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5F491D" w14:textId="77777777" w:rsidR="001613FA" w:rsidRPr="00B57901" w:rsidRDefault="001613FA" w:rsidP="00262595">
      <w:pPr>
        <w:pStyle w:val="IndexHeading1"/>
        <w:numPr>
          <w:ilvl w:val="0"/>
          <w:numId w:val="0"/>
        </w:numPr>
        <w:spacing w:after="0" w:line="360" w:lineRule="exact"/>
        <w:ind w:left="1106" w:right="-25" w:hanging="1134"/>
        <w:jc w:val="both"/>
        <w:outlineLvl w:val="0"/>
        <w:rPr>
          <w:rFonts w:cstheme="minorBidi"/>
          <w:szCs w:val="28"/>
          <w:cs/>
          <w:lang w:val="en-US" w:bidi="th-TH"/>
        </w:rPr>
      </w:pPr>
      <w:r w:rsidRPr="00B57901">
        <w:rPr>
          <w:szCs w:val="22"/>
        </w:rPr>
        <w:t>Note</w:t>
      </w:r>
      <w:r w:rsidRPr="00B57901">
        <w:rPr>
          <w:szCs w:val="22"/>
        </w:rPr>
        <w:tab/>
        <w:t>Contents</w:t>
      </w:r>
    </w:p>
    <w:p w14:paraId="6484DAE3" w14:textId="77777777" w:rsidR="001613FA" w:rsidRPr="00B57901" w:rsidRDefault="001613FA" w:rsidP="00262595">
      <w:pPr>
        <w:pStyle w:val="IndexHeading1"/>
        <w:numPr>
          <w:ilvl w:val="0"/>
          <w:numId w:val="0"/>
        </w:numPr>
        <w:spacing w:after="0" w:line="240" w:lineRule="atLeast"/>
        <w:ind w:left="1077" w:right="-25"/>
        <w:jc w:val="both"/>
        <w:outlineLvl w:val="0"/>
        <w:rPr>
          <w:szCs w:val="22"/>
          <w:cs/>
          <w:lang w:bidi="th-TH"/>
        </w:rPr>
      </w:pPr>
    </w:p>
    <w:p w14:paraId="57CE323F" w14:textId="77777777" w:rsidR="001613FA" w:rsidRPr="00B57901" w:rsidRDefault="001613FA" w:rsidP="00262595">
      <w:pPr>
        <w:pStyle w:val="index"/>
        <w:numPr>
          <w:ilvl w:val="0"/>
          <w:numId w:val="3"/>
        </w:numPr>
        <w:tabs>
          <w:tab w:val="left" w:pos="1092"/>
        </w:tabs>
        <w:spacing w:after="0" w:line="240" w:lineRule="atLeast"/>
        <w:ind w:left="1276" w:right="-23" w:hanging="1276"/>
        <w:jc w:val="both"/>
        <w:outlineLvl w:val="0"/>
        <w:rPr>
          <w:szCs w:val="22"/>
          <w:lang w:bidi="th-TH"/>
        </w:rPr>
      </w:pPr>
      <w:r w:rsidRPr="00B57901">
        <w:rPr>
          <w:szCs w:val="22"/>
        </w:rPr>
        <w:t>General information</w:t>
      </w:r>
    </w:p>
    <w:p w14:paraId="1C6A776D" w14:textId="77777777" w:rsidR="001613FA" w:rsidRPr="00B57901" w:rsidRDefault="001613FA" w:rsidP="00262595">
      <w:pPr>
        <w:pStyle w:val="index"/>
        <w:numPr>
          <w:ilvl w:val="0"/>
          <w:numId w:val="3"/>
        </w:numPr>
        <w:tabs>
          <w:tab w:val="left" w:pos="1080"/>
        </w:tabs>
        <w:spacing w:after="0" w:line="240" w:lineRule="atLeast"/>
        <w:ind w:left="1276" w:right="-23" w:hanging="1276"/>
        <w:jc w:val="both"/>
        <w:outlineLvl w:val="0"/>
      </w:pPr>
      <w:r w:rsidRPr="00B57901">
        <w:t xml:space="preserve">Basis of preparation of </w:t>
      </w:r>
      <w:r w:rsidRPr="00B57901">
        <w:rPr>
          <w:szCs w:val="22"/>
        </w:rPr>
        <w:t>interim</w:t>
      </w:r>
      <w:r w:rsidRPr="00B57901">
        <w:t xml:space="preserve"> financial statements</w:t>
      </w:r>
    </w:p>
    <w:p w14:paraId="3B745096" w14:textId="752DE774" w:rsidR="001613FA" w:rsidRPr="00B57901" w:rsidRDefault="001613FA" w:rsidP="00262595">
      <w:pPr>
        <w:pStyle w:val="index"/>
        <w:numPr>
          <w:ilvl w:val="0"/>
          <w:numId w:val="3"/>
        </w:numPr>
        <w:tabs>
          <w:tab w:val="left" w:pos="1092"/>
        </w:tabs>
        <w:spacing w:after="0" w:line="240" w:lineRule="atLeast"/>
        <w:ind w:left="1276" w:right="-23" w:hanging="1276"/>
        <w:jc w:val="both"/>
        <w:outlineLvl w:val="0"/>
        <w:rPr>
          <w:szCs w:val="22"/>
          <w:lang w:val="en-US" w:bidi="th-TH"/>
        </w:rPr>
      </w:pPr>
      <w:r w:rsidRPr="00B57901">
        <w:rPr>
          <w:szCs w:val="22"/>
        </w:rPr>
        <w:t>Significant accounting policies</w:t>
      </w:r>
    </w:p>
    <w:p w14:paraId="784468F9" w14:textId="77777777" w:rsidR="001613FA" w:rsidRPr="00B57901" w:rsidRDefault="001613FA" w:rsidP="00262595">
      <w:pPr>
        <w:pStyle w:val="index"/>
        <w:numPr>
          <w:ilvl w:val="0"/>
          <w:numId w:val="3"/>
        </w:numPr>
        <w:tabs>
          <w:tab w:val="left" w:pos="1092"/>
        </w:tabs>
        <w:spacing w:after="0" w:line="240" w:lineRule="atLeast"/>
        <w:ind w:left="1276" w:right="-23" w:hanging="1276"/>
        <w:jc w:val="both"/>
        <w:outlineLvl w:val="0"/>
        <w:rPr>
          <w:szCs w:val="22"/>
          <w:lang w:val="en-US" w:bidi="th-TH"/>
        </w:rPr>
      </w:pPr>
      <w:r w:rsidRPr="00B57901">
        <w:rPr>
          <w:szCs w:val="28"/>
          <w:lang w:bidi="th-TH"/>
        </w:rPr>
        <w:t>Seasonal operations</w:t>
      </w:r>
    </w:p>
    <w:p w14:paraId="737C1A88" w14:textId="77777777" w:rsidR="001613FA" w:rsidRPr="00B57901" w:rsidRDefault="001613FA" w:rsidP="00262595">
      <w:pPr>
        <w:pStyle w:val="index"/>
        <w:numPr>
          <w:ilvl w:val="0"/>
          <w:numId w:val="3"/>
        </w:numPr>
        <w:tabs>
          <w:tab w:val="left" w:pos="1092"/>
        </w:tabs>
        <w:spacing w:after="0" w:line="240" w:lineRule="atLeast"/>
        <w:ind w:left="1276" w:right="-23" w:hanging="1276"/>
        <w:jc w:val="both"/>
        <w:outlineLvl w:val="0"/>
        <w:rPr>
          <w:szCs w:val="22"/>
          <w:lang w:val="en-US" w:bidi="th-TH"/>
        </w:rPr>
      </w:pPr>
      <w:r w:rsidRPr="00B57901">
        <w:rPr>
          <w:szCs w:val="22"/>
          <w:lang w:val="en-US" w:bidi="th-TH"/>
        </w:rPr>
        <w:t>Related parties</w:t>
      </w:r>
    </w:p>
    <w:p w14:paraId="7B12B9D4" w14:textId="53A773BE" w:rsidR="001613FA" w:rsidRPr="00B57901" w:rsidRDefault="001613FA" w:rsidP="00262595">
      <w:pPr>
        <w:pStyle w:val="index"/>
        <w:numPr>
          <w:ilvl w:val="0"/>
          <w:numId w:val="3"/>
        </w:numPr>
        <w:tabs>
          <w:tab w:val="left" w:pos="1092"/>
        </w:tabs>
        <w:spacing w:after="0" w:line="240" w:lineRule="atLeast"/>
        <w:ind w:left="1276" w:right="-23" w:hanging="1276"/>
        <w:jc w:val="both"/>
        <w:outlineLvl w:val="0"/>
        <w:rPr>
          <w:szCs w:val="22"/>
        </w:rPr>
      </w:pPr>
      <w:r w:rsidRPr="00B57901">
        <w:rPr>
          <w:szCs w:val="22"/>
        </w:rPr>
        <w:t>Trade accounts receivable</w:t>
      </w:r>
    </w:p>
    <w:p w14:paraId="187005E9" w14:textId="77777777" w:rsidR="001613FA" w:rsidRPr="00B57901" w:rsidRDefault="001613FA" w:rsidP="00262595">
      <w:pPr>
        <w:pStyle w:val="index"/>
        <w:numPr>
          <w:ilvl w:val="0"/>
          <w:numId w:val="3"/>
        </w:numPr>
        <w:tabs>
          <w:tab w:val="left" w:pos="1092"/>
        </w:tabs>
        <w:spacing w:after="0" w:line="240" w:lineRule="atLeast"/>
        <w:ind w:left="1276" w:right="-23" w:hanging="1276"/>
        <w:jc w:val="both"/>
        <w:outlineLvl w:val="0"/>
        <w:rPr>
          <w:szCs w:val="22"/>
        </w:rPr>
      </w:pPr>
      <w:r w:rsidRPr="00B57901">
        <w:rPr>
          <w:szCs w:val="22"/>
        </w:rPr>
        <w:t>Other current receivables</w:t>
      </w:r>
    </w:p>
    <w:p w14:paraId="1C9F73EB" w14:textId="77777777" w:rsidR="001613FA" w:rsidRPr="00B57901" w:rsidRDefault="001613FA" w:rsidP="00262595">
      <w:pPr>
        <w:pStyle w:val="index"/>
        <w:numPr>
          <w:ilvl w:val="0"/>
          <w:numId w:val="3"/>
        </w:numPr>
        <w:tabs>
          <w:tab w:val="left" w:pos="1092"/>
        </w:tabs>
        <w:spacing w:after="0" w:line="240" w:lineRule="atLeast"/>
        <w:ind w:left="1276" w:right="-23" w:hanging="1276"/>
        <w:jc w:val="both"/>
        <w:outlineLvl w:val="0"/>
        <w:rPr>
          <w:szCs w:val="22"/>
        </w:rPr>
      </w:pPr>
      <w:r w:rsidRPr="00B57901">
        <w:rPr>
          <w:szCs w:val="22"/>
        </w:rPr>
        <w:t>Contract assets</w:t>
      </w:r>
      <w:r w:rsidRPr="00B57901">
        <w:rPr>
          <w:szCs w:val="22"/>
          <w:cs/>
          <w:lang w:val="en-US" w:bidi="th-TH"/>
        </w:rPr>
        <w:t>/</w:t>
      </w:r>
      <w:r w:rsidRPr="00B57901">
        <w:rPr>
          <w:szCs w:val="22"/>
        </w:rPr>
        <w:t>contract liabilities</w:t>
      </w:r>
    </w:p>
    <w:p w14:paraId="2C2EC1A9" w14:textId="77777777" w:rsidR="001613FA" w:rsidRPr="00B57901" w:rsidRDefault="001613FA" w:rsidP="00262595">
      <w:pPr>
        <w:pStyle w:val="index"/>
        <w:numPr>
          <w:ilvl w:val="0"/>
          <w:numId w:val="3"/>
        </w:numPr>
        <w:tabs>
          <w:tab w:val="left" w:pos="1092"/>
        </w:tabs>
        <w:spacing w:after="0" w:line="240" w:lineRule="atLeast"/>
        <w:ind w:left="1276" w:right="-23" w:hanging="1276"/>
        <w:jc w:val="both"/>
        <w:outlineLvl w:val="0"/>
        <w:rPr>
          <w:szCs w:val="22"/>
        </w:rPr>
      </w:pPr>
      <w:r w:rsidRPr="00B57901">
        <w:rPr>
          <w:szCs w:val="22"/>
        </w:rPr>
        <w:t>Inventories</w:t>
      </w:r>
    </w:p>
    <w:p w14:paraId="18C82838" w14:textId="77777777" w:rsidR="001613FA" w:rsidRPr="00B57901" w:rsidRDefault="001613FA" w:rsidP="00262595">
      <w:pPr>
        <w:pStyle w:val="index"/>
        <w:numPr>
          <w:ilvl w:val="0"/>
          <w:numId w:val="3"/>
        </w:numPr>
        <w:tabs>
          <w:tab w:val="left" w:pos="1092"/>
        </w:tabs>
        <w:spacing w:after="0" w:line="240" w:lineRule="atLeast"/>
        <w:ind w:left="1276" w:right="-23" w:hanging="1276"/>
        <w:jc w:val="both"/>
        <w:outlineLvl w:val="0"/>
        <w:rPr>
          <w:szCs w:val="22"/>
        </w:rPr>
      </w:pPr>
      <w:r w:rsidRPr="00B57901">
        <w:rPr>
          <w:szCs w:val="22"/>
        </w:rPr>
        <w:t>Other financial assets</w:t>
      </w:r>
    </w:p>
    <w:p w14:paraId="51BBAC2F" w14:textId="77777777" w:rsidR="001613FA" w:rsidRPr="00B57901" w:rsidRDefault="001613FA" w:rsidP="00262595">
      <w:pPr>
        <w:pStyle w:val="index"/>
        <w:numPr>
          <w:ilvl w:val="0"/>
          <w:numId w:val="3"/>
        </w:numPr>
        <w:tabs>
          <w:tab w:val="left" w:pos="1092"/>
        </w:tabs>
        <w:spacing w:after="0" w:line="240" w:lineRule="atLeast"/>
        <w:ind w:left="1276" w:right="-23" w:hanging="1276"/>
        <w:jc w:val="both"/>
        <w:outlineLvl w:val="0"/>
        <w:rPr>
          <w:szCs w:val="22"/>
        </w:rPr>
      </w:pPr>
      <w:r w:rsidRPr="00B57901">
        <w:rPr>
          <w:szCs w:val="22"/>
        </w:rPr>
        <w:t>Investments in subsidiaries</w:t>
      </w:r>
    </w:p>
    <w:p w14:paraId="27C957A0" w14:textId="77777777" w:rsidR="001613FA" w:rsidRPr="00B57901" w:rsidRDefault="001613FA" w:rsidP="00262595">
      <w:pPr>
        <w:pStyle w:val="index"/>
        <w:numPr>
          <w:ilvl w:val="0"/>
          <w:numId w:val="3"/>
        </w:numPr>
        <w:tabs>
          <w:tab w:val="left" w:pos="1092"/>
        </w:tabs>
        <w:spacing w:after="0" w:line="240" w:lineRule="atLeast"/>
        <w:ind w:left="1276" w:right="-23" w:hanging="1276"/>
        <w:jc w:val="both"/>
        <w:outlineLvl w:val="0"/>
        <w:rPr>
          <w:szCs w:val="22"/>
        </w:rPr>
      </w:pPr>
      <w:r w:rsidRPr="00B57901">
        <w:rPr>
          <w:szCs w:val="22"/>
        </w:rPr>
        <w:t>Investment properties</w:t>
      </w:r>
    </w:p>
    <w:p w14:paraId="723352B7" w14:textId="77777777" w:rsidR="001613FA" w:rsidRPr="00B57901" w:rsidRDefault="001613FA" w:rsidP="00262595">
      <w:pPr>
        <w:pStyle w:val="index"/>
        <w:numPr>
          <w:ilvl w:val="0"/>
          <w:numId w:val="3"/>
        </w:numPr>
        <w:tabs>
          <w:tab w:val="left" w:pos="1092"/>
        </w:tabs>
        <w:spacing w:after="0" w:line="240" w:lineRule="atLeast"/>
        <w:ind w:left="1276" w:right="-23" w:hanging="1276"/>
        <w:jc w:val="both"/>
        <w:outlineLvl w:val="0"/>
        <w:rPr>
          <w:szCs w:val="22"/>
        </w:rPr>
      </w:pPr>
      <w:r w:rsidRPr="00B57901">
        <w:rPr>
          <w:szCs w:val="22"/>
        </w:rPr>
        <w:t>Property, plant and equipment</w:t>
      </w:r>
    </w:p>
    <w:p w14:paraId="35F91C29" w14:textId="77777777" w:rsidR="001613FA" w:rsidRPr="00B57901" w:rsidRDefault="001613FA" w:rsidP="00262595">
      <w:pPr>
        <w:pStyle w:val="index"/>
        <w:numPr>
          <w:ilvl w:val="0"/>
          <w:numId w:val="3"/>
        </w:numPr>
        <w:tabs>
          <w:tab w:val="left" w:pos="1092"/>
        </w:tabs>
        <w:spacing w:after="0" w:line="240" w:lineRule="atLeast"/>
        <w:ind w:left="1276" w:right="-23" w:hanging="1276"/>
        <w:jc w:val="both"/>
        <w:outlineLvl w:val="0"/>
        <w:rPr>
          <w:szCs w:val="22"/>
        </w:rPr>
      </w:pPr>
      <w:r w:rsidRPr="00B57901">
        <w:rPr>
          <w:szCs w:val="22"/>
        </w:rPr>
        <w:t>Right</w:t>
      </w:r>
      <w:r w:rsidRPr="00B57901">
        <w:rPr>
          <w:szCs w:val="22"/>
          <w:cs/>
          <w:lang w:bidi="th-TH"/>
        </w:rPr>
        <w:t>-</w:t>
      </w:r>
      <w:r w:rsidRPr="00B57901">
        <w:rPr>
          <w:szCs w:val="22"/>
        </w:rPr>
        <w:t>of</w:t>
      </w:r>
      <w:r w:rsidRPr="00B57901">
        <w:rPr>
          <w:szCs w:val="22"/>
          <w:cs/>
          <w:lang w:bidi="th-TH"/>
        </w:rPr>
        <w:t>-</w:t>
      </w:r>
      <w:r w:rsidRPr="00B57901">
        <w:rPr>
          <w:szCs w:val="22"/>
        </w:rPr>
        <w:t>use assets</w:t>
      </w:r>
    </w:p>
    <w:p w14:paraId="30BA171B" w14:textId="77777777" w:rsidR="001613FA" w:rsidRPr="00B57901" w:rsidRDefault="001613FA" w:rsidP="00262595">
      <w:pPr>
        <w:pStyle w:val="index"/>
        <w:numPr>
          <w:ilvl w:val="0"/>
          <w:numId w:val="3"/>
        </w:numPr>
        <w:tabs>
          <w:tab w:val="left" w:pos="1092"/>
        </w:tabs>
        <w:spacing w:after="0" w:line="240" w:lineRule="atLeast"/>
        <w:ind w:left="1276" w:right="-23" w:hanging="1276"/>
        <w:jc w:val="both"/>
        <w:outlineLvl w:val="0"/>
        <w:rPr>
          <w:szCs w:val="22"/>
        </w:rPr>
      </w:pPr>
      <w:r w:rsidRPr="00B57901">
        <w:rPr>
          <w:szCs w:val="22"/>
        </w:rPr>
        <w:t>Intangible assets</w:t>
      </w:r>
    </w:p>
    <w:p w14:paraId="6E1521D9" w14:textId="77777777" w:rsidR="001613FA" w:rsidRPr="00B57901" w:rsidRDefault="001613FA" w:rsidP="00262595">
      <w:pPr>
        <w:pStyle w:val="index"/>
        <w:numPr>
          <w:ilvl w:val="0"/>
          <w:numId w:val="3"/>
        </w:numPr>
        <w:tabs>
          <w:tab w:val="left" w:pos="1092"/>
        </w:tabs>
        <w:spacing w:after="0" w:line="240" w:lineRule="atLeast"/>
        <w:ind w:left="1276" w:right="-23" w:hanging="1276"/>
        <w:jc w:val="both"/>
        <w:outlineLvl w:val="0"/>
        <w:rPr>
          <w:szCs w:val="22"/>
        </w:rPr>
      </w:pPr>
      <w:r w:rsidRPr="00B57901">
        <w:rPr>
          <w:szCs w:val="22"/>
          <w:lang w:val="en-US" w:bidi="th-TH"/>
        </w:rPr>
        <w:t>Deferred tax</w:t>
      </w:r>
    </w:p>
    <w:p w14:paraId="640CDC38" w14:textId="456C8E5F" w:rsidR="001613FA" w:rsidRPr="00B57901" w:rsidRDefault="001613FA" w:rsidP="00262595">
      <w:pPr>
        <w:pStyle w:val="index"/>
        <w:numPr>
          <w:ilvl w:val="0"/>
          <w:numId w:val="3"/>
        </w:numPr>
        <w:tabs>
          <w:tab w:val="left" w:pos="1092"/>
        </w:tabs>
        <w:spacing w:after="0" w:line="240" w:lineRule="atLeast"/>
        <w:ind w:left="1276" w:right="-23" w:hanging="1276"/>
        <w:jc w:val="both"/>
        <w:outlineLvl w:val="0"/>
        <w:rPr>
          <w:szCs w:val="22"/>
        </w:rPr>
      </w:pPr>
      <w:r w:rsidRPr="00B57901">
        <w:rPr>
          <w:szCs w:val="22"/>
        </w:rPr>
        <w:t>Trade accounts payable</w:t>
      </w:r>
    </w:p>
    <w:p w14:paraId="5C694B60" w14:textId="77777777" w:rsidR="001613FA" w:rsidRPr="00B57901" w:rsidRDefault="001613FA" w:rsidP="00262595">
      <w:pPr>
        <w:pStyle w:val="index"/>
        <w:numPr>
          <w:ilvl w:val="0"/>
          <w:numId w:val="3"/>
        </w:numPr>
        <w:tabs>
          <w:tab w:val="left" w:pos="1092"/>
        </w:tabs>
        <w:spacing w:after="0" w:line="240" w:lineRule="atLeast"/>
        <w:ind w:left="1276" w:right="-23" w:hanging="1276"/>
        <w:jc w:val="both"/>
        <w:outlineLvl w:val="0"/>
        <w:rPr>
          <w:szCs w:val="22"/>
        </w:rPr>
      </w:pPr>
      <w:r w:rsidRPr="00B57901">
        <w:rPr>
          <w:szCs w:val="22"/>
          <w:lang w:val="en-US" w:bidi="th-TH"/>
        </w:rPr>
        <w:t xml:space="preserve">Other current </w:t>
      </w:r>
      <w:r w:rsidRPr="00B57901">
        <w:rPr>
          <w:szCs w:val="22"/>
        </w:rPr>
        <w:t>payables</w:t>
      </w:r>
    </w:p>
    <w:p w14:paraId="4E7D8574" w14:textId="77777777" w:rsidR="001613FA" w:rsidRPr="00B57901" w:rsidRDefault="001613FA" w:rsidP="00262595">
      <w:pPr>
        <w:pStyle w:val="index"/>
        <w:numPr>
          <w:ilvl w:val="0"/>
          <w:numId w:val="3"/>
        </w:numPr>
        <w:tabs>
          <w:tab w:val="left" w:pos="1092"/>
        </w:tabs>
        <w:spacing w:after="0" w:line="240" w:lineRule="atLeast"/>
        <w:ind w:left="1276" w:right="-23" w:hanging="1276"/>
        <w:jc w:val="both"/>
        <w:outlineLvl w:val="0"/>
        <w:rPr>
          <w:szCs w:val="22"/>
        </w:rPr>
      </w:pPr>
      <w:r w:rsidRPr="00B57901">
        <w:rPr>
          <w:szCs w:val="22"/>
        </w:rPr>
        <w:t>Retention payables</w:t>
      </w:r>
    </w:p>
    <w:p w14:paraId="40759C57" w14:textId="77777777" w:rsidR="001613FA" w:rsidRPr="00B57901" w:rsidRDefault="001613FA" w:rsidP="00262595">
      <w:pPr>
        <w:pStyle w:val="index"/>
        <w:numPr>
          <w:ilvl w:val="0"/>
          <w:numId w:val="3"/>
        </w:numPr>
        <w:tabs>
          <w:tab w:val="left" w:pos="1092"/>
        </w:tabs>
        <w:spacing w:after="0" w:line="240" w:lineRule="atLeast"/>
        <w:ind w:left="1276" w:right="-23" w:hanging="1276"/>
        <w:jc w:val="both"/>
        <w:outlineLvl w:val="0"/>
        <w:rPr>
          <w:szCs w:val="22"/>
        </w:rPr>
      </w:pPr>
      <w:r w:rsidRPr="00B57901">
        <w:rPr>
          <w:szCs w:val="22"/>
        </w:rPr>
        <w:t>Other current provisions</w:t>
      </w:r>
    </w:p>
    <w:p w14:paraId="7AFB9057" w14:textId="77777777" w:rsidR="001613FA" w:rsidRPr="00B57901" w:rsidRDefault="001613FA" w:rsidP="00262595">
      <w:pPr>
        <w:pStyle w:val="index"/>
        <w:numPr>
          <w:ilvl w:val="0"/>
          <w:numId w:val="3"/>
        </w:numPr>
        <w:tabs>
          <w:tab w:val="left" w:pos="1092"/>
        </w:tabs>
        <w:spacing w:after="0" w:line="240" w:lineRule="atLeast"/>
        <w:ind w:left="1276" w:right="-23" w:hanging="1276"/>
        <w:jc w:val="both"/>
        <w:outlineLvl w:val="0"/>
        <w:rPr>
          <w:szCs w:val="22"/>
          <w:lang w:val="en-US" w:bidi="th-TH"/>
        </w:rPr>
      </w:pPr>
      <w:r w:rsidRPr="00B57901">
        <w:rPr>
          <w:szCs w:val="22"/>
          <w:lang w:val="en-US" w:bidi="th-TH"/>
        </w:rPr>
        <w:t>Lease liabilities</w:t>
      </w:r>
    </w:p>
    <w:p w14:paraId="1FDD5889" w14:textId="77777777" w:rsidR="001613FA" w:rsidRPr="00B57901" w:rsidRDefault="001613FA" w:rsidP="00262595">
      <w:pPr>
        <w:pStyle w:val="index"/>
        <w:numPr>
          <w:ilvl w:val="0"/>
          <w:numId w:val="3"/>
        </w:numPr>
        <w:tabs>
          <w:tab w:val="left" w:pos="1092"/>
        </w:tabs>
        <w:spacing w:after="0" w:line="240" w:lineRule="atLeast"/>
        <w:ind w:left="1276" w:right="-23" w:hanging="1276"/>
        <w:jc w:val="both"/>
        <w:outlineLvl w:val="0"/>
        <w:rPr>
          <w:szCs w:val="22"/>
        </w:rPr>
      </w:pPr>
      <w:r w:rsidRPr="00B57901">
        <w:rPr>
          <w:szCs w:val="22"/>
        </w:rPr>
        <w:t>Long</w:t>
      </w:r>
      <w:r w:rsidRPr="00B57901">
        <w:rPr>
          <w:szCs w:val="22"/>
          <w:cs/>
          <w:lang w:bidi="th-TH"/>
        </w:rPr>
        <w:t>-</w:t>
      </w:r>
      <w:r w:rsidRPr="00B57901">
        <w:rPr>
          <w:szCs w:val="22"/>
        </w:rPr>
        <w:t>term loans</w:t>
      </w:r>
    </w:p>
    <w:p w14:paraId="7FB79AFF" w14:textId="06ACD94D" w:rsidR="001613FA" w:rsidRPr="00B57901" w:rsidRDefault="001613FA" w:rsidP="00262595">
      <w:pPr>
        <w:pStyle w:val="index"/>
        <w:numPr>
          <w:ilvl w:val="0"/>
          <w:numId w:val="3"/>
        </w:numPr>
        <w:tabs>
          <w:tab w:val="left" w:pos="1092"/>
        </w:tabs>
        <w:spacing w:after="0" w:line="240" w:lineRule="atLeast"/>
        <w:ind w:left="1276" w:right="-23" w:hanging="1276"/>
        <w:jc w:val="both"/>
        <w:outlineLvl w:val="0"/>
        <w:rPr>
          <w:szCs w:val="22"/>
        </w:rPr>
      </w:pPr>
      <w:r w:rsidRPr="00B57901">
        <w:rPr>
          <w:szCs w:val="22"/>
        </w:rPr>
        <w:t>Non</w:t>
      </w:r>
      <w:r w:rsidRPr="00B57901">
        <w:rPr>
          <w:szCs w:val="22"/>
          <w:cs/>
          <w:lang w:bidi="th-TH"/>
        </w:rPr>
        <w:t>-</w:t>
      </w:r>
      <w:r w:rsidRPr="00B57901">
        <w:rPr>
          <w:szCs w:val="22"/>
        </w:rPr>
        <w:t>current provisions for employee benefit</w:t>
      </w:r>
      <w:r w:rsidR="00BA1711" w:rsidRPr="00B57901">
        <w:rPr>
          <w:rFonts w:cs="Angsana New"/>
          <w:szCs w:val="28"/>
          <w:lang w:bidi="th-TH"/>
        </w:rPr>
        <w:t>s</w:t>
      </w:r>
    </w:p>
    <w:p w14:paraId="41C234FA" w14:textId="77777777" w:rsidR="001613FA" w:rsidRPr="00B57901" w:rsidRDefault="001613FA" w:rsidP="00262595">
      <w:pPr>
        <w:pStyle w:val="index"/>
        <w:numPr>
          <w:ilvl w:val="0"/>
          <w:numId w:val="3"/>
        </w:numPr>
        <w:tabs>
          <w:tab w:val="left" w:pos="1092"/>
        </w:tabs>
        <w:spacing w:after="0" w:line="240" w:lineRule="atLeast"/>
        <w:ind w:left="1276" w:right="-23" w:hanging="1276"/>
        <w:jc w:val="both"/>
        <w:outlineLvl w:val="0"/>
        <w:rPr>
          <w:szCs w:val="22"/>
          <w:lang w:bidi="th-TH"/>
        </w:rPr>
      </w:pPr>
      <w:r w:rsidRPr="00B57901">
        <w:rPr>
          <w:szCs w:val="22"/>
        </w:rPr>
        <w:t>Share capital</w:t>
      </w:r>
    </w:p>
    <w:p w14:paraId="43683AD7" w14:textId="77777777" w:rsidR="001613FA" w:rsidRPr="00B57901" w:rsidRDefault="001613FA" w:rsidP="00262595">
      <w:pPr>
        <w:pStyle w:val="index"/>
        <w:numPr>
          <w:ilvl w:val="0"/>
          <w:numId w:val="3"/>
        </w:numPr>
        <w:tabs>
          <w:tab w:val="left" w:pos="1092"/>
        </w:tabs>
        <w:spacing w:after="0" w:line="240" w:lineRule="atLeast"/>
        <w:ind w:left="1276" w:right="-23" w:hanging="1276"/>
        <w:jc w:val="both"/>
        <w:outlineLvl w:val="0"/>
        <w:rPr>
          <w:szCs w:val="22"/>
          <w:lang w:bidi="th-TH"/>
        </w:rPr>
      </w:pPr>
      <w:r w:rsidRPr="00B57901">
        <w:rPr>
          <w:szCs w:val="22"/>
          <w:lang w:val="en-US" w:bidi="th-TH"/>
        </w:rPr>
        <w:t>Segment information</w:t>
      </w:r>
    </w:p>
    <w:p w14:paraId="10A62A8B" w14:textId="3B12A74D" w:rsidR="001613FA" w:rsidRPr="00B57901" w:rsidRDefault="001613FA" w:rsidP="00262595">
      <w:pPr>
        <w:pStyle w:val="index"/>
        <w:numPr>
          <w:ilvl w:val="0"/>
          <w:numId w:val="3"/>
        </w:numPr>
        <w:tabs>
          <w:tab w:val="left" w:pos="1092"/>
        </w:tabs>
        <w:spacing w:after="0" w:line="240" w:lineRule="atLeast"/>
        <w:ind w:left="1276" w:right="-23" w:hanging="1276"/>
        <w:jc w:val="both"/>
        <w:outlineLvl w:val="0"/>
        <w:rPr>
          <w:szCs w:val="22"/>
          <w:lang w:bidi="th-TH"/>
        </w:rPr>
      </w:pPr>
      <w:r w:rsidRPr="00B57901">
        <w:rPr>
          <w:szCs w:val="22"/>
          <w:lang w:bidi="th-TH"/>
        </w:rPr>
        <w:t>Income tax expense</w:t>
      </w:r>
      <w:r w:rsidR="00B02BD1" w:rsidRPr="00B57901">
        <w:rPr>
          <w:szCs w:val="22"/>
          <w:lang w:bidi="th-TH"/>
        </w:rPr>
        <w:t xml:space="preserve"> (</w:t>
      </w:r>
      <w:r w:rsidR="007B3557" w:rsidRPr="00B57901">
        <w:rPr>
          <w:rFonts w:cs="Angsana New"/>
          <w:szCs w:val="28"/>
          <w:lang w:val="en-US" w:bidi="th-TH"/>
        </w:rPr>
        <w:t>income</w:t>
      </w:r>
      <w:r w:rsidR="00B02BD1" w:rsidRPr="00B57901">
        <w:rPr>
          <w:szCs w:val="22"/>
          <w:lang w:bidi="th-TH"/>
        </w:rPr>
        <w:t>)</w:t>
      </w:r>
    </w:p>
    <w:p w14:paraId="51BAC134" w14:textId="0B9DFBCC" w:rsidR="001613FA" w:rsidRPr="00B57901" w:rsidRDefault="001613FA" w:rsidP="00262595">
      <w:pPr>
        <w:pStyle w:val="index"/>
        <w:numPr>
          <w:ilvl w:val="0"/>
          <w:numId w:val="3"/>
        </w:numPr>
        <w:tabs>
          <w:tab w:val="left" w:pos="1092"/>
        </w:tabs>
        <w:spacing w:after="0" w:line="240" w:lineRule="atLeast"/>
        <w:ind w:left="1276" w:right="-23" w:hanging="1276"/>
        <w:jc w:val="both"/>
        <w:outlineLvl w:val="0"/>
        <w:rPr>
          <w:szCs w:val="22"/>
          <w:lang w:bidi="th-TH"/>
        </w:rPr>
      </w:pPr>
      <w:r w:rsidRPr="00B57901">
        <w:rPr>
          <w:szCs w:val="22"/>
          <w:lang w:bidi="th-TH"/>
        </w:rPr>
        <w:t xml:space="preserve">Earnings </w:t>
      </w:r>
      <w:r w:rsidR="00B02BD1" w:rsidRPr="00B57901">
        <w:rPr>
          <w:szCs w:val="22"/>
          <w:lang w:bidi="th-TH"/>
        </w:rPr>
        <w:t xml:space="preserve">(losses) </w:t>
      </w:r>
      <w:r w:rsidRPr="00B57901">
        <w:rPr>
          <w:szCs w:val="22"/>
          <w:lang w:bidi="th-TH"/>
        </w:rPr>
        <w:t>per share</w:t>
      </w:r>
    </w:p>
    <w:p w14:paraId="6BA13995" w14:textId="0CA697CD" w:rsidR="00D95861" w:rsidRPr="00B57901" w:rsidRDefault="00D95861" w:rsidP="00262595">
      <w:pPr>
        <w:pStyle w:val="index"/>
        <w:numPr>
          <w:ilvl w:val="0"/>
          <w:numId w:val="3"/>
        </w:numPr>
        <w:tabs>
          <w:tab w:val="left" w:pos="1080"/>
        </w:tabs>
        <w:spacing w:after="0" w:line="240" w:lineRule="atLeast"/>
        <w:ind w:left="1276" w:right="-23" w:hanging="1276"/>
        <w:jc w:val="both"/>
        <w:outlineLvl w:val="0"/>
        <w:rPr>
          <w:szCs w:val="22"/>
          <w:lang w:val="en-US" w:bidi="th-TH"/>
        </w:rPr>
      </w:pPr>
      <w:r w:rsidRPr="00B57901">
        <w:rPr>
          <w:szCs w:val="22"/>
          <w:lang w:val="en-US" w:bidi="th-TH"/>
        </w:rPr>
        <w:t>Dividend</w:t>
      </w:r>
    </w:p>
    <w:p w14:paraId="0492D644" w14:textId="593F475A" w:rsidR="001613FA" w:rsidRPr="00B57901" w:rsidRDefault="001613FA" w:rsidP="00262595">
      <w:pPr>
        <w:pStyle w:val="index"/>
        <w:numPr>
          <w:ilvl w:val="0"/>
          <w:numId w:val="3"/>
        </w:numPr>
        <w:tabs>
          <w:tab w:val="left" w:pos="1080"/>
        </w:tabs>
        <w:spacing w:after="0" w:line="240" w:lineRule="atLeast"/>
        <w:ind w:left="1276" w:right="-23" w:hanging="1276"/>
        <w:jc w:val="both"/>
        <w:outlineLvl w:val="0"/>
        <w:rPr>
          <w:szCs w:val="22"/>
          <w:lang w:val="en-US" w:bidi="th-TH"/>
        </w:rPr>
      </w:pPr>
      <w:r w:rsidRPr="00B57901">
        <w:rPr>
          <w:szCs w:val="22"/>
          <w:lang w:val="en-US" w:bidi="th-TH"/>
        </w:rPr>
        <w:t>Financial instruments</w:t>
      </w:r>
    </w:p>
    <w:p w14:paraId="1032912C" w14:textId="77777777" w:rsidR="001613FA" w:rsidRPr="00B57901" w:rsidRDefault="001613FA" w:rsidP="00262595">
      <w:pPr>
        <w:pStyle w:val="index"/>
        <w:numPr>
          <w:ilvl w:val="0"/>
          <w:numId w:val="3"/>
        </w:numPr>
        <w:tabs>
          <w:tab w:val="left" w:pos="1092"/>
        </w:tabs>
        <w:spacing w:after="0" w:line="240" w:lineRule="atLeast"/>
        <w:ind w:left="1276" w:right="-23" w:hanging="1276"/>
        <w:jc w:val="both"/>
        <w:outlineLvl w:val="0"/>
        <w:rPr>
          <w:szCs w:val="22"/>
        </w:rPr>
      </w:pPr>
      <w:r w:rsidRPr="00B57901">
        <w:rPr>
          <w:szCs w:val="22"/>
        </w:rPr>
        <w:t>Commitments with non</w:t>
      </w:r>
      <w:r w:rsidRPr="00B57901">
        <w:rPr>
          <w:szCs w:val="22"/>
          <w:cs/>
          <w:lang w:bidi="th-TH"/>
        </w:rPr>
        <w:t>-</w:t>
      </w:r>
      <w:r w:rsidRPr="00B57901">
        <w:rPr>
          <w:szCs w:val="22"/>
        </w:rPr>
        <w:t>related parties</w:t>
      </w:r>
    </w:p>
    <w:p w14:paraId="493912BA" w14:textId="21D72AEB" w:rsidR="001D203B" w:rsidRPr="00B57901" w:rsidRDefault="001D203B" w:rsidP="00262595">
      <w:pPr>
        <w:pStyle w:val="index"/>
        <w:numPr>
          <w:ilvl w:val="0"/>
          <w:numId w:val="3"/>
        </w:numPr>
        <w:tabs>
          <w:tab w:val="left" w:pos="1092"/>
        </w:tabs>
        <w:spacing w:after="0" w:line="240" w:lineRule="atLeast"/>
        <w:ind w:left="1276" w:right="-23" w:hanging="1276"/>
        <w:jc w:val="both"/>
        <w:outlineLvl w:val="0"/>
        <w:rPr>
          <w:szCs w:val="22"/>
        </w:rPr>
      </w:pPr>
      <w:r w:rsidRPr="00B57901">
        <w:rPr>
          <w:szCs w:val="22"/>
          <w:lang w:val="en-US"/>
        </w:rPr>
        <w:t>Events after the reporting period</w:t>
      </w:r>
    </w:p>
    <w:p w14:paraId="0D33F3D0" w14:textId="77777777" w:rsidR="001613FA" w:rsidRPr="00B57901" w:rsidRDefault="001613FA" w:rsidP="00262595">
      <w:pPr>
        <w:pStyle w:val="BodyText"/>
        <w:ind w:left="545" w:right="-25"/>
        <w:jc w:val="both"/>
        <w:rPr>
          <w:rFonts w:ascii="Times New Roman" w:hAnsi="Times New Roman" w:cs="Times New Roman"/>
          <w:sz w:val="22"/>
          <w:szCs w:val="22"/>
        </w:rPr>
      </w:pPr>
    </w:p>
    <w:p w14:paraId="1D1D389F" w14:textId="77777777" w:rsidR="001613FA" w:rsidRPr="00B57901" w:rsidRDefault="001613FA" w:rsidP="001613FA">
      <w:pPr>
        <w:spacing w:after="0" w:line="240" w:lineRule="auto"/>
        <w:rPr>
          <w:rFonts w:ascii="Times New Roman" w:eastAsia="Cordia New" w:hAnsi="Times New Roman" w:cstheme="minorBidi"/>
          <w:szCs w:val="22"/>
          <w:cs/>
        </w:rPr>
      </w:pPr>
      <w:r w:rsidRPr="00B57901">
        <w:rPr>
          <w:rFonts w:ascii="Times New Roman" w:hAnsi="Times New Roman" w:cs="Times New Roman"/>
          <w:szCs w:val="22"/>
          <w:cs/>
        </w:rPr>
        <w:br w:type="page"/>
      </w:r>
    </w:p>
    <w:p w14:paraId="0511FF3C" w14:textId="7DED8077" w:rsidR="001613FA" w:rsidRPr="00B57901" w:rsidRDefault="001613FA" w:rsidP="001613FA">
      <w:pPr>
        <w:pStyle w:val="BodyText"/>
        <w:ind w:left="545" w:right="-25"/>
        <w:jc w:val="both"/>
        <w:rPr>
          <w:rFonts w:ascii="Times New Roman" w:hAnsi="Times New Roman" w:cs="Times New Roman"/>
          <w:sz w:val="22"/>
          <w:szCs w:val="22"/>
        </w:rPr>
      </w:pPr>
      <w:r w:rsidRPr="00B57901">
        <w:rPr>
          <w:rFonts w:ascii="Times New Roman" w:hAnsi="Times New Roman" w:cs="Times New Roman"/>
          <w:sz w:val="22"/>
          <w:szCs w:val="22"/>
        </w:rPr>
        <w:lastRenderedPageBreak/>
        <w:t xml:space="preserve">These notes form an integral part of the </w:t>
      </w:r>
      <w:r w:rsidR="00F4472D" w:rsidRPr="00B57901">
        <w:rPr>
          <w:rFonts w:ascii="Times New Roman" w:hAnsi="Times New Roman" w:cs="Times New Roman"/>
          <w:sz w:val="22"/>
          <w:szCs w:val="22"/>
        </w:rPr>
        <w:t xml:space="preserve">interim </w:t>
      </w:r>
      <w:r w:rsidRPr="00B57901">
        <w:rPr>
          <w:rFonts w:ascii="Times New Roman" w:hAnsi="Times New Roman" w:cs="Times New Roman"/>
          <w:sz w:val="22"/>
          <w:szCs w:val="22"/>
        </w:rPr>
        <w:t>financial statements</w:t>
      </w:r>
      <w:r w:rsidRPr="00B57901">
        <w:rPr>
          <w:rFonts w:ascii="Times New Roman" w:hAnsi="Times New Roman" w:cs="Times New Roman"/>
          <w:sz w:val="22"/>
          <w:szCs w:val="22"/>
          <w:cs/>
        </w:rPr>
        <w:t>.</w:t>
      </w:r>
    </w:p>
    <w:p w14:paraId="1E79619D" w14:textId="77777777" w:rsidR="001613FA" w:rsidRPr="00B57901" w:rsidRDefault="001613FA" w:rsidP="001613FA">
      <w:pPr>
        <w:pStyle w:val="BodyText"/>
        <w:ind w:left="545" w:right="-25"/>
        <w:jc w:val="both"/>
        <w:rPr>
          <w:rFonts w:ascii="Times New Roman" w:hAnsi="Times New Roman" w:cs="Times New Roman"/>
          <w:sz w:val="22"/>
          <w:szCs w:val="22"/>
        </w:rPr>
      </w:pPr>
    </w:p>
    <w:p w14:paraId="31A27C15" w14:textId="553BBCBD" w:rsidR="001613FA" w:rsidRPr="00B57901" w:rsidRDefault="001613FA" w:rsidP="001613FA">
      <w:pPr>
        <w:pStyle w:val="BodyText"/>
        <w:tabs>
          <w:tab w:val="left" w:pos="993"/>
        </w:tabs>
        <w:ind w:left="545" w:right="-25"/>
        <w:jc w:val="both"/>
        <w:rPr>
          <w:rFonts w:ascii="Times New Roman" w:hAnsi="Times New Roman" w:cs="Times New Roman"/>
          <w:sz w:val="22"/>
          <w:szCs w:val="22"/>
        </w:rPr>
      </w:pPr>
      <w:r w:rsidRPr="00B57901">
        <w:rPr>
          <w:rFonts w:ascii="Times New Roman" w:hAnsi="Times New Roman" w:cs="Times New Roman"/>
          <w:sz w:val="22"/>
          <w:szCs w:val="22"/>
        </w:rPr>
        <w:t>The interim financial statements were authorized for issue by the Board of Directors on</w:t>
      </w:r>
      <w:r w:rsidR="00B02BD1" w:rsidRPr="00B57901">
        <w:rPr>
          <w:rFonts w:ascii="Times New Roman" w:hAnsi="Times New Roman" w:cs="Times New Roman"/>
          <w:sz w:val="22"/>
          <w:szCs w:val="22"/>
        </w:rPr>
        <w:t xml:space="preserve"> </w:t>
      </w:r>
      <w:r w:rsidR="006F35D2" w:rsidRPr="00B57901">
        <w:rPr>
          <w:rFonts w:ascii="Times New Roman" w:hAnsi="Times New Roman" w:cs="Times New Roman"/>
          <w:sz w:val="22"/>
          <w:szCs w:val="22"/>
        </w:rPr>
        <w:t>1</w:t>
      </w:r>
      <w:r w:rsidR="007258F7" w:rsidRPr="00B57901">
        <w:rPr>
          <w:rFonts w:ascii="Times New Roman" w:hAnsi="Times New Roman" w:cs="Times New Roman"/>
          <w:sz w:val="22"/>
          <w:szCs w:val="22"/>
        </w:rPr>
        <w:t>4</w:t>
      </w:r>
      <w:r w:rsidR="00CD623D" w:rsidRPr="00B57901">
        <w:rPr>
          <w:rFonts w:ascii="Times New Roman" w:hAnsi="Times New Roman" w:cs="Times New Roman"/>
          <w:sz w:val="22"/>
          <w:szCs w:val="22"/>
          <w:cs/>
        </w:rPr>
        <w:t xml:space="preserve"> </w:t>
      </w:r>
      <w:r w:rsidR="00D95861" w:rsidRPr="00B57901">
        <w:rPr>
          <w:rFonts w:ascii="Times New Roman" w:hAnsi="Times New Roman" w:cs="Times New Roman"/>
          <w:sz w:val="22"/>
          <w:szCs w:val="22"/>
        </w:rPr>
        <w:t>August</w:t>
      </w:r>
      <w:r w:rsidRPr="00B57901">
        <w:rPr>
          <w:rFonts w:ascii="Times New Roman" w:hAnsi="Times New Roman" w:cs="Times New Roman"/>
          <w:sz w:val="22"/>
          <w:szCs w:val="22"/>
        </w:rPr>
        <w:t xml:space="preserve"> 202</w:t>
      </w:r>
      <w:r w:rsidR="006F35D2" w:rsidRPr="00B57901">
        <w:rPr>
          <w:rFonts w:ascii="Times New Roman" w:hAnsi="Times New Roman" w:cs="Times New Roman"/>
          <w:sz w:val="22"/>
          <w:szCs w:val="22"/>
        </w:rPr>
        <w:t>6</w:t>
      </w:r>
      <w:r w:rsidRPr="00B57901">
        <w:rPr>
          <w:rFonts w:ascii="Times New Roman" w:hAnsi="Times New Roman" w:cs="Times New Roman"/>
          <w:sz w:val="22"/>
          <w:szCs w:val="22"/>
          <w:cs/>
        </w:rPr>
        <w:t>.</w:t>
      </w:r>
    </w:p>
    <w:p w14:paraId="417F065F" w14:textId="77777777" w:rsidR="001613FA" w:rsidRPr="00B57901" w:rsidRDefault="001613FA" w:rsidP="001613FA">
      <w:pPr>
        <w:pStyle w:val="BodyText"/>
        <w:ind w:left="545" w:right="-25"/>
        <w:jc w:val="both"/>
        <w:rPr>
          <w:rFonts w:ascii="Times New Roman" w:hAnsi="Times New Roman" w:cs="Times New Roman"/>
          <w:sz w:val="22"/>
          <w:szCs w:val="22"/>
        </w:rPr>
      </w:pPr>
    </w:p>
    <w:p w14:paraId="4124550F" w14:textId="77777777" w:rsidR="001613FA" w:rsidRPr="00B57901" w:rsidRDefault="001613FA" w:rsidP="001613FA">
      <w:pPr>
        <w:numPr>
          <w:ilvl w:val="0"/>
          <w:numId w:val="7"/>
        </w:numPr>
        <w:tabs>
          <w:tab w:val="left" w:pos="540"/>
        </w:tabs>
        <w:spacing w:after="0" w:line="240" w:lineRule="atLeast"/>
        <w:ind w:left="540" w:right="-25"/>
        <w:jc w:val="both"/>
        <w:rPr>
          <w:rFonts w:ascii="Times New Roman" w:hAnsi="Times New Roman" w:cs="Times New Roman"/>
          <w:b/>
          <w:bCs/>
          <w:szCs w:val="22"/>
        </w:rPr>
      </w:pPr>
      <w:r w:rsidRPr="00B57901">
        <w:rPr>
          <w:rFonts w:ascii="Times New Roman" w:hAnsi="Times New Roman" w:cs="Times New Roman"/>
          <w:b/>
          <w:bCs/>
          <w:szCs w:val="22"/>
        </w:rPr>
        <w:t>General information</w:t>
      </w:r>
    </w:p>
    <w:p w14:paraId="29E00587" w14:textId="77777777" w:rsidR="001613FA" w:rsidRPr="00B57901" w:rsidRDefault="001613FA" w:rsidP="001613FA">
      <w:pPr>
        <w:pStyle w:val="BodyText"/>
        <w:ind w:left="545" w:right="-25"/>
        <w:jc w:val="both"/>
        <w:rPr>
          <w:rFonts w:ascii="Times New Roman" w:hAnsi="Times New Roman" w:cs="Times New Roman"/>
          <w:sz w:val="22"/>
          <w:szCs w:val="22"/>
        </w:rPr>
      </w:pPr>
    </w:p>
    <w:p w14:paraId="1240E729" w14:textId="77777777" w:rsidR="001613FA" w:rsidRPr="00B57901" w:rsidRDefault="001613FA" w:rsidP="001613FA">
      <w:pPr>
        <w:pStyle w:val="BodyText"/>
        <w:ind w:left="540" w:right="-25"/>
        <w:jc w:val="both"/>
        <w:rPr>
          <w:rFonts w:ascii="Times New Roman" w:hAnsi="Times New Roman" w:cs="Times New Roman"/>
          <w:sz w:val="22"/>
          <w:szCs w:val="22"/>
        </w:rPr>
      </w:pPr>
      <w:r w:rsidRPr="00B57901">
        <w:rPr>
          <w:rFonts w:ascii="Times New Roman" w:hAnsi="Times New Roman" w:cs="Times New Roman"/>
          <w:sz w:val="22"/>
          <w:szCs w:val="22"/>
        </w:rPr>
        <w:t xml:space="preserve">Seafco Public Company Limited </w:t>
      </w:r>
      <w:r w:rsidRPr="00B57901">
        <w:rPr>
          <w:rFonts w:ascii="Times New Roman" w:hAnsi="Times New Roman" w:cs="Times New Roman"/>
          <w:sz w:val="22"/>
          <w:szCs w:val="22"/>
          <w:cs/>
        </w:rPr>
        <w:t>(“</w:t>
      </w:r>
      <w:r w:rsidRPr="00B57901">
        <w:rPr>
          <w:rFonts w:ascii="Times New Roman" w:hAnsi="Times New Roman" w:cs="Times New Roman"/>
          <w:sz w:val="22"/>
          <w:szCs w:val="22"/>
        </w:rPr>
        <w:t>the Company</w:t>
      </w:r>
      <w:r w:rsidRPr="00B57901">
        <w:rPr>
          <w:rFonts w:ascii="Times New Roman" w:hAnsi="Times New Roman" w:cs="Times New Roman"/>
          <w:sz w:val="22"/>
          <w:szCs w:val="22"/>
          <w:cs/>
        </w:rPr>
        <w:t xml:space="preserve">”) </w:t>
      </w:r>
      <w:r w:rsidRPr="00B57901">
        <w:rPr>
          <w:rFonts w:ascii="Times New Roman" w:hAnsi="Times New Roman" w:cs="Times New Roman"/>
          <w:sz w:val="22"/>
          <w:szCs w:val="22"/>
        </w:rPr>
        <w:t>is incorporated in Thailand and has its registered head office at 144 Prayasuren Road, Bangchan, Khlong Sam Wah, Bangkok</w:t>
      </w:r>
      <w:r w:rsidRPr="00B57901">
        <w:rPr>
          <w:rFonts w:ascii="Times New Roman" w:hAnsi="Times New Roman" w:cs="Times New Roman"/>
          <w:sz w:val="22"/>
          <w:szCs w:val="22"/>
          <w:cs/>
        </w:rPr>
        <w:t>.</w:t>
      </w:r>
    </w:p>
    <w:p w14:paraId="5EF0BE93" w14:textId="77777777" w:rsidR="001613FA" w:rsidRPr="00B57901" w:rsidRDefault="001613FA" w:rsidP="001613FA">
      <w:pPr>
        <w:pStyle w:val="BodyText"/>
        <w:ind w:left="540" w:right="-25"/>
        <w:jc w:val="both"/>
        <w:rPr>
          <w:rFonts w:ascii="Times New Roman" w:hAnsi="Times New Roman" w:cs="Times New Roman"/>
          <w:sz w:val="22"/>
          <w:szCs w:val="22"/>
        </w:rPr>
      </w:pPr>
    </w:p>
    <w:p w14:paraId="54CBED76" w14:textId="77777777" w:rsidR="001613FA" w:rsidRPr="00B57901" w:rsidRDefault="001613FA" w:rsidP="001613FA">
      <w:pPr>
        <w:pStyle w:val="BodyText"/>
        <w:ind w:left="540" w:right="-25"/>
        <w:jc w:val="both"/>
        <w:rPr>
          <w:rFonts w:ascii="Times New Roman" w:hAnsi="Times New Roman" w:cs="Times New Roman"/>
          <w:sz w:val="22"/>
          <w:szCs w:val="22"/>
        </w:rPr>
      </w:pPr>
      <w:r w:rsidRPr="00B57901">
        <w:rPr>
          <w:rFonts w:ascii="Times New Roman" w:hAnsi="Times New Roman" w:cs="Times New Roman"/>
          <w:sz w:val="22"/>
          <w:szCs w:val="22"/>
        </w:rPr>
        <w:t>The Company was listed on the Stock Exchange of Thailand on 18 March 2004</w:t>
      </w:r>
      <w:r w:rsidRPr="00B57901">
        <w:rPr>
          <w:rFonts w:ascii="Times New Roman" w:hAnsi="Times New Roman" w:cs="Times New Roman"/>
          <w:sz w:val="22"/>
          <w:szCs w:val="22"/>
          <w:cs/>
        </w:rPr>
        <w:t>.</w:t>
      </w:r>
    </w:p>
    <w:p w14:paraId="2E619C76" w14:textId="77777777" w:rsidR="001613FA" w:rsidRPr="00B57901" w:rsidRDefault="001613FA" w:rsidP="001613FA">
      <w:pPr>
        <w:pStyle w:val="BodyText"/>
        <w:ind w:left="540" w:right="-25"/>
        <w:jc w:val="both"/>
        <w:rPr>
          <w:rFonts w:ascii="Times New Roman" w:hAnsi="Times New Roman" w:cs="Times New Roman"/>
          <w:sz w:val="22"/>
          <w:szCs w:val="22"/>
        </w:rPr>
      </w:pPr>
    </w:p>
    <w:p w14:paraId="71BC377A" w14:textId="6208B40B" w:rsidR="001613FA" w:rsidRPr="00B57901" w:rsidRDefault="001613FA" w:rsidP="001613FA">
      <w:pPr>
        <w:pStyle w:val="BodyText"/>
        <w:ind w:left="540" w:right="-25"/>
        <w:jc w:val="both"/>
        <w:rPr>
          <w:rFonts w:ascii="Times New Roman" w:hAnsi="Times New Roman" w:cs="Times New Roman"/>
          <w:sz w:val="22"/>
          <w:szCs w:val="22"/>
        </w:rPr>
      </w:pPr>
      <w:r w:rsidRPr="00B57901">
        <w:rPr>
          <w:rFonts w:ascii="Times New Roman" w:hAnsi="Times New Roman" w:cs="Times New Roman"/>
          <w:sz w:val="22"/>
          <w:szCs w:val="22"/>
        </w:rPr>
        <w:t>The major shareholder during the period is Thasnanipan family group who hold</w:t>
      </w:r>
      <w:r w:rsidR="00664F7D" w:rsidRPr="00B57901">
        <w:rPr>
          <w:rFonts w:ascii="Times New Roman" w:hAnsi="Times New Roman" w:cs="Times New Roman"/>
          <w:sz w:val="22"/>
          <w:szCs w:val="22"/>
        </w:rPr>
        <w:t xml:space="preserve"> 28.09</w:t>
      </w:r>
      <w:r w:rsidR="00C92F8B" w:rsidRPr="00B57901">
        <w:rPr>
          <w:rFonts w:ascii="Times New Roman" w:hAnsi="Times New Roman" w:cs="Times New Roman"/>
          <w:sz w:val="22"/>
          <w:szCs w:val="22"/>
        </w:rPr>
        <w:t>% o</w:t>
      </w:r>
      <w:r w:rsidRPr="00B57901">
        <w:rPr>
          <w:rFonts w:ascii="Times New Roman" w:hAnsi="Times New Roman" w:cs="Times New Roman"/>
          <w:sz w:val="22"/>
          <w:szCs w:val="22"/>
        </w:rPr>
        <w:t>f total</w:t>
      </w:r>
      <w:r w:rsidRPr="00B57901">
        <w:rPr>
          <w:rFonts w:ascii="Times New Roman" w:hAnsi="Times New Roman" w:cs="Times New Roman"/>
          <w:sz w:val="22"/>
          <w:szCs w:val="22"/>
        </w:rPr>
        <w:br/>
        <w:t>paid</w:t>
      </w:r>
      <w:r w:rsidRPr="00B57901">
        <w:rPr>
          <w:rFonts w:ascii="Times New Roman" w:hAnsi="Times New Roman" w:cs="Times New Roman"/>
          <w:sz w:val="22"/>
          <w:szCs w:val="22"/>
          <w:cs/>
        </w:rPr>
        <w:t>-</w:t>
      </w:r>
      <w:r w:rsidRPr="00B57901">
        <w:rPr>
          <w:rFonts w:ascii="Times New Roman" w:hAnsi="Times New Roman" w:cs="Times New Roman"/>
          <w:sz w:val="22"/>
          <w:szCs w:val="22"/>
        </w:rPr>
        <w:t>up share capital</w:t>
      </w:r>
      <w:r w:rsidRPr="00B57901">
        <w:rPr>
          <w:rFonts w:ascii="Times New Roman" w:hAnsi="Times New Roman" w:cs="Times New Roman"/>
          <w:sz w:val="22"/>
          <w:szCs w:val="22"/>
          <w:cs/>
        </w:rPr>
        <w:t>.</w:t>
      </w:r>
    </w:p>
    <w:p w14:paraId="5CA930A4" w14:textId="77777777" w:rsidR="001613FA" w:rsidRPr="00B57901" w:rsidRDefault="001613FA" w:rsidP="001613FA">
      <w:pPr>
        <w:pStyle w:val="BodyText"/>
        <w:ind w:left="540" w:right="-25"/>
        <w:jc w:val="both"/>
        <w:rPr>
          <w:rFonts w:ascii="Times New Roman" w:hAnsi="Times New Roman" w:cs="Times New Roman"/>
          <w:sz w:val="22"/>
          <w:szCs w:val="22"/>
        </w:rPr>
      </w:pPr>
    </w:p>
    <w:p w14:paraId="61BBDE04" w14:textId="77777777" w:rsidR="001613FA" w:rsidRPr="00B57901" w:rsidRDefault="001613FA" w:rsidP="001613FA">
      <w:pPr>
        <w:pStyle w:val="BodyText"/>
        <w:ind w:left="540" w:right="-25"/>
        <w:jc w:val="both"/>
        <w:rPr>
          <w:rFonts w:ascii="Times New Roman" w:hAnsi="Times New Roman" w:cs="Times New Roman"/>
          <w:sz w:val="22"/>
          <w:szCs w:val="22"/>
        </w:rPr>
      </w:pPr>
      <w:r w:rsidRPr="00B57901">
        <w:rPr>
          <w:rFonts w:ascii="Times New Roman" w:hAnsi="Times New Roman" w:cs="Times New Roman"/>
          <w:sz w:val="22"/>
          <w:szCs w:val="22"/>
        </w:rPr>
        <w:t>The principal activities of the Group are construction of foundation and general public works</w:t>
      </w:r>
      <w:r w:rsidRPr="00B57901">
        <w:rPr>
          <w:rFonts w:ascii="Times New Roman" w:hAnsi="Times New Roman" w:cs="Times New Roman"/>
          <w:sz w:val="22"/>
          <w:szCs w:val="22"/>
          <w:cs/>
        </w:rPr>
        <w:t>.</w:t>
      </w:r>
    </w:p>
    <w:p w14:paraId="7F412281" w14:textId="77777777" w:rsidR="001613FA" w:rsidRPr="00B57901" w:rsidRDefault="001613FA" w:rsidP="001613FA">
      <w:pPr>
        <w:pStyle w:val="BodyText"/>
        <w:ind w:left="540" w:right="-25"/>
        <w:jc w:val="both"/>
        <w:rPr>
          <w:rFonts w:ascii="Times New Roman" w:hAnsi="Times New Roman" w:cs="Times New Roman"/>
          <w:sz w:val="22"/>
          <w:szCs w:val="22"/>
        </w:rPr>
      </w:pPr>
    </w:p>
    <w:p w14:paraId="00D5B404" w14:textId="77777777" w:rsidR="001613FA" w:rsidRPr="00B57901" w:rsidRDefault="001613FA" w:rsidP="001613FA">
      <w:pPr>
        <w:pStyle w:val="BodyText"/>
        <w:ind w:left="540" w:right="-25"/>
        <w:jc w:val="both"/>
        <w:rPr>
          <w:rFonts w:ascii="Times New Roman" w:hAnsi="Times New Roman" w:cs="Times New Roman"/>
          <w:sz w:val="22"/>
          <w:szCs w:val="22"/>
        </w:rPr>
      </w:pPr>
      <w:r w:rsidRPr="00B57901">
        <w:rPr>
          <w:rFonts w:ascii="Times New Roman" w:hAnsi="Times New Roman" w:cs="Times New Roman"/>
          <w:sz w:val="22"/>
          <w:szCs w:val="22"/>
        </w:rPr>
        <w:t>Details of the Company</w:t>
      </w:r>
      <w:r w:rsidRPr="00B57901">
        <w:rPr>
          <w:rFonts w:ascii="Times New Roman" w:hAnsi="Times New Roman" w:cs="Times New Roman"/>
          <w:sz w:val="22"/>
          <w:szCs w:val="22"/>
          <w:cs/>
        </w:rPr>
        <w:t>’</w:t>
      </w:r>
      <w:r w:rsidRPr="00B57901">
        <w:rPr>
          <w:rFonts w:ascii="Times New Roman" w:hAnsi="Times New Roman" w:cs="Times New Roman"/>
          <w:sz w:val="22"/>
          <w:szCs w:val="22"/>
        </w:rPr>
        <w:t>s subsidiaries were as follows</w:t>
      </w:r>
    </w:p>
    <w:p w14:paraId="2167A864" w14:textId="77777777" w:rsidR="001613FA" w:rsidRPr="00B57901" w:rsidRDefault="001613FA" w:rsidP="001613FA">
      <w:pPr>
        <w:pStyle w:val="BodyText"/>
        <w:ind w:left="540" w:right="-25"/>
        <w:jc w:val="both"/>
        <w:rPr>
          <w:rFonts w:ascii="Times New Roman" w:hAnsi="Times New Roman" w:cs="Times New Roman"/>
          <w:sz w:val="22"/>
          <w:szCs w:val="22"/>
        </w:rPr>
      </w:pPr>
    </w:p>
    <w:tbl>
      <w:tblPr>
        <w:tblW w:w="10013" w:type="dxa"/>
        <w:tblInd w:w="18" w:type="dxa"/>
        <w:tblLayout w:type="fixed"/>
        <w:tblLook w:val="0000" w:firstRow="0" w:lastRow="0" w:firstColumn="0" w:lastColumn="0" w:noHBand="0" w:noVBand="0"/>
      </w:tblPr>
      <w:tblGrid>
        <w:gridCol w:w="3776"/>
        <w:gridCol w:w="1843"/>
        <w:gridCol w:w="1559"/>
        <w:gridCol w:w="1276"/>
        <w:gridCol w:w="1559"/>
      </w:tblGrid>
      <w:tr w:rsidR="001613FA" w:rsidRPr="00B57901" w14:paraId="1CC5D522" w14:textId="77777777" w:rsidTr="00AF6310">
        <w:trPr>
          <w:cantSplit/>
          <w:trHeight w:val="57"/>
        </w:trPr>
        <w:tc>
          <w:tcPr>
            <w:tcW w:w="3776" w:type="dxa"/>
          </w:tcPr>
          <w:p w14:paraId="20B3BAE1" w14:textId="77777777" w:rsidR="001613FA" w:rsidRPr="00B57901" w:rsidRDefault="001613FA" w:rsidP="000B687B">
            <w:pPr>
              <w:pStyle w:val="BodyText"/>
              <w:ind w:left="540" w:right="-25"/>
              <w:jc w:val="center"/>
              <w:rPr>
                <w:rFonts w:ascii="Times New Roman" w:hAnsi="Times New Roman" w:cs="Times New Roman"/>
                <w:b/>
                <w:bCs/>
                <w:sz w:val="22"/>
                <w:szCs w:val="22"/>
                <w:cs/>
              </w:rPr>
            </w:pPr>
          </w:p>
        </w:tc>
        <w:tc>
          <w:tcPr>
            <w:tcW w:w="1843" w:type="dxa"/>
          </w:tcPr>
          <w:p w14:paraId="2A1511B5" w14:textId="77777777" w:rsidR="001613FA" w:rsidRPr="00B57901" w:rsidRDefault="001613FA" w:rsidP="000B687B">
            <w:pPr>
              <w:pStyle w:val="BodyText"/>
              <w:ind w:left="540" w:right="-25"/>
              <w:jc w:val="center"/>
              <w:rPr>
                <w:rFonts w:ascii="Times New Roman" w:hAnsi="Times New Roman" w:cs="Times New Roman"/>
                <w:b/>
                <w:bCs/>
                <w:sz w:val="22"/>
                <w:szCs w:val="22"/>
                <w:cs/>
              </w:rPr>
            </w:pPr>
          </w:p>
        </w:tc>
        <w:tc>
          <w:tcPr>
            <w:tcW w:w="1559" w:type="dxa"/>
          </w:tcPr>
          <w:p w14:paraId="05552549" w14:textId="77777777" w:rsidR="001613FA" w:rsidRPr="00B57901" w:rsidRDefault="001613FA" w:rsidP="000B687B">
            <w:pPr>
              <w:pStyle w:val="BodyText"/>
              <w:ind w:left="540" w:right="-25"/>
              <w:jc w:val="center"/>
              <w:rPr>
                <w:rFonts w:ascii="Times New Roman" w:hAnsi="Times New Roman" w:cs="Times New Roman"/>
                <w:b/>
                <w:bCs/>
                <w:sz w:val="22"/>
                <w:szCs w:val="22"/>
              </w:rPr>
            </w:pPr>
          </w:p>
        </w:tc>
        <w:tc>
          <w:tcPr>
            <w:tcW w:w="2835" w:type="dxa"/>
            <w:gridSpan w:val="2"/>
          </w:tcPr>
          <w:p w14:paraId="2E841928" w14:textId="77777777" w:rsidR="001613FA" w:rsidRPr="00B57901" w:rsidRDefault="001613FA" w:rsidP="000B687B">
            <w:pPr>
              <w:pStyle w:val="BodyText"/>
              <w:ind w:left="0" w:right="-25"/>
              <w:jc w:val="center"/>
              <w:rPr>
                <w:rFonts w:ascii="Times New Roman" w:hAnsi="Times New Roman" w:cs="Times New Roman"/>
                <w:b/>
                <w:bCs/>
                <w:sz w:val="22"/>
                <w:szCs w:val="22"/>
              </w:rPr>
            </w:pPr>
            <w:r w:rsidRPr="00B57901">
              <w:rPr>
                <w:rFonts w:ascii="Times New Roman" w:hAnsi="Times New Roman" w:cs="Times New Roman"/>
                <w:b/>
                <w:bCs/>
                <w:sz w:val="22"/>
                <w:szCs w:val="22"/>
              </w:rPr>
              <w:t>Ownership interest</w:t>
            </w:r>
          </w:p>
        </w:tc>
      </w:tr>
      <w:tr w:rsidR="001613FA" w:rsidRPr="00B57901" w14:paraId="0A6622AB" w14:textId="77777777" w:rsidTr="00AF6310">
        <w:trPr>
          <w:cantSplit/>
          <w:trHeight w:val="57"/>
        </w:trPr>
        <w:tc>
          <w:tcPr>
            <w:tcW w:w="3776" w:type="dxa"/>
          </w:tcPr>
          <w:p w14:paraId="6C8E4105" w14:textId="77777777" w:rsidR="001613FA" w:rsidRPr="00B57901" w:rsidRDefault="001613FA" w:rsidP="000B687B">
            <w:pPr>
              <w:pStyle w:val="BodyText"/>
              <w:ind w:left="0" w:right="-25"/>
              <w:jc w:val="center"/>
              <w:rPr>
                <w:rFonts w:ascii="Times New Roman" w:hAnsi="Times New Roman" w:cs="Times New Roman"/>
                <w:b/>
                <w:bCs/>
                <w:sz w:val="22"/>
                <w:szCs w:val="22"/>
                <w:cs/>
              </w:rPr>
            </w:pPr>
          </w:p>
        </w:tc>
        <w:tc>
          <w:tcPr>
            <w:tcW w:w="1843" w:type="dxa"/>
          </w:tcPr>
          <w:p w14:paraId="28613FD6" w14:textId="77777777" w:rsidR="001613FA" w:rsidRPr="00B57901" w:rsidRDefault="001613FA" w:rsidP="000B687B">
            <w:pPr>
              <w:pStyle w:val="BodyText"/>
              <w:ind w:left="0" w:right="-25"/>
              <w:jc w:val="center"/>
              <w:rPr>
                <w:rFonts w:ascii="Times New Roman" w:hAnsi="Times New Roman" w:cs="Times New Roman"/>
                <w:b/>
                <w:bCs/>
                <w:sz w:val="22"/>
                <w:szCs w:val="22"/>
                <w:cs/>
              </w:rPr>
            </w:pPr>
          </w:p>
        </w:tc>
        <w:tc>
          <w:tcPr>
            <w:tcW w:w="1559" w:type="dxa"/>
          </w:tcPr>
          <w:p w14:paraId="35DABCE6" w14:textId="77777777" w:rsidR="001613FA" w:rsidRPr="00B57901" w:rsidRDefault="001613FA" w:rsidP="000B687B">
            <w:pPr>
              <w:pStyle w:val="BodyText"/>
              <w:ind w:left="33" w:right="-25"/>
              <w:jc w:val="center"/>
              <w:rPr>
                <w:rFonts w:ascii="Times New Roman" w:hAnsi="Times New Roman" w:cs="Times New Roman"/>
                <w:b/>
                <w:bCs/>
                <w:sz w:val="22"/>
                <w:szCs w:val="22"/>
                <w:cs/>
              </w:rPr>
            </w:pPr>
          </w:p>
        </w:tc>
        <w:tc>
          <w:tcPr>
            <w:tcW w:w="2835" w:type="dxa"/>
            <w:gridSpan w:val="2"/>
          </w:tcPr>
          <w:p w14:paraId="238D9A53" w14:textId="77777777" w:rsidR="001613FA" w:rsidRPr="00B57901" w:rsidRDefault="001613FA" w:rsidP="000B687B">
            <w:pPr>
              <w:pStyle w:val="BodyText"/>
              <w:ind w:left="0" w:right="-25"/>
              <w:jc w:val="center"/>
              <w:rPr>
                <w:rFonts w:ascii="Times New Roman" w:hAnsi="Times New Roman" w:cs="Times New Roman"/>
                <w:b/>
                <w:bCs/>
                <w:sz w:val="22"/>
                <w:szCs w:val="22"/>
              </w:rPr>
            </w:pPr>
            <w:r w:rsidRPr="00B57901">
              <w:rPr>
                <w:rFonts w:ascii="Times New Roman" w:hAnsi="Times New Roman" w:cs="Times New Roman"/>
                <w:b/>
                <w:bCs/>
                <w:sz w:val="22"/>
                <w:szCs w:val="22"/>
                <w:cs/>
              </w:rPr>
              <w:t>(%)</w:t>
            </w:r>
          </w:p>
        </w:tc>
      </w:tr>
      <w:tr w:rsidR="001613FA" w:rsidRPr="00B57901" w14:paraId="521D8FD8" w14:textId="77777777" w:rsidTr="00B6425C">
        <w:trPr>
          <w:cantSplit/>
          <w:trHeight w:val="57"/>
        </w:trPr>
        <w:tc>
          <w:tcPr>
            <w:tcW w:w="3776" w:type="dxa"/>
          </w:tcPr>
          <w:p w14:paraId="0B4CBCA9" w14:textId="77777777" w:rsidR="001613FA" w:rsidRPr="00B57901" w:rsidRDefault="001613FA" w:rsidP="000B687B">
            <w:pPr>
              <w:pStyle w:val="BodyText"/>
              <w:ind w:left="540" w:right="-25"/>
              <w:jc w:val="center"/>
              <w:rPr>
                <w:rFonts w:ascii="Times New Roman" w:hAnsi="Times New Roman" w:cs="Times New Roman"/>
                <w:b/>
                <w:bCs/>
                <w:sz w:val="22"/>
                <w:szCs w:val="22"/>
                <w:cs/>
              </w:rPr>
            </w:pPr>
          </w:p>
        </w:tc>
        <w:tc>
          <w:tcPr>
            <w:tcW w:w="1843" w:type="dxa"/>
          </w:tcPr>
          <w:p w14:paraId="19EE5E43" w14:textId="77777777" w:rsidR="001613FA" w:rsidRPr="00B57901" w:rsidRDefault="001613FA" w:rsidP="000B687B">
            <w:pPr>
              <w:pStyle w:val="BodyText"/>
              <w:ind w:left="0" w:right="-25"/>
              <w:jc w:val="center"/>
              <w:rPr>
                <w:rFonts w:ascii="Times New Roman" w:hAnsi="Times New Roman" w:cs="Times New Roman"/>
                <w:b/>
                <w:bCs/>
                <w:sz w:val="22"/>
                <w:szCs w:val="22"/>
                <w:cs/>
              </w:rPr>
            </w:pPr>
          </w:p>
        </w:tc>
        <w:tc>
          <w:tcPr>
            <w:tcW w:w="1559" w:type="dxa"/>
          </w:tcPr>
          <w:p w14:paraId="68A2F306" w14:textId="77777777" w:rsidR="001613FA" w:rsidRPr="00B57901" w:rsidRDefault="001613FA" w:rsidP="000B687B">
            <w:pPr>
              <w:pStyle w:val="BodyText"/>
              <w:ind w:left="33" w:right="-25"/>
              <w:jc w:val="center"/>
              <w:rPr>
                <w:rFonts w:ascii="Times New Roman" w:hAnsi="Times New Roman" w:cs="Times New Roman"/>
                <w:b/>
                <w:bCs/>
                <w:sz w:val="22"/>
                <w:szCs w:val="22"/>
                <w:cs/>
              </w:rPr>
            </w:pPr>
            <w:r w:rsidRPr="00B57901">
              <w:rPr>
                <w:rFonts w:ascii="Times New Roman" w:hAnsi="Times New Roman" w:cs="Times New Roman"/>
                <w:b/>
                <w:bCs/>
                <w:sz w:val="22"/>
                <w:szCs w:val="22"/>
              </w:rPr>
              <w:t>Country of</w:t>
            </w:r>
          </w:p>
        </w:tc>
        <w:tc>
          <w:tcPr>
            <w:tcW w:w="1276" w:type="dxa"/>
          </w:tcPr>
          <w:p w14:paraId="4E522058" w14:textId="5307F2D5" w:rsidR="001613FA" w:rsidRPr="00B57901" w:rsidRDefault="00D95861" w:rsidP="000B687B">
            <w:pPr>
              <w:pStyle w:val="BodyText"/>
              <w:ind w:left="33" w:right="-25" w:firstLine="0"/>
              <w:jc w:val="center"/>
              <w:rPr>
                <w:rFonts w:ascii="Times New Roman" w:hAnsi="Times New Roman" w:cs="Times New Roman"/>
                <w:b/>
                <w:bCs/>
                <w:sz w:val="22"/>
                <w:szCs w:val="22"/>
                <w:cs/>
              </w:rPr>
            </w:pPr>
            <w:r w:rsidRPr="00B57901">
              <w:rPr>
                <w:rFonts w:ascii="Times New Roman" w:hAnsi="Times New Roman" w:cs="Times New Roman"/>
                <w:b/>
                <w:bCs/>
                <w:sz w:val="22"/>
                <w:szCs w:val="22"/>
              </w:rPr>
              <w:t>30 June</w:t>
            </w:r>
          </w:p>
        </w:tc>
        <w:tc>
          <w:tcPr>
            <w:tcW w:w="1559" w:type="dxa"/>
          </w:tcPr>
          <w:p w14:paraId="3FAFB0C7" w14:textId="77777777" w:rsidR="001613FA" w:rsidRPr="00B57901" w:rsidRDefault="001613FA" w:rsidP="000B687B">
            <w:pPr>
              <w:pStyle w:val="BodyText"/>
              <w:ind w:left="0" w:right="-25"/>
              <w:jc w:val="center"/>
              <w:rPr>
                <w:rFonts w:ascii="Times New Roman" w:hAnsi="Times New Roman" w:cs="Times New Roman"/>
                <w:b/>
                <w:bCs/>
                <w:sz w:val="22"/>
                <w:szCs w:val="22"/>
              </w:rPr>
            </w:pPr>
            <w:r w:rsidRPr="00B57901">
              <w:rPr>
                <w:rFonts w:ascii="Times New Roman" w:hAnsi="Times New Roman" w:cs="Times New Roman"/>
                <w:b/>
                <w:bCs/>
                <w:sz w:val="22"/>
                <w:szCs w:val="22"/>
              </w:rPr>
              <w:t>31 December</w:t>
            </w:r>
          </w:p>
        </w:tc>
      </w:tr>
      <w:tr w:rsidR="001613FA" w:rsidRPr="00B57901" w14:paraId="1BF1CE3D" w14:textId="77777777" w:rsidTr="00B6425C">
        <w:trPr>
          <w:cantSplit/>
          <w:trHeight w:val="57"/>
        </w:trPr>
        <w:tc>
          <w:tcPr>
            <w:tcW w:w="3776" w:type="dxa"/>
          </w:tcPr>
          <w:p w14:paraId="53242B3B" w14:textId="77777777" w:rsidR="001613FA" w:rsidRPr="00B57901" w:rsidRDefault="001613FA" w:rsidP="000B687B">
            <w:pPr>
              <w:pStyle w:val="BodyText"/>
              <w:ind w:left="540" w:right="-25"/>
              <w:jc w:val="center"/>
              <w:rPr>
                <w:rFonts w:ascii="Times New Roman" w:hAnsi="Times New Roman" w:cs="Times New Roman"/>
                <w:b/>
                <w:bCs/>
                <w:sz w:val="22"/>
                <w:szCs w:val="22"/>
                <w:cs/>
              </w:rPr>
            </w:pPr>
            <w:r w:rsidRPr="00B57901">
              <w:rPr>
                <w:rFonts w:ascii="Times New Roman" w:hAnsi="Times New Roman" w:cs="Times New Roman"/>
                <w:b/>
                <w:bCs/>
                <w:sz w:val="22"/>
                <w:szCs w:val="22"/>
              </w:rPr>
              <w:t>Name of entity</w:t>
            </w:r>
          </w:p>
        </w:tc>
        <w:tc>
          <w:tcPr>
            <w:tcW w:w="1843" w:type="dxa"/>
          </w:tcPr>
          <w:p w14:paraId="2D9B6780" w14:textId="77777777" w:rsidR="001613FA" w:rsidRPr="00B57901" w:rsidRDefault="001613FA" w:rsidP="000B687B">
            <w:pPr>
              <w:pStyle w:val="BodyText"/>
              <w:ind w:left="0" w:right="-25"/>
              <w:jc w:val="center"/>
              <w:rPr>
                <w:rFonts w:ascii="Times New Roman" w:hAnsi="Times New Roman" w:cs="Times New Roman"/>
                <w:b/>
                <w:bCs/>
                <w:sz w:val="22"/>
                <w:szCs w:val="22"/>
                <w:cs/>
              </w:rPr>
            </w:pPr>
            <w:r w:rsidRPr="00B57901">
              <w:rPr>
                <w:rFonts w:ascii="Times New Roman" w:hAnsi="Times New Roman" w:cs="Times New Roman"/>
                <w:b/>
                <w:bCs/>
                <w:sz w:val="22"/>
                <w:szCs w:val="22"/>
              </w:rPr>
              <w:t>Type of business</w:t>
            </w:r>
          </w:p>
        </w:tc>
        <w:tc>
          <w:tcPr>
            <w:tcW w:w="1559" w:type="dxa"/>
          </w:tcPr>
          <w:p w14:paraId="3DDE7703" w14:textId="77777777" w:rsidR="001613FA" w:rsidRPr="00B57901" w:rsidRDefault="001613FA" w:rsidP="000B687B">
            <w:pPr>
              <w:pStyle w:val="BodyText"/>
              <w:ind w:left="33" w:right="-25"/>
              <w:jc w:val="center"/>
              <w:rPr>
                <w:rFonts w:ascii="Times New Roman" w:hAnsi="Times New Roman" w:cs="Times New Roman"/>
                <w:b/>
                <w:bCs/>
                <w:sz w:val="22"/>
                <w:szCs w:val="22"/>
                <w:cs/>
              </w:rPr>
            </w:pPr>
            <w:r w:rsidRPr="00B57901">
              <w:rPr>
                <w:rFonts w:ascii="Times New Roman" w:hAnsi="Times New Roman" w:cs="Times New Roman"/>
                <w:b/>
                <w:bCs/>
                <w:sz w:val="22"/>
                <w:szCs w:val="22"/>
              </w:rPr>
              <w:t>incorporation</w:t>
            </w:r>
          </w:p>
        </w:tc>
        <w:tc>
          <w:tcPr>
            <w:tcW w:w="1276" w:type="dxa"/>
          </w:tcPr>
          <w:p w14:paraId="1A887BF1" w14:textId="022B071B" w:rsidR="001613FA" w:rsidRPr="00B57901" w:rsidRDefault="001613FA" w:rsidP="000B687B">
            <w:pPr>
              <w:pStyle w:val="BodyText"/>
              <w:ind w:left="0" w:right="-25"/>
              <w:jc w:val="center"/>
              <w:rPr>
                <w:rFonts w:ascii="Times New Roman" w:hAnsi="Times New Roman" w:cs="Times New Roman"/>
                <w:b/>
                <w:bCs/>
                <w:sz w:val="22"/>
                <w:szCs w:val="22"/>
              </w:rPr>
            </w:pPr>
            <w:r w:rsidRPr="00B57901">
              <w:rPr>
                <w:rFonts w:ascii="Times New Roman" w:hAnsi="Times New Roman" w:cs="Times New Roman"/>
                <w:b/>
                <w:bCs/>
                <w:sz w:val="22"/>
                <w:szCs w:val="22"/>
              </w:rPr>
              <w:t>202</w:t>
            </w:r>
            <w:r w:rsidR="0071719B" w:rsidRPr="00B57901">
              <w:rPr>
                <w:rFonts w:ascii="Times New Roman" w:hAnsi="Times New Roman" w:cs="Times New Roman"/>
                <w:b/>
                <w:bCs/>
                <w:sz w:val="22"/>
                <w:szCs w:val="22"/>
              </w:rPr>
              <w:t>6</w:t>
            </w:r>
          </w:p>
        </w:tc>
        <w:tc>
          <w:tcPr>
            <w:tcW w:w="1559" w:type="dxa"/>
          </w:tcPr>
          <w:p w14:paraId="01079BD4" w14:textId="1ED394AD" w:rsidR="001613FA" w:rsidRPr="00B57901" w:rsidRDefault="001613FA" w:rsidP="000B687B">
            <w:pPr>
              <w:pStyle w:val="BodyText"/>
              <w:ind w:left="0" w:right="-25"/>
              <w:jc w:val="center"/>
              <w:rPr>
                <w:rFonts w:ascii="Times New Roman" w:hAnsi="Times New Roman" w:cs="Times New Roman"/>
                <w:b/>
                <w:bCs/>
                <w:sz w:val="22"/>
                <w:szCs w:val="22"/>
              </w:rPr>
            </w:pPr>
            <w:r w:rsidRPr="00B57901">
              <w:rPr>
                <w:rFonts w:ascii="Times New Roman" w:hAnsi="Times New Roman" w:cs="Times New Roman"/>
                <w:b/>
                <w:bCs/>
                <w:sz w:val="22"/>
                <w:szCs w:val="22"/>
              </w:rPr>
              <w:t>202</w:t>
            </w:r>
            <w:r w:rsidR="0071719B" w:rsidRPr="00B57901">
              <w:rPr>
                <w:rFonts w:ascii="Times New Roman" w:hAnsi="Times New Roman" w:cs="Times New Roman"/>
                <w:b/>
                <w:bCs/>
                <w:sz w:val="22"/>
                <w:szCs w:val="22"/>
              </w:rPr>
              <w:t>5</w:t>
            </w:r>
          </w:p>
        </w:tc>
      </w:tr>
      <w:tr w:rsidR="001613FA" w:rsidRPr="00B57901" w14:paraId="6C955FA5" w14:textId="77777777" w:rsidTr="00B6425C">
        <w:trPr>
          <w:cantSplit/>
          <w:trHeight w:val="57"/>
        </w:trPr>
        <w:tc>
          <w:tcPr>
            <w:tcW w:w="3776" w:type="dxa"/>
          </w:tcPr>
          <w:p w14:paraId="2681B2CF" w14:textId="77777777" w:rsidR="001613FA" w:rsidRPr="00B57901" w:rsidRDefault="001613FA" w:rsidP="000B687B">
            <w:pPr>
              <w:pStyle w:val="BodyText"/>
              <w:ind w:left="540" w:right="-25"/>
              <w:jc w:val="both"/>
              <w:rPr>
                <w:rFonts w:ascii="Times New Roman" w:hAnsi="Times New Roman" w:cs="Times New Roman"/>
                <w:b/>
                <w:bCs/>
                <w:i/>
                <w:iCs/>
                <w:sz w:val="22"/>
                <w:szCs w:val="22"/>
                <w:cs/>
              </w:rPr>
            </w:pPr>
            <w:r w:rsidRPr="00B57901">
              <w:rPr>
                <w:rFonts w:ascii="Times New Roman" w:hAnsi="Times New Roman" w:cs="Times New Roman"/>
                <w:b/>
                <w:bCs/>
                <w:i/>
                <w:iCs/>
                <w:sz w:val="22"/>
                <w:szCs w:val="22"/>
              </w:rPr>
              <w:t>Direct subsidiaries</w:t>
            </w:r>
          </w:p>
        </w:tc>
        <w:tc>
          <w:tcPr>
            <w:tcW w:w="1843" w:type="dxa"/>
          </w:tcPr>
          <w:p w14:paraId="58B57A77" w14:textId="77777777" w:rsidR="001613FA" w:rsidRPr="00B57901" w:rsidRDefault="001613FA" w:rsidP="000B687B">
            <w:pPr>
              <w:pStyle w:val="BodyText"/>
              <w:ind w:left="34" w:right="-25"/>
              <w:jc w:val="both"/>
              <w:rPr>
                <w:rFonts w:ascii="Times New Roman" w:hAnsi="Times New Roman" w:cs="Times New Roman"/>
                <w:sz w:val="22"/>
                <w:szCs w:val="22"/>
                <w:cs/>
              </w:rPr>
            </w:pPr>
          </w:p>
        </w:tc>
        <w:tc>
          <w:tcPr>
            <w:tcW w:w="1559" w:type="dxa"/>
          </w:tcPr>
          <w:p w14:paraId="4527FF75" w14:textId="77777777" w:rsidR="001613FA" w:rsidRPr="00B57901" w:rsidRDefault="001613FA" w:rsidP="000B687B">
            <w:pPr>
              <w:pStyle w:val="BodyText"/>
              <w:ind w:left="33" w:right="-25"/>
              <w:jc w:val="center"/>
              <w:rPr>
                <w:rFonts w:ascii="Times New Roman" w:hAnsi="Times New Roman" w:cs="Times New Roman"/>
                <w:sz w:val="22"/>
                <w:szCs w:val="22"/>
                <w:cs/>
              </w:rPr>
            </w:pPr>
          </w:p>
        </w:tc>
        <w:tc>
          <w:tcPr>
            <w:tcW w:w="1276" w:type="dxa"/>
          </w:tcPr>
          <w:p w14:paraId="2A8013F5" w14:textId="77777777" w:rsidR="001613FA" w:rsidRPr="00B57901" w:rsidRDefault="001613FA" w:rsidP="000B687B">
            <w:pPr>
              <w:pStyle w:val="BodyText"/>
              <w:ind w:left="540" w:right="-25"/>
              <w:jc w:val="both"/>
              <w:rPr>
                <w:rFonts w:ascii="Times New Roman" w:hAnsi="Times New Roman" w:cs="Times New Roman"/>
                <w:sz w:val="22"/>
                <w:szCs w:val="22"/>
              </w:rPr>
            </w:pPr>
          </w:p>
        </w:tc>
        <w:tc>
          <w:tcPr>
            <w:tcW w:w="1559" w:type="dxa"/>
          </w:tcPr>
          <w:p w14:paraId="0E8A596D" w14:textId="77777777" w:rsidR="001613FA" w:rsidRPr="00B57901" w:rsidRDefault="001613FA" w:rsidP="000B687B">
            <w:pPr>
              <w:pStyle w:val="BodyText"/>
              <w:ind w:left="540" w:right="-25"/>
              <w:jc w:val="both"/>
              <w:rPr>
                <w:rFonts w:ascii="Times New Roman" w:hAnsi="Times New Roman" w:cs="Times New Roman"/>
                <w:sz w:val="22"/>
                <w:szCs w:val="22"/>
                <w:cs/>
              </w:rPr>
            </w:pPr>
          </w:p>
        </w:tc>
      </w:tr>
      <w:tr w:rsidR="001613FA" w:rsidRPr="00B57901" w14:paraId="229916A6" w14:textId="77777777" w:rsidTr="00B6425C">
        <w:trPr>
          <w:cantSplit/>
          <w:trHeight w:val="57"/>
        </w:trPr>
        <w:tc>
          <w:tcPr>
            <w:tcW w:w="3776" w:type="dxa"/>
          </w:tcPr>
          <w:p w14:paraId="39832DDC" w14:textId="1A935FC7" w:rsidR="001613FA" w:rsidRPr="00B57901" w:rsidRDefault="001613FA" w:rsidP="000B687B">
            <w:pPr>
              <w:pStyle w:val="BodyText"/>
              <w:numPr>
                <w:ilvl w:val="0"/>
                <w:numId w:val="13"/>
              </w:numPr>
              <w:ind w:right="-25"/>
              <w:jc w:val="both"/>
              <w:rPr>
                <w:rFonts w:ascii="Times New Roman" w:hAnsi="Times New Roman" w:cs="Times New Roman"/>
                <w:sz w:val="22"/>
                <w:szCs w:val="22"/>
              </w:rPr>
            </w:pPr>
            <w:r w:rsidRPr="00B57901">
              <w:rPr>
                <w:rFonts w:ascii="Times New Roman" w:hAnsi="Times New Roman" w:cs="Times New Roman"/>
                <w:sz w:val="22"/>
                <w:szCs w:val="22"/>
              </w:rPr>
              <w:t>Seafco Construction Co</w:t>
            </w:r>
            <w:r w:rsidRPr="00B57901">
              <w:rPr>
                <w:rFonts w:ascii="Times New Roman" w:hAnsi="Times New Roman" w:cs="Times New Roman"/>
                <w:sz w:val="22"/>
                <w:szCs w:val="22"/>
                <w:cs/>
              </w:rPr>
              <w:t>.</w:t>
            </w:r>
            <w:r w:rsidRPr="00B57901">
              <w:rPr>
                <w:rFonts w:ascii="Times New Roman" w:hAnsi="Times New Roman" w:cs="Times New Roman"/>
                <w:sz w:val="22"/>
                <w:szCs w:val="22"/>
              </w:rPr>
              <w:t>, Ltd</w:t>
            </w:r>
            <w:r w:rsidRPr="00B57901">
              <w:rPr>
                <w:rFonts w:ascii="Times New Roman" w:hAnsi="Times New Roman" w:cs="Times New Roman"/>
                <w:sz w:val="22"/>
                <w:szCs w:val="22"/>
                <w:cs/>
              </w:rPr>
              <w:t>.</w:t>
            </w:r>
            <w:r w:rsidR="00230C00" w:rsidRPr="00B57901">
              <w:rPr>
                <w:rFonts w:ascii="Times New Roman" w:hAnsi="Times New Roman" w:cstheme="minorBidi"/>
                <w:sz w:val="22"/>
                <w:szCs w:val="22"/>
                <w:lang w:val="en-GB"/>
              </w:rPr>
              <w:t xml:space="preserve"> </w:t>
            </w:r>
            <w:r w:rsidR="00230C00" w:rsidRPr="00B57901">
              <w:rPr>
                <w:rFonts w:ascii="Times New Roman" w:hAnsi="Times New Roman" w:cstheme="minorBidi" w:hint="cs"/>
                <w:sz w:val="22"/>
                <w:szCs w:val="22"/>
                <w:cs/>
                <w:lang w:val="en-GB"/>
              </w:rPr>
              <w:t xml:space="preserve"> </w:t>
            </w:r>
            <w:r w:rsidR="00230C00" w:rsidRPr="00B57901">
              <w:rPr>
                <w:rFonts w:ascii="Times New Roman" w:hAnsi="Times New Roman" w:cstheme="minorBidi"/>
                <w:sz w:val="22"/>
                <w:szCs w:val="22"/>
                <w:lang w:val="en-GB"/>
              </w:rPr>
              <w:t>(Please see note 11</w:t>
            </w:r>
            <w:r w:rsidR="00230C00" w:rsidRPr="00B57901">
              <w:rPr>
                <w:rFonts w:ascii="Times New Roman" w:hAnsi="Times New Roman" w:cs="Times New Roman"/>
                <w:sz w:val="22"/>
                <w:szCs w:val="22"/>
                <w:lang w:val="en-GB"/>
              </w:rPr>
              <w:t xml:space="preserve"> to the interim financial statements.)</w:t>
            </w:r>
          </w:p>
        </w:tc>
        <w:tc>
          <w:tcPr>
            <w:tcW w:w="1843" w:type="dxa"/>
          </w:tcPr>
          <w:p w14:paraId="78832091" w14:textId="77777777" w:rsidR="001613FA" w:rsidRPr="00B57901" w:rsidRDefault="001613FA" w:rsidP="000B687B">
            <w:pPr>
              <w:pStyle w:val="BodyText"/>
              <w:ind w:left="34" w:right="-25"/>
              <w:jc w:val="center"/>
              <w:rPr>
                <w:rFonts w:ascii="Times New Roman" w:hAnsi="Times New Roman" w:cs="Times New Roman"/>
                <w:sz w:val="22"/>
                <w:szCs w:val="22"/>
                <w:cs/>
              </w:rPr>
            </w:pPr>
            <w:r w:rsidRPr="00B57901">
              <w:rPr>
                <w:rFonts w:ascii="Times New Roman" w:hAnsi="Times New Roman" w:cs="Times New Roman"/>
                <w:sz w:val="22"/>
                <w:szCs w:val="22"/>
              </w:rPr>
              <w:t>Construction contractual work</w:t>
            </w:r>
          </w:p>
        </w:tc>
        <w:tc>
          <w:tcPr>
            <w:tcW w:w="1559" w:type="dxa"/>
          </w:tcPr>
          <w:p w14:paraId="59855E19" w14:textId="77777777" w:rsidR="001613FA" w:rsidRPr="00B57901" w:rsidRDefault="001613FA" w:rsidP="000B687B">
            <w:pPr>
              <w:jc w:val="center"/>
              <w:rPr>
                <w:rFonts w:ascii="Times New Roman" w:hAnsi="Times New Roman" w:cs="Times New Roman"/>
              </w:rPr>
            </w:pPr>
            <w:r w:rsidRPr="00B57901">
              <w:rPr>
                <w:rFonts w:ascii="Times New Roman" w:hAnsi="Times New Roman" w:cs="Times New Roman"/>
                <w:szCs w:val="22"/>
              </w:rPr>
              <w:t>Thailand</w:t>
            </w:r>
          </w:p>
        </w:tc>
        <w:tc>
          <w:tcPr>
            <w:tcW w:w="1276" w:type="dxa"/>
          </w:tcPr>
          <w:p w14:paraId="6C77D5FF" w14:textId="565566BE" w:rsidR="001613FA" w:rsidRPr="00B57901" w:rsidRDefault="007A2F58" w:rsidP="000B687B">
            <w:pPr>
              <w:pStyle w:val="BodyText"/>
              <w:ind w:left="540" w:right="-25"/>
              <w:jc w:val="both"/>
              <w:rPr>
                <w:rFonts w:ascii="Times New Roman" w:hAnsi="Times New Roman" w:cs="Times New Roman"/>
                <w:sz w:val="22"/>
                <w:szCs w:val="22"/>
              </w:rPr>
            </w:pPr>
            <w:r w:rsidRPr="00B57901">
              <w:rPr>
                <w:rFonts w:ascii="Times New Roman" w:hAnsi="Times New Roman" w:cs="Times New Roman"/>
                <w:sz w:val="22"/>
                <w:szCs w:val="22"/>
              </w:rPr>
              <w:t>-</w:t>
            </w:r>
          </w:p>
        </w:tc>
        <w:tc>
          <w:tcPr>
            <w:tcW w:w="1559" w:type="dxa"/>
          </w:tcPr>
          <w:p w14:paraId="4C598D93" w14:textId="77777777" w:rsidR="001613FA" w:rsidRPr="00B57901" w:rsidRDefault="001613FA" w:rsidP="000B687B">
            <w:pPr>
              <w:pStyle w:val="BodyText"/>
              <w:ind w:left="540" w:right="-25"/>
              <w:jc w:val="both"/>
              <w:rPr>
                <w:rFonts w:ascii="Times New Roman" w:hAnsi="Times New Roman" w:cs="Times New Roman"/>
                <w:sz w:val="22"/>
                <w:szCs w:val="22"/>
              </w:rPr>
            </w:pPr>
            <w:r w:rsidRPr="00B57901">
              <w:rPr>
                <w:rFonts w:ascii="Times New Roman" w:hAnsi="Times New Roman" w:cs="Times New Roman"/>
                <w:sz w:val="22"/>
                <w:szCs w:val="22"/>
                <w:cs/>
              </w:rPr>
              <w:t>50</w:t>
            </w:r>
          </w:p>
        </w:tc>
      </w:tr>
      <w:tr w:rsidR="001613FA" w:rsidRPr="00B57901" w14:paraId="686AF109" w14:textId="77777777" w:rsidTr="00B6425C">
        <w:trPr>
          <w:cantSplit/>
          <w:trHeight w:val="57"/>
        </w:trPr>
        <w:tc>
          <w:tcPr>
            <w:tcW w:w="3776" w:type="dxa"/>
          </w:tcPr>
          <w:p w14:paraId="66069467" w14:textId="77777777" w:rsidR="001613FA" w:rsidRPr="00B57901" w:rsidRDefault="001613FA" w:rsidP="000B687B">
            <w:pPr>
              <w:pStyle w:val="BodyText"/>
              <w:numPr>
                <w:ilvl w:val="0"/>
                <w:numId w:val="13"/>
              </w:numPr>
              <w:ind w:right="-25"/>
              <w:jc w:val="both"/>
              <w:rPr>
                <w:rFonts w:ascii="Times New Roman" w:hAnsi="Times New Roman" w:cs="Times New Roman"/>
                <w:sz w:val="22"/>
                <w:szCs w:val="22"/>
              </w:rPr>
            </w:pPr>
            <w:r w:rsidRPr="00B57901">
              <w:rPr>
                <w:rFonts w:ascii="Times New Roman" w:hAnsi="Times New Roman" w:cs="Times New Roman"/>
                <w:sz w:val="22"/>
                <w:szCs w:val="22"/>
              </w:rPr>
              <w:t>Seafco Intertrade Co</w:t>
            </w:r>
            <w:r w:rsidRPr="00B57901">
              <w:rPr>
                <w:rFonts w:ascii="Times New Roman" w:hAnsi="Times New Roman" w:cs="Times New Roman"/>
                <w:sz w:val="22"/>
                <w:szCs w:val="22"/>
                <w:cs/>
              </w:rPr>
              <w:t>.</w:t>
            </w:r>
            <w:r w:rsidRPr="00B57901">
              <w:rPr>
                <w:rFonts w:ascii="Times New Roman" w:hAnsi="Times New Roman" w:cs="Times New Roman"/>
                <w:sz w:val="22"/>
                <w:szCs w:val="22"/>
              </w:rPr>
              <w:t>, Ltd</w:t>
            </w:r>
            <w:r w:rsidRPr="00B57901">
              <w:rPr>
                <w:rFonts w:ascii="Times New Roman" w:hAnsi="Times New Roman" w:cs="Times New Roman"/>
                <w:sz w:val="22"/>
                <w:szCs w:val="22"/>
                <w:cs/>
              </w:rPr>
              <w:t>.</w:t>
            </w:r>
          </w:p>
        </w:tc>
        <w:tc>
          <w:tcPr>
            <w:tcW w:w="1843" w:type="dxa"/>
          </w:tcPr>
          <w:p w14:paraId="257812CE" w14:textId="77777777" w:rsidR="001613FA" w:rsidRPr="00B57901" w:rsidRDefault="001613FA" w:rsidP="000B687B">
            <w:pPr>
              <w:pStyle w:val="BodyText"/>
              <w:ind w:left="34" w:right="-25"/>
              <w:jc w:val="center"/>
              <w:rPr>
                <w:rFonts w:ascii="Times New Roman" w:hAnsi="Times New Roman" w:cs="Times New Roman"/>
                <w:sz w:val="22"/>
                <w:szCs w:val="22"/>
                <w:cs/>
              </w:rPr>
            </w:pPr>
            <w:r w:rsidRPr="00B57901">
              <w:rPr>
                <w:rFonts w:ascii="Times New Roman" w:hAnsi="Times New Roman" w:cs="Times New Roman"/>
                <w:sz w:val="22"/>
                <w:szCs w:val="22"/>
              </w:rPr>
              <w:t>Construction contractual work</w:t>
            </w:r>
          </w:p>
        </w:tc>
        <w:tc>
          <w:tcPr>
            <w:tcW w:w="1559" w:type="dxa"/>
          </w:tcPr>
          <w:p w14:paraId="0A762515" w14:textId="77777777" w:rsidR="001613FA" w:rsidRPr="00B57901" w:rsidRDefault="001613FA" w:rsidP="000B687B">
            <w:pPr>
              <w:jc w:val="center"/>
              <w:rPr>
                <w:rFonts w:ascii="Times New Roman" w:hAnsi="Times New Roman" w:cs="Times New Roman"/>
              </w:rPr>
            </w:pPr>
            <w:r w:rsidRPr="00B57901">
              <w:rPr>
                <w:rFonts w:ascii="Times New Roman" w:hAnsi="Times New Roman" w:cs="Times New Roman"/>
                <w:szCs w:val="22"/>
              </w:rPr>
              <w:t>Thailand</w:t>
            </w:r>
          </w:p>
        </w:tc>
        <w:tc>
          <w:tcPr>
            <w:tcW w:w="1276" w:type="dxa"/>
          </w:tcPr>
          <w:p w14:paraId="71794B9A" w14:textId="77777777" w:rsidR="001613FA" w:rsidRPr="00B57901" w:rsidRDefault="001613FA" w:rsidP="000B687B">
            <w:pPr>
              <w:pStyle w:val="BodyText"/>
              <w:ind w:left="540" w:right="-25"/>
              <w:jc w:val="both"/>
              <w:rPr>
                <w:rFonts w:ascii="Times New Roman" w:hAnsi="Times New Roman" w:cs="Times New Roman"/>
                <w:sz w:val="22"/>
                <w:szCs w:val="22"/>
              </w:rPr>
            </w:pPr>
            <w:r w:rsidRPr="00B57901">
              <w:rPr>
                <w:rFonts w:ascii="Times New Roman" w:hAnsi="Times New Roman" w:cs="Times New Roman"/>
                <w:sz w:val="22"/>
                <w:szCs w:val="22"/>
                <w:cs/>
              </w:rPr>
              <w:t>98</w:t>
            </w:r>
          </w:p>
        </w:tc>
        <w:tc>
          <w:tcPr>
            <w:tcW w:w="1559" w:type="dxa"/>
          </w:tcPr>
          <w:p w14:paraId="55563CE5" w14:textId="77777777" w:rsidR="001613FA" w:rsidRPr="00B57901" w:rsidRDefault="001613FA" w:rsidP="000B687B">
            <w:pPr>
              <w:pStyle w:val="BodyText"/>
              <w:ind w:left="540" w:right="-25"/>
              <w:jc w:val="both"/>
              <w:rPr>
                <w:rFonts w:ascii="Times New Roman" w:hAnsi="Times New Roman" w:cs="Times New Roman"/>
                <w:sz w:val="22"/>
                <w:szCs w:val="22"/>
                <w:cs/>
              </w:rPr>
            </w:pPr>
            <w:r w:rsidRPr="00B57901">
              <w:rPr>
                <w:rFonts w:ascii="Times New Roman" w:hAnsi="Times New Roman" w:cs="Times New Roman"/>
                <w:sz w:val="22"/>
                <w:szCs w:val="22"/>
                <w:cs/>
              </w:rPr>
              <w:t>98</w:t>
            </w:r>
          </w:p>
        </w:tc>
      </w:tr>
      <w:tr w:rsidR="001613FA" w:rsidRPr="00B57901" w14:paraId="07A79BD3" w14:textId="77777777" w:rsidTr="00B6425C">
        <w:trPr>
          <w:cantSplit/>
          <w:trHeight w:val="57"/>
        </w:trPr>
        <w:tc>
          <w:tcPr>
            <w:tcW w:w="3776" w:type="dxa"/>
          </w:tcPr>
          <w:p w14:paraId="69ADC9EC" w14:textId="77777777" w:rsidR="001613FA" w:rsidRPr="00B57901" w:rsidRDefault="001613FA" w:rsidP="000B687B">
            <w:pPr>
              <w:pStyle w:val="BodyText"/>
              <w:ind w:left="540" w:right="-25"/>
              <w:jc w:val="both"/>
              <w:rPr>
                <w:rFonts w:ascii="Times New Roman" w:hAnsi="Times New Roman" w:cs="Times New Roman"/>
                <w:b/>
                <w:bCs/>
                <w:i/>
                <w:iCs/>
                <w:sz w:val="22"/>
                <w:szCs w:val="22"/>
                <w:cs/>
              </w:rPr>
            </w:pPr>
            <w:r w:rsidRPr="00B57901">
              <w:rPr>
                <w:rFonts w:ascii="Times New Roman" w:hAnsi="Times New Roman" w:cs="Times New Roman"/>
                <w:b/>
                <w:bCs/>
                <w:i/>
                <w:iCs/>
                <w:sz w:val="22"/>
                <w:szCs w:val="22"/>
              </w:rPr>
              <w:t>Indirect subsidiary</w:t>
            </w:r>
          </w:p>
        </w:tc>
        <w:tc>
          <w:tcPr>
            <w:tcW w:w="1843" w:type="dxa"/>
          </w:tcPr>
          <w:p w14:paraId="4B2852E7" w14:textId="77777777" w:rsidR="001613FA" w:rsidRPr="00B57901" w:rsidRDefault="001613FA" w:rsidP="000B687B">
            <w:pPr>
              <w:pStyle w:val="BodyText"/>
              <w:ind w:left="34" w:right="-25"/>
              <w:jc w:val="center"/>
              <w:rPr>
                <w:rFonts w:ascii="Times New Roman" w:hAnsi="Times New Roman" w:cs="Times New Roman"/>
                <w:sz w:val="22"/>
                <w:szCs w:val="22"/>
                <w:cs/>
              </w:rPr>
            </w:pPr>
          </w:p>
        </w:tc>
        <w:tc>
          <w:tcPr>
            <w:tcW w:w="1559" w:type="dxa"/>
          </w:tcPr>
          <w:p w14:paraId="65013E88" w14:textId="77777777" w:rsidR="001613FA" w:rsidRPr="00B57901" w:rsidRDefault="001613FA" w:rsidP="000B687B">
            <w:pPr>
              <w:pStyle w:val="BodyText"/>
              <w:ind w:left="33" w:right="-25"/>
              <w:jc w:val="center"/>
              <w:rPr>
                <w:rFonts w:ascii="Times New Roman" w:hAnsi="Times New Roman" w:cs="Times New Roman"/>
                <w:sz w:val="22"/>
                <w:szCs w:val="22"/>
                <w:cs/>
              </w:rPr>
            </w:pPr>
          </w:p>
        </w:tc>
        <w:tc>
          <w:tcPr>
            <w:tcW w:w="1276" w:type="dxa"/>
          </w:tcPr>
          <w:p w14:paraId="7BC8E6B5" w14:textId="77777777" w:rsidR="001613FA" w:rsidRPr="00B57901" w:rsidRDefault="001613FA" w:rsidP="000B687B">
            <w:pPr>
              <w:pStyle w:val="BodyText"/>
              <w:ind w:left="540" w:right="-25"/>
              <w:jc w:val="both"/>
              <w:rPr>
                <w:rFonts w:ascii="Times New Roman" w:hAnsi="Times New Roman" w:cs="Times New Roman"/>
                <w:sz w:val="22"/>
                <w:szCs w:val="22"/>
                <w:cs/>
              </w:rPr>
            </w:pPr>
          </w:p>
        </w:tc>
        <w:tc>
          <w:tcPr>
            <w:tcW w:w="1559" w:type="dxa"/>
          </w:tcPr>
          <w:p w14:paraId="65479EE5" w14:textId="77777777" w:rsidR="001613FA" w:rsidRPr="00B57901" w:rsidRDefault="001613FA" w:rsidP="000B687B">
            <w:pPr>
              <w:pStyle w:val="BodyText"/>
              <w:ind w:left="540" w:right="-25"/>
              <w:jc w:val="both"/>
              <w:rPr>
                <w:rFonts w:ascii="Times New Roman" w:hAnsi="Times New Roman" w:cs="Times New Roman"/>
                <w:sz w:val="22"/>
                <w:szCs w:val="22"/>
                <w:cs/>
              </w:rPr>
            </w:pPr>
          </w:p>
        </w:tc>
      </w:tr>
      <w:tr w:rsidR="001613FA" w:rsidRPr="00B57901" w14:paraId="05DAC86C" w14:textId="77777777" w:rsidTr="00B6425C">
        <w:trPr>
          <w:cantSplit/>
          <w:trHeight w:val="57"/>
        </w:trPr>
        <w:tc>
          <w:tcPr>
            <w:tcW w:w="3776" w:type="dxa"/>
          </w:tcPr>
          <w:p w14:paraId="44119EF5" w14:textId="77777777" w:rsidR="001613FA" w:rsidRPr="00B57901" w:rsidRDefault="001613FA" w:rsidP="000B687B">
            <w:pPr>
              <w:pStyle w:val="BodyText"/>
              <w:numPr>
                <w:ilvl w:val="0"/>
                <w:numId w:val="13"/>
              </w:numPr>
              <w:ind w:right="-25"/>
              <w:jc w:val="both"/>
              <w:rPr>
                <w:rFonts w:ascii="Times New Roman" w:hAnsi="Times New Roman" w:cs="Times New Roman"/>
                <w:sz w:val="22"/>
                <w:szCs w:val="22"/>
              </w:rPr>
            </w:pPr>
            <w:r w:rsidRPr="00B57901">
              <w:rPr>
                <w:rFonts w:ascii="Times New Roman" w:hAnsi="Times New Roman" w:cs="Times New Roman"/>
                <w:sz w:val="22"/>
                <w:szCs w:val="22"/>
              </w:rPr>
              <w:t xml:space="preserve">Seafco </w:t>
            </w:r>
            <w:r w:rsidRPr="00B57901">
              <w:rPr>
                <w:rFonts w:ascii="Times New Roman" w:hAnsi="Times New Roman" w:cs="Times New Roman"/>
                <w:sz w:val="22"/>
                <w:szCs w:val="22"/>
                <w:cs/>
              </w:rPr>
              <w:t>(</w:t>
            </w:r>
            <w:r w:rsidRPr="00B57901">
              <w:rPr>
                <w:rFonts w:ascii="Times New Roman" w:hAnsi="Times New Roman" w:cs="Times New Roman"/>
                <w:sz w:val="22"/>
                <w:szCs w:val="22"/>
              </w:rPr>
              <w:t>Myanmar</w:t>
            </w:r>
            <w:r w:rsidRPr="00B57901">
              <w:rPr>
                <w:rFonts w:ascii="Times New Roman" w:hAnsi="Times New Roman" w:cs="Times New Roman"/>
                <w:sz w:val="22"/>
                <w:szCs w:val="22"/>
                <w:cs/>
              </w:rPr>
              <w:t xml:space="preserve">) </w:t>
            </w:r>
            <w:r w:rsidRPr="00B57901">
              <w:rPr>
                <w:rFonts w:ascii="Times New Roman" w:hAnsi="Times New Roman" w:cs="Times New Roman"/>
                <w:sz w:val="22"/>
                <w:szCs w:val="22"/>
              </w:rPr>
              <w:t>Co</w:t>
            </w:r>
            <w:r w:rsidRPr="00B57901">
              <w:rPr>
                <w:rFonts w:ascii="Times New Roman" w:hAnsi="Times New Roman" w:cs="Times New Roman"/>
                <w:sz w:val="22"/>
                <w:szCs w:val="22"/>
                <w:cs/>
              </w:rPr>
              <w:t>.</w:t>
            </w:r>
            <w:r w:rsidRPr="00B57901">
              <w:rPr>
                <w:rFonts w:ascii="Times New Roman" w:hAnsi="Times New Roman" w:cs="Times New Roman"/>
                <w:sz w:val="22"/>
                <w:szCs w:val="22"/>
              </w:rPr>
              <w:t>, Ltd</w:t>
            </w:r>
            <w:r w:rsidRPr="00B57901">
              <w:rPr>
                <w:rFonts w:ascii="Times New Roman" w:hAnsi="Times New Roman" w:cs="Times New Roman"/>
                <w:sz w:val="22"/>
                <w:szCs w:val="22"/>
                <w:cs/>
              </w:rPr>
              <w:t>.</w:t>
            </w:r>
          </w:p>
        </w:tc>
        <w:tc>
          <w:tcPr>
            <w:tcW w:w="1843" w:type="dxa"/>
          </w:tcPr>
          <w:p w14:paraId="730BE468" w14:textId="77777777" w:rsidR="001613FA" w:rsidRPr="00B57901" w:rsidRDefault="001613FA" w:rsidP="000B687B">
            <w:pPr>
              <w:pStyle w:val="BodyText"/>
              <w:ind w:left="34" w:right="-25"/>
              <w:jc w:val="center"/>
              <w:rPr>
                <w:rFonts w:ascii="Times New Roman" w:hAnsi="Times New Roman" w:cs="Times New Roman"/>
                <w:sz w:val="22"/>
                <w:szCs w:val="22"/>
                <w:cs/>
              </w:rPr>
            </w:pPr>
            <w:r w:rsidRPr="00B57901">
              <w:rPr>
                <w:rFonts w:ascii="Times New Roman" w:hAnsi="Times New Roman" w:cs="Times New Roman"/>
                <w:sz w:val="22"/>
                <w:szCs w:val="22"/>
              </w:rPr>
              <w:t>Construction contractual work</w:t>
            </w:r>
          </w:p>
        </w:tc>
        <w:tc>
          <w:tcPr>
            <w:tcW w:w="1559" w:type="dxa"/>
          </w:tcPr>
          <w:p w14:paraId="2A466DF5" w14:textId="77777777" w:rsidR="001613FA" w:rsidRPr="00B57901" w:rsidRDefault="001613FA" w:rsidP="000B687B">
            <w:pPr>
              <w:pStyle w:val="BodyText"/>
              <w:ind w:left="33" w:right="-25"/>
              <w:jc w:val="center"/>
              <w:rPr>
                <w:rFonts w:ascii="Times New Roman" w:hAnsi="Times New Roman" w:cs="Times New Roman"/>
                <w:sz w:val="22"/>
                <w:szCs w:val="22"/>
                <w:cs/>
              </w:rPr>
            </w:pPr>
            <w:r w:rsidRPr="00B57901">
              <w:rPr>
                <w:rFonts w:ascii="Times New Roman" w:hAnsi="Times New Roman" w:cs="Times New Roman"/>
                <w:sz w:val="22"/>
                <w:szCs w:val="22"/>
              </w:rPr>
              <w:t>Myanmar</w:t>
            </w:r>
          </w:p>
        </w:tc>
        <w:tc>
          <w:tcPr>
            <w:tcW w:w="1276" w:type="dxa"/>
          </w:tcPr>
          <w:p w14:paraId="6AF5135D" w14:textId="77777777" w:rsidR="001613FA" w:rsidRPr="00B57901" w:rsidRDefault="001613FA" w:rsidP="000B687B">
            <w:pPr>
              <w:pStyle w:val="BodyText"/>
              <w:ind w:left="540" w:right="-25"/>
              <w:jc w:val="both"/>
              <w:rPr>
                <w:rFonts w:ascii="Times New Roman" w:hAnsi="Times New Roman" w:cs="Times New Roman"/>
                <w:sz w:val="22"/>
                <w:szCs w:val="22"/>
              </w:rPr>
            </w:pPr>
            <w:r w:rsidRPr="00B57901">
              <w:rPr>
                <w:rFonts w:ascii="Times New Roman" w:hAnsi="Times New Roman" w:cs="Times New Roman"/>
                <w:sz w:val="22"/>
                <w:szCs w:val="22"/>
                <w:cs/>
              </w:rPr>
              <w:t>78</w:t>
            </w:r>
          </w:p>
        </w:tc>
        <w:tc>
          <w:tcPr>
            <w:tcW w:w="1559" w:type="dxa"/>
          </w:tcPr>
          <w:p w14:paraId="56F4BBF0" w14:textId="77777777" w:rsidR="001613FA" w:rsidRPr="00B57901" w:rsidRDefault="001613FA" w:rsidP="000B687B">
            <w:pPr>
              <w:pStyle w:val="BodyText"/>
              <w:ind w:left="540" w:right="-25"/>
              <w:jc w:val="both"/>
              <w:rPr>
                <w:rFonts w:ascii="Times New Roman" w:hAnsi="Times New Roman" w:cs="Times New Roman"/>
                <w:sz w:val="22"/>
                <w:szCs w:val="22"/>
                <w:cs/>
              </w:rPr>
            </w:pPr>
            <w:r w:rsidRPr="00B57901">
              <w:rPr>
                <w:rFonts w:ascii="Times New Roman" w:hAnsi="Times New Roman" w:cs="Times New Roman"/>
                <w:sz w:val="22"/>
                <w:szCs w:val="22"/>
                <w:cs/>
              </w:rPr>
              <w:t>78</w:t>
            </w:r>
          </w:p>
        </w:tc>
      </w:tr>
    </w:tbl>
    <w:p w14:paraId="35478FBB" w14:textId="77777777" w:rsidR="001613FA" w:rsidRPr="00B57901" w:rsidRDefault="001613FA" w:rsidP="001613FA">
      <w:pPr>
        <w:pStyle w:val="BodyText"/>
        <w:ind w:left="540" w:right="-25"/>
        <w:jc w:val="both"/>
        <w:rPr>
          <w:rFonts w:ascii="Times New Roman" w:hAnsi="Times New Roman" w:cs="Times New Roman"/>
          <w:sz w:val="22"/>
          <w:szCs w:val="22"/>
        </w:rPr>
      </w:pPr>
    </w:p>
    <w:p w14:paraId="1561D121" w14:textId="77777777" w:rsidR="001613FA" w:rsidRPr="00B57901" w:rsidRDefault="001613FA" w:rsidP="001613FA">
      <w:pPr>
        <w:numPr>
          <w:ilvl w:val="0"/>
          <w:numId w:val="7"/>
        </w:numPr>
        <w:tabs>
          <w:tab w:val="left" w:pos="545"/>
        </w:tabs>
        <w:spacing w:after="0" w:line="240" w:lineRule="atLeast"/>
        <w:ind w:left="540" w:right="-25"/>
        <w:jc w:val="both"/>
        <w:rPr>
          <w:rFonts w:ascii="Times New Roman" w:hAnsi="Times New Roman" w:cs="Times New Roman"/>
          <w:b/>
          <w:bCs/>
          <w:szCs w:val="22"/>
        </w:rPr>
      </w:pPr>
      <w:r w:rsidRPr="00B57901">
        <w:rPr>
          <w:rFonts w:ascii="Times New Roman" w:hAnsi="Times New Roman" w:cs="Times New Roman"/>
          <w:b/>
          <w:bCs/>
          <w:szCs w:val="22"/>
        </w:rPr>
        <w:t>Basis of preparation of interim financial statements</w:t>
      </w:r>
    </w:p>
    <w:p w14:paraId="64A08A72" w14:textId="77777777" w:rsidR="001613FA" w:rsidRPr="00B57901" w:rsidRDefault="001613FA" w:rsidP="001613FA">
      <w:pPr>
        <w:pStyle w:val="BodyText"/>
        <w:spacing w:line="220" w:lineRule="exact"/>
        <w:ind w:left="539" w:right="-25" w:firstLine="11"/>
        <w:jc w:val="both"/>
        <w:rPr>
          <w:rFonts w:ascii="Times New Roman" w:hAnsi="Times New Roman" w:cs="Times New Roman"/>
          <w:sz w:val="22"/>
          <w:szCs w:val="22"/>
        </w:rPr>
      </w:pPr>
    </w:p>
    <w:p w14:paraId="7DEC1EBD" w14:textId="77777777" w:rsidR="001613FA" w:rsidRPr="00B57901" w:rsidRDefault="001613FA" w:rsidP="001613FA">
      <w:pPr>
        <w:pStyle w:val="BodyText"/>
        <w:numPr>
          <w:ilvl w:val="1"/>
          <w:numId w:val="7"/>
        </w:numPr>
        <w:tabs>
          <w:tab w:val="left" w:pos="540"/>
        </w:tabs>
        <w:ind w:left="540" w:right="-25" w:hanging="540"/>
        <w:jc w:val="both"/>
        <w:rPr>
          <w:rFonts w:ascii="Times New Roman" w:hAnsi="Times New Roman" w:cs="Times New Roman"/>
          <w:b/>
          <w:bCs/>
          <w:i/>
          <w:iCs/>
          <w:sz w:val="22"/>
          <w:szCs w:val="22"/>
        </w:rPr>
      </w:pPr>
      <w:r w:rsidRPr="00B57901">
        <w:rPr>
          <w:rFonts w:ascii="Times New Roman" w:hAnsi="Times New Roman" w:cs="Times New Roman"/>
          <w:b/>
          <w:bCs/>
          <w:i/>
          <w:iCs/>
          <w:sz w:val="22"/>
          <w:szCs w:val="22"/>
        </w:rPr>
        <w:t>Statement of compliance</w:t>
      </w:r>
    </w:p>
    <w:p w14:paraId="66642501" w14:textId="77777777" w:rsidR="001613FA" w:rsidRPr="00B57901" w:rsidRDefault="001613FA" w:rsidP="001613FA">
      <w:pPr>
        <w:pStyle w:val="BodyText"/>
        <w:ind w:left="540" w:right="-25"/>
        <w:jc w:val="both"/>
        <w:rPr>
          <w:rFonts w:ascii="Times New Roman" w:hAnsi="Times New Roman" w:cs="Times New Roman"/>
          <w:sz w:val="22"/>
          <w:szCs w:val="22"/>
          <w:lang w:val="en-GB"/>
        </w:rPr>
      </w:pPr>
    </w:p>
    <w:p w14:paraId="2AEC8A61" w14:textId="77777777" w:rsidR="001613FA" w:rsidRPr="00B57901" w:rsidRDefault="001613FA" w:rsidP="001613FA">
      <w:pPr>
        <w:pStyle w:val="BodyText"/>
        <w:ind w:left="540" w:right="-25"/>
        <w:jc w:val="both"/>
        <w:rPr>
          <w:rFonts w:ascii="Times New Roman" w:hAnsi="Times New Roman" w:cs="Times New Roman"/>
          <w:sz w:val="22"/>
          <w:szCs w:val="22"/>
        </w:rPr>
      </w:pPr>
      <w:r w:rsidRPr="00B57901">
        <w:rPr>
          <w:rFonts w:ascii="Times New Roman" w:hAnsi="Times New Roman" w:cs="Times New Roman"/>
          <w:sz w:val="22"/>
          <w:szCs w:val="22"/>
        </w:rPr>
        <w:t xml:space="preserve">The interim financial statements are prepared on a condensed basis in accordance with Thai Accounting Standard </w:t>
      </w:r>
      <w:r w:rsidRPr="00B57901">
        <w:rPr>
          <w:rFonts w:ascii="Times New Roman" w:hAnsi="Times New Roman" w:cs="Times New Roman"/>
          <w:sz w:val="22"/>
          <w:szCs w:val="22"/>
          <w:cs/>
        </w:rPr>
        <w:t>(</w:t>
      </w:r>
      <w:r w:rsidRPr="00B57901">
        <w:rPr>
          <w:rFonts w:ascii="Times New Roman" w:hAnsi="Times New Roman" w:cs="Times New Roman"/>
          <w:sz w:val="22"/>
          <w:szCs w:val="22"/>
        </w:rPr>
        <w:t>TAS</w:t>
      </w:r>
      <w:r w:rsidRPr="00B57901">
        <w:rPr>
          <w:rFonts w:ascii="Times New Roman" w:hAnsi="Times New Roman" w:cs="Times New Roman"/>
          <w:sz w:val="22"/>
          <w:szCs w:val="22"/>
          <w:cs/>
        </w:rPr>
        <w:t xml:space="preserve">) </w:t>
      </w:r>
      <w:r w:rsidRPr="00B57901">
        <w:rPr>
          <w:rFonts w:ascii="Times New Roman" w:hAnsi="Times New Roman" w:cs="Times New Roman"/>
          <w:sz w:val="22"/>
          <w:szCs w:val="22"/>
        </w:rPr>
        <w:t>No</w:t>
      </w:r>
      <w:r w:rsidRPr="00B57901">
        <w:rPr>
          <w:rFonts w:ascii="Times New Roman" w:hAnsi="Times New Roman" w:cs="Times New Roman"/>
          <w:sz w:val="22"/>
          <w:szCs w:val="22"/>
          <w:cs/>
        </w:rPr>
        <w:t xml:space="preserve">. </w:t>
      </w:r>
      <w:r w:rsidRPr="00B57901">
        <w:rPr>
          <w:rFonts w:ascii="Times New Roman" w:hAnsi="Times New Roman" w:cs="Times New Roman"/>
          <w:sz w:val="22"/>
          <w:szCs w:val="22"/>
        </w:rPr>
        <w:t>34 Interim Financial Reporting; guidelines promulgated by the Federation of Accounting Professions</w:t>
      </w:r>
      <w:r w:rsidRPr="00B57901">
        <w:rPr>
          <w:rFonts w:ascii="Times New Roman" w:hAnsi="Times New Roman" w:cs="Times New Roman"/>
          <w:sz w:val="22"/>
          <w:szCs w:val="22"/>
          <w:cs/>
        </w:rPr>
        <w:t xml:space="preserve"> (“</w:t>
      </w:r>
      <w:r w:rsidRPr="00B57901">
        <w:rPr>
          <w:rFonts w:ascii="Times New Roman" w:hAnsi="Times New Roman" w:cs="Times New Roman"/>
          <w:sz w:val="22"/>
          <w:szCs w:val="22"/>
        </w:rPr>
        <w:t>FAP</w:t>
      </w:r>
      <w:r w:rsidRPr="00B57901">
        <w:rPr>
          <w:rFonts w:ascii="Times New Roman" w:hAnsi="Times New Roman" w:cs="Times New Roman"/>
          <w:sz w:val="22"/>
          <w:szCs w:val="22"/>
          <w:cs/>
        </w:rPr>
        <w:t>”)</w:t>
      </w:r>
      <w:r w:rsidRPr="00B57901">
        <w:rPr>
          <w:rFonts w:ascii="Times New Roman" w:hAnsi="Times New Roman" w:cs="Times New Roman"/>
          <w:sz w:val="22"/>
          <w:szCs w:val="22"/>
        </w:rPr>
        <w:t xml:space="preserve">; and applicable rules and regulations of the Thai Securities and Exchange Commission except the financial statements of Seafco </w:t>
      </w:r>
      <w:r w:rsidRPr="00B57901">
        <w:rPr>
          <w:rFonts w:ascii="Times New Roman" w:hAnsi="Times New Roman" w:cs="Times New Roman"/>
          <w:sz w:val="22"/>
          <w:szCs w:val="22"/>
          <w:cs/>
        </w:rPr>
        <w:t>(</w:t>
      </w:r>
      <w:r w:rsidRPr="00B57901">
        <w:rPr>
          <w:rFonts w:ascii="Times New Roman" w:hAnsi="Times New Roman" w:cs="Times New Roman"/>
          <w:sz w:val="22"/>
          <w:szCs w:val="22"/>
        </w:rPr>
        <w:t>Myanmar</w:t>
      </w:r>
      <w:r w:rsidRPr="00B57901">
        <w:rPr>
          <w:rFonts w:ascii="Times New Roman" w:hAnsi="Times New Roman" w:cs="Times New Roman"/>
          <w:sz w:val="22"/>
          <w:szCs w:val="22"/>
          <w:cs/>
        </w:rPr>
        <w:t xml:space="preserve">) </w:t>
      </w:r>
      <w:r w:rsidRPr="00B57901">
        <w:rPr>
          <w:rFonts w:ascii="Times New Roman" w:hAnsi="Times New Roman" w:cs="Times New Roman"/>
          <w:sz w:val="22"/>
          <w:szCs w:val="22"/>
        </w:rPr>
        <w:t>Co</w:t>
      </w:r>
      <w:r w:rsidRPr="00B57901">
        <w:rPr>
          <w:rFonts w:ascii="Times New Roman" w:hAnsi="Times New Roman" w:cs="Times New Roman"/>
          <w:sz w:val="22"/>
          <w:szCs w:val="22"/>
          <w:cs/>
        </w:rPr>
        <w:t>.</w:t>
      </w:r>
      <w:r w:rsidRPr="00B57901">
        <w:rPr>
          <w:rFonts w:ascii="Times New Roman" w:hAnsi="Times New Roman" w:cs="Times New Roman"/>
          <w:sz w:val="22"/>
          <w:szCs w:val="22"/>
        </w:rPr>
        <w:t>, Ltd</w:t>
      </w:r>
      <w:r w:rsidRPr="00B57901">
        <w:rPr>
          <w:rFonts w:ascii="Times New Roman" w:hAnsi="Times New Roman" w:cs="Times New Roman"/>
          <w:sz w:val="22"/>
          <w:szCs w:val="22"/>
          <w:cs/>
        </w:rPr>
        <w:t>.(</w:t>
      </w:r>
      <w:r w:rsidRPr="00B57901">
        <w:rPr>
          <w:rFonts w:ascii="Times New Roman" w:hAnsi="Times New Roman" w:cs="Times New Roman"/>
          <w:sz w:val="22"/>
          <w:szCs w:val="22"/>
        </w:rPr>
        <w:t>Subsidiary</w:t>
      </w:r>
      <w:r w:rsidRPr="00B57901">
        <w:rPr>
          <w:rFonts w:ascii="Times New Roman" w:hAnsi="Times New Roman" w:cs="Times New Roman"/>
          <w:sz w:val="22"/>
          <w:szCs w:val="22"/>
          <w:cs/>
        </w:rPr>
        <w:t xml:space="preserve">) </w:t>
      </w:r>
      <w:r w:rsidRPr="00B57901">
        <w:rPr>
          <w:rFonts w:ascii="Times New Roman" w:hAnsi="Times New Roman" w:cs="Times New Roman"/>
          <w:sz w:val="22"/>
          <w:szCs w:val="22"/>
        </w:rPr>
        <w:t>which are prepared in accordance with Myanmar Financial Reporting Standards</w:t>
      </w:r>
      <w:r w:rsidRPr="00B57901">
        <w:rPr>
          <w:rFonts w:ascii="Times New Roman" w:hAnsi="Times New Roman" w:cs="Times New Roman"/>
          <w:sz w:val="22"/>
          <w:szCs w:val="22"/>
          <w:cs/>
        </w:rPr>
        <w:t xml:space="preserve">. </w:t>
      </w:r>
      <w:r w:rsidRPr="00B57901">
        <w:rPr>
          <w:rFonts w:ascii="Times New Roman" w:hAnsi="Times New Roman" w:cs="Times New Roman"/>
          <w:sz w:val="22"/>
          <w:szCs w:val="22"/>
        </w:rPr>
        <w:br/>
        <w:t>In preparation of the consolidated financial statements, they are adjusted to be under the same accounting policies as the parent company</w:t>
      </w:r>
      <w:r w:rsidRPr="00B57901">
        <w:rPr>
          <w:rFonts w:ascii="Times New Roman" w:hAnsi="Times New Roman" w:cs="Times New Roman"/>
          <w:sz w:val="22"/>
          <w:szCs w:val="22"/>
          <w:cs/>
        </w:rPr>
        <w:t>.</w:t>
      </w:r>
    </w:p>
    <w:p w14:paraId="48F1D461" w14:textId="77777777" w:rsidR="000D4C3C" w:rsidRPr="00B57901" w:rsidRDefault="000D4C3C" w:rsidP="001613FA">
      <w:pPr>
        <w:pStyle w:val="BodyText"/>
        <w:ind w:left="540" w:right="-25"/>
        <w:jc w:val="both"/>
        <w:rPr>
          <w:rFonts w:ascii="Times New Roman" w:hAnsi="Times New Roman" w:cs="Times New Roman"/>
          <w:sz w:val="22"/>
          <w:szCs w:val="22"/>
        </w:rPr>
      </w:pPr>
    </w:p>
    <w:p w14:paraId="4F43CDF7" w14:textId="784BE19B" w:rsidR="001613FA" w:rsidRPr="00B57901" w:rsidRDefault="001613FA" w:rsidP="001613FA">
      <w:pPr>
        <w:pStyle w:val="BodyText"/>
        <w:ind w:left="540" w:right="-25"/>
        <w:jc w:val="both"/>
        <w:rPr>
          <w:rFonts w:ascii="Times New Roman" w:hAnsi="Times New Roman" w:cs="Times New Roman"/>
          <w:sz w:val="22"/>
          <w:szCs w:val="22"/>
        </w:rPr>
      </w:pPr>
      <w:r w:rsidRPr="00B57901">
        <w:rPr>
          <w:rFonts w:ascii="Times New Roman" w:hAnsi="Times New Roman" w:cs="Times New Roman"/>
          <w:sz w:val="22"/>
          <w:szCs w:val="22"/>
        </w:rPr>
        <w:t>The interim financial statements are prepared to provide an update on the financial statements for the year ended 31 December 202</w:t>
      </w:r>
      <w:r w:rsidR="0071719B" w:rsidRPr="00B57901">
        <w:rPr>
          <w:rFonts w:ascii="Times New Roman" w:hAnsi="Times New Roman" w:cs="Times New Roman"/>
          <w:sz w:val="22"/>
          <w:szCs w:val="22"/>
        </w:rPr>
        <w:t>5</w:t>
      </w:r>
      <w:r w:rsidRPr="00B57901">
        <w:rPr>
          <w:rFonts w:ascii="Times New Roman" w:hAnsi="Times New Roman" w:cs="Times New Roman"/>
          <w:sz w:val="22"/>
          <w:szCs w:val="22"/>
          <w:cs/>
        </w:rPr>
        <w:t xml:space="preserve">. </w:t>
      </w:r>
      <w:r w:rsidRPr="00B57901">
        <w:rPr>
          <w:rFonts w:ascii="Times New Roman" w:hAnsi="Times New Roman" w:cs="Times New Roman"/>
          <w:sz w:val="22"/>
          <w:szCs w:val="22"/>
        </w:rPr>
        <w:t>The financial statements do not include all of the financial information required for full annual financial statements but focus on new activities, events and circumstances to avoid repetition of information previously reported</w:t>
      </w:r>
      <w:r w:rsidRPr="00B57901">
        <w:rPr>
          <w:rFonts w:ascii="Times New Roman" w:hAnsi="Times New Roman" w:cs="Times New Roman"/>
          <w:sz w:val="22"/>
          <w:szCs w:val="22"/>
          <w:cs/>
        </w:rPr>
        <w:t xml:space="preserve">.  </w:t>
      </w:r>
      <w:r w:rsidRPr="00B57901">
        <w:rPr>
          <w:rFonts w:ascii="Times New Roman" w:hAnsi="Times New Roman" w:cs="Times New Roman"/>
          <w:sz w:val="22"/>
          <w:szCs w:val="22"/>
        </w:rPr>
        <w:t>Accordingly, these interim financial statements should be read in conjunction with the financial statements of the Company and its subsidiaries for th</w:t>
      </w:r>
      <w:r w:rsidR="00B939B7" w:rsidRPr="00B57901">
        <w:rPr>
          <w:rFonts w:ascii="Times New Roman" w:hAnsi="Times New Roman" w:cs="Times New Roman"/>
          <w:sz w:val="22"/>
          <w:szCs w:val="22"/>
        </w:rPr>
        <w:t>e year ended 31 December 202</w:t>
      </w:r>
      <w:r w:rsidR="0071719B" w:rsidRPr="00B57901">
        <w:rPr>
          <w:rFonts w:ascii="Times New Roman" w:hAnsi="Times New Roman" w:cs="Times New Roman"/>
          <w:sz w:val="22"/>
          <w:szCs w:val="22"/>
        </w:rPr>
        <w:t>5</w:t>
      </w:r>
      <w:r w:rsidRPr="00B57901">
        <w:rPr>
          <w:rFonts w:ascii="Times New Roman" w:hAnsi="Times New Roman" w:cs="Times New Roman"/>
          <w:sz w:val="22"/>
          <w:szCs w:val="22"/>
          <w:cs/>
        </w:rPr>
        <w:t>.</w:t>
      </w:r>
    </w:p>
    <w:p w14:paraId="7CE12AC2" w14:textId="77777777" w:rsidR="0071719B" w:rsidRPr="00B57901" w:rsidRDefault="0071719B" w:rsidP="0071719B">
      <w:pPr>
        <w:tabs>
          <w:tab w:val="left" w:pos="540"/>
        </w:tabs>
        <w:spacing w:line="240" w:lineRule="auto"/>
        <w:ind w:right="-25"/>
        <w:contextualSpacing/>
        <w:jc w:val="both"/>
        <w:rPr>
          <w:rFonts w:ascii="Times New Roman" w:hAnsi="Times New Roman" w:cs="Times New Roman"/>
          <w:b/>
          <w:bCs/>
          <w:i/>
          <w:iCs/>
          <w:szCs w:val="22"/>
        </w:rPr>
      </w:pPr>
      <w:r w:rsidRPr="00B57901">
        <w:rPr>
          <w:rFonts w:ascii="Times New Roman" w:hAnsi="Times New Roman" w:cs="Times New Roman"/>
          <w:b/>
          <w:bCs/>
          <w:i/>
          <w:iCs/>
          <w:szCs w:val="22"/>
        </w:rPr>
        <w:br w:type="page"/>
      </w:r>
    </w:p>
    <w:p w14:paraId="1A39994F" w14:textId="77777777" w:rsidR="00916E00" w:rsidRPr="00B57901" w:rsidRDefault="00916E00" w:rsidP="00916E00">
      <w:pPr>
        <w:pStyle w:val="BodyText"/>
        <w:numPr>
          <w:ilvl w:val="1"/>
          <w:numId w:val="7"/>
        </w:numPr>
        <w:tabs>
          <w:tab w:val="left" w:pos="540"/>
        </w:tabs>
        <w:ind w:left="540" w:right="-25" w:hanging="540"/>
        <w:jc w:val="both"/>
        <w:rPr>
          <w:rFonts w:ascii="Times New Roman" w:hAnsi="Times New Roman" w:cs="Times New Roman"/>
          <w:b/>
          <w:bCs/>
          <w:i/>
          <w:iCs/>
          <w:sz w:val="22"/>
          <w:szCs w:val="22"/>
        </w:rPr>
      </w:pPr>
      <w:r w:rsidRPr="00B57901">
        <w:rPr>
          <w:rFonts w:ascii="Times New Roman" w:hAnsi="Times New Roman" w:cs="Times New Roman"/>
          <w:b/>
          <w:bCs/>
          <w:i/>
          <w:iCs/>
          <w:sz w:val="22"/>
          <w:szCs w:val="22"/>
        </w:rPr>
        <w:lastRenderedPageBreak/>
        <w:t>New financial reporting standards</w:t>
      </w:r>
    </w:p>
    <w:p w14:paraId="2EBB2D6A" w14:textId="77777777" w:rsidR="00916E00" w:rsidRPr="00B57901" w:rsidRDefault="00916E00" w:rsidP="00916E00">
      <w:pPr>
        <w:tabs>
          <w:tab w:val="left" w:pos="540"/>
        </w:tabs>
        <w:autoSpaceDE w:val="0"/>
        <w:autoSpaceDN w:val="0"/>
        <w:spacing w:after="0" w:line="240" w:lineRule="atLeast"/>
        <w:ind w:left="539"/>
        <w:jc w:val="thaiDistribute"/>
        <w:rPr>
          <w:rFonts w:ascii="Times New Roman" w:hAnsi="Times New Roman" w:cstheme="minorBidi"/>
          <w:szCs w:val="22"/>
          <w:shd w:val="clear" w:color="auto" w:fill="FFFFFF"/>
          <w:lang w:val="en-GB"/>
        </w:rPr>
      </w:pPr>
    </w:p>
    <w:p w14:paraId="5DC9FA72" w14:textId="3D1C33A6" w:rsidR="00916E00" w:rsidRPr="00B57901" w:rsidRDefault="00916E00" w:rsidP="00916E00">
      <w:pPr>
        <w:tabs>
          <w:tab w:val="left" w:pos="540"/>
        </w:tabs>
        <w:autoSpaceDE w:val="0"/>
        <w:autoSpaceDN w:val="0"/>
        <w:spacing w:after="0" w:line="240" w:lineRule="atLeast"/>
        <w:ind w:left="539"/>
        <w:jc w:val="thaiDistribute"/>
        <w:rPr>
          <w:rFonts w:ascii="Times New Roman" w:hAnsi="Times New Roman" w:cstheme="minorBidi"/>
          <w:szCs w:val="22"/>
          <w:shd w:val="clear" w:color="auto" w:fill="FFFFFF"/>
          <w:lang w:val="en-GB"/>
        </w:rPr>
      </w:pPr>
      <w:r w:rsidRPr="00B57901">
        <w:rPr>
          <w:rFonts w:ascii="Times New Roman" w:hAnsi="Times New Roman" w:cstheme="minorBidi"/>
          <w:szCs w:val="22"/>
          <w:shd w:val="clear" w:color="auto" w:fill="FFFFFF"/>
          <w:lang w:val="en-GB"/>
        </w:rPr>
        <w:t xml:space="preserve">The Group/Company has applied new and revised TFRS that are effective for </w:t>
      </w:r>
      <w:r w:rsidR="00430794" w:rsidRPr="00B57901">
        <w:rPr>
          <w:rFonts w:ascii="Times New Roman" w:hAnsi="Times New Roman" w:cstheme="minorBidi"/>
          <w:szCs w:val="22"/>
          <w:shd w:val="clear" w:color="auto" w:fill="FFFFFF"/>
          <w:lang w:val="en-GB"/>
        </w:rPr>
        <w:t xml:space="preserve">the </w:t>
      </w:r>
      <w:r w:rsidRPr="00B57901">
        <w:rPr>
          <w:rFonts w:ascii="Times New Roman" w:hAnsi="Times New Roman" w:cstheme="minorBidi"/>
          <w:szCs w:val="22"/>
          <w:shd w:val="clear" w:color="auto" w:fill="FFFFFF"/>
          <w:lang w:val="en-GB"/>
        </w:rPr>
        <w:t>financial statements with accounting periods beginning on or after 1 January 2026.  The above application has no material effect on the financial statements.</w:t>
      </w:r>
    </w:p>
    <w:p w14:paraId="447A6829" w14:textId="77777777" w:rsidR="00916E00" w:rsidRPr="00B57901" w:rsidRDefault="00916E00" w:rsidP="00916E00">
      <w:pPr>
        <w:tabs>
          <w:tab w:val="left" w:pos="540"/>
        </w:tabs>
        <w:autoSpaceDE w:val="0"/>
        <w:autoSpaceDN w:val="0"/>
        <w:spacing w:after="0" w:line="240" w:lineRule="atLeast"/>
        <w:ind w:left="539"/>
        <w:jc w:val="thaiDistribute"/>
        <w:rPr>
          <w:rFonts w:ascii="Times New Roman" w:hAnsi="Times New Roman" w:cstheme="minorBidi"/>
          <w:szCs w:val="22"/>
          <w:shd w:val="clear" w:color="auto" w:fill="FFFFFF"/>
          <w:lang w:val="en-GB"/>
        </w:rPr>
      </w:pPr>
    </w:p>
    <w:p w14:paraId="2D24D02E" w14:textId="66823726" w:rsidR="00916E00" w:rsidRPr="00B57901" w:rsidRDefault="00916E00" w:rsidP="00916E00">
      <w:pPr>
        <w:tabs>
          <w:tab w:val="left" w:pos="540"/>
        </w:tabs>
        <w:autoSpaceDE w:val="0"/>
        <w:autoSpaceDN w:val="0"/>
        <w:spacing w:after="0" w:line="240" w:lineRule="atLeast"/>
        <w:ind w:left="539"/>
        <w:jc w:val="thaiDistribute"/>
        <w:rPr>
          <w:rFonts w:ascii="Times New Roman" w:hAnsi="Times New Roman" w:cstheme="minorBidi"/>
          <w:szCs w:val="22"/>
          <w:shd w:val="clear" w:color="auto" w:fill="FFFFFF"/>
          <w:lang w:val="en-GB"/>
        </w:rPr>
      </w:pPr>
      <w:r w:rsidRPr="00B57901">
        <w:rPr>
          <w:rFonts w:ascii="Times New Roman" w:hAnsi="Times New Roman" w:cstheme="minorBidi"/>
          <w:szCs w:val="22"/>
          <w:shd w:val="clear" w:color="auto" w:fill="FFFFFF"/>
          <w:lang w:val="en-GB"/>
        </w:rPr>
        <w:t>In addition, the Federation of Accounting Professions has issued new and revised financial reporting standards which will be effective in the future.  The standard involving changes to key principles is summarized below:</w:t>
      </w:r>
    </w:p>
    <w:p w14:paraId="576E722A" w14:textId="77777777" w:rsidR="00916E00" w:rsidRPr="00B57901" w:rsidRDefault="00916E00" w:rsidP="00916E00">
      <w:pPr>
        <w:tabs>
          <w:tab w:val="left" w:pos="540"/>
        </w:tabs>
        <w:autoSpaceDE w:val="0"/>
        <w:autoSpaceDN w:val="0"/>
        <w:spacing w:after="0" w:line="240" w:lineRule="atLeast"/>
        <w:ind w:left="539"/>
        <w:jc w:val="thaiDistribute"/>
        <w:rPr>
          <w:rFonts w:ascii="Times New Roman" w:hAnsi="Times New Roman" w:cstheme="minorBidi"/>
          <w:szCs w:val="22"/>
          <w:shd w:val="clear" w:color="auto" w:fill="FFFFFF"/>
          <w:lang w:val="en-GB"/>
        </w:rPr>
      </w:pPr>
    </w:p>
    <w:p w14:paraId="78534362" w14:textId="0AC2B173" w:rsidR="00916E00" w:rsidRPr="00B57901" w:rsidRDefault="00916E00" w:rsidP="00916E00">
      <w:pPr>
        <w:tabs>
          <w:tab w:val="left" w:pos="540"/>
        </w:tabs>
        <w:autoSpaceDE w:val="0"/>
        <w:autoSpaceDN w:val="0"/>
        <w:spacing w:after="0" w:line="240" w:lineRule="atLeast"/>
        <w:ind w:left="539"/>
        <w:jc w:val="thaiDistribute"/>
        <w:rPr>
          <w:rFonts w:ascii="Times New Roman" w:hAnsi="Times New Roman" w:cstheme="minorBidi"/>
          <w:i/>
          <w:iCs/>
          <w:szCs w:val="22"/>
          <w:shd w:val="clear" w:color="auto" w:fill="FFFFFF"/>
          <w:lang w:val="en-GB"/>
        </w:rPr>
      </w:pPr>
      <w:r w:rsidRPr="00B57901">
        <w:rPr>
          <w:rFonts w:ascii="Times New Roman" w:hAnsi="Times New Roman" w:cstheme="minorBidi"/>
          <w:i/>
          <w:iCs/>
          <w:szCs w:val="22"/>
          <w:shd w:val="clear" w:color="auto" w:fill="FFFFFF"/>
          <w:lang w:val="en-GB"/>
        </w:rPr>
        <w:t>TFRS 18 Presentation and Disclosure in Financial Statements</w:t>
      </w:r>
    </w:p>
    <w:p w14:paraId="26226DF7" w14:textId="77777777" w:rsidR="00916E00" w:rsidRPr="00B57901" w:rsidRDefault="00916E00" w:rsidP="00916E00">
      <w:pPr>
        <w:tabs>
          <w:tab w:val="left" w:pos="540"/>
        </w:tabs>
        <w:autoSpaceDE w:val="0"/>
        <w:autoSpaceDN w:val="0"/>
        <w:spacing w:after="0" w:line="240" w:lineRule="atLeast"/>
        <w:ind w:left="539"/>
        <w:jc w:val="thaiDistribute"/>
        <w:rPr>
          <w:rFonts w:ascii="Times New Roman" w:hAnsi="Times New Roman" w:cstheme="minorBidi"/>
          <w:szCs w:val="22"/>
          <w:shd w:val="clear" w:color="auto" w:fill="FFFFFF"/>
          <w:lang w:val="en-GB"/>
        </w:rPr>
      </w:pPr>
    </w:p>
    <w:p w14:paraId="37A4E90C" w14:textId="2F908ED7" w:rsidR="00916E00" w:rsidRPr="00B57901" w:rsidRDefault="00916E00" w:rsidP="00916E00">
      <w:pPr>
        <w:tabs>
          <w:tab w:val="left" w:pos="540"/>
        </w:tabs>
        <w:autoSpaceDE w:val="0"/>
        <w:autoSpaceDN w:val="0"/>
        <w:spacing w:after="0" w:line="240" w:lineRule="atLeast"/>
        <w:ind w:left="539"/>
        <w:jc w:val="thaiDistribute"/>
        <w:rPr>
          <w:rFonts w:ascii="Times New Roman" w:hAnsi="Times New Roman" w:cstheme="minorBidi"/>
          <w:szCs w:val="22"/>
          <w:shd w:val="clear" w:color="auto" w:fill="FFFFFF"/>
          <w:lang w:val="en-GB"/>
        </w:rPr>
      </w:pPr>
      <w:r w:rsidRPr="00B57901">
        <w:rPr>
          <w:rFonts w:ascii="Times New Roman" w:hAnsi="Times New Roman" w:cstheme="minorBidi"/>
          <w:szCs w:val="22"/>
          <w:shd w:val="clear" w:color="auto" w:fill="FFFFFF"/>
          <w:lang w:val="en-GB"/>
        </w:rPr>
        <w:t xml:space="preserve">TFRS 18 will be effective for </w:t>
      </w:r>
      <w:r w:rsidR="00430794" w:rsidRPr="00B57901">
        <w:rPr>
          <w:rFonts w:ascii="Times New Roman" w:hAnsi="Times New Roman" w:cstheme="minorBidi"/>
          <w:szCs w:val="22"/>
          <w:shd w:val="clear" w:color="auto" w:fill="FFFFFF"/>
          <w:lang w:val="en-GB"/>
        </w:rPr>
        <w:t xml:space="preserve">the </w:t>
      </w:r>
      <w:r w:rsidRPr="00B57901">
        <w:rPr>
          <w:rFonts w:ascii="Times New Roman" w:hAnsi="Times New Roman" w:cstheme="minorBidi"/>
          <w:szCs w:val="22"/>
          <w:shd w:val="clear" w:color="auto" w:fill="FFFFFF"/>
          <w:lang w:val="en-GB"/>
        </w:rPr>
        <w:t xml:space="preserve">financial statements with accounting periods beginning on or after 1 January 2028, and </w:t>
      </w:r>
      <w:r w:rsidR="00430794" w:rsidRPr="00B57901">
        <w:rPr>
          <w:rFonts w:ascii="Times New Roman" w:hAnsi="Times New Roman" w:cstheme="minorBidi"/>
          <w:szCs w:val="22"/>
          <w:shd w:val="clear" w:color="auto" w:fill="FFFFFF"/>
          <w:lang w:val="en-GB"/>
        </w:rPr>
        <w:t xml:space="preserve">will </w:t>
      </w:r>
      <w:r w:rsidRPr="00B57901">
        <w:rPr>
          <w:rFonts w:ascii="Times New Roman" w:hAnsi="Times New Roman" w:cstheme="minorBidi"/>
          <w:szCs w:val="22"/>
          <w:shd w:val="clear" w:color="auto" w:fill="FFFFFF"/>
          <w:lang w:val="en-GB"/>
        </w:rPr>
        <w:t xml:space="preserve">replaces TAS 1, Presentation of Financial Statements.  This standard provides new requirements for the classification of income and expenses and the presentation of </w:t>
      </w:r>
      <w:r w:rsidR="00430794" w:rsidRPr="00B57901">
        <w:rPr>
          <w:rFonts w:ascii="Times New Roman" w:hAnsi="Times New Roman" w:cstheme="minorBidi"/>
          <w:szCs w:val="22"/>
          <w:shd w:val="clear" w:color="auto" w:fill="FFFFFF"/>
          <w:lang w:val="en-GB"/>
        </w:rPr>
        <w:t xml:space="preserve">specified </w:t>
      </w:r>
      <w:r w:rsidRPr="00B57901">
        <w:rPr>
          <w:rFonts w:ascii="Times New Roman" w:hAnsi="Times New Roman" w:cstheme="minorBidi"/>
          <w:szCs w:val="22"/>
          <w:shd w:val="clear" w:color="auto" w:fill="FFFFFF"/>
          <w:lang w:val="en-GB"/>
        </w:rPr>
        <w:t xml:space="preserve">subtotals in profit or loss.  It also requires disclosure of </w:t>
      </w:r>
      <w:r w:rsidR="00430794" w:rsidRPr="00B57901">
        <w:rPr>
          <w:rFonts w:ascii="Times New Roman" w:hAnsi="Times New Roman" w:cstheme="minorBidi"/>
          <w:szCs w:val="22"/>
          <w:shd w:val="clear" w:color="auto" w:fill="FFFFFF"/>
          <w:lang w:val="en-GB"/>
        </w:rPr>
        <w:t xml:space="preserve">management-defined </w:t>
      </w:r>
      <w:r w:rsidRPr="00B57901">
        <w:rPr>
          <w:rFonts w:ascii="Times New Roman" w:hAnsi="Times New Roman" w:cstheme="minorBidi"/>
          <w:szCs w:val="22"/>
          <w:shd w:val="clear" w:color="auto" w:fill="FFFFFF"/>
          <w:lang w:val="en-GB"/>
        </w:rPr>
        <w:t xml:space="preserve">performance measures and </w:t>
      </w:r>
      <w:r w:rsidR="00430794" w:rsidRPr="00B57901">
        <w:rPr>
          <w:rFonts w:ascii="Times New Roman" w:hAnsi="Times New Roman" w:cstheme="minorBidi"/>
          <w:szCs w:val="22"/>
          <w:shd w:val="clear" w:color="auto" w:fill="FFFFFF"/>
          <w:lang w:val="en-GB"/>
        </w:rPr>
        <w:t xml:space="preserve">introduces enhanced </w:t>
      </w:r>
      <w:r w:rsidRPr="00B57901">
        <w:rPr>
          <w:rFonts w:ascii="Times New Roman" w:hAnsi="Times New Roman" w:cstheme="minorBidi"/>
          <w:szCs w:val="22"/>
          <w:shd w:val="clear" w:color="auto" w:fill="FFFFFF"/>
          <w:lang w:val="en-GB"/>
        </w:rPr>
        <w:t xml:space="preserve">principles </w:t>
      </w:r>
      <w:r w:rsidR="00430794" w:rsidRPr="00B57901">
        <w:rPr>
          <w:rFonts w:ascii="Times New Roman" w:hAnsi="Times New Roman" w:cstheme="minorBidi"/>
          <w:szCs w:val="22"/>
          <w:shd w:val="clear" w:color="auto" w:fill="FFFFFF"/>
          <w:lang w:val="en-GB"/>
        </w:rPr>
        <w:t xml:space="preserve">for the aggregation and disaggregation </w:t>
      </w:r>
      <w:r w:rsidRPr="00B57901">
        <w:rPr>
          <w:rFonts w:ascii="Times New Roman" w:hAnsi="Times New Roman" w:cstheme="minorBidi"/>
          <w:szCs w:val="22"/>
          <w:shd w:val="clear" w:color="auto" w:fill="FFFFFF"/>
          <w:lang w:val="en-GB"/>
        </w:rPr>
        <w:t xml:space="preserve">of financial information.  The Group/Company is currently assessing the potential impact on the financial statements in the year </w:t>
      </w:r>
      <w:r w:rsidR="00430794" w:rsidRPr="00B57901">
        <w:rPr>
          <w:rFonts w:ascii="Times New Roman" w:hAnsi="Times New Roman" w:cstheme="minorBidi"/>
          <w:szCs w:val="22"/>
          <w:shd w:val="clear" w:color="auto" w:fill="FFFFFF"/>
          <w:lang w:val="en-GB"/>
        </w:rPr>
        <w:t>of initial adoption</w:t>
      </w:r>
      <w:r w:rsidRPr="00B57901">
        <w:rPr>
          <w:rFonts w:ascii="Times New Roman" w:hAnsi="Times New Roman" w:cstheme="minorBidi"/>
          <w:szCs w:val="22"/>
          <w:shd w:val="clear" w:color="auto" w:fill="FFFFFF"/>
          <w:lang w:val="en-GB"/>
        </w:rPr>
        <w:t>.</w:t>
      </w:r>
    </w:p>
    <w:p w14:paraId="45B05F02" w14:textId="77777777" w:rsidR="00916E00" w:rsidRPr="00B57901" w:rsidRDefault="00916E00" w:rsidP="00916E00">
      <w:pPr>
        <w:pStyle w:val="ListParagraph"/>
        <w:tabs>
          <w:tab w:val="left" w:pos="540"/>
        </w:tabs>
        <w:spacing w:line="240" w:lineRule="auto"/>
        <w:ind w:left="567" w:right="-25" w:firstLine="0"/>
        <w:contextualSpacing/>
        <w:jc w:val="both"/>
        <w:rPr>
          <w:rFonts w:ascii="Times New Roman" w:hAnsi="Times New Roman" w:cstheme="minorBidi"/>
          <w:b/>
          <w:bCs/>
          <w:i/>
          <w:iCs/>
          <w:sz w:val="22"/>
          <w:szCs w:val="22"/>
          <w:cs/>
        </w:rPr>
      </w:pPr>
    </w:p>
    <w:p w14:paraId="44276A18" w14:textId="1E8DEC56" w:rsidR="001613FA" w:rsidRPr="00B57901" w:rsidRDefault="001613FA" w:rsidP="001613FA">
      <w:pPr>
        <w:pStyle w:val="ListParagraph"/>
        <w:numPr>
          <w:ilvl w:val="1"/>
          <w:numId w:val="7"/>
        </w:numPr>
        <w:tabs>
          <w:tab w:val="left" w:pos="540"/>
        </w:tabs>
        <w:spacing w:line="240" w:lineRule="auto"/>
        <w:ind w:left="567" w:right="-25" w:hanging="567"/>
        <w:contextualSpacing/>
        <w:jc w:val="both"/>
        <w:rPr>
          <w:rFonts w:ascii="Times New Roman" w:hAnsi="Times New Roman" w:cs="Times New Roman"/>
          <w:b/>
          <w:bCs/>
          <w:i/>
          <w:iCs/>
          <w:sz w:val="22"/>
          <w:szCs w:val="22"/>
        </w:rPr>
      </w:pPr>
      <w:r w:rsidRPr="00B57901">
        <w:rPr>
          <w:rFonts w:ascii="Times New Roman" w:hAnsi="Times New Roman" w:cs="Times New Roman"/>
          <w:b/>
          <w:bCs/>
          <w:i/>
          <w:iCs/>
          <w:sz w:val="22"/>
          <w:szCs w:val="22"/>
        </w:rPr>
        <w:t>Functional and presentation currency</w:t>
      </w:r>
    </w:p>
    <w:p w14:paraId="371DE2BA" w14:textId="77777777" w:rsidR="001613FA" w:rsidRPr="00B57901" w:rsidRDefault="001613FA" w:rsidP="001613FA">
      <w:pPr>
        <w:pStyle w:val="BodyText"/>
        <w:ind w:left="540" w:right="-25"/>
        <w:jc w:val="both"/>
        <w:rPr>
          <w:rFonts w:ascii="Times New Roman" w:hAnsi="Times New Roman" w:cs="Times New Roman"/>
          <w:sz w:val="22"/>
          <w:szCs w:val="22"/>
        </w:rPr>
      </w:pPr>
    </w:p>
    <w:p w14:paraId="108FC267" w14:textId="5EEC07BC" w:rsidR="001613FA" w:rsidRPr="00B57901" w:rsidRDefault="001613FA" w:rsidP="001613FA">
      <w:pPr>
        <w:pStyle w:val="BodyText"/>
        <w:ind w:left="540" w:right="-25"/>
        <w:jc w:val="both"/>
        <w:rPr>
          <w:rFonts w:ascii="Times New Roman" w:hAnsi="Times New Roman" w:cs="Times New Roman"/>
          <w:sz w:val="22"/>
          <w:szCs w:val="22"/>
        </w:rPr>
      </w:pPr>
      <w:r w:rsidRPr="00B57901">
        <w:rPr>
          <w:rFonts w:ascii="Times New Roman" w:hAnsi="Times New Roman" w:cs="Times New Roman"/>
          <w:sz w:val="22"/>
          <w:szCs w:val="22"/>
        </w:rPr>
        <w:t>The interim financial statements are presented in Thai Baht, which is the Group</w:t>
      </w:r>
      <w:r w:rsidRPr="00B57901">
        <w:rPr>
          <w:rFonts w:ascii="Times New Roman" w:hAnsi="Times New Roman" w:cs="Times New Roman"/>
          <w:sz w:val="22"/>
          <w:szCs w:val="22"/>
          <w:cs/>
        </w:rPr>
        <w:t>’</w:t>
      </w:r>
      <w:r w:rsidRPr="00B57901">
        <w:rPr>
          <w:rFonts w:ascii="Times New Roman" w:hAnsi="Times New Roman" w:cs="Times New Roman"/>
          <w:sz w:val="22"/>
          <w:szCs w:val="22"/>
        </w:rPr>
        <w:t>s</w:t>
      </w:r>
      <w:r w:rsidRPr="00B57901">
        <w:rPr>
          <w:rFonts w:ascii="Times New Roman" w:hAnsi="Times New Roman" w:cs="Times New Roman"/>
          <w:sz w:val="22"/>
          <w:szCs w:val="22"/>
          <w:cs/>
        </w:rPr>
        <w:t>/</w:t>
      </w:r>
      <w:r w:rsidRPr="00B57901">
        <w:rPr>
          <w:rFonts w:ascii="Times New Roman" w:hAnsi="Times New Roman" w:cs="Times New Roman"/>
          <w:sz w:val="22"/>
          <w:szCs w:val="22"/>
        </w:rPr>
        <w:t>Company</w:t>
      </w:r>
      <w:r w:rsidRPr="00B57901">
        <w:rPr>
          <w:rFonts w:ascii="Times New Roman" w:hAnsi="Times New Roman" w:cs="Times New Roman"/>
          <w:sz w:val="22"/>
          <w:szCs w:val="22"/>
          <w:cs/>
        </w:rPr>
        <w:t>’</w:t>
      </w:r>
      <w:r w:rsidRPr="00B57901">
        <w:rPr>
          <w:rFonts w:ascii="Times New Roman" w:hAnsi="Times New Roman" w:cs="Times New Roman"/>
          <w:sz w:val="22"/>
          <w:szCs w:val="22"/>
        </w:rPr>
        <w:t>s functional currency</w:t>
      </w:r>
      <w:r w:rsidRPr="00B57901">
        <w:rPr>
          <w:rFonts w:ascii="Times New Roman" w:hAnsi="Times New Roman" w:cs="Times New Roman"/>
          <w:sz w:val="22"/>
          <w:szCs w:val="22"/>
          <w:cs/>
        </w:rPr>
        <w:t xml:space="preserve">.  </w:t>
      </w:r>
      <w:r w:rsidRPr="00B57901">
        <w:rPr>
          <w:rFonts w:ascii="Times New Roman" w:hAnsi="Times New Roman" w:cs="Times New Roman"/>
          <w:sz w:val="22"/>
          <w:szCs w:val="22"/>
        </w:rPr>
        <w:t>All financial information presented in Thai Baht has been rounded in the notes to the financial statement to the nearest thousand</w:t>
      </w:r>
      <w:r w:rsidR="006C5346" w:rsidRPr="00B57901">
        <w:rPr>
          <w:rFonts w:ascii="Times New Roman" w:hAnsi="Times New Roman" w:cs="Times New Roman"/>
          <w:sz w:val="22"/>
          <w:szCs w:val="22"/>
        </w:rPr>
        <w:t xml:space="preserve"> Baht</w:t>
      </w:r>
      <w:r w:rsidRPr="00B57901">
        <w:rPr>
          <w:rFonts w:ascii="Times New Roman" w:hAnsi="Times New Roman" w:cs="Times New Roman"/>
          <w:sz w:val="22"/>
          <w:szCs w:val="22"/>
        </w:rPr>
        <w:t xml:space="preserve"> </w:t>
      </w:r>
      <w:r w:rsidRPr="00B57901">
        <w:rPr>
          <w:rFonts w:ascii="Times New Roman" w:hAnsi="Times New Roman" w:cs="Times New Roman"/>
          <w:sz w:val="22"/>
          <w:szCs w:val="22"/>
          <w:cs/>
        </w:rPr>
        <w:t xml:space="preserve">/ </w:t>
      </w:r>
      <w:r w:rsidRPr="00B57901">
        <w:rPr>
          <w:rFonts w:ascii="Times New Roman" w:hAnsi="Times New Roman" w:cs="Times New Roman"/>
          <w:sz w:val="22"/>
          <w:szCs w:val="22"/>
        </w:rPr>
        <w:t>million</w:t>
      </w:r>
      <w:r w:rsidR="006C5346" w:rsidRPr="00B57901">
        <w:rPr>
          <w:rFonts w:ascii="Times New Roman" w:hAnsi="Times New Roman" w:cs="Times New Roman"/>
          <w:sz w:val="22"/>
          <w:szCs w:val="22"/>
        </w:rPr>
        <w:t xml:space="preserve"> Baht</w:t>
      </w:r>
      <w:r w:rsidRPr="00B57901">
        <w:rPr>
          <w:rFonts w:ascii="Times New Roman" w:hAnsi="Times New Roman" w:cs="Times New Roman"/>
          <w:sz w:val="22"/>
          <w:szCs w:val="22"/>
        </w:rPr>
        <w:t xml:space="preserve"> unless otherwise stated</w:t>
      </w:r>
      <w:r w:rsidRPr="00B57901">
        <w:rPr>
          <w:rFonts w:ascii="Times New Roman" w:hAnsi="Times New Roman" w:cs="Times New Roman"/>
          <w:sz w:val="22"/>
          <w:szCs w:val="22"/>
          <w:cs/>
        </w:rPr>
        <w:t>.</w:t>
      </w:r>
    </w:p>
    <w:p w14:paraId="7621B22C" w14:textId="77777777" w:rsidR="001613FA" w:rsidRPr="00B57901" w:rsidRDefault="001613FA" w:rsidP="001613FA">
      <w:pPr>
        <w:pStyle w:val="BodyText"/>
        <w:ind w:left="540" w:right="-25"/>
        <w:rPr>
          <w:rFonts w:ascii="Times New Roman" w:hAnsi="Times New Roman" w:cs="Times New Roman"/>
          <w:sz w:val="22"/>
          <w:szCs w:val="22"/>
        </w:rPr>
      </w:pPr>
    </w:p>
    <w:p w14:paraId="05BD2A23" w14:textId="77777777" w:rsidR="001613FA" w:rsidRPr="00B57901" w:rsidRDefault="001613FA" w:rsidP="001613FA">
      <w:pPr>
        <w:numPr>
          <w:ilvl w:val="1"/>
          <w:numId w:val="7"/>
        </w:numPr>
        <w:tabs>
          <w:tab w:val="left" w:pos="540"/>
        </w:tabs>
        <w:spacing w:after="0" w:line="240" w:lineRule="auto"/>
        <w:ind w:left="567" w:right="-25" w:hanging="567"/>
        <w:contextualSpacing/>
        <w:jc w:val="both"/>
        <w:rPr>
          <w:rFonts w:ascii="Times New Roman" w:hAnsi="Times New Roman" w:cs="Times New Roman"/>
          <w:b/>
          <w:bCs/>
          <w:i/>
          <w:iCs/>
          <w:szCs w:val="22"/>
        </w:rPr>
      </w:pPr>
      <w:r w:rsidRPr="00B57901">
        <w:rPr>
          <w:rFonts w:ascii="Times New Roman" w:hAnsi="Times New Roman" w:cs="Times New Roman"/>
          <w:b/>
          <w:bCs/>
          <w:i/>
          <w:iCs/>
          <w:szCs w:val="22"/>
        </w:rPr>
        <w:t>Use of estimates and judgments</w:t>
      </w:r>
    </w:p>
    <w:p w14:paraId="450646C6" w14:textId="77777777" w:rsidR="001613FA" w:rsidRPr="00B57901" w:rsidRDefault="001613FA" w:rsidP="001613FA">
      <w:pPr>
        <w:pStyle w:val="BodyText"/>
        <w:ind w:left="540" w:right="-25"/>
        <w:jc w:val="both"/>
        <w:rPr>
          <w:rFonts w:ascii="Times New Roman" w:hAnsi="Times New Roman" w:cs="Times New Roman"/>
          <w:sz w:val="22"/>
          <w:szCs w:val="22"/>
        </w:rPr>
      </w:pPr>
    </w:p>
    <w:p w14:paraId="1CD5ED67" w14:textId="77777777" w:rsidR="001613FA" w:rsidRPr="00B57901" w:rsidRDefault="001613FA" w:rsidP="001613FA">
      <w:pPr>
        <w:pStyle w:val="BodyText"/>
        <w:ind w:left="540" w:right="-25"/>
        <w:jc w:val="both"/>
        <w:rPr>
          <w:rFonts w:ascii="Times New Roman" w:hAnsi="Times New Roman" w:cs="Times New Roman"/>
          <w:spacing w:val="-2"/>
          <w:sz w:val="22"/>
          <w:szCs w:val="22"/>
        </w:rPr>
      </w:pPr>
      <w:r w:rsidRPr="00B57901">
        <w:rPr>
          <w:rFonts w:ascii="Times New Roman" w:hAnsi="Times New Roman" w:cs="Times New Roman"/>
          <w:spacing w:val="-2"/>
          <w:sz w:val="22"/>
          <w:szCs w:val="22"/>
        </w:rPr>
        <w:t>The preparation of interim financial statements in conformity with TFRS requires management to make judgments, estimates and assumptions that affect the application of accounting policies and the reported amounts of assets, liabilities, income and expenses</w:t>
      </w:r>
      <w:r w:rsidRPr="00B57901">
        <w:rPr>
          <w:rFonts w:ascii="Times New Roman" w:hAnsi="Times New Roman" w:cs="Times New Roman"/>
          <w:spacing w:val="-2"/>
          <w:sz w:val="22"/>
          <w:szCs w:val="22"/>
          <w:cs/>
        </w:rPr>
        <w:t xml:space="preserve">.  </w:t>
      </w:r>
      <w:r w:rsidRPr="00B57901">
        <w:rPr>
          <w:rFonts w:ascii="Times New Roman" w:hAnsi="Times New Roman" w:cs="Times New Roman"/>
          <w:spacing w:val="-2"/>
          <w:sz w:val="22"/>
          <w:szCs w:val="22"/>
        </w:rPr>
        <w:t>Actual results may differ from these estimates</w:t>
      </w:r>
      <w:r w:rsidRPr="00B57901">
        <w:rPr>
          <w:rFonts w:ascii="Times New Roman" w:hAnsi="Times New Roman" w:cs="Times New Roman"/>
          <w:spacing w:val="-2"/>
          <w:sz w:val="22"/>
          <w:szCs w:val="22"/>
          <w:cs/>
        </w:rPr>
        <w:t>.</w:t>
      </w:r>
    </w:p>
    <w:p w14:paraId="5601493B" w14:textId="77777777" w:rsidR="001613FA" w:rsidRPr="00B57901" w:rsidRDefault="001613FA" w:rsidP="001613FA">
      <w:pPr>
        <w:pStyle w:val="BodyText"/>
        <w:ind w:left="540" w:right="-25"/>
        <w:jc w:val="both"/>
        <w:rPr>
          <w:rFonts w:ascii="Times New Roman" w:hAnsi="Times New Roman" w:cs="Times New Roman"/>
          <w:sz w:val="22"/>
          <w:szCs w:val="22"/>
        </w:rPr>
      </w:pPr>
    </w:p>
    <w:p w14:paraId="0A633AD9" w14:textId="186AF5AE" w:rsidR="001613FA" w:rsidRPr="00B57901" w:rsidRDefault="001613FA" w:rsidP="001613FA">
      <w:pPr>
        <w:pStyle w:val="BodyText"/>
        <w:ind w:left="540" w:right="-25"/>
        <w:jc w:val="both"/>
        <w:rPr>
          <w:rFonts w:ascii="Times New Roman" w:hAnsi="Times New Roman" w:cs="Times New Roman"/>
          <w:sz w:val="22"/>
          <w:szCs w:val="22"/>
        </w:rPr>
      </w:pPr>
      <w:r w:rsidRPr="00B57901">
        <w:rPr>
          <w:rFonts w:ascii="Times New Roman" w:hAnsi="Times New Roman" w:cs="Times New Roman"/>
          <w:sz w:val="22"/>
          <w:szCs w:val="22"/>
        </w:rPr>
        <w:t>In preparing these interim financial statements, the significant judgments made by management in applying the Group</w:t>
      </w:r>
      <w:r w:rsidRPr="00B57901">
        <w:rPr>
          <w:rFonts w:ascii="Times New Roman" w:hAnsi="Times New Roman" w:cs="Times New Roman"/>
          <w:sz w:val="22"/>
          <w:szCs w:val="22"/>
          <w:cs/>
        </w:rPr>
        <w:t>/</w:t>
      </w:r>
      <w:r w:rsidRPr="00B57901">
        <w:rPr>
          <w:rFonts w:ascii="Times New Roman" w:hAnsi="Times New Roman" w:cs="Times New Roman"/>
          <w:sz w:val="22"/>
          <w:szCs w:val="22"/>
        </w:rPr>
        <w:t>Company accounting policies and the key sources of estimation uncertainty were the same as those that applied to the financial statements of the Company and its subsidiaries for the year ended 31 December 202</w:t>
      </w:r>
      <w:r w:rsidR="0071719B" w:rsidRPr="00B57901">
        <w:rPr>
          <w:rFonts w:ascii="Times New Roman" w:hAnsi="Times New Roman" w:cs="Times New Roman"/>
          <w:sz w:val="22"/>
          <w:szCs w:val="22"/>
        </w:rPr>
        <w:t>5</w:t>
      </w:r>
      <w:r w:rsidRPr="00B57901">
        <w:rPr>
          <w:rFonts w:ascii="Times New Roman" w:hAnsi="Times New Roman" w:cs="Times New Roman"/>
          <w:sz w:val="22"/>
          <w:szCs w:val="22"/>
          <w:cs/>
        </w:rPr>
        <w:t>.</w:t>
      </w:r>
    </w:p>
    <w:p w14:paraId="1BD54537" w14:textId="77777777" w:rsidR="001613FA" w:rsidRPr="00B57901" w:rsidRDefault="001613FA" w:rsidP="001613FA">
      <w:pPr>
        <w:tabs>
          <w:tab w:val="left" w:pos="2880"/>
        </w:tabs>
        <w:spacing w:after="0" w:line="240" w:lineRule="atLeast"/>
        <w:ind w:left="539" w:right="-25"/>
        <w:jc w:val="both"/>
        <w:rPr>
          <w:rFonts w:ascii="Times New Roman" w:hAnsi="Times New Roman" w:cs="Times New Roman"/>
          <w:szCs w:val="22"/>
        </w:rPr>
      </w:pPr>
    </w:p>
    <w:p w14:paraId="5FCD132A" w14:textId="77777777" w:rsidR="001613FA" w:rsidRPr="00B57901" w:rsidRDefault="001613FA" w:rsidP="001613FA">
      <w:pPr>
        <w:numPr>
          <w:ilvl w:val="1"/>
          <w:numId w:val="7"/>
        </w:numPr>
        <w:tabs>
          <w:tab w:val="left" w:pos="540"/>
        </w:tabs>
        <w:spacing w:after="0" w:line="240" w:lineRule="auto"/>
        <w:ind w:left="567" w:right="-25" w:hanging="567"/>
        <w:contextualSpacing/>
        <w:jc w:val="both"/>
        <w:rPr>
          <w:rFonts w:ascii="Times New Roman" w:hAnsi="Times New Roman" w:cs="Times New Roman"/>
          <w:b/>
          <w:bCs/>
          <w:i/>
          <w:iCs/>
          <w:szCs w:val="22"/>
        </w:rPr>
      </w:pPr>
      <w:r w:rsidRPr="00B57901">
        <w:rPr>
          <w:rFonts w:ascii="Times New Roman" w:hAnsi="Times New Roman" w:cs="Times New Roman"/>
          <w:b/>
          <w:bCs/>
          <w:i/>
          <w:iCs/>
          <w:szCs w:val="22"/>
        </w:rPr>
        <w:t>Measurement of fair values</w:t>
      </w:r>
    </w:p>
    <w:p w14:paraId="59651756" w14:textId="77777777" w:rsidR="001613FA" w:rsidRPr="00B57901" w:rsidRDefault="001613FA" w:rsidP="001613FA">
      <w:pPr>
        <w:tabs>
          <w:tab w:val="left" w:pos="2880"/>
        </w:tabs>
        <w:spacing w:after="0" w:line="240" w:lineRule="atLeast"/>
        <w:ind w:left="539" w:right="-25"/>
        <w:jc w:val="both"/>
        <w:rPr>
          <w:rFonts w:ascii="Times New Roman" w:hAnsi="Times New Roman" w:cs="Times New Roman"/>
          <w:szCs w:val="22"/>
        </w:rPr>
      </w:pPr>
    </w:p>
    <w:p w14:paraId="163D195C" w14:textId="77777777" w:rsidR="001613FA" w:rsidRPr="00B57901" w:rsidRDefault="001613FA" w:rsidP="001613FA">
      <w:pPr>
        <w:pStyle w:val="BodyText"/>
        <w:ind w:left="540" w:right="-25"/>
        <w:jc w:val="both"/>
        <w:rPr>
          <w:rFonts w:ascii="Times New Roman" w:hAnsi="Times New Roman" w:cs="Times New Roman"/>
          <w:sz w:val="22"/>
          <w:szCs w:val="22"/>
        </w:rPr>
      </w:pPr>
      <w:r w:rsidRPr="00B57901">
        <w:rPr>
          <w:rFonts w:ascii="Times New Roman" w:hAnsi="Times New Roman" w:cs="Times New Roman"/>
          <w:sz w:val="22"/>
          <w:szCs w:val="22"/>
        </w:rPr>
        <w:t>Measuring the fair value of an asset or a liability, the Group</w:t>
      </w:r>
      <w:r w:rsidRPr="00B57901">
        <w:rPr>
          <w:rFonts w:ascii="Times New Roman" w:hAnsi="Times New Roman" w:cs="Times New Roman"/>
          <w:sz w:val="22"/>
          <w:szCs w:val="22"/>
          <w:cs/>
        </w:rPr>
        <w:t>/</w:t>
      </w:r>
      <w:r w:rsidRPr="00B57901">
        <w:rPr>
          <w:rFonts w:ascii="Times New Roman" w:hAnsi="Times New Roman" w:cs="Times New Roman"/>
          <w:sz w:val="22"/>
          <w:szCs w:val="22"/>
        </w:rPr>
        <w:t>Company uses market observable data as far as possible</w:t>
      </w:r>
      <w:r w:rsidRPr="00B57901">
        <w:rPr>
          <w:rFonts w:ascii="Times New Roman" w:hAnsi="Times New Roman" w:cs="Times New Roman"/>
          <w:sz w:val="22"/>
          <w:szCs w:val="22"/>
          <w:cs/>
        </w:rPr>
        <w:t xml:space="preserve">.  </w:t>
      </w:r>
      <w:r w:rsidRPr="00B57901">
        <w:rPr>
          <w:rFonts w:ascii="Times New Roman" w:hAnsi="Times New Roman" w:cs="Times New Roman"/>
          <w:sz w:val="22"/>
          <w:szCs w:val="22"/>
        </w:rPr>
        <w:t>Fair values are categorized into different levels in a fair value hierarchy based on the inputs used in the valuation techniques as follows</w:t>
      </w:r>
      <w:r w:rsidRPr="00B57901">
        <w:rPr>
          <w:rFonts w:ascii="Times New Roman" w:hAnsi="Times New Roman" w:cs="Times New Roman"/>
          <w:sz w:val="22"/>
          <w:szCs w:val="22"/>
          <w:cs/>
        </w:rPr>
        <w:t>:</w:t>
      </w:r>
    </w:p>
    <w:p w14:paraId="41028D1A" w14:textId="77777777" w:rsidR="001613FA" w:rsidRPr="00B57901" w:rsidRDefault="001613FA" w:rsidP="001613FA">
      <w:pPr>
        <w:pStyle w:val="BodyText"/>
        <w:ind w:left="540" w:right="-25"/>
        <w:jc w:val="both"/>
        <w:rPr>
          <w:rFonts w:ascii="Times New Roman" w:hAnsi="Times New Roman" w:cs="Times New Roman"/>
          <w:sz w:val="22"/>
          <w:szCs w:val="22"/>
        </w:rPr>
      </w:pPr>
    </w:p>
    <w:p w14:paraId="19EBFE82" w14:textId="285CB92C" w:rsidR="001613FA" w:rsidRPr="00B57901" w:rsidRDefault="001613FA" w:rsidP="008F77C9">
      <w:pPr>
        <w:pStyle w:val="BodyText"/>
        <w:numPr>
          <w:ilvl w:val="0"/>
          <w:numId w:val="27"/>
        </w:numPr>
        <w:ind w:left="851" w:right="-25" w:hanging="284"/>
        <w:jc w:val="both"/>
        <w:rPr>
          <w:rFonts w:ascii="Times New Roman" w:hAnsi="Times New Roman" w:cs="Times New Roman"/>
          <w:sz w:val="22"/>
          <w:szCs w:val="22"/>
        </w:rPr>
      </w:pPr>
      <w:r w:rsidRPr="00B57901">
        <w:rPr>
          <w:rFonts w:ascii="Times New Roman" w:hAnsi="Times New Roman" w:cs="Times New Roman"/>
          <w:sz w:val="22"/>
          <w:szCs w:val="22"/>
        </w:rPr>
        <w:t>Level 1</w:t>
      </w:r>
      <w:r w:rsidRPr="00B57901">
        <w:rPr>
          <w:rFonts w:ascii="Times New Roman" w:hAnsi="Times New Roman" w:cs="Times New Roman"/>
          <w:sz w:val="22"/>
          <w:szCs w:val="22"/>
          <w:cs/>
        </w:rPr>
        <w:t xml:space="preserve">: </w:t>
      </w:r>
      <w:r w:rsidRPr="00B57901">
        <w:rPr>
          <w:rFonts w:ascii="Times New Roman" w:hAnsi="Times New Roman" w:cs="Times New Roman"/>
          <w:sz w:val="22"/>
          <w:szCs w:val="22"/>
        </w:rPr>
        <w:t xml:space="preserve">quoted prices </w:t>
      </w:r>
      <w:r w:rsidRPr="00B57901">
        <w:rPr>
          <w:rFonts w:ascii="Times New Roman" w:hAnsi="Times New Roman" w:cs="Times New Roman"/>
          <w:sz w:val="22"/>
          <w:szCs w:val="22"/>
          <w:cs/>
        </w:rPr>
        <w:t>(</w:t>
      </w:r>
      <w:r w:rsidRPr="00B57901">
        <w:rPr>
          <w:rFonts w:ascii="Times New Roman" w:hAnsi="Times New Roman" w:cs="Times New Roman"/>
          <w:sz w:val="22"/>
          <w:szCs w:val="22"/>
        </w:rPr>
        <w:t>unadjusted</w:t>
      </w:r>
      <w:r w:rsidRPr="00B57901">
        <w:rPr>
          <w:rFonts w:ascii="Times New Roman" w:hAnsi="Times New Roman" w:cs="Times New Roman"/>
          <w:sz w:val="22"/>
          <w:szCs w:val="22"/>
          <w:cs/>
        </w:rPr>
        <w:t xml:space="preserve">) </w:t>
      </w:r>
      <w:r w:rsidRPr="00B57901">
        <w:rPr>
          <w:rFonts w:ascii="Times New Roman" w:hAnsi="Times New Roman" w:cs="Times New Roman"/>
          <w:sz w:val="22"/>
          <w:szCs w:val="22"/>
        </w:rPr>
        <w:t>in active markets for identical assets or liabilities</w:t>
      </w:r>
    </w:p>
    <w:p w14:paraId="0D8F6F76" w14:textId="77777777" w:rsidR="001613FA" w:rsidRPr="00B57901" w:rsidRDefault="001613FA" w:rsidP="001613FA">
      <w:pPr>
        <w:pStyle w:val="BodyText"/>
        <w:ind w:left="993" w:right="-25" w:firstLine="0"/>
        <w:jc w:val="both"/>
        <w:rPr>
          <w:rFonts w:ascii="Times New Roman" w:hAnsi="Times New Roman" w:cs="Times New Roman"/>
          <w:sz w:val="22"/>
          <w:szCs w:val="22"/>
        </w:rPr>
      </w:pPr>
    </w:p>
    <w:p w14:paraId="52B3B81D" w14:textId="08389691" w:rsidR="001613FA" w:rsidRPr="00B57901" w:rsidRDefault="001613FA" w:rsidP="008F77C9">
      <w:pPr>
        <w:pStyle w:val="BodyText"/>
        <w:numPr>
          <w:ilvl w:val="0"/>
          <w:numId w:val="27"/>
        </w:numPr>
        <w:ind w:left="851" w:right="-25" w:hanging="284"/>
        <w:jc w:val="both"/>
        <w:rPr>
          <w:rFonts w:ascii="Times New Roman" w:hAnsi="Times New Roman" w:cs="Times New Roman"/>
          <w:sz w:val="22"/>
          <w:szCs w:val="22"/>
        </w:rPr>
      </w:pPr>
      <w:r w:rsidRPr="00B57901">
        <w:rPr>
          <w:rFonts w:ascii="Times New Roman" w:hAnsi="Times New Roman" w:cs="Times New Roman"/>
          <w:sz w:val="22"/>
          <w:szCs w:val="22"/>
        </w:rPr>
        <w:t>Level 2</w:t>
      </w:r>
      <w:r w:rsidRPr="00B57901">
        <w:rPr>
          <w:rFonts w:ascii="Times New Roman" w:hAnsi="Times New Roman" w:cs="Times New Roman"/>
          <w:sz w:val="22"/>
          <w:szCs w:val="22"/>
          <w:cs/>
        </w:rPr>
        <w:t xml:space="preserve">: </w:t>
      </w:r>
      <w:r w:rsidRPr="00B57901">
        <w:rPr>
          <w:rFonts w:ascii="Times New Roman" w:hAnsi="Times New Roman" w:cs="Times New Roman"/>
          <w:sz w:val="22"/>
          <w:szCs w:val="22"/>
        </w:rPr>
        <w:t xml:space="preserve">inputs other than quoted prices included in Level 1 that are observable for the asset or liability, either directly </w:t>
      </w:r>
      <w:r w:rsidRPr="00B57901">
        <w:rPr>
          <w:rFonts w:ascii="Times New Roman" w:hAnsi="Times New Roman" w:cs="Times New Roman"/>
          <w:sz w:val="22"/>
          <w:szCs w:val="22"/>
          <w:cs/>
        </w:rPr>
        <w:t>(</w:t>
      </w:r>
      <w:r w:rsidRPr="00B57901">
        <w:rPr>
          <w:rFonts w:ascii="Times New Roman" w:hAnsi="Times New Roman" w:cs="Times New Roman"/>
          <w:sz w:val="22"/>
          <w:szCs w:val="22"/>
        </w:rPr>
        <w:t>i</w:t>
      </w:r>
      <w:r w:rsidRPr="00B57901">
        <w:rPr>
          <w:rFonts w:ascii="Times New Roman" w:hAnsi="Times New Roman" w:cs="Times New Roman"/>
          <w:sz w:val="22"/>
          <w:szCs w:val="22"/>
          <w:cs/>
        </w:rPr>
        <w:t>.</w:t>
      </w:r>
      <w:r w:rsidRPr="00B57901">
        <w:rPr>
          <w:rFonts w:ascii="Times New Roman" w:hAnsi="Times New Roman" w:cs="Times New Roman"/>
          <w:sz w:val="22"/>
          <w:szCs w:val="22"/>
        </w:rPr>
        <w:t>e</w:t>
      </w:r>
      <w:r w:rsidRPr="00B57901">
        <w:rPr>
          <w:rFonts w:ascii="Times New Roman" w:hAnsi="Times New Roman" w:cs="Times New Roman"/>
          <w:sz w:val="22"/>
          <w:szCs w:val="22"/>
          <w:cs/>
        </w:rPr>
        <w:t xml:space="preserve">. </w:t>
      </w:r>
      <w:r w:rsidRPr="00B57901">
        <w:rPr>
          <w:rFonts w:ascii="Times New Roman" w:hAnsi="Times New Roman" w:cs="Times New Roman"/>
          <w:sz w:val="22"/>
          <w:szCs w:val="22"/>
        </w:rPr>
        <w:t>as observable prices</w:t>
      </w:r>
      <w:r w:rsidRPr="00B57901">
        <w:rPr>
          <w:rFonts w:ascii="Times New Roman" w:hAnsi="Times New Roman" w:cs="Times New Roman"/>
          <w:sz w:val="22"/>
          <w:szCs w:val="22"/>
          <w:cs/>
        </w:rPr>
        <w:t xml:space="preserve">) </w:t>
      </w:r>
      <w:r w:rsidRPr="00B57901">
        <w:rPr>
          <w:rFonts w:ascii="Times New Roman" w:hAnsi="Times New Roman" w:cs="Times New Roman"/>
          <w:sz w:val="22"/>
          <w:szCs w:val="22"/>
        </w:rPr>
        <w:t xml:space="preserve">or indirectly </w:t>
      </w:r>
      <w:r w:rsidRPr="00B57901">
        <w:rPr>
          <w:rFonts w:ascii="Times New Roman" w:hAnsi="Times New Roman" w:cs="Times New Roman"/>
          <w:sz w:val="22"/>
          <w:szCs w:val="22"/>
          <w:cs/>
        </w:rPr>
        <w:t>(</w:t>
      </w:r>
      <w:r w:rsidRPr="00B57901">
        <w:rPr>
          <w:rFonts w:ascii="Times New Roman" w:hAnsi="Times New Roman" w:cs="Times New Roman"/>
          <w:sz w:val="22"/>
          <w:szCs w:val="22"/>
        </w:rPr>
        <w:t>i</w:t>
      </w:r>
      <w:r w:rsidRPr="00B57901">
        <w:rPr>
          <w:rFonts w:ascii="Times New Roman" w:hAnsi="Times New Roman" w:cs="Times New Roman"/>
          <w:sz w:val="22"/>
          <w:szCs w:val="22"/>
          <w:cs/>
        </w:rPr>
        <w:t>.</w:t>
      </w:r>
      <w:r w:rsidRPr="00B57901">
        <w:rPr>
          <w:rFonts w:ascii="Times New Roman" w:hAnsi="Times New Roman" w:cs="Times New Roman"/>
          <w:sz w:val="22"/>
          <w:szCs w:val="22"/>
        </w:rPr>
        <w:t>e</w:t>
      </w:r>
      <w:r w:rsidRPr="00B57901">
        <w:rPr>
          <w:rFonts w:ascii="Times New Roman" w:hAnsi="Times New Roman" w:cs="Times New Roman"/>
          <w:sz w:val="22"/>
          <w:szCs w:val="22"/>
          <w:cs/>
        </w:rPr>
        <w:t xml:space="preserve">. </w:t>
      </w:r>
      <w:r w:rsidRPr="00B57901">
        <w:rPr>
          <w:rFonts w:ascii="Times New Roman" w:hAnsi="Times New Roman" w:cs="Times New Roman"/>
          <w:sz w:val="22"/>
          <w:szCs w:val="22"/>
        </w:rPr>
        <w:t>derived from prices</w:t>
      </w:r>
      <w:r w:rsidRPr="00B57901">
        <w:rPr>
          <w:rFonts w:ascii="Times New Roman" w:hAnsi="Times New Roman" w:cs="Times New Roman"/>
          <w:sz w:val="22"/>
          <w:szCs w:val="22"/>
          <w:cs/>
        </w:rPr>
        <w:t>)</w:t>
      </w:r>
    </w:p>
    <w:p w14:paraId="53AB1DDB" w14:textId="77777777" w:rsidR="001613FA" w:rsidRPr="00B57901" w:rsidRDefault="001613FA" w:rsidP="001613FA">
      <w:pPr>
        <w:pStyle w:val="ListParagraph"/>
        <w:jc w:val="left"/>
        <w:rPr>
          <w:rFonts w:ascii="Times New Roman" w:hAnsi="Times New Roman" w:cs="Times New Roman"/>
          <w:sz w:val="22"/>
          <w:szCs w:val="22"/>
        </w:rPr>
      </w:pPr>
    </w:p>
    <w:p w14:paraId="66A534EC" w14:textId="7DF4FA62" w:rsidR="001613FA" w:rsidRPr="00B57901" w:rsidRDefault="001613FA" w:rsidP="008F77C9">
      <w:pPr>
        <w:pStyle w:val="BodyText"/>
        <w:numPr>
          <w:ilvl w:val="0"/>
          <w:numId w:val="27"/>
        </w:numPr>
        <w:ind w:left="851" w:right="-25" w:hanging="284"/>
        <w:jc w:val="both"/>
        <w:rPr>
          <w:rFonts w:ascii="Times New Roman" w:hAnsi="Times New Roman" w:cs="Times New Roman"/>
          <w:spacing w:val="-6"/>
          <w:sz w:val="22"/>
          <w:szCs w:val="22"/>
        </w:rPr>
      </w:pPr>
      <w:r w:rsidRPr="00B57901">
        <w:rPr>
          <w:rFonts w:ascii="Times New Roman" w:hAnsi="Times New Roman" w:cs="Times New Roman"/>
          <w:spacing w:val="-6"/>
          <w:sz w:val="22"/>
          <w:szCs w:val="22"/>
        </w:rPr>
        <w:t>Level 3</w:t>
      </w:r>
      <w:r w:rsidRPr="00B57901">
        <w:rPr>
          <w:rFonts w:ascii="Times New Roman" w:hAnsi="Times New Roman" w:cs="Times New Roman"/>
          <w:spacing w:val="-6"/>
          <w:sz w:val="22"/>
          <w:szCs w:val="22"/>
          <w:cs/>
        </w:rPr>
        <w:t xml:space="preserve">: </w:t>
      </w:r>
      <w:r w:rsidRPr="00B57901">
        <w:rPr>
          <w:rFonts w:ascii="Times New Roman" w:hAnsi="Times New Roman" w:cs="Times New Roman"/>
          <w:spacing w:val="-6"/>
          <w:sz w:val="22"/>
          <w:szCs w:val="22"/>
        </w:rPr>
        <w:t xml:space="preserve">inputs for the asset or liability that are not based on observable market data </w:t>
      </w:r>
      <w:r w:rsidRPr="00B57901">
        <w:rPr>
          <w:rFonts w:ascii="Times New Roman" w:hAnsi="Times New Roman" w:cs="Times New Roman"/>
          <w:spacing w:val="-6"/>
          <w:sz w:val="22"/>
          <w:szCs w:val="22"/>
          <w:cs/>
        </w:rPr>
        <w:t>(</w:t>
      </w:r>
      <w:r w:rsidRPr="00B57901">
        <w:rPr>
          <w:rFonts w:ascii="Times New Roman" w:hAnsi="Times New Roman" w:cs="Times New Roman"/>
          <w:spacing w:val="-6"/>
          <w:sz w:val="22"/>
          <w:szCs w:val="22"/>
        </w:rPr>
        <w:t>unobservable inputs</w:t>
      </w:r>
      <w:r w:rsidRPr="00B57901">
        <w:rPr>
          <w:rFonts w:ascii="Times New Roman" w:hAnsi="Times New Roman" w:cs="Times New Roman"/>
          <w:spacing w:val="-6"/>
          <w:sz w:val="22"/>
          <w:szCs w:val="22"/>
          <w:cs/>
        </w:rPr>
        <w:t>)</w:t>
      </w:r>
    </w:p>
    <w:p w14:paraId="6AEC1DD2" w14:textId="77777777" w:rsidR="001613FA" w:rsidRPr="00B57901" w:rsidRDefault="001613FA" w:rsidP="001613FA">
      <w:pPr>
        <w:pStyle w:val="BodyText"/>
        <w:ind w:left="540" w:right="-25"/>
        <w:jc w:val="both"/>
        <w:rPr>
          <w:rFonts w:ascii="Times New Roman" w:hAnsi="Times New Roman" w:cs="Times New Roman"/>
          <w:sz w:val="22"/>
          <w:szCs w:val="22"/>
        </w:rPr>
      </w:pPr>
    </w:p>
    <w:p w14:paraId="7F40E431" w14:textId="77777777" w:rsidR="001613FA" w:rsidRPr="00B57901" w:rsidRDefault="001613FA" w:rsidP="001613FA">
      <w:pPr>
        <w:pStyle w:val="BodyText"/>
        <w:ind w:left="540" w:right="-25"/>
        <w:jc w:val="both"/>
        <w:rPr>
          <w:rFonts w:ascii="Times New Roman" w:hAnsi="Times New Roman" w:cs="Times New Roman"/>
          <w:sz w:val="22"/>
          <w:szCs w:val="22"/>
        </w:rPr>
      </w:pPr>
      <w:r w:rsidRPr="00B57901">
        <w:rPr>
          <w:rFonts w:ascii="Times New Roman" w:hAnsi="Times New Roman" w:cs="Times New Roman"/>
          <w:sz w:val="22"/>
          <w:szCs w:val="22"/>
        </w:rPr>
        <w:t>If the inputs used to measure the fair value of an asset or liability might be categorized in different levels of the fair value hierarchy, then the fair value measurement is categorized in its entirely in the same level of the fair value hierarchy as the lowest level input that is significant to the entire measurement</w:t>
      </w:r>
      <w:r w:rsidRPr="00B57901">
        <w:rPr>
          <w:rFonts w:ascii="Times New Roman" w:hAnsi="Times New Roman" w:cs="Times New Roman"/>
          <w:sz w:val="22"/>
          <w:szCs w:val="22"/>
          <w:cs/>
        </w:rPr>
        <w:t>.</w:t>
      </w:r>
    </w:p>
    <w:p w14:paraId="636F03A1" w14:textId="77777777" w:rsidR="001613FA" w:rsidRPr="00B57901" w:rsidRDefault="001613FA" w:rsidP="001613FA">
      <w:pPr>
        <w:pStyle w:val="BodyText"/>
        <w:ind w:left="540" w:right="-25"/>
        <w:jc w:val="both"/>
        <w:rPr>
          <w:rFonts w:ascii="Times New Roman" w:hAnsi="Times New Roman" w:cs="Times New Roman"/>
          <w:sz w:val="22"/>
          <w:szCs w:val="22"/>
        </w:rPr>
      </w:pPr>
      <w:r w:rsidRPr="00B57901">
        <w:rPr>
          <w:rFonts w:ascii="Times New Roman" w:hAnsi="Times New Roman" w:cs="Times New Roman"/>
          <w:sz w:val="22"/>
          <w:szCs w:val="22"/>
        </w:rPr>
        <w:lastRenderedPageBreak/>
        <w:t>The Group</w:t>
      </w:r>
      <w:r w:rsidRPr="00B57901">
        <w:rPr>
          <w:rFonts w:ascii="Times New Roman" w:hAnsi="Times New Roman" w:cs="Times New Roman"/>
          <w:sz w:val="22"/>
          <w:szCs w:val="22"/>
          <w:cs/>
        </w:rPr>
        <w:t>/</w:t>
      </w:r>
      <w:r w:rsidRPr="00B57901">
        <w:rPr>
          <w:rFonts w:ascii="Times New Roman" w:hAnsi="Times New Roman" w:cs="Times New Roman"/>
          <w:sz w:val="22"/>
          <w:szCs w:val="22"/>
        </w:rPr>
        <w:t>Company recognizes transfers between levels of the fair value hierarchy at the end of the reporting period during which the change has occurred</w:t>
      </w:r>
      <w:r w:rsidRPr="00B57901">
        <w:rPr>
          <w:rFonts w:ascii="Times New Roman" w:hAnsi="Times New Roman" w:cs="Times New Roman"/>
          <w:sz w:val="22"/>
          <w:szCs w:val="22"/>
          <w:cs/>
        </w:rPr>
        <w:t>.</w:t>
      </w:r>
    </w:p>
    <w:p w14:paraId="34EB13BA" w14:textId="77777777" w:rsidR="001613FA" w:rsidRPr="00B57901" w:rsidRDefault="001613FA" w:rsidP="001613FA">
      <w:pPr>
        <w:pStyle w:val="BodyText"/>
        <w:ind w:left="540" w:right="-25"/>
        <w:jc w:val="both"/>
        <w:rPr>
          <w:rFonts w:ascii="Times New Roman" w:hAnsi="Times New Roman" w:cs="Times New Roman"/>
          <w:sz w:val="22"/>
          <w:szCs w:val="22"/>
        </w:rPr>
      </w:pPr>
    </w:p>
    <w:p w14:paraId="3960910D" w14:textId="77777777" w:rsidR="001613FA" w:rsidRPr="00B57901" w:rsidRDefault="001613FA" w:rsidP="001613FA">
      <w:pPr>
        <w:pStyle w:val="BodyText"/>
        <w:ind w:left="540" w:right="-25"/>
        <w:jc w:val="both"/>
        <w:rPr>
          <w:rFonts w:ascii="Times New Roman" w:hAnsi="Times New Roman" w:cs="Times New Roman"/>
          <w:sz w:val="22"/>
          <w:szCs w:val="22"/>
        </w:rPr>
      </w:pPr>
      <w:r w:rsidRPr="00B57901">
        <w:rPr>
          <w:rFonts w:ascii="Times New Roman" w:hAnsi="Times New Roman" w:cs="Times New Roman"/>
          <w:sz w:val="22"/>
          <w:szCs w:val="22"/>
        </w:rPr>
        <w:t>Further information about the assumptions made in measuring fair values is included in the following notes</w:t>
      </w:r>
      <w:r w:rsidRPr="00B57901">
        <w:rPr>
          <w:rFonts w:ascii="Times New Roman" w:hAnsi="Times New Roman" w:cs="Times New Roman"/>
          <w:sz w:val="22"/>
          <w:szCs w:val="22"/>
          <w:cs/>
        </w:rPr>
        <w:t>:</w:t>
      </w:r>
    </w:p>
    <w:tbl>
      <w:tblPr>
        <w:tblW w:w="9205" w:type="dxa"/>
        <w:tblInd w:w="533" w:type="dxa"/>
        <w:tblLook w:val="04A0" w:firstRow="1" w:lastRow="0" w:firstColumn="1" w:lastColumn="0" w:noHBand="0" w:noVBand="1"/>
      </w:tblPr>
      <w:tblGrid>
        <w:gridCol w:w="3175"/>
        <w:gridCol w:w="6030"/>
      </w:tblGrid>
      <w:tr w:rsidR="001613FA" w:rsidRPr="00B57901" w14:paraId="23950CC7" w14:textId="77777777" w:rsidTr="000B687B">
        <w:tc>
          <w:tcPr>
            <w:tcW w:w="3175" w:type="dxa"/>
          </w:tcPr>
          <w:p w14:paraId="261438BB" w14:textId="23858F54" w:rsidR="001613FA" w:rsidRPr="00B57901" w:rsidRDefault="00BF4C84" w:rsidP="00277638">
            <w:pPr>
              <w:pStyle w:val="BodyText"/>
              <w:ind w:left="924" w:right="-25"/>
              <w:jc w:val="both"/>
              <w:rPr>
                <w:rFonts w:ascii="Times New Roman" w:hAnsi="Times New Roman" w:cstheme="minorBidi"/>
                <w:sz w:val="22"/>
                <w:szCs w:val="22"/>
                <w:cs/>
              </w:rPr>
            </w:pPr>
            <w:r w:rsidRPr="00B57901">
              <w:rPr>
                <w:rFonts w:ascii="Times New Roman" w:hAnsi="Times New Roman" w:cs="Times New Roman"/>
                <w:sz w:val="22"/>
                <w:szCs w:val="22"/>
              </w:rPr>
              <w:t>Note</w:t>
            </w:r>
            <w:r w:rsidR="000D4C3C" w:rsidRPr="00B57901">
              <w:rPr>
                <w:rFonts w:ascii="Times New Roman" w:hAnsi="Times New Roman" w:cs="Times New Roman"/>
                <w:sz w:val="22"/>
                <w:szCs w:val="22"/>
              </w:rPr>
              <w:t xml:space="preserve"> </w:t>
            </w:r>
            <w:r w:rsidR="00ED24D7" w:rsidRPr="00B57901">
              <w:rPr>
                <w:rFonts w:ascii="Times New Roman" w:hAnsi="Times New Roman" w:cs="Times New Roman"/>
                <w:sz w:val="22"/>
                <w:szCs w:val="22"/>
              </w:rPr>
              <w:t>29</w:t>
            </w:r>
          </w:p>
        </w:tc>
        <w:tc>
          <w:tcPr>
            <w:tcW w:w="6030" w:type="dxa"/>
          </w:tcPr>
          <w:p w14:paraId="70D12C15" w14:textId="77777777" w:rsidR="001613FA" w:rsidRPr="00B57901" w:rsidRDefault="001613FA" w:rsidP="000B687B">
            <w:pPr>
              <w:pStyle w:val="BodyText"/>
              <w:ind w:left="540" w:right="-25"/>
              <w:jc w:val="both"/>
              <w:rPr>
                <w:rFonts w:ascii="Times New Roman" w:hAnsi="Times New Roman" w:cs="Times New Roman"/>
                <w:sz w:val="22"/>
                <w:szCs w:val="22"/>
              </w:rPr>
            </w:pPr>
            <w:r w:rsidRPr="00B57901">
              <w:rPr>
                <w:rFonts w:ascii="Times New Roman" w:hAnsi="Times New Roman" w:cs="Times New Roman"/>
                <w:sz w:val="22"/>
                <w:szCs w:val="22"/>
              </w:rPr>
              <w:t>Financial Instruments</w:t>
            </w:r>
          </w:p>
        </w:tc>
      </w:tr>
    </w:tbl>
    <w:p w14:paraId="2817FE8B" w14:textId="77777777" w:rsidR="001613FA" w:rsidRPr="00B57901" w:rsidRDefault="001613FA" w:rsidP="001613FA">
      <w:pPr>
        <w:tabs>
          <w:tab w:val="left" w:pos="2880"/>
        </w:tabs>
        <w:spacing w:after="0" w:line="240" w:lineRule="atLeast"/>
        <w:ind w:left="539" w:right="-25"/>
        <w:jc w:val="both"/>
        <w:rPr>
          <w:rFonts w:ascii="Times New Roman" w:hAnsi="Times New Roman" w:cs="Times New Roman"/>
          <w:szCs w:val="22"/>
        </w:rPr>
      </w:pPr>
    </w:p>
    <w:p w14:paraId="3B8CE294" w14:textId="14EDAB90" w:rsidR="001613FA" w:rsidRPr="00B57901" w:rsidRDefault="001613FA" w:rsidP="001613FA">
      <w:pPr>
        <w:numPr>
          <w:ilvl w:val="0"/>
          <w:numId w:val="7"/>
        </w:numPr>
        <w:tabs>
          <w:tab w:val="left" w:pos="545"/>
        </w:tabs>
        <w:spacing w:after="0" w:line="240" w:lineRule="atLeast"/>
        <w:ind w:left="540" w:right="-25"/>
        <w:jc w:val="thaiDistribute"/>
        <w:rPr>
          <w:rFonts w:ascii="Times New Roman" w:hAnsi="Times New Roman" w:cs="Times New Roman"/>
          <w:b/>
          <w:bCs/>
          <w:szCs w:val="22"/>
        </w:rPr>
      </w:pPr>
      <w:r w:rsidRPr="00B57901">
        <w:rPr>
          <w:rFonts w:ascii="Times New Roman" w:hAnsi="Times New Roman" w:cs="Times New Roman"/>
          <w:b/>
          <w:bCs/>
          <w:szCs w:val="22"/>
        </w:rPr>
        <w:t>Significant accounting policies</w:t>
      </w:r>
    </w:p>
    <w:p w14:paraId="26DD1791" w14:textId="77777777" w:rsidR="001613FA" w:rsidRPr="00B57901" w:rsidRDefault="001613FA" w:rsidP="001613FA">
      <w:pPr>
        <w:pStyle w:val="BodyText"/>
        <w:ind w:left="562" w:right="-25"/>
        <w:jc w:val="both"/>
        <w:rPr>
          <w:rFonts w:ascii="Times New Roman" w:hAnsi="Times New Roman" w:cs="Times New Roman"/>
          <w:sz w:val="22"/>
          <w:szCs w:val="22"/>
        </w:rPr>
      </w:pPr>
    </w:p>
    <w:p w14:paraId="0ADDDA50" w14:textId="2EE81858" w:rsidR="001613FA" w:rsidRPr="00B57901" w:rsidRDefault="001613FA" w:rsidP="001613FA">
      <w:pPr>
        <w:spacing w:after="0" w:line="240" w:lineRule="atLeast"/>
        <w:ind w:left="533" w:right="-25"/>
        <w:jc w:val="both"/>
        <w:rPr>
          <w:rFonts w:ascii="Times New Roman" w:hAnsi="Times New Roman" w:cs="Times New Roman"/>
          <w:szCs w:val="22"/>
        </w:rPr>
      </w:pPr>
      <w:r w:rsidRPr="00B57901">
        <w:rPr>
          <w:rFonts w:ascii="Times New Roman" w:hAnsi="Times New Roman" w:cs="Times New Roman"/>
          <w:szCs w:val="22"/>
        </w:rPr>
        <w:t>The Group</w:t>
      </w:r>
      <w:r w:rsidRPr="00B57901">
        <w:rPr>
          <w:rFonts w:ascii="Times New Roman" w:hAnsi="Times New Roman" w:cs="Times New Roman"/>
          <w:szCs w:val="22"/>
          <w:cs/>
        </w:rPr>
        <w:t>/</w:t>
      </w:r>
      <w:r w:rsidRPr="00B57901">
        <w:rPr>
          <w:rFonts w:ascii="Times New Roman" w:hAnsi="Times New Roman" w:cs="Times New Roman"/>
          <w:szCs w:val="22"/>
        </w:rPr>
        <w:t>Company has significant accounting policies and methods of computation applied in these interim financial statements are consistent with those applied in the financial statements for the year ended 31 December 202</w:t>
      </w:r>
      <w:r w:rsidR="0071719B" w:rsidRPr="00B57901">
        <w:rPr>
          <w:rFonts w:ascii="Times New Roman" w:hAnsi="Times New Roman" w:cs="Times New Roman"/>
          <w:szCs w:val="22"/>
        </w:rPr>
        <w:t>5</w:t>
      </w:r>
      <w:r w:rsidRPr="00B57901">
        <w:rPr>
          <w:rFonts w:ascii="Times New Roman" w:hAnsi="Times New Roman" w:cs="Times New Roman"/>
          <w:szCs w:val="22"/>
          <w:cs/>
        </w:rPr>
        <w:t>.</w:t>
      </w:r>
    </w:p>
    <w:p w14:paraId="7C0CF139" w14:textId="77777777" w:rsidR="001613FA" w:rsidRPr="00B57901" w:rsidRDefault="001613FA" w:rsidP="001613FA">
      <w:pPr>
        <w:spacing w:after="0" w:line="240" w:lineRule="atLeast"/>
        <w:ind w:left="533" w:right="-25"/>
        <w:jc w:val="both"/>
        <w:rPr>
          <w:rFonts w:ascii="Times New Roman" w:hAnsi="Times New Roman" w:cs="Times New Roman"/>
          <w:szCs w:val="22"/>
        </w:rPr>
      </w:pPr>
    </w:p>
    <w:p w14:paraId="64115FF1" w14:textId="77777777" w:rsidR="001613FA" w:rsidRPr="00B57901" w:rsidRDefault="001613FA" w:rsidP="001613FA">
      <w:pPr>
        <w:numPr>
          <w:ilvl w:val="0"/>
          <w:numId w:val="7"/>
        </w:numPr>
        <w:tabs>
          <w:tab w:val="left" w:pos="545"/>
        </w:tabs>
        <w:spacing w:after="0" w:line="240" w:lineRule="atLeast"/>
        <w:ind w:left="540" w:right="-25"/>
        <w:jc w:val="both"/>
        <w:rPr>
          <w:rFonts w:ascii="Times New Roman" w:hAnsi="Times New Roman" w:cs="Times New Roman"/>
          <w:b/>
          <w:bCs/>
          <w:szCs w:val="22"/>
        </w:rPr>
      </w:pPr>
      <w:r w:rsidRPr="00B57901">
        <w:rPr>
          <w:rFonts w:ascii="Times New Roman" w:hAnsi="Times New Roman" w:cs="Times New Roman"/>
          <w:b/>
          <w:bCs/>
          <w:szCs w:val="22"/>
        </w:rPr>
        <w:t>Seasonal operations</w:t>
      </w:r>
    </w:p>
    <w:p w14:paraId="099A9FC8" w14:textId="77777777" w:rsidR="001613FA" w:rsidRPr="00B57901" w:rsidRDefault="001613FA" w:rsidP="001613FA">
      <w:pPr>
        <w:spacing w:after="0" w:line="240" w:lineRule="atLeast"/>
        <w:ind w:left="533" w:right="-25"/>
        <w:jc w:val="both"/>
        <w:rPr>
          <w:rFonts w:ascii="Times New Roman" w:hAnsi="Times New Roman" w:cs="Times New Roman"/>
          <w:szCs w:val="22"/>
        </w:rPr>
      </w:pPr>
    </w:p>
    <w:p w14:paraId="0BF07F78" w14:textId="77777777" w:rsidR="001613FA" w:rsidRDefault="001613FA" w:rsidP="001613FA">
      <w:pPr>
        <w:spacing w:after="0" w:line="240" w:lineRule="atLeast"/>
        <w:ind w:left="533" w:right="-25"/>
        <w:jc w:val="both"/>
        <w:rPr>
          <w:rFonts w:ascii="Times New Roman" w:hAnsi="Times New Roman" w:cs="Times New Roman"/>
          <w:szCs w:val="22"/>
        </w:rPr>
      </w:pPr>
      <w:r w:rsidRPr="00B57901">
        <w:rPr>
          <w:rFonts w:ascii="Times New Roman" w:hAnsi="Times New Roman" w:cs="Times New Roman"/>
          <w:szCs w:val="22"/>
        </w:rPr>
        <w:t>Revenue of the Group</w:t>
      </w:r>
      <w:r w:rsidRPr="00B57901">
        <w:rPr>
          <w:rFonts w:ascii="Times New Roman" w:hAnsi="Times New Roman" w:cs="Times New Roman"/>
          <w:szCs w:val="22"/>
          <w:cs/>
        </w:rPr>
        <w:t>/</w:t>
      </w:r>
      <w:r w:rsidRPr="00B57901">
        <w:rPr>
          <w:rFonts w:ascii="Times New Roman" w:hAnsi="Times New Roman" w:cs="Times New Roman"/>
          <w:szCs w:val="22"/>
        </w:rPr>
        <w:t>Company is subject to seasonal and economic environment</w:t>
      </w:r>
      <w:r w:rsidRPr="00B57901">
        <w:rPr>
          <w:rFonts w:ascii="Times New Roman" w:hAnsi="Times New Roman" w:cs="Times New Roman"/>
          <w:szCs w:val="22"/>
          <w:cs/>
        </w:rPr>
        <w:t>.</w:t>
      </w:r>
    </w:p>
    <w:p w14:paraId="15161BE2" w14:textId="77777777" w:rsidR="00277638" w:rsidRPr="00B57901" w:rsidRDefault="00277638" w:rsidP="001613FA">
      <w:pPr>
        <w:spacing w:after="0" w:line="240" w:lineRule="atLeast"/>
        <w:ind w:left="533" w:right="-25"/>
        <w:jc w:val="both"/>
        <w:rPr>
          <w:rFonts w:ascii="Times New Roman" w:hAnsi="Times New Roman" w:cs="Times New Roman"/>
          <w:szCs w:val="22"/>
        </w:rPr>
      </w:pPr>
    </w:p>
    <w:p w14:paraId="33FC14BC" w14:textId="77777777" w:rsidR="001613FA" w:rsidRPr="00B57901" w:rsidRDefault="001613FA" w:rsidP="001613FA">
      <w:pPr>
        <w:numPr>
          <w:ilvl w:val="0"/>
          <w:numId w:val="7"/>
        </w:numPr>
        <w:tabs>
          <w:tab w:val="left" w:pos="545"/>
        </w:tabs>
        <w:spacing w:after="0" w:line="240" w:lineRule="atLeast"/>
        <w:ind w:left="540" w:right="-25"/>
        <w:jc w:val="both"/>
        <w:rPr>
          <w:rFonts w:ascii="Times New Roman" w:hAnsi="Times New Roman" w:cs="Times New Roman"/>
          <w:b/>
          <w:bCs/>
          <w:szCs w:val="22"/>
        </w:rPr>
      </w:pPr>
      <w:r w:rsidRPr="00B57901">
        <w:rPr>
          <w:rFonts w:ascii="Times New Roman" w:hAnsi="Times New Roman" w:cs="Times New Roman"/>
          <w:b/>
          <w:bCs/>
          <w:szCs w:val="22"/>
        </w:rPr>
        <w:t>Related parties</w:t>
      </w:r>
    </w:p>
    <w:p w14:paraId="68B44377" w14:textId="77777777" w:rsidR="001613FA" w:rsidRPr="00B57901" w:rsidRDefault="001613FA" w:rsidP="001613FA">
      <w:pPr>
        <w:pStyle w:val="BodyText"/>
        <w:ind w:left="540" w:right="0"/>
        <w:jc w:val="both"/>
        <w:rPr>
          <w:rFonts w:ascii="Times New Roman" w:hAnsi="Times New Roman" w:cs="Times New Roman"/>
          <w:sz w:val="22"/>
          <w:szCs w:val="22"/>
        </w:rPr>
      </w:pPr>
    </w:p>
    <w:p w14:paraId="668D1DE5" w14:textId="77777777" w:rsidR="001613FA" w:rsidRPr="00B57901" w:rsidRDefault="001613FA" w:rsidP="001613FA">
      <w:pPr>
        <w:spacing w:after="0" w:line="240" w:lineRule="atLeast"/>
        <w:ind w:left="533" w:right="-25"/>
        <w:jc w:val="both"/>
        <w:rPr>
          <w:rFonts w:ascii="Times New Roman" w:hAnsi="Times New Roman" w:cs="Times New Roman"/>
          <w:szCs w:val="22"/>
        </w:rPr>
      </w:pPr>
      <w:r w:rsidRPr="00B57901">
        <w:rPr>
          <w:rFonts w:ascii="Times New Roman" w:hAnsi="Times New Roman" w:cs="Times New Roman"/>
          <w:szCs w:val="22"/>
        </w:rPr>
        <w:t xml:space="preserve">Relationships with subsidiaries and related parties that the Group </w:t>
      </w:r>
      <w:r w:rsidRPr="00B57901">
        <w:rPr>
          <w:rFonts w:ascii="Times New Roman" w:hAnsi="Times New Roman" w:cs="Times New Roman"/>
          <w:szCs w:val="22"/>
          <w:cs/>
        </w:rPr>
        <w:t xml:space="preserve">/ </w:t>
      </w:r>
      <w:r w:rsidRPr="00B57901">
        <w:rPr>
          <w:rFonts w:ascii="Times New Roman" w:hAnsi="Times New Roman" w:cs="Times New Roman"/>
          <w:szCs w:val="22"/>
        </w:rPr>
        <w:t>the Company had significant transactions with during the period were as follows</w:t>
      </w:r>
      <w:r w:rsidRPr="00B57901">
        <w:rPr>
          <w:rFonts w:ascii="Times New Roman" w:hAnsi="Times New Roman" w:cs="Times New Roman"/>
          <w:szCs w:val="22"/>
          <w:cs/>
        </w:rPr>
        <w:t>:</w:t>
      </w:r>
    </w:p>
    <w:p w14:paraId="298CEBF9" w14:textId="77777777" w:rsidR="0071719B" w:rsidRPr="00B57901" w:rsidRDefault="0071719B" w:rsidP="0071719B">
      <w:pPr>
        <w:spacing w:after="0" w:line="240" w:lineRule="atLeast"/>
        <w:ind w:left="533" w:right="-25"/>
        <w:jc w:val="both"/>
        <w:rPr>
          <w:rFonts w:ascii="Times New Roman" w:hAnsi="Times New Roman" w:cstheme="minorBidi"/>
          <w:szCs w:val="22"/>
        </w:rPr>
      </w:pPr>
    </w:p>
    <w:tbl>
      <w:tblPr>
        <w:tblW w:w="9819" w:type="dxa"/>
        <w:tblInd w:w="-72" w:type="dxa"/>
        <w:tblLayout w:type="fixed"/>
        <w:tblLook w:val="01E0" w:firstRow="1" w:lastRow="1" w:firstColumn="1" w:lastColumn="1" w:noHBand="0" w:noVBand="0"/>
      </w:tblPr>
      <w:tblGrid>
        <w:gridCol w:w="3866"/>
        <w:gridCol w:w="1559"/>
        <w:gridCol w:w="4394"/>
      </w:tblGrid>
      <w:tr w:rsidR="0071719B" w:rsidRPr="00B57901" w14:paraId="417FB4A2" w14:textId="77777777" w:rsidTr="00A93CD6">
        <w:trPr>
          <w:tblHeader/>
        </w:trPr>
        <w:tc>
          <w:tcPr>
            <w:tcW w:w="3866" w:type="dxa"/>
          </w:tcPr>
          <w:p w14:paraId="1E4573DE" w14:textId="77777777" w:rsidR="0071719B" w:rsidRPr="00B57901" w:rsidRDefault="0071719B" w:rsidP="00A93CD6">
            <w:pPr>
              <w:tabs>
                <w:tab w:val="left" w:pos="540"/>
                <w:tab w:val="left" w:pos="882"/>
              </w:tabs>
              <w:spacing w:after="0" w:line="240" w:lineRule="atLeast"/>
              <w:ind w:left="539" w:right="-25"/>
              <w:jc w:val="center"/>
              <w:rPr>
                <w:rFonts w:ascii="Times New Roman" w:hAnsi="Times New Roman" w:cs="Times New Roman"/>
                <w:b/>
                <w:bCs/>
                <w:szCs w:val="22"/>
              </w:rPr>
            </w:pPr>
          </w:p>
          <w:p w14:paraId="697ADF44" w14:textId="77777777" w:rsidR="0071719B" w:rsidRPr="00B57901" w:rsidRDefault="0071719B" w:rsidP="00A93CD6">
            <w:pPr>
              <w:tabs>
                <w:tab w:val="left" w:pos="540"/>
                <w:tab w:val="left" w:pos="882"/>
              </w:tabs>
              <w:spacing w:after="0" w:line="240" w:lineRule="atLeast"/>
              <w:ind w:left="539" w:right="-25"/>
              <w:jc w:val="center"/>
              <w:rPr>
                <w:rFonts w:ascii="Times New Roman" w:hAnsi="Times New Roman" w:cs="Times New Roman"/>
                <w:b/>
                <w:bCs/>
                <w:szCs w:val="22"/>
              </w:rPr>
            </w:pPr>
          </w:p>
          <w:p w14:paraId="29D428D1" w14:textId="77777777" w:rsidR="0071719B" w:rsidRPr="00B57901" w:rsidRDefault="0071719B" w:rsidP="00A93CD6">
            <w:pPr>
              <w:tabs>
                <w:tab w:val="left" w:pos="540"/>
                <w:tab w:val="left" w:pos="882"/>
              </w:tabs>
              <w:spacing w:after="0" w:line="240" w:lineRule="atLeast"/>
              <w:ind w:left="539" w:right="-25"/>
              <w:jc w:val="center"/>
              <w:rPr>
                <w:rFonts w:ascii="Times New Roman" w:hAnsi="Times New Roman" w:cs="Times New Roman"/>
                <w:szCs w:val="22"/>
              </w:rPr>
            </w:pPr>
            <w:r w:rsidRPr="00B57901">
              <w:rPr>
                <w:rFonts w:ascii="Times New Roman" w:hAnsi="Times New Roman" w:cs="Times New Roman"/>
                <w:b/>
                <w:bCs/>
                <w:szCs w:val="22"/>
              </w:rPr>
              <w:t>Name of related parties</w:t>
            </w:r>
          </w:p>
        </w:tc>
        <w:tc>
          <w:tcPr>
            <w:tcW w:w="1559" w:type="dxa"/>
          </w:tcPr>
          <w:p w14:paraId="4B2EB018" w14:textId="77777777" w:rsidR="0071719B" w:rsidRPr="00B57901" w:rsidRDefault="0071719B" w:rsidP="00A93CD6">
            <w:pPr>
              <w:tabs>
                <w:tab w:val="left" w:pos="747"/>
              </w:tabs>
              <w:spacing w:after="0" w:line="240" w:lineRule="atLeast"/>
              <w:ind w:left="-89" w:right="-25"/>
              <w:jc w:val="center"/>
              <w:rPr>
                <w:rFonts w:ascii="Times New Roman" w:hAnsi="Times New Roman" w:cs="Times New Roman"/>
                <w:szCs w:val="22"/>
              </w:rPr>
            </w:pPr>
            <w:r w:rsidRPr="00B57901">
              <w:rPr>
                <w:rFonts w:ascii="Times New Roman" w:hAnsi="Times New Roman" w:cs="Times New Roman"/>
                <w:b/>
                <w:bCs/>
                <w:szCs w:val="22"/>
              </w:rPr>
              <w:t>Country of incorporation</w:t>
            </w:r>
            <w:r w:rsidRPr="00B57901">
              <w:rPr>
                <w:rFonts w:ascii="Times New Roman" w:hAnsi="Times New Roman" w:cs="Times New Roman"/>
                <w:b/>
                <w:bCs/>
                <w:szCs w:val="22"/>
                <w:cs/>
              </w:rPr>
              <w:t xml:space="preserve">/ </w:t>
            </w:r>
            <w:r w:rsidRPr="00B57901">
              <w:rPr>
                <w:rFonts w:ascii="Times New Roman" w:hAnsi="Times New Roman" w:cs="Times New Roman"/>
                <w:b/>
                <w:bCs/>
                <w:szCs w:val="22"/>
              </w:rPr>
              <w:t>nationality</w:t>
            </w:r>
          </w:p>
        </w:tc>
        <w:tc>
          <w:tcPr>
            <w:tcW w:w="4394" w:type="dxa"/>
          </w:tcPr>
          <w:p w14:paraId="59265E36" w14:textId="77777777" w:rsidR="0071719B" w:rsidRPr="00B57901" w:rsidRDefault="0071719B" w:rsidP="00A93CD6">
            <w:pPr>
              <w:tabs>
                <w:tab w:val="left" w:pos="396"/>
                <w:tab w:val="left" w:pos="1087"/>
                <w:tab w:val="center" w:pos="2195"/>
              </w:tabs>
              <w:spacing w:after="0" w:line="240" w:lineRule="atLeast"/>
              <w:ind w:right="-25"/>
              <w:jc w:val="center"/>
              <w:rPr>
                <w:rFonts w:ascii="Times New Roman" w:hAnsi="Times New Roman" w:cs="Times New Roman"/>
                <w:b/>
                <w:bCs/>
                <w:szCs w:val="22"/>
              </w:rPr>
            </w:pPr>
          </w:p>
          <w:p w14:paraId="2FF92120" w14:textId="77777777" w:rsidR="0071719B" w:rsidRPr="00B57901" w:rsidRDefault="0071719B" w:rsidP="00A93CD6">
            <w:pPr>
              <w:tabs>
                <w:tab w:val="left" w:pos="396"/>
                <w:tab w:val="left" w:pos="1087"/>
                <w:tab w:val="center" w:pos="2195"/>
              </w:tabs>
              <w:spacing w:after="0" w:line="240" w:lineRule="atLeast"/>
              <w:ind w:right="-25"/>
              <w:jc w:val="center"/>
              <w:rPr>
                <w:rFonts w:ascii="Times New Roman" w:hAnsi="Times New Roman" w:cs="Times New Roman"/>
                <w:b/>
                <w:bCs/>
                <w:szCs w:val="22"/>
              </w:rPr>
            </w:pPr>
          </w:p>
          <w:p w14:paraId="0378847F" w14:textId="77777777" w:rsidR="0071719B" w:rsidRPr="00B57901" w:rsidRDefault="0071719B" w:rsidP="00A93CD6">
            <w:pPr>
              <w:tabs>
                <w:tab w:val="left" w:pos="396"/>
                <w:tab w:val="left" w:pos="1087"/>
                <w:tab w:val="center" w:pos="2195"/>
              </w:tabs>
              <w:spacing w:after="0" w:line="240" w:lineRule="atLeast"/>
              <w:ind w:right="-25"/>
              <w:jc w:val="center"/>
              <w:rPr>
                <w:rFonts w:ascii="Times New Roman" w:hAnsi="Times New Roman" w:cs="Times New Roman"/>
                <w:szCs w:val="22"/>
              </w:rPr>
            </w:pPr>
            <w:r w:rsidRPr="00B57901">
              <w:rPr>
                <w:rFonts w:ascii="Times New Roman" w:hAnsi="Times New Roman" w:cs="Times New Roman"/>
                <w:b/>
                <w:bCs/>
                <w:szCs w:val="22"/>
              </w:rPr>
              <w:t>Nature of relationships</w:t>
            </w:r>
          </w:p>
        </w:tc>
      </w:tr>
      <w:tr w:rsidR="0071719B" w:rsidRPr="00B57901" w14:paraId="2F7336AC" w14:textId="77777777" w:rsidTr="00A93CD6">
        <w:tc>
          <w:tcPr>
            <w:tcW w:w="3866" w:type="dxa"/>
          </w:tcPr>
          <w:p w14:paraId="5B41830A" w14:textId="77777777" w:rsidR="0071719B" w:rsidRPr="00B57901" w:rsidRDefault="0071719B" w:rsidP="00A93CD6">
            <w:pPr>
              <w:pStyle w:val="block"/>
              <w:spacing w:before="60" w:after="0" w:line="240" w:lineRule="atLeast"/>
              <w:ind w:left="-68" w:right="-25" w:firstLine="630"/>
              <w:jc w:val="both"/>
              <w:rPr>
                <w:b/>
                <w:bCs/>
                <w:szCs w:val="22"/>
              </w:rPr>
            </w:pPr>
            <w:r w:rsidRPr="00B57901">
              <w:rPr>
                <w:b/>
                <w:bCs/>
                <w:szCs w:val="22"/>
              </w:rPr>
              <w:t>Subsidiaries</w:t>
            </w:r>
          </w:p>
        </w:tc>
        <w:tc>
          <w:tcPr>
            <w:tcW w:w="1559" w:type="dxa"/>
          </w:tcPr>
          <w:p w14:paraId="7B4D0ED1" w14:textId="77777777" w:rsidR="0071719B" w:rsidRPr="00B57901" w:rsidRDefault="0071719B" w:rsidP="00A93CD6">
            <w:pPr>
              <w:tabs>
                <w:tab w:val="left" w:pos="747"/>
              </w:tabs>
              <w:spacing w:before="60" w:after="0" w:line="240" w:lineRule="atLeast"/>
              <w:ind w:left="-89" w:right="-25"/>
              <w:jc w:val="both"/>
              <w:rPr>
                <w:rFonts w:ascii="Times New Roman" w:hAnsi="Times New Roman" w:cs="Times New Roman"/>
                <w:b/>
                <w:bCs/>
                <w:szCs w:val="22"/>
              </w:rPr>
            </w:pPr>
          </w:p>
        </w:tc>
        <w:tc>
          <w:tcPr>
            <w:tcW w:w="4394" w:type="dxa"/>
          </w:tcPr>
          <w:p w14:paraId="563E4F40" w14:textId="77777777" w:rsidR="0071719B" w:rsidRPr="00B57901" w:rsidRDefault="0071719B" w:rsidP="00A93CD6">
            <w:pPr>
              <w:tabs>
                <w:tab w:val="left" w:pos="396"/>
                <w:tab w:val="left" w:pos="1087"/>
                <w:tab w:val="center" w:pos="2195"/>
              </w:tabs>
              <w:spacing w:before="60" w:after="0" w:line="240" w:lineRule="atLeast"/>
              <w:ind w:right="-25"/>
              <w:jc w:val="both"/>
              <w:rPr>
                <w:rFonts w:ascii="Times New Roman" w:hAnsi="Times New Roman" w:cs="Times New Roman"/>
                <w:b/>
                <w:bCs/>
                <w:szCs w:val="22"/>
              </w:rPr>
            </w:pPr>
          </w:p>
        </w:tc>
      </w:tr>
      <w:tr w:rsidR="0071719B" w:rsidRPr="00B57901" w14:paraId="530D89DB" w14:textId="77777777" w:rsidTr="00A93CD6">
        <w:tc>
          <w:tcPr>
            <w:tcW w:w="3866" w:type="dxa"/>
          </w:tcPr>
          <w:p w14:paraId="720537F4" w14:textId="77777777" w:rsidR="0071719B" w:rsidRPr="00B57901" w:rsidRDefault="0071719B" w:rsidP="00A93CD6">
            <w:pPr>
              <w:pStyle w:val="ListParagraph"/>
              <w:numPr>
                <w:ilvl w:val="0"/>
                <w:numId w:val="12"/>
              </w:numPr>
              <w:tabs>
                <w:tab w:val="left" w:pos="540"/>
                <w:tab w:val="left" w:pos="882"/>
              </w:tabs>
              <w:spacing w:before="60"/>
              <w:ind w:left="923" w:right="-25"/>
              <w:jc w:val="both"/>
              <w:rPr>
                <w:rFonts w:ascii="Times New Roman" w:hAnsi="Times New Roman" w:cs="Times New Roman"/>
                <w:sz w:val="22"/>
                <w:szCs w:val="22"/>
              </w:rPr>
            </w:pPr>
            <w:r w:rsidRPr="00B57901">
              <w:rPr>
                <w:rFonts w:ascii="Times New Roman" w:hAnsi="Times New Roman" w:cs="Times New Roman"/>
                <w:sz w:val="22"/>
                <w:szCs w:val="22"/>
              </w:rPr>
              <w:t>Seafco Construction Co</w:t>
            </w:r>
            <w:r w:rsidRPr="00B57901">
              <w:rPr>
                <w:rFonts w:ascii="Times New Roman" w:hAnsi="Times New Roman" w:cs="Times New Roman"/>
                <w:sz w:val="22"/>
                <w:szCs w:val="22"/>
                <w:cs/>
              </w:rPr>
              <w:t>.</w:t>
            </w:r>
            <w:r w:rsidRPr="00B57901">
              <w:rPr>
                <w:rFonts w:ascii="Times New Roman" w:hAnsi="Times New Roman" w:cs="Times New Roman"/>
                <w:sz w:val="22"/>
                <w:szCs w:val="22"/>
              </w:rPr>
              <w:t>, Ltd</w:t>
            </w:r>
            <w:r w:rsidRPr="00B57901">
              <w:rPr>
                <w:rFonts w:ascii="Times New Roman" w:hAnsi="Times New Roman" w:cs="Times New Roman"/>
                <w:sz w:val="22"/>
                <w:szCs w:val="22"/>
                <w:cs/>
              </w:rPr>
              <w:t>.</w:t>
            </w:r>
          </w:p>
        </w:tc>
        <w:tc>
          <w:tcPr>
            <w:tcW w:w="1559" w:type="dxa"/>
          </w:tcPr>
          <w:p w14:paraId="4D4072D1" w14:textId="77777777" w:rsidR="0071719B" w:rsidRPr="00B57901" w:rsidRDefault="0071719B" w:rsidP="00A93CD6">
            <w:pPr>
              <w:tabs>
                <w:tab w:val="left" w:pos="747"/>
              </w:tabs>
              <w:spacing w:before="60" w:after="0" w:line="240" w:lineRule="atLeast"/>
              <w:ind w:left="89" w:right="-25"/>
              <w:jc w:val="center"/>
              <w:rPr>
                <w:rFonts w:ascii="Times New Roman" w:hAnsi="Times New Roman" w:cs="Times New Roman"/>
                <w:szCs w:val="22"/>
                <w:cs/>
              </w:rPr>
            </w:pPr>
            <w:r w:rsidRPr="00B57901">
              <w:rPr>
                <w:rFonts w:ascii="Times New Roman" w:hAnsi="Times New Roman" w:cs="Times New Roman"/>
                <w:szCs w:val="22"/>
              </w:rPr>
              <w:t>Thailand</w:t>
            </w:r>
          </w:p>
        </w:tc>
        <w:tc>
          <w:tcPr>
            <w:tcW w:w="4394" w:type="dxa"/>
          </w:tcPr>
          <w:p w14:paraId="3C819A69" w14:textId="5F447C52" w:rsidR="0071719B" w:rsidRPr="00B57901" w:rsidRDefault="0071719B" w:rsidP="00A93CD6">
            <w:pPr>
              <w:tabs>
                <w:tab w:val="left" w:pos="396"/>
                <w:tab w:val="left" w:pos="1080"/>
              </w:tabs>
              <w:spacing w:before="60" w:after="0" w:line="240" w:lineRule="atLeast"/>
              <w:ind w:left="176" w:right="-25" w:hanging="176"/>
              <w:jc w:val="both"/>
              <w:rPr>
                <w:rFonts w:ascii="Times New Roman" w:hAnsi="Times New Roman" w:cs="Times New Roman"/>
                <w:szCs w:val="22"/>
              </w:rPr>
            </w:pPr>
            <w:r w:rsidRPr="00B57901">
              <w:rPr>
                <w:rFonts w:ascii="Times New Roman" w:hAnsi="Times New Roman" w:cs="Times New Roman"/>
                <w:szCs w:val="22"/>
              </w:rPr>
              <w:t>Direct subsidiary and common directors</w:t>
            </w:r>
            <w:r w:rsidR="007473BA" w:rsidRPr="00B57901">
              <w:rPr>
                <w:rFonts w:ascii="Times New Roman" w:hAnsi="Times New Roman" w:cs="Times New Roman"/>
                <w:szCs w:val="22"/>
              </w:rPr>
              <w:t xml:space="preserve"> (</w:t>
            </w:r>
            <w:r w:rsidR="007473BA" w:rsidRPr="00B57901">
              <w:rPr>
                <w:rFonts w:ascii="Times New Roman" w:hAnsi="Times New Roman" w:cs="Times New Roman"/>
              </w:rPr>
              <w:t>until 29 May 2026)</w:t>
            </w:r>
          </w:p>
        </w:tc>
      </w:tr>
      <w:tr w:rsidR="0071719B" w:rsidRPr="00B57901" w14:paraId="234BBFA9" w14:textId="77777777" w:rsidTr="00A93CD6">
        <w:tc>
          <w:tcPr>
            <w:tcW w:w="3866" w:type="dxa"/>
          </w:tcPr>
          <w:p w14:paraId="496E7CFC" w14:textId="77777777" w:rsidR="0071719B" w:rsidRPr="00B57901" w:rsidRDefault="0071719B" w:rsidP="00A93CD6">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rPr>
            </w:pPr>
            <w:r w:rsidRPr="00B57901">
              <w:rPr>
                <w:rFonts w:ascii="Times New Roman" w:hAnsi="Times New Roman" w:cs="Times New Roman"/>
                <w:sz w:val="22"/>
                <w:szCs w:val="22"/>
              </w:rPr>
              <w:t>Seafco Intertrade Co</w:t>
            </w:r>
            <w:r w:rsidRPr="00B57901">
              <w:rPr>
                <w:rFonts w:ascii="Times New Roman" w:hAnsi="Times New Roman" w:cs="Times New Roman"/>
                <w:sz w:val="22"/>
                <w:szCs w:val="22"/>
                <w:cs/>
              </w:rPr>
              <w:t>.</w:t>
            </w:r>
            <w:r w:rsidRPr="00B57901">
              <w:rPr>
                <w:rFonts w:ascii="Times New Roman" w:hAnsi="Times New Roman" w:cs="Times New Roman"/>
                <w:sz w:val="22"/>
                <w:szCs w:val="22"/>
              </w:rPr>
              <w:t>, Ltd</w:t>
            </w:r>
            <w:r w:rsidRPr="00B57901">
              <w:rPr>
                <w:rFonts w:ascii="Times New Roman" w:hAnsi="Times New Roman" w:cs="Times New Roman"/>
                <w:sz w:val="22"/>
                <w:szCs w:val="22"/>
                <w:cs/>
              </w:rPr>
              <w:t>.</w:t>
            </w:r>
          </w:p>
        </w:tc>
        <w:tc>
          <w:tcPr>
            <w:tcW w:w="1559" w:type="dxa"/>
          </w:tcPr>
          <w:p w14:paraId="2EBDB500" w14:textId="77777777" w:rsidR="0071719B" w:rsidRPr="00B57901" w:rsidRDefault="0071719B" w:rsidP="00A93CD6">
            <w:pPr>
              <w:tabs>
                <w:tab w:val="left" w:pos="747"/>
              </w:tabs>
              <w:spacing w:before="60" w:after="0" w:line="240" w:lineRule="atLeast"/>
              <w:ind w:left="89" w:right="-25"/>
              <w:jc w:val="center"/>
              <w:rPr>
                <w:rFonts w:ascii="Times New Roman" w:hAnsi="Times New Roman" w:cs="Times New Roman"/>
                <w:szCs w:val="22"/>
                <w:cs/>
              </w:rPr>
            </w:pPr>
            <w:r w:rsidRPr="00B57901">
              <w:rPr>
                <w:rFonts w:ascii="Times New Roman" w:hAnsi="Times New Roman" w:cs="Times New Roman"/>
                <w:szCs w:val="22"/>
              </w:rPr>
              <w:t>Thailand</w:t>
            </w:r>
          </w:p>
        </w:tc>
        <w:tc>
          <w:tcPr>
            <w:tcW w:w="4394" w:type="dxa"/>
          </w:tcPr>
          <w:p w14:paraId="3ED59897" w14:textId="1025D584" w:rsidR="0071719B" w:rsidRPr="00B57901" w:rsidRDefault="0071719B" w:rsidP="00A93CD6">
            <w:pPr>
              <w:tabs>
                <w:tab w:val="left" w:pos="396"/>
                <w:tab w:val="left" w:pos="1080"/>
              </w:tabs>
              <w:spacing w:before="60" w:after="0" w:line="240" w:lineRule="atLeast"/>
              <w:ind w:left="176" w:right="-25" w:hanging="176"/>
              <w:jc w:val="both"/>
              <w:rPr>
                <w:rFonts w:ascii="Times New Roman" w:hAnsi="Times New Roman" w:cs="Times New Roman"/>
                <w:szCs w:val="22"/>
                <w:lang w:val="en-GB"/>
              </w:rPr>
            </w:pPr>
            <w:r w:rsidRPr="00B57901">
              <w:rPr>
                <w:rFonts w:ascii="Times New Roman" w:hAnsi="Times New Roman" w:cs="Times New Roman"/>
                <w:szCs w:val="22"/>
              </w:rPr>
              <w:t xml:space="preserve">Direct subsidiary and common </w:t>
            </w:r>
            <w:r w:rsidR="007473BA" w:rsidRPr="00B57901">
              <w:rPr>
                <w:rFonts w:ascii="Times New Roman" w:hAnsi="Times New Roman" w:cs="Times New Roman"/>
                <w:szCs w:val="22"/>
              </w:rPr>
              <w:t>shareholder and</w:t>
            </w:r>
            <w:r w:rsidRPr="00B57901">
              <w:rPr>
                <w:rFonts w:ascii="Times New Roman" w:hAnsi="Times New Roman" w:cs="Times New Roman"/>
                <w:szCs w:val="22"/>
              </w:rPr>
              <w:t xml:space="preserve"> directors</w:t>
            </w:r>
          </w:p>
        </w:tc>
      </w:tr>
      <w:tr w:rsidR="0071719B" w:rsidRPr="00B57901" w14:paraId="3FF85ADB" w14:textId="77777777" w:rsidTr="00A93CD6">
        <w:tc>
          <w:tcPr>
            <w:tcW w:w="3866" w:type="dxa"/>
          </w:tcPr>
          <w:p w14:paraId="2C0471F7" w14:textId="77777777" w:rsidR="0071719B" w:rsidRPr="00B57901" w:rsidRDefault="0071719B" w:rsidP="00A93CD6">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rPr>
            </w:pPr>
            <w:r w:rsidRPr="00B57901">
              <w:rPr>
                <w:rFonts w:ascii="Times New Roman" w:hAnsi="Times New Roman" w:cs="Times New Roman"/>
                <w:sz w:val="22"/>
                <w:szCs w:val="22"/>
              </w:rPr>
              <w:t xml:space="preserve">Seafco </w:t>
            </w:r>
            <w:r w:rsidRPr="00B57901">
              <w:rPr>
                <w:rFonts w:ascii="Times New Roman" w:hAnsi="Times New Roman" w:cs="Times New Roman"/>
                <w:sz w:val="22"/>
                <w:szCs w:val="22"/>
                <w:cs/>
              </w:rPr>
              <w:t>(</w:t>
            </w:r>
            <w:r w:rsidRPr="00B57901">
              <w:rPr>
                <w:rFonts w:ascii="Times New Roman" w:hAnsi="Times New Roman" w:cs="Times New Roman"/>
                <w:sz w:val="22"/>
                <w:szCs w:val="22"/>
              </w:rPr>
              <w:t>Myanmar</w:t>
            </w:r>
            <w:r w:rsidRPr="00B57901">
              <w:rPr>
                <w:rFonts w:ascii="Times New Roman" w:hAnsi="Times New Roman" w:cs="Times New Roman"/>
                <w:sz w:val="22"/>
                <w:szCs w:val="22"/>
                <w:cs/>
              </w:rPr>
              <w:t xml:space="preserve">) </w:t>
            </w:r>
            <w:r w:rsidRPr="00B57901">
              <w:rPr>
                <w:rFonts w:ascii="Times New Roman" w:hAnsi="Times New Roman" w:cs="Times New Roman"/>
                <w:sz w:val="22"/>
                <w:szCs w:val="22"/>
              </w:rPr>
              <w:t>Co</w:t>
            </w:r>
            <w:r w:rsidRPr="00B57901">
              <w:rPr>
                <w:rFonts w:ascii="Times New Roman" w:hAnsi="Times New Roman" w:cs="Times New Roman"/>
                <w:sz w:val="22"/>
                <w:szCs w:val="22"/>
                <w:cs/>
              </w:rPr>
              <w:t>.</w:t>
            </w:r>
            <w:r w:rsidRPr="00B57901">
              <w:rPr>
                <w:rFonts w:ascii="Times New Roman" w:hAnsi="Times New Roman" w:cs="Times New Roman"/>
                <w:sz w:val="22"/>
                <w:szCs w:val="22"/>
              </w:rPr>
              <w:t>,Ltd</w:t>
            </w:r>
            <w:r w:rsidRPr="00B57901">
              <w:rPr>
                <w:rFonts w:ascii="Times New Roman" w:hAnsi="Times New Roman" w:cs="Times New Roman"/>
                <w:sz w:val="22"/>
                <w:szCs w:val="22"/>
                <w:cs/>
              </w:rPr>
              <w:t>.</w:t>
            </w:r>
          </w:p>
        </w:tc>
        <w:tc>
          <w:tcPr>
            <w:tcW w:w="1559" w:type="dxa"/>
          </w:tcPr>
          <w:p w14:paraId="4194D3B7" w14:textId="77777777" w:rsidR="0071719B" w:rsidRPr="00B57901" w:rsidRDefault="0071719B" w:rsidP="00A93CD6">
            <w:pPr>
              <w:tabs>
                <w:tab w:val="left" w:pos="747"/>
              </w:tabs>
              <w:spacing w:before="60" w:after="0" w:line="240" w:lineRule="atLeast"/>
              <w:ind w:left="89" w:right="-25"/>
              <w:jc w:val="center"/>
              <w:rPr>
                <w:rFonts w:ascii="Times New Roman" w:hAnsi="Times New Roman" w:cs="Times New Roman"/>
                <w:szCs w:val="22"/>
              </w:rPr>
            </w:pPr>
            <w:r w:rsidRPr="00B57901">
              <w:rPr>
                <w:rFonts w:ascii="Times New Roman" w:hAnsi="Times New Roman" w:cs="Times New Roman"/>
                <w:szCs w:val="22"/>
              </w:rPr>
              <w:t>Myanmar</w:t>
            </w:r>
          </w:p>
        </w:tc>
        <w:tc>
          <w:tcPr>
            <w:tcW w:w="4394" w:type="dxa"/>
          </w:tcPr>
          <w:p w14:paraId="058AFC29" w14:textId="77777777" w:rsidR="0071719B" w:rsidRPr="00B57901" w:rsidRDefault="0071719B" w:rsidP="00A93CD6">
            <w:pPr>
              <w:tabs>
                <w:tab w:val="left" w:pos="396"/>
                <w:tab w:val="left" w:pos="1080"/>
              </w:tabs>
              <w:spacing w:before="60" w:after="0" w:line="240" w:lineRule="atLeast"/>
              <w:ind w:right="-25"/>
              <w:jc w:val="both"/>
              <w:rPr>
                <w:rFonts w:ascii="Times New Roman" w:hAnsi="Times New Roman" w:cs="Times New Roman"/>
                <w:szCs w:val="22"/>
                <w:lang w:val="en-GB"/>
              </w:rPr>
            </w:pPr>
            <w:r w:rsidRPr="00B57901">
              <w:rPr>
                <w:rFonts w:ascii="Times New Roman" w:hAnsi="Times New Roman" w:cs="Times New Roman"/>
                <w:szCs w:val="22"/>
              </w:rPr>
              <w:t>Indirect subsidiary and common directors</w:t>
            </w:r>
          </w:p>
        </w:tc>
      </w:tr>
      <w:tr w:rsidR="0071719B" w:rsidRPr="00B57901" w14:paraId="2415A179" w14:textId="77777777" w:rsidTr="00A93CD6">
        <w:tc>
          <w:tcPr>
            <w:tcW w:w="3866" w:type="dxa"/>
          </w:tcPr>
          <w:p w14:paraId="35C2529C" w14:textId="77777777" w:rsidR="0071719B" w:rsidRPr="00B57901" w:rsidRDefault="0071719B" w:rsidP="00A93CD6">
            <w:pPr>
              <w:pStyle w:val="block"/>
              <w:spacing w:before="60" w:after="0" w:line="240" w:lineRule="atLeast"/>
              <w:ind w:left="-68" w:right="-25" w:firstLine="629"/>
              <w:jc w:val="both"/>
              <w:rPr>
                <w:b/>
                <w:bCs/>
                <w:szCs w:val="22"/>
              </w:rPr>
            </w:pPr>
            <w:r w:rsidRPr="00B57901">
              <w:rPr>
                <w:b/>
                <w:bCs/>
                <w:szCs w:val="22"/>
              </w:rPr>
              <w:t>Related companies</w:t>
            </w:r>
          </w:p>
        </w:tc>
        <w:tc>
          <w:tcPr>
            <w:tcW w:w="1559" w:type="dxa"/>
          </w:tcPr>
          <w:p w14:paraId="7AE7F659" w14:textId="77777777" w:rsidR="0071719B" w:rsidRPr="00B57901" w:rsidRDefault="0071719B" w:rsidP="00A93CD6">
            <w:pPr>
              <w:pStyle w:val="block"/>
              <w:spacing w:before="60" w:after="0" w:line="240" w:lineRule="atLeast"/>
              <w:ind w:left="-68" w:right="-25" w:firstLine="629"/>
              <w:jc w:val="both"/>
              <w:rPr>
                <w:b/>
                <w:bCs/>
                <w:szCs w:val="22"/>
              </w:rPr>
            </w:pPr>
          </w:p>
        </w:tc>
        <w:tc>
          <w:tcPr>
            <w:tcW w:w="4394" w:type="dxa"/>
          </w:tcPr>
          <w:p w14:paraId="2FE29FB5" w14:textId="77777777" w:rsidR="0071719B" w:rsidRPr="00B57901" w:rsidRDefault="0071719B" w:rsidP="00A93CD6">
            <w:pPr>
              <w:pStyle w:val="block"/>
              <w:spacing w:before="60" w:after="0" w:line="240" w:lineRule="atLeast"/>
              <w:ind w:left="0" w:right="-25" w:firstLine="629"/>
              <w:jc w:val="both"/>
              <w:rPr>
                <w:b/>
                <w:bCs/>
                <w:szCs w:val="22"/>
              </w:rPr>
            </w:pPr>
          </w:p>
        </w:tc>
      </w:tr>
      <w:tr w:rsidR="0071719B" w:rsidRPr="00B57901" w14:paraId="1486C32A" w14:textId="77777777" w:rsidTr="00A93CD6">
        <w:trPr>
          <w:trHeight w:val="74"/>
        </w:trPr>
        <w:tc>
          <w:tcPr>
            <w:tcW w:w="3866" w:type="dxa"/>
          </w:tcPr>
          <w:p w14:paraId="6CE053B4" w14:textId="77777777" w:rsidR="0071719B" w:rsidRPr="00B57901" w:rsidRDefault="0071719B" w:rsidP="00A93CD6">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rPr>
            </w:pPr>
            <w:r w:rsidRPr="00B57901">
              <w:rPr>
                <w:rFonts w:ascii="Times New Roman" w:hAnsi="Times New Roman" w:cs="Times New Roman"/>
                <w:sz w:val="22"/>
                <w:szCs w:val="22"/>
              </w:rPr>
              <w:t>S</w:t>
            </w:r>
            <w:r w:rsidRPr="00B57901">
              <w:rPr>
                <w:rFonts w:ascii="Times New Roman" w:hAnsi="Times New Roman" w:cs="Times New Roman"/>
                <w:sz w:val="22"/>
                <w:szCs w:val="22"/>
                <w:cs/>
              </w:rPr>
              <w:t>.</w:t>
            </w:r>
            <w:r w:rsidRPr="00B57901">
              <w:rPr>
                <w:rFonts w:ascii="Times New Roman" w:hAnsi="Times New Roman" w:cs="Times New Roman"/>
                <w:sz w:val="22"/>
                <w:szCs w:val="22"/>
              </w:rPr>
              <w:t>T</w:t>
            </w:r>
            <w:r w:rsidRPr="00B57901">
              <w:rPr>
                <w:rFonts w:ascii="Times New Roman" w:hAnsi="Times New Roman" w:cs="Times New Roman"/>
                <w:sz w:val="22"/>
                <w:szCs w:val="22"/>
                <w:cs/>
              </w:rPr>
              <w:t>.</w:t>
            </w:r>
            <w:r w:rsidRPr="00B57901">
              <w:rPr>
                <w:rFonts w:ascii="Times New Roman" w:hAnsi="Times New Roman" w:cs="Times New Roman"/>
                <w:sz w:val="22"/>
                <w:szCs w:val="22"/>
              </w:rPr>
              <w:t>P</w:t>
            </w:r>
            <w:r w:rsidRPr="00B57901">
              <w:rPr>
                <w:rFonts w:ascii="Times New Roman" w:hAnsi="Times New Roman" w:cs="Times New Roman"/>
                <w:sz w:val="22"/>
                <w:szCs w:val="22"/>
                <w:cs/>
              </w:rPr>
              <w:t xml:space="preserve">. </w:t>
            </w:r>
            <w:r w:rsidRPr="00B57901">
              <w:rPr>
                <w:rFonts w:ascii="Times New Roman" w:hAnsi="Times New Roman" w:cs="Times New Roman"/>
                <w:sz w:val="22"/>
                <w:szCs w:val="22"/>
              </w:rPr>
              <w:t>Assets Co</w:t>
            </w:r>
            <w:r w:rsidRPr="00B57901">
              <w:rPr>
                <w:rFonts w:ascii="Times New Roman" w:hAnsi="Times New Roman" w:cs="Times New Roman"/>
                <w:sz w:val="22"/>
                <w:szCs w:val="22"/>
                <w:cs/>
              </w:rPr>
              <w:t>.</w:t>
            </w:r>
            <w:r w:rsidRPr="00B57901">
              <w:rPr>
                <w:rFonts w:ascii="Times New Roman" w:hAnsi="Times New Roman" w:cs="Times New Roman"/>
                <w:sz w:val="22"/>
                <w:szCs w:val="22"/>
              </w:rPr>
              <w:t>, Ltd</w:t>
            </w:r>
            <w:r w:rsidRPr="00B57901">
              <w:rPr>
                <w:rFonts w:ascii="Times New Roman" w:hAnsi="Times New Roman" w:cs="Times New Roman"/>
                <w:sz w:val="22"/>
                <w:szCs w:val="22"/>
                <w:cs/>
              </w:rPr>
              <w:t>.</w:t>
            </w:r>
          </w:p>
        </w:tc>
        <w:tc>
          <w:tcPr>
            <w:tcW w:w="1559" w:type="dxa"/>
          </w:tcPr>
          <w:p w14:paraId="74F81BCB" w14:textId="77777777" w:rsidR="0071719B" w:rsidRPr="00B57901" w:rsidRDefault="0071719B" w:rsidP="00A93CD6">
            <w:pPr>
              <w:tabs>
                <w:tab w:val="left" w:pos="747"/>
              </w:tabs>
              <w:spacing w:before="60" w:after="0" w:line="240" w:lineRule="atLeast"/>
              <w:ind w:left="89" w:right="-25"/>
              <w:jc w:val="center"/>
              <w:rPr>
                <w:rFonts w:ascii="Times New Roman" w:hAnsi="Times New Roman" w:cs="Times New Roman"/>
                <w:szCs w:val="22"/>
                <w:cs/>
              </w:rPr>
            </w:pPr>
            <w:r w:rsidRPr="00B57901">
              <w:rPr>
                <w:rFonts w:ascii="Times New Roman" w:hAnsi="Times New Roman" w:cs="Times New Roman"/>
                <w:szCs w:val="22"/>
              </w:rPr>
              <w:t>Thailand</w:t>
            </w:r>
          </w:p>
        </w:tc>
        <w:tc>
          <w:tcPr>
            <w:tcW w:w="4394" w:type="dxa"/>
          </w:tcPr>
          <w:p w14:paraId="6D4F413D" w14:textId="77777777" w:rsidR="0071719B" w:rsidRPr="00B57901" w:rsidRDefault="0071719B" w:rsidP="00A93CD6">
            <w:pPr>
              <w:tabs>
                <w:tab w:val="left" w:pos="396"/>
                <w:tab w:val="left" w:pos="1080"/>
              </w:tabs>
              <w:spacing w:before="60" w:after="0" w:line="240" w:lineRule="atLeast"/>
              <w:ind w:left="176" w:right="-25" w:hanging="176"/>
              <w:jc w:val="both"/>
              <w:rPr>
                <w:rFonts w:ascii="Times New Roman" w:hAnsi="Times New Roman" w:cs="Times New Roman"/>
                <w:szCs w:val="22"/>
                <w:cs/>
              </w:rPr>
            </w:pPr>
            <w:r w:rsidRPr="00B57901">
              <w:rPr>
                <w:rFonts w:ascii="Times New Roman" w:hAnsi="Times New Roman" w:cs="Times New Roman"/>
                <w:szCs w:val="22"/>
              </w:rPr>
              <w:t>Common shareholder and close relative of director is a director of such company</w:t>
            </w:r>
          </w:p>
        </w:tc>
      </w:tr>
      <w:tr w:rsidR="0071719B" w:rsidRPr="00B57901" w14:paraId="4EA517AF" w14:textId="77777777" w:rsidTr="00A93CD6">
        <w:trPr>
          <w:trHeight w:val="74"/>
        </w:trPr>
        <w:tc>
          <w:tcPr>
            <w:tcW w:w="3866" w:type="dxa"/>
          </w:tcPr>
          <w:p w14:paraId="10F9DB6E" w14:textId="77777777" w:rsidR="0071719B" w:rsidRPr="00B57901" w:rsidRDefault="0071719B" w:rsidP="00A93CD6">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rPr>
            </w:pPr>
            <w:r w:rsidRPr="00B57901">
              <w:rPr>
                <w:rFonts w:ascii="Times New Roman" w:hAnsi="Times New Roman" w:cs="Times New Roman"/>
                <w:sz w:val="22"/>
                <w:szCs w:val="22"/>
              </w:rPr>
              <w:t>E</w:t>
            </w:r>
            <w:r w:rsidRPr="00B57901">
              <w:rPr>
                <w:rFonts w:ascii="Times New Roman" w:hAnsi="Times New Roman" w:cs="Times New Roman"/>
                <w:sz w:val="22"/>
                <w:szCs w:val="22"/>
                <w:cs/>
              </w:rPr>
              <w:t xml:space="preserve">. </w:t>
            </w:r>
            <w:r w:rsidRPr="00B57901">
              <w:rPr>
                <w:rFonts w:ascii="Times New Roman" w:hAnsi="Times New Roman" w:cs="Times New Roman"/>
                <w:sz w:val="22"/>
                <w:szCs w:val="22"/>
              </w:rPr>
              <w:t>D</w:t>
            </w:r>
            <w:r w:rsidRPr="00B57901">
              <w:rPr>
                <w:rFonts w:ascii="Times New Roman" w:hAnsi="Times New Roman" w:cs="Times New Roman"/>
                <w:sz w:val="22"/>
                <w:szCs w:val="22"/>
                <w:cs/>
              </w:rPr>
              <w:t xml:space="preserve">. </w:t>
            </w:r>
            <w:r w:rsidRPr="00B57901">
              <w:rPr>
                <w:rFonts w:ascii="Times New Roman" w:hAnsi="Times New Roman" w:cs="Times New Roman"/>
                <w:sz w:val="22"/>
                <w:szCs w:val="22"/>
              </w:rPr>
              <w:t>E</w:t>
            </w:r>
            <w:r w:rsidRPr="00B57901">
              <w:rPr>
                <w:rFonts w:ascii="Times New Roman" w:hAnsi="Times New Roman" w:cs="Times New Roman"/>
                <w:sz w:val="22"/>
                <w:szCs w:val="22"/>
                <w:cs/>
              </w:rPr>
              <w:t xml:space="preserve">. </w:t>
            </w:r>
            <w:r w:rsidRPr="00B57901">
              <w:rPr>
                <w:rFonts w:ascii="Times New Roman" w:hAnsi="Times New Roman" w:cs="Times New Roman"/>
                <w:sz w:val="22"/>
                <w:szCs w:val="22"/>
              </w:rPr>
              <w:t>Co</w:t>
            </w:r>
            <w:r w:rsidRPr="00B57901">
              <w:rPr>
                <w:rFonts w:ascii="Times New Roman" w:hAnsi="Times New Roman" w:cs="Times New Roman"/>
                <w:sz w:val="22"/>
                <w:szCs w:val="22"/>
                <w:cs/>
              </w:rPr>
              <w:t>.</w:t>
            </w:r>
            <w:r w:rsidRPr="00B57901">
              <w:rPr>
                <w:rFonts w:ascii="Times New Roman" w:hAnsi="Times New Roman" w:cs="Times New Roman"/>
                <w:sz w:val="22"/>
                <w:szCs w:val="22"/>
              </w:rPr>
              <w:t>, Ltd</w:t>
            </w:r>
            <w:r w:rsidRPr="00B57901">
              <w:rPr>
                <w:rFonts w:ascii="Times New Roman" w:hAnsi="Times New Roman" w:cs="Times New Roman"/>
                <w:sz w:val="22"/>
                <w:szCs w:val="22"/>
                <w:cs/>
              </w:rPr>
              <w:t>.</w:t>
            </w:r>
          </w:p>
        </w:tc>
        <w:tc>
          <w:tcPr>
            <w:tcW w:w="1559" w:type="dxa"/>
          </w:tcPr>
          <w:p w14:paraId="5C63D523" w14:textId="77777777" w:rsidR="0071719B" w:rsidRPr="00B57901" w:rsidRDefault="0071719B" w:rsidP="00A93CD6">
            <w:pPr>
              <w:tabs>
                <w:tab w:val="left" w:pos="747"/>
              </w:tabs>
              <w:spacing w:before="60" w:after="0" w:line="240" w:lineRule="atLeast"/>
              <w:ind w:left="89" w:right="-25"/>
              <w:jc w:val="center"/>
              <w:rPr>
                <w:rFonts w:ascii="Times New Roman" w:hAnsi="Times New Roman" w:cs="Times New Roman"/>
                <w:szCs w:val="22"/>
                <w:cs/>
              </w:rPr>
            </w:pPr>
            <w:r w:rsidRPr="00B57901">
              <w:rPr>
                <w:rFonts w:ascii="Times New Roman" w:hAnsi="Times New Roman" w:cs="Times New Roman"/>
                <w:szCs w:val="22"/>
              </w:rPr>
              <w:t>Thailand</w:t>
            </w:r>
          </w:p>
        </w:tc>
        <w:tc>
          <w:tcPr>
            <w:tcW w:w="4394" w:type="dxa"/>
          </w:tcPr>
          <w:p w14:paraId="7CF4992C" w14:textId="77777777" w:rsidR="0071719B" w:rsidRPr="00B57901" w:rsidRDefault="0071719B" w:rsidP="00A93CD6">
            <w:pPr>
              <w:tabs>
                <w:tab w:val="left" w:pos="396"/>
                <w:tab w:val="left" w:pos="1080"/>
              </w:tabs>
              <w:spacing w:before="60" w:after="0" w:line="240" w:lineRule="atLeast"/>
              <w:ind w:left="176" w:right="-25" w:hanging="176"/>
              <w:jc w:val="both"/>
              <w:rPr>
                <w:rFonts w:ascii="Times New Roman" w:hAnsi="Times New Roman" w:cs="Times New Roman"/>
                <w:szCs w:val="22"/>
                <w:cs/>
              </w:rPr>
            </w:pPr>
            <w:r w:rsidRPr="00B57901">
              <w:rPr>
                <w:rFonts w:ascii="Times New Roman" w:hAnsi="Times New Roman" w:cs="Times New Roman"/>
                <w:szCs w:val="22"/>
              </w:rPr>
              <w:t>Shareholder of this company is close relative of the Company</w:t>
            </w:r>
            <w:r w:rsidRPr="00B57901">
              <w:rPr>
                <w:rFonts w:ascii="Times New Roman" w:hAnsi="Times New Roman" w:cs="Times New Roman"/>
                <w:szCs w:val="22"/>
                <w:cs/>
              </w:rPr>
              <w:t>’</w:t>
            </w:r>
            <w:r w:rsidRPr="00B57901">
              <w:rPr>
                <w:rFonts w:ascii="Times New Roman" w:hAnsi="Times New Roman" w:cs="Times New Roman"/>
                <w:szCs w:val="22"/>
              </w:rPr>
              <w:t>s shareholders</w:t>
            </w:r>
            <w:r w:rsidRPr="00B57901">
              <w:rPr>
                <w:rFonts w:ascii="Times New Roman" w:hAnsi="Times New Roman" w:cs="Times New Roman"/>
                <w:szCs w:val="22"/>
                <w:cs/>
              </w:rPr>
              <w:t>.</w:t>
            </w:r>
          </w:p>
        </w:tc>
      </w:tr>
      <w:tr w:rsidR="0071719B" w:rsidRPr="00B57901" w14:paraId="1A0B0FFC" w14:textId="77777777" w:rsidTr="00A93CD6">
        <w:tc>
          <w:tcPr>
            <w:tcW w:w="3866" w:type="dxa"/>
          </w:tcPr>
          <w:p w14:paraId="2E8A613A" w14:textId="77777777" w:rsidR="0071719B" w:rsidRPr="00B57901" w:rsidRDefault="0071719B" w:rsidP="00A93CD6">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rPr>
            </w:pPr>
            <w:r w:rsidRPr="00B57901">
              <w:rPr>
                <w:rFonts w:ascii="Times New Roman" w:hAnsi="Times New Roman" w:cs="Times New Roman"/>
                <w:sz w:val="22"/>
                <w:szCs w:val="22"/>
              </w:rPr>
              <w:t>Altemtech Co</w:t>
            </w:r>
            <w:r w:rsidRPr="00B57901">
              <w:rPr>
                <w:rFonts w:ascii="Times New Roman" w:hAnsi="Times New Roman" w:cs="Times New Roman"/>
                <w:sz w:val="22"/>
                <w:szCs w:val="22"/>
                <w:cs/>
              </w:rPr>
              <w:t>.</w:t>
            </w:r>
            <w:r w:rsidRPr="00B57901">
              <w:rPr>
                <w:rFonts w:ascii="Times New Roman" w:hAnsi="Times New Roman" w:cs="Times New Roman"/>
                <w:sz w:val="22"/>
                <w:szCs w:val="22"/>
              </w:rPr>
              <w:t>, Ltd</w:t>
            </w:r>
            <w:r w:rsidRPr="00B57901">
              <w:rPr>
                <w:rFonts w:ascii="Times New Roman" w:hAnsi="Times New Roman" w:cs="Times New Roman"/>
                <w:sz w:val="22"/>
                <w:szCs w:val="22"/>
                <w:cs/>
              </w:rPr>
              <w:t>.</w:t>
            </w:r>
          </w:p>
        </w:tc>
        <w:tc>
          <w:tcPr>
            <w:tcW w:w="1559" w:type="dxa"/>
          </w:tcPr>
          <w:p w14:paraId="0DC0C0F2" w14:textId="77777777" w:rsidR="0071719B" w:rsidRPr="00B57901" w:rsidRDefault="0071719B" w:rsidP="00A93CD6">
            <w:pPr>
              <w:tabs>
                <w:tab w:val="left" w:pos="747"/>
              </w:tabs>
              <w:spacing w:before="60" w:after="0" w:line="240" w:lineRule="atLeast"/>
              <w:ind w:left="89" w:right="-25"/>
              <w:jc w:val="center"/>
              <w:rPr>
                <w:rFonts w:ascii="Times New Roman" w:hAnsi="Times New Roman" w:cs="Times New Roman"/>
                <w:szCs w:val="22"/>
              </w:rPr>
            </w:pPr>
            <w:r w:rsidRPr="00B57901">
              <w:rPr>
                <w:rFonts w:ascii="Times New Roman" w:hAnsi="Times New Roman" w:cs="Times New Roman"/>
                <w:szCs w:val="22"/>
              </w:rPr>
              <w:t>Thailand</w:t>
            </w:r>
          </w:p>
        </w:tc>
        <w:tc>
          <w:tcPr>
            <w:tcW w:w="4394" w:type="dxa"/>
          </w:tcPr>
          <w:p w14:paraId="36B6B358" w14:textId="6BAC9464" w:rsidR="0071719B" w:rsidRPr="00B57901" w:rsidRDefault="0071719B" w:rsidP="00A93CD6">
            <w:pPr>
              <w:tabs>
                <w:tab w:val="left" w:pos="396"/>
                <w:tab w:val="left" w:pos="1080"/>
              </w:tabs>
              <w:spacing w:before="60" w:after="0" w:line="240" w:lineRule="atLeast"/>
              <w:ind w:left="176" w:right="-25" w:hanging="176"/>
              <w:jc w:val="both"/>
              <w:rPr>
                <w:rFonts w:ascii="Times New Roman" w:hAnsi="Times New Roman" w:cs="Times New Roman"/>
                <w:szCs w:val="22"/>
              </w:rPr>
            </w:pPr>
            <w:r w:rsidRPr="00B57901">
              <w:rPr>
                <w:rFonts w:ascii="Times New Roman" w:hAnsi="Times New Roman" w:cs="Times New Roman"/>
                <w:szCs w:val="22"/>
              </w:rPr>
              <w:t>Subsidiary</w:t>
            </w:r>
            <w:r w:rsidRPr="00B57901">
              <w:rPr>
                <w:rFonts w:ascii="Times New Roman" w:hAnsi="Times New Roman" w:cs="Times New Roman"/>
                <w:szCs w:val="22"/>
                <w:cs/>
              </w:rPr>
              <w:t>’</w:t>
            </w:r>
            <w:r w:rsidRPr="00B57901">
              <w:rPr>
                <w:rFonts w:ascii="Times New Roman" w:hAnsi="Times New Roman" w:cs="Times New Roman"/>
                <w:szCs w:val="22"/>
              </w:rPr>
              <w:t>s shareholder and common director with subsidiary</w:t>
            </w:r>
            <w:r w:rsidR="007473BA" w:rsidRPr="00B57901">
              <w:rPr>
                <w:rFonts w:ascii="Times New Roman" w:hAnsi="Times New Roman" w:cs="Times New Roman"/>
                <w:szCs w:val="22"/>
              </w:rPr>
              <w:t xml:space="preserve"> (</w:t>
            </w:r>
            <w:r w:rsidR="007473BA" w:rsidRPr="00B57901">
              <w:rPr>
                <w:rFonts w:ascii="Times New Roman" w:hAnsi="Times New Roman" w:cs="Times New Roman"/>
              </w:rPr>
              <w:t>until 29 May 2026)</w:t>
            </w:r>
          </w:p>
        </w:tc>
      </w:tr>
      <w:tr w:rsidR="0071719B" w:rsidRPr="00B57901" w14:paraId="77970FA2" w14:textId="77777777" w:rsidTr="00A93CD6">
        <w:tc>
          <w:tcPr>
            <w:tcW w:w="3866" w:type="dxa"/>
            <w:vAlign w:val="center"/>
          </w:tcPr>
          <w:p w14:paraId="3571084B" w14:textId="77777777" w:rsidR="0071719B" w:rsidRPr="00B57901" w:rsidRDefault="0071719B" w:rsidP="00A93CD6">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rPr>
            </w:pPr>
            <w:r w:rsidRPr="00B57901">
              <w:rPr>
                <w:rFonts w:ascii="Times New Roman" w:hAnsi="Times New Roman" w:cs="Times New Roman"/>
                <w:sz w:val="22"/>
                <w:szCs w:val="22"/>
              </w:rPr>
              <w:t>New Technology Engineering Construction Co</w:t>
            </w:r>
            <w:r w:rsidRPr="00B57901">
              <w:rPr>
                <w:rFonts w:ascii="Times New Roman" w:hAnsi="Times New Roman" w:cs="Times New Roman"/>
                <w:sz w:val="22"/>
                <w:szCs w:val="22"/>
                <w:cs/>
              </w:rPr>
              <w:t>.</w:t>
            </w:r>
            <w:r w:rsidRPr="00B57901">
              <w:rPr>
                <w:rFonts w:ascii="Times New Roman" w:hAnsi="Times New Roman" w:cs="Times New Roman"/>
                <w:sz w:val="22"/>
                <w:szCs w:val="22"/>
              </w:rPr>
              <w:t>, Ltd</w:t>
            </w:r>
            <w:r w:rsidRPr="00B57901">
              <w:rPr>
                <w:rFonts w:ascii="Times New Roman" w:hAnsi="Times New Roman" w:cs="Times New Roman"/>
                <w:sz w:val="22"/>
                <w:szCs w:val="22"/>
                <w:cs/>
              </w:rPr>
              <w:t>.</w:t>
            </w:r>
          </w:p>
        </w:tc>
        <w:tc>
          <w:tcPr>
            <w:tcW w:w="1559" w:type="dxa"/>
          </w:tcPr>
          <w:p w14:paraId="4C58059A" w14:textId="77777777" w:rsidR="0071719B" w:rsidRPr="00B57901" w:rsidRDefault="0071719B" w:rsidP="00A93CD6">
            <w:pPr>
              <w:tabs>
                <w:tab w:val="left" w:pos="747"/>
              </w:tabs>
              <w:spacing w:before="60" w:after="0" w:line="240" w:lineRule="atLeast"/>
              <w:ind w:left="89" w:right="-25"/>
              <w:jc w:val="center"/>
              <w:rPr>
                <w:rFonts w:ascii="Times New Roman" w:hAnsi="Times New Roman" w:cs="Times New Roman"/>
                <w:szCs w:val="22"/>
              </w:rPr>
            </w:pPr>
            <w:r w:rsidRPr="00B57901">
              <w:rPr>
                <w:rFonts w:ascii="Times New Roman" w:hAnsi="Times New Roman" w:cs="Times New Roman"/>
                <w:szCs w:val="22"/>
              </w:rPr>
              <w:t>Thailand</w:t>
            </w:r>
          </w:p>
        </w:tc>
        <w:tc>
          <w:tcPr>
            <w:tcW w:w="4394" w:type="dxa"/>
          </w:tcPr>
          <w:p w14:paraId="67DBD569" w14:textId="7BB17090" w:rsidR="0071719B" w:rsidRPr="00B57901" w:rsidRDefault="0071719B" w:rsidP="00A93CD6">
            <w:pPr>
              <w:tabs>
                <w:tab w:val="left" w:pos="396"/>
                <w:tab w:val="left" w:pos="1080"/>
              </w:tabs>
              <w:spacing w:before="60" w:after="0" w:line="240" w:lineRule="atLeast"/>
              <w:ind w:left="176" w:right="-25" w:hanging="176"/>
              <w:jc w:val="both"/>
              <w:rPr>
                <w:rFonts w:ascii="Times New Roman" w:hAnsi="Times New Roman" w:cs="Times New Roman"/>
                <w:szCs w:val="22"/>
              </w:rPr>
            </w:pPr>
            <w:r w:rsidRPr="00B57901">
              <w:rPr>
                <w:rFonts w:ascii="Times New Roman" w:hAnsi="Times New Roman" w:cs="Times New Roman"/>
                <w:szCs w:val="22"/>
              </w:rPr>
              <w:t>Subsidiary</w:t>
            </w:r>
            <w:r w:rsidRPr="00B57901">
              <w:rPr>
                <w:rFonts w:ascii="Times New Roman" w:hAnsi="Times New Roman" w:cs="Times New Roman"/>
                <w:szCs w:val="22"/>
                <w:cs/>
              </w:rPr>
              <w:t>’</w:t>
            </w:r>
            <w:r w:rsidRPr="00B57901">
              <w:rPr>
                <w:rFonts w:ascii="Times New Roman" w:hAnsi="Times New Roman" w:cs="Times New Roman"/>
                <w:szCs w:val="22"/>
              </w:rPr>
              <w:t>s shareholder and common director with subsidiary</w:t>
            </w:r>
            <w:r w:rsidR="007473BA" w:rsidRPr="00B57901">
              <w:rPr>
                <w:rFonts w:ascii="Times New Roman" w:hAnsi="Times New Roman" w:cs="Times New Roman"/>
                <w:szCs w:val="22"/>
              </w:rPr>
              <w:t xml:space="preserve"> (</w:t>
            </w:r>
            <w:r w:rsidR="007473BA" w:rsidRPr="00B57901">
              <w:rPr>
                <w:rFonts w:ascii="Times New Roman" w:hAnsi="Times New Roman" w:cs="Times New Roman"/>
              </w:rPr>
              <w:t>until 29 May 2026)</w:t>
            </w:r>
          </w:p>
        </w:tc>
      </w:tr>
      <w:tr w:rsidR="0071719B" w:rsidRPr="00B57901" w14:paraId="70716897" w14:textId="77777777" w:rsidTr="00A93CD6">
        <w:tc>
          <w:tcPr>
            <w:tcW w:w="3866" w:type="dxa"/>
            <w:vAlign w:val="center"/>
          </w:tcPr>
          <w:p w14:paraId="793FA8AB" w14:textId="77777777" w:rsidR="0071719B" w:rsidRPr="00B57901" w:rsidRDefault="0071719B" w:rsidP="00A93CD6">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rPr>
            </w:pPr>
            <w:r w:rsidRPr="00B57901">
              <w:rPr>
                <w:rFonts w:ascii="Times New Roman" w:hAnsi="Times New Roman" w:cs="Times New Roman"/>
                <w:sz w:val="22"/>
                <w:szCs w:val="28"/>
                <w:lang w:val="en-GB"/>
              </w:rPr>
              <w:t xml:space="preserve">AZ Global </w:t>
            </w:r>
            <w:r w:rsidRPr="00B57901">
              <w:rPr>
                <w:rFonts w:ascii="Times New Roman" w:hAnsi="Times New Roman" w:cs="Times New Roman"/>
                <w:sz w:val="22"/>
                <w:szCs w:val="22"/>
              </w:rPr>
              <w:t>Co</w:t>
            </w:r>
            <w:r w:rsidRPr="00B57901">
              <w:rPr>
                <w:rFonts w:ascii="Times New Roman" w:hAnsi="Times New Roman" w:cs="Times New Roman"/>
                <w:sz w:val="22"/>
                <w:szCs w:val="22"/>
                <w:cs/>
              </w:rPr>
              <w:t>.</w:t>
            </w:r>
            <w:r w:rsidRPr="00B57901">
              <w:rPr>
                <w:rFonts w:ascii="Times New Roman" w:hAnsi="Times New Roman" w:cs="Times New Roman"/>
                <w:sz w:val="22"/>
                <w:szCs w:val="22"/>
              </w:rPr>
              <w:t>, Ltd</w:t>
            </w:r>
            <w:r w:rsidRPr="00B57901">
              <w:rPr>
                <w:rFonts w:ascii="Times New Roman" w:hAnsi="Times New Roman" w:cs="Times New Roman"/>
                <w:sz w:val="22"/>
                <w:szCs w:val="22"/>
                <w:cs/>
              </w:rPr>
              <w:t>.</w:t>
            </w:r>
          </w:p>
        </w:tc>
        <w:tc>
          <w:tcPr>
            <w:tcW w:w="1559" w:type="dxa"/>
          </w:tcPr>
          <w:p w14:paraId="1A369AD7" w14:textId="77777777" w:rsidR="0071719B" w:rsidRPr="00B57901" w:rsidRDefault="0071719B" w:rsidP="00A93CD6">
            <w:pPr>
              <w:tabs>
                <w:tab w:val="left" w:pos="747"/>
              </w:tabs>
              <w:spacing w:before="60" w:after="0" w:line="240" w:lineRule="atLeast"/>
              <w:ind w:left="89" w:right="-25"/>
              <w:jc w:val="center"/>
              <w:rPr>
                <w:rFonts w:ascii="Times New Roman" w:hAnsi="Times New Roman" w:cs="Times New Roman"/>
                <w:szCs w:val="22"/>
              </w:rPr>
            </w:pPr>
            <w:r w:rsidRPr="00B57901">
              <w:rPr>
                <w:rFonts w:ascii="Times New Roman" w:hAnsi="Times New Roman" w:cs="Times New Roman"/>
                <w:szCs w:val="22"/>
              </w:rPr>
              <w:t>Myanmar</w:t>
            </w:r>
          </w:p>
        </w:tc>
        <w:tc>
          <w:tcPr>
            <w:tcW w:w="4394" w:type="dxa"/>
          </w:tcPr>
          <w:p w14:paraId="3BDEE12E" w14:textId="77777777" w:rsidR="0071719B" w:rsidRPr="00B57901" w:rsidRDefault="0071719B" w:rsidP="00A93CD6">
            <w:pPr>
              <w:tabs>
                <w:tab w:val="left" w:pos="396"/>
                <w:tab w:val="left" w:pos="1080"/>
              </w:tabs>
              <w:spacing w:before="60" w:after="0" w:line="240" w:lineRule="atLeast"/>
              <w:ind w:left="176" w:right="-25" w:hanging="176"/>
              <w:jc w:val="both"/>
              <w:rPr>
                <w:rFonts w:ascii="Times New Roman" w:hAnsi="Times New Roman" w:cs="Times New Roman"/>
                <w:szCs w:val="22"/>
              </w:rPr>
            </w:pPr>
            <w:r w:rsidRPr="00B57901">
              <w:rPr>
                <w:rFonts w:ascii="Times New Roman" w:hAnsi="Times New Roman" w:cs="Times New Roman"/>
                <w:szCs w:val="22"/>
              </w:rPr>
              <w:t>Common shareholder and director</w:t>
            </w:r>
          </w:p>
        </w:tc>
      </w:tr>
      <w:tr w:rsidR="0071719B" w:rsidRPr="00B57901" w14:paraId="67217958" w14:textId="77777777" w:rsidTr="00A93CD6">
        <w:tc>
          <w:tcPr>
            <w:tcW w:w="3866" w:type="dxa"/>
            <w:vAlign w:val="center"/>
          </w:tcPr>
          <w:p w14:paraId="49C6629D" w14:textId="77777777" w:rsidR="0071719B" w:rsidRPr="00B57901" w:rsidRDefault="0071719B" w:rsidP="00A93CD6">
            <w:pPr>
              <w:pStyle w:val="block"/>
              <w:spacing w:before="60" w:after="0" w:line="240" w:lineRule="atLeast"/>
              <w:ind w:left="-68" w:right="-25" w:firstLine="629"/>
              <w:jc w:val="both"/>
              <w:rPr>
                <w:rFonts w:cstheme="minorBidi"/>
                <w:b/>
                <w:bCs/>
                <w:szCs w:val="28"/>
                <w:cs/>
                <w:lang w:bidi="th-TH"/>
              </w:rPr>
            </w:pPr>
            <w:r w:rsidRPr="00B57901">
              <w:rPr>
                <w:b/>
                <w:bCs/>
                <w:szCs w:val="22"/>
              </w:rPr>
              <w:t>Related person</w:t>
            </w:r>
          </w:p>
        </w:tc>
        <w:tc>
          <w:tcPr>
            <w:tcW w:w="1559" w:type="dxa"/>
          </w:tcPr>
          <w:p w14:paraId="5AC20151" w14:textId="77777777" w:rsidR="0071719B" w:rsidRPr="00B57901" w:rsidRDefault="0071719B" w:rsidP="00A93CD6">
            <w:pPr>
              <w:tabs>
                <w:tab w:val="left" w:pos="747"/>
              </w:tabs>
              <w:spacing w:before="60" w:after="0" w:line="240" w:lineRule="atLeast"/>
              <w:ind w:left="89" w:right="-25"/>
              <w:jc w:val="center"/>
              <w:rPr>
                <w:rFonts w:ascii="Times New Roman" w:hAnsi="Times New Roman" w:cs="Times New Roman"/>
                <w:szCs w:val="22"/>
              </w:rPr>
            </w:pPr>
          </w:p>
        </w:tc>
        <w:tc>
          <w:tcPr>
            <w:tcW w:w="4394" w:type="dxa"/>
          </w:tcPr>
          <w:p w14:paraId="5FB969EC" w14:textId="77777777" w:rsidR="0071719B" w:rsidRPr="00B57901" w:rsidRDefault="0071719B" w:rsidP="00A93CD6">
            <w:pPr>
              <w:spacing w:before="60" w:after="0" w:line="240" w:lineRule="atLeast"/>
              <w:ind w:right="-25" w:firstLine="23"/>
              <w:rPr>
                <w:rFonts w:ascii="Times New Roman" w:hAnsi="Times New Roman" w:cs="Times New Roman"/>
                <w:szCs w:val="22"/>
              </w:rPr>
            </w:pPr>
          </w:p>
        </w:tc>
      </w:tr>
      <w:tr w:rsidR="0071719B" w:rsidRPr="00B57901" w14:paraId="53F31567" w14:textId="77777777" w:rsidTr="00A93CD6">
        <w:tc>
          <w:tcPr>
            <w:tcW w:w="3866" w:type="dxa"/>
          </w:tcPr>
          <w:p w14:paraId="0A39136B" w14:textId="77777777" w:rsidR="0071719B" w:rsidRPr="00B57901" w:rsidRDefault="0071719B" w:rsidP="00A93CD6">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rPr>
            </w:pPr>
            <w:r w:rsidRPr="00B57901">
              <w:rPr>
                <w:rFonts w:ascii="Times New Roman" w:hAnsi="Times New Roman" w:cs="Times New Roman"/>
                <w:sz w:val="22"/>
                <w:szCs w:val="22"/>
              </w:rPr>
              <w:t>Miss Pawana Thasnanipan</w:t>
            </w:r>
          </w:p>
        </w:tc>
        <w:tc>
          <w:tcPr>
            <w:tcW w:w="1559" w:type="dxa"/>
          </w:tcPr>
          <w:p w14:paraId="4AAA994E" w14:textId="77777777" w:rsidR="0071719B" w:rsidRPr="00B57901" w:rsidRDefault="0071719B" w:rsidP="00A93CD6">
            <w:pPr>
              <w:tabs>
                <w:tab w:val="left" w:pos="747"/>
              </w:tabs>
              <w:spacing w:before="60" w:after="0" w:line="240" w:lineRule="atLeast"/>
              <w:ind w:left="89" w:right="-25"/>
              <w:jc w:val="center"/>
              <w:rPr>
                <w:rFonts w:ascii="Times New Roman" w:hAnsi="Times New Roman" w:cs="Times New Roman"/>
                <w:szCs w:val="22"/>
              </w:rPr>
            </w:pPr>
            <w:r w:rsidRPr="00B57901">
              <w:rPr>
                <w:rFonts w:ascii="Times New Roman" w:hAnsi="Times New Roman" w:cs="Times New Roman"/>
                <w:szCs w:val="22"/>
              </w:rPr>
              <w:t>Thai</w:t>
            </w:r>
          </w:p>
        </w:tc>
        <w:tc>
          <w:tcPr>
            <w:tcW w:w="4394" w:type="dxa"/>
          </w:tcPr>
          <w:p w14:paraId="0DC83056" w14:textId="77777777" w:rsidR="0071719B" w:rsidRPr="00B57901" w:rsidRDefault="0071719B" w:rsidP="00A93CD6">
            <w:pPr>
              <w:tabs>
                <w:tab w:val="left" w:pos="396"/>
                <w:tab w:val="left" w:pos="1080"/>
              </w:tabs>
              <w:spacing w:before="60" w:after="0" w:line="240" w:lineRule="atLeast"/>
              <w:ind w:left="45" w:right="-25" w:hanging="106"/>
              <w:jc w:val="both"/>
              <w:rPr>
                <w:rFonts w:ascii="Times New Roman" w:hAnsi="Times New Roman" w:cs="Times New Roman"/>
                <w:szCs w:val="22"/>
              </w:rPr>
            </w:pPr>
            <w:r w:rsidRPr="00B57901">
              <w:rPr>
                <w:rFonts w:ascii="Times New Roman" w:hAnsi="Times New Roman" w:cs="Times New Roman"/>
                <w:szCs w:val="22"/>
              </w:rPr>
              <w:t>Shareholders and spouse of a director</w:t>
            </w:r>
          </w:p>
        </w:tc>
      </w:tr>
      <w:tr w:rsidR="0071719B" w:rsidRPr="00B57901" w14:paraId="7795B73D" w14:textId="77777777" w:rsidTr="00A93CD6">
        <w:tc>
          <w:tcPr>
            <w:tcW w:w="3866" w:type="dxa"/>
          </w:tcPr>
          <w:p w14:paraId="2F88F92B" w14:textId="77777777" w:rsidR="0071719B" w:rsidRPr="00B57901" w:rsidRDefault="0071719B" w:rsidP="00A93CD6">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cs/>
              </w:rPr>
            </w:pPr>
            <w:r w:rsidRPr="00B57901">
              <w:rPr>
                <w:rFonts w:ascii="Times New Roman" w:hAnsi="Times New Roman" w:cs="Times New Roman"/>
                <w:sz w:val="22"/>
                <w:szCs w:val="22"/>
              </w:rPr>
              <w:t>Mr</w:t>
            </w:r>
            <w:r w:rsidRPr="00B57901">
              <w:rPr>
                <w:rFonts w:ascii="Times New Roman" w:hAnsi="Times New Roman" w:cs="Times New Roman"/>
                <w:sz w:val="22"/>
                <w:szCs w:val="22"/>
                <w:cs/>
              </w:rPr>
              <w:t xml:space="preserve">. </w:t>
            </w:r>
            <w:r w:rsidRPr="00B57901">
              <w:rPr>
                <w:rFonts w:ascii="Times New Roman" w:hAnsi="Times New Roman" w:cs="Times New Roman"/>
                <w:sz w:val="22"/>
                <w:szCs w:val="22"/>
              </w:rPr>
              <w:t>Narong Thasnanipan</w:t>
            </w:r>
          </w:p>
        </w:tc>
        <w:tc>
          <w:tcPr>
            <w:tcW w:w="1559" w:type="dxa"/>
          </w:tcPr>
          <w:p w14:paraId="34CBBDEA" w14:textId="77777777" w:rsidR="0071719B" w:rsidRPr="00B57901" w:rsidRDefault="0071719B" w:rsidP="00A93CD6">
            <w:pPr>
              <w:tabs>
                <w:tab w:val="left" w:pos="747"/>
              </w:tabs>
              <w:spacing w:before="60" w:after="0" w:line="240" w:lineRule="atLeast"/>
              <w:ind w:left="89" w:right="-25"/>
              <w:jc w:val="center"/>
              <w:rPr>
                <w:rFonts w:ascii="Times New Roman" w:hAnsi="Times New Roman" w:cs="Times New Roman"/>
                <w:szCs w:val="22"/>
              </w:rPr>
            </w:pPr>
            <w:r w:rsidRPr="00B57901">
              <w:rPr>
                <w:rFonts w:ascii="Times New Roman" w:hAnsi="Times New Roman" w:cs="Times New Roman"/>
                <w:szCs w:val="22"/>
              </w:rPr>
              <w:t>Thai</w:t>
            </w:r>
          </w:p>
        </w:tc>
        <w:tc>
          <w:tcPr>
            <w:tcW w:w="4394" w:type="dxa"/>
          </w:tcPr>
          <w:p w14:paraId="074184F1" w14:textId="77777777" w:rsidR="0071719B" w:rsidRPr="00B57901" w:rsidRDefault="0071719B" w:rsidP="00A93CD6">
            <w:pPr>
              <w:tabs>
                <w:tab w:val="left" w:pos="396"/>
                <w:tab w:val="left" w:pos="1080"/>
              </w:tabs>
              <w:spacing w:before="60" w:after="0" w:line="240" w:lineRule="atLeast"/>
              <w:ind w:left="45" w:right="-25" w:hanging="106"/>
              <w:jc w:val="both"/>
              <w:rPr>
                <w:rFonts w:ascii="Times New Roman" w:hAnsi="Times New Roman" w:cs="Times New Roman"/>
                <w:szCs w:val="22"/>
                <w:cs/>
              </w:rPr>
            </w:pPr>
            <w:r w:rsidRPr="00B57901">
              <w:rPr>
                <w:rFonts w:ascii="Times New Roman" w:hAnsi="Times New Roman" w:cs="Times New Roman"/>
                <w:szCs w:val="22"/>
              </w:rPr>
              <w:t>Shareholders, Director, President and Chief Executive Officer</w:t>
            </w:r>
          </w:p>
        </w:tc>
      </w:tr>
      <w:tr w:rsidR="0071719B" w:rsidRPr="00B57901" w14:paraId="6932024C" w14:textId="77777777" w:rsidTr="00A93CD6">
        <w:tc>
          <w:tcPr>
            <w:tcW w:w="3866" w:type="dxa"/>
          </w:tcPr>
          <w:p w14:paraId="45A38703" w14:textId="77777777" w:rsidR="0071719B" w:rsidRPr="00B57901" w:rsidRDefault="0071719B" w:rsidP="00A93CD6">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cs/>
              </w:rPr>
            </w:pPr>
            <w:r w:rsidRPr="00B57901">
              <w:rPr>
                <w:rFonts w:ascii="Times New Roman" w:hAnsi="Times New Roman" w:cs="Times New Roman"/>
                <w:sz w:val="22"/>
                <w:szCs w:val="22"/>
              </w:rPr>
              <w:t>Mr</w:t>
            </w:r>
            <w:r w:rsidRPr="00B57901">
              <w:rPr>
                <w:rFonts w:ascii="Times New Roman" w:hAnsi="Times New Roman" w:cs="Times New Roman"/>
                <w:sz w:val="22"/>
                <w:szCs w:val="22"/>
                <w:cs/>
              </w:rPr>
              <w:t xml:space="preserve">. </w:t>
            </w:r>
            <w:r w:rsidRPr="00B57901">
              <w:rPr>
                <w:rFonts w:ascii="Times New Roman" w:hAnsi="Times New Roman" w:cs="Times New Roman"/>
                <w:sz w:val="22"/>
                <w:szCs w:val="22"/>
              </w:rPr>
              <w:t>Kamol Singtogaw</w:t>
            </w:r>
          </w:p>
        </w:tc>
        <w:tc>
          <w:tcPr>
            <w:tcW w:w="1559" w:type="dxa"/>
          </w:tcPr>
          <w:p w14:paraId="2D7F4EA4" w14:textId="77777777" w:rsidR="0071719B" w:rsidRPr="00B57901" w:rsidRDefault="0071719B" w:rsidP="00A93CD6">
            <w:pPr>
              <w:tabs>
                <w:tab w:val="left" w:pos="747"/>
              </w:tabs>
              <w:spacing w:before="60" w:after="0" w:line="240" w:lineRule="atLeast"/>
              <w:ind w:left="89" w:right="-25"/>
              <w:jc w:val="center"/>
              <w:rPr>
                <w:rFonts w:ascii="Times New Roman" w:hAnsi="Times New Roman" w:cs="Times New Roman"/>
                <w:szCs w:val="22"/>
              </w:rPr>
            </w:pPr>
            <w:r w:rsidRPr="00B57901">
              <w:rPr>
                <w:rFonts w:ascii="Times New Roman" w:hAnsi="Times New Roman" w:cs="Times New Roman"/>
                <w:szCs w:val="22"/>
              </w:rPr>
              <w:t>Thai</w:t>
            </w:r>
          </w:p>
        </w:tc>
        <w:tc>
          <w:tcPr>
            <w:tcW w:w="4394" w:type="dxa"/>
          </w:tcPr>
          <w:p w14:paraId="07F8A72C" w14:textId="77777777" w:rsidR="0071719B" w:rsidRPr="00B57901" w:rsidRDefault="0071719B" w:rsidP="00A93CD6">
            <w:pPr>
              <w:tabs>
                <w:tab w:val="left" w:pos="396"/>
                <w:tab w:val="left" w:pos="1080"/>
              </w:tabs>
              <w:spacing w:before="60" w:after="0" w:line="240" w:lineRule="atLeast"/>
              <w:ind w:left="45" w:right="-25" w:hanging="106"/>
              <w:jc w:val="both"/>
              <w:rPr>
                <w:rFonts w:ascii="Times New Roman" w:hAnsi="Times New Roman" w:cs="Times New Roman"/>
                <w:szCs w:val="22"/>
                <w:cs/>
              </w:rPr>
            </w:pPr>
            <w:r w:rsidRPr="00B57901">
              <w:rPr>
                <w:rFonts w:ascii="Times New Roman" w:hAnsi="Times New Roman" w:cs="Times New Roman"/>
                <w:szCs w:val="22"/>
              </w:rPr>
              <w:t>Shareholders, Director and Executive Director</w:t>
            </w:r>
          </w:p>
        </w:tc>
      </w:tr>
      <w:tr w:rsidR="0071719B" w:rsidRPr="00B57901" w14:paraId="4D4CEB56" w14:textId="77777777" w:rsidTr="00A93CD6">
        <w:tc>
          <w:tcPr>
            <w:tcW w:w="3866" w:type="dxa"/>
          </w:tcPr>
          <w:p w14:paraId="3E8F0A1B" w14:textId="77777777" w:rsidR="0071719B" w:rsidRPr="00B57901" w:rsidRDefault="0071719B" w:rsidP="00A93CD6">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cs/>
              </w:rPr>
            </w:pPr>
            <w:r w:rsidRPr="00B57901">
              <w:rPr>
                <w:rFonts w:ascii="Times New Roman" w:hAnsi="Times New Roman" w:cs="Times New Roman"/>
                <w:sz w:val="22"/>
                <w:szCs w:val="22"/>
              </w:rPr>
              <w:t>Mr</w:t>
            </w:r>
            <w:r w:rsidRPr="00B57901">
              <w:rPr>
                <w:rFonts w:ascii="Times New Roman" w:hAnsi="Times New Roman" w:cs="Times New Roman"/>
                <w:sz w:val="22"/>
                <w:szCs w:val="22"/>
                <w:cs/>
              </w:rPr>
              <w:t xml:space="preserve">. </w:t>
            </w:r>
            <w:r w:rsidRPr="00B57901">
              <w:rPr>
                <w:rFonts w:ascii="Times New Roman" w:hAnsi="Times New Roman" w:cs="Times New Roman"/>
                <w:sz w:val="22"/>
                <w:szCs w:val="22"/>
              </w:rPr>
              <w:t>Padej Rujikhajorndej</w:t>
            </w:r>
          </w:p>
        </w:tc>
        <w:tc>
          <w:tcPr>
            <w:tcW w:w="1559" w:type="dxa"/>
          </w:tcPr>
          <w:p w14:paraId="10838840" w14:textId="77777777" w:rsidR="0071719B" w:rsidRPr="00B57901" w:rsidRDefault="0071719B" w:rsidP="00A93CD6">
            <w:pPr>
              <w:tabs>
                <w:tab w:val="left" w:pos="747"/>
              </w:tabs>
              <w:spacing w:before="60" w:after="0" w:line="240" w:lineRule="atLeast"/>
              <w:ind w:left="89" w:right="-25"/>
              <w:jc w:val="center"/>
              <w:rPr>
                <w:rFonts w:ascii="Times New Roman" w:hAnsi="Times New Roman" w:cs="Times New Roman"/>
                <w:szCs w:val="22"/>
              </w:rPr>
            </w:pPr>
            <w:r w:rsidRPr="00B57901">
              <w:rPr>
                <w:rFonts w:ascii="Times New Roman" w:hAnsi="Times New Roman" w:cs="Times New Roman"/>
                <w:szCs w:val="22"/>
              </w:rPr>
              <w:t>Thai</w:t>
            </w:r>
          </w:p>
        </w:tc>
        <w:tc>
          <w:tcPr>
            <w:tcW w:w="4394" w:type="dxa"/>
          </w:tcPr>
          <w:p w14:paraId="210EBBF2" w14:textId="77777777" w:rsidR="0071719B" w:rsidRPr="00B57901" w:rsidRDefault="0071719B" w:rsidP="00A93CD6">
            <w:pPr>
              <w:tabs>
                <w:tab w:val="left" w:pos="396"/>
                <w:tab w:val="left" w:pos="1080"/>
              </w:tabs>
              <w:spacing w:before="60" w:after="0" w:line="240" w:lineRule="atLeast"/>
              <w:ind w:left="45" w:right="-25" w:hanging="106"/>
              <w:jc w:val="both"/>
              <w:rPr>
                <w:rFonts w:ascii="Times New Roman" w:hAnsi="Times New Roman" w:cstheme="minorBidi"/>
                <w:szCs w:val="22"/>
              </w:rPr>
            </w:pPr>
            <w:r w:rsidRPr="00B57901">
              <w:rPr>
                <w:rFonts w:ascii="Times New Roman" w:hAnsi="Times New Roman" w:cs="Times New Roman"/>
                <w:szCs w:val="22"/>
              </w:rPr>
              <w:t>Shareholders and Vice President</w:t>
            </w:r>
            <w:r w:rsidRPr="00B57901">
              <w:rPr>
                <w:rFonts w:ascii="Times New Roman" w:hAnsi="Times New Roman" w:cstheme="minorBidi"/>
                <w:szCs w:val="22"/>
              </w:rPr>
              <w:t xml:space="preserve"> (until 30 September 2025)</w:t>
            </w:r>
          </w:p>
        </w:tc>
      </w:tr>
      <w:tr w:rsidR="0071719B" w:rsidRPr="00B57901" w14:paraId="40C628B1" w14:textId="77777777" w:rsidTr="00A93CD6">
        <w:tc>
          <w:tcPr>
            <w:tcW w:w="3866" w:type="dxa"/>
          </w:tcPr>
          <w:p w14:paraId="1AED1378" w14:textId="77777777" w:rsidR="0071719B" w:rsidRPr="00B57901" w:rsidRDefault="0071719B" w:rsidP="00A93CD6">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cs/>
              </w:rPr>
            </w:pPr>
            <w:r w:rsidRPr="00B57901">
              <w:rPr>
                <w:rFonts w:ascii="Times New Roman" w:hAnsi="Times New Roman" w:cs="Times New Roman"/>
                <w:sz w:val="22"/>
                <w:szCs w:val="22"/>
              </w:rPr>
              <w:t>Mr</w:t>
            </w:r>
            <w:r w:rsidRPr="00B57901">
              <w:rPr>
                <w:rFonts w:ascii="Times New Roman" w:hAnsi="Times New Roman" w:cs="Times New Roman"/>
                <w:sz w:val="22"/>
                <w:szCs w:val="22"/>
                <w:cs/>
              </w:rPr>
              <w:t xml:space="preserve">. </w:t>
            </w:r>
            <w:r w:rsidRPr="00B57901">
              <w:rPr>
                <w:rFonts w:ascii="Times New Roman" w:hAnsi="Times New Roman" w:cs="Times New Roman"/>
                <w:sz w:val="22"/>
                <w:szCs w:val="22"/>
              </w:rPr>
              <w:t>Siwa Sangmanee</w:t>
            </w:r>
          </w:p>
        </w:tc>
        <w:tc>
          <w:tcPr>
            <w:tcW w:w="1559" w:type="dxa"/>
          </w:tcPr>
          <w:p w14:paraId="1410922D" w14:textId="77777777" w:rsidR="0071719B" w:rsidRPr="00B57901" w:rsidRDefault="0071719B" w:rsidP="00A93CD6">
            <w:pPr>
              <w:tabs>
                <w:tab w:val="left" w:pos="747"/>
              </w:tabs>
              <w:spacing w:before="60" w:after="0" w:line="240" w:lineRule="atLeast"/>
              <w:ind w:left="89" w:right="-25"/>
              <w:jc w:val="center"/>
              <w:rPr>
                <w:rFonts w:ascii="Times New Roman" w:hAnsi="Times New Roman" w:cs="Times New Roman"/>
                <w:szCs w:val="22"/>
              </w:rPr>
            </w:pPr>
            <w:r w:rsidRPr="00B57901">
              <w:rPr>
                <w:rFonts w:ascii="Times New Roman" w:hAnsi="Times New Roman" w:cs="Times New Roman"/>
                <w:szCs w:val="22"/>
              </w:rPr>
              <w:t>Thai</w:t>
            </w:r>
          </w:p>
        </w:tc>
        <w:tc>
          <w:tcPr>
            <w:tcW w:w="4394" w:type="dxa"/>
          </w:tcPr>
          <w:p w14:paraId="5AC488EF" w14:textId="77777777" w:rsidR="0071719B" w:rsidRPr="00B57901" w:rsidRDefault="0071719B" w:rsidP="00A93CD6">
            <w:pPr>
              <w:tabs>
                <w:tab w:val="left" w:pos="396"/>
                <w:tab w:val="left" w:pos="1080"/>
              </w:tabs>
              <w:spacing w:before="60" w:after="0" w:line="240" w:lineRule="atLeast"/>
              <w:ind w:left="45" w:right="-25" w:hanging="106"/>
              <w:jc w:val="both"/>
              <w:rPr>
                <w:rFonts w:ascii="Times New Roman" w:hAnsi="Times New Roman" w:cs="Times New Roman"/>
              </w:rPr>
            </w:pPr>
            <w:r w:rsidRPr="00B57901">
              <w:rPr>
                <w:rFonts w:ascii="Times New Roman" w:hAnsi="Times New Roman" w:cs="Times New Roman"/>
                <w:szCs w:val="22"/>
              </w:rPr>
              <w:t>Director (</w:t>
            </w:r>
            <w:r w:rsidRPr="00B57901">
              <w:rPr>
                <w:rFonts w:ascii="Times New Roman" w:hAnsi="Times New Roman" w:cs="Times New Roman"/>
              </w:rPr>
              <w:t xml:space="preserve">until 24 April 2025) </w:t>
            </w:r>
            <w:r w:rsidRPr="00B57901">
              <w:rPr>
                <w:rFonts w:ascii="Times New Roman" w:hAnsi="Times New Roman" w:cs="Times New Roman"/>
                <w:szCs w:val="22"/>
              </w:rPr>
              <w:t>and Chairman of the Board (</w:t>
            </w:r>
            <w:r w:rsidRPr="00B57901">
              <w:rPr>
                <w:rFonts w:ascii="Times New Roman" w:hAnsi="Times New Roman" w:cs="Times New Roman"/>
              </w:rPr>
              <w:t>until 21 February 2025)</w:t>
            </w:r>
          </w:p>
        </w:tc>
      </w:tr>
      <w:tr w:rsidR="0071719B" w:rsidRPr="00B57901" w14:paraId="6A8347F8" w14:textId="77777777" w:rsidTr="00A93CD6">
        <w:tc>
          <w:tcPr>
            <w:tcW w:w="3866" w:type="dxa"/>
          </w:tcPr>
          <w:p w14:paraId="0D13EF69" w14:textId="77777777" w:rsidR="0071719B" w:rsidRPr="00B57901" w:rsidRDefault="0071719B" w:rsidP="00A93CD6">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cs/>
              </w:rPr>
            </w:pPr>
            <w:r w:rsidRPr="00B57901">
              <w:rPr>
                <w:rFonts w:ascii="Times New Roman" w:hAnsi="Times New Roman" w:cs="Times New Roman"/>
                <w:sz w:val="22"/>
                <w:szCs w:val="22"/>
              </w:rPr>
              <w:lastRenderedPageBreak/>
              <w:t>Miss Chularat Suteethorn</w:t>
            </w:r>
          </w:p>
        </w:tc>
        <w:tc>
          <w:tcPr>
            <w:tcW w:w="1559" w:type="dxa"/>
          </w:tcPr>
          <w:p w14:paraId="50D45234" w14:textId="77777777" w:rsidR="0071719B" w:rsidRPr="00B57901" w:rsidRDefault="0071719B" w:rsidP="00A93CD6">
            <w:pPr>
              <w:tabs>
                <w:tab w:val="left" w:pos="747"/>
              </w:tabs>
              <w:spacing w:before="60" w:after="0" w:line="240" w:lineRule="atLeast"/>
              <w:ind w:left="89" w:right="-25"/>
              <w:jc w:val="center"/>
              <w:rPr>
                <w:rFonts w:ascii="Times New Roman" w:hAnsi="Times New Roman" w:cs="Times New Roman"/>
                <w:szCs w:val="22"/>
              </w:rPr>
            </w:pPr>
            <w:r w:rsidRPr="00B57901">
              <w:rPr>
                <w:rFonts w:ascii="Times New Roman" w:hAnsi="Times New Roman" w:cs="Times New Roman"/>
                <w:szCs w:val="22"/>
              </w:rPr>
              <w:t>Thai</w:t>
            </w:r>
          </w:p>
        </w:tc>
        <w:tc>
          <w:tcPr>
            <w:tcW w:w="4394" w:type="dxa"/>
          </w:tcPr>
          <w:p w14:paraId="7C628488" w14:textId="77777777" w:rsidR="0071719B" w:rsidRPr="00B57901" w:rsidRDefault="0071719B" w:rsidP="00A93CD6">
            <w:pPr>
              <w:tabs>
                <w:tab w:val="left" w:pos="396"/>
                <w:tab w:val="left" w:pos="1080"/>
              </w:tabs>
              <w:spacing w:before="60" w:after="0" w:line="240" w:lineRule="atLeast"/>
              <w:ind w:left="45" w:right="-25" w:hanging="106"/>
              <w:jc w:val="both"/>
              <w:rPr>
                <w:rFonts w:ascii="Times New Roman" w:hAnsi="Times New Roman" w:cs="Times New Roman"/>
                <w:szCs w:val="22"/>
                <w:cs/>
              </w:rPr>
            </w:pPr>
            <w:r w:rsidRPr="00B57901">
              <w:rPr>
                <w:rFonts w:ascii="Times New Roman" w:hAnsi="Times New Roman" w:cs="Times New Roman"/>
                <w:szCs w:val="22"/>
              </w:rPr>
              <w:t>Shareholders, Director and Chairman of the Audit Committee</w:t>
            </w:r>
          </w:p>
        </w:tc>
      </w:tr>
      <w:tr w:rsidR="0071719B" w:rsidRPr="00B57901" w14:paraId="5B722A2D" w14:textId="77777777" w:rsidTr="00A93CD6">
        <w:tc>
          <w:tcPr>
            <w:tcW w:w="3866" w:type="dxa"/>
          </w:tcPr>
          <w:p w14:paraId="496CEAF5" w14:textId="77777777" w:rsidR="0071719B" w:rsidRPr="00B57901" w:rsidRDefault="0071719B" w:rsidP="00A93CD6">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cs/>
              </w:rPr>
            </w:pPr>
            <w:r w:rsidRPr="00B57901">
              <w:rPr>
                <w:rFonts w:ascii="Times New Roman" w:hAnsi="Times New Roman" w:cs="Times New Roman"/>
                <w:sz w:val="22"/>
                <w:szCs w:val="22"/>
              </w:rPr>
              <w:t>Mr</w:t>
            </w:r>
            <w:r w:rsidRPr="00B57901">
              <w:rPr>
                <w:rFonts w:ascii="Times New Roman" w:hAnsi="Times New Roman" w:cs="Times New Roman"/>
                <w:sz w:val="22"/>
                <w:szCs w:val="22"/>
                <w:cs/>
              </w:rPr>
              <w:t xml:space="preserve">. </w:t>
            </w:r>
            <w:r w:rsidRPr="00B57901">
              <w:rPr>
                <w:rFonts w:ascii="Times New Roman" w:hAnsi="Times New Roman" w:cs="Times New Roman"/>
                <w:sz w:val="22"/>
                <w:szCs w:val="22"/>
              </w:rPr>
              <w:t>Supoj Kongjitngam</w:t>
            </w:r>
          </w:p>
        </w:tc>
        <w:tc>
          <w:tcPr>
            <w:tcW w:w="1559" w:type="dxa"/>
          </w:tcPr>
          <w:p w14:paraId="727E8820" w14:textId="77777777" w:rsidR="0071719B" w:rsidRPr="00B57901" w:rsidRDefault="0071719B" w:rsidP="00A93CD6">
            <w:pPr>
              <w:tabs>
                <w:tab w:val="left" w:pos="747"/>
              </w:tabs>
              <w:spacing w:before="60" w:after="0" w:line="240" w:lineRule="atLeast"/>
              <w:ind w:left="89" w:right="-25"/>
              <w:jc w:val="center"/>
              <w:rPr>
                <w:rFonts w:ascii="Times New Roman" w:hAnsi="Times New Roman" w:cs="Times New Roman"/>
                <w:szCs w:val="22"/>
              </w:rPr>
            </w:pPr>
            <w:r w:rsidRPr="00B57901">
              <w:rPr>
                <w:rFonts w:ascii="Times New Roman" w:hAnsi="Times New Roman" w:cs="Times New Roman"/>
                <w:szCs w:val="22"/>
              </w:rPr>
              <w:t>Thai</w:t>
            </w:r>
          </w:p>
        </w:tc>
        <w:tc>
          <w:tcPr>
            <w:tcW w:w="4394" w:type="dxa"/>
          </w:tcPr>
          <w:p w14:paraId="7B392CA2" w14:textId="77777777" w:rsidR="0071719B" w:rsidRPr="00B57901" w:rsidRDefault="0071719B" w:rsidP="00A93CD6">
            <w:pPr>
              <w:tabs>
                <w:tab w:val="left" w:pos="396"/>
                <w:tab w:val="left" w:pos="1080"/>
              </w:tabs>
              <w:spacing w:before="60" w:after="0" w:line="240" w:lineRule="atLeast"/>
              <w:ind w:left="45" w:right="-25" w:hanging="106"/>
              <w:jc w:val="both"/>
              <w:rPr>
                <w:rFonts w:ascii="Times New Roman" w:hAnsi="Times New Roman" w:cs="Times New Roman"/>
                <w:szCs w:val="22"/>
                <w:cs/>
              </w:rPr>
            </w:pPr>
            <w:r w:rsidRPr="00B57901">
              <w:rPr>
                <w:rFonts w:ascii="Times New Roman" w:hAnsi="Times New Roman" w:cs="Times New Roman"/>
                <w:szCs w:val="22"/>
              </w:rPr>
              <w:t>Project Manager</w:t>
            </w:r>
          </w:p>
        </w:tc>
      </w:tr>
      <w:tr w:rsidR="0071719B" w:rsidRPr="00B57901" w14:paraId="650CB0D2" w14:textId="77777777" w:rsidTr="00A93CD6">
        <w:tc>
          <w:tcPr>
            <w:tcW w:w="3866" w:type="dxa"/>
          </w:tcPr>
          <w:p w14:paraId="45C8ECC5" w14:textId="77777777" w:rsidR="0071719B" w:rsidRPr="00B57901" w:rsidRDefault="0071719B" w:rsidP="00A93CD6">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cs/>
              </w:rPr>
            </w:pPr>
            <w:r w:rsidRPr="00B57901">
              <w:rPr>
                <w:rFonts w:ascii="Times New Roman" w:hAnsi="Times New Roman" w:cs="Times New Roman"/>
                <w:sz w:val="22"/>
                <w:szCs w:val="22"/>
              </w:rPr>
              <w:t>Mr</w:t>
            </w:r>
            <w:r w:rsidRPr="00B57901">
              <w:rPr>
                <w:rFonts w:ascii="Times New Roman" w:hAnsi="Times New Roman" w:cs="Times New Roman"/>
                <w:sz w:val="22"/>
                <w:szCs w:val="22"/>
                <w:cs/>
              </w:rPr>
              <w:t xml:space="preserve">. </w:t>
            </w:r>
            <w:r w:rsidRPr="00B57901">
              <w:rPr>
                <w:rFonts w:ascii="Times New Roman" w:hAnsi="Times New Roman" w:cs="Times New Roman"/>
                <w:sz w:val="22"/>
                <w:szCs w:val="22"/>
              </w:rPr>
              <w:t>Zaw Zaw Aye</w:t>
            </w:r>
          </w:p>
        </w:tc>
        <w:tc>
          <w:tcPr>
            <w:tcW w:w="1559" w:type="dxa"/>
          </w:tcPr>
          <w:p w14:paraId="48301509" w14:textId="77777777" w:rsidR="0071719B" w:rsidRPr="00B57901" w:rsidRDefault="0071719B" w:rsidP="00A93CD6">
            <w:pPr>
              <w:tabs>
                <w:tab w:val="left" w:pos="747"/>
              </w:tabs>
              <w:spacing w:before="60" w:after="0" w:line="240" w:lineRule="atLeast"/>
              <w:ind w:left="89" w:right="-25"/>
              <w:jc w:val="center"/>
              <w:rPr>
                <w:rFonts w:ascii="Times New Roman" w:hAnsi="Times New Roman" w:cs="Times New Roman"/>
                <w:szCs w:val="22"/>
              </w:rPr>
            </w:pPr>
            <w:r w:rsidRPr="00B57901">
              <w:rPr>
                <w:rFonts w:ascii="Times New Roman" w:hAnsi="Times New Roman" w:cs="Times New Roman"/>
                <w:szCs w:val="22"/>
              </w:rPr>
              <w:t>Myanmar</w:t>
            </w:r>
          </w:p>
        </w:tc>
        <w:tc>
          <w:tcPr>
            <w:tcW w:w="4394" w:type="dxa"/>
          </w:tcPr>
          <w:p w14:paraId="77A3E171" w14:textId="77777777" w:rsidR="0071719B" w:rsidRPr="00B57901" w:rsidRDefault="0071719B" w:rsidP="00A93CD6">
            <w:pPr>
              <w:tabs>
                <w:tab w:val="left" w:pos="396"/>
                <w:tab w:val="left" w:pos="1080"/>
              </w:tabs>
              <w:spacing w:before="60" w:after="0" w:line="240" w:lineRule="atLeast"/>
              <w:ind w:left="45" w:right="-25" w:hanging="106"/>
              <w:jc w:val="both"/>
              <w:rPr>
                <w:rFonts w:ascii="Times New Roman" w:hAnsi="Times New Roman" w:cs="Times New Roman"/>
                <w:szCs w:val="22"/>
                <w:cs/>
              </w:rPr>
            </w:pPr>
            <w:r w:rsidRPr="00B57901">
              <w:rPr>
                <w:rFonts w:ascii="Times New Roman" w:hAnsi="Times New Roman" w:cs="Times New Roman"/>
                <w:szCs w:val="22"/>
              </w:rPr>
              <w:t>Shareholders and Vice President</w:t>
            </w:r>
          </w:p>
        </w:tc>
      </w:tr>
      <w:tr w:rsidR="0071719B" w:rsidRPr="00B57901" w14:paraId="0DEE6847" w14:textId="77777777" w:rsidTr="00A93CD6">
        <w:tc>
          <w:tcPr>
            <w:tcW w:w="3866" w:type="dxa"/>
          </w:tcPr>
          <w:p w14:paraId="32E86366" w14:textId="77777777" w:rsidR="0071719B" w:rsidRPr="00B57901" w:rsidRDefault="0071719B" w:rsidP="00A93CD6">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cs/>
              </w:rPr>
            </w:pPr>
            <w:r w:rsidRPr="00B57901">
              <w:rPr>
                <w:rFonts w:ascii="Times New Roman" w:hAnsi="Times New Roman" w:cs="Times New Roman"/>
                <w:sz w:val="22"/>
                <w:szCs w:val="22"/>
              </w:rPr>
              <w:t>Mr</w:t>
            </w:r>
            <w:r w:rsidRPr="00B57901">
              <w:rPr>
                <w:rFonts w:ascii="Times New Roman" w:hAnsi="Times New Roman" w:cs="Times New Roman"/>
                <w:sz w:val="22"/>
                <w:szCs w:val="22"/>
                <w:cs/>
              </w:rPr>
              <w:t xml:space="preserve">. </w:t>
            </w:r>
            <w:r w:rsidRPr="00B57901">
              <w:rPr>
                <w:rFonts w:ascii="Times New Roman" w:hAnsi="Times New Roman" w:cs="Times New Roman"/>
                <w:sz w:val="22"/>
                <w:szCs w:val="22"/>
              </w:rPr>
              <w:t>Anek Srituptim</w:t>
            </w:r>
          </w:p>
        </w:tc>
        <w:tc>
          <w:tcPr>
            <w:tcW w:w="1559" w:type="dxa"/>
          </w:tcPr>
          <w:p w14:paraId="183A043E" w14:textId="77777777" w:rsidR="0071719B" w:rsidRPr="00B57901" w:rsidRDefault="0071719B" w:rsidP="00A93CD6">
            <w:pPr>
              <w:tabs>
                <w:tab w:val="left" w:pos="747"/>
              </w:tabs>
              <w:spacing w:before="60" w:after="0" w:line="240" w:lineRule="atLeast"/>
              <w:ind w:left="89" w:right="-25"/>
              <w:jc w:val="center"/>
              <w:rPr>
                <w:rFonts w:ascii="Times New Roman" w:hAnsi="Times New Roman" w:cs="Times New Roman"/>
                <w:szCs w:val="22"/>
              </w:rPr>
            </w:pPr>
            <w:r w:rsidRPr="00B57901">
              <w:rPr>
                <w:rFonts w:ascii="Times New Roman" w:hAnsi="Times New Roman" w:cs="Times New Roman"/>
                <w:szCs w:val="22"/>
              </w:rPr>
              <w:t>Thai</w:t>
            </w:r>
          </w:p>
        </w:tc>
        <w:tc>
          <w:tcPr>
            <w:tcW w:w="4394" w:type="dxa"/>
          </w:tcPr>
          <w:p w14:paraId="04C17D3E" w14:textId="77777777" w:rsidR="0071719B" w:rsidRPr="00B57901" w:rsidRDefault="0071719B" w:rsidP="00A93CD6">
            <w:pPr>
              <w:tabs>
                <w:tab w:val="left" w:pos="396"/>
                <w:tab w:val="left" w:pos="1080"/>
              </w:tabs>
              <w:spacing w:before="60" w:after="0" w:line="240" w:lineRule="atLeast"/>
              <w:ind w:left="45" w:right="-25" w:hanging="106"/>
              <w:jc w:val="both"/>
              <w:rPr>
                <w:rFonts w:ascii="Times New Roman" w:hAnsi="Times New Roman" w:cs="Times New Roman"/>
                <w:szCs w:val="22"/>
                <w:cs/>
              </w:rPr>
            </w:pPr>
            <w:r w:rsidRPr="00B57901">
              <w:rPr>
                <w:rFonts w:ascii="Times New Roman" w:hAnsi="Times New Roman" w:cs="Times New Roman"/>
                <w:szCs w:val="22"/>
              </w:rPr>
              <w:t>Shareholders and Vice President</w:t>
            </w:r>
          </w:p>
        </w:tc>
      </w:tr>
      <w:tr w:rsidR="0071719B" w:rsidRPr="00B57901" w14:paraId="3C15B30C" w14:textId="77777777" w:rsidTr="00A93CD6">
        <w:tc>
          <w:tcPr>
            <w:tcW w:w="3866" w:type="dxa"/>
          </w:tcPr>
          <w:p w14:paraId="0E231A7A" w14:textId="77777777" w:rsidR="0071719B" w:rsidRPr="00B57901" w:rsidRDefault="0071719B" w:rsidP="00A93CD6">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rPr>
            </w:pPr>
            <w:r w:rsidRPr="00B57901">
              <w:rPr>
                <w:rFonts w:ascii="Times New Roman" w:hAnsi="Times New Roman" w:cs="Times New Roman"/>
                <w:sz w:val="22"/>
                <w:szCs w:val="22"/>
              </w:rPr>
              <w:t>Key management personnel</w:t>
            </w:r>
          </w:p>
        </w:tc>
        <w:tc>
          <w:tcPr>
            <w:tcW w:w="1559" w:type="dxa"/>
          </w:tcPr>
          <w:p w14:paraId="73BB7403" w14:textId="77777777" w:rsidR="0071719B" w:rsidRPr="00B57901" w:rsidRDefault="0071719B" w:rsidP="00A93CD6">
            <w:pPr>
              <w:tabs>
                <w:tab w:val="left" w:pos="747"/>
              </w:tabs>
              <w:spacing w:before="60" w:after="0" w:line="240" w:lineRule="atLeast"/>
              <w:ind w:left="89" w:right="-25"/>
              <w:jc w:val="center"/>
              <w:rPr>
                <w:rFonts w:ascii="Times New Roman" w:hAnsi="Times New Roman" w:cs="Times New Roman"/>
                <w:szCs w:val="22"/>
                <w:cs/>
              </w:rPr>
            </w:pPr>
            <w:r w:rsidRPr="00B57901">
              <w:rPr>
                <w:rFonts w:ascii="Times New Roman" w:hAnsi="Times New Roman" w:cs="Times New Roman"/>
                <w:szCs w:val="22"/>
              </w:rPr>
              <w:t>Thai</w:t>
            </w:r>
          </w:p>
        </w:tc>
        <w:tc>
          <w:tcPr>
            <w:tcW w:w="4394" w:type="dxa"/>
          </w:tcPr>
          <w:p w14:paraId="795E920B" w14:textId="77777777" w:rsidR="0071719B" w:rsidRPr="00B57901" w:rsidRDefault="0071719B" w:rsidP="00A93CD6">
            <w:pPr>
              <w:tabs>
                <w:tab w:val="left" w:pos="396"/>
                <w:tab w:val="left" w:pos="1080"/>
              </w:tabs>
              <w:spacing w:before="60" w:after="0" w:line="240" w:lineRule="atLeast"/>
              <w:ind w:left="45" w:right="-25" w:hanging="106"/>
              <w:rPr>
                <w:rFonts w:ascii="Times New Roman" w:hAnsi="Times New Roman" w:cs="Times New Roman"/>
                <w:szCs w:val="22"/>
                <w:cs/>
              </w:rPr>
            </w:pPr>
            <w:r w:rsidRPr="00B57901">
              <w:rPr>
                <w:rFonts w:ascii="Times New Roman" w:hAnsi="Times New Roman" w:cs="Times New Roman"/>
                <w:szCs w:val="22"/>
              </w:rPr>
              <w:t>Persons having authority and responsibility for Planning, directing and controlling the  activities of the entity, directly or indirectly,  including any director of the Group</w:t>
            </w:r>
            <w:r w:rsidRPr="00B57901">
              <w:rPr>
                <w:rFonts w:ascii="Times New Roman" w:hAnsi="Times New Roman" w:cs="Times New Roman"/>
                <w:szCs w:val="22"/>
                <w:cs/>
              </w:rPr>
              <w:t>/</w:t>
            </w:r>
            <w:r w:rsidRPr="00B57901">
              <w:rPr>
                <w:rFonts w:ascii="Times New Roman" w:hAnsi="Times New Roman" w:cs="Times New Roman"/>
                <w:szCs w:val="22"/>
              </w:rPr>
              <w:t xml:space="preserve">Company  </w:t>
            </w:r>
            <w:r w:rsidRPr="00B57901">
              <w:rPr>
                <w:rFonts w:ascii="Times New Roman" w:hAnsi="Times New Roman" w:cs="Times New Roman"/>
                <w:szCs w:val="22"/>
                <w:cs/>
              </w:rPr>
              <w:t>(</w:t>
            </w:r>
            <w:r w:rsidRPr="00B57901">
              <w:rPr>
                <w:rFonts w:ascii="Times New Roman" w:hAnsi="Times New Roman" w:cs="Times New Roman"/>
                <w:szCs w:val="22"/>
              </w:rPr>
              <w:t>whether executive of otherwise</w:t>
            </w:r>
            <w:r w:rsidRPr="00B57901">
              <w:rPr>
                <w:rFonts w:ascii="Times New Roman" w:hAnsi="Times New Roman" w:cs="Times New Roman"/>
                <w:szCs w:val="22"/>
                <w:cs/>
              </w:rPr>
              <w:t xml:space="preserve">) </w:t>
            </w:r>
          </w:p>
        </w:tc>
      </w:tr>
    </w:tbl>
    <w:p w14:paraId="2782A15D" w14:textId="77777777" w:rsidR="0071719B" w:rsidRPr="00B57901" w:rsidRDefault="0071719B" w:rsidP="0071719B">
      <w:pPr>
        <w:pStyle w:val="BodyText"/>
        <w:ind w:left="540" w:right="-25" w:firstLine="0"/>
        <w:jc w:val="both"/>
        <w:rPr>
          <w:rFonts w:ascii="Times New Roman" w:hAnsi="Times New Roman" w:cs="Times New Roman"/>
          <w:sz w:val="22"/>
          <w:szCs w:val="22"/>
        </w:rPr>
      </w:pPr>
    </w:p>
    <w:p w14:paraId="4F20F056" w14:textId="6488EF0E" w:rsidR="0071719B" w:rsidRPr="00B57901" w:rsidRDefault="0071719B" w:rsidP="0071719B">
      <w:pPr>
        <w:pStyle w:val="BodyText"/>
        <w:ind w:left="540" w:right="-25" w:firstLine="0"/>
        <w:jc w:val="both"/>
        <w:rPr>
          <w:rFonts w:ascii="Times New Roman" w:hAnsi="Times New Roman" w:cs="Times New Roman"/>
          <w:sz w:val="22"/>
          <w:szCs w:val="22"/>
        </w:rPr>
      </w:pPr>
      <w:r w:rsidRPr="00B57901">
        <w:rPr>
          <w:rFonts w:ascii="Times New Roman" w:hAnsi="Times New Roman" w:cs="Times New Roman"/>
          <w:sz w:val="22"/>
          <w:szCs w:val="22"/>
        </w:rPr>
        <w:t>The pricing policies for particular types of transactions are explained further below</w:t>
      </w:r>
      <w:r w:rsidRPr="00B57901">
        <w:rPr>
          <w:rFonts w:ascii="Times New Roman" w:hAnsi="Times New Roman" w:cs="Times New Roman"/>
          <w:sz w:val="22"/>
          <w:szCs w:val="22"/>
          <w:cs/>
        </w:rPr>
        <w:t>:</w:t>
      </w:r>
    </w:p>
    <w:p w14:paraId="3DB0F28D" w14:textId="77777777" w:rsidR="0071719B" w:rsidRPr="00B57901" w:rsidRDefault="0071719B" w:rsidP="0071719B">
      <w:pPr>
        <w:pStyle w:val="BodyText"/>
        <w:ind w:left="540" w:right="-25" w:firstLine="0"/>
        <w:jc w:val="both"/>
        <w:rPr>
          <w:rFonts w:ascii="Times New Roman" w:hAnsi="Times New Roman" w:cs="Times New Roman"/>
          <w:sz w:val="22"/>
          <w:szCs w:val="22"/>
        </w:rPr>
      </w:pPr>
    </w:p>
    <w:tbl>
      <w:tblPr>
        <w:tblW w:w="9071" w:type="dxa"/>
        <w:tblInd w:w="534" w:type="dxa"/>
        <w:tblLook w:val="01E0" w:firstRow="1" w:lastRow="1" w:firstColumn="1" w:lastColumn="1" w:noHBand="0" w:noVBand="0"/>
      </w:tblPr>
      <w:tblGrid>
        <w:gridCol w:w="4252"/>
        <w:gridCol w:w="4819"/>
      </w:tblGrid>
      <w:tr w:rsidR="0071719B" w:rsidRPr="00B57901" w14:paraId="18EC23D1" w14:textId="77777777" w:rsidTr="00A93CD6">
        <w:trPr>
          <w:tblHeader/>
        </w:trPr>
        <w:tc>
          <w:tcPr>
            <w:tcW w:w="4252" w:type="dxa"/>
          </w:tcPr>
          <w:p w14:paraId="4855E6DC" w14:textId="77777777" w:rsidR="0071719B" w:rsidRPr="00B57901" w:rsidRDefault="0071719B" w:rsidP="00A93CD6">
            <w:pPr>
              <w:tabs>
                <w:tab w:val="left" w:pos="360"/>
              </w:tabs>
              <w:spacing w:after="0" w:line="240" w:lineRule="atLeast"/>
              <w:ind w:left="175" w:right="-25" w:hanging="142"/>
              <w:jc w:val="both"/>
              <w:rPr>
                <w:rFonts w:ascii="Times New Roman" w:hAnsi="Times New Roman" w:cs="Times New Roman"/>
                <w:b/>
                <w:bCs/>
                <w:szCs w:val="22"/>
                <w:cs/>
                <w:lang w:val="en-GB"/>
              </w:rPr>
            </w:pPr>
            <w:r w:rsidRPr="00B57901">
              <w:rPr>
                <w:rFonts w:ascii="Times New Roman" w:hAnsi="Times New Roman" w:cs="Times New Roman"/>
                <w:b/>
                <w:szCs w:val="22"/>
              </w:rPr>
              <w:t>Transactions</w:t>
            </w:r>
          </w:p>
        </w:tc>
        <w:tc>
          <w:tcPr>
            <w:tcW w:w="4819" w:type="dxa"/>
          </w:tcPr>
          <w:p w14:paraId="22866562" w14:textId="77777777" w:rsidR="0071719B" w:rsidRPr="00B57901" w:rsidRDefault="0071719B" w:rsidP="00A93CD6">
            <w:pPr>
              <w:spacing w:after="0" w:line="240" w:lineRule="atLeast"/>
              <w:ind w:left="175" w:right="-25" w:hanging="141"/>
              <w:jc w:val="both"/>
              <w:rPr>
                <w:rFonts w:ascii="Times New Roman" w:hAnsi="Times New Roman" w:cs="Times New Roman"/>
                <w:b/>
                <w:bCs/>
                <w:szCs w:val="22"/>
                <w:lang w:val="en-GB"/>
              </w:rPr>
            </w:pPr>
            <w:r w:rsidRPr="00B57901">
              <w:rPr>
                <w:rFonts w:ascii="Times New Roman" w:hAnsi="Times New Roman" w:cs="Times New Roman"/>
                <w:b/>
                <w:szCs w:val="22"/>
              </w:rPr>
              <w:t>Pricing policies</w:t>
            </w:r>
          </w:p>
        </w:tc>
      </w:tr>
      <w:tr w:rsidR="0071719B" w:rsidRPr="00B57901" w14:paraId="738F0A92" w14:textId="77777777" w:rsidTr="00A93CD6">
        <w:tc>
          <w:tcPr>
            <w:tcW w:w="4252" w:type="dxa"/>
          </w:tcPr>
          <w:p w14:paraId="3626B9C8" w14:textId="55A8FA35" w:rsidR="0071719B" w:rsidRPr="00B57901" w:rsidRDefault="0071719B" w:rsidP="00A93CD6">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B57901">
              <w:rPr>
                <w:rFonts w:ascii="Times New Roman" w:hAnsi="Times New Roman" w:cs="Times New Roman"/>
                <w:szCs w:val="22"/>
                <w:lang w:val="en-GB"/>
              </w:rPr>
              <w:t>Revenue from construction services</w:t>
            </w:r>
          </w:p>
        </w:tc>
        <w:tc>
          <w:tcPr>
            <w:tcW w:w="4819" w:type="dxa"/>
          </w:tcPr>
          <w:p w14:paraId="06B1F19F" w14:textId="77777777" w:rsidR="0071719B" w:rsidRPr="00B57901" w:rsidRDefault="0071719B" w:rsidP="00A93CD6">
            <w:pPr>
              <w:spacing w:after="0" w:line="240" w:lineRule="atLeast"/>
              <w:ind w:left="175" w:right="-25" w:hanging="141"/>
              <w:jc w:val="both"/>
              <w:rPr>
                <w:rFonts w:ascii="Times New Roman" w:hAnsi="Times New Roman" w:cs="Times New Roman"/>
                <w:szCs w:val="22"/>
              </w:rPr>
            </w:pPr>
            <w:r w:rsidRPr="00B57901">
              <w:rPr>
                <w:rFonts w:ascii="Times New Roman" w:hAnsi="Times New Roman" w:cs="Times New Roman"/>
                <w:szCs w:val="22"/>
                <w:lang w:val="en-GB"/>
              </w:rPr>
              <w:t>Contract price as agreed (Cost plus margin)</w:t>
            </w:r>
          </w:p>
        </w:tc>
      </w:tr>
      <w:tr w:rsidR="0071719B" w:rsidRPr="00B57901" w14:paraId="561A95CC" w14:textId="77777777" w:rsidTr="00A93CD6">
        <w:tc>
          <w:tcPr>
            <w:tcW w:w="4252" w:type="dxa"/>
            <w:vAlign w:val="center"/>
          </w:tcPr>
          <w:p w14:paraId="7EA242C9" w14:textId="77777777" w:rsidR="0071719B" w:rsidRPr="00B57901" w:rsidRDefault="0071719B" w:rsidP="00A93CD6">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B57901">
              <w:rPr>
                <w:rFonts w:ascii="Times New Roman" w:hAnsi="Times New Roman" w:cs="Times New Roman"/>
                <w:szCs w:val="22"/>
                <w:lang w:val="en-GB"/>
              </w:rPr>
              <w:t>Interest income</w:t>
            </w:r>
          </w:p>
        </w:tc>
        <w:tc>
          <w:tcPr>
            <w:tcW w:w="4819" w:type="dxa"/>
          </w:tcPr>
          <w:p w14:paraId="31E916C0" w14:textId="77777777" w:rsidR="0071719B" w:rsidRPr="00B57901" w:rsidRDefault="0071719B" w:rsidP="00A93CD6">
            <w:pPr>
              <w:spacing w:after="0" w:line="240" w:lineRule="atLeast"/>
              <w:ind w:left="175" w:right="-25" w:hanging="141"/>
              <w:jc w:val="both"/>
              <w:rPr>
                <w:rFonts w:ascii="Times New Roman" w:hAnsi="Times New Roman" w:cs="Times New Roman"/>
                <w:szCs w:val="22"/>
              </w:rPr>
            </w:pPr>
            <w:r w:rsidRPr="00B57901">
              <w:rPr>
                <w:rFonts w:ascii="Times New Roman" w:hAnsi="Times New Roman" w:cs="Times New Roman"/>
                <w:szCs w:val="22"/>
              </w:rPr>
              <w:t>5</w:t>
            </w:r>
            <w:r w:rsidRPr="00B57901">
              <w:rPr>
                <w:rFonts w:ascii="Times New Roman" w:hAnsi="Times New Roman" w:cs="Times New Roman"/>
                <w:szCs w:val="22"/>
                <w:cs/>
              </w:rPr>
              <w:t xml:space="preserve">% </w:t>
            </w:r>
            <w:r w:rsidRPr="00B57901">
              <w:rPr>
                <w:rFonts w:ascii="Times New Roman" w:hAnsi="Times New Roman" w:cs="Times New Roman"/>
                <w:szCs w:val="22"/>
              </w:rPr>
              <w:t>per annum</w:t>
            </w:r>
          </w:p>
        </w:tc>
      </w:tr>
      <w:tr w:rsidR="0071719B" w:rsidRPr="00B57901" w14:paraId="7044B276" w14:textId="77777777" w:rsidTr="00A93CD6">
        <w:tc>
          <w:tcPr>
            <w:tcW w:w="4252" w:type="dxa"/>
            <w:vAlign w:val="center"/>
          </w:tcPr>
          <w:p w14:paraId="54F188FA" w14:textId="77777777" w:rsidR="0071719B" w:rsidRPr="00B57901" w:rsidRDefault="0071719B" w:rsidP="00A93CD6">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B57901">
              <w:rPr>
                <w:rFonts w:ascii="Times New Roman" w:hAnsi="Times New Roman" w:cs="Times New Roman"/>
                <w:szCs w:val="22"/>
                <w:lang w:val="en-GB"/>
              </w:rPr>
              <w:t>Other income</w:t>
            </w:r>
          </w:p>
        </w:tc>
        <w:tc>
          <w:tcPr>
            <w:tcW w:w="4819" w:type="dxa"/>
          </w:tcPr>
          <w:p w14:paraId="5120BECD" w14:textId="77777777" w:rsidR="0071719B" w:rsidRPr="00B57901" w:rsidRDefault="0071719B" w:rsidP="00A93CD6">
            <w:pPr>
              <w:spacing w:after="0" w:line="240" w:lineRule="atLeast"/>
              <w:ind w:left="175" w:right="-25" w:hanging="141"/>
              <w:jc w:val="both"/>
              <w:rPr>
                <w:rFonts w:ascii="Times New Roman" w:hAnsi="Times New Roman" w:cs="Times New Roman"/>
                <w:szCs w:val="22"/>
              </w:rPr>
            </w:pPr>
            <w:r w:rsidRPr="00B57901">
              <w:rPr>
                <w:rFonts w:ascii="Times New Roman" w:hAnsi="Times New Roman" w:cs="Times New Roman"/>
                <w:szCs w:val="22"/>
              </w:rPr>
              <w:t>As agreed</w:t>
            </w:r>
          </w:p>
        </w:tc>
      </w:tr>
      <w:tr w:rsidR="0071719B" w:rsidRPr="00B57901" w14:paraId="677EEBCC" w14:textId="77777777" w:rsidTr="00A93CD6">
        <w:tc>
          <w:tcPr>
            <w:tcW w:w="4252" w:type="dxa"/>
            <w:vAlign w:val="center"/>
          </w:tcPr>
          <w:p w14:paraId="167F399A" w14:textId="12722139" w:rsidR="0071719B" w:rsidRPr="00B57901" w:rsidRDefault="0071719B" w:rsidP="00A93CD6">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B57901">
              <w:rPr>
                <w:rFonts w:ascii="Times New Roman" w:hAnsi="Times New Roman" w:cs="Times New Roman"/>
                <w:szCs w:val="22"/>
                <w:lang w:val="en-GB"/>
              </w:rPr>
              <w:t xml:space="preserve">Machinery and vehicle rental </w:t>
            </w:r>
            <w:r w:rsidR="007B3557" w:rsidRPr="00B57901">
              <w:rPr>
                <w:rFonts w:ascii="Times New Roman" w:hAnsi="Times New Roman" w:cs="Times New Roman"/>
                <w:szCs w:val="22"/>
                <w:lang w:val="en-GB"/>
              </w:rPr>
              <w:t>expenses</w:t>
            </w:r>
          </w:p>
        </w:tc>
        <w:tc>
          <w:tcPr>
            <w:tcW w:w="4819" w:type="dxa"/>
          </w:tcPr>
          <w:p w14:paraId="29D18F9B" w14:textId="77777777" w:rsidR="0071719B" w:rsidRPr="00B57901" w:rsidRDefault="0071719B" w:rsidP="00A93CD6">
            <w:pPr>
              <w:spacing w:after="0" w:line="240" w:lineRule="atLeast"/>
              <w:ind w:left="175" w:right="-25" w:hanging="141"/>
              <w:jc w:val="both"/>
              <w:rPr>
                <w:rFonts w:ascii="Times New Roman" w:hAnsi="Times New Roman" w:cs="Times New Roman"/>
                <w:szCs w:val="22"/>
              </w:rPr>
            </w:pPr>
            <w:r w:rsidRPr="00B57901">
              <w:rPr>
                <w:rFonts w:ascii="Times New Roman" w:hAnsi="Times New Roman" w:cs="Times New Roman"/>
                <w:szCs w:val="22"/>
              </w:rPr>
              <w:t>Contract price</w:t>
            </w:r>
          </w:p>
        </w:tc>
      </w:tr>
      <w:tr w:rsidR="0071719B" w:rsidRPr="00B57901" w14:paraId="11C1B556" w14:textId="77777777" w:rsidTr="00A93CD6">
        <w:tc>
          <w:tcPr>
            <w:tcW w:w="4252" w:type="dxa"/>
            <w:vAlign w:val="center"/>
          </w:tcPr>
          <w:p w14:paraId="0B28DDAF" w14:textId="26D8EA97" w:rsidR="0071719B" w:rsidRPr="00B57901" w:rsidRDefault="007B3557" w:rsidP="00A93CD6">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B57901">
              <w:rPr>
                <w:rFonts w:ascii="Times New Roman" w:hAnsi="Times New Roman" w:cs="Times New Roman"/>
                <w:szCs w:val="22"/>
                <w:lang w:val="en-GB"/>
              </w:rPr>
              <w:t>Contractor fees</w:t>
            </w:r>
          </w:p>
        </w:tc>
        <w:tc>
          <w:tcPr>
            <w:tcW w:w="4819" w:type="dxa"/>
          </w:tcPr>
          <w:p w14:paraId="39CD3D9E" w14:textId="77777777" w:rsidR="0071719B" w:rsidRPr="00B57901" w:rsidRDefault="0071719B" w:rsidP="00A93CD6">
            <w:pPr>
              <w:spacing w:after="0" w:line="240" w:lineRule="atLeast"/>
              <w:ind w:left="175" w:right="-25" w:hanging="141"/>
              <w:jc w:val="both"/>
              <w:rPr>
                <w:rFonts w:ascii="Times New Roman" w:hAnsi="Times New Roman" w:cs="Times New Roman"/>
                <w:szCs w:val="22"/>
              </w:rPr>
            </w:pPr>
            <w:r w:rsidRPr="00B57901">
              <w:rPr>
                <w:rFonts w:ascii="Times New Roman" w:hAnsi="Times New Roman" w:cs="Times New Roman"/>
                <w:szCs w:val="22"/>
              </w:rPr>
              <w:t>As agreed</w:t>
            </w:r>
          </w:p>
        </w:tc>
      </w:tr>
      <w:tr w:rsidR="0071719B" w:rsidRPr="00B57901" w14:paraId="7F31A293" w14:textId="77777777" w:rsidTr="00A93CD6">
        <w:tc>
          <w:tcPr>
            <w:tcW w:w="4252" w:type="dxa"/>
            <w:vAlign w:val="center"/>
          </w:tcPr>
          <w:p w14:paraId="4F565D0A" w14:textId="77777777" w:rsidR="0071719B" w:rsidRPr="00B57901" w:rsidRDefault="0071719B" w:rsidP="00A93CD6">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B57901">
              <w:rPr>
                <w:rFonts w:ascii="Times New Roman" w:hAnsi="Times New Roman" w:cs="Times New Roman"/>
                <w:szCs w:val="22"/>
                <w:lang w:val="en-GB"/>
              </w:rPr>
              <w:t>Other expenses</w:t>
            </w:r>
          </w:p>
        </w:tc>
        <w:tc>
          <w:tcPr>
            <w:tcW w:w="4819" w:type="dxa"/>
          </w:tcPr>
          <w:p w14:paraId="3F3C1655" w14:textId="77777777" w:rsidR="0071719B" w:rsidRPr="00B57901" w:rsidRDefault="0071719B" w:rsidP="00A93CD6">
            <w:pPr>
              <w:spacing w:after="0" w:line="240" w:lineRule="atLeast"/>
              <w:ind w:left="175" w:right="-25" w:hanging="141"/>
              <w:jc w:val="both"/>
              <w:rPr>
                <w:rFonts w:ascii="Times New Roman" w:hAnsi="Times New Roman" w:cs="Times New Roman"/>
                <w:szCs w:val="22"/>
              </w:rPr>
            </w:pPr>
            <w:r w:rsidRPr="00B57901">
              <w:rPr>
                <w:rFonts w:ascii="Times New Roman" w:hAnsi="Times New Roman" w:cs="Times New Roman"/>
                <w:szCs w:val="22"/>
              </w:rPr>
              <w:t>Actual cost</w:t>
            </w:r>
          </w:p>
        </w:tc>
      </w:tr>
      <w:tr w:rsidR="0071719B" w:rsidRPr="00B57901" w14:paraId="2425B894" w14:textId="77777777" w:rsidTr="00A93CD6">
        <w:tc>
          <w:tcPr>
            <w:tcW w:w="4252" w:type="dxa"/>
            <w:vAlign w:val="center"/>
          </w:tcPr>
          <w:p w14:paraId="2E36F097" w14:textId="77777777" w:rsidR="0071719B" w:rsidRPr="00B57901" w:rsidRDefault="0071719B" w:rsidP="00A93CD6">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B57901">
              <w:rPr>
                <w:rFonts w:ascii="Times New Roman" w:hAnsi="Times New Roman" w:cs="Times New Roman"/>
                <w:szCs w:val="22"/>
                <w:lang w:val="en-GB"/>
              </w:rPr>
              <w:t>Interest expenses</w:t>
            </w:r>
          </w:p>
        </w:tc>
        <w:tc>
          <w:tcPr>
            <w:tcW w:w="4819" w:type="dxa"/>
          </w:tcPr>
          <w:p w14:paraId="0CB8AF32" w14:textId="77777777" w:rsidR="0071719B" w:rsidRPr="00B57901" w:rsidRDefault="0071719B" w:rsidP="00A93CD6">
            <w:pPr>
              <w:spacing w:after="0" w:line="240" w:lineRule="atLeast"/>
              <w:ind w:left="175" w:right="-25" w:hanging="141"/>
              <w:jc w:val="both"/>
              <w:rPr>
                <w:rFonts w:ascii="Times New Roman" w:hAnsi="Times New Roman" w:cs="Times New Roman"/>
                <w:szCs w:val="22"/>
              </w:rPr>
            </w:pPr>
            <w:r w:rsidRPr="00B57901">
              <w:rPr>
                <w:rFonts w:ascii="Times New Roman" w:hAnsi="Times New Roman" w:cs="Times New Roman"/>
                <w:szCs w:val="22"/>
              </w:rPr>
              <w:t xml:space="preserve">5 </w:t>
            </w:r>
            <w:r w:rsidRPr="00B57901">
              <w:rPr>
                <w:rFonts w:ascii="Times New Roman" w:hAnsi="Times New Roman" w:cs="Times New Roman"/>
                <w:szCs w:val="22"/>
                <w:cs/>
              </w:rPr>
              <w:t xml:space="preserve">– </w:t>
            </w:r>
            <w:r w:rsidRPr="00B57901">
              <w:rPr>
                <w:rFonts w:ascii="Times New Roman" w:hAnsi="Times New Roman" w:cs="Times New Roman"/>
                <w:szCs w:val="22"/>
              </w:rPr>
              <w:t>6</w:t>
            </w:r>
            <w:r w:rsidRPr="00B57901">
              <w:rPr>
                <w:rFonts w:ascii="Times New Roman" w:hAnsi="Times New Roman" w:cs="Times New Roman"/>
                <w:szCs w:val="22"/>
                <w:cs/>
              </w:rPr>
              <w:t xml:space="preserve">% </w:t>
            </w:r>
            <w:r w:rsidRPr="00B57901">
              <w:rPr>
                <w:rFonts w:ascii="Times New Roman" w:hAnsi="Times New Roman" w:cs="Times New Roman"/>
                <w:szCs w:val="22"/>
              </w:rPr>
              <w:t>per annum</w:t>
            </w:r>
          </w:p>
        </w:tc>
      </w:tr>
      <w:tr w:rsidR="0071719B" w:rsidRPr="00B57901" w14:paraId="3CB7C229" w14:textId="77777777" w:rsidTr="00A93CD6">
        <w:tc>
          <w:tcPr>
            <w:tcW w:w="4252" w:type="dxa"/>
            <w:vAlign w:val="center"/>
          </w:tcPr>
          <w:p w14:paraId="5626CE12" w14:textId="77777777" w:rsidR="0071719B" w:rsidRPr="00B57901" w:rsidRDefault="0071719B" w:rsidP="00A93CD6">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B57901">
              <w:rPr>
                <w:rFonts w:ascii="Times New Roman" w:hAnsi="Times New Roman" w:cs="Times New Roman"/>
                <w:szCs w:val="22"/>
                <w:lang w:val="en-GB"/>
              </w:rPr>
              <w:t>Right</w:t>
            </w:r>
            <w:r w:rsidRPr="00B57901">
              <w:rPr>
                <w:rFonts w:ascii="Times New Roman" w:hAnsi="Times New Roman" w:cs="Times New Roman"/>
                <w:szCs w:val="22"/>
                <w:cs/>
                <w:lang w:val="en-GB"/>
              </w:rPr>
              <w:t>-</w:t>
            </w:r>
            <w:r w:rsidRPr="00B57901">
              <w:rPr>
                <w:rFonts w:ascii="Times New Roman" w:hAnsi="Times New Roman" w:cs="Times New Roman"/>
                <w:szCs w:val="22"/>
                <w:lang w:val="en-GB"/>
              </w:rPr>
              <w:t xml:space="preserve">of </w:t>
            </w:r>
            <w:r w:rsidRPr="00B57901">
              <w:rPr>
                <w:rFonts w:ascii="Times New Roman" w:hAnsi="Times New Roman" w:cs="Times New Roman"/>
                <w:szCs w:val="22"/>
                <w:cs/>
                <w:lang w:val="en-GB"/>
              </w:rPr>
              <w:t>-</w:t>
            </w:r>
            <w:r w:rsidRPr="00B57901">
              <w:rPr>
                <w:rFonts w:ascii="Times New Roman" w:hAnsi="Times New Roman" w:cs="Times New Roman"/>
                <w:szCs w:val="22"/>
                <w:lang w:val="en-GB"/>
              </w:rPr>
              <w:t>use asset</w:t>
            </w:r>
          </w:p>
        </w:tc>
        <w:tc>
          <w:tcPr>
            <w:tcW w:w="4819" w:type="dxa"/>
          </w:tcPr>
          <w:p w14:paraId="29BC6D3F" w14:textId="77777777" w:rsidR="0071719B" w:rsidRPr="00B57901" w:rsidRDefault="0071719B" w:rsidP="00A93CD6">
            <w:pPr>
              <w:spacing w:after="0" w:line="240" w:lineRule="atLeast"/>
              <w:ind w:left="175" w:right="-25" w:hanging="141"/>
              <w:jc w:val="both"/>
              <w:rPr>
                <w:rFonts w:ascii="Times New Roman" w:hAnsi="Times New Roman" w:cs="Times New Roman"/>
                <w:szCs w:val="22"/>
              </w:rPr>
            </w:pPr>
            <w:r w:rsidRPr="00B57901">
              <w:rPr>
                <w:rFonts w:ascii="Times New Roman" w:hAnsi="Times New Roman" w:cs="Times New Roman"/>
                <w:szCs w:val="22"/>
              </w:rPr>
              <w:t>Contract price</w:t>
            </w:r>
          </w:p>
        </w:tc>
      </w:tr>
      <w:tr w:rsidR="0071719B" w:rsidRPr="00B57901" w14:paraId="546FA378" w14:textId="77777777" w:rsidTr="00A93CD6">
        <w:tc>
          <w:tcPr>
            <w:tcW w:w="4252" w:type="dxa"/>
            <w:vAlign w:val="center"/>
          </w:tcPr>
          <w:p w14:paraId="70A0622D" w14:textId="77777777" w:rsidR="0071719B" w:rsidRPr="00B57901" w:rsidRDefault="0071719B" w:rsidP="00A93CD6">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B57901">
              <w:rPr>
                <w:rFonts w:ascii="Times New Roman" w:hAnsi="Times New Roman" w:cs="Times New Roman"/>
                <w:szCs w:val="22"/>
                <w:lang w:val="en-GB"/>
              </w:rPr>
              <w:t>Director</w:t>
            </w:r>
            <w:r w:rsidRPr="00B57901">
              <w:rPr>
                <w:rFonts w:ascii="Times New Roman" w:hAnsi="Times New Roman" w:cs="Times New Roman"/>
                <w:szCs w:val="22"/>
                <w:cs/>
                <w:lang w:val="en-GB"/>
              </w:rPr>
              <w:t>’</w:t>
            </w:r>
            <w:r w:rsidRPr="00B57901">
              <w:rPr>
                <w:rFonts w:ascii="Times New Roman" w:hAnsi="Times New Roman" w:cs="Times New Roman"/>
                <w:szCs w:val="22"/>
                <w:lang w:val="en-GB"/>
              </w:rPr>
              <w:t xml:space="preserve">s remunerations represent meeting </w:t>
            </w:r>
          </w:p>
        </w:tc>
        <w:tc>
          <w:tcPr>
            <w:tcW w:w="4819" w:type="dxa"/>
          </w:tcPr>
          <w:p w14:paraId="53E35CE5" w14:textId="77777777" w:rsidR="0071719B" w:rsidRPr="00B57901" w:rsidRDefault="0071719B" w:rsidP="00A93CD6">
            <w:pPr>
              <w:spacing w:after="0" w:line="240" w:lineRule="atLeast"/>
              <w:ind w:left="175" w:right="-25" w:hanging="141"/>
              <w:jc w:val="both"/>
              <w:rPr>
                <w:rFonts w:ascii="Times New Roman" w:hAnsi="Times New Roman" w:cs="Times New Roman"/>
                <w:szCs w:val="22"/>
              </w:rPr>
            </w:pPr>
            <w:r w:rsidRPr="00B57901">
              <w:rPr>
                <w:rFonts w:ascii="Times New Roman" w:hAnsi="Times New Roman" w:cs="Times New Roman"/>
                <w:szCs w:val="22"/>
              </w:rPr>
              <w:t>The amounts approved by the Company</w:t>
            </w:r>
            <w:r w:rsidRPr="00B57901">
              <w:rPr>
                <w:rFonts w:ascii="Times New Roman" w:hAnsi="Times New Roman" w:cs="Times New Roman"/>
                <w:szCs w:val="22"/>
                <w:cs/>
              </w:rPr>
              <w:t>’</w:t>
            </w:r>
            <w:r w:rsidRPr="00B57901">
              <w:rPr>
                <w:rFonts w:ascii="Times New Roman" w:hAnsi="Times New Roman" w:cs="Times New Roman"/>
                <w:szCs w:val="22"/>
              </w:rPr>
              <w:t xml:space="preserve">s directors </w:t>
            </w:r>
          </w:p>
        </w:tc>
      </w:tr>
      <w:tr w:rsidR="0071719B" w:rsidRPr="00B57901" w14:paraId="296D706B" w14:textId="77777777" w:rsidTr="00A93CD6">
        <w:tc>
          <w:tcPr>
            <w:tcW w:w="4252" w:type="dxa"/>
            <w:vAlign w:val="center"/>
          </w:tcPr>
          <w:p w14:paraId="59DF0A1C" w14:textId="77777777" w:rsidR="0071719B" w:rsidRPr="00B57901" w:rsidRDefault="0071719B" w:rsidP="00A93CD6">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B57901">
              <w:rPr>
                <w:rFonts w:ascii="Times New Roman" w:hAnsi="Times New Roman" w:cs="Times New Roman"/>
                <w:szCs w:val="22"/>
                <w:lang w:val="en-GB"/>
              </w:rPr>
              <w:t xml:space="preserve">  allowance, salary and other</w:t>
            </w:r>
          </w:p>
        </w:tc>
        <w:tc>
          <w:tcPr>
            <w:tcW w:w="4819" w:type="dxa"/>
          </w:tcPr>
          <w:p w14:paraId="5C93B401" w14:textId="77777777" w:rsidR="0071719B" w:rsidRPr="00B57901" w:rsidRDefault="0071719B" w:rsidP="00A93CD6">
            <w:pPr>
              <w:spacing w:after="0" w:line="240" w:lineRule="atLeast"/>
              <w:ind w:left="175" w:right="-25" w:hanging="141"/>
              <w:jc w:val="both"/>
              <w:rPr>
                <w:rFonts w:ascii="Times New Roman" w:hAnsi="Times New Roman" w:cs="Times New Roman"/>
                <w:szCs w:val="22"/>
              </w:rPr>
            </w:pPr>
            <w:r w:rsidRPr="00B57901">
              <w:rPr>
                <w:rFonts w:ascii="Times New Roman" w:hAnsi="Times New Roman" w:cs="Times New Roman"/>
                <w:szCs w:val="22"/>
              </w:rPr>
              <w:t xml:space="preserve">  and shareholders</w:t>
            </w:r>
          </w:p>
        </w:tc>
      </w:tr>
    </w:tbl>
    <w:p w14:paraId="667E7B7B" w14:textId="77777777" w:rsidR="0071719B" w:rsidRPr="00B57901" w:rsidRDefault="0071719B" w:rsidP="0071719B">
      <w:pPr>
        <w:pStyle w:val="BodyText"/>
        <w:ind w:left="540" w:right="-25"/>
        <w:jc w:val="both"/>
        <w:rPr>
          <w:rFonts w:ascii="Times New Roman" w:hAnsi="Times New Roman" w:cs="Times New Roman"/>
          <w:sz w:val="22"/>
          <w:szCs w:val="22"/>
          <w:lang w:val="en-AU"/>
        </w:rPr>
      </w:pPr>
    </w:p>
    <w:p w14:paraId="70EB5F57" w14:textId="77777777" w:rsidR="00A77B79" w:rsidRPr="00B57901" w:rsidRDefault="00A77B79" w:rsidP="00A77B79">
      <w:pPr>
        <w:pStyle w:val="BodyText"/>
        <w:ind w:left="540" w:right="-25"/>
        <w:jc w:val="both"/>
        <w:rPr>
          <w:rFonts w:ascii="Times New Roman" w:hAnsi="Times New Roman" w:cs="Times New Roman"/>
          <w:sz w:val="22"/>
          <w:szCs w:val="22"/>
          <w:lang w:val="en-AU"/>
        </w:rPr>
      </w:pPr>
      <w:r w:rsidRPr="00B57901">
        <w:rPr>
          <w:rFonts w:ascii="Times New Roman" w:hAnsi="Times New Roman" w:cs="Times New Roman"/>
          <w:sz w:val="22"/>
          <w:szCs w:val="22"/>
          <w:lang w:val="en-AU"/>
        </w:rPr>
        <w:t>Significant transactions for the three</w:t>
      </w:r>
      <w:r w:rsidRPr="00B57901">
        <w:rPr>
          <w:rFonts w:ascii="Times New Roman" w:hAnsi="Times New Roman" w:cs="Times New Roman"/>
          <w:sz w:val="22"/>
          <w:szCs w:val="22"/>
          <w:cs/>
          <w:lang w:val="en-AU"/>
        </w:rPr>
        <w:t>-</w:t>
      </w:r>
      <w:r w:rsidRPr="00B57901">
        <w:rPr>
          <w:rFonts w:ascii="Times New Roman" w:hAnsi="Times New Roman" w:cs="Times New Roman"/>
          <w:sz w:val="22"/>
          <w:szCs w:val="22"/>
          <w:lang w:val="en-AU"/>
        </w:rPr>
        <w:t>month and six-month periods ended 30 June with related parties and key management personnel were as follows</w:t>
      </w:r>
      <w:r w:rsidRPr="00B57901">
        <w:rPr>
          <w:rFonts w:ascii="Times New Roman" w:hAnsi="Times New Roman" w:cs="Times New Roman"/>
          <w:sz w:val="22"/>
          <w:szCs w:val="22"/>
          <w:cs/>
          <w:lang w:val="en-AU"/>
        </w:rPr>
        <w:t>:</w:t>
      </w:r>
    </w:p>
    <w:p w14:paraId="10B56EFD" w14:textId="77777777" w:rsidR="00A77B79" w:rsidRPr="00B57901" w:rsidRDefault="00A77B79" w:rsidP="00A77B79">
      <w:pPr>
        <w:pStyle w:val="BodyText"/>
        <w:ind w:left="540" w:right="-25"/>
        <w:jc w:val="both"/>
        <w:rPr>
          <w:rFonts w:ascii="Times New Roman" w:hAnsi="Times New Roman" w:cs="Times New Roman"/>
          <w:sz w:val="22"/>
          <w:szCs w:val="22"/>
          <w:lang w:val="en-AU"/>
        </w:rPr>
      </w:pPr>
    </w:p>
    <w:tbl>
      <w:tblPr>
        <w:tblW w:w="9770" w:type="dxa"/>
        <w:tblLayout w:type="fixed"/>
        <w:tblLook w:val="01E0" w:firstRow="1" w:lastRow="1" w:firstColumn="1" w:lastColumn="1" w:noHBand="0" w:noVBand="0"/>
      </w:tblPr>
      <w:tblGrid>
        <w:gridCol w:w="4361"/>
        <w:gridCol w:w="1170"/>
        <w:gridCol w:w="270"/>
        <w:gridCol w:w="1044"/>
        <w:gridCol w:w="270"/>
        <w:gridCol w:w="1215"/>
        <w:gridCol w:w="270"/>
        <w:gridCol w:w="1170"/>
      </w:tblGrid>
      <w:tr w:rsidR="00A77B79" w:rsidRPr="00B57901" w14:paraId="0FF96CD6" w14:textId="77777777" w:rsidTr="002C459D">
        <w:trPr>
          <w:tblHeader/>
        </w:trPr>
        <w:tc>
          <w:tcPr>
            <w:tcW w:w="4361" w:type="dxa"/>
          </w:tcPr>
          <w:p w14:paraId="1B6FA66C" w14:textId="77777777" w:rsidR="00A77B79" w:rsidRPr="00B57901" w:rsidRDefault="00A77B79" w:rsidP="002C459D">
            <w:pPr>
              <w:tabs>
                <w:tab w:val="left" w:pos="405"/>
              </w:tabs>
              <w:spacing w:after="0" w:line="240" w:lineRule="atLeast"/>
              <w:ind w:left="522" w:right="-25" w:hanging="117"/>
              <w:jc w:val="both"/>
              <w:rPr>
                <w:rFonts w:ascii="Times New Roman" w:hAnsi="Times New Roman" w:cs="Times New Roman"/>
                <w:b/>
                <w:bCs/>
                <w:szCs w:val="22"/>
                <w:cs/>
              </w:rPr>
            </w:pPr>
          </w:p>
        </w:tc>
        <w:tc>
          <w:tcPr>
            <w:tcW w:w="5409" w:type="dxa"/>
            <w:gridSpan w:val="7"/>
          </w:tcPr>
          <w:p w14:paraId="25502DCA" w14:textId="77777777" w:rsidR="00A77B79" w:rsidRPr="00B57901" w:rsidRDefault="00A77B79" w:rsidP="002C459D">
            <w:pPr>
              <w:spacing w:after="0" w:line="240" w:lineRule="atLeast"/>
              <w:ind w:left="-3" w:right="-25"/>
              <w:jc w:val="center"/>
              <w:rPr>
                <w:rFonts w:ascii="Times New Roman" w:eastAsia="Cordia New" w:hAnsi="Times New Roman" w:cs="Times New Roman"/>
                <w:b/>
                <w:bCs/>
                <w:szCs w:val="22"/>
              </w:rPr>
            </w:pPr>
            <w:r w:rsidRPr="00B57901">
              <w:rPr>
                <w:rFonts w:ascii="Times New Roman" w:eastAsia="Cordia New" w:hAnsi="Times New Roman" w:cs="Times New Roman"/>
                <w:b/>
                <w:bCs/>
                <w:szCs w:val="22"/>
              </w:rPr>
              <w:t>For the three</w:t>
            </w:r>
            <w:r w:rsidRPr="00B57901">
              <w:rPr>
                <w:rFonts w:ascii="Times New Roman" w:eastAsia="Cordia New" w:hAnsi="Times New Roman" w:cs="Times New Roman"/>
                <w:b/>
                <w:bCs/>
                <w:szCs w:val="22"/>
                <w:cs/>
              </w:rPr>
              <w:t>-</w:t>
            </w:r>
            <w:r w:rsidRPr="00B57901">
              <w:rPr>
                <w:rFonts w:ascii="Times New Roman" w:eastAsia="Cordia New" w:hAnsi="Times New Roman" w:cs="Times New Roman"/>
                <w:b/>
                <w:bCs/>
                <w:szCs w:val="22"/>
              </w:rPr>
              <w:t>month</w:t>
            </w:r>
          </w:p>
        </w:tc>
      </w:tr>
      <w:tr w:rsidR="00A77B79" w:rsidRPr="00B57901" w14:paraId="7CE6CDE2" w14:textId="77777777" w:rsidTr="002C459D">
        <w:trPr>
          <w:tblHeader/>
        </w:trPr>
        <w:tc>
          <w:tcPr>
            <w:tcW w:w="4361" w:type="dxa"/>
          </w:tcPr>
          <w:p w14:paraId="6ED10809" w14:textId="77777777" w:rsidR="00A77B79" w:rsidRPr="00B57901" w:rsidRDefault="00A77B79" w:rsidP="002C459D">
            <w:pPr>
              <w:tabs>
                <w:tab w:val="left" w:pos="405"/>
              </w:tabs>
              <w:spacing w:after="0" w:line="240" w:lineRule="atLeast"/>
              <w:ind w:left="522" w:right="-25" w:hanging="117"/>
              <w:jc w:val="both"/>
              <w:rPr>
                <w:rFonts w:ascii="Times New Roman" w:hAnsi="Times New Roman" w:cs="Times New Roman"/>
                <w:b/>
                <w:bCs/>
                <w:szCs w:val="22"/>
                <w:cs/>
              </w:rPr>
            </w:pPr>
          </w:p>
        </w:tc>
        <w:tc>
          <w:tcPr>
            <w:tcW w:w="2484" w:type="dxa"/>
            <w:gridSpan w:val="3"/>
          </w:tcPr>
          <w:p w14:paraId="642E273F" w14:textId="77777777" w:rsidR="00A77B79" w:rsidRPr="00B57901" w:rsidRDefault="00A77B79" w:rsidP="002C459D">
            <w:pPr>
              <w:spacing w:after="0" w:line="240" w:lineRule="atLeast"/>
              <w:ind w:right="-25"/>
              <w:jc w:val="center"/>
              <w:rPr>
                <w:rFonts w:ascii="Times New Roman" w:eastAsia="Cordia New" w:hAnsi="Times New Roman" w:cs="Times New Roman"/>
                <w:b/>
                <w:bCs/>
                <w:szCs w:val="22"/>
              </w:rPr>
            </w:pPr>
            <w:r w:rsidRPr="00B57901">
              <w:rPr>
                <w:rFonts w:ascii="Times New Roman" w:eastAsia="Cordia New" w:hAnsi="Times New Roman" w:cs="Times New Roman"/>
                <w:b/>
                <w:bCs/>
                <w:szCs w:val="22"/>
              </w:rPr>
              <w:t>Consolidated</w:t>
            </w:r>
            <w:r w:rsidRPr="00B57901">
              <w:rPr>
                <w:rFonts w:ascii="Times New Roman" w:eastAsia="Cordia New" w:hAnsi="Times New Roman" w:cs="Times New Roman"/>
                <w:b/>
                <w:bCs/>
                <w:szCs w:val="22"/>
              </w:rPr>
              <w:br/>
              <w:t>financial statements</w:t>
            </w:r>
          </w:p>
        </w:tc>
        <w:tc>
          <w:tcPr>
            <w:tcW w:w="270" w:type="dxa"/>
          </w:tcPr>
          <w:p w14:paraId="59A47DF7" w14:textId="77777777" w:rsidR="00A77B79" w:rsidRPr="00B57901" w:rsidRDefault="00A77B79" w:rsidP="002C459D">
            <w:pPr>
              <w:tabs>
                <w:tab w:val="decimal" w:pos="930"/>
              </w:tabs>
              <w:spacing w:after="0" w:line="240" w:lineRule="atLeast"/>
              <w:ind w:right="-25"/>
              <w:jc w:val="center"/>
              <w:rPr>
                <w:rFonts w:ascii="Times New Roman" w:eastAsia="Cordia New" w:hAnsi="Times New Roman" w:cs="Times New Roman"/>
                <w:b/>
                <w:bCs/>
                <w:szCs w:val="22"/>
              </w:rPr>
            </w:pPr>
          </w:p>
        </w:tc>
        <w:tc>
          <w:tcPr>
            <w:tcW w:w="2655" w:type="dxa"/>
            <w:gridSpan w:val="3"/>
          </w:tcPr>
          <w:p w14:paraId="16816405" w14:textId="77777777" w:rsidR="00A77B79" w:rsidRPr="00B57901" w:rsidRDefault="00A77B79" w:rsidP="002C459D">
            <w:pPr>
              <w:spacing w:after="0" w:line="240" w:lineRule="atLeast"/>
              <w:ind w:left="-3" w:right="-25"/>
              <w:jc w:val="center"/>
              <w:rPr>
                <w:rFonts w:ascii="Times New Roman" w:eastAsia="Cordia New" w:hAnsi="Times New Roman" w:cs="Times New Roman"/>
                <w:b/>
                <w:bCs/>
                <w:szCs w:val="22"/>
              </w:rPr>
            </w:pPr>
            <w:r w:rsidRPr="00B57901">
              <w:rPr>
                <w:rFonts w:ascii="Times New Roman" w:eastAsia="Cordia New" w:hAnsi="Times New Roman" w:cs="Times New Roman"/>
                <w:b/>
                <w:bCs/>
                <w:szCs w:val="22"/>
              </w:rPr>
              <w:t>Separate</w:t>
            </w:r>
            <w:r w:rsidRPr="00B57901">
              <w:rPr>
                <w:rFonts w:ascii="Times New Roman" w:eastAsia="Cordia New" w:hAnsi="Times New Roman" w:cs="Times New Roman"/>
                <w:b/>
                <w:bCs/>
                <w:szCs w:val="22"/>
                <w:cs/>
              </w:rPr>
              <w:br/>
            </w:r>
            <w:r w:rsidRPr="00B57901">
              <w:rPr>
                <w:rFonts w:ascii="Times New Roman" w:eastAsia="Cordia New" w:hAnsi="Times New Roman" w:cs="Times New Roman"/>
                <w:b/>
                <w:bCs/>
                <w:szCs w:val="22"/>
              </w:rPr>
              <w:t>financial statements</w:t>
            </w:r>
          </w:p>
        </w:tc>
      </w:tr>
      <w:tr w:rsidR="00A77B79" w:rsidRPr="00B57901" w14:paraId="5CE9A759" w14:textId="77777777" w:rsidTr="002C459D">
        <w:trPr>
          <w:tblHeader/>
        </w:trPr>
        <w:tc>
          <w:tcPr>
            <w:tcW w:w="4361" w:type="dxa"/>
          </w:tcPr>
          <w:p w14:paraId="3D754E8A" w14:textId="77777777" w:rsidR="00A77B79" w:rsidRPr="00B57901" w:rsidRDefault="00A77B79" w:rsidP="00A77B79">
            <w:pPr>
              <w:tabs>
                <w:tab w:val="left" w:pos="405"/>
              </w:tabs>
              <w:spacing w:after="0" w:line="240" w:lineRule="atLeast"/>
              <w:ind w:left="522" w:right="-25" w:hanging="115"/>
              <w:jc w:val="both"/>
              <w:rPr>
                <w:rFonts w:ascii="Times New Roman" w:hAnsi="Times New Roman" w:cs="Times New Roman"/>
                <w:b/>
                <w:bCs/>
                <w:szCs w:val="22"/>
                <w:cs/>
              </w:rPr>
            </w:pPr>
          </w:p>
        </w:tc>
        <w:tc>
          <w:tcPr>
            <w:tcW w:w="1170" w:type="dxa"/>
          </w:tcPr>
          <w:p w14:paraId="5852CC4A" w14:textId="53B7254B" w:rsidR="00A77B79" w:rsidRPr="00B57901" w:rsidRDefault="00A77B79" w:rsidP="00A77B79">
            <w:pPr>
              <w:spacing w:after="0" w:line="240" w:lineRule="atLeast"/>
              <w:ind w:left="-108" w:right="-25"/>
              <w:jc w:val="center"/>
              <w:rPr>
                <w:rFonts w:ascii="Times New Roman" w:hAnsi="Times New Roman" w:cs="Times New Roman"/>
                <w:szCs w:val="22"/>
              </w:rPr>
            </w:pPr>
            <w:r w:rsidRPr="00B57901">
              <w:rPr>
                <w:rFonts w:ascii="Times New Roman" w:hAnsi="Times New Roman" w:cs="Times New Roman"/>
                <w:szCs w:val="22"/>
              </w:rPr>
              <w:t>2026</w:t>
            </w:r>
          </w:p>
        </w:tc>
        <w:tc>
          <w:tcPr>
            <w:tcW w:w="270" w:type="dxa"/>
          </w:tcPr>
          <w:p w14:paraId="7B7409A5" w14:textId="77777777" w:rsidR="00A77B79" w:rsidRPr="00B57901" w:rsidRDefault="00A77B79" w:rsidP="00A77B79">
            <w:pPr>
              <w:tabs>
                <w:tab w:val="left" w:pos="405"/>
              </w:tabs>
              <w:spacing w:after="0" w:line="240" w:lineRule="atLeast"/>
              <w:ind w:left="-54" w:right="-25" w:hanging="115"/>
              <w:jc w:val="center"/>
              <w:rPr>
                <w:rFonts w:ascii="Times New Roman" w:hAnsi="Times New Roman" w:cs="Times New Roman"/>
                <w:szCs w:val="22"/>
              </w:rPr>
            </w:pPr>
          </w:p>
        </w:tc>
        <w:tc>
          <w:tcPr>
            <w:tcW w:w="1044" w:type="dxa"/>
          </w:tcPr>
          <w:p w14:paraId="2DA30C2F" w14:textId="1168F067" w:rsidR="00A77B79" w:rsidRPr="00B57901" w:rsidRDefault="00A77B79" w:rsidP="00A77B79">
            <w:pPr>
              <w:spacing w:after="0" w:line="240" w:lineRule="atLeast"/>
              <w:ind w:left="-54" w:right="-25" w:firstLine="37"/>
              <w:jc w:val="center"/>
              <w:rPr>
                <w:rFonts w:ascii="Times New Roman" w:hAnsi="Times New Roman" w:cs="Times New Roman"/>
                <w:szCs w:val="22"/>
              </w:rPr>
            </w:pPr>
            <w:r w:rsidRPr="00B57901">
              <w:rPr>
                <w:rFonts w:ascii="Times New Roman" w:hAnsi="Times New Roman" w:cs="Times New Roman"/>
                <w:szCs w:val="22"/>
              </w:rPr>
              <w:t>2025</w:t>
            </w:r>
          </w:p>
        </w:tc>
        <w:tc>
          <w:tcPr>
            <w:tcW w:w="270" w:type="dxa"/>
          </w:tcPr>
          <w:p w14:paraId="631729AF" w14:textId="77777777" w:rsidR="00A77B79" w:rsidRPr="00B57901" w:rsidRDefault="00A77B79" w:rsidP="00A77B79">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215" w:type="dxa"/>
          </w:tcPr>
          <w:p w14:paraId="0AA70AC6" w14:textId="74CD70E7" w:rsidR="00A77B79" w:rsidRPr="00B57901" w:rsidRDefault="00A77B79" w:rsidP="00A77B79">
            <w:pPr>
              <w:spacing w:after="0" w:line="240" w:lineRule="atLeast"/>
              <w:ind w:left="-108" w:right="-25"/>
              <w:jc w:val="center"/>
              <w:rPr>
                <w:rFonts w:ascii="Times New Roman" w:hAnsi="Times New Roman" w:cs="Times New Roman"/>
                <w:szCs w:val="22"/>
              </w:rPr>
            </w:pPr>
            <w:r w:rsidRPr="00B57901">
              <w:rPr>
                <w:rFonts w:ascii="Times New Roman" w:hAnsi="Times New Roman" w:cs="Times New Roman"/>
                <w:szCs w:val="22"/>
              </w:rPr>
              <w:t>2026</w:t>
            </w:r>
          </w:p>
        </w:tc>
        <w:tc>
          <w:tcPr>
            <w:tcW w:w="270" w:type="dxa"/>
          </w:tcPr>
          <w:p w14:paraId="45550C7F" w14:textId="77777777" w:rsidR="00A77B79" w:rsidRPr="00B57901" w:rsidRDefault="00A77B79" w:rsidP="00A77B79">
            <w:pPr>
              <w:tabs>
                <w:tab w:val="left" w:pos="405"/>
              </w:tabs>
              <w:spacing w:after="0" w:line="240" w:lineRule="atLeast"/>
              <w:ind w:left="-54" w:right="-25" w:hanging="115"/>
              <w:jc w:val="center"/>
              <w:rPr>
                <w:rFonts w:ascii="Times New Roman" w:hAnsi="Times New Roman" w:cs="Times New Roman"/>
                <w:szCs w:val="22"/>
              </w:rPr>
            </w:pPr>
          </w:p>
        </w:tc>
        <w:tc>
          <w:tcPr>
            <w:tcW w:w="1170" w:type="dxa"/>
          </w:tcPr>
          <w:p w14:paraId="6ACD3150" w14:textId="7A50D527" w:rsidR="00A77B79" w:rsidRPr="00B57901" w:rsidRDefault="00A77B79" w:rsidP="00A77B79">
            <w:pPr>
              <w:spacing w:after="0" w:line="240" w:lineRule="atLeast"/>
              <w:ind w:left="-54" w:right="-25" w:firstLine="37"/>
              <w:jc w:val="center"/>
              <w:rPr>
                <w:rFonts w:ascii="Times New Roman" w:hAnsi="Times New Roman" w:cs="Times New Roman"/>
                <w:szCs w:val="22"/>
              </w:rPr>
            </w:pPr>
            <w:r w:rsidRPr="00B57901">
              <w:rPr>
                <w:rFonts w:ascii="Times New Roman" w:hAnsi="Times New Roman" w:cs="Times New Roman"/>
                <w:szCs w:val="22"/>
              </w:rPr>
              <w:t>2025</w:t>
            </w:r>
          </w:p>
        </w:tc>
      </w:tr>
      <w:tr w:rsidR="00A77B79" w:rsidRPr="00B57901" w14:paraId="202BBA55" w14:textId="77777777" w:rsidTr="002C459D">
        <w:trPr>
          <w:tblHeader/>
        </w:trPr>
        <w:tc>
          <w:tcPr>
            <w:tcW w:w="4361" w:type="dxa"/>
          </w:tcPr>
          <w:p w14:paraId="0AC5E0B8" w14:textId="77777777" w:rsidR="00A77B79" w:rsidRPr="00B57901" w:rsidRDefault="00A77B79" w:rsidP="00A77B79">
            <w:pPr>
              <w:tabs>
                <w:tab w:val="left" w:pos="405"/>
              </w:tabs>
              <w:spacing w:after="0" w:line="240" w:lineRule="atLeast"/>
              <w:ind w:left="522" w:right="-25" w:hanging="117"/>
              <w:jc w:val="both"/>
              <w:rPr>
                <w:rFonts w:ascii="Times New Roman" w:hAnsi="Times New Roman" w:cs="Times New Roman"/>
                <w:i/>
                <w:iCs/>
                <w:szCs w:val="22"/>
                <w:cs/>
              </w:rPr>
            </w:pPr>
          </w:p>
        </w:tc>
        <w:tc>
          <w:tcPr>
            <w:tcW w:w="5409" w:type="dxa"/>
            <w:gridSpan w:val="7"/>
          </w:tcPr>
          <w:p w14:paraId="644AAF16" w14:textId="77777777" w:rsidR="00A77B79" w:rsidRPr="00B57901" w:rsidRDefault="00A77B79" w:rsidP="00A77B79">
            <w:pPr>
              <w:tabs>
                <w:tab w:val="left" w:pos="405"/>
              </w:tabs>
              <w:spacing w:after="0" w:line="240" w:lineRule="atLeast"/>
              <w:ind w:left="-18" w:right="-25" w:hanging="117"/>
              <w:jc w:val="center"/>
              <w:rPr>
                <w:rFonts w:ascii="Times New Roman" w:hAnsi="Times New Roman" w:cs="Times New Roman"/>
                <w:i/>
                <w:iCs/>
                <w:szCs w:val="22"/>
              </w:rPr>
            </w:pPr>
            <w:r w:rsidRPr="00B57901">
              <w:rPr>
                <w:rFonts w:ascii="Times New Roman" w:hAnsi="Times New Roman" w:cs="Times New Roman"/>
                <w:i/>
                <w:iCs/>
                <w:szCs w:val="22"/>
                <w:cs/>
              </w:rPr>
              <w:t>(</w:t>
            </w:r>
            <w:r w:rsidRPr="00B57901">
              <w:rPr>
                <w:rFonts w:ascii="Times New Roman" w:hAnsi="Times New Roman" w:cs="Times New Roman"/>
                <w:i/>
                <w:iCs/>
                <w:szCs w:val="22"/>
              </w:rPr>
              <w:t>in thousand Baht</w:t>
            </w:r>
            <w:r w:rsidRPr="00B57901">
              <w:rPr>
                <w:rFonts w:ascii="Times New Roman" w:hAnsi="Times New Roman" w:cs="Times New Roman"/>
                <w:i/>
                <w:iCs/>
                <w:szCs w:val="22"/>
                <w:cs/>
              </w:rPr>
              <w:t>)</w:t>
            </w:r>
          </w:p>
        </w:tc>
      </w:tr>
      <w:tr w:rsidR="007B3557" w:rsidRPr="00B57901" w14:paraId="0EBCAA11" w14:textId="77777777" w:rsidTr="00453E23">
        <w:tc>
          <w:tcPr>
            <w:tcW w:w="4361" w:type="dxa"/>
            <w:vAlign w:val="bottom"/>
          </w:tcPr>
          <w:p w14:paraId="6CE8A95C" w14:textId="2329D9A5" w:rsidR="007B3557" w:rsidRPr="00B57901" w:rsidRDefault="007B3557" w:rsidP="007B3557">
            <w:pPr>
              <w:spacing w:after="0" w:line="240" w:lineRule="atLeast"/>
              <w:ind w:left="522" w:right="-23"/>
              <w:jc w:val="both"/>
              <w:rPr>
                <w:rFonts w:ascii="Times New Roman" w:hAnsi="Times New Roman" w:cs="Times New Roman"/>
                <w:b/>
                <w:bCs/>
                <w:szCs w:val="22"/>
              </w:rPr>
            </w:pPr>
            <w:r w:rsidRPr="00B57901">
              <w:rPr>
                <w:rFonts w:ascii="Times New Roman" w:hAnsi="Times New Roman" w:cs="Times New Roman"/>
                <w:b/>
                <w:bCs/>
                <w:i/>
                <w:iCs/>
                <w:szCs w:val="22"/>
              </w:rPr>
              <w:t>Revenue</w:t>
            </w:r>
            <w:r w:rsidRPr="00B57901">
              <w:rPr>
                <w:rFonts w:ascii="Times New Roman" w:hAnsi="Times New Roman" w:cstheme="minorBidi"/>
                <w:b/>
                <w:bCs/>
                <w:i/>
                <w:iCs/>
                <w:szCs w:val="22"/>
              </w:rPr>
              <w:t>s</w:t>
            </w:r>
          </w:p>
        </w:tc>
        <w:tc>
          <w:tcPr>
            <w:tcW w:w="1170" w:type="dxa"/>
          </w:tcPr>
          <w:p w14:paraId="34B618F9" w14:textId="77777777" w:rsidR="007B3557" w:rsidRPr="00B57901" w:rsidRDefault="007B3557" w:rsidP="007B3557">
            <w:pPr>
              <w:tabs>
                <w:tab w:val="decimal" w:pos="898"/>
              </w:tabs>
              <w:spacing w:after="0" w:line="240" w:lineRule="atLeast"/>
              <w:ind w:right="-25"/>
              <w:jc w:val="right"/>
              <w:rPr>
                <w:rFonts w:ascii="Times New Roman" w:hAnsi="Times New Roman" w:cs="Times New Roman"/>
                <w:szCs w:val="22"/>
              </w:rPr>
            </w:pPr>
          </w:p>
        </w:tc>
        <w:tc>
          <w:tcPr>
            <w:tcW w:w="270" w:type="dxa"/>
          </w:tcPr>
          <w:p w14:paraId="48E8C752" w14:textId="77777777" w:rsidR="007B3557" w:rsidRPr="00B57901" w:rsidRDefault="007B3557" w:rsidP="007B3557">
            <w:pPr>
              <w:tabs>
                <w:tab w:val="left" w:pos="0"/>
                <w:tab w:val="decimal" w:pos="898"/>
              </w:tabs>
              <w:spacing w:after="0" w:line="240" w:lineRule="atLeast"/>
              <w:ind w:right="-25"/>
              <w:jc w:val="both"/>
              <w:rPr>
                <w:rFonts w:ascii="Times New Roman" w:hAnsi="Times New Roman" w:cs="Times New Roman"/>
                <w:szCs w:val="22"/>
              </w:rPr>
            </w:pPr>
          </w:p>
        </w:tc>
        <w:tc>
          <w:tcPr>
            <w:tcW w:w="1044" w:type="dxa"/>
          </w:tcPr>
          <w:p w14:paraId="25337DD7" w14:textId="77777777" w:rsidR="007B3557" w:rsidRPr="00B57901" w:rsidRDefault="007B3557" w:rsidP="007B3557">
            <w:pPr>
              <w:tabs>
                <w:tab w:val="decimal" w:pos="830"/>
              </w:tabs>
              <w:spacing w:after="0" w:line="240" w:lineRule="atLeast"/>
              <w:ind w:right="-25"/>
              <w:jc w:val="right"/>
              <w:rPr>
                <w:rFonts w:ascii="Times New Roman" w:hAnsi="Times New Roman" w:cs="Times New Roman"/>
                <w:szCs w:val="22"/>
              </w:rPr>
            </w:pPr>
          </w:p>
        </w:tc>
        <w:tc>
          <w:tcPr>
            <w:tcW w:w="270" w:type="dxa"/>
          </w:tcPr>
          <w:p w14:paraId="436F6DE8" w14:textId="77777777" w:rsidR="007B3557" w:rsidRPr="00B57901" w:rsidRDefault="007B3557" w:rsidP="007B3557">
            <w:pPr>
              <w:tabs>
                <w:tab w:val="decimal" w:pos="500"/>
              </w:tabs>
              <w:spacing w:after="0" w:line="240" w:lineRule="atLeast"/>
              <w:ind w:left="-54" w:right="-23"/>
              <w:jc w:val="both"/>
              <w:rPr>
                <w:rFonts w:ascii="Times New Roman" w:hAnsi="Times New Roman" w:cs="Times New Roman"/>
                <w:color w:val="000000"/>
                <w:szCs w:val="22"/>
              </w:rPr>
            </w:pPr>
          </w:p>
        </w:tc>
        <w:tc>
          <w:tcPr>
            <w:tcW w:w="1215" w:type="dxa"/>
          </w:tcPr>
          <w:p w14:paraId="24D83E17" w14:textId="77777777" w:rsidR="007B3557" w:rsidRPr="00B57901" w:rsidRDefault="007B3557" w:rsidP="007B3557">
            <w:pPr>
              <w:tabs>
                <w:tab w:val="decimal" w:pos="898"/>
              </w:tabs>
              <w:spacing w:after="0" w:line="240" w:lineRule="atLeast"/>
              <w:ind w:right="-25"/>
              <w:jc w:val="right"/>
              <w:rPr>
                <w:rFonts w:ascii="Times New Roman" w:hAnsi="Times New Roman" w:cs="Times New Roman"/>
                <w:szCs w:val="22"/>
              </w:rPr>
            </w:pPr>
          </w:p>
        </w:tc>
        <w:tc>
          <w:tcPr>
            <w:tcW w:w="270" w:type="dxa"/>
          </w:tcPr>
          <w:p w14:paraId="16D2C5E9" w14:textId="77777777" w:rsidR="007B3557" w:rsidRPr="00B57901" w:rsidRDefault="007B3557" w:rsidP="007B3557">
            <w:pPr>
              <w:tabs>
                <w:tab w:val="decimal" w:pos="500"/>
              </w:tabs>
              <w:spacing w:after="0" w:line="240" w:lineRule="atLeast"/>
              <w:ind w:left="-54" w:right="-23"/>
              <w:jc w:val="both"/>
              <w:rPr>
                <w:rFonts w:ascii="Times New Roman" w:hAnsi="Times New Roman" w:cs="Times New Roman"/>
                <w:color w:val="000000"/>
                <w:szCs w:val="22"/>
              </w:rPr>
            </w:pPr>
          </w:p>
        </w:tc>
        <w:tc>
          <w:tcPr>
            <w:tcW w:w="1170" w:type="dxa"/>
          </w:tcPr>
          <w:p w14:paraId="2EFF2F0C" w14:textId="77777777" w:rsidR="007B3557" w:rsidRPr="00B57901" w:rsidRDefault="007B3557" w:rsidP="007B3557">
            <w:pPr>
              <w:tabs>
                <w:tab w:val="decimal" w:pos="898"/>
              </w:tabs>
              <w:spacing w:after="0" w:line="240" w:lineRule="atLeast"/>
              <w:ind w:right="-25"/>
              <w:jc w:val="right"/>
              <w:rPr>
                <w:rFonts w:ascii="Times New Roman" w:hAnsi="Times New Roman" w:cs="Times New Roman"/>
                <w:szCs w:val="22"/>
              </w:rPr>
            </w:pPr>
          </w:p>
        </w:tc>
      </w:tr>
      <w:tr w:rsidR="007B3557" w:rsidRPr="00B57901" w14:paraId="64E4C99F" w14:textId="77777777" w:rsidTr="00453E23">
        <w:tc>
          <w:tcPr>
            <w:tcW w:w="4361" w:type="dxa"/>
            <w:vAlign w:val="bottom"/>
          </w:tcPr>
          <w:p w14:paraId="35AC61DC" w14:textId="0C883670" w:rsidR="007B3557" w:rsidRPr="00B57901" w:rsidRDefault="007B3557" w:rsidP="007B3557">
            <w:pPr>
              <w:spacing w:after="0" w:line="240" w:lineRule="atLeast"/>
              <w:ind w:left="522" w:right="-23"/>
              <w:jc w:val="both"/>
              <w:rPr>
                <w:rFonts w:ascii="Times New Roman" w:hAnsi="Times New Roman" w:cs="Times New Roman"/>
                <w:szCs w:val="22"/>
                <w:lang w:val="en-GB"/>
              </w:rPr>
            </w:pPr>
            <w:r w:rsidRPr="00B57901">
              <w:rPr>
                <w:rFonts w:ascii="Times New Roman" w:hAnsi="Times New Roman" w:cs="Times New Roman"/>
                <w:b/>
                <w:bCs/>
                <w:szCs w:val="22"/>
              </w:rPr>
              <w:t>Subsidiaries</w:t>
            </w:r>
          </w:p>
        </w:tc>
        <w:tc>
          <w:tcPr>
            <w:tcW w:w="1170" w:type="dxa"/>
          </w:tcPr>
          <w:p w14:paraId="3132F729" w14:textId="77777777" w:rsidR="007B3557" w:rsidRPr="00B57901" w:rsidRDefault="007B3557" w:rsidP="007B3557">
            <w:pPr>
              <w:tabs>
                <w:tab w:val="decimal" w:pos="898"/>
              </w:tabs>
              <w:spacing w:after="0" w:line="240" w:lineRule="atLeast"/>
              <w:ind w:right="-25"/>
              <w:jc w:val="right"/>
              <w:rPr>
                <w:rFonts w:ascii="Times New Roman" w:hAnsi="Times New Roman" w:cs="Times New Roman"/>
                <w:szCs w:val="22"/>
              </w:rPr>
            </w:pPr>
          </w:p>
        </w:tc>
        <w:tc>
          <w:tcPr>
            <w:tcW w:w="270" w:type="dxa"/>
          </w:tcPr>
          <w:p w14:paraId="0B40A941" w14:textId="77777777" w:rsidR="007B3557" w:rsidRPr="00B57901" w:rsidRDefault="007B3557" w:rsidP="007B3557">
            <w:pPr>
              <w:tabs>
                <w:tab w:val="left" w:pos="0"/>
                <w:tab w:val="decimal" w:pos="898"/>
              </w:tabs>
              <w:spacing w:after="0" w:line="240" w:lineRule="atLeast"/>
              <w:ind w:right="-25"/>
              <w:jc w:val="both"/>
              <w:rPr>
                <w:rFonts w:ascii="Times New Roman" w:hAnsi="Times New Roman" w:cs="Times New Roman"/>
                <w:szCs w:val="22"/>
              </w:rPr>
            </w:pPr>
          </w:p>
        </w:tc>
        <w:tc>
          <w:tcPr>
            <w:tcW w:w="1044" w:type="dxa"/>
          </w:tcPr>
          <w:p w14:paraId="4AA9CF6C" w14:textId="77777777" w:rsidR="007B3557" w:rsidRPr="00B57901" w:rsidRDefault="007B3557" w:rsidP="007B3557">
            <w:pPr>
              <w:tabs>
                <w:tab w:val="decimal" w:pos="830"/>
              </w:tabs>
              <w:spacing w:after="0" w:line="240" w:lineRule="atLeast"/>
              <w:ind w:right="-25"/>
              <w:jc w:val="right"/>
              <w:rPr>
                <w:rFonts w:ascii="Times New Roman" w:hAnsi="Times New Roman" w:cs="Times New Roman"/>
                <w:szCs w:val="22"/>
              </w:rPr>
            </w:pPr>
          </w:p>
        </w:tc>
        <w:tc>
          <w:tcPr>
            <w:tcW w:w="270" w:type="dxa"/>
          </w:tcPr>
          <w:p w14:paraId="6F872D89" w14:textId="77777777" w:rsidR="007B3557" w:rsidRPr="00B57901" w:rsidRDefault="007B3557" w:rsidP="007B3557">
            <w:pPr>
              <w:tabs>
                <w:tab w:val="decimal" w:pos="500"/>
              </w:tabs>
              <w:spacing w:after="0" w:line="240" w:lineRule="atLeast"/>
              <w:ind w:left="-54" w:right="-23"/>
              <w:jc w:val="both"/>
              <w:rPr>
                <w:rFonts w:ascii="Times New Roman" w:hAnsi="Times New Roman" w:cs="Times New Roman"/>
                <w:color w:val="000000"/>
                <w:szCs w:val="22"/>
              </w:rPr>
            </w:pPr>
          </w:p>
        </w:tc>
        <w:tc>
          <w:tcPr>
            <w:tcW w:w="1215" w:type="dxa"/>
          </w:tcPr>
          <w:p w14:paraId="2FEACFAA" w14:textId="77777777" w:rsidR="007B3557" w:rsidRPr="00B57901" w:rsidRDefault="007B3557" w:rsidP="007B3557">
            <w:pPr>
              <w:tabs>
                <w:tab w:val="decimal" w:pos="898"/>
              </w:tabs>
              <w:spacing w:after="0" w:line="240" w:lineRule="atLeast"/>
              <w:ind w:right="-25"/>
              <w:jc w:val="right"/>
              <w:rPr>
                <w:rFonts w:ascii="Times New Roman" w:hAnsi="Times New Roman" w:cs="Times New Roman"/>
                <w:szCs w:val="22"/>
              </w:rPr>
            </w:pPr>
          </w:p>
        </w:tc>
        <w:tc>
          <w:tcPr>
            <w:tcW w:w="270" w:type="dxa"/>
          </w:tcPr>
          <w:p w14:paraId="5E2D8000" w14:textId="77777777" w:rsidR="007B3557" w:rsidRPr="00B57901" w:rsidRDefault="007B3557" w:rsidP="007B3557">
            <w:pPr>
              <w:tabs>
                <w:tab w:val="decimal" w:pos="500"/>
              </w:tabs>
              <w:spacing w:after="0" w:line="240" w:lineRule="atLeast"/>
              <w:ind w:left="-54" w:right="-23"/>
              <w:jc w:val="both"/>
              <w:rPr>
                <w:rFonts w:ascii="Times New Roman" w:hAnsi="Times New Roman" w:cs="Times New Roman"/>
                <w:color w:val="000000"/>
                <w:szCs w:val="22"/>
              </w:rPr>
            </w:pPr>
          </w:p>
        </w:tc>
        <w:tc>
          <w:tcPr>
            <w:tcW w:w="1170" w:type="dxa"/>
          </w:tcPr>
          <w:p w14:paraId="129478A3" w14:textId="77777777" w:rsidR="007B3557" w:rsidRPr="00B57901" w:rsidRDefault="007B3557" w:rsidP="007B3557">
            <w:pPr>
              <w:tabs>
                <w:tab w:val="decimal" w:pos="898"/>
              </w:tabs>
              <w:spacing w:after="0" w:line="240" w:lineRule="atLeast"/>
              <w:ind w:right="-25"/>
              <w:jc w:val="right"/>
              <w:rPr>
                <w:rFonts w:ascii="Times New Roman" w:hAnsi="Times New Roman" w:cs="Times New Roman"/>
                <w:szCs w:val="22"/>
              </w:rPr>
            </w:pPr>
          </w:p>
        </w:tc>
      </w:tr>
      <w:tr w:rsidR="007B3557" w:rsidRPr="00B57901" w14:paraId="6A536432" w14:textId="77777777" w:rsidTr="00453E23">
        <w:tc>
          <w:tcPr>
            <w:tcW w:w="4361" w:type="dxa"/>
            <w:vAlign w:val="bottom"/>
          </w:tcPr>
          <w:p w14:paraId="2F521142" w14:textId="1A966F1F" w:rsidR="007B3557" w:rsidRPr="00B57901" w:rsidRDefault="007B3557" w:rsidP="007B3557">
            <w:pPr>
              <w:spacing w:after="0" w:line="240" w:lineRule="atLeast"/>
              <w:ind w:left="522" w:right="-23"/>
              <w:jc w:val="both"/>
              <w:rPr>
                <w:rFonts w:ascii="Times New Roman" w:hAnsi="Times New Roman" w:cs="Times New Roman"/>
                <w:szCs w:val="22"/>
                <w:lang w:val="en-GB"/>
              </w:rPr>
            </w:pPr>
            <w:r w:rsidRPr="00B57901">
              <w:rPr>
                <w:rFonts w:ascii="Times New Roman" w:hAnsi="Times New Roman" w:cs="Times New Roman"/>
              </w:rPr>
              <w:t>Interest income</w:t>
            </w:r>
          </w:p>
        </w:tc>
        <w:tc>
          <w:tcPr>
            <w:tcW w:w="1170" w:type="dxa"/>
          </w:tcPr>
          <w:p w14:paraId="7A6CD0BD" w14:textId="1831ACF0" w:rsidR="007B3557" w:rsidRPr="00B57901" w:rsidRDefault="007B3557" w:rsidP="007B3557">
            <w:pPr>
              <w:spacing w:after="0" w:line="240" w:lineRule="atLeast"/>
              <w:ind w:right="-25"/>
              <w:jc w:val="center"/>
              <w:rPr>
                <w:rFonts w:ascii="Times New Roman" w:hAnsi="Times New Roman" w:cs="Times New Roman"/>
                <w:szCs w:val="22"/>
              </w:rPr>
            </w:pPr>
            <w:r w:rsidRPr="00B57901">
              <w:rPr>
                <w:rFonts w:ascii="Times New Roman" w:hAnsi="Times New Roman" w:cs="Times New Roman"/>
                <w:szCs w:val="22"/>
              </w:rPr>
              <w:t>-</w:t>
            </w:r>
          </w:p>
        </w:tc>
        <w:tc>
          <w:tcPr>
            <w:tcW w:w="270" w:type="dxa"/>
          </w:tcPr>
          <w:p w14:paraId="3B90D29B" w14:textId="77777777" w:rsidR="007B3557" w:rsidRPr="00B57901" w:rsidRDefault="007B3557" w:rsidP="007B3557">
            <w:pPr>
              <w:tabs>
                <w:tab w:val="left" w:pos="0"/>
                <w:tab w:val="decimal" w:pos="898"/>
              </w:tabs>
              <w:spacing w:after="0" w:line="240" w:lineRule="atLeast"/>
              <w:ind w:right="-25"/>
              <w:jc w:val="both"/>
              <w:rPr>
                <w:rFonts w:ascii="Times New Roman" w:hAnsi="Times New Roman" w:cs="Times New Roman"/>
                <w:szCs w:val="22"/>
              </w:rPr>
            </w:pPr>
          </w:p>
        </w:tc>
        <w:tc>
          <w:tcPr>
            <w:tcW w:w="1044" w:type="dxa"/>
          </w:tcPr>
          <w:p w14:paraId="3DEC462C" w14:textId="44C44143" w:rsidR="007B3557" w:rsidRPr="00B57901" w:rsidRDefault="007B3557" w:rsidP="007B3557">
            <w:pPr>
              <w:spacing w:after="0" w:line="240" w:lineRule="atLeast"/>
              <w:ind w:right="-25"/>
              <w:jc w:val="center"/>
              <w:rPr>
                <w:rFonts w:ascii="Times New Roman" w:hAnsi="Times New Roman" w:cs="Times New Roman"/>
                <w:szCs w:val="22"/>
              </w:rPr>
            </w:pPr>
            <w:r w:rsidRPr="00B57901">
              <w:rPr>
                <w:rFonts w:ascii="Times New Roman" w:hAnsi="Times New Roman" w:cs="Times New Roman"/>
                <w:szCs w:val="22"/>
              </w:rPr>
              <w:t>-</w:t>
            </w:r>
          </w:p>
        </w:tc>
        <w:tc>
          <w:tcPr>
            <w:tcW w:w="270" w:type="dxa"/>
          </w:tcPr>
          <w:p w14:paraId="2C4CD2DD" w14:textId="77777777" w:rsidR="007B3557" w:rsidRPr="00B57901" w:rsidRDefault="007B3557" w:rsidP="007B3557">
            <w:pPr>
              <w:tabs>
                <w:tab w:val="decimal" w:pos="500"/>
              </w:tabs>
              <w:spacing w:after="0" w:line="240" w:lineRule="atLeast"/>
              <w:ind w:left="-54" w:right="-23"/>
              <w:jc w:val="both"/>
              <w:rPr>
                <w:rFonts w:ascii="Times New Roman" w:hAnsi="Times New Roman" w:cs="Times New Roman"/>
                <w:color w:val="000000"/>
                <w:szCs w:val="22"/>
              </w:rPr>
            </w:pPr>
          </w:p>
        </w:tc>
        <w:tc>
          <w:tcPr>
            <w:tcW w:w="1215" w:type="dxa"/>
          </w:tcPr>
          <w:p w14:paraId="1A4229B3" w14:textId="38088B85" w:rsidR="007B3557" w:rsidRPr="00B57901" w:rsidRDefault="007B3557" w:rsidP="007B3557">
            <w:pPr>
              <w:spacing w:after="0" w:line="240" w:lineRule="atLeast"/>
              <w:ind w:right="-25"/>
              <w:jc w:val="center"/>
              <w:rPr>
                <w:rFonts w:ascii="Times New Roman" w:hAnsi="Times New Roman" w:cs="Times New Roman"/>
                <w:szCs w:val="22"/>
              </w:rPr>
            </w:pPr>
            <w:r w:rsidRPr="00B57901">
              <w:rPr>
                <w:rFonts w:ascii="Times New Roman" w:hAnsi="Times New Roman" w:cs="Times New Roman"/>
                <w:szCs w:val="22"/>
              </w:rPr>
              <w:t>-</w:t>
            </w:r>
          </w:p>
        </w:tc>
        <w:tc>
          <w:tcPr>
            <w:tcW w:w="270" w:type="dxa"/>
          </w:tcPr>
          <w:p w14:paraId="77468174" w14:textId="77777777" w:rsidR="007B3557" w:rsidRPr="00B57901" w:rsidRDefault="007B3557" w:rsidP="007B3557">
            <w:pPr>
              <w:tabs>
                <w:tab w:val="decimal" w:pos="500"/>
              </w:tabs>
              <w:spacing w:after="0" w:line="240" w:lineRule="atLeast"/>
              <w:ind w:left="-54" w:right="-23"/>
              <w:jc w:val="both"/>
              <w:rPr>
                <w:rFonts w:ascii="Times New Roman" w:hAnsi="Times New Roman" w:cs="Times New Roman"/>
                <w:color w:val="000000"/>
                <w:szCs w:val="22"/>
              </w:rPr>
            </w:pPr>
          </w:p>
        </w:tc>
        <w:tc>
          <w:tcPr>
            <w:tcW w:w="1170" w:type="dxa"/>
          </w:tcPr>
          <w:p w14:paraId="66E13FA4" w14:textId="3ADD4189" w:rsidR="007B3557" w:rsidRPr="00B57901" w:rsidRDefault="007B3557" w:rsidP="007F76E1">
            <w:pPr>
              <w:tabs>
                <w:tab w:val="decimal" w:pos="898"/>
              </w:tabs>
              <w:spacing w:after="0" w:line="240" w:lineRule="atLeast"/>
              <w:ind w:right="-25"/>
              <w:jc w:val="both"/>
              <w:rPr>
                <w:rFonts w:ascii="Times New Roman" w:hAnsi="Times New Roman" w:cs="Times New Roman"/>
                <w:szCs w:val="22"/>
              </w:rPr>
            </w:pPr>
            <w:r w:rsidRPr="00B57901">
              <w:rPr>
                <w:rFonts w:ascii="Times New Roman" w:hAnsi="Times New Roman" w:cs="Times New Roman"/>
                <w:szCs w:val="22"/>
              </w:rPr>
              <w:t>25</w:t>
            </w:r>
          </w:p>
        </w:tc>
      </w:tr>
      <w:tr w:rsidR="007B3557" w:rsidRPr="00B57901" w14:paraId="11566853" w14:textId="77777777" w:rsidTr="00453E23">
        <w:tc>
          <w:tcPr>
            <w:tcW w:w="4361" w:type="dxa"/>
            <w:vAlign w:val="bottom"/>
          </w:tcPr>
          <w:p w14:paraId="1C37C867" w14:textId="3B38C6E5" w:rsidR="007B3557" w:rsidRPr="00B57901" w:rsidRDefault="007B3557" w:rsidP="007B3557">
            <w:pPr>
              <w:spacing w:after="0" w:line="240" w:lineRule="atLeast"/>
              <w:ind w:left="522" w:right="-23"/>
              <w:jc w:val="both"/>
              <w:rPr>
                <w:rFonts w:ascii="Times New Roman" w:hAnsi="Times New Roman" w:cs="Times New Roman"/>
                <w:szCs w:val="22"/>
                <w:lang w:val="en-GB"/>
              </w:rPr>
            </w:pPr>
            <w:r w:rsidRPr="00B57901">
              <w:rPr>
                <w:rFonts w:ascii="Times New Roman" w:hAnsi="Times New Roman" w:cs="Times New Roman"/>
                <w:szCs w:val="22"/>
                <w:lang w:val="en-GB"/>
              </w:rPr>
              <w:t>Other income</w:t>
            </w:r>
          </w:p>
        </w:tc>
        <w:tc>
          <w:tcPr>
            <w:tcW w:w="1170" w:type="dxa"/>
          </w:tcPr>
          <w:p w14:paraId="230FE306" w14:textId="0C3301A8" w:rsidR="007B3557" w:rsidRPr="00B57901" w:rsidRDefault="007B3557" w:rsidP="007B3557">
            <w:pPr>
              <w:spacing w:after="0" w:line="240" w:lineRule="atLeast"/>
              <w:ind w:right="-25"/>
              <w:jc w:val="center"/>
              <w:rPr>
                <w:rFonts w:ascii="Times New Roman" w:hAnsi="Times New Roman" w:cs="Times New Roman"/>
                <w:szCs w:val="22"/>
              </w:rPr>
            </w:pPr>
            <w:r w:rsidRPr="00B57901">
              <w:rPr>
                <w:rFonts w:ascii="Times New Roman" w:hAnsi="Times New Roman" w:cs="Times New Roman"/>
                <w:szCs w:val="22"/>
              </w:rPr>
              <w:t>-</w:t>
            </w:r>
          </w:p>
        </w:tc>
        <w:tc>
          <w:tcPr>
            <w:tcW w:w="270" w:type="dxa"/>
          </w:tcPr>
          <w:p w14:paraId="33851B39" w14:textId="77777777" w:rsidR="007B3557" w:rsidRPr="00B57901" w:rsidRDefault="007B3557" w:rsidP="007B3557">
            <w:pPr>
              <w:tabs>
                <w:tab w:val="left" w:pos="0"/>
                <w:tab w:val="decimal" w:pos="898"/>
              </w:tabs>
              <w:spacing w:after="0" w:line="240" w:lineRule="atLeast"/>
              <w:ind w:right="-25"/>
              <w:jc w:val="both"/>
              <w:rPr>
                <w:rFonts w:ascii="Times New Roman" w:hAnsi="Times New Roman" w:cs="Times New Roman"/>
                <w:szCs w:val="22"/>
              </w:rPr>
            </w:pPr>
          </w:p>
        </w:tc>
        <w:tc>
          <w:tcPr>
            <w:tcW w:w="1044" w:type="dxa"/>
          </w:tcPr>
          <w:p w14:paraId="14721C79" w14:textId="1BD341EE" w:rsidR="007B3557" w:rsidRPr="00B57901" w:rsidRDefault="007B3557" w:rsidP="007B3557">
            <w:pPr>
              <w:spacing w:after="0" w:line="240" w:lineRule="atLeast"/>
              <w:ind w:right="-25"/>
              <w:jc w:val="center"/>
              <w:rPr>
                <w:rFonts w:ascii="Times New Roman" w:hAnsi="Times New Roman" w:cs="Times New Roman"/>
                <w:szCs w:val="22"/>
              </w:rPr>
            </w:pPr>
            <w:r w:rsidRPr="00B57901">
              <w:rPr>
                <w:rFonts w:ascii="Times New Roman" w:hAnsi="Times New Roman" w:cs="Times New Roman"/>
                <w:szCs w:val="22"/>
              </w:rPr>
              <w:t>-</w:t>
            </w:r>
          </w:p>
        </w:tc>
        <w:tc>
          <w:tcPr>
            <w:tcW w:w="270" w:type="dxa"/>
          </w:tcPr>
          <w:p w14:paraId="78BAFB5C" w14:textId="77777777" w:rsidR="007B3557" w:rsidRPr="00B57901" w:rsidRDefault="007B3557" w:rsidP="007B3557">
            <w:pPr>
              <w:tabs>
                <w:tab w:val="decimal" w:pos="500"/>
              </w:tabs>
              <w:spacing w:after="0" w:line="240" w:lineRule="atLeast"/>
              <w:ind w:left="-54" w:right="-23"/>
              <w:jc w:val="both"/>
              <w:rPr>
                <w:rFonts w:ascii="Times New Roman" w:hAnsi="Times New Roman" w:cs="Times New Roman"/>
                <w:color w:val="000000"/>
                <w:szCs w:val="22"/>
              </w:rPr>
            </w:pPr>
          </w:p>
        </w:tc>
        <w:tc>
          <w:tcPr>
            <w:tcW w:w="1215" w:type="dxa"/>
          </w:tcPr>
          <w:p w14:paraId="3849FB79" w14:textId="12950E45" w:rsidR="007B3557" w:rsidRPr="00B57901" w:rsidRDefault="007B3557" w:rsidP="007F76E1">
            <w:pPr>
              <w:tabs>
                <w:tab w:val="decimal" w:pos="898"/>
              </w:tabs>
              <w:spacing w:after="0" w:line="240" w:lineRule="atLeast"/>
              <w:ind w:right="-25"/>
              <w:jc w:val="both"/>
              <w:rPr>
                <w:rFonts w:ascii="Times New Roman" w:hAnsi="Times New Roman" w:cs="Times New Roman"/>
                <w:szCs w:val="22"/>
              </w:rPr>
            </w:pPr>
            <w:r w:rsidRPr="00B57901">
              <w:rPr>
                <w:rFonts w:ascii="Times New Roman" w:hAnsi="Times New Roman" w:cs="Times New Roman"/>
                <w:szCs w:val="22"/>
              </w:rPr>
              <w:t>60</w:t>
            </w:r>
          </w:p>
        </w:tc>
        <w:tc>
          <w:tcPr>
            <w:tcW w:w="270" w:type="dxa"/>
          </w:tcPr>
          <w:p w14:paraId="09411EF6" w14:textId="77777777" w:rsidR="007B3557" w:rsidRPr="00B57901" w:rsidRDefault="007B3557" w:rsidP="007B3557">
            <w:pPr>
              <w:tabs>
                <w:tab w:val="decimal" w:pos="500"/>
              </w:tabs>
              <w:spacing w:after="0" w:line="240" w:lineRule="atLeast"/>
              <w:ind w:left="-54" w:right="-23"/>
              <w:jc w:val="both"/>
              <w:rPr>
                <w:rFonts w:ascii="Times New Roman" w:hAnsi="Times New Roman" w:cs="Times New Roman"/>
                <w:color w:val="000000"/>
                <w:szCs w:val="22"/>
              </w:rPr>
            </w:pPr>
          </w:p>
        </w:tc>
        <w:tc>
          <w:tcPr>
            <w:tcW w:w="1170" w:type="dxa"/>
          </w:tcPr>
          <w:p w14:paraId="224D7A38" w14:textId="7B51397D" w:rsidR="007B3557" w:rsidRPr="00B57901" w:rsidRDefault="007B3557" w:rsidP="007F76E1">
            <w:pPr>
              <w:tabs>
                <w:tab w:val="decimal" w:pos="898"/>
              </w:tabs>
              <w:spacing w:after="0" w:line="240" w:lineRule="atLeast"/>
              <w:ind w:right="-25"/>
              <w:jc w:val="both"/>
              <w:rPr>
                <w:rFonts w:ascii="Times New Roman" w:hAnsi="Times New Roman" w:cs="Times New Roman"/>
                <w:szCs w:val="22"/>
              </w:rPr>
            </w:pPr>
            <w:r w:rsidRPr="00B57901">
              <w:rPr>
                <w:rFonts w:ascii="Times New Roman" w:hAnsi="Times New Roman" w:cs="Times New Roman"/>
                <w:szCs w:val="22"/>
              </w:rPr>
              <w:t>60</w:t>
            </w:r>
          </w:p>
        </w:tc>
      </w:tr>
      <w:tr w:rsidR="007B3557" w:rsidRPr="00B57901" w14:paraId="5A0EB5AC" w14:textId="77777777" w:rsidTr="00453E23">
        <w:tc>
          <w:tcPr>
            <w:tcW w:w="4361" w:type="dxa"/>
            <w:vAlign w:val="bottom"/>
          </w:tcPr>
          <w:p w14:paraId="20E442B9" w14:textId="60792BAA" w:rsidR="007B3557" w:rsidRPr="00B57901" w:rsidRDefault="007B3557" w:rsidP="007B3557">
            <w:pPr>
              <w:spacing w:after="0" w:line="240" w:lineRule="atLeast"/>
              <w:ind w:left="522" w:right="-23"/>
              <w:jc w:val="both"/>
              <w:rPr>
                <w:rFonts w:ascii="Times New Roman" w:hAnsi="Times New Roman" w:cs="Times New Roman"/>
                <w:szCs w:val="22"/>
                <w:lang w:val="en-GB"/>
              </w:rPr>
            </w:pPr>
            <w:r w:rsidRPr="00B57901">
              <w:rPr>
                <w:rFonts w:ascii="Times New Roman" w:hAnsi="Times New Roman" w:cs="Times New Roman"/>
                <w:b/>
                <w:bCs/>
                <w:szCs w:val="22"/>
              </w:rPr>
              <w:t>Other related parties</w:t>
            </w:r>
          </w:p>
        </w:tc>
        <w:tc>
          <w:tcPr>
            <w:tcW w:w="1170" w:type="dxa"/>
          </w:tcPr>
          <w:p w14:paraId="6FE07930" w14:textId="77777777" w:rsidR="007B3557" w:rsidRPr="00B57901" w:rsidRDefault="007B3557" w:rsidP="007B3557">
            <w:pPr>
              <w:spacing w:after="0" w:line="240" w:lineRule="atLeast"/>
              <w:ind w:right="-25"/>
              <w:jc w:val="center"/>
              <w:rPr>
                <w:rFonts w:ascii="Times New Roman" w:hAnsi="Times New Roman" w:cs="Times New Roman"/>
                <w:szCs w:val="22"/>
              </w:rPr>
            </w:pPr>
          </w:p>
        </w:tc>
        <w:tc>
          <w:tcPr>
            <w:tcW w:w="270" w:type="dxa"/>
          </w:tcPr>
          <w:p w14:paraId="1196194E" w14:textId="77777777" w:rsidR="007B3557" w:rsidRPr="00B57901" w:rsidRDefault="007B3557" w:rsidP="007B3557">
            <w:pPr>
              <w:tabs>
                <w:tab w:val="left" w:pos="0"/>
                <w:tab w:val="decimal" w:pos="898"/>
              </w:tabs>
              <w:spacing w:after="0" w:line="240" w:lineRule="atLeast"/>
              <w:ind w:right="-25"/>
              <w:jc w:val="both"/>
              <w:rPr>
                <w:rFonts w:ascii="Times New Roman" w:hAnsi="Times New Roman" w:cs="Times New Roman"/>
                <w:szCs w:val="22"/>
              </w:rPr>
            </w:pPr>
          </w:p>
        </w:tc>
        <w:tc>
          <w:tcPr>
            <w:tcW w:w="1044" w:type="dxa"/>
          </w:tcPr>
          <w:p w14:paraId="46558A58" w14:textId="77777777" w:rsidR="007B3557" w:rsidRPr="00B57901" w:rsidRDefault="007B3557" w:rsidP="007B3557">
            <w:pPr>
              <w:tabs>
                <w:tab w:val="decimal" w:pos="830"/>
              </w:tabs>
              <w:spacing w:after="0" w:line="240" w:lineRule="atLeast"/>
              <w:ind w:right="-25"/>
              <w:jc w:val="right"/>
              <w:rPr>
                <w:rFonts w:ascii="Times New Roman" w:hAnsi="Times New Roman" w:cs="Times New Roman"/>
                <w:szCs w:val="22"/>
              </w:rPr>
            </w:pPr>
          </w:p>
        </w:tc>
        <w:tc>
          <w:tcPr>
            <w:tcW w:w="270" w:type="dxa"/>
          </w:tcPr>
          <w:p w14:paraId="5AA936F9" w14:textId="77777777" w:rsidR="007B3557" w:rsidRPr="00B57901" w:rsidRDefault="007B3557" w:rsidP="007B3557">
            <w:pPr>
              <w:tabs>
                <w:tab w:val="decimal" w:pos="500"/>
              </w:tabs>
              <w:spacing w:after="0" w:line="240" w:lineRule="atLeast"/>
              <w:ind w:left="-54" w:right="-23"/>
              <w:jc w:val="both"/>
              <w:rPr>
                <w:rFonts w:ascii="Times New Roman" w:hAnsi="Times New Roman" w:cs="Times New Roman"/>
                <w:color w:val="000000"/>
                <w:szCs w:val="22"/>
              </w:rPr>
            </w:pPr>
          </w:p>
        </w:tc>
        <w:tc>
          <w:tcPr>
            <w:tcW w:w="1215" w:type="dxa"/>
          </w:tcPr>
          <w:p w14:paraId="28AEC29A" w14:textId="77777777" w:rsidR="007B3557" w:rsidRPr="00B57901" w:rsidRDefault="007B3557" w:rsidP="007B3557">
            <w:pPr>
              <w:tabs>
                <w:tab w:val="decimal" w:pos="898"/>
              </w:tabs>
              <w:spacing w:after="0" w:line="240" w:lineRule="atLeast"/>
              <w:ind w:right="-25"/>
              <w:jc w:val="right"/>
              <w:rPr>
                <w:rFonts w:ascii="Times New Roman" w:hAnsi="Times New Roman" w:cs="Times New Roman"/>
                <w:szCs w:val="22"/>
              </w:rPr>
            </w:pPr>
          </w:p>
        </w:tc>
        <w:tc>
          <w:tcPr>
            <w:tcW w:w="270" w:type="dxa"/>
          </w:tcPr>
          <w:p w14:paraId="536C671C" w14:textId="77777777" w:rsidR="007B3557" w:rsidRPr="00B57901" w:rsidRDefault="007B3557" w:rsidP="007B3557">
            <w:pPr>
              <w:tabs>
                <w:tab w:val="decimal" w:pos="500"/>
              </w:tabs>
              <w:spacing w:after="0" w:line="240" w:lineRule="atLeast"/>
              <w:ind w:left="-54" w:right="-23"/>
              <w:jc w:val="both"/>
              <w:rPr>
                <w:rFonts w:ascii="Times New Roman" w:hAnsi="Times New Roman" w:cs="Times New Roman"/>
                <w:color w:val="000000"/>
                <w:szCs w:val="22"/>
              </w:rPr>
            </w:pPr>
          </w:p>
        </w:tc>
        <w:tc>
          <w:tcPr>
            <w:tcW w:w="1170" w:type="dxa"/>
          </w:tcPr>
          <w:p w14:paraId="00BC7CDC" w14:textId="77777777" w:rsidR="007B3557" w:rsidRPr="00B57901" w:rsidRDefault="007B3557" w:rsidP="007F76E1">
            <w:pPr>
              <w:tabs>
                <w:tab w:val="decimal" w:pos="898"/>
              </w:tabs>
              <w:spacing w:after="0" w:line="240" w:lineRule="atLeast"/>
              <w:ind w:right="-25"/>
              <w:jc w:val="both"/>
              <w:rPr>
                <w:rFonts w:ascii="Times New Roman" w:hAnsi="Times New Roman" w:cs="Times New Roman"/>
                <w:szCs w:val="22"/>
              </w:rPr>
            </w:pPr>
          </w:p>
        </w:tc>
      </w:tr>
      <w:tr w:rsidR="007B3557" w:rsidRPr="00B57901" w14:paraId="70D16877" w14:textId="77777777" w:rsidTr="00453E23">
        <w:tc>
          <w:tcPr>
            <w:tcW w:w="4361" w:type="dxa"/>
            <w:vAlign w:val="bottom"/>
          </w:tcPr>
          <w:p w14:paraId="015C78B5" w14:textId="3B55DB26" w:rsidR="007B3557" w:rsidRPr="00B57901" w:rsidRDefault="007B3557" w:rsidP="007B3557">
            <w:pPr>
              <w:spacing w:after="0" w:line="240" w:lineRule="atLeast"/>
              <w:ind w:left="522" w:right="-23"/>
              <w:jc w:val="both"/>
              <w:rPr>
                <w:rFonts w:ascii="Times New Roman" w:hAnsi="Times New Roman" w:cs="Times New Roman"/>
                <w:szCs w:val="22"/>
                <w:lang w:val="en-GB"/>
              </w:rPr>
            </w:pPr>
            <w:r w:rsidRPr="00B57901">
              <w:rPr>
                <w:rFonts w:ascii="Times New Roman" w:hAnsi="Times New Roman" w:cs="Times New Roman"/>
                <w:szCs w:val="22"/>
                <w:lang w:val="en-GB"/>
              </w:rPr>
              <w:t>Revenue from construction services</w:t>
            </w:r>
          </w:p>
        </w:tc>
        <w:tc>
          <w:tcPr>
            <w:tcW w:w="1170" w:type="dxa"/>
          </w:tcPr>
          <w:p w14:paraId="538F61F0" w14:textId="427B0E39" w:rsidR="007B3557" w:rsidRPr="00B57901" w:rsidRDefault="007B3557" w:rsidP="007B3557">
            <w:pPr>
              <w:spacing w:after="0" w:line="240" w:lineRule="atLeast"/>
              <w:ind w:right="-25"/>
              <w:jc w:val="center"/>
              <w:rPr>
                <w:rFonts w:ascii="Times New Roman" w:hAnsi="Times New Roman" w:cs="Times New Roman"/>
                <w:szCs w:val="22"/>
              </w:rPr>
            </w:pPr>
            <w:r w:rsidRPr="00B57901">
              <w:rPr>
                <w:rFonts w:ascii="Times New Roman" w:hAnsi="Times New Roman" w:cs="Times New Roman"/>
                <w:szCs w:val="22"/>
              </w:rPr>
              <w:t>-</w:t>
            </w:r>
          </w:p>
        </w:tc>
        <w:tc>
          <w:tcPr>
            <w:tcW w:w="270" w:type="dxa"/>
          </w:tcPr>
          <w:p w14:paraId="3EAD1825" w14:textId="77777777" w:rsidR="007B3557" w:rsidRPr="00B57901" w:rsidRDefault="007B3557" w:rsidP="007B3557">
            <w:pPr>
              <w:tabs>
                <w:tab w:val="left" w:pos="0"/>
                <w:tab w:val="decimal" w:pos="898"/>
              </w:tabs>
              <w:spacing w:after="0" w:line="240" w:lineRule="atLeast"/>
              <w:ind w:right="-25"/>
              <w:jc w:val="both"/>
              <w:rPr>
                <w:rFonts w:ascii="Times New Roman" w:hAnsi="Times New Roman" w:cs="Times New Roman"/>
                <w:szCs w:val="22"/>
              </w:rPr>
            </w:pPr>
          </w:p>
        </w:tc>
        <w:tc>
          <w:tcPr>
            <w:tcW w:w="1044" w:type="dxa"/>
          </w:tcPr>
          <w:p w14:paraId="11840E39" w14:textId="05DD863D" w:rsidR="007B3557" w:rsidRPr="00B57901" w:rsidRDefault="007B3557" w:rsidP="007B3557">
            <w:pPr>
              <w:tabs>
                <w:tab w:val="decimal" w:pos="830"/>
              </w:tabs>
              <w:spacing w:after="0" w:line="240" w:lineRule="atLeast"/>
              <w:ind w:right="-25"/>
              <w:jc w:val="right"/>
              <w:rPr>
                <w:rFonts w:ascii="Times New Roman" w:hAnsi="Times New Roman" w:cs="Times New Roman"/>
                <w:szCs w:val="22"/>
              </w:rPr>
            </w:pPr>
            <w:r w:rsidRPr="00B57901">
              <w:rPr>
                <w:rFonts w:ascii="Times New Roman" w:hAnsi="Times New Roman" w:cs="Times New Roman"/>
                <w:szCs w:val="22"/>
              </w:rPr>
              <w:t>1,340</w:t>
            </w:r>
          </w:p>
        </w:tc>
        <w:tc>
          <w:tcPr>
            <w:tcW w:w="270" w:type="dxa"/>
          </w:tcPr>
          <w:p w14:paraId="12225ED3" w14:textId="77777777" w:rsidR="007B3557" w:rsidRPr="00B57901" w:rsidRDefault="007B3557" w:rsidP="007B3557">
            <w:pPr>
              <w:tabs>
                <w:tab w:val="decimal" w:pos="500"/>
              </w:tabs>
              <w:spacing w:after="0" w:line="240" w:lineRule="atLeast"/>
              <w:ind w:left="-54" w:right="-23"/>
              <w:jc w:val="both"/>
              <w:rPr>
                <w:rFonts w:ascii="Times New Roman" w:hAnsi="Times New Roman" w:cs="Times New Roman"/>
                <w:color w:val="000000"/>
                <w:szCs w:val="22"/>
              </w:rPr>
            </w:pPr>
          </w:p>
        </w:tc>
        <w:tc>
          <w:tcPr>
            <w:tcW w:w="1215" w:type="dxa"/>
          </w:tcPr>
          <w:p w14:paraId="4B9C8E62" w14:textId="1E738A5C" w:rsidR="007B3557" w:rsidRPr="00B57901" w:rsidRDefault="007B3557" w:rsidP="007B3557">
            <w:pPr>
              <w:spacing w:after="0" w:line="240" w:lineRule="atLeast"/>
              <w:ind w:right="-25"/>
              <w:jc w:val="center"/>
              <w:rPr>
                <w:rFonts w:ascii="Times New Roman" w:hAnsi="Times New Roman" w:cs="Times New Roman"/>
                <w:szCs w:val="22"/>
              </w:rPr>
            </w:pPr>
            <w:r w:rsidRPr="00B57901">
              <w:rPr>
                <w:rFonts w:ascii="Times New Roman" w:hAnsi="Times New Roman" w:cs="Times New Roman"/>
                <w:szCs w:val="22"/>
              </w:rPr>
              <w:t>-</w:t>
            </w:r>
          </w:p>
        </w:tc>
        <w:tc>
          <w:tcPr>
            <w:tcW w:w="270" w:type="dxa"/>
          </w:tcPr>
          <w:p w14:paraId="500F1540" w14:textId="77777777" w:rsidR="007B3557" w:rsidRPr="00B57901" w:rsidRDefault="007B3557" w:rsidP="007B3557">
            <w:pPr>
              <w:tabs>
                <w:tab w:val="decimal" w:pos="500"/>
              </w:tabs>
              <w:spacing w:after="0" w:line="240" w:lineRule="atLeast"/>
              <w:ind w:left="-54" w:right="-23"/>
              <w:jc w:val="both"/>
              <w:rPr>
                <w:rFonts w:ascii="Times New Roman" w:hAnsi="Times New Roman" w:cs="Times New Roman"/>
                <w:color w:val="000000"/>
                <w:szCs w:val="22"/>
              </w:rPr>
            </w:pPr>
          </w:p>
        </w:tc>
        <w:tc>
          <w:tcPr>
            <w:tcW w:w="1170" w:type="dxa"/>
          </w:tcPr>
          <w:p w14:paraId="6DAF154F" w14:textId="518FA7BD" w:rsidR="007B3557" w:rsidRPr="00B57901" w:rsidRDefault="007B3557" w:rsidP="007F76E1">
            <w:pPr>
              <w:tabs>
                <w:tab w:val="decimal" w:pos="898"/>
              </w:tabs>
              <w:spacing w:after="0" w:line="240" w:lineRule="atLeast"/>
              <w:ind w:right="-25"/>
              <w:jc w:val="both"/>
              <w:rPr>
                <w:rFonts w:ascii="Times New Roman" w:hAnsi="Times New Roman" w:cs="Times New Roman"/>
                <w:szCs w:val="22"/>
              </w:rPr>
            </w:pPr>
            <w:r w:rsidRPr="00B57901">
              <w:rPr>
                <w:rFonts w:ascii="Times New Roman" w:hAnsi="Times New Roman" w:cs="Times New Roman"/>
                <w:szCs w:val="22"/>
              </w:rPr>
              <w:t>1,340</w:t>
            </w:r>
          </w:p>
        </w:tc>
      </w:tr>
      <w:tr w:rsidR="007B3557" w:rsidRPr="00B57901" w14:paraId="368151F2" w14:textId="77777777" w:rsidTr="00453E23">
        <w:tc>
          <w:tcPr>
            <w:tcW w:w="4361" w:type="dxa"/>
            <w:vAlign w:val="bottom"/>
          </w:tcPr>
          <w:p w14:paraId="7EA8F30C" w14:textId="7E74A9F6" w:rsidR="007B3557" w:rsidRPr="00B57901" w:rsidRDefault="007B3557" w:rsidP="007B3557">
            <w:pPr>
              <w:spacing w:after="0" w:line="240" w:lineRule="atLeast"/>
              <w:ind w:left="522" w:right="-23"/>
              <w:jc w:val="both"/>
              <w:rPr>
                <w:rFonts w:ascii="Times New Roman" w:hAnsi="Times New Roman" w:cs="Times New Roman"/>
                <w:b/>
                <w:bCs/>
                <w:szCs w:val="22"/>
                <w:cs/>
              </w:rPr>
            </w:pPr>
            <w:r w:rsidRPr="00B57901">
              <w:rPr>
                <w:rFonts w:ascii="Times New Roman" w:hAnsi="Times New Roman" w:cs="Times New Roman"/>
                <w:szCs w:val="22"/>
                <w:lang w:val="en-GB"/>
              </w:rPr>
              <w:t>Other income</w:t>
            </w:r>
          </w:p>
        </w:tc>
        <w:tc>
          <w:tcPr>
            <w:tcW w:w="1170" w:type="dxa"/>
          </w:tcPr>
          <w:p w14:paraId="3281011D" w14:textId="5CA94C3C" w:rsidR="007B3557" w:rsidRPr="00B57901" w:rsidRDefault="007B3557" w:rsidP="007F76E1">
            <w:pPr>
              <w:tabs>
                <w:tab w:val="decimal" w:pos="898"/>
              </w:tabs>
              <w:spacing w:after="0" w:line="240" w:lineRule="atLeast"/>
              <w:ind w:right="-25"/>
              <w:jc w:val="both"/>
              <w:rPr>
                <w:rFonts w:ascii="Times New Roman" w:hAnsi="Times New Roman" w:cs="Times New Roman"/>
                <w:szCs w:val="22"/>
              </w:rPr>
            </w:pPr>
            <w:r w:rsidRPr="00B57901">
              <w:rPr>
                <w:rFonts w:ascii="Times New Roman" w:hAnsi="Times New Roman" w:cs="Times New Roman"/>
                <w:szCs w:val="22"/>
              </w:rPr>
              <w:t>15</w:t>
            </w:r>
          </w:p>
        </w:tc>
        <w:tc>
          <w:tcPr>
            <w:tcW w:w="270" w:type="dxa"/>
          </w:tcPr>
          <w:p w14:paraId="1A1474DA" w14:textId="77777777" w:rsidR="007B3557" w:rsidRPr="00B57901" w:rsidRDefault="007B3557" w:rsidP="007B3557">
            <w:pPr>
              <w:tabs>
                <w:tab w:val="left" w:pos="0"/>
                <w:tab w:val="decimal" w:pos="898"/>
              </w:tabs>
              <w:spacing w:after="0" w:line="240" w:lineRule="atLeast"/>
              <w:ind w:right="-25"/>
              <w:jc w:val="both"/>
              <w:rPr>
                <w:rFonts w:ascii="Times New Roman" w:hAnsi="Times New Roman" w:cs="Times New Roman"/>
                <w:szCs w:val="22"/>
              </w:rPr>
            </w:pPr>
          </w:p>
        </w:tc>
        <w:tc>
          <w:tcPr>
            <w:tcW w:w="1044" w:type="dxa"/>
          </w:tcPr>
          <w:p w14:paraId="1DD39555" w14:textId="65DE7C07" w:rsidR="007B3557" w:rsidRPr="00B57901" w:rsidRDefault="007B3557" w:rsidP="007B3557">
            <w:pPr>
              <w:tabs>
                <w:tab w:val="decimal" w:pos="830"/>
              </w:tabs>
              <w:spacing w:after="0" w:line="240" w:lineRule="atLeast"/>
              <w:ind w:right="-25"/>
              <w:jc w:val="right"/>
              <w:rPr>
                <w:rFonts w:ascii="Times New Roman" w:hAnsi="Times New Roman" w:cs="Times New Roman"/>
                <w:szCs w:val="22"/>
              </w:rPr>
            </w:pPr>
            <w:r w:rsidRPr="00B57901">
              <w:rPr>
                <w:rFonts w:ascii="Times New Roman" w:hAnsi="Times New Roman" w:cs="Times New Roman"/>
                <w:szCs w:val="22"/>
              </w:rPr>
              <w:t>15</w:t>
            </w:r>
          </w:p>
        </w:tc>
        <w:tc>
          <w:tcPr>
            <w:tcW w:w="270" w:type="dxa"/>
          </w:tcPr>
          <w:p w14:paraId="591491F4" w14:textId="77777777" w:rsidR="007B3557" w:rsidRPr="00B57901" w:rsidRDefault="007B3557" w:rsidP="007B3557">
            <w:pPr>
              <w:tabs>
                <w:tab w:val="decimal" w:pos="500"/>
              </w:tabs>
              <w:spacing w:after="0" w:line="240" w:lineRule="atLeast"/>
              <w:ind w:left="-54" w:right="-23"/>
              <w:jc w:val="both"/>
              <w:rPr>
                <w:rFonts w:ascii="Times New Roman" w:hAnsi="Times New Roman" w:cs="Times New Roman"/>
                <w:color w:val="000000"/>
                <w:szCs w:val="22"/>
              </w:rPr>
            </w:pPr>
          </w:p>
        </w:tc>
        <w:tc>
          <w:tcPr>
            <w:tcW w:w="1215" w:type="dxa"/>
          </w:tcPr>
          <w:p w14:paraId="053020B3" w14:textId="2348F767" w:rsidR="007B3557" w:rsidRPr="00B57901" w:rsidRDefault="007B3557" w:rsidP="007F76E1">
            <w:pPr>
              <w:tabs>
                <w:tab w:val="decimal" w:pos="898"/>
              </w:tabs>
              <w:spacing w:after="0" w:line="240" w:lineRule="atLeast"/>
              <w:ind w:right="-25"/>
              <w:jc w:val="both"/>
              <w:rPr>
                <w:rFonts w:ascii="Times New Roman" w:hAnsi="Times New Roman" w:cs="Times New Roman"/>
                <w:szCs w:val="22"/>
              </w:rPr>
            </w:pPr>
            <w:r w:rsidRPr="00B57901">
              <w:rPr>
                <w:rFonts w:ascii="Times New Roman" w:hAnsi="Times New Roman" w:cs="Times New Roman"/>
                <w:szCs w:val="22"/>
              </w:rPr>
              <w:t>15</w:t>
            </w:r>
          </w:p>
        </w:tc>
        <w:tc>
          <w:tcPr>
            <w:tcW w:w="270" w:type="dxa"/>
          </w:tcPr>
          <w:p w14:paraId="22632B73" w14:textId="77777777" w:rsidR="007B3557" w:rsidRPr="00B57901" w:rsidRDefault="007B3557" w:rsidP="007B3557">
            <w:pPr>
              <w:tabs>
                <w:tab w:val="decimal" w:pos="500"/>
              </w:tabs>
              <w:spacing w:after="0" w:line="240" w:lineRule="atLeast"/>
              <w:ind w:left="-54" w:right="-23"/>
              <w:jc w:val="both"/>
              <w:rPr>
                <w:rFonts w:ascii="Times New Roman" w:hAnsi="Times New Roman" w:cs="Times New Roman"/>
                <w:color w:val="000000"/>
                <w:szCs w:val="22"/>
              </w:rPr>
            </w:pPr>
          </w:p>
        </w:tc>
        <w:tc>
          <w:tcPr>
            <w:tcW w:w="1170" w:type="dxa"/>
          </w:tcPr>
          <w:p w14:paraId="5186AC00" w14:textId="4148029C" w:rsidR="007B3557" w:rsidRPr="00B57901" w:rsidRDefault="007B3557" w:rsidP="007F76E1">
            <w:pPr>
              <w:tabs>
                <w:tab w:val="decimal" w:pos="898"/>
              </w:tabs>
              <w:spacing w:after="0" w:line="240" w:lineRule="atLeast"/>
              <w:ind w:right="-25"/>
              <w:jc w:val="both"/>
              <w:rPr>
                <w:rFonts w:ascii="Times New Roman" w:hAnsi="Times New Roman" w:cs="Times New Roman"/>
                <w:szCs w:val="22"/>
              </w:rPr>
            </w:pPr>
            <w:r w:rsidRPr="00B57901">
              <w:rPr>
                <w:rFonts w:ascii="Times New Roman" w:hAnsi="Times New Roman" w:cs="Times New Roman"/>
                <w:szCs w:val="22"/>
              </w:rPr>
              <w:t>15</w:t>
            </w:r>
          </w:p>
        </w:tc>
      </w:tr>
      <w:tr w:rsidR="007B3557" w:rsidRPr="00B57901" w14:paraId="3E146966" w14:textId="77777777" w:rsidTr="006C1F3C">
        <w:tc>
          <w:tcPr>
            <w:tcW w:w="4361" w:type="dxa"/>
            <w:vAlign w:val="center"/>
          </w:tcPr>
          <w:p w14:paraId="1A317181" w14:textId="628AF76C" w:rsidR="007B3557" w:rsidRPr="00B57901" w:rsidRDefault="007B3557" w:rsidP="007B3557">
            <w:pPr>
              <w:spacing w:after="0" w:line="240" w:lineRule="atLeast"/>
              <w:ind w:left="522" w:right="-23"/>
              <w:jc w:val="both"/>
              <w:rPr>
                <w:rFonts w:ascii="Times New Roman" w:hAnsi="Times New Roman" w:cs="Times New Roman"/>
                <w:szCs w:val="22"/>
                <w:lang w:val="en-GB"/>
              </w:rPr>
            </w:pPr>
            <w:r w:rsidRPr="00B57901">
              <w:rPr>
                <w:rFonts w:ascii="Times New Roman" w:hAnsi="Times New Roman" w:cs="Times New Roman"/>
                <w:b/>
                <w:bCs/>
                <w:i/>
                <w:iCs/>
                <w:szCs w:val="22"/>
                <w:lang w:val="en-GB"/>
              </w:rPr>
              <w:t>Expenses</w:t>
            </w:r>
          </w:p>
        </w:tc>
        <w:tc>
          <w:tcPr>
            <w:tcW w:w="1170" w:type="dxa"/>
            <w:vAlign w:val="bottom"/>
          </w:tcPr>
          <w:p w14:paraId="75DC2B5D" w14:textId="6B908173" w:rsidR="007B3557" w:rsidRPr="00B57901" w:rsidRDefault="007B3557" w:rsidP="007B3557">
            <w:pPr>
              <w:tabs>
                <w:tab w:val="decimal" w:pos="898"/>
              </w:tabs>
              <w:spacing w:after="0" w:line="240" w:lineRule="atLeast"/>
              <w:ind w:right="-25"/>
              <w:jc w:val="both"/>
              <w:rPr>
                <w:rFonts w:ascii="Times New Roman" w:hAnsi="Times New Roman" w:cs="Times New Roman"/>
                <w:szCs w:val="22"/>
              </w:rPr>
            </w:pPr>
          </w:p>
        </w:tc>
        <w:tc>
          <w:tcPr>
            <w:tcW w:w="270" w:type="dxa"/>
            <w:vAlign w:val="bottom"/>
          </w:tcPr>
          <w:p w14:paraId="1A789642" w14:textId="77777777" w:rsidR="007B3557" w:rsidRPr="00B57901" w:rsidRDefault="007B3557" w:rsidP="007B3557">
            <w:pPr>
              <w:tabs>
                <w:tab w:val="left" w:pos="0"/>
                <w:tab w:val="decimal" w:pos="898"/>
              </w:tabs>
              <w:spacing w:after="0" w:line="240" w:lineRule="atLeast"/>
              <w:ind w:right="-25"/>
              <w:jc w:val="both"/>
              <w:rPr>
                <w:rFonts w:ascii="Times New Roman" w:hAnsi="Times New Roman" w:cs="Times New Roman"/>
                <w:szCs w:val="22"/>
              </w:rPr>
            </w:pPr>
          </w:p>
        </w:tc>
        <w:tc>
          <w:tcPr>
            <w:tcW w:w="1044" w:type="dxa"/>
            <w:vAlign w:val="bottom"/>
          </w:tcPr>
          <w:p w14:paraId="1F29250A" w14:textId="399D88A9" w:rsidR="007B3557" w:rsidRPr="00B57901" w:rsidRDefault="007B3557" w:rsidP="007B3557">
            <w:pPr>
              <w:tabs>
                <w:tab w:val="decimal" w:pos="830"/>
              </w:tabs>
              <w:spacing w:after="0" w:line="240" w:lineRule="atLeast"/>
              <w:ind w:right="-25"/>
              <w:jc w:val="both"/>
              <w:rPr>
                <w:rFonts w:ascii="Times New Roman" w:hAnsi="Times New Roman" w:cs="Times New Roman"/>
                <w:szCs w:val="22"/>
              </w:rPr>
            </w:pPr>
          </w:p>
        </w:tc>
        <w:tc>
          <w:tcPr>
            <w:tcW w:w="270" w:type="dxa"/>
          </w:tcPr>
          <w:p w14:paraId="087EB9EB" w14:textId="77777777" w:rsidR="007B3557" w:rsidRPr="00B57901" w:rsidRDefault="007B3557" w:rsidP="007B3557">
            <w:pPr>
              <w:tabs>
                <w:tab w:val="decimal" w:pos="500"/>
              </w:tabs>
              <w:spacing w:after="0" w:line="240" w:lineRule="atLeast"/>
              <w:ind w:left="-54" w:right="-23"/>
              <w:jc w:val="both"/>
              <w:rPr>
                <w:rFonts w:ascii="Times New Roman" w:hAnsi="Times New Roman" w:cs="Times New Roman"/>
                <w:color w:val="000000"/>
                <w:szCs w:val="22"/>
              </w:rPr>
            </w:pPr>
          </w:p>
        </w:tc>
        <w:tc>
          <w:tcPr>
            <w:tcW w:w="1215" w:type="dxa"/>
            <w:vAlign w:val="bottom"/>
          </w:tcPr>
          <w:p w14:paraId="00AF1237" w14:textId="7665C759" w:rsidR="007B3557" w:rsidRPr="00B57901" w:rsidRDefault="007B3557" w:rsidP="007B3557">
            <w:pPr>
              <w:tabs>
                <w:tab w:val="decimal" w:pos="898"/>
              </w:tabs>
              <w:spacing w:after="0" w:line="240" w:lineRule="atLeast"/>
              <w:ind w:right="-25"/>
              <w:jc w:val="both"/>
              <w:rPr>
                <w:rFonts w:ascii="Times New Roman" w:hAnsi="Times New Roman" w:cs="Times New Roman"/>
                <w:szCs w:val="22"/>
              </w:rPr>
            </w:pPr>
          </w:p>
        </w:tc>
        <w:tc>
          <w:tcPr>
            <w:tcW w:w="270" w:type="dxa"/>
          </w:tcPr>
          <w:p w14:paraId="575A710A" w14:textId="77777777" w:rsidR="007B3557" w:rsidRPr="00B57901" w:rsidRDefault="007B3557" w:rsidP="007B3557">
            <w:pPr>
              <w:tabs>
                <w:tab w:val="decimal" w:pos="500"/>
              </w:tabs>
              <w:spacing w:after="0" w:line="240" w:lineRule="atLeast"/>
              <w:ind w:left="-54" w:right="-23"/>
              <w:jc w:val="both"/>
              <w:rPr>
                <w:rFonts w:ascii="Times New Roman" w:hAnsi="Times New Roman" w:cs="Times New Roman"/>
                <w:color w:val="000000"/>
                <w:szCs w:val="22"/>
              </w:rPr>
            </w:pPr>
          </w:p>
        </w:tc>
        <w:tc>
          <w:tcPr>
            <w:tcW w:w="1170" w:type="dxa"/>
            <w:vAlign w:val="bottom"/>
          </w:tcPr>
          <w:p w14:paraId="43AF7B27" w14:textId="48BF8533" w:rsidR="007B3557" w:rsidRPr="00B57901" w:rsidRDefault="007B3557" w:rsidP="007B3557">
            <w:pPr>
              <w:tabs>
                <w:tab w:val="decimal" w:pos="898"/>
              </w:tabs>
              <w:spacing w:after="0" w:line="240" w:lineRule="atLeast"/>
              <w:ind w:right="-25"/>
              <w:jc w:val="both"/>
              <w:rPr>
                <w:rFonts w:ascii="Times New Roman" w:hAnsi="Times New Roman" w:cs="Times New Roman"/>
                <w:szCs w:val="22"/>
              </w:rPr>
            </w:pPr>
          </w:p>
        </w:tc>
      </w:tr>
      <w:tr w:rsidR="00B2122D" w:rsidRPr="00B57901" w14:paraId="23E76FB6" w14:textId="77777777" w:rsidTr="002C459D">
        <w:tc>
          <w:tcPr>
            <w:tcW w:w="4361" w:type="dxa"/>
            <w:vAlign w:val="bottom"/>
          </w:tcPr>
          <w:p w14:paraId="06028566" w14:textId="3B281EEE" w:rsidR="00B2122D" w:rsidRPr="00B57901" w:rsidRDefault="00B2122D" w:rsidP="00B2122D">
            <w:pPr>
              <w:spacing w:after="0" w:line="240" w:lineRule="atLeast"/>
              <w:ind w:left="522" w:right="-23"/>
              <w:jc w:val="both"/>
              <w:rPr>
                <w:rFonts w:ascii="Times New Roman" w:hAnsi="Times New Roman" w:cs="Times New Roman"/>
                <w:b/>
                <w:bCs/>
                <w:szCs w:val="22"/>
                <w:cs/>
              </w:rPr>
            </w:pPr>
            <w:r w:rsidRPr="00B57901">
              <w:rPr>
                <w:rFonts w:ascii="Times New Roman" w:hAnsi="Times New Roman" w:cs="Times New Roman"/>
                <w:b/>
                <w:bCs/>
                <w:szCs w:val="22"/>
              </w:rPr>
              <w:t>Other related parties</w:t>
            </w:r>
          </w:p>
        </w:tc>
        <w:tc>
          <w:tcPr>
            <w:tcW w:w="1170" w:type="dxa"/>
          </w:tcPr>
          <w:p w14:paraId="29C43EC5" w14:textId="77777777" w:rsidR="00B2122D" w:rsidRPr="00B57901" w:rsidRDefault="00B2122D" w:rsidP="00B2122D">
            <w:pPr>
              <w:tabs>
                <w:tab w:val="decimal" w:pos="898"/>
              </w:tabs>
              <w:spacing w:after="0" w:line="240" w:lineRule="atLeast"/>
              <w:ind w:right="-25"/>
              <w:jc w:val="right"/>
              <w:rPr>
                <w:rFonts w:ascii="Times New Roman" w:hAnsi="Times New Roman" w:cs="Times New Roman"/>
                <w:szCs w:val="22"/>
              </w:rPr>
            </w:pPr>
          </w:p>
        </w:tc>
        <w:tc>
          <w:tcPr>
            <w:tcW w:w="270" w:type="dxa"/>
            <w:vAlign w:val="bottom"/>
          </w:tcPr>
          <w:p w14:paraId="68A8E58E" w14:textId="77777777" w:rsidR="00B2122D" w:rsidRPr="00B57901" w:rsidRDefault="00B2122D" w:rsidP="00B2122D">
            <w:pPr>
              <w:tabs>
                <w:tab w:val="left" w:pos="0"/>
                <w:tab w:val="decimal" w:pos="898"/>
              </w:tabs>
              <w:spacing w:after="0" w:line="240" w:lineRule="atLeast"/>
              <w:ind w:right="-25"/>
              <w:jc w:val="both"/>
              <w:rPr>
                <w:rFonts w:ascii="Times New Roman" w:hAnsi="Times New Roman" w:cs="Times New Roman"/>
                <w:szCs w:val="22"/>
              </w:rPr>
            </w:pPr>
          </w:p>
        </w:tc>
        <w:tc>
          <w:tcPr>
            <w:tcW w:w="1044" w:type="dxa"/>
          </w:tcPr>
          <w:p w14:paraId="327B5832" w14:textId="77777777" w:rsidR="00B2122D" w:rsidRPr="00B57901" w:rsidRDefault="00B2122D" w:rsidP="00B2122D">
            <w:pPr>
              <w:tabs>
                <w:tab w:val="decimal" w:pos="830"/>
              </w:tabs>
              <w:spacing w:after="0" w:line="240" w:lineRule="atLeast"/>
              <w:ind w:right="-25"/>
              <w:jc w:val="right"/>
              <w:rPr>
                <w:rFonts w:ascii="Times New Roman" w:hAnsi="Times New Roman" w:cs="Times New Roman"/>
                <w:szCs w:val="22"/>
              </w:rPr>
            </w:pPr>
          </w:p>
        </w:tc>
        <w:tc>
          <w:tcPr>
            <w:tcW w:w="270" w:type="dxa"/>
          </w:tcPr>
          <w:p w14:paraId="40F34750" w14:textId="77777777" w:rsidR="00B2122D" w:rsidRPr="00B57901" w:rsidRDefault="00B2122D" w:rsidP="00B2122D">
            <w:pPr>
              <w:tabs>
                <w:tab w:val="decimal" w:pos="500"/>
              </w:tabs>
              <w:spacing w:after="0" w:line="240" w:lineRule="atLeast"/>
              <w:ind w:left="-54" w:right="-23"/>
              <w:jc w:val="both"/>
              <w:rPr>
                <w:rFonts w:ascii="Times New Roman" w:hAnsi="Times New Roman" w:cs="Times New Roman"/>
                <w:color w:val="000000"/>
                <w:szCs w:val="22"/>
              </w:rPr>
            </w:pPr>
          </w:p>
        </w:tc>
        <w:tc>
          <w:tcPr>
            <w:tcW w:w="1215" w:type="dxa"/>
          </w:tcPr>
          <w:p w14:paraId="50039709" w14:textId="77777777" w:rsidR="00B2122D" w:rsidRPr="00B57901" w:rsidRDefault="00B2122D" w:rsidP="00B2122D">
            <w:pPr>
              <w:tabs>
                <w:tab w:val="decimal" w:pos="898"/>
              </w:tabs>
              <w:spacing w:after="0" w:line="240" w:lineRule="atLeast"/>
              <w:ind w:right="-25"/>
              <w:jc w:val="right"/>
              <w:rPr>
                <w:rFonts w:ascii="Times New Roman" w:hAnsi="Times New Roman" w:cs="Times New Roman"/>
                <w:szCs w:val="22"/>
              </w:rPr>
            </w:pPr>
          </w:p>
        </w:tc>
        <w:tc>
          <w:tcPr>
            <w:tcW w:w="270" w:type="dxa"/>
          </w:tcPr>
          <w:p w14:paraId="34C61F58" w14:textId="77777777" w:rsidR="00B2122D" w:rsidRPr="00B57901" w:rsidRDefault="00B2122D" w:rsidP="00B2122D">
            <w:pPr>
              <w:tabs>
                <w:tab w:val="decimal" w:pos="500"/>
              </w:tabs>
              <w:spacing w:after="0" w:line="240" w:lineRule="atLeast"/>
              <w:ind w:left="-54" w:right="-23"/>
              <w:jc w:val="both"/>
              <w:rPr>
                <w:rFonts w:ascii="Times New Roman" w:hAnsi="Times New Roman" w:cs="Times New Roman"/>
                <w:color w:val="000000"/>
                <w:szCs w:val="22"/>
              </w:rPr>
            </w:pPr>
          </w:p>
        </w:tc>
        <w:tc>
          <w:tcPr>
            <w:tcW w:w="1170" w:type="dxa"/>
          </w:tcPr>
          <w:p w14:paraId="2FAD3C1A" w14:textId="77777777" w:rsidR="00B2122D" w:rsidRPr="00B57901" w:rsidRDefault="00B2122D" w:rsidP="00B2122D">
            <w:pPr>
              <w:tabs>
                <w:tab w:val="decimal" w:pos="898"/>
              </w:tabs>
              <w:spacing w:after="0" w:line="240" w:lineRule="atLeast"/>
              <w:ind w:right="-25"/>
              <w:jc w:val="right"/>
              <w:rPr>
                <w:rFonts w:ascii="Times New Roman" w:hAnsi="Times New Roman" w:cs="Times New Roman"/>
                <w:szCs w:val="22"/>
              </w:rPr>
            </w:pPr>
          </w:p>
        </w:tc>
      </w:tr>
      <w:tr w:rsidR="00B2122D" w:rsidRPr="00B57901" w14:paraId="21380D42" w14:textId="77777777" w:rsidTr="002C459D">
        <w:tc>
          <w:tcPr>
            <w:tcW w:w="4361" w:type="dxa"/>
            <w:vAlign w:val="center"/>
          </w:tcPr>
          <w:p w14:paraId="00B570CA" w14:textId="3631C42E" w:rsidR="00B2122D" w:rsidRPr="00B57901" w:rsidRDefault="00B2122D" w:rsidP="00B2122D">
            <w:pPr>
              <w:spacing w:after="0" w:line="240" w:lineRule="atLeast"/>
              <w:ind w:left="522" w:right="-23"/>
              <w:jc w:val="both"/>
              <w:rPr>
                <w:rFonts w:ascii="Times New Roman" w:hAnsi="Times New Roman" w:cs="Times New Roman"/>
                <w:szCs w:val="22"/>
                <w:lang w:val="en-GB"/>
              </w:rPr>
            </w:pPr>
            <w:r w:rsidRPr="00B57901">
              <w:rPr>
                <w:rFonts w:ascii="Times New Roman" w:hAnsi="Times New Roman" w:cs="Times New Roman"/>
                <w:szCs w:val="22"/>
                <w:lang w:val="en-GB"/>
              </w:rPr>
              <w:t>Machinery and vehicle rental</w:t>
            </w:r>
            <w:r w:rsidR="005429EA" w:rsidRPr="00B57901">
              <w:rPr>
                <w:rFonts w:ascii="Times New Roman" w:hAnsi="Times New Roman" w:cs="Times New Roman"/>
                <w:szCs w:val="22"/>
                <w:lang w:val="en-GB"/>
              </w:rPr>
              <w:t xml:space="preserve"> expenses</w:t>
            </w:r>
          </w:p>
        </w:tc>
        <w:tc>
          <w:tcPr>
            <w:tcW w:w="1170" w:type="dxa"/>
            <w:vAlign w:val="bottom"/>
          </w:tcPr>
          <w:p w14:paraId="4BB4966D" w14:textId="040066E8" w:rsidR="00B2122D" w:rsidRPr="00B57901" w:rsidRDefault="00B2122D" w:rsidP="00B2122D">
            <w:pPr>
              <w:tabs>
                <w:tab w:val="decimal" w:pos="898"/>
              </w:tabs>
              <w:spacing w:after="0" w:line="240" w:lineRule="atLeast"/>
              <w:ind w:right="-25"/>
              <w:jc w:val="both"/>
              <w:rPr>
                <w:rFonts w:ascii="Times New Roman" w:hAnsi="Times New Roman" w:cs="Times New Roman"/>
                <w:szCs w:val="22"/>
              </w:rPr>
            </w:pPr>
            <w:r w:rsidRPr="00B57901">
              <w:rPr>
                <w:rFonts w:ascii="Times New Roman" w:hAnsi="Times New Roman" w:cs="Times New Roman"/>
                <w:szCs w:val="22"/>
              </w:rPr>
              <w:t>1,329</w:t>
            </w:r>
          </w:p>
        </w:tc>
        <w:tc>
          <w:tcPr>
            <w:tcW w:w="270" w:type="dxa"/>
            <w:vAlign w:val="bottom"/>
          </w:tcPr>
          <w:p w14:paraId="69FBB168" w14:textId="77777777" w:rsidR="00B2122D" w:rsidRPr="00B57901" w:rsidRDefault="00B2122D" w:rsidP="00B2122D">
            <w:pPr>
              <w:tabs>
                <w:tab w:val="left" w:pos="0"/>
                <w:tab w:val="decimal" w:pos="898"/>
              </w:tabs>
              <w:spacing w:after="0" w:line="240" w:lineRule="atLeast"/>
              <w:ind w:right="-25"/>
              <w:jc w:val="both"/>
              <w:rPr>
                <w:rFonts w:ascii="Times New Roman" w:hAnsi="Times New Roman" w:cs="Times New Roman"/>
                <w:szCs w:val="22"/>
              </w:rPr>
            </w:pPr>
          </w:p>
        </w:tc>
        <w:tc>
          <w:tcPr>
            <w:tcW w:w="1044" w:type="dxa"/>
            <w:vAlign w:val="bottom"/>
          </w:tcPr>
          <w:p w14:paraId="77D1D7F7" w14:textId="6C331B16" w:rsidR="00B2122D" w:rsidRPr="00B57901" w:rsidRDefault="00B2122D" w:rsidP="00B2122D">
            <w:pPr>
              <w:tabs>
                <w:tab w:val="decimal" w:pos="830"/>
              </w:tabs>
              <w:spacing w:after="0" w:line="240" w:lineRule="atLeast"/>
              <w:ind w:right="-25"/>
              <w:jc w:val="both"/>
              <w:rPr>
                <w:rFonts w:ascii="Times New Roman" w:hAnsi="Times New Roman" w:cs="Times New Roman"/>
                <w:szCs w:val="22"/>
              </w:rPr>
            </w:pPr>
            <w:r w:rsidRPr="00B57901">
              <w:rPr>
                <w:rFonts w:ascii="Times New Roman" w:hAnsi="Times New Roman" w:cs="Times New Roman"/>
                <w:szCs w:val="22"/>
              </w:rPr>
              <w:t>565</w:t>
            </w:r>
          </w:p>
        </w:tc>
        <w:tc>
          <w:tcPr>
            <w:tcW w:w="270" w:type="dxa"/>
          </w:tcPr>
          <w:p w14:paraId="4857223B" w14:textId="77777777" w:rsidR="00B2122D" w:rsidRPr="00B57901" w:rsidRDefault="00B2122D" w:rsidP="00B2122D">
            <w:pPr>
              <w:tabs>
                <w:tab w:val="decimal" w:pos="500"/>
              </w:tabs>
              <w:spacing w:after="0" w:line="240" w:lineRule="atLeast"/>
              <w:ind w:left="-54" w:right="-23"/>
              <w:jc w:val="both"/>
              <w:rPr>
                <w:rFonts w:ascii="Times New Roman" w:hAnsi="Times New Roman" w:cs="Times New Roman"/>
                <w:color w:val="000000"/>
                <w:szCs w:val="22"/>
              </w:rPr>
            </w:pPr>
          </w:p>
        </w:tc>
        <w:tc>
          <w:tcPr>
            <w:tcW w:w="1215" w:type="dxa"/>
            <w:vAlign w:val="bottom"/>
          </w:tcPr>
          <w:p w14:paraId="51C902E1" w14:textId="0A9CE163" w:rsidR="00B2122D" w:rsidRPr="00B57901" w:rsidRDefault="00B2122D" w:rsidP="00B2122D">
            <w:pPr>
              <w:tabs>
                <w:tab w:val="decimal" w:pos="898"/>
              </w:tabs>
              <w:spacing w:after="0" w:line="240" w:lineRule="atLeast"/>
              <w:ind w:right="-25"/>
              <w:jc w:val="both"/>
              <w:rPr>
                <w:rFonts w:ascii="Times New Roman" w:hAnsi="Times New Roman" w:cs="Times New Roman"/>
                <w:szCs w:val="22"/>
              </w:rPr>
            </w:pPr>
            <w:r w:rsidRPr="00B57901">
              <w:rPr>
                <w:rFonts w:ascii="Times New Roman" w:hAnsi="Times New Roman" w:cs="Times New Roman"/>
                <w:szCs w:val="22"/>
              </w:rPr>
              <w:t>1,329</w:t>
            </w:r>
          </w:p>
        </w:tc>
        <w:tc>
          <w:tcPr>
            <w:tcW w:w="270" w:type="dxa"/>
          </w:tcPr>
          <w:p w14:paraId="27805C96" w14:textId="77777777" w:rsidR="00B2122D" w:rsidRPr="00B57901" w:rsidRDefault="00B2122D" w:rsidP="00B2122D">
            <w:pPr>
              <w:tabs>
                <w:tab w:val="decimal" w:pos="500"/>
              </w:tabs>
              <w:spacing w:after="0" w:line="240" w:lineRule="atLeast"/>
              <w:ind w:left="-54" w:right="-23"/>
              <w:jc w:val="both"/>
              <w:rPr>
                <w:rFonts w:ascii="Times New Roman" w:hAnsi="Times New Roman" w:cs="Times New Roman"/>
                <w:color w:val="000000"/>
                <w:szCs w:val="22"/>
              </w:rPr>
            </w:pPr>
          </w:p>
        </w:tc>
        <w:tc>
          <w:tcPr>
            <w:tcW w:w="1170" w:type="dxa"/>
            <w:vAlign w:val="bottom"/>
          </w:tcPr>
          <w:p w14:paraId="026CC116" w14:textId="6D59E1C9" w:rsidR="00B2122D" w:rsidRPr="00B57901" w:rsidRDefault="00B2122D" w:rsidP="00B2122D">
            <w:pPr>
              <w:tabs>
                <w:tab w:val="decimal" w:pos="898"/>
              </w:tabs>
              <w:spacing w:after="0" w:line="240" w:lineRule="atLeast"/>
              <w:ind w:right="-25"/>
              <w:jc w:val="both"/>
              <w:rPr>
                <w:rFonts w:ascii="Times New Roman" w:hAnsi="Times New Roman" w:cs="Times New Roman"/>
                <w:szCs w:val="22"/>
              </w:rPr>
            </w:pPr>
            <w:r w:rsidRPr="00B57901">
              <w:rPr>
                <w:rFonts w:ascii="Times New Roman" w:hAnsi="Times New Roman" w:cs="Times New Roman"/>
                <w:szCs w:val="22"/>
              </w:rPr>
              <w:t>565</w:t>
            </w:r>
          </w:p>
        </w:tc>
      </w:tr>
      <w:tr w:rsidR="00B2122D" w:rsidRPr="00B57901" w14:paraId="5A8FB937" w14:textId="77777777" w:rsidTr="002C459D">
        <w:tc>
          <w:tcPr>
            <w:tcW w:w="4361" w:type="dxa"/>
            <w:vAlign w:val="center"/>
          </w:tcPr>
          <w:p w14:paraId="7E617385" w14:textId="4A3E40FA" w:rsidR="00B2122D" w:rsidRPr="00B57901" w:rsidRDefault="00B2122D" w:rsidP="00B2122D">
            <w:pPr>
              <w:spacing w:after="0" w:line="240" w:lineRule="atLeast"/>
              <w:ind w:left="522" w:right="-23"/>
              <w:jc w:val="both"/>
              <w:rPr>
                <w:rFonts w:ascii="Times New Roman" w:hAnsi="Times New Roman" w:cs="Times New Roman"/>
                <w:szCs w:val="22"/>
                <w:lang w:val="en-GB"/>
              </w:rPr>
            </w:pPr>
            <w:r w:rsidRPr="00B57901">
              <w:rPr>
                <w:rFonts w:ascii="Times New Roman" w:hAnsi="Times New Roman" w:cs="Times New Roman"/>
                <w:szCs w:val="22"/>
                <w:lang w:val="en-GB"/>
              </w:rPr>
              <w:t>Contract</w:t>
            </w:r>
            <w:r w:rsidR="005429EA" w:rsidRPr="00B57901">
              <w:rPr>
                <w:rFonts w:ascii="Times New Roman" w:hAnsi="Times New Roman" w:cs="Times New Roman"/>
                <w:szCs w:val="22"/>
                <w:lang w:val="en-GB"/>
              </w:rPr>
              <w:t>or fees</w:t>
            </w:r>
          </w:p>
        </w:tc>
        <w:tc>
          <w:tcPr>
            <w:tcW w:w="1170" w:type="dxa"/>
          </w:tcPr>
          <w:p w14:paraId="7B999E4A" w14:textId="437F12A8" w:rsidR="00B2122D" w:rsidRPr="00B57901" w:rsidRDefault="00781B99" w:rsidP="00B2122D">
            <w:pPr>
              <w:tabs>
                <w:tab w:val="decimal" w:pos="898"/>
              </w:tabs>
              <w:spacing w:after="0" w:line="240" w:lineRule="atLeast"/>
              <w:ind w:right="-25"/>
              <w:jc w:val="both"/>
              <w:rPr>
                <w:rFonts w:ascii="Times New Roman" w:hAnsi="Times New Roman" w:cs="Times New Roman"/>
                <w:szCs w:val="22"/>
              </w:rPr>
            </w:pPr>
            <w:r w:rsidRPr="00B57901">
              <w:rPr>
                <w:rFonts w:ascii="Times New Roman" w:hAnsi="Times New Roman" w:cs="Times New Roman"/>
                <w:szCs w:val="22"/>
              </w:rPr>
              <w:t>488</w:t>
            </w:r>
          </w:p>
        </w:tc>
        <w:tc>
          <w:tcPr>
            <w:tcW w:w="270" w:type="dxa"/>
            <w:vAlign w:val="bottom"/>
          </w:tcPr>
          <w:p w14:paraId="4F5A6927" w14:textId="77777777" w:rsidR="00B2122D" w:rsidRPr="00B57901" w:rsidRDefault="00B2122D" w:rsidP="00B2122D">
            <w:pPr>
              <w:tabs>
                <w:tab w:val="left" w:pos="0"/>
                <w:tab w:val="decimal" w:pos="898"/>
              </w:tabs>
              <w:spacing w:after="0" w:line="240" w:lineRule="atLeast"/>
              <w:ind w:right="-25"/>
              <w:jc w:val="both"/>
              <w:rPr>
                <w:rFonts w:ascii="Times New Roman" w:hAnsi="Times New Roman" w:cs="Times New Roman"/>
                <w:szCs w:val="22"/>
              </w:rPr>
            </w:pPr>
          </w:p>
        </w:tc>
        <w:tc>
          <w:tcPr>
            <w:tcW w:w="1044" w:type="dxa"/>
          </w:tcPr>
          <w:p w14:paraId="5A80E923" w14:textId="2F76BD91" w:rsidR="00B2122D" w:rsidRPr="00B57901" w:rsidRDefault="00B2122D" w:rsidP="00B2122D">
            <w:pPr>
              <w:tabs>
                <w:tab w:val="decimal" w:pos="830"/>
              </w:tabs>
              <w:spacing w:after="0" w:line="240" w:lineRule="atLeast"/>
              <w:ind w:right="-25"/>
              <w:jc w:val="both"/>
              <w:rPr>
                <w:rFonts w:ascii="Times New Roman" w:hAnsi="Times New Roman" w:cs="Times New Roman"/>
                <w:szCs w:val="22"/>
              </w:rPr>
            </w:pPr>
            <w:r w:rsidRPr="00B57901">
              <w:rPr>
                <w:rFonts w:ascii="Times New Roman" w:hAnsi="Times New Roman" w:cs="Times New Roman"/>
                <w:szCs w:val="22"/>
              </w:rPr>
              <w:t>408</w:t>
            </w:r>
          </w:p>
        </w:tc>
        <w:tc>
          <w:tcPr>
            <w:tcW w:w="270" w:type="dxa"/>
          </w:tcPr>
          <w:p w14:paraId="1E7CDA1B" w14:textId="77777777" w:rsidR="00B2122D" w:rsidRPr="00B57901" w:rsidRDefault="00B2122D" w:rsidP="00B2122D">
            <w:pPr>
              <w:tabs>
                <w:tab w:val="decimal" w:pos="500"/>
              </w:tabs>
              <w:spacing w:after="0" w:line="240" w:lineRule="atLeast"/>
              <w:ind w:left="-54" w:right="-25"/>
              <w:jc w:val="both"/>
              <w:rPr>
                <w:rFonts w:ascii="Times New Roman" w:hAnsi="Times New Roman" w:cs="Times New Roman"/>
                <w:szCs w:val="22"/>
                <w:lang w:val="en-GB"/>
              </w:rPr>
            </w:pPr>
          </w:p>
        </w:tc>
        <w:tc>
          <w:tcPr>
            <w:tcW w:w="1215" w:type="dxa"/>
          </w:tcPr>
          <w:p w14:paraId="36C7F0FC" w14:textId="3EFE7C7B" w:rsidR="00B2122D" w:rsidRPr="00B57901" w:rsidRDefault="00781B99" w:rsidP="00B2122D">
            <w:pPr>
              <w:tabs>
                <w:tab w:val="decimal" w:pos="898"/>
              </w:tabs>
              <w:spacing w:after="0" w:line="240" w:lineRule="atLeast"/>
              <w:ind w:right="-25"/>
              <w:jc w:val="both"/>
              <w:rPr>
                <w:rFonts w:ascii="Times New Roman" w:hAnsi="Times New Roman" w:cs="Times New Roman"/>
                <w:szCs w:val="22"/>
              </w:rPr>
            </w:pPr>
            <w:r w:rsidRPr="00B57901">
              <w:rPr>
                <w:rFonts w:ascii="Times New Roman" w:hAnsi="Times New Roman" w:cs="Times New Roman"/>
                <w:szCs w:val="22"/>
              </w:rPr>
              <w:t>488</w:t>
            </w:r>
          </w:p>
        </w:tc>
        <w:tc>
          <w:tcPr>
            <w:tcW w:w="270" w:type="dxa"/>
          </w:tcPr>
          <w:p w14:paraId="2F74CFB6" w14:textId="77777777" w:rsidR="00B2122D" w:rsidRPr="00B57901" w:rsidRDefault="00B2122D" w:rsidP="00B2122D">
            <w:pPr>
              <w:tabs>
                <w:tab w:val="decimal" w:pos="500"/>
              </w:tabs>
              <w:spacing w:after="0" w:line="240" w:lineRule="atLeast"/>
              <w:ind w:left="-54" w:right="-25"/>
              <w:jc w:val="both"/>
              <w:rPr>
                <w:rFonts w:ascii="Times New Roman" w:hAnsi="Times New Roman" w:cs="Times New Roman"/>
                <w:szCs w:val="22"/>
                <w:lang w:val="en-GB"/>
              </w:rPr>
            </w:pPr>
          </w:p>
        </w:tc>
        <w:tc>
          <w:tcPr>
            <w:tcW w:w="1170" w:type="dxa"/>
          </w:tcPr>
          <w:p w14:paraId="2F513CA1" w14:textId="721D15A9" w:rsidR="00B2122D" w:rsidRPr="00B57901" w:rsidRDefault="00B2122D" w:rsidP="00B2122D">
            <w:pPr>
              <w:tabs>
                <w:tab w:val="decimal" w:pos="898"/>
              </w:tabs>
              <w:spacing w:after="0" w:line="240" w:lineRule="atLeast"/>
              <w:ind w:right="-25"/>
              <w:jc w:val="both"/>
              <w:rPr>
                <w:rFonts w:ascii="Times New Roman" w:hAnsi="Times New Roman" w:cs="Times New Roman"/>
                <w:szCs w:val="22"/>
              </w:rPr>
            </w:pPr>
            <w:r w:rsidRPr="00B57901">
              <w:rPr>
                <w:rFonts w:ascii="Times New Roman" w:hAnsi="Times New Roman" w:cs="Times New Roman"/>
                <w:szCs w:val="22"/>
              </w:rPr>
              <w:t>408</w:t>
            </w:r>
          </w:p>
        </w:tc>
      </w:tr>
      <w:tr w:rsidR="00B2122D" w:rsidRPr="00B57901" w14:paraId="15FC186E" w14:textId="77777777" w:rsidTr="002C459D">
        <w:tc>
          <w:tcPr>
            <w:tcW w:w="4361" w:type="dxa"/>
            <w:vAlign w:val="bottom"/>
          </w:tcPr>
          <w:p w14:paraId="56C14CD2" w14:textId="77777777" w:rsidR="00B2122D" w:rsidRPr="00B57901" w:rsidRDefault="00B2122D" w:rsidP="00B2122D">
            <w:pPr>
              <w:spacing w:after="0" w:line="240" w:lineRule="atLeast"/>
              <w:ind w:left="522" w:right="-25"/>
              <w:jc w:val="both"/>
              <w:rPr>
                <w:rFonts w:ascii="Times New Roman" w:hAnsi="Times New Roman" w:cs="Times New Roman"/>
                <w:szCs w:val="22"/>
                <w:lang w:val="en-GB"/>
              </w:rPr>
            </w:pPr>
            <w:r w:rsidRPr="00B57901">
              <w:rPr>
                <w:rFonts w:ascii="Times New Roman" w:hAnsi="Times New Roman" w:cs="Times New Roman"/>
                <w:szCs w:val="22"/>
                <w:lang w:val="en-GB"/>
              </w:rPr>
              <w:t>Administrative expenses</w:t>
            </w:r>
          </w:p>
        </w:tc>
        <w:tc>
          <w:tcPr>
            <w:tcW w:w="1170" w:type="dxa"/>
          </w:tcPr>
          <w:p w14:paraId="50ACE5F6" w14:textId="119BEA8C" w:rsidR="00B2122D" w:rsidRPr="00B57901" w:rsidRDefault="00B2122D" w:rsidP="00B2122D">
            <w:pPr>
              <w:tabs>
                <w:tab w:val="decimal" w:pos="898"/>
              </w:tabs>
              <w:spacing w:after="0" w:line="240" w:lineRule="atLeast"/>
              <w:ind w:right="-25"/>
              <w:jc w:val="both"/>
              <w:rPr>
                <w:rFonts w:ascii="Times New Roman" w:hAnsi="Times New Roman" w:cs="Times New Roman"/>
                <w:szCs w:val="22"/>
              </w:rPr>
            </w:pPr>
            <w:r w:rsidRPr="00B57901">
              <w:rPr>
                <w:rFonts w:ascii="Times New Roman" w:hAnsi="Times New Roman" w:cs="Times New Roman"/>
                <w:szCs w:val="22"/>
              </w:rPr>
              <w:t>904</w:t>
            </w:r>
          </w:p>
        </w:tc>
        <w:tc>
          <w:tcPr>
            <w:tcW w:w="270" w:type="dxa"/>
            <w:vAlign w:val="bottom"/>
          </w:tcPr>
          <w:p w14:paraId="13FEE7C2" w14:textId="77777777" w:rsidR="00B2122D" w:rsidRPr="00B57901" w:rsidRDefault="00B2122D" w:rsidP="00B2122D">
            <w:pPr>
              <w:tabs>
                <w:tab w:val="left" w:pos="0"/>
                <w:tab w:val="decimal" w:pos="898"/>
              </w:tabs>
              <w:spacing w:after="0" w:line="240" w:lineRule="atLeast"/>
              <w:ind w:right="-25"/>
              <w:jc w:val="both"/>
              <w:rPr>
                <w:rFonts w:ascii="Times New Roman" w:hAnsi="Times New Roman" w:cs="Times New Roman"/>
                <w:szCs w:val="22"/>
              </w:rPr>
            </w:pPr>
          </w:p>
        </w:tc>
        <w:tc>
          <w:tcPr>
            <w:tcW w:w="1044" w:type="dxa"/>
          </w:tcPr>
          <w:p w14:paraId="350DCBB4" w14:textId="04A8F977" w:rsidR="00B2122D" w:rsidRPr="00B57901" w:rsidRDefault="00B2122D" w:rsidP="00B2122D">
            <w:pPr>
              <w:tabs>
                <w:tab w:val="decimal" w:pos="830"/>
              </w:tabs>
              <w:spacing w:after="0" w:line="240" w:lineRule="atLeast"/>
              <w:ind w:right="-25"/>
              <w:jc w:val="both"/>
              <w:rPr>
                <w:rFonts w:ascii="Times New Roman" w:hAnsi="Times New Roman" w:cs="Times New Roman"/>
                <w:szCs w:val="22"/>
              </w:rPr>
            </w:pPr>
            <w:r w:rsidRPr="00B57901">
              <w:rPr>
                <w:rFonts w:ascii="Times New Roman" w:hAnsi="Times New Roman" w:cs="Times New Roman"/>
                <w:szCs w:val="22"/>
              </w:rPr>
              <w:t>810</w:t>
            </w:r>
          </w:p>
        </w:tc>
        <w:tc>
          <w:tcPr>
            <w:tcW w:w="270" w:type="dxa"/>
          </w:tcPr>
          <w:p w14:paraId="6D4C8424" w14:textId="77777777" w:rsidR="00B2122D" w:rsidRPr="00B57901" w:rsidRDefault="00B2122D" w:rsidP="00B2122D">
            <w:pPr>
              <w:tabs>
                <w:tab w:val="decimal" w:pos="500"/>
              </w:tabs>
              <w:spacing w:after="0" w:line="240" w:lineRule="atLeast"/>
              <w:ind w:left="-54" w:right="-25"/>
              <w:jc w:val="both"/>
              <w:rPr>
                <w:rFonts w:ascii="Times New Roman" w:hAnsi="Times New Roman" w:cs="Times New Roman"/>
                <w:szCs w:val="22"/>
                <w:cs/>
                <w:lang w:val="en-GB"/>
              </w:rPr>
            </w:pPr>
          </w:p>
        </w:tc>
        <w:tc>
          <w:tcPr>
            <w:tcW w:w="1215" w:type="dxa"/>
          </w:tcPr>
          <w:p w14:paraId="2B764B6C" w14:textId="0AD7D5C6" w:rsidR="00B2122D" w:rsidRPr="00B57901" w:rsidRDefault="00B2122D" w:rsidP="00B2122D">
            <w:pPr>
              <w:tabs>
                <w:tab w:val="decimal" w:pos="898"/>
              </w:tabs>
              <w:spacing w:after="0" w:line="240" w:lineRule="atLeast"/>
              <w:ind w:right="-25"/>
              <w:jc w:val="both"/>
              <w:rPr>
                <w:rFonts w:ascii="Times New Roman" w:hAnsi="Times New Roman" w:cs="Times New Roman"/>
                <w:szCs w:val="22"/>
              </w:rPr>
            </w:pPr>
            <w:r w:rsidRPr="00B57901">
              <w:rPr>
                <w:rFonts w:ascii="Times New Roman" w:hAnsi="Times New Roman" w:cs="Times New Roman"/>
                <w:szCs w:val="22"/>
              </w:rPr>
              <w:t>904</w:t>
            </w:r>
          </w:p>
        </w:tc>
        <w:tc>
          <w:tcPr>
            <w:tcW w:w="270" w:type="dxa"/>
          </w:tcPr>
          <w:p w14:paraId="743828E6" w14:textId="77777777" w:rsidR="00B2122D" w:rsidRPr="00B57901" w:rsidRDefault="00B2122D" w:rsidP="00B2122D">
            <w:pPr>
              <w:tabs>
                <w:tab w:val="decimal" w:pos="748"/>
              </w:tabs>
              <w:spacing w:after="0" w:line="240" w:lineRule="atLeast"/>
              <w:ind w:right="-25"/>
              <w:jc w:val="both"/>
              <w:rPr>
                <w:rFonts w:ascii="Times New Roman" w:hAnsi="Times New Roman" w:cs="Times New Roman"/>
                <w:szCs w:val="22"/>
                <w:lang w:val="en-GB"/>
              </w:rPr>
            </w:pPr>
          </w:p>
        </w:tc>
        <w:tc>
          <w:tcPr>
            <w:tcW w:w="1170" w:type="dxa"/>
          </w:tcPr>
          <w:p w14:paraId="29860860" w14:textId="63CF8DE1" w:rsidR="00B2122D" w:rsidRPr="00B57901" w:rsidRDefault="00B2122D" w:rsidP="00B2122D">
            <w:pPr>
              <w:tabs>
                <w:tab w:val="decimal" w:pos="898"/>
              </w:tabs>
              <w:spacing w:after="0" w:line="240" w:lineRule="atLeast"/>
              <w:ind w:right="-25"/>
              <w:jc w:val="both"/>
              <w:rPr>
                <w:rFonts w:ascii="Times New Roman" w:hAnsi="Times New Roman" w:cs="Times New Roman"/>
                <w:szCs w:val="22"/>
              </w:rPr>
            </w:pPr>
            <w:r w:rsidRPr="00B57901">
              <w:rPr>
                <w:rFonts w:ascii="Times New Roman" w:hAnsi="Times New Roman" w:cs="Times New Roman"/>
                <w:szCs w:val="22"/>
              </w:rPr>
              <w:t>810</w:t>
            </w:r>
          </w:p>
        </w:tc>
      </w:tr>
      <w:tr w:rsidR="00781B99" w:rsidRPr="00B57901" w14:paraId="3FCA8ABB" w14:textId="77777777" w:rsidTr="002C459D">
        <w:tc>
          <w:tcPr>
            <w:tcW w:w="4361" w:type="dxa"/>
            <w:vAlign w:val="bottom"/>
          </w:tcPr>
          <w:p w14:paraId="0341E75E" w14:textId="77777777" w:rsidR="00781B99" w:rsidRPr="00B57901" w:rsidRDefault="00781B99" w:rsidP="00781B99">
            <w:pPr>
              <w:spacing w:after="0" w:line="240" w:lineRule="atLeast"/>
              <w:ind w:left="522" w:right="-25"/>
              <w:jc w:val="both"/>
              <w:rPr>
                <w:rFonts w:ascii="Times New Roman" w:hAnsi="Times New Roman" w:cs="Times New Roman"/>
                <w:szCs w:val="22"/>
                <w:lang w:val="en-GB"/>
              </w:rPr>
            </w:pPr>
            <w:r w:rsidRPr="00B57901">
              <w:rPr>
                <w:rFonts w:ascii="Times New Roman" w:hAnsi="Times New Roman" w:cs="Times New Roman"/>
                <w:szCs w:val="22"/>
                <w:lang w:val="en-GB"/>
              </w:rPr>
              <w:t>Interest expense</w:t>
            </w:r>
          </w:p>
        </w:tc>
        <w:tc>
          <w:tcPr>
            <w:tcW w:w="1170" w:type="dxa"/>
          </w:tcPr>
          <w:p w14:paraId="1255A57E" w14:textId="5EA6D521" w:rsidR="00781B99" w:rsidRPr="00B57901" w:rsidRDefault="00781B99" w:rsidP="00781B99">
            <w:pPr>
              <w:tabs>
                <w:tab w:val="decimal" w:pos="898"/>
              </w:tabs>
              <w:spacing w:after="0" w:line="240" w:lineRule="atLeast"/>
              <w:ind w:right="-25"/>
              <w:jc w:val="both"/>
              <w:rPr>
                <w:rFonts w:ascii="Times New Roman" w:hAnsi="Times New Roman" w:cs="Times New Roman"/>
                <w:szCs w:val="22"/>
              </w:rPr>
            </w:pPr>
            <w:r w:rsidRPr="00B57901">
              <w:rPr>
                <w:rFonts w:ascii="Times New Roman" w:hAnsi="Times New Roman" w:cs="Times New Roman"/>
                <w:szCs w:val="22"/>
              </w:rPr>
              <w:t>1,626</w:t>
            </w:r>
          </w:p>
        </w:tc>
        <w:tc>
          <w:tcPr>
            <w:tcW w:w="270" w:type="dxa"/>
            <w:vAlign w:val="bottom"/>
          </w:tcPr>
          <w:p w14:paraId="7ABA89EB" w14:textId="77777777" w:rsidR="00781B99" w:rsidRPr="00B57901" w:rsidRDefault="00781B99" w:rsidP="00781B99">
            <w:pPr>
              <w:tabs>
                <w:tab w:val="left" w:pos="0"/>
                <w:tab w:val="decimal" w:pos="898"/>
              </w:tabs>
              <w:spacing w:after="0" w:line="240" w:lineRule="atLeast"/>
              <w:ind w:right="-25"/>
              <w:jc w:val="both"/>
              <w:rPr>
                <w:rFonts w:ascii="Times New Roman" w:hAnsi="Times New Roman" w:cs="Times New Roman"/>
                <w:szCs w:val="22"/>
              </w:rPr>
            </w:pPr>
          </w:p>
        </w:tc>
        <w:tc>
          <w:tcPr>
            <w:tcW w:w="1044" w:type="dxa"/>
          </w:tcPr>
          <w:p w14:paraId="614A0796" w14:textId="2A4978F3" w:rsidR="00781B99" w:rsidRPr="00B57901" w:rsidRDefault="00781B99" w:rsidP="00781B99">
            <w:pPr>
              <w:tabs>
                <w:tab w:val="decimal" w:pos="830"/>
              </w:tabs>
              <w:spacing w:after="0" w:line="240" w:lineRule="atLeast"/>
              <w:ind w:right="-25"/>
              <w:jc w:val="both"/>
              <w:rPr>
                <w:rFonts w:ascii="Times New Roman" w:hAnsi="Times New Roman" w:cs="Times New Roman"/>
                <w:szCs w:val="22"/>
              </w:rPr>
            </w:pPr>
            <w:r w:rsidRPr="00B57901">
              <w:rPr>
                <w:rFonts w:ascii="Times New Roman" w:hAnsi="Times New Roman" w:cs="Times New Roman"/>
                <w:szCs w:val="22"/>
              </w:rPr>
              <w:t>1,930</w:t>
            </w:r>
          </w:p>
        </w:tc>
        <w:tc>
          <w:tcPr>
            <w:tcW w:w="270" w:type="dxa"/>
          </w:tcPr>
          <w:p w14:paraId="7011F236" w14:textId="77777777" w:rsidR="00781B99" w:rsidRPr="00B57901" w:rsidRDefault="00781B99" w:rsidP="00781B99">
            <w:pPr>
              <w:tabs>
                <w:tab w:val="decimal" w:pos="500"/>
              </w:tabs>
              <w:spacing w:after="0" w:line="240" w:lineRule="atLeast"/>
              <w:ind w:left="-54" w:right="-25"/>
              <w:jc w:val="both"/>
              <w:rPr>
                <w:rFonts w:ascii="Times New Roman" w:hAnsi="Times New Roman" w:cs="Times New Roman"/>
                <w:szCs w:val="22"/>
                <w:cs/>
                <w:lang w:val="en-GB"/>
              </w:rPr>
            </w:pPr>
          </w:p>
        </w:tc>
        <w:tc>
          <w:tcPr>
            <w:tcW w:w="1215" w:type="dxa"/>
          </w:tcPr>
          <w:p w14:paraId="7B85F0F5" w14:textId="7FB6E84E" w:rsidR="00781B99" w:rsidRPr="00B57901" w:rsidRDefault="00781B99" w:rsidP="00781B99">
            <w:pPr>
              <w:tabs>
                <w:tab w:val="decimal" w:pos="898"/>
              </w:tabs>
              <w:spacing w:after="0" w:line="240" w:lineRule="atLeast"/>
              <w:ind w:right="-25"/>
              <w:jc w:val="both"/>
              <w:rPr>
                <w:rFonts w:ascii="Times New Roman" w:hAnsi="Times New Roman" w:cs="Times New Roman"/>
                <w:szCs w:val="22"/>
              </w:rPr>
            </w:pPr>
            <w:r w:rsidRPr="00B57901">
              <w:rPr>
                <w:rFonts w:ascii="Times New Roman" w:hAnsi="Times New Roman" w:cs="Times New Roman"/>
                <w:szCs w:val="22"/>
              </w:rPr>
              <w:t>1,626</w:t>
            </w:r>
          </w:p>
        </w:tc>
        <w:tc>
          <w:tcPr>
            <w:tcW w:w="270" w:type="dxa"/>
          </w:tcPr>
          <w:p w14:paraId="5C79E435" w14:textId="77777777" w:rsidR="00781B99" w:rsidRPr="00B57901" w:rsidRDefault="00781B99" w:rsidP="00781B99">
            <w:pPr>
              <w:tabs>
                <w:tab w:val="decimal" w:pos="748"/>
              </w:tabs>
              <w:spacing w:after="0" w:line="240" w:lineRule="atLeast"/>
              <w:ind w:right="-25"/>
              <w:jc w:val="both"/>
              <w:rPr>
                <w:rFonts w:ascii="Times New Roman" w:hAnsi="Times New Roman" w:cs="Times New Roman"/>
                <w:szCs w:val="22"/>
                <w:lang w:val="en-GB"/>
              </w:rPr>
            </w:pPr>
          </w:p>
        </w:tc>
        <w:tc>
          <w:tcPr>
            <w:tcW w:w="1170" w:type="dxa"/>
          </w:tcPr>
          <w:p w14:paraId="4B34B32C" w14:textId="30EFFDF2" w:rsidR="00781B99" w:rsidRPr="00B57901" w:rsidRDefault="00781B99" w:rsidP="00781B99">
            <w:pPr>
              <w:tabs>
                <w:tab w:val="decimal" w:pos="898"/>
              </w:tabs>
              <w:spacing w:after="0" w:line="240" w:lineRule="atLeast"/>
              <w:ind w:right="-25"/>
              <w:rPr>
                <w:rFonts w:ascii="Times New Roman" w:hAnsi="Times New Roman" w:cs="Times New Roman"/>
                <w:szCs w:val="22"/>
              </w:rPr>
            </w:pPr>
            <w:r w:rsidRPr="00B57901">
              <w:rPr>
                <w:rFonts w:ascii="Times New Roman" w:hAnsi="Times New Roman" w:cs="Times New Roman"/>
                <w:szCs w:val="22"/>
              </w:rPr>
              <w:t>1,930</w:t>
            </w:r>
          </w:p>
        </w:tc>
      </w:tr>
      <w:tr w:rsidR="00781B99" w:rsidRPr="00B57901" w14:paraId="503D8153" w14:textId="77777777" w:rsidTr="002C459D">
        <w:tc>
          <w:tcPr>
            <w:tcW w:w="4361" w:type="dxa"/>
            <w:vAlign w:val="center"/>
          </w:tcPr>
          <w:p w14:paraId="5839096A" w14:textId="77777777" w:rsidR="00781B99" w:rsidRPr="00B57901" w:rsidRDefault="00781B99" w:rsidP="00781B99">
            <w:pPr>
              <w:spacing w:after="0" w:line="240" w:lineRule="atLeast"/>
              <w:ind w:left="522" w:right="-25"/>
              <w:jc w:val="both"/>
              <w:rPr>
                <w:rFonts w:ascii="Times New Roman" w:hAnsi="Times New Roman" w:cs="Times New Roman"/>
                <w:szCs w:val="22"/>
                <w:lang w:val="en-GB"/>
              </w:rPr>
            </w:pPr>
            <w:r w:rsidRPr="00B57901">
              <w:rPr>
                <w:rFonts w:ascii="Times New Roman" w:hAnsi="Times New Roman" w:cs="Times New Roman"/>
                <w:b/>
                <w:bCs/>
                <w:szCs w:val="22"/>
              </w:rPr>
              <w:t>Related persons</w:t>
            </w:r>
          </w:p>
        </w:tc>
        <w:tc>
          <w:tcPr>
            <w:tcW w:w="1170" w:type="dxa"/>
          </w:tcPr>
          <w:p w14:paraId="1F2B0D6A" w14:textId="77777777" w:rsidR="00781B99" w:rsidRPr="00B57901" w:rsidRDefault="00781B99" w:rsidP="00781B99">
            <w:pPr>
              <w:tabs>
                <w:tab w:val="decimal" w:pos="898"/>
              </w:tabs>
              <w:spacing w:after="0" w:line="240" w:lineRule="atLeast"/>
              <w:ind w:right="-25"/>
              <w:rPr>
                <w:rFonts w:ascii="Times New Roman" w:hAnsi="Times New Roman" w:cs="Times New Roman"/>
                <w:szCs w:val="22"/>
                <w:cs/>
              </w:rPr>
            </w:pPr>
          </w:p>
        </w:tc>
        <w:tc>
          <w:tcPr>
            <w:tcW w:w="270" w:type="dxa"/>
          </w:tcPr>
          <w:p w14:paraId="51AE502F" w14:textId="77777777" w:rsidR="00781B99" w:rsidRPr="00B57901" w:rsidRDefault="00781B99" w:rsidP="00781B99">
            <w:pPr>
              <w:tabs>
                <w:tab w:val="left" w:pos="0"/>
                <w:tab w:val="decimal" w:pos="898"/>
              </w:tabs>
              <w:spacing w:after="0" w:line="240" w:lineRule="atLeast"/>
              <w:ind w:right="-25"/>
              <w:jc w:val="both"/>
              <w:rPr>
                <w:rFonts w:ascii="Times New Roman" w:hAnsi="Times New Roman" w:cs="Times New Roman"/>
                <w:szCs w:val="22"/>
              </w:rPr>
            </w:pPr>
          </w:p>
        </w:tc>
        <w:tc>
          <w:tcPr>
            <w:tcW w:w="1044" w:type="dxa"/>
          </w:tcPr>
          <w:p w14:paraId="2746E927" w14:textId="77777777" w:rsidR="00781B99" w:rsidRPr="00B57901" w:rsidRDefault="00781B99" w:rsidP="00781B99">
            <w:pPr>
              <w:tabs>
                <w:tab w:val="decimal" w:pos="830"/>
              </w:tabs>
              <w:spacing w:after="0" w:line="240" w:lineRule="atLeast"/>
              <w:ind w:right="-25"/>
              <w:jc w:val="both"/>
              <w:rPr>
                <w:rFonts w:ascii="Times New Roman" w:hAnsi="Times New Roman" w:cs="Times New Roman"/>
                <w:szCs w:val="22"/>
              </w:rPr>
            </w:pPr>
          </w:p>
        </w:tc>
        <w:tc>
          <w:tcPr>
            <w:tcW w:w="270" w:type="dxa"/>
          </w:tcPr>
          <w:p w14:paraId="666B3AFB" w14:textId="77777777" w:rsidR="00781B99" w:rsidRPr="00B57901" w:rsidRDefault="00781B99" w:rsidP="00781B99">
            <w:pPr>
              <w:tabs>
                <w:tab w:val="decimal" w:pos="500"/>
              </w:tabs>
              <w:spacing w:after="0" w:line="240" w:lineRule="atLeast"/>
              <w:ind w:left="-54" w:right="-25"/>
              <w:jc w:val="both"/>
              <w:rPr>
                <w:rFonts w:ascii="Times New Roman" w:hAnsi="Times New Roman" w:cs="Times New Roman"/>
                <w:szCs w:val="22"/>
                <w:lang w:val="en-GB"/>
              </w:rPr>
            </w:pPr>
          </w:p>
        </w:tc>
        <w:tc>
          <w:tcPr>
            <w:tcW w:w="1215" w:type="dxa"/>
          </w:tcPr>
          <w:p w14:paraId="3AC2A9C4" w14:textId="77777777" w:rsidR="00781B99" w:rsidRPr="00B57901" w:rsidRDefault="00781B99" w:rsidP="00781B99">
            <w:pPr>
              <w:tabs>
                <w:tab w:val="decimal" w:pos="898"/>
              </w:tabs>
              <w:spacing w:after="0" w:line="240" w:lineRule="atLeast"/>
              <w:ind w:right="-25"/>
              <w:rPr>
                <w:rFonts w:ascii="Times New Roman" w:hAnsi="Times New Roman" w:cs="Times New Roman"/>
                <w:szCs w:val="22"/>
                <w:cs/>
              </w:rPr>
            </w:pPr>
          </w:p>
        </w:tc>
        <w:tc>
          <w:tcPr>
            <w:tcW w:w="270" w:type="dxa"/>
          </w:tcPr>
          <w:p w14:paraId="58F7A456" w14:textId="77777777" w:rsidR="00781B99" w:rsidRPr="00B57901" w:rsidRDefault="00781B99" w:rsidP="00781B99">
            <w:pPr>
              <w:tabs>
                <w:tab w:val="decimal" w:pos="500"/>
              </w:tabs>
              <w:spacing w:after="0" w:line="240" w:lineRule="atLeast"/>
              <w:ind w:left="-54" w:right="-25"/>
              <w:jc w:val="both"/>
              <w:rPr>
                <w:rFonts w:ascii="Times New Roman" w:hAnsi="Times New Roman" w:cs="Times New Roman"/>
                <w:szCs w:val="22"/>
                <w:lang w:val="en-GB"/>
              </w:rPr>
            </w:pPr>
          </w:p>
        </w:tc>
        <w:tc>
          <w:tcPr>
            <w:tcW w:w="1170" w:type="dxa"/>
          </w:tcPr>
          <w:p w14:paraId="2F6852CE" w14:textId="77777777" w:rsidR="00781B99" w:rsidRPr="00B57901" w:rsidRDefault="00781B99" w:rsidP="00781B99">
            <w:pPr>
              <w:tabs>
                <w:tab w:val="decimal" w:pos="898"/>
              </w:tabs>
              <w:spacing w:after="0" w:line="240" w:lineRule="atLeast"/>
              <w:ind w:right="-25"/>
              <w:rPr>
                <w:rFonts w:ascii="Times New Roman" w:hAnsi="Times New Roman" w:cs="Times New Roman"/>
                <w:szCs w:val="22"/>
                <w:cs/>
              </w:rPr>
            </w:pPr>
          </w:p>
        </w:tc>
      </w:tr>
      <w:tr w:rsidR="00781B99" w:rsidRPr="00B57901" w14:paraId="6EBEE47B" w14:textId="77777777" w:rsidTr="002C459D">
        <w:tc>
          <w:tcPr>
            <w:tcW w:w="4361" w:type="dxa"/>
            <w:vAlign w:val="bottom"/>
          </w:tcPr>
          <w:p w14:paraId="62973AD8" w14:textId="77777777" w:rsidR="00781B99" w:rsidRPr="00B57901" w:rsidRDefault="00781B99" w:rsidP="00781B99">
            <w:pPr>
              <w:spacing w:after="0" w:line="240" w:lineRule="atLeast"/>
              <w:ind w:left="522" w:right="-183"/>
              <w:rPr>
                <w:rFonts w:ascii="Times New Roman" w:hAnsi="Times New Roman" w:cs="Times New Roman"/>
                <w:szCs w:val="22"/>
              </w:rPr>
            </w:pPr>
            <w:r w:rsidRPr="00B57901">
              <w:rPr>
                <w:rFonts w:ascii="Times New Roman" w:hAnsi="Times New Roman" w:cs="Times New Roman"/>
                <w:szCs w:val="22"/>
                <w:lang w:val="en-GB"/>
              </w:rPr>
              <w:t>Interest expense</w:t>
            </w:r>
          </w:p>
        </w:tc>
        <w:tc>
          <w:tcPr>
            <w:tcW w:w="1170" w:type="dxa"/>
          </w:tcPr>
          <w:p w14:paraId="5EB96DAC" w14:textId="7C5F1903" w:rsidR="00781B99" w:rsidRPr="00B57901" w:rsidRDefault="00781B99" w:rsidP="00781B99">
            <w:pPr>
              <w:spacing w:after="0" w:line="240" w:lineRule="atLeast"/>
              <w:ind w:right="-25"/>
              <w:jc w:val="center"/>
              <w:rPr>
                <w:rFonts w:ascii="Times New Roman" w:hAnsi="Times New Roman" w:cs="Times New Roman"/>
                <w:szCs w:val="22"/>
              </w:rPr>
            </w:pPr>
            <w:r w:rsidRPr="00B57901">
              <w:rPr>
                <w:rFonts w:ascii="Times New Roman" w:hAnsi="Times New Roman" w:cs="Times New Roman"/>
                <w:szCs w:val="22"/>
              </w:rPr>
              <w:t>-</w:t>
            </w:r>
          </w:p>
        </w:tc>
        <w:tc>
          <w:tcPr>
            <w:tcW w:w="270" w:type="dxa"/>
            <w:vAlign w:val="bottom"/>
          </w:tcPr>
          <w:p w14:paraId="0AB14D55" w14:textId="77777777" w:rsidR="00781B99" w:rsidRPr="00B57901" w:rsidRDefault="00781B99" w:rsidP="00781B99">
            <w:pPr>
              <w:tabs>
                <w:tab w:val="left" w:pos="0"/>
                <w:tab w:val="decimal" w:pos="898"/>
              </w:tabs>
              <w:spacing w:after="0" w:line="240" w:lineRule="atLeast"/>
              <w:ind w:right="-25"/>
              <w:jc w:val="both"/>
              <w:rPr>
                <w:rFonts w:ascii="Times New Roman" w:hAnsi="Times New Roman" w:cs="Times New Roman"/>
                <w:szCs w:val="22"/>
              </w:rPr>
            </w:pPr>
          </w:p>
        </w:tc>
        <w:tc>
          <w:tcPr>
            <w:tcW w:w="1044" w:type="dxa"/>
          </w:tcPr>
          <w:p w14:paraId="4EF0744B" w14:textId="418AA848" w:rsidR="00781B99" w:rsidRPr="00B57901" w:rsidRDefault="00781B99" w:rsidP="00781B99">
            <w:pPr>
              <w:tabs>
                <w:tab w:val="decimal" w:pos="830"/>
              </w:tabs>
              <w:spacing w:after="0" w:line="240" w:lineRule="atLeast"/>
              <w:ind w:right="-25"/>
              <w:jc w:val="both"/>
              <w:rPr>
                <w:rFonts w:ascii="Times New Roman" w:hAnsi="Times New Roman" w:cs="Times New Roman"/>
                <w:szCs w:val="22"/>
              </w:rPr>
            </w:pPr>
            <w:r w:rsidRPr="00B57901">
              <w:rPr>
                <w:rFonts w:ascii="Times New Roman" w:hAnsi="Times New Roman" w:cs="Times New Roman"/>
                <w:szCs w:val="22"/>
              </w:rPr>
              <w:t>1,224</w:t>
            </w:r>
          </w:p>
        </w:tc>
        <w:tc>
          <w:tcPr>
            <w:tcW w:w="270" w:type="dxa"/>
          </w:tcPr>
          <w:p w14:paraId="79AA46D8" w14:textId="77777777" w:rsidR="00781B99" w:rsidRPr="00B57901" w:rsidRDefault="00781B99" w:rsidP="00781B99">
            <w:pPr>
              <w:tabs>
                <w:tab w:val="decimal" w:pos="500"/>
              </w:tabs>
              <w:spacing w:after="0" w:line="240" w:lineRule="atLeast"/>
              <w:ind w:left="-54" w:right="-25"/>
              <w:jc w:val="both"/>
              <w:rPr>
                <w:rFonts w:ascii="Times New Roman" w:hAnsi="Times New Roman" w:cs="Times New Roman"/>
                <w:color w:val="000000"/>
                <w:szCs w:val="22"/>
              </w:rPr>
            </w:pPr>
          </w:p>
        </w:tc>
        <w:tc>
          <w:tcPr>
            <w:tcW w:w="1215" w:type="dxa"/>
          </w:tcPr>
          <w:p w14:paraId="146CD85D" w14:textId="5B5D6EA2" w:rsidR="00781B99" w:rsidRPr="00B57901" w:rsidRDefault="00781B99" w:rsidP="00781B99">
            <w:pPr>
              <w:spacing w:after="0" w:line="240" w:lineRule="atLeast"/>
              <w:ind w:right="-25"/>
              <w:jc w:val="center"/>
              <w:rPr>
                <w:rFonts w:ascii="Times New Roman" w:hAnsi="Times New Roman" w:cs="Times New Roman"/>
                <w:szCs w:val="22"/>
              </w:rPr>
            </w:pPr>
            <w:r w:rsidRPr="00B57901">
              <w:rPr>
                <w:rFonts w:ascii="Times New Roman" w:hAnsi="Times New Roman" w:cs="Times New Roman"/>
                <w:szCs w:val="22"/>
              </w:rPr>
              <w:t>-</w:t>
            </w:r>
          </w:p>
        </w:tc>
        <w:tc>
          <w:tcPr>
            <w:tcW w:w="270" w:type="dxa"/>
          </w:tcPr>
          <w:p w14:paraId="2EB5200F" w14:textId="77777777" w:rsidR="00781B99" w:rsidRPr="00B57901" w:rsidRDefault="00781B99" w:rsidP="00781B99">
            <w:pPr>
              <w:tabs>
                <w:tab w:val="decimal" w:pos="500"/>
              </w:tabs>
              <w:spacing w:after="0" w:line="240" w:lineRule="atLeast"/>
              <w:ind w:left="-54" w:right="-25"/>
              <w:jc w:val="both"/>
              <w:rPr>
                <w:rFonts w:ascii="Times New Roman" w:hAnsi="Times New Roman" w:cs="Times New Roman"/>
                <w:color w:val="000000"/>
                <w:szCs w:val="22"/>
              </w:rPr>
            </w:pPr>
          </w:p>
        </w:tc>
        <w:tc>
          <w:tcPr>
            <w:tcW w:w="1170" w:type="dxa"/>
          </w:tcPr>
          <w:p w14:paraId="759BA2BB" w14:textId="240745F8" w:rsidR="00781B99" w:rsidRPr="00B57901" w:rsidRDefault="00781B99" w:rsidP="00781B99">
            <w:pPr>
              <w:tabs>
                <w:tab w:val="decimal" w:pos="898"/>
              </w:tabs>
              <w:spacing w:after="0" w:line="240" w:lineRule="atLeast"/>
              <w:ind w:right="-25"/>
              <w:rPr>
                <w:rFonts w:ascii="Times New Roman" w:hAnsi="Times New Roman" w:cs="Times New Roman"/>
                <w:szCs w:val="22"/>
              </w:rPr>
            </w:pPr>
            <w:r w:rsidRPr="00B57901">
              <w:rPr>
                <w:rFonts w:ascii="Times New Roman" w:hAnsi="Times New Roman" w:cs="Times New Roman"/>
                <w:szCs w:val="22"/>
              </w:rPr>
              <w:t>1,224</w:t>
            </w:r>
          </w:p>
        </w:tc>
      </w:tr>
      <w:tr w:rsidR="007226FA" w:rsidRPr="00B57901" w14:paraId="26F1D906" w14:textId="77777777" w:rsidTr="002C459D">
        <w:tc>
          <w:tcPr>
            <w:tcW w:w="4361" w:type="dxa"/>
            <w:vAlign w:val="bottom"/>
          </w:tcPr>
          <w:p w14:paraId="1858A98B" w14:textId="77777777" w:rsidR="007226FA" w:rsidRPr="00B57901" w:rsidRDefault="007226FA" w:rsidP="00781B99">
            <w:pPr>
              <w:spacing w:after="0" w:line="240" w:lineRule="atLeast"/>
              <w:ind w:left="522" w:right="-183"/>
              <w:rPr>
                <w:rFonts w:ascii="Times New Roman" w:hAnsi="Times New Roman" w:cs="Times New Roman"/>
                <w:szCs w:val="22"/>
                <w:lang w:val="en-GB"/>
              </w:rPr>
            </w:pPr>
          </w:p>
        </w:tc>
        <w:tc>
          <w:tcPr>
            <w:tcW w:w="1170" w:type="dxa"/>
          </w:tcPr>
          <w:p w14:paraId="1C6D0ADF" w14:textId="77777777" w:rsidR="007226FA" w:rsidRPr="00B57901" w:rsidRDefault="007226FA" w:rsidP="00781B99">
            <w:pPr>
              <w:spacing w:after="0" w:line="240" w:lineRule="atLeast"/>
              <w:ind w:right="-25"/>
              <w:jc w:val="center"/>
              <w:rPr>
                <w:rFonts w:ascii="Times New Roman" w:hAnsi="Times New Roman" w:cs="Times New Roman"/>
                <w:szCs w:val="22"/>
              </w:rPr>
            </w:pPr>
          </w:p>
        </w:tc>
        <w:tc>
          <w:tcPr>
            <w:tcW w:w="270" w:type="dxa"/>
            <w:vAlign w:val="bottom"/>
          </w:tcPr>
          <w:p w14:paraId="1E46CA88" w14:textId="77777777" w:rsidR="007226FA" w:rsidRPr="00B57901" w:rsidRDefault="007226FA" w:rsidP="00781B99">
            <w:pPr>
              <w:tabs>
                <w:tab w:val="left" w:pos="0"/>
                <w:tab w:val="decimal" w:pos="898"/>
              </w:tabs>
              <w:spacing w:after="0" w:line="240" w:lineRule="atLeast"/>
              <w:ind w:right="-25"/>
              <w:jc w:val="both"/>
              <w:rPr>
                <w:rFonts w:ascii="Times New Roman" w:hAnsi="Times New Roman" w:cs="Times New Roman"/>
                <w:szCs w:val="22"/>
              </w:rPr>
            </w:pPr>
          </w:p>
        </w:tc>
        <w:tc>
          <w:tcPr>
            <w:tcW w:w="1044" w:type="dxa"/>
          </w:tcPr>
          <w:p w14:paraId="1CD47BC1" w14:textId="77777777" w:rsidR="007226FA" w:rsidRPr="00B57901" w:rsidRDefault="007226FA" w:rsidP="00781B99">
            <w:pPr>
              <w:tabs>
                <w:tab w:val="decimal" w:pos="830"/>
              </w:tabs>
              <w:spacing w:after="0" w:line="240" w:lineRule="atLeast"/>
              <w:ind w:right="-25"/>
              <w:jc w:val="both"/>
              <w:rPr>
                <w:rFonts w:ascii="Times New Roman" w:hAnsi="Times New Roman" w:cs="Times New Roman"/>
                <w:szCs w:val="22"/>
              </w:rPr>
            </w:pPr>
          </w:p>
        </w:tc>
        <w:tc>
          <w:tcPr>
            <w:tcW w:w="270" w:type="dxa"/>
          </w:tcPr>
          <w:p w14:paraId="1E9C655F" w14:textId="77777777" w:rsidR="007226FA" w:rsidRPr="00B57901" w:rsidRDefault="007226FA" w:rsidP="00781B99">
            <w:pPr>
              <w:tabs>
                <w:tab w:val="decimal" w:pos="500"/>
              </w:tabs>
              <w:spacing w:after="0" w:line="240" w:lineRule="atLeast"/>
              <w:ind w:left="-54" w:right="-25"/>
              <w:jc w:val="both"/>
              <w:rPr>
                <w:rFonts w:ascii="Times New Roman" w:hAnsi="Times New Roman" w:cs="Times New Roman"/>
                <w:color w:val="000000"/>
                <w:szCs w:val="22"/>
              </w:rPr>
            </w:pPr>
          </w:p>
        </w:tc>
        <w:tc>
          <w:tcPr>
            <w:tcW w:w="1215" w:type="dxa"/>
          </w:tcPr>
          <w:p w14:paraId="70E9A136" w14:textId="77777777" w:rsidR="007226FA" w:rsidRPr="00B57901" w:rsidRDefault="007226FA" w:rsidP="00781B99">
            <w:pPr>
              <w:spacing w:after="0" w:line="240" w:lineRule="atLeast"/>
              <w:ind w:right="-25"/>
              <w:jc w:val="center"/>
              <w:rPr>
                <w:rFonts w:ascii="Times New Roman" w:hAnsi="Times New Roman" w:cs="Times New Roman"/>
                <w:szCs w:val="22"/>
              </w:rPr>
            </w:pPr>
          </w:p>
        </w:tc>
        <w:tc>
          <w:tcPr>
            <w:tcW w:w="270" w:type="dxa"/>
          </w:tcPr>
          <w:p w14:paraId="4DDA7B32" w14:textId="77777777" w:rsidR="007226FA" w:rsidRPr="00B57901" w:rsidRDefault="007226FA" w:rsidP="00781B99">
            <w:pPr>
              <w:tabs>
                <w:tab w:val="decimal" w:pos="500"/>
              </w:tabs>
              <w:spacing w:after="0" w:line="240" w:lineRule="atLeast"/>
              <w:ind w:left="-54" w:right="-25"/>
              <w:jc w:val="both"/>
              <w:rPr>
                <w:rFonts w:ascii="Times New Roman" w:hAnsi="Times New Roman" w:cs="Times New Roman"/>
                <w:color w:val="000000"/>
                <w:szCs w:val="22"/>
              </w:rPr>
            </w:pPr>
          </w:p>
        </w:tc>
        <w:tc>
          <w:tcPr>
            <w:tcW w:w="1170" w:type="dxa"/>
          </w:tcPr>
          <w:p w14:paraId="51B4FA44" w14:textId="77777777" w:rsidR="007226FA" w:rsidRPr="00B57901" w:rsidRDefault="007226FA" w:rsidP="00781B99">
            <w:pPr>
              <w:tabs>
                <w:tab w:val="decimal" w:pos="898"/>
              </w:tabs>
              <w:spacing w:after="0" w:line="240" w:lineRule="atLeast"/>
              <w:ind w:right="-25"/>
              <w:rPr>
                <w:rFonts w:ascii="Times New Roman" w:hAnsi="Times New Roman" w:cs="Times New Roman"/>
                <w:szCs w:val="22"/>
              </w:rPr>
            </w:pPr>
          </w:p>
        </w:tc>
      </w:tr>
      <w:tr w:rsidR="007226FA" w:rsidRPr="00B57901" w14:paraId="6E3EC030" w14:textId="77777777" w:rsidTr="002C459D">
        <w:tc>
          <w:tcPr>
            <w:tcW w:w="4361" w:type="dxa"/>
            <w:vAlign w:val="bottom"/>
          </w:tcPr>
          <w:p w14:paraId="2B00D1EB" w14:textId="77777777" w:rsidR="007226FA" w:rsidRPr="00B57901" w:rsidRDefault="007226FA" w:rsidP="00781B99">
            <w:pPr>
              <w:spacing w:after="0" w:line="240" w:lineRule="atLeast"/>
              <w:ind w:left="522" w:right="-183"/>
              <w:rPr>
                <w:rFonts w:ascii="Times New Roman" w:hAnsi="Times New Roman" w:cs="Times New Roman"/>
                <w:szCs w:val="22"/>
                <w:lang w:val="en-GB"/>
              </w:rPr>
            </w:pPr>
          </w:p>
        </w:tc>
        <w:tc>
          <w:tcPr>
            <w:tcW w:w="1170" w:type="dxa"/>
          </w:tcPr>
          <w:p w14:paraId="5981F930" w14:textId="77777777" w:rsidR="007226FA" w:rsidRPr="00B57901" w:rsidRDefault="007226FA" w:rsidP="00781B99">
            <w:pPr>
              <w:spacing w:after="0" w:line="240" w:lineRule="atLeast"/>
              <w:ind w:right="-25"/>
              <w:jc w:val="center"/>
              <w:rPr>
                <w:rFonts w:ascii="Times New Roman" w:hAnsi="Times New Roman" w:cs="Times New Roman"/>
                <w:szCs w:val="22"/>
              </w:rPr>
            </w:pPr>
          </w:p>
        </w:tc>
        <w:tc>
          <w:tcPr>
            <w:tcW w:w="270" w:type="dxa"/>
            <w:vAlign w:val="bottom"/>
          </w:tcPr>
          <w:p w14:paraId="6A4197F4" w14:textId="77777777" w:rsidR="007226FA" w:rsidRPr="00B57901" w:rsidRDefault="007226FA" w:rsidP="00781B99">
            <w:pPr>
              <w:tabs>
                <w:tab w:val="left" w:pos="0"/>
                <w:tab w:val="decimal" w:pos="898"/>
              </w:tabs>
              <w:spacing w:after="0" w:line="240" w:lineRule="atLeast"/>
              <w:ind w:right="-25"/>
              <w:jc w:val="both"/>
              <w:rPr>
                <w:rFonts w:ascii="Times New Roman" w:hAnsi="Times New Roman" w:cs="Times New Roman"/>
                <w:szCs w:val="22"/>
              </w:rPr>
            </w:pPr>
          </w:p>
        </w:tc>
        <w:tc>
          <w:tcPr>
            <w:tcW w:w="1044" w:type="dxa"/>
          </w:tcPr>
          <w:p w14:paraId="716F4C98" w14:textId="77777777" w:rsidR="007226FA" w:rsidRPr="00B57901" w:rsidRDefault="007226FA" w:rsidP="00781B99">
            <w:pPr>
              <w:tabs>
                <w:tab w:val="decimal" w:pos="830"/>
              </w:tabs>
              <w:spacing w:after="0" w:line="240" w:lineRule="atLeast"/>
              <w:ind w:right="-25"/>
              <w:jc w:val="both"/>
              <w:rPr>
                <w:rFonts w:ascii="Times New Roman" w:hAnsi="Times New Roman" w:cs="Times New Roman"/>
                <w:szCs w:val="22"/>
              </w:rPr>
            </w:pPr>
          </w:p>
        </w:tc>
        <w:tc>
          <w:tcPr>
            <w:tcW w:w="270" w:type="dxa"/>
          </w:tcPr>
          <w:p w14:paraId="55DA6512" w14:textId="77777777" w:rsidR="007226FA" w:rsidRPr="00B57901" w:rsidRDefault="007226FA" w:rsidP="00781B99">
            <w:pPr>
              <w:tabs>
                <w:tab w:val="decimal" w:pos="500"/>
              </w:tabs>
              <w:spacing w:after="0" w:line="240" w:lineRule="atLeast"/>
              <w:ind w:left="-54" w:right="-25"/>
              <w:jc w:val="both"/>
              <w:rPr>
                <w:rFonts w:ascii="Times New Roman" w:hAnsi="Times New Roman" w:cs="Times New Roman"/>
                <w:color w:val="000000"/>
                <w:szCs w:val="22"/>
              </w:rPr>
            </w:pPr>
          </w:p>
        </w:tc>
        <w:tc>
          <w:tcPr>
            <w:tcW w:w="1215" w:type="dxa"/>
          </w:tcPr>
          <w:p w14:paraId="36643523" w14:textId="77777777" w:rsidR="007226FA" w:rsidRPr="00B57901" w:rsidRDefault="007226FA" w:rsidP="00781B99">
            <w:pPr>
              <w:spacing w:after="0" w:line="240" w:lineRule="atLeast"/>
              <w:ind w:right="-25"/>
              <w:jc w:val="center"/>
              <w:rPr>
                <w:rFonts w:ascii="Times New Roman" w:hAnsi="Times New Roman" w:cs="Times New Roman"/>
                <w:szCs w:val="22"/>
              </w:rPr>
            </w:pPr>
          </w:p>
        </w:tc>
        <w:tc>
          <w:tcPr>
            <w:tcW w:w="270" w:type="dxa"/>
          </w:tcPr>
          <w:p w14:paraId="3D575223" w14:textId="77777777" w:rsidR="007226FA" w:rsidRPr="00B57901" w:rsidRDefault="007226FA" w:rsidP="00781B99">
            <w:pPr>
              <w:tabs>
                <w:tab w:val="decimal" w:pos="500"/>
              </w:tabs>
              <w:spacing w:after="0" w:line="240" w:lineRule="atLeast"/>
              <w:ind w:left="-54" w:right="-25"/>
              <w:jc w:val="both"/>
              <w:rPr>
                <w:rFonts w:ascii="Times New Roman" w:hAnsi="Times New Roman" w:cs="Times New Roman"/>
                <w:color w:val="000000"/>
                <w:szCs w:val="22"/>
              </w:rPr>
            </w:pPr>
          </w:p>
        </w:tc>
        <w:tc>
          <w:tcPr>
            <w:tcW w:w="1170" w:type="dxa"/>
          </w:tcPr>
          <w:p w14:paraId="59F6DB0F" w14:textId="77777777" w:rsidR="007226FA" w:rsidRPr="00B57901" w:rsidRDefault="007226FA" w:rsidP="00781B99">
            <w:pPr>
              <w:tabs>
                <w:tab w:val="decimal" w:pos="898"/>
              </w:tabs>
              <w:spacing w:after="0" w:line="240" w:lineRule="atLeast"/>
              <w:ind w:right="-25"/>
              <w:rPr>
                <w:rFonts w:ascii="Times New Roman" w:hAnsi="Times New Roman" w:cs="Times New Roman"/>
                <w:szCs w:val="22"/>
              </w:rPr>
            </w:pPr>
          </w:p>
        </w:tc>
      </w:tr>
      <w:tr w:rsidR="00781B99" w:rsidRPr="00B57901" w14:paraId="20607410" w14:textId="77777777" w:rsidTr="002C459D">
        <w:tc>
          <w:tcPr>
            <w:tcW w:w="4361" w:type="dxa"/>
            <w:vAlign w:val="bottom"/>
          </w:tcPr>
          <w:p w14:paraId="2C5028F6" w14:textId="77777777" w:rsidR="00781B99" w:rsidRPr="00B57901" w:rsidRDefault="00781B99" w:rsidP="00781B99">
            <w:pPr>
              <w:spacing w:after="0" w:line="240" w:lineRule="atLeast"/>
              <w:ind w:left="522" w:right="-183"/>
              <w:rPr>
                <w:rFonts w:ascii="Times New Roman" w:hAnsi="Times New Roman" w:cs="Times New Roman"/>
                <w:szCs w:val="22"/>
              </w:rPr>
            </w:pPr>
            <w:r w:rsidRPr="00B57901">
              <w:rPr>
                <w:rFonts w:ascii="Times New Roman" w:hAnsi="Times New Roman" w:cs="Times New Roman"/>
                <w:szCs w:val="22"/>
              </w:rPr>
              <w:lastRenderedPageBreak/>
              <w:t>Directors and key management</w:t>
            </w:r>
          </w:p>
        </w:tc>
        <w:tc>
          <w:tcPr>
            <w:tcW w:w="1170" w:type="dxa"/>
          </w:tcPr>
          <w:p w14:paraId="1A403CF6" w14:textId="7F8EC999" w:rsidR="00781B99" w:rsidRPr="00B57901" w:rsidRDefault="00781B99" w:rsidP="00781B99">
            <w:pPr>
              <w:tabs>
                <w:tab w:val="decimal" w:pos="898"/>
              </w:tabs>
              <w:spacing w:after="0" w:line="240" w:lineRule="atLeast"/>
              <w:ind w:right="-25"/>
              <w:jc w:val="both"/>
              <w:rPr>
                <w:rFonts w:ascii="Times New Roman" w:hAnsi="Times New Roman" w:cs="Times New Roman"/>
                <w:szCs w:val="22"/>
              </w:rPr>
            </w:pPr>
          </w:p>
        </w:tc>
        <w:tc>
          <w:tcPr>
            <w:tcW w:w="270" w:type="dxa"/>
            <w:vAlign w:val="bottom"/>
          </w:tcPr>
          <w:p w14:paraId="2D6F69CF" w14:textId="77777777" w:rsidR="00781B99" w:rsidRPr="00B57901" w:rsidRDefault="00781B99" w:rsidP="00781B99">
            <w:pPr>
              <w:tabs>
                <w:tab w:val="left" w:pos="0"/>
                <w:tab w:val="decimal" w:pos="898"/>
              </w:tabs>
              <w:spacing w:after="0" w:line="240" w:lineRule="atLeast"/>
              <w:ind w:right="-25"/>
              <w:jc w:val="both"/>
              <w:rPr>
                <w:rFonts w:ascii="Times New Roman" w:hAnsi="Times New Roman" w:cs="Times New Roman"/>
                <w:szCs w:val="22"/>
              </w:rPr>
            </w:pPr>
          </w:p>
        </w:tc>
        <w:tc>
          <w:tcPr>
            <w:tcW w:w="1044" w:type="dxa"/>
          </w:tcPr>
          <w:p w14:paraId="263AE5C5" w14:textId="77777777" w:rsidR="00781B99" w:rsidRPr="00B57901" w:rsidRDefault="00781B99" w:rsidP="00781B99">
            <w:pPr>
              <w:tabs>
                <w:tab w:val="decimal" w:pos="830"/>
              </w:tabs>
              <w:spacing w:after="0" w:line="240" w:lineRule="atLeast"/>
              <w:ind w:right="-25"/>
              <w:jc w:val="both"/>
              <w:rPr>
                <w:rFonts w:ascii="Times New Roman" w:hAnsi="Times New Roman" w:cs="Times New Roman"/>
                <w:szCs w:val="22"/>
              </w:rPr>
            </w:pPr>
          </w:p>
        </w:tc>
        <w:tc>
          <w:tcPr>
            <w:tcW w:w="270" w:type="dxa"/>
          </w:tcPr>
          <w:p w14:paraId="3C8D798E" w14:textId="77777777" w:rsidR="00781B99" w:rsidRPr="00B57901" w:rsidRDefault="00781B99" w:rsidP="00781B99">
            <w:pPr>
              <w:tabs>
                <w:tab w:val="decimal" w:pos="500"/>
              </w:tabs>
              <w:spacing w:after="0" w:line="240" w:lineRule="atLeast"/>
              <w:ind w:left="-54" w:right="-25"/>
              <w:jc w:val="both"/>
              <w:rPr>
                <w:rFonts w:ascii="Times New Roman" w:hAnsi="Times New Roman" w:cs="Times New Roman"/>
                <w:color w:val="000000"/>
                <w:szCs w:val="22"/>
              </w:rPr>
            </w:pPr>
          </w:p>
        </w:tc>
        <w:tc>
          <w:tcPr>
            <w:tcW w:w="1215" w:type="dxa"/>
          </w:tcPr>
          <w:p w14:paraId="1A7CFEE6" w14:textId="77777777" w:rsidR="00781B99" w:rsidRPr="00B57901" w:rsidRDefault="00781B99" w:rsidP="00781B99">
            <w:pPr>
              <w:tabs>
                <w:tab w:val="decimal" w:pos="898"/>
              </w:tabs>
              <w:spacing w:after="0" w:line="240" w:lineRule="atLeast"/>
              <w:ind w:right="-25"/>
              <w:jc w:val="both"/>
              <w:rPr>
                <w:rFonts w:ascii="Times New Roman" w:hAnsi="Times New Roman" w:cs="Times New Roman"/>
                <w:szCs w:val="22"/>
              </w:rPr>
            </w:pPr>
          </w:p>
        </w:tc>
        <w:tc>
          <w:tcPr>
            <w:tcW w:w="270" w:type="dxa"/>
          </w:tcPr>
          <w:p w14:paraId="484B8DE1" w14:textId="77777777" w:rsidR="00781B99" w:rsidRPr="00B57901" w:rsidRDefault="00781B99" w:rsidP="00781B99">
            <w:pPr>
              <w:tabs>
                <w:tab w:val="decimal" w:pos="500"/>
              </w:tabs>
              <w:spacing w:after="0" w:line="240" w:lineRule="atLeast"/>
              <w:ind w:left="-54" w:right="-25"/>
              <w:jc w:val="both"/>
              <w:rPr>
                <w:rFonts w:ascii="Times New Roman" w:hAnsi="Times New Roman" w:cs="Times New Roman"/>
                <w:color w:val="000000"/>
                <w:szCs w:val="22"/>
              </w:rPr>
            </w:pPr>
          </w:p>
        </w:tc>
        <w:tc>
          <w:tcPr>
            <w:tcW w:w="1170" w:type="dxa"/>
          </w:tcPr>
          <w:p w14:paraId="158EBFCA" w14:textId="77777777" w:rsidR="00781B99" w:rsidRPr="00B57901" w:rsidRDefault="00781B99" w:rsidP="00781B99">
            <w:pPr>
              <w:tabs>
                <w:tab w:val="decimal" w:pos="898"/>
              </w:tabs>
              <w:spacing w:after="0" w:line="240" w:lineRule="atLeast"/>
              <w:ind w:right="-25"/>
              <w:jc w:val="both"/>
              <w:rPr>
                <w:rFonts w:ascii="Times New Roman" w:hAnsi="Times New Roman" w:cs="Times New Roman"/>
                <w:szCs w:val="22"/>
              </w:rPr>
            </w:pPr>
          </w:p>
        </w:tc>
      </w:tr>
      <w:tr w:rsidR="00781B99" w:rsidRPr="00B57901" w14:paraId="52C15B57" w14:textId="77777777" w:rsidTr="002C459D">
        <w:tc>
          <w:tcPr>
            <w:tcW w:w="4361" w:type="dxa"/>
            <w:vAlign w:val="bottom"/>
          </w:tcPr>
          <w:p w14:paraId="2F514ED3" w14:textId="77777777" w:rsidR="00781B99" w:rsidRPr="00B57901" w:rsidRDefault="00781B99" w:rsidP="00781B99">
            <w:pPr>
              <w:spacing w:after="0" w:line="240" w:lineRule="atLeast"/>
              <w:ind w:left="522" w:right="-183"/>
              <w:rPr>
                <w:rFonts w:ascii="Times New Roman" w:hAnsi="Times New Roman" w:cs="Times New Roman"/>
                <w:szCs w:val="22"/>
              </w:rPr>
            </w:pPr>
            <w:r w:rsidRPr="00B57901">
              <w:rPr>
                <w:rFonts w:ascii="Times New Roman" w:hAnsi="Times New Roman" w:cs="Times New Roman"/>
                <w:szCs w:val="22"/>
                <w:cs/>
              </w:rPr>
              <w:t xml:space="preserve">  </w:t>
            </w:r>
            <w:r w:rsidRPr="00B57901">
              <w:rPr>
                <w:rFonts w:ascii="Times New Roman" w:hAnsi="Times New Roman" w:cs="Times New Roman"/>
                <w:szCs w:val="22"/>
              </w:rPr>
              <w:t>personnel compensation</w:t>
            </w:r>
          </w:p>
        </w:tc>
        <w:tc>
          <w:tcPr>
            <w:tcW w:w="1170" w:type="dxa"/>
          </w:tcPr>
          <w:p w14:paraId="5D49B34A" w14:textId="414B2AF4" w:rsidR="00781B99" w:rsidRPr="00B57901" w:rsidRDefault="00781B99" w:rsidP="00781B99">
            <w:pPr>
              <w:tabs>
                <w:tab w:val="decimal" w:pos="898"/>
              </w:tabs>
              <w:spacing w:after="0" w:line="240" w:lineRule="atLeast"/>
              <w:ind w:right="-25"/>
              <w:jc w:val="both"/>
              <w:rPr>
                <w:rFonts w:ascii="Times New Roman" w:hAnsi="Times New Roman" w:cs="Times New Roman"/>
                <w:szCs w:val="22"/>
              </w:rPr>
            </w:pPr>
          </w:p>
        </w:tc>
        <w:tc>
          <w:tcPr>
            <w:tcW w:w="270" w:type="dxa"/>
            <w:vAlign w:val="bottom"/>
          </w:tcPr>
          <w:p w14:paraId="6F701863" w14:textId="77777777" w:rsidR="00781B99" w:rsidRPr="00B57901" w:rsidRDefault="00781B99" w:rsidP="00781B99">
            <w:pPr>
              <w:tabs>
                <w:tab w:val="left" w:pos="0"/>
                <w:tab w:val="decimal" w:pos="898"/>
              </w:tabs>
              <w:spacing w:after="0" w:line="240" w:lineRule="atLeast"/>
              <w:ind w:right="-25"/>
              <w:jc w:val="both"/>
              <w:rPr>
                <w:rFonts w:ascii="Times New Roman" w:hAnsi="Times New Roman" w:cs="Times New Roman"/>
                <w:szCs w:val="22"/>
              </w:rPr>
            </w:pPr>
          </w:p>
        </w:tc>
        <w:tc>
          <w:tcPr>
            <w:tcW w:w="1044" w:type="dxa"/>
          </w:tcPr>
          <w:p w14:paraId="3A648D7E" w14:textId="77777777" w:rsidR="00781B99" w:rsidRPr="00B57901" w:rsidRDefault="00781B99" w:rsidP="00781B99">
            <w:pPr>
              <w:tabs>
                <w:tab w:val="decimal" w:pos="830"/>
              </w:tabs>
              <w:spacing w:after="0" w:line="240" w:lineRule="atLeast"/>
              <w:ind w:right="-25"/>
              <w:jc w:val="both"/>
              <w:rPr>
                <w:rFonts w:ascii="Times New Roman" w:hAnsi="Times New Roman" w:cs="Times New Roman"/>
                <w:szCs w:val="22"/>
              </w:rPr>
            </w:pPr>
          </w:p>
        </w:tc>
        <w:tc>
          <w:tcPr>
            <w:tcW w:w="270" w:type="dxa"/>
          </w:tcPr>
          <w:p w14:paraId="3E94FA9B" w14:textId="77777777" w:rsidR="00781B99" w:rsidRPr="00B57901" w:rsidRDefault="00781B99" w:rsidP="00781B99">
            <w:pPr>
              <w:tabs>
                <w:tab w:val="decimal" w:pos="500"/>
              </w:tabs>
              <w:spacing w:after="0" w:line="240" w:lineRule="atLeast"/>
              <w:ind w:left="-54" w:right="-25"/>
              <w:jc w:val="both"/>
              <w:rPr>
                <w:rFonts w:ascii="Times New Roman" w:hAnsi="Times New Roman" w:cs="Times New Roman"/>
                <w:color w:val="000000"/>
                <w:szCs w:val="22"/>
              </w:rPr>
            </w:pPr>
          </w:p>
        </w:tc>
        <w:tc>
          <w:tcPr>
            <w:tcW w:w="1215" w:type="dxa"/>
          </w:tcPr>
          <w:p w14:paraId="745EF25C" w14:textId="77777777" w:rsidR="00781B99" w:rsidRPr="00B57901" w:rsidRDefault="00781B99" w:rsidP="00781B99">
            <w:pPr>
              <w:tabs>
                <w:tab w:val="decimal" w:pos="898"/>
              </w:tabs>
              <w:spacing w:after="0" w:line="240" w:lineRule="atLeast"/>
              <w:ind w:right="-25"/>
              <w:jc w:val="both"/>
              <w:rPr>
                <w:rFonts w:ascii="Times New Roman" w:hAnsi="Times New Roman" w:cs="Times New Roman"/>
                <w:szCs w:val="22"/>
              </w:rPr>
            </w:pPr>
          </w:p>
        </w:tc>
        <w:tc>
          <w:tcPr>
            <w:tcW w:w="270" w:type="dxa"/>
          </w:tcPr>
          <w:p w14:paraId="79849C65" w14:textId="77777777" w:rsidR="00781B99" w:rsidRPr="00B57901" w:rsidRDefault="00781B99" w:rsidP="00781B99">
            <w:pPr>
              <w:tabs>
                <w:tab w:val="decimal" w:pos="500"/>
              </w:tabs>
              <w:spacing w:after="0" w:line="240" w:lineRule="atLeast"/>
              <w:ind w:left="-54" w:right="-25"/>
              <w:jc w:val="both"/>
              <w:rPr>
                <w:rFonts w:ascii="Times New Roman" w:hAnsi="Times New Roman" w:cs="Times New Roman"/>
                <w:color w:val="000000"/>
                <w:szCs w:val="22"/>
              </w:rPr>
            </w:pPr>
          </w:p>
        </w:tc>
        <w:tc>
          <w:tcPr>
            <w:tcW w:w="1170" w:type="dxa"/>
          </w:tcPr>
          <w:p w14:paraId="6F70BAF6" w14:textId="77777777" w:rsidR="00781B99" w:rsidRPr="00B57901" w:rsidRDefault="00781B99" w:rsidP="00781B99">
            <w:pPr>
              <w:tabs>
                <w:tab w:val="decimal" w:pos="898"/>
              </w:tabs>
              <w:spacing w:after="0" w:line="240" w:lineRule="atLeast"/>
              <w:ind w:right="-25"/>
              <w:jc w:val="both"/>
              <w:rPr>
                <w:rFonts w:ascii="Times New Roman" w:hAnsi="Times New Roman" w:cs="Times New Roman"/>
                <w:szCs w:val="22"/>
              </w:rPr>
            </w:pPr>
          </w:p>
        </w:tc>
      </w:tr>
      <w:tr w:rsidR="00781B99" w:rsidRPr="00B57901" w14:paraId="356E0C9B" w14:textId="77777777" w:rsidTr="002C459D">
        <w:tc>
          <w:tcPr>
            <w:tcW w:w="4361" w:type="dxa"/>
            <w:vAlign w:val="bottom"/>
          </w:tcPr>
          <w:p w14:paraId="5ED9E8B4" w14:textId="77777777" w:rsidR="00781B99" w:rsidRPr="00B57901" w:rsidRDefault="00781B99" w:rsidP="00781B99">
            <w:pPr>
              <w:spacing w:after="0" w:line="240" w:lineRule="atLeast"/>
              <w:ind w:left="522" w:right="-25"/>
              <w:jc w:val="both"/>
              <w:rPr>
                <w:rFonts w:ascii="Times New Roman" w:hAnsi="Times New Roman" w:cs="Times New Roman"/>
                <w:szCs w:val="22"/>
                <w:lang w:val="en-GB"/>
              </w:rPr>
            </w:pPr>
            <w:r w:rsidRPr="00B57901">
              <w:rPr>
                <w:rFonts w:ascii="Times New Roman" w:hAnsi="Times New Roman" w:cs="Times New Roman"/>
                <w:szCs w:val="22"/>
                <w:cs/>
                <w:lang w:val="en-GB"/>
              </w:rPr>
              <w:t xml:space="preserve">    </w:t>
            </w:r>
            <w:r w:rsidRPr="00B57901">
              <w:rPr>
                <w:rFonts w:ascii="Times New Roman" w:hAnsi="Times New Roman" w:cs="Times New Roman"/>
                <w:szCs w:val="22"/>
                <w:lang w:val="en-GB"/>
              </w:rPr>
              <w:t>Short</w:t>
            </w:r>
            <w:r w:rsidRPr="00B57901">
              <w:rPr>
                <w:rFonts w:ascii="Times New Roman" w:hAnsi="Times New Roman" w:cs="Times New Roman"/>
                <w:szCs w:val="22"/>
                <w:cs/>
                <w:lang w:val="en-GB"/>
              </w:rPr>
              <w:t>-</w:t>
            </w:r>
            <w:r w:rsidRPr="00B57901">
              <w:rPr>
                <w:rFonts w:ascii="Times New Roman" w:hAnsi="Times New Roman" w:cs="Times New Roman"/>
                <w:szCs w:val="22"/>
                <w:lang w:val="en-GB"/>
              </w:rPr>
              <w:t>term employee benefits</w:t>
            </w:r>
          </w:p>
        </w:tc>
        <w:tc>
          <w:tcPr>
            <w:tcW w:w="1170" w:type="dxa"/>
          </w:tcPr>
          <w:p w14:paraId="68C121E5" w14:textId="0A0C1AA3" w:rsidR="00781B99" w:rsidRPr="00B57901" w:rsidRDefault="00781B99" w:rsidP="00781B99">
            <w:pPr>
              <w:tabs>
                <w:tab w:val="decimal" w:pos="898"/>
              </w:tabs>
              <w:spacing w:after="0" w:line="240" w:lineRule="atLeast"/>
              <w:ind w:right="-25"/>
              <w:jc w:val="both"/>
              <w:rPr>
                <w:rFonts w:ascii="Times New Roman" w:hAnsi="Times New Roman" w:cs="Times New Roman"/>
                <w:szCs w:val="22"/>
                <w:lang w:val="en-GB"/>
              </w:rPr>
            </w:pPr>
            <w:r w:rsidRPr="00B57901">
              <w:rPr>
                <w:rFonts w:ascii="Times New Roman" w:hAnsi="Times New Roman" w:cs="Times New Roman"/>
                <w:szCs w:val="22"/>
              </w:rPr>
              <w:t>8,626</w:t>
            </w:r>
          </w:p>
        </w:tc>
        <w:tc>
          <w:tcPr>
            <w:tcW w:w="270" w:type="dxa"/>
            <w:vAlign w:val="bottom"/>
          </w:tcPr>
          <w:p w14:paraId="543E4C98" w14:textId="77777777" w:rsidR="00781B99" w:rsidRPr="00B57901" w:rsidRDefault="00781B99" w:rsidP="00781B99">
            <w:pPr>
              <w:tabs>
                <w:tab w:val="left" w:pos="0"/>
                <w:tab w:val="decimal" w:pos="898"/>
              </w:tabs>
              <w:spacing w:after="0" w:line="240" w:lineRule="atLeast"/>
              <w:ind w:right="-25"/>
              <w:jc w:val="both"/>
              <w:rPr>
                <w:rFonts w:ascii="Times New Roman" w:hAnsi="Times New Roman" w:cs="Times New Roman"/>
                <w:szCs w:val="22"/>
              </w:rPr>
            </w:pPr>
          </w:p>
        </w:tc>
        <w:tc>
          <w:tcPr>
            <w:tcW w:w="1044" w:type="dxa"/>
          </w:tcPr>
          <w:p w14:paraId="750D4D77" w14:textId="229613A7" w:rsidR="00781B99" w:rsidRPr="00B57901" w:rsidRDefault="00781B99" w:rsidP="00781B99">
            <w:pPr>
              <w:tabs>
                <w:tab w:val="decimal" w:pos="830"/>
              </w:tabs>
              <w:spacing w:after="0" w:line="240" w:lineRule="atLeast"/>
              <w:ind w:right="-25"/>
              <w:jc w:val="both"/>
              <w:rPr>
                <w:rFonts w:ascii="Times New Roman" w:hAnsi="Times New Roman" w:cs="Times New Roman"/>
                <w:szCs w:val="22"/>
                <w:lang w:val="en-GB"/>
              </w:rPr>
            </w:pPr>
            <w:r w:rsidRPr="00B57901">
              <w:rPr>
                <w:rFonts w:ascii="Times New Roman" w:hAnsi="Times New Roman" w:cs="Times New Roman"/>
                <w:szCs w:val="22"/>
              </w:rPr>
              <w:t>10,234</w:t>
            </w:r>
          </w:p>
        </w:tc>
        <w:tc>
          <w:tcPr>
            <w:tcW w:w="270" w:type="dxa"/>
          </w:tcPr>
          <w:p w14:paraId="1A61BDCD" w14:textId="77777777" w:rsidR="00781B99" w:rsidRPr="00B57901" w:rsidRDefault="00781B99" w:rsidP="00781B99">
            <w:pPr>
              <w:tabs>
                <w:tab w:val="decimal" w:pos="500"/>
              </w:tabs>
              <w:spacing w:after="0" w:line="240" w:lineRule="atLeast"/>
              <w:ind w:left="-54" w:right="-25"/>
              <w:jc w:val="both"/>
              <w:rPr>
                <w:rFonts w:ascii="Times New Roman" w:hAnsi="Times New Roman" w:cs="Times New Roman"/>
                <w:szCs w:val="22"/>
                <w:lang w:val="en-GB"/>
              </w:rPr>
            </w:pPr>
          </w:p>
        </w:tc>
        <w:tc>
          <w:tcPr>
            <w:tcW w:w="1215" w:type="dxa"/>
          </w:tcPr>
          <w:p w14:paraId="32BB26C8" w14:textId="6C652A52" w:rsidR="00781B99" w:rsidRPr="00B57901" w:rsidRDefault="00781B99" w:rsidP="00781B99">
            <w:pPr>
              <w:tabs>
                <w:tab w:val="decimal" w:pos="898"/>
              </w:tabs>
              <w:spacing w:after="0" w:line="240" w:lineRule="atLeast"/>
              <w:ind w:right="-25"/>
              <w:jc w:val="both"/>
              <w:rPr>
                <w:rFonts w:ascii="Times New Roman" w:hAnsi="Times New Roman" w:cstheme="minorBidi"/>
                <w:szCs w:val="22"/>
                <w:lang w:val="en-GB"/>
              </w:rPr>
            </w:pPr>
            <w:r w:rsidRPr="00B57901">
              <w:rPr>
                <w:rFonts w:ascii="Times New Roman" w:hAnsi="Times New Roman" w:cs="Times New Roman"/>
                <w:szCs w:val="22"/>
              </w:rPr>
              <w:t>8,626</w:t>
            </w:r>
          </w:p>
        </w:tc>
        <w:tc>
          <w:tcPr>
            <w:tcW w:w="270" w:type="dxa"/>
          </w:tcPr>
          <w:p w14:paraId="50CBA12B" w14:textId="77777777" w:rsidR="00781B99" w:rsidRPr="00B57901" w:rsidRDefault="00781B99" w:rsidP="00781B99">
            <w:pPr>
              <w:tabs>
                <w:tab w:val="decimal" w:pos="500"/>
              </w:tabs>
              <w:spacing w:after="0" w:line="240" w:lineRule="atLeast"/>
              <w:ind w:left="-54" w:right="-25"/>
              <w:jc w:val="both"/>
              <w:rPr>
                <w:rFonts w:ascii="Times New Roman" w:hAnsi="Times New Roman" w:cs="Times New Roman"/>
                <w:szCs w:val="22"/>
                <w:lang w:val="en-GB"/>
              </w:rPr>
            </w:pPr>
          </w:p>
        </w:tc>
        <w:tc>
          <w:tcPr>
            <w:tcW w:w="1170" w:type="dxa"/>
          </w:tcPr>
          <w:p w14:paraId="2EF2D8A5" w14:textId="06975580" w:rsidR="00781B99" w:rsidRPr="00B57901" w:rsidRDefault="00781B99" w:rsidP="00781B99">
            <w:pPr>
              <w:tabs>
                <w:tab w:val="decimal" w:pos="898"/>
              </w:tabs>
              <w:spacing w:after="0" w:line="240" w:lineRule="atLeast"/>
              <w:ind w:right="-25"/>
              <w:jc w:val="both"/>
              <w:rPr>
                <w:rFonts w:ascii="Times New Roman" w:hAnsi="Times New Roman" w:cs="Times New Roman"/>
                <w:szCs w:val="22"/>
                <w:lang w:val="en-GB"/>
              </w:rPr>
            </w:pPr>
            <w:r w:rsidRPr="00B57901">
              <w:rPr>
                <w:rFonts w:ascii="Times New Roman" w:hAnsi="Times New Roman" w:cs="Times New Roman"/>
                <w:szCs w:val="22"/>
              </w:rPr>
              <w:t>10,234</w:t>
            </w:r>
          </w:p>
        </w:tc>
      </w:tr>
      <w:tr w:rsidR="00781B99" w:rsidRPr="00B57901" w14:paraId="54E181DF" w14:textId="77777777" w:rsidTr="002C459D">
        <w:tc>
          <w:tcPr>
            <w:tcW w:w="4361" w:type="dxa"/>
            <w:vAlign w:val="bottom"/>
          </w:tcPr>
          <w:p w14:paraId="59E667E7" w14:textId="77777777" w:rsidR="00781B99" w:rsidRPr="00B57901" w:rsidRDefault="00781B99" w:rsidP="00781B99">
            <w:pPr>
              <w:spacing w:after="0" w:line="240" w:lineRule="atLeast"/>
              <w:ind w:left="522" w:right="-25"/>
              <w:jc w:val="both"/>
              <w:rPr>
                <w:rFonts w:ascii="Times New Roman" w:hAnsi="Times New Roman" w:cs="Times New Roman"/>
                <w:szCs w:val="22"/>
                <w:lang w:val="en-GB"/>
              </w:rPr>
            </w:pPr>
            <w:r w:rsidRPr="00B57901">
              <w:rPr>
                <w:rFonts w:ascii="Times New Roman" w:hAnsi="Times New Roman" w:cs="Times New Roman"/>
                <w:szCs w:val="22"/>
                <w:cs/>
                <w:lang w:val="en-GB"/>
              </w:rPr>
              <w:t xml:space="preserve">    </w:t>
            </w:r>
            <w:r w:rsidRPr="00B57901">
              <w:rPr>
                <w:rFonts w:ascii="Times New Roman" w:hAnsi="Times New Roman" w:cs="Times New Roman"/>
                <w:szCs w:val="22"/>
                <w:lang w:val="en-GB"/>
              </w:rPr>
              <w:t>Post</w:t>
            </w:r>
            <w:r w:rsidRPr="00B57901">
              <w:rPr>
                <w:rFonts w:ascii="Times New Roman" w:hAnsi="Times New Roman" w:cs="Times New Roman"/>
                <w:szCs w:val="22"/>
                <w:cs/>
                <w:lang w:val="en-GB"/>
              </w:rPr>
              <w:t>-</w:t>
            </w:r>
            <w:r w:rsidRPr="00B57901">
              <w:rPr>
                <w:rFonts w:ascii="Times New Roman" w:hAnsi="Times New Roman" w:cs="Times New Roman"/>
                <w:szCs w:val="22"/>
                <w:lang w:val="en-GB"/>
              </w:rPr>
              <w:t>employment benefits</w:t>
            </w:r>
          </w:p>
        </w:tc>
        <w:tc>
          <w:tcPr>
            <w:tcW w:w="1170" w:type="dxa"/>
            <w:tcBorders>
              <w:bottom w:val="single" w:sz="4" w:space="0" w:color="auto"/>
            </w:tcBorders>
          </w:tcPr>
          <w:p w14:paraId="772D01B3" w14:textId="33CE59B2" w:rsidR="00781B99" w:rsidRPr="00B57901" w:rsidRDefault="00781B99" w:rsidP="00781B99">
            <w:pPr>
              <w:tabs>
                <w:tab w:val="decimal" w:pos="898"/>
              </w:tabs>
              <w:spacing w:after="0" w:line="240" w:lineRule="atLeast"/>
              <w:ind w:right="-25"/>
              <w:jc w:val="both"/>
              <w:rPr>
                <w:rFonts w:ascii="Times New Roman" w:hAnsi="Times New Roman" w:cs="Times New Roman"/>
                <w:szCs w:val="22"/>
              </w:rPr>
            </w:pPr>
            <w:r w:rsidRPr="00B57901">
              <w:rPr>
                <w:rFonts w:ascii="Times New Roman" w:hAnsi="Times New Roman" w:cstheme="minorBidi"/>
                <w:szCs w:val="22"/>
              </w:rPr>
              <w:t>97</w:t>
            </w:r>
          </w:p>
        </w:tc>
        <w:tc>
          <w:tcPr>
            <w:tcW w:w="270" w:type="dxa"/>
            <w:vAlign w:val="bottom"/>
          </w:tcPr>
          <w:p w14:paraId="14A728BD" w14:textId="77777777" w:rsidR="00781B99" w:rsidRPr="00B57901" w:rsidRDefault="00781B99" w:rsidP="00781B99">
            <w:pPr>
              <w:tabs>
                <w:tab w:val="left" w:pos="0"/>
                <w:tab w:val="decimal" w:pos="898"/>
              </w:tabs>
              <w:spacing w:after="0" w:line="240" w:lineRule="atLeast"/>
              <w:ind w:right="-25"/>
              <w:jc w:val="both"/>
              <w:rPr>
                <w:rFonts w:ascii="Times New Roman" w:hAnsi="Times New Roman" w:cs="Times New Roman"/>
                <w:szCs w:val="22"/>
              </w:rPr>
            </w:pPr>
          </w:p>
        </w:tc>
        <w:tc>
          <w:tcPr>
            <w:tcW w:w="1044" w:type="dxa"/>
            <w:tcBorders>
              <w:bottom w:val="single" w:sz="4" w:space="0" w:color="auto"/>
            </w:tcBorders>
          </w:tcPr>
          <w:p w14:paraId="6BD2A61C" w14:textId="36102E25" w:rsidR="00781B99" w:rsidRPr="00B57901" w:rsidRDefault="00781B99" w:rsidP="00781B99">
            <w:pPr>
              <w:tabs>
                <w:tab w:val="decimal" w:pos="830"/>
              </w:tabs>
              <w:spacing w:after="0" w:line="240" w:lineRule="atLeast"/>
              <w:ind w:right="-25"/>
              <w:jc w:val="both"/>
              <w:rPr>
                <w:rFonts w:ascii="Times New Roman" w:hAnsi="Times New Roman" w:cs="Times New Roman"/>
                <w:szCs w:val="22"/>
              </w:rPr>
            </w:pPr>
            <w:r w:rsidRPr="00B57901">
              <w:rPr>
                <w:rFonts w:ascii="Times New Roman" w:hAnsi="Times New Roman" w:cs="Times New Roman"/>
                <w:szCs w:val="22"/>
              </w:rPr>
              <w:t>92</w:t>
            </w:r>
          </w:p>
        </w:tc>
        <w:tc>
          <w:tcPr>
            <w:tcW w:w="270" w:type="dxa"/>
          </w:tcPr>
          <w:p w14:paraId="0B3B7D02" w14:textId="77777777" w:rsidR="00781B99" w:rsidRPr="00B57901" w:rsidRDefault="00781B99" w:rsidP="00781B99">
            <w:pPr>
              <w:tabs>
                <w:tab w:val="decimal" w:pos="500"/>
              </w:tabs>
              <w:spacing w:after="0" w:line="240" w:lineRule="atLeast"/>
              <w:ind w:left="-54" w:right="-25"/>
              <w:jc w:val="both"/>
              <w:rPr>
                <w:rFonts w:ascii="Times New Roman" w:hAnsi="Times New Roman" w:cs="Times New Roman"/>
                <w:szCs w:val="22"/>
                <w:lang w:val="en-GB"/>
              </w:rPr>
            </w:pPr>
          </w:p>
        </w:tc>
        <w:tc>
          <w:tcPr>
            <w:tcW w:w="1215" w:type="dxa"/>
            <w:tcBorders>
              <w:bottom w:val="single" w:sz="4" w:space="0" w:color="auto"/>
            </w:tcBorders>
          </w:tcPr>
          <w:p w14:paraId="04375A85" w14:textId="5197CFD6" w:rsidR="00781B99" w:rsidRPr="00B57901" w:rsidRDefault="00781B99" w:rsidP="00781B99">
            <w:pPr>
              <w:tabs>
                <w:tab w:val="decimal" w:pos="898"/>
              </w:tabs>
              <w:spacing w:after="0" w:line="240" w:lineRule="atLeast"/>
              <w:ind w:right="-25"/>
              <w:jc w:val="both"/>
              <w:rPr>
                <w:rFonts w:ascii="Times New Roman" w:hAnsi="Times New Roman" w:cstheme="minorBidi"/>
                <w:szCs w:val="22"/>
              </w:rPr>
            </w:pPr>
            <w:r w:rsidRPr="00B57901">
              <w:rPr>
                <w:rFonts w:ascii="Times New Roman" w:hAnsi="Times New Roman" w:cstheme="minorBidi"/>
                <w:szCs w:val="22"/>
              </w:rPr>
              <w:t>97</w:t>
            </w:r>
          </w:p>
        </w:tc>
        <w:tc>
          <w:tcPr>
            <w:tcW w:w="270" w:type="dxa"/>
          </w:tcPr>
          <w:p w14:paraId="5A985AE9" w14:textId="77777777" w:rsidR="00781B99" w:rsidRPr="00B57901" w:rsidRDefault="00781B99" w:rsidP="00781B99">
            <w:pPr>
              <w:tabs>
                <w:tab w:val="decimal" w:pos="500"/>
              </w:tabs>
              <w:spacing w:after="0" w:line="240" w:lineRule="atLeast"/>
              <w:ind w:left="-54" w:right="-25"/>
              <w:jc w:val="both"/>
              <w:rPr>
                <w:rFonts w:ascii="Times New Roman" w:hAnsi="Times New Roman" w:cs="Times New Roman"/>
                <w:szCs w:val="22"/>
                <w:lang w:val="en-GB"/>
              </w:rPr>
            </w:pPr>
          </w:p>
        </w:tc>
        <w:tc>
          <w:tcPr>
            <w:tcW w:w="1170" w:type="dxa"/>
            <w:tcBorders>
              <w:bottom w:val="single" w:sz="4" w:space="0" w:color="auto"/>
            </w:tcBorders>
          </w:tcPr>
          <w:p w14:paraId="21E47822" w14:textId="0446B0E8" w:rsidR="00781B99" w:rsidRPr="00B57901" w:rsidRDefault="00781B99" w:rsidP="00781B99">
            <w:pPr>
              <w:tabs>
                <w:tab w:val="decimal" w:pos="898"/>
              </w:tabs>
              <w:spacing w:after="0" w:line="240" w:lineRule="atLeast"/>
              <w:ind w:right="-25"/>
              <w:jc w:val="both"/>
              <w:rPr>
                <w:rFonts w:ascii="Times New Roman" w:hAnsi="Times New Roman" w:cs="Times New Roman"/>
                <w:szCs w:val="22"/>
              </w:rPr>
            </w:pPr>
            <w:r w:rsidRPr="00B57901">
              <w:rPr>
                <w:rFonts w:ascii="Times New Roman" w:hAnsi="Times New Roman" w:cs="Times New Roman"/>
                <w:szCs w:val="22"/>
              </w:rPr>
              <w:t>92</w:t>
            </w:r>
          </w:p>
        </w:tc>
      </w:tr>
      <w:tr w:rsidR="00781B99" w:rsidRPr="00B57901" w14:paraId="7BD93DD4" w14:textId="77777777" w:rsidTr="002C459D">
        <w:tc>
          <w:tcPr>
            <w:tcW w:w="4361" w:type="dxa"/>
            <w:vAlign w:val="bottom"/>
          </w:tcPr>
          <w:p w14:paraId="6A4039D3" w14:textId="77777777" w:rsidR="00781B99" w:rsidRPr="00B57901" w:rsidRDefault="00781B99" w:rsidP="00781B99">
            <w:pPr>
              <w:spacing w:after="0" w:line="240" w:lineRule="atLeast"/>
              <w:ind w:left="522" w:right="-25"/>
              <w:jc w:val="both"/>
              <w:rPr>
                <w:rFonts w:ascii="Times New Roman" w:hAnsi="Times New Roman" w:cs="Times New Roman"/>
                <w:szCs w:val="22"/>
                <w:lang w:val="en-GB"/>
              </w:rPr>
            </w:pPr>
            <w:r w:rsidRPr="00B57901">
              <w:rPr>
                <w:rFonts w:ascii="Times New Roman" w:eastAsia="Cordia New" w:hAnsi="Times New Roman" w:cs="Times New Roman"/>
                <w:b/>
                <w:bCs/>
                <w:szCs w:val="22"/>
              </w:rPr>
              <w:t>Total directors and key management</w:t>
            </w:r>
          </w:p>
        </w:tc>
        <w:tc>
          <w:tcPr>
            <w:tcW w:w="1170" w:type="dxa"/>
            <w:tcBorders>
              <w:top w:val="single" w:sz="4" w:space="0" w:color="auto"/>
            </w:tcBorders>
          </w:tcPr>
          <w:p w14:paraId="3CF7507C" w14:textId="77777777" w:rsidR="00781B99" w:rsidRPr="00B57901" w:rsidRDefault="00781B99" w:rsidP="00781B99">
            <w:pPr>
              <w:tabs>
                <w:tab w:val="decimal" w:pos="898"/>
              </w:tabs>
              <w:spacing w:after="0" w:line="240" w:lineRule="atLeast"/>
              <w:ind w:right="-25"/>
              <w:jc w:val="both"/>
              <w:rPr>
                <w:rFonts w:ascii="Times New Roman" w:hAnsi="Times New Roman" w:cs="Times New Roman"/>
                <w:szCs w:val="22"/>
              </w:rPr>
            </w:pPr>
          </w:p>
        </w:tc>
        <w:tc>
          <w:tcPr>
            <w:tcW w:w="270" w:type="dxa"/>
            <w:vAlign w:val="bottom"/>
          </w:tcPr>
          <w:p w14:paraId="76D7700C" w14:textId="77777777" w:rsidR="00781B99" w:rsidRPr="00B57901" w:rsidRDefault="00781B99" w:rsidP="00781B99">
            <w:pPr>
              <w:tabs>
                <w:tab w:val="left" w:pos="0"/>
                <w:tab w:val="decimal" w:pos="898"/>
              </w:tabs>
              <w:spacing w:after="0" w:line="240" w:lineRule="atLeast"/>
              <w:ind w:right="-25"/>
              <w:jc w:val="both"/>
              <w:rPr>
                <w:rFonts w:ascii="Times New Roman" w:hAnsi="Times New Roman" w:cs="Times New Roman"/>
                <w:szCs w:val="22"/>
              </w:rPr>
            </w:pPr>
          </w:p>
        </w:tc>
        <w:tc>
          <w:tcPr>
            <w:tcW w:w="1044" w:type="dxa"/>
            <w:tcBorders>
              <w:top w:val="single" w:sz="4" w:space="0" w:color="auto"/>
            </w:tcBorders>
          </w:tcPr>
          <w:p w14:paraId="41F275BE" w14:textId="77777777" w:rsidR="00781B99" w:rsidRPr="00B57901" w:rsidRDefault="00781B99" w:rsidP="00781B99">
            <w:pPr>
              <w:tabs>
                <w:tab w:val="decimal" w:pos="898"/>
              </w:tabs>
              <w:spacing w:after="0" w:line="240" w:lineRule="atLeast"/>
              <w:ind w:right="-25"/>
              <w:jc w:val="both"/>
              <w:rPr>
                <w:rFonts w:ascii="Times New Roman" w:hAnsi="Times New Roman" w:cs="Times New Roman"/>
                <w:szCs w:val="22"/>
              </w:rPr>
            </w:pPr>
          </w:p>
        </w:tc>
        <w:tc>
          <w:tcPr>
            <w:tcW w:w="270" w:type="dxa"/>
          </w:tcPr>
          <w:p w14:paraId="0D9BDDC2" w14:textId="77777777" w:rsidR="00781B99" w:rsidRPr="00B57901" w:rsidRDefault="00781B99" w:rsidP="00781B99">
            <w:pPr>
              <w:tabs>
                <w:tab w:val="decimal" w:pos="500"/>
              </w:tabs>
              <w:spacing w:after="0" w:line="240" w:lineRule="atLeast"/>
              <w:ind w:left="-54" w:right="-25"/>
              <w:jc w:val="both"/>
              <w:rPr>
                <w:rFonts w:ascii="Times New Roman" w:hAnsi="Times New Roman" w:cs="Times New Roman"/>
                <w:szCs w:val="22"/>
                <w:lang w:val="en-GB"/>
              </w:rPr>
            </w:pPr>
          </w:p>
        </w:tc>
        <w:tc>
          <w:tcPr>
            <w:tcW w:w="1215" w:type="dxa"/>
            <w:tcBorders>
              <w:top w:val="single" w:sz="4" w:space="0" w:color="auto"/>
            </w:tcBorders>
          </w:tcPr>
          <w:p w14:paraId="2F9705E3" w14:textId="5507B14A" w:rsidR="00781B99" w:rsidRPr="00B57901" w:rsidRDefault="00781B99" w:rsidP="00781B99">
            <w:pPr>
              <w:tabs>
                <w:tab w:val="decimal" w:pos="898"/>
              </w:tabs>
              <w:spacing w:after="0" w:line="240" w:lineRule="atLeast"/>
              <w:ind w:right="-25"/>
              <w:jc w:val="both"/>
              <w:rPr>
                <w:rFonts w:ascii="Times New Roman" w:hAnsi="Times New Roman" w:cs="Times New Roman"/>
                <w:szCs w:val="22"/>
              </w:rPr>
            </w:pPr>
          </w:p>
        </w:tc>
        <w:tc>
          <w:tcPr>
            <w:tcW w:w="270" w:type="dxa"/>
          </w:tcPr>
          <w:p w14:paraId="4FC9A7F6" w14:textId="77777777" w:rsidR="00781B99" w:rsidRPr="00B57901" w:rsidRDefault="00781B99" w:rsidP="00781B99">
            <w:pPr>
              <w:tabs>
                <w:tab w:val="decimal" w:pos="500"/>
              </w:tabs>
              <w:spacing w:after="0" w:line="240" w:lineRule="atLeast"/>
              <w:ind w:left="-54" w:right="-25"/>
              <w:jc w:val="both"/>
              <w:rPr>
                <w:rFonts w:ascii="Times New Roman" w:hAnsi="Times New Roman" w:cs="Times New Roman"/>
                <w:szCs w:val="22"/>
                <w:lang w:val="en-GB"/>
              </w:rPr>
            </w:pPr>
          </w:p>
        </w:tc>
        <w:tc>
          <w:tcPr>
            <w:tcW w:w="1170" w:type="dxa"/>
            <w:tcBorders>
              <w:top w:val="single" w:sz="4" w:space="0" w:color="auto"/>
            </w:tcBorders>
          </w:tcPr>
          <w:p w14:paraId="063D61B0" w14:textId="77777777" w:rsidR="00781B99" w:rsidRPr="00B57901" w:rsidRDefault="00781B99" w:rsidP="00781B99">
            <w:pPr>
              <w:tabs>
                <w:tab w:val="decimal" w:pos="898"/>
              </w:tabs>
              <w:spacing w:after="0" w:line="240" w:lineRule="atLeast"/>
              <w:ind w:right="-25"/>
              <w:jc w:val="both"/>
              <w:rPr>
                <w:rFonts w:ascii="Times New Roman" w:hAnsi="Times New Roman" w:cs="Times New Roman"/>
                <w:szCs w:val="22"/>
              </w:rPr>
            </w:pPr>
          </w:p>
        </w:tc>
      </w:tr>
      <w:tr w:rsidR="00781B99" w:rsidRPr="00B57901" w14:paraId="6638CC60" w14:textId="77777777" w:rsidTr="002C459D">
        <w:tc>
          <w:tcPr>
            <w:tcW w:w="4361" w:type="dxa"/>
            <w:vAlign w:val="bottom"/>
          </w:tcPr>
          <w:p w14:paraId="5825E440" w14:textId="77777777" w:rsidR="00781B99" w:rsidRPr="00B57901" w:rsidRDefault="00781B99" w:rsidP="00781B99">
            <w:pPr>
              <w:spacing w:after="0" w:line="240" w:lineRule="atLeast"/>
              <w:ind w:left="522" w:right="-25"/>
              <w:rPr>
                <w:rFonts w:ascii="Times New Roman" w:hAnsi="Times New Roman" w:cs="Times New Roman"/>
                <w:b/>
                <w:bCs/>
                <w:szCs w:val="22"/>
                <w:lang w:val="en-GB"/>
              </w:rPr>
            </w:pPr>
            <w:r w:rsidRPr="00B57901">
              <w:rPr>
                <w:rFonts w:ascii="Times New Roman" w:eastAsia="Cordia New" w:hAnsi="Times New Roman" w:cs="Times New Roman"/>
                <w:b/>
                <w:bCs/>
                <w:szCs w:val="22"/>
              </w:rPr>
              <w:tab/>
              <w:t>personnel</w:t>
            </w:r>
            <w:r w:rsidRPr="00B57901">
              <w:rPr>
                <w:rFonts w:ascii="Times New Roman" w:eastAsia="Cordia New" w:hAnsi="Times New Roman" w:cs="Times New Roman"/>
                <w:b/>
                <w:bCs/>
                <w:szCs w:val="22"/>
                <w:cs/>
              </w:rPr>
              <w:t xml:space="preserve"> </w:t>
            </w:r>
            <w:r w:rsidRPr="00B57901">
              <w:rPr>
                <w:rFonts w:ascii="Times New Roman" w:hAnsi="Times New Roman" w:cs="Times New Roman"/>
                <w:b/>
                <w:bCs/>
                <w:szCs w:val="22"/>
                <w:lang w:val="en-GB"/>
              </w:rPr>
              <w:t>compensation</w:t>
            </w:r>
          </w:p>
        </w:tc>
        <w:tc>
          <w:tcPr>
            <w:tcW w:w="1170" w:type="dxa"/>
            <w:tcBorders>
              <w:bottom w:val="double" w:sz="4" w:space="0" w:color="auto"/>
            </w:tcBorders>
            <w:vAlign w:val="bottom"/>
          </w:tcPr>
          <w:p w14:paraId="40B25D5E" w14:textId="0E53DFDA" w:rsidR="00781B99" w:rsidRPr="00B57901" w:rsidRDefault="00781B99" w:rsidP="00781B99">
            <w:pPr>
              <w:tabs>
                <w:tab w:val="decimal" w:pos="898"/>
              </w:tabs>
              <w:spacing w:after="0" w:line="240" w:lineRule="atLeast"/>
              <w:ind w:right="-25"/>
              <w:jc w:val="both"/>
              <w:rPr>
                <w:rFonts w:ascii="Times New Roman" w:hAnsi="Times New Roman" w:cs="Times New Roman"/>
                <w:szCs w:val="22"/>
              </w:rPr>
            </w:pPr>
            <w:r w:rsidRPr="00B57901">
              <w:rPr>
                <w:rFonts w:ascii="Times New Roman" w:hAnsi="Times New Roman" w:cs="Times New Roman"/>
                <w:szCs w:val="22"/>
              </w:rPr>
              <w:t>8,723</w:t>
            </w:r>
          </w:p>
        </w:tc>
        <w:tc>
          <w:tcPr>
            <w:tcW w:w="270" w:type="dxa"/>
            <w:vAlign w:val="bottom"/>
          </w:tcPr>
          <w:p w14:paraId="15B4AB21" w14:textId="77777777" w:rsidR="00781B99" w:rsidRPr="00B57901" w:rsidRDefault="00781B99" w:rsidP="00781B99">
            <w:pPr>
              <w:tabs>
                <w:tab w:val="left" w:pos="405"/>
                <w:tab w:val="decimal" w:pos="898"/>
                <w:tab w:val="decimal" w:pos="930"/>
              </w:tabs>
              <w:spacing w:after="0" w:line="240" w:lineRule="atLeast"/>
              <w:ind w:right="-25"/>
              <w:jc w:val="both"/>
              <w:rPr>
                <w:rFonts w:ascii="Times New Roman" w:hAnsi="Times New Roman" w:cs="Times New Roman"/>
                <w:b/>
                <w:bCs/>
                <w:szCs w:val="22"/>
              </w:rPr>
            </w:pPr>
          </w:p>
        </w:tc>
        <w:tc>
          <w:tcPr>
            <w:tcW w:w="1044" w:type="dxa"/>
            <w:tcBorders>
              <w:bottom w:val="double" w:sz="4" w:space="0" w:color="auto"/>
            </w:tcBorders>
            <w:vAlign w:val="bottom"/>
          </w:tcPr>
          <w:p w14:paraId="4F15CB82" w14:textId="5F608E01" w:rsidR="00781B99" w:rsidRPr="00B57901" w:rsidRDefault="00781B99" w:rsidP="00781B99">
            <w:pPr>
              <w:tabs>
                <w:tab w:val="decimal" w:pos="830"/>
              </w:tabs>
              <w:spacing w:after="0" w:line="240" w:lineRule="atLeast"/>
              <w:ind w:right="-25"/>
              <w:jc w:val="both"/>
              <w:rPr>
                <w:rFonts w:ascii="Times New Roman" w:hAnsi="Times New Roman" w:cs="Times New Roman"/>
                <w:szCs w:val="22"/>
              </w:rPr>
            </w:pPr>
            <w:r w:rsidRPr="00B57901">
              <w:rPr>
                <w:rFonts w:ascii="Times New Roman" w:hAnsi="Times New Roman" w:cs="Times New Roman"/>
                <w:szCs w:val="22"/>
              </w:rPr>
              <w:t>10,326</w:t>
            </w:r>
          </w:p>
        </w:tc>
        <w:tc>
          <w:tcPr>
            <w:tcW w:w="270" w:type="dxa"/>
          </w:tcPr>
          <w:p w14:paraId="122D0EC0" w14:textId="77777777" w:rsidR="00781B99" w:rsidRPr="00B57901" w:rsidRDefault="00781B99" w:rsidP="00781B99">
            <w:pPr>
              <w:tabs>
                <w:tab w:val="decimal" w:pos="500"/>
                <w:tab w:val="decimal" w:pos="890"/>
              </w:tabs>
              <w:spacing w:after="0" w:line="240" w:lineRule="atLeast"/>
              <w:ind w:left="522" w:right="-25"/>
              <w:jc w:val="both"/>
              <w:rPr>
                <w:rFonts w:ascii="Times New Roman" w:hAnsi="Times New Roman" w:cs="Times New Roman"/>
                <w:szCs w:val="22"/>
                <w:lang w:val="en-GB"/>
              </w:rPr>
            </w:pPr>
          </w:p>
        </w:tc>
        <w:tc>
          <w:tcPr>
            <w:tcW w:w="1215" w:type="dxa"/>
            <w:tcBorders>
              <w:bottom w:val="double" w:sz="4" w:space="0" w:color="auto"/>
            </w:tcBorders>
            <w:vAlign w:val="bottom"/>
          </w:tcPr>
          <w:p w14:paraId="659B8B07" w14:textId="656A1115" w:rsidR="00781B99" w:rsidRPr="00B57901" w:rsidRDefault="00781B99" w:rsidP="00781B99">
            <w:pPr>
              <w:tabs>
                <w:tab w:val="decimal" w:pos="898"/>
              </w:tabs>
              <w:spacing w:after="0" w:line="240" w:lineRule="atLeast"/>
              <w:ind w:right="-25"/>
              <w:jc w:val="both"/>
              <w:rPr>
                <w:rFonts w:ascii="Times New Roman" w:hAnsi="Times New Roman" w:cs="Times New Roman"/>
                <w:szCs w:val="22"/>
              </w:rPr>
            </w:pPr>
            <w:r w:rsidRPr="00B57901">
              <w:rPr>
                <w:rFonts w:ascii="Times New Roman" w:hAnsi="Times New Roman" w:cs="Times New Roman"/>
                <w:szCs w:val="22"/>
              </w:rPr>
              <w:t>8,723</w:t>
            </w:r>
          </w:p>
        </w:tc>
        <w:tc>
          <w:tcPr>
            <w:tcW w:w="270" w:type="dxa"/>
          </w:tcPr>
          <w:p w14:paraId="1B317CFD" w14:textId="77777777" w:rsidR="00781B99" w:rsidRPr="00B57901" w:rsidRDefault="00781B99" w:rsidP="00781B99">
            <w:pPr>
              <w:tabs>
                <w:tab w:val="decimal" w:pos="500"/>
                <w:tab w:val="decimal" w:pos="890"/>
              </w:tabs>
              <w:spacing w:after="0" w:line="240" w:lineRule="atLeast"/>
              <w:ind w:left="522" w:right="-25"/>
              <w:jc w:val="both"/>
              <w:rPr>
                <w:rFonts w:ascii="Times New Roman" w:hAnsi="Times New Roman" w:cs="Times New Roman"/>
                <w:szCs w:val="22"/>
                <w:lang w:val="en-GB"/>
              </w:rPr>
            </w:pPr>
          </w:p>
        </w:tc>
        <w:tc>
          <w:tcPr>
            <w:tcW w:w="1170" w:type="dxa"/>
            <w:tcBorders>
              <w:bottom w:val="double" w:sz="4" w:space="0" w:color="auto"/>
            </w:tcBorders>
            <w:vAlign w:val="bottom"/>
          </w:tcPr>
          <w:p w14:paraId="5494A989" w14:textId="64B5B5CC" w:rsidR="00781B99" w:rsidRPr="00B57901" w:rsidRDefault="00781B99" w:rsidP="00781B99">
            <w:pPr>
              <w:tabs>
                <w:tab w:val="decimal" w:pos="898"/>
              </w:tabs>
              <w:spacing w:after="0" w:line="240" w:lineRule="atLeast"/>
              <w:ind w:right="-25"/>
              <w:jc w:val="both"/>
              <w:rPr>
                <w:rFonts w:ascii="Times New Roman" w:hAnsi="Times New Roman" w:cs="Times New Roman"/>
                <w:szCs w:val="22"/>
              </w:rPr>
            </w:pPr>
            <w:r w:rsidRPr="00B57901">
              <w:rPr>
                <w:rFonts w:ascii="Times New Roman" w:hAnsi="Times New Roman" w:cs="Times New Roman"/>
                <w:szCs w:val="22"/>
              </w:rPr>
              <w:t>10,326</w:t>
            </w:r>
          </w:p>
        </w:tc>
      </w:tr>
    </w:tbl>
    <w:p w14:paraId="2C057663" w14:textId="77777777" w:rsidR="00A77B79" w:rsidRPr="00B57901" w:rsidRDefault="00A77B79" w:rsidP="00A77B79">
      <w:pPr>
        <w:spacing w:after="0" w:line="240" w:lineRule="auto"/>
        <w:ind w:left="567" w:right="-25"/>
        <w:jc w:val="both"/>
        <w:rPr>
          <w:rFonts w:ascii="Times New Roman" w:hAnsi="Times New Roman" w:cs="Times New Roman"/>
          <w:szCs w:val="22"/>
        </w:rPr>
      </w:pPr>
    </w:p>
    <w:tbl>
      <w:tblPr>
        <w:tblW w:w="9770" w:type="dxa"/>
        <w:tblLayout w:type="fixed"/>
        <w:tblLook w:val="01E0" w:firstRow="1" w:lastRow="1" w:firstColumn="1" w:lastColumn="1" w:noHBand="0" w:noVBand="0"/>
      </w:tblPr>
      <w:tblGrid>
        <w:gridCol w:w="4361"/>
        <w:gridCol w:w="1170"/>
        <w:gridCol w:w="270"/>
        <w:gridCol w:w="1044"/>
        <w:gridCol w:w="270"/>
        <w:gridCol w:w="1215"/>
        <w:gridCol w:w="270"/>
        <w:gridCol w:w="1170"/>
      </w:tblGrid>
      <w:tr w:rsidR="00A77B79" w:rsidRPr="00B57901" w14:paraId="1290833A" w14:textId="77777777" w:rsidTr="002C459D">
        <w:trPr>
          <w:tblHeader/>
        </w:trPr>
        <w:tc>
          <w:tcPr>
            <w:tcW w:w="4361" w:type="dxa"/>
          </w:tcPr>
          <w:p w14:paraId="30FB1C43" w14:textId="197BA317" w:rsidR="00A77B79" w:rsidRPr="00B57901" w:rsidRDefault="00A77B79" w:rsidP="002C459D">
            <w:pPr>
              <w:tabs>
                <w:tab w:val="left" w:pos="405"/>
              </w:tabs>
              <w:spacing w:after="0" w:line="240" w:lineRule="atLeast"/>
              <w:ind w:left="522" w:right="-25" w:hanging="117"/>
              <w:jc w:val="both"/>
              <w:rPr>
                <w:rFonts w:ascii="Times New Roman" w:hAnsi="Times New Roman" w:cs="Times New Roman"/>
                <w:b/>
                <w:bCs/>
                <w:szCs w:val="22"/>
                <w:cs/>
              </w:rPr>
            </w:pPr>
          </w:p>
        </w:tc>
        <w:tc>
          <w:tcPr>
            <w:tcW w:w="5409" w:type="dxa"/>
            <w:gridSpan w:val="7"/>
          </w:tcPr>
          <w:p w14:paraId="2C77FF79" w14:textId="77777777" w:rsidR="00A77B79" w:rsidRPr="00B57901" w:rsidRDefault="00A77B79" w:rsidP="002C459D">
            <w:pPr>
              <w:spacing w:after="0" w:line="240" w:lineRule="atLeast"/>
              <w:ind w:left="-3" w:right="-25"/>
              <w:jc w:val="center"/>
              <w:rPr>
                <w:rFonts w:ascii="Times New Roman" w:eastAsia="Cordia New" w:hAnsi="Times New Roman" w:cs="Times New Roman"/>
                <w:b/>
                <w:bCs/>
                <w:szCs w:val="22"/>
              </w:rPr>
            </w:pPr>
            <w:r w:rsidRPr="00B57901">
              <w:rPr>
                <w:rFonts w:ascii="Times New Roman" w:eastAsia="Cordia New" w:hAnsi="Times New Roman" w:cs="Times New Roman"/>
                <w:b/>
                <w:bCs/>
                <w:szCs w:val="22"/>
              </w:rPr>
              <w:t>For the six</w:t>
            </w:r>
            <w:r w:rsidRPr="00B57901">
              <w:rPr>
                <w:rFonts w:ascii="Times New Roman" w:eastAsia="Cordia New" w:hAnsi="Times New Roman" w:cs="Times New Roman"/>
                <w:b/>
                <w:bCs/>
                <w:szCs w:val="22"/>
                <w:cs/>
              </w:rPr>
              <w:t>-</w:t>
            </w:r>
            <w:r w:rsidRPr="00B57901">
              <w:rPr>
                <w:rFonts w:ascii="Times New Roman" w:eastAsia="Cordia New" w:hAnsi="Times New Roman" w:cs="Times New Roman"/>
                <w:b/>
                <w:bCs/>
                <w:szCs w:val="22"/>
              </w:rPr>
              <w:t>month</w:t>
            </w:r>
          </w:p>
        </w:tc>
      </w:tr>
      <w:tr w:rsidR="00A77B79" w:rsidRPr="00B57901" w14:paraId="69849A4B" w14:textId="77777777" w:rsidTr="002C459D">
        <w:trPr>
          <w:tblHeader/>
        </w:trPr>
        <w:tc>
          <w:tcPr>
            <w:tcW w:w="4361" w:type="dxa"/>
          </w:tcPr>
          <w:p w14:paraId="4D06F95F" w14:textId="77777777" w:rsidR="00A77B79" w:rsidRPr="00B57901" w:rsidRDefault="00A77B79" w:rsidP="002C459D">
            <w:pPr>
              <w:tabs>
                <w:tab w:val="left" w:pos="405"/>
              </w:tabs>
              <w:spacing w:after="0" w:line="240" w:lineRule="atLeast"/>
              <w:ind w:left="522" w:right="-25" w:hanging="117"/>
              <w:jc w:val="both"/>
              <w:rPr>
                <w:rFonts w:ascii="Times New Roman" w:hAnsi="Times New Roman" w:cs="Times New Roman"/>
                <w:b/>
                <w:bCs/>
                <w:szCs w:val="22"/>
                <w:cs/>
              </w:rPr>
            </w:pPr>
          </w:p>
        </w:tc>
        <w:tc>
          <w:tcPr>
            <w:tcW w:w="2484" w:type="dxa"/>
            <w:gridSpan w:val="3"/>
          </w:tcPr>
          <w:p w14:paraId="1F999F49" w14:textId="77777777" w:rsidR="00A77B79" w:rsidRPr="00B57901" w:rsidRDefault="00A77B79" w:rsidP="002C459D">
            <w:pPr>
              <w:spacing w:after="0" w:line="240" w:lineRule="atLeast"/>
              <w:ind w:right="-25"/>
              <w:jc w:val="center"/>
              <w:rPr>
                <w:rFonts w:ascii="Times New Roman" w:eastAsia="Cordia New" w:hAnsi="Times New Roman" w:cs="Times New Roman"/>
                <w:b/>
                <w:bCs/>
                <w:szCs w:val="22"/>
              </w:rPr>
            </w:pPr>
            <w:r w:rsidRPr="00B57901">
              <w:rPr>
                <w:rFonts w:ascii="Times New Roman" w:eastAsia="Cordia New" w:hAnsi="Times New Roman" w:cs="Times New Roman"/>
                <w:b/>
                <w:bCs/>
                <w:szCs w:val="22"/>
              </w:rPr>
              <w:t>Consolidated</w:t>
            </w:r>
            <w:r w:rsidRPr="00B57901">
              <w:rPr>
                <w:rFonts w:ascii="Times New Roman" w:eastAsia="Cordia New" w:hAnsi="Times New Roman" w:cs="Times New Roman"/>
                <w:b/>
                <w:bCs/>
                <w:szCs w:val="22"/>
              </w:rPr>
              <w:br/>
              <w:t>financial statements</w:t>
            </w:r>
          </w:p>
        </w:tc>
        <w:tc>
          <w:tcPr>
            <w:tcW w:w="270" w:type="dxa"/>
          </w:tcPr>
          <w:p w14:paraId="63806AF7" w14:textId="77777777" w:rsidR="00A77B79" w:rsidRPr="00B57901" w:rsidRDefault="00A77B79" w:rsidP="002C459D">
            <w:pPr>
              <w:tabs>
                <w:tab w:val="decimal" w:pos="930"/>
              </w:tabs>
              <w:spacing w:after="0" w:line="240" w:lineRule="atLeast"/>
              <w:ind w:right="-25"/>
              <w:jc w:val="center"/>
              <w:rPr>
                <w:rFonts w:ascii="Times New Roman" w:eastAsia="Cordia New" w:hAnsi="Times New Roman" w:cs="Times New Roman"/>
                <w:b/>
                <w:bCs/>
                <w:szCs w:val="22"/>
              </w:rPr>
            </w:pPr>
          </w:p>
        </w:tc>
        <w:tc>
          <w:tcPr>
            <w:tcW w:w="2655" w:type="dxa"/>
            <w:gridSpan w:val="3"/>
          </w:tcPr>
          <w:p w14:paraId="50946F74" w14:textId="77777777" w:rsidR="00A77B79" w:rsidRPr="00B57901" w:rsidRDefault="00A77B79" w:rsidP="002C459D">
            <w:pPr>
              <w:spacing w:after="0" w:line="240" w:lineRule="atLeast"/>
              <w:ind w:left="-3" w:right="-25"/>
              <w:jc w:val="center"/>
              <w:rPr>
                <w:rFonts w:ascii="Times New Roman" w:eastAsia="Cordia New" w:hAnsi="Times New Roman" w:cs="Times New Roman"/>
                <w:b/>
                <w:bCs/>
                <w:szCs w:val="22"/>
              </w:rPr>
            </w:pPr>
            <w:r w:rsidRPr="00B57901">
              <w:rPr>
                <w:rFonts w:ascii="Times New Roman" w:eastAsia="Cordia New" w:hAnsi="Times New Roman" w:cs="Times New Roman"/>
                <w:b/>
                <w:bCs/>
                <w:szCs w:val="22"/>
              </w:rPr>
              <w:t>Separate</w:t>
            </w:r>
            <w:r w:rsidRPr="00B57901">
              <w:rPr>
                <w:rFonts w:ascii="Times New Roman" w:eastAsia="Cordia New" w:hAnsi="Times New Roman" w:cs="Times New Roman"/>
                <w:b/>
                <w:bCs/>
                <w:szCs w:val="22"/>
                <w:cs/>
              </w:rPr>
              <w:br/>
            </w:r>
            <w:r w:rsidRPr="00B57901">
              <w:rPr>
                <w:rFonts w:ascii="Times New Roman" w:eastAsia="Cordia New" w:hAnsi="Times New Roman" w:cs="Times New Roman"/>
                <w:b/>
                <w:bCs/>
                <w:szCs w:val="22"/>
              </w:rPr>
              <w:t>financial statements</w:t>
            </w:r>
          </w:p>
        </w:tc>
      </w:tr>
      <w:tr w:rsidR="00A77B79" w:rsidRPr="00B57901" w14:paraId="536BC905" w14:textId="77777777" w:rsidTr="002C459D">
        <w:trPr>
          <w:tblHeader/>
        </w:trPr>
        <w:tc>
          <w:tcPr>
            <w:tcW w:w="4361" w:type="dxa"/>
          </w:tcPr>
          <w:p w14:paraId="1F201154" w14:textId="77777777" w:rsidR="00A77B79" w:rsidRPr="00B57901" w:rsidRDefault="00A77B79" w:rsidP="00A77B79">
            <w:pPr>
              <w:tabs>
                <w:tab w:val="left" w:pos="405"/>
              </w:tabs>
              <w:spacing w:after="0" w:line="240" w:lineRule="atLeast"/>
              <w:ind w:left="522" w:right="-25" w:hanging="115"/>
              <w:jc w:val="both"/>
              <w:rPr>
                <w:rFonts w:ascii="Times New Roman" w:hAnsi="Times New Roman" w:cs="Times New Roman"/>
                <w:b/>
                <w:bCs/>
                <w:szCs w:val="22"/>
                <w:cs/>
              </w:rPr>
            </w:pPr>
          </w:p>
        </w:tc>
        <w:tc>
          <w:tcPr>
            <w:tcW w:w="1170" w:type="dxa"/>
          </w:tcPr>
          <w:p w14:paraId="2C459471" w14:textId="142D49D6" w:rsidR="00A77B79" w:rsidRPr="00B57901" w:rsidRDefault="00A77B79" w:rsidP="00A77B79">
            <w:pPr>
              <w:spacing w:after="0" w:line="240" w:lineRule="atLeast"/>
              <w:ind w:left="-108" w:right="-25"/>
              <w:jc w:val="center"/>
              <w:rPr>
                <w:rFonts w:ascii="Times New Roman" w:hAnsi="Times New Roman" w:cs="Times New Roman"/>
                <w:szCs w:val="22"/>
              </w:rPr>
            </w:pPr>
            <w:r w:rsidRPr="00B57901">
              <w:rPr>
                <w:rFonts w:ascii="Times New Roman" w:hAnsi="Times New Roman" w:cs="Times New Roman"/>
                <w:szCs w:val="22"/>
              </w:rPr>
              <w:t>2026</w:t>
            </w:r>
          </w:p>
        </w:tc>
        <w:tc>
          <w:tcPr>
            <w:tcW w:w="270" w:type="dxa"/>
          </w:tcPr>
          <w:p w14:paraId="045C6D20" w14:textId="77777777" w:rsidR="00A77B79" w:rsidRPr="00B57901" w:rsidRDefault="00A77B79" w:rsidP="00A77B79">
            <w:pPr>
              <w:tabs>
                <w:tab w:val="left" w:pos="405"/>
              </w:tabs>
              <w:spacing w:after="0" w:line="240" w:lineRule="atLeast"/>
              <w:ind w:left="-54" w:right="-25" w:hanging="115"/>
              <w:jc w:val="center"/>
              <w:rPr>
                <w:rFonts w:ascii="Times New Roman" w:hAnsi="Times New Roman" w:cs="Times New Roman"/>
                <w:szCs w:val="22"/>
              </w:rPr>
            </w:pPr>
          </w:p>
        </w:tc>
        <w:tc>
          <w:tcPr>
            <w:tcW w:w="1044" w:type="dxa"/>
          </w:tcPr>
          <w:p w14:paraId="68D30F55" w14:textId="610969F9" w:rsidR="00A77B79" w:rsidRPr="00B57901" w:rsidRDefault="00A77B79" w:rsidP="00A77B79">
            <w:pPr>
              <w:spacing w:after="0" w:line="240" w:lineRule="atLeast"/>
              <w:ind w:left="-54" w:right="-25" w:firstLine="37"/>
              <w:jc w:val="center"/>
              <w:rPr>
                <w:rFonts w:ascii="Times New Roman" w:hAnsi="Times New Roman" w:cs="Times New Roman"/>
                <w:szCs w:val="22"/>
              </w:rPr>
            </w:pPr>
            <w:r w:rsidRPr="00B57901">
              <w:rPr>
                <w:rFonts w:ascii="Times New Roman" w:hAnsi="Times New Roman" w:cs="Times New Roman"/>
                <w:szCs w:val="22"/>
              </w:rPr>
              <w:t>2025</w:t>
            </w:r>
          </w:p>
        </w:tc>
        <w:tc>
          <w:tcPr>
            <w:tcW w:w="270" w:type="dxa"/>
          </w:tcPr>
          <w:p w14:paraId="04001E41" w14:textId="77777777" w:rsidR="00A77B79" w:rsidRPr="00B57901" w:rsidRDefault="00A77B79" w:rsidP="00A77B79">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215" w:type="dxa"/>
          </w:tcPr>
          <w:p w14:paraId="13954615" w14:textId="6CBFF6E0" w:rsidR="00A77B79" w:rsidRPr="00B57901" w:rsidRDefault="00A77B79" w:rsidP="00A77B79">
            <w:pPr>
              <w:spacing w:after="0" w:line="240" w:lineRule="atLeast"/>
              <w:ind w:left="-108" w:right="-25"/>
              <w:jc w:val="center"/>
              <w:rPr>
                <w:rFonts w:ascii="Times New Roman" w:hAnsi="Times New Roman" w:cs="Times New Roman"/>
                <w:szCs w:val="22"/>
              </w:rPr>
            </w:pPr>
            <w:r w:rsidRPr="00B57901">
              <w:rPr>
                <w:rFonts w:ascii="Times New Roman" w:hAnsi="Times New Roman" w:cs="Times New Roman"/>
                <w:szCs w:val="22"/>
              </w:rPr>
              <w:t>2026</w:t>
            </w:r>
          </w:p>
        </w:tc>
        <w:tc>
          <w:tcPr>
            <w:tcW w:w="270" w:type="dxa"/>
          </w:tcPr>
          <w:p w14:paraId="60AE5C62" w14:textId="77777777" w:rsidR="00A77B79" w:rsidRPr="00B57901" w:rsidRDefault="00A77B79" w:rsidP="00A77B79">
            <w:pPr>
              <w:tabs>
                <w:tab w:val="left" w:pos="405"/>
              </w:tabs>
              <w:spacing w:after="0" w:line="240" w:lineRule="atLeast"/>
              <w:ind w:left="-54" w:right="-25" w:hanging="115"/>
              <w:jc w:val="center"/>
              <w:rPr>
                <w:rFonts w:ascii="Times New Roman" w:hAnsi="Times New Roman" w:cs="Times New Roman"/>
                <w:szCs w:val="22"/>
              </w:rPr>
            </w:pPr>
          </w:p>
        </w:tc>
        <w:tc>
          <w:tcPr>
            <w:tcW w:w="1170" w:type="dxa"/>
          </w:tcPr>
          <w:p w14:paraId="1C1B03C1" w14:textId="09A4D59F" w:rsidR="00A77B79" w:rsidRPr="00B57901" w:rsidRDefault="00A77B79" w:rsidP="00A77B79">
            <w:pPr>
              <w:spacing w:after="0" w:line="240" w:lineRule="atLeast"/>
              <w:ind w:left="-54" w:right="-25" w:firstLine="37"/>
              <w:jc w:val="center"/>
              <w:rPr>
                <w:rFonts w:ascii="Times New Roman" w:hAnsi="Times New Roman" w:cs="Times New Roman"/>
                <w:szCs w:val="22"/>
              </w:rPr>
            </w:pPr>
            <w:r w:rsidRPr="00B57901">
              <w:rPr>
                <w:rFonts w:ascii="Times New Roman" w:hAnsi="Times New Roman" w:cs="Times New Roman"/>
                <w:szCs w:val="22"/>
              </w:rPr>
              <w:t>2025</w:t>
            </w:r>
          </w:p>
        </w:tc>
      </w:tr>
      <w:tr w:rsidR="00A77B79" w:rsidRPr="00B57901" w14:paraId="5BB7D66E" w14:textId="77777777" w:rsidTr="002C459D">
        <w:trPr>
          <w:tblHeader/>
        </w:trPr>
        <w:tc>
          <w:tcPr>
            <w:tcW w:w="4361" w:type="dxa"/>
          </w:tcPr>
          <w:p w14:paraId="690BB0B6" w14:textId="77777777" w:rsidR="00A77B79" w:rsidRPr="00B57901" w:rsidRDefault="00A77B79" w:rsidP="00A77B79">
            <w:pPr>
              <w:tabs>
                <w:tab w:val="left" w:pos="405"/>
              </w:tabs>
              <w:spacing w:after="0" w:line="240" w:lineRule="atLeast"/>
              <w:ind w:left="522" w:right="-25" w:hanging="117"/>
              <w:jc w:val="both"/>
              <w:rPr>
                <w:rFonts w:ascii="Times New Roman" w:hAnsi="Times New Roman" w:cs="Times New Roman"/>
                <w:i/>
                <w:iCs/>
                <w:szCs w:val="22"/>
                <w:cs/>
              </w:rPr>
            </w:pPr>
          </w:p>
        </w:tc>
        <w:tc>
          <w:tcPr>
            <w:tcW w:w="5409" w:type="dxa"/>
            <w:gridSpan w:val="7"/>
          </w:tcPr>
          <w:p w14:paraId="0087258A" w14:textId="77777777" w:rsidR="00A77B79" w:rsidRPr="00B57901" w:rsidRDefault="00A77B79" w:rsidP="00A77B79">
            <w:pPr>
              <w:tabs>
                <w:tab w:val="left" w:pos="405"/>
              </w:tabs>
              <w:spacing w:after="0" w:line="240" w:lineRule="atLeast"/>
              <w:ind w:left="-18" w:right="-25" w:hanging="117"/>
              <w:jc w:val="center"/>
              <w:rPr>
                <w:rFonts w:ascii="Times New Roman" w:hAnsi="Times New Roman" w:cs="Times New Roman"/>
                <w:i/>
                <w:iCs/>
                <w:szCs w:val="22"/>
              </w:rPr>
            </w:pPr>
            <w:r w:rsidRPr="00B57901">
              <w:rPr>
                <w:rFonts w:ascii="Times New Roman" w:hAnsi="Times New Roman" w:cs="Times New Roman"/>
                <w:i/>
                <w:iCs/>
                <w:szCs w:val="22"/>
                <w:cs/>
              </w:rPr>
              <w:t>(</w:t>
            </w:r>
            <w:r w:rsidRPr="00B57901">
              <w:rPr>
                <w:rFonts w:ascii="Times New Roman" w:hAnsi="Times New Roman" w:cs="Times New Roman"/>
                <w:i/>
                <w:iCs/>
                <w:szCs w:val="22"/>
              </w:rPr>
              <w:t>in thousand Baht</w:t>
            </w:r>
            <w:r w:rsidRPr="00B57901">
              <w:rPr>
                <w:rFonts w:ascii="Times New Roman" w:hAnsi="Times New Roman" w:cs="Times New Roman"/>
                <w:i/>
                <w:iCs/>
                <w:szCs w:val="22"/>
                <w:cs/>
              </w:rPr>
              <w:t>)</w:t>
            </w:r>
          </w:p>
        </w:tc>
      </w:tr>
      <w:tr w:rsidR="00A77B79" w:rsidRPr="00B57901" w14:paraId="4FA7EAA0" w14:textId="77777777" w:rsidTr="002C459D">
        <w:trPr>
          <w:trHeight w:val="288"/>
        </w:trPr>
        <w:tc>
          <w:tcPr>
            <w:tcW w:w="4361" w:type="dxa"/>
            <w:vAlign w:val="bottom"/>
          </w:tcPr>
          <w:p w14:paraId="36AA15C0" w14:textId="08A26CA2" w:rsidR="00A77B79" w:rsidRPr="00B57901" w:rsidRDefault="00A77B79" w:rsidP="00A77B79">
            <w:pPr>
              <w:spacing w:after="0" w:line="240" w:lineRule="atLeast"/>
              <w:ind w:left="522" w:right="-25"/>
              <w:jc w:val="both"/>
              <w:rPr>
                <w:rFonts w:ascii="Times New Roman" w:hAnsi="Times New Roman" w:cstheme="minorBidi"/>
                <w:b/>
                <w:bCs/>
                <w:i/>
                <w:iCs/>
                <w:szCs w:val="22"/>
              </w:rPr>
            </w:pPr>
            <w:r w:rsidRPr="00B57901">
              <w:rPr>
                <w:rFonts w:ascii="Times New Roman" w:hAnsi="Times New Roman" w:cs="Times New Roman"/>
                <w:b/>
                <w:bCs/>
                <w:i/>
                <w:iCs/>
                <w:szCs w:val="22"/>
              </w:rPr>
              <w:t>Revenue</w:t>
            </w:r>
            <w:r w:rsidR="00DB37C0" w:rsidRPr="00B57901">
              <w:rPr>
                <w:rFonts w:ascii="Times New Roman" w:hAnsi="Times New Roman" w:cstheme="minorBidi"/>
                <w:b/>
                <w:bCs/>
                <w:i/>
                <w:iCs/>
                <w:szCs w:val="22"/>
              </w:rPr>
              <w:t>s</w:t>
            </w:r>
          </w:p>
        </w:tc>
        <w:tc>
          <w:tcPr>
            <w:tcW w:w="1170" w:type="dxa"/>
          </w:tcPr>
          <w:p w14:paraId="3611393F" w14:textId="77777777" w:rsidR="00A77B79" w:rsidRPr="00B57901" w:rsidRDefault="00A77B79" w:rsidP="00A77B79">
            <w:pPr>
              <w:tabs>
                <w:tab w:val="decimal" w:pos="898"/>
              </w:tabs>
              <w:spacing w:after="0" w:line="240" w:lineRule="atLeast"/>
              <w:ind w:right="-25"/>
              <w:jc w:val="both"/>
              <w:rPr>
                <w:rFonts w:ascii="Times New Roman" w:hAnsi="Times New Roman" w:cs="Times New Roman"/>
                <w:szCs w:val="22"/>
              </w:rPr>
            </w:pPr>
          </w:p>
        </w:tc>
        <w:tc>
          <w:tcPr>
            <w:tcW w:w="270" w:type="dxa"/>
          </w:tcPr>
          <w:p w14:paraId="4DCDFF33" w14:textId="77777777" w:rsidR="00A77B79" w:rsidRPr="00B57901" w:rsidRDefault="00A77B79" w:rsidP="00A77B79">
            <w:pPr>
              <w:tabs>
                <w:tab w:val="left" w:pos="405"/>
                <w:tab w:val="decimal" w:pos="898"/>
                <w:tab w:val="decimal" w:pos="930"/>
              </w:tabs>
              <w:spacing w:after="0" w:line="240" w:lineRule="atLeast"/>
              <w:ind w:right="-25"/>
              <w:jc w:val="both"/>
              <w:rPr>
                <w:rFonts w:ascii="Times New Roman" w:hAnsi="Times New Roman" w:cs="Times New Roman"/>
                <w:szCs w:val="22"/>
              </w:rPr>
            </w:pPr>
          </w:p>
        </w:tc>
        <w:tc>
          <w:tcPr>
            <w:tcW w:w="1044" w:type="dxa"/>
          </w:tcPr>
          <w:p w14:paraId="72C43525" w14:textId="77777777" w:rsidR="00A77B79" w:rsidRPr="00B57901" w:rsidRDefault="00A77B79" w:rsidP="00A77B79">
            <w:pPr>
              <w:tabs>
                <w:tab w:val="decimal" w:pos="828"/>
              </w:tabs>
              <w:spacing w:after="0" w:line="240" w:lineRule="atLeast"/>
              <w:ind w:right="-25"/>
              <w:jc w:val="both"/>
              <w:rPr>
                <w:rFonts w:ascii="Times New Roman" w:hAnsi="Times New Roman" w:cs="Times New Roman"/>
                <w:szCs w:val="22"/>
              </w:rPr>
            </w:pPr>
          </w:p>
        </w:tc>
        <w:tc>
          <w:tcPr>
            <w:tcW w:w="270" w:type="dxa"/>
          </w:tcPr>
          <w:p w14:paraId="6C37C2AD" w14:textId="77777777" w:rsidR="00A77B79" w:rsidRPr="00B57901" w:rsidRDefault="00A77B79" w:rsidP="00A77B79">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215" w:type="dxa"/>
          </w:tcPr>
          <w:p w14:paraId="323458F7" w14:textId="77777777" w:rsidR="00A77B79" w:rsidRPr="00B57901" w:rsidRDefault="00A77B79" w:rsidP="00A77B79">
            <w:pPr>
              <w:tabs>
                <w:tab w:val="decimal" w:pos="898"/>
              </w:tabs>
              <w:spacing w:after="0" w:line="240" w:lineRule="atLeast"/>
              <w:ind w:right="-25"/>
              <w:jc w:val="both"/>
              <w:rPr>
                <w:rFonts w:ascii="Times New Roman" w:hAnsi="Times New Roman" w:cs="Times New Roman"/>
                <w:szCs w:val="22"/>
              </w:rPr>
            </w:pPr>
          </w:p>
        </w:tc>
        <w:tc>
          <w:tcPr>
            <w:tcW w:w="270" w:type="dxa"/>
          </w:tcPr>
          <w:p w14:paraId="1D45C7C9" w14:textId="77777777" w:rsidR="00A77B79" w:rsidRPr="00B57901" w:rsidRDefault="00A77B79" w:rsidP="00A77B79">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170" w:type="dxa"/>
          </w:tcPr>
          <w:p w14:paraId="190E2B82" w14:textId="77777777" w:rsidR="00A77B79" w:rsidRPr="00B57901" w:rsidRDefault="00A77B79" w:rsidP="00A77B79">
            <w:pPr>
              <w:tabs>
                <w:tab w:val="decimal" w:pos="898"/>
              </w:tabs>
              <w:spacing w:after="0" w:line="240" w:lineRule="atLeast"/>
              <w:ind w:right="-25"/>
              <w:jc w:val="both"/>
              <w:rPr>
                <w:rFonts w:ascii="Times New Roman" w:hAnsi="Times New Roman" w:cs="Times New Roman"/>
                <w:szCs w:val="22"/>
              </w:rPr>
            </w:pPr>
          </w:p>
        </w:tc>
      </w:tr>
      <w:tr w:rsidR="00A77B79" w:rsidRPr="00B57901" w14:paraId="5D3A37BF" w14:textId="77777777" w:rsidTr="002C459D">
        <w:trPr>
          <w:trHeight w:val="288"/>
        </w:trPr>
        <w:tc>
          <w:tcPr>
            <w:tcW w:w="4361" w:type="dxa"/>
            <w:vAlign w:val="bottom"/>
          </w:tcPr>
          <w:p w14:paraId="77E0D224" w14:textId="77777777" w:rsidR="00A77B79" w:rsidRPr="00B57901" w:rsidRDefault="00A77B79" w:rsidP="00A77B79">
            <w:pPr>
              <w:spacing w:after="0" w:line="240" w:lineRule="atLeast"/>
              <w:ind w:left="522" w:right="-25"/>
              <w:jc w:val="both"/>
              <w:rPr>
                <w:rFonts w:ascii="Times New Roman" w:hAnsi="Times New Roman" w:cs="Times New Roman"/>
                <w:b/>
                <w:bCs/>
                <w:szCs w:val="22"/>
              </w:rPr>
            </w:pPr>
            <w:r w:rsidRPr="00B57901">
              <w:rPr>
                <w:rFonts w:ascii="Times New Roman" w:hAnsi="Times New Roman" w:cs="Times New Roman"/>
                <w:b/>
                <w:bCs/>
                <w:szCs w:val="22"/>
              </w:rPr>
              <w:t>Subsidiaries</w:t>
            </w:r>
          </w:p>
        </w:tc>
        <w:tc>
          <w:tcPr>
            <w:tcW w:w="1170" w:type="dxa"/>
          </w:tcPr>
          <w:p w14:paraId="06EA9D00" w14:textId="77777777" w:rsidR="00A77B79" w:rsidRPr="00B57901" w:rsidRDefault="00A77B79" w:rsidP="00A77B79">
            <w:pPr>
              <w:tabs>
                <w:tab w:val="decimal" w:pos="898"/>
              </w:tabs>
              <w:spacing w:after="0" w:line="240" w:lineRule="atLeast"/>
              <w:ind w:right="-25"/>
              <w:jc w:val="both"/>
              <w:rPr>
                <w:rFonts w:ascii="Times New Roman" w:hAnsi="Times New Roman" w:cs="Times New Roman"/>
                <w:szCs w:val="22"/>
              </w:rPr>
            </w:pPr>
          </w:p>
        </w:tc>
        <w:tc>
          <w:tcPr>
            <w:tcW w:w="270" w:type="dxa"/>
          </w:tcPr>
          <w:p w14:paraId="7195CE75" w14:textId="77777777" w:rsidR="00A77B79" w:rsidRPr="00B57901" w:rsidRDefault="00A77B79" w:rsidP="00A77B79">
            <w:pPr>
              <w:tabs>
                <w:tab w:val="left" w:pos="405"/>
                <w:tab w:val="decimal" w:pos="898"/>
                <w:tab w:val="decimal" w:pos="930"/>
              </w:tabs>
              <w:spacing w:after="0" w:line="240" w:lineRule="atLeast"/>
              <w:ind w:right="-25"/>
              <w:jc w:val="both"/>
              <w:rPr>
                <w:rFonts w:ascii="Times New Roman" w:hAnsi="Times New Roman" w:cs="Times New Roman"/>
                <w:szCs w:val="22"/>
              </w:rPr>
            </w:pPr>
          </w:p>
        </w:tc>
        <w:tc>
          <w:tcPr>
            <w:tcW w:w="1044" w:type="dxa"/>
          </w:tcPr>
          <w:p w14:paraId="1B1E46F5" w14:textId="77777777" w:rsidR="00A77B79" w:rsidRPr="00B57901" w:rsidRDefault="00A77B79" w:rsidP="00A77B79">
            <w:pPr>
              <w:tabs>
                <w:tab w:val="decimal" w:pos="828"/>
              </w:tabs>
              <w:spacing w:after="0" w:line="240" w:lineRule="atLeast"/>
              <w:ind w:right="-25"/>
              <w:jc w:val="both"/>
              <w:rPr>
                <w:rFonts w:ascii="Times New Roman" w:hAnsi="Times New Roman" w:cs="Times New Roman"/>
                <w:szCs w:val="22"/>
              </w:rPr>
            </w:pPr>
          </w:p>
        </w:tc>
        <w:tc>
          <w:tcPr>
            <w:tcW w:w="270" w:type="dxa"/>
          </w:tcPr>
          <w:p w14:paraId="7394E092" w14:textId="77777777" w:rsidR="00A77B79" w:rsidRPr="00B57901" w:rsidRDefault="00A77B79" w:rsidP="00A77B79">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215" w:type="dxa"/>
          </w:tcPr>
          <w:p w14:paraId="31782A64" w14:textId="77777777" w:rsidR="00A77B79" w:rsidRPr="00B57901" w:rsidRDefault="00A77B79" w:rsidP="00A77B79">
            <w:pPr>
              <w:tabs>
                <w:tab w:val="decimal" w:pos="898"/>
              </w:tabs>
              <w:spacing w:after="0" w:line="240" w:lineRule="atLeast"/>
              <w:ind w:right="-25"/>
              <w:jc w:val="both"/>
              <w:rPr>
                <w:rFonts w:ascii="Times New Roman" w:hAnsi="Times New Roman" w:cs="Times New Roman"/>
                <w:szCs w:val="22"/>
              </w:rPr>
            </w:pPr>
          </w:p>
        </w:tc>
        <w:tc>
          <w:tcPr>
            <w:tcW w:w="270" w:type="dxa"/>
          </w:tcPr>
          <w:p w14:paraId="69FF00CA" w14:textId="77777777" w:rsidR="00A77B79" w:rsidRPr="00B57901" w:rsidRDefault="00A77B79" w:rsidP="00A77B79">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170" w:type="dxa"/>
          </w:tcPr>
          <w:p w14:paraId="76CE23A4" w14:textId="77777777" w:rsidR="00A77B79" w:rsidRPr="00B57901" w:rsidRDefault="00A77B79" w:rsidP="00A77B79">
            <w:pPr>
              <w:tabs>
                <w:tab w:val="decimal" w:pos="898"/>
              </w:tabs>
              <w:spacing w:after="0" w:line="240" w:lineRule="atLeast"/>
              <w:ind w:right="-25"/>
              <w:jc w:val="both"/>
              <w:rPr>
                <w:rFonts w:ascii="Times New Roman" w:hAnsi="Times New Roman" w:cs="Times New Roman"/>
                <w:szCs w:val="22"/>
              </w:rPr>
            </w:pPr>
          </w:p>
        </w:tc>
      </w:tr>
      <w:tr w:rsidR="00781B99" w:rsidRPr="00B57901" w14:paraId="28DB9D61" w14:textId="77777777" w:rsidTr="002C459D">
        <w:trPr>
          <w:trHeight w:val="288"/>
        </w:trPr>
        <w:tc>
          <w:tcPr>
            <w:tcW w:w="4361" w:type="dxa"/>
            <w:vAlign w:val="bottom"/>
          </w:tcPr>
          <w:p w14:paraId="1D798D41" w14:textId="77777777" w:rsidR="00781B99" w:rsidRPr="00B57901" w:rsidRDefault="00781B99" w:rsidP="00781B99">
            <w:pPr>
              <w:spacing w:after="0" w:line="240" w:lineRule="atLeast"/>
              <w:ind w:left="522" w:right="-25"/>
              <w:jc w:val="both"/>
              <w:rPr>
                <w:rFonts w:ascii="Times New Roman" w:hAnsi="Times New Roman" w:cs="Times New Roman"/>
              </w:rPr>
            </w:pPr>
            <w:r w:rsidRPr="00B57901">
              <w:rPr>
                <w:rFonts w:ascii="Times New Roman" w:hAnsi="Times New Roman" w:cs="Times New Roman"/>
              </w:rPr>
              <w:t>Interest income</w:t>
            </w:r>
          </w:p>
        </w:tc>
        <w:tc>
          <w:tcPr>
            <w:tcW w:w="1170" w:type="dxa"/>
          </w:tcPr>
          <w:p w14:paraId="5B2CBB8C" w14:textId="6D1E9D31" w:rsidR="00781B99" w:rsidRPr="00B57901" w:rsidRDefault="00781B99" w:rsidP="00781B99">
            <w:pPr>
              <w:spacing w:after="0" w:line="240" w:lineRule="atLeast"/>
              <w:ind w:right="-25"/>
              <w:jc w:val="center"/>
              <w:rPr>
                <w:rFonts w:ascii="Times New Roman" w:hAnsi="Times New Roman" w:cs="Times New Roman"/>
                <w:szCs w:val="22"/>
              </w:rPr>
            </w:pPr>
            <w:r w:rsidRPr="00B57901">
              <w:rPr>
                <w:rFonts w:ascii="Times New Roman" w:hAnsi="Times New Roman" w:cs="Times New Roman"/>
                <w:szCs w:val="22"/>
              </w:rPr>
              <w:t>-</w:t>
            </w:r>
          </w:p>
        </w:tc>
        <w:tc>
          <w:tcPr>
            <w:tcW w:w="270" w:type="dxa"/>
          </w:tcPr>
          <w:p w14:paraId="5E23C7E5" w14:textId="77777777" w:rsidR="00781B99" w:rsidRPr="00B57901" w:rsidRDefault="00781B99" w:rsidP="00781B99">
            <w:pPr>
              <w:tabs>
                <w:tab w:val="left" w:pos="405"/>
                <w:tab w:val="decimal" w:pos="898"/>
                <w:tab w:val="decimal" w:pos="930"/>
              </w:tabs>
              <w:spacing w:after="0" w:line="240" w:lineRule="atLeast"/>
              <w:ind w:right="-25"/>
              <w:jc w:val="both"/>
              <w:rPr>
                <w:rFonts w:ascii="Times New Roman" w:hAnsi="Times New Roman" w:cs="Times New Roman"/>
                <w:szCs w:val="22"/>
              </w:rPr>
            </w:pPr>
          </w:p>
        </w:tc>
        <w:tc>
          <w:tcPr>
            <w:tcW w:w="1044" w:type="dxa"/>
          </w:tcPr>
          <w:p w14:paraId="1DB87476" w14:textId="08C2B379" w:rsidR="00781B99" w:rsidRPr="00B57901" w:rsidRDefault="00781B99" w:rsidP="00781B99">
            <w:pPr>
              <w:spacing w:after="0" w:line="240" w:lineRule="atLeast"/>
              <w:ind w:right="-25"/>
              <w:jc w:val="center"/>
              <w:rPr>
                <w:rFonts w:ascii="Times New Roman" w:hAnsi="Times New Roman" w:cs="Times New Roman"/>
                <w:szCs w:val="22"/>
              </w:rPr>
            </w:pPr>
            <w:r w:rsidRPr="00B57901">
              <w:rPr>
                <w:rFonts w:ascii="Times New Roman" w:hAnsi="Times New Roman" w:cs="Times New Roman"/>
                <w:szCs w:val="22"/>
              </w:rPr>
              <w:t>-</w:t>
            </w:r>
          </w:p>
        </w:tc>
        <w:tc>
          <w:tcPr>
            <w:tcW w:w="270" w:type="dxa"/>
          </w:tcPr>
          <w:p w14:paraId="4858854B" w14:textId="77777777" w:rsidR="00781B99" w:rsidRPr="00B57901" w:rsidRDefault="00781B99" w:rsidP="00781B99">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215" w:type="dxa"/>
          </w:tcPr>
          <w:p w14:paraId="06FE7174" w14:textId="007BAF86" w:rsidR="00781B99" w:rsidRPr="00B57901" w:rsidRDefault="00781B99" w:rsidP="00AE7B26">
            <w:pPr>
              <w:tabs>
                <w:tab w:val="decimal" w:pos="898"/>
              </w:tabs>
              <w:spacing w:after="0" w:line="240" w:lineRule="atLeast"/>
              <w:ind w:right="-25"/>
              <w:jc w:val="both"/>
              <w:rPr>
                <w:rFonts w:ascii="Times New Roman" w:hAnsi="Times New Roman" w:cs="Times New Roman"/>
                <w:szCs w:val="22"/>
              </w:rPr>
            </w:pPr>
            <w:r w:rsidRPr="00B57901">
              <w:rPr>
                <w:rFonts w:ascii="Times New Roman" w:hAnsi="Times New Roman" w:cs="Times New Roman"/>
                <w:szCs w:val="22"/>
              </w:rPr>
              <w:t>19</w:t>
            </w:r>
          </w:p>
        </w:tc>
        <w:tc>
          <w:tcPr>
            <w:tcW w:w="270" w:type="dxa"/>
          </w:tcPr>
          <w:p w14:paraId="6A53357F" w14:textId="77777777" w:rsidR="00781B99" w:rsidRPr="00B57901" w:rsidRDefault="00781B99" w:rsidP="00781B99">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170" w:type="dxa"/>
          </w:tcPr>
          <w:p w14:paraId="1538387C" w14:textId="138AECB3" w:rsidR="00781B99" w:rsidRPr="00B57901" w:rsidRDefault="00781B99" w:rsidP="00781B99">
            <w:pPr>
              <w:tabs>
                <w:tab w:val="decimal" w:pos="898"/>
              </w:tabs>
              <w:spacing w:after="0" w:line="240" w:lineRule="atLeast"/>
              <w:ind w:right="-25"/>
              <w:jc w:val="both"/>
              <w:rPr>
                <w:rFonts w:ascii="Times New Roman" w:hAnsi="Times New Roman" w:cs="Times New Roman"/>
                <w:szCs w:val="22"/>
                <w:lang w:val="en-GB"/>
              </w:rPr>
            </w:pPr>
            <w:r w:rsidRPr="00B57901">
              <w:rPr>
                <w:rFonts w:ascii="Times New Roman" w:hAnsi="Times New Roman" w:cs="Times New Roman"/>
                <w:szCs w:val="22"/>
                <w:lang w:val="en-GB"/>
              </w:rPr>
              <w:t>50</w:t>
            </w:r>
          </w:p>
        </w:tc>
      </w:tr>
      <w:tr w:rsidR="00781B99" w:rsidRPr="00B57901" w14:paraId="46DDBA23" w14:textId="77777777" w:rsidTr="002C459D">
        <w:trPr>
          <w:trHeight w:val="288"/>
        </w:trPr>
        <w:tc>
          <w:tcPr>
            <w:tcW w:w="4361" w:type="dxa"/>
            <w:vAlign w:val="bottom"/>
          </w:tcPr>
          <w:p w14:paraId="0C314BC9" w14:textId="77777777" w:rsidR="00781B99" w:rsidRPr="00B57901" w:rsidRDefault="00781B99" w:rsidP="00781B99">
            <w:pPr>
              <w:spacing w:after="0" w:line="240" w:lineRule="atLeast"/>
              <w:ind w:left="522" w:right="-25"/>
              <w:jc w:val="both"/>
              <w:rPr>
                <w:rFonts w:ascii="Times New Roman" w:hAnsi="Times New Roman" w:cs="Times New Roman"/>
                <w:szCs w:val="22"/>
                <w:lang w:val="en-GB"/>
              </w:rPr>
            </w:pPr>
            <w:r w:rsidRPr="00B57901">
              <w:rPr>
                <w:rFonts w:ascii="Times New Roman" w:hAnsi="Times New Roman" w:cs="Times New Roman"/>
                <w:szCs w:val="22"/>
                <w:lang w:val="en-GB"/>
              </w:rPr>
              <w:t>Other income</w:t>
            </w:r>
          </w:p>
        </w:tc>
        <w:tc>
          <w:tcPr>
            <w:tcW w:w="1170" w:type="dxa"/>
          </w:tcPr>
          <w:p w14:paraId="5A3524AD" w14:textId="317457F2" w:rsidR="00781B99" w:rsidRPr="00B57901" w:rsidRDefault="00781B99" w:rsidP="00781B99">
            <w:pPr>
              <w:spacing w:after="0" w:line="240" w:lineRule="atLeast"/>
              <w:ind w:right="-25"/>
              <w:jc w:val="center"/>
              <w:rPr>
                <w:rFonts w:ascii="Times New Roman" w:hAnsi="Times New Roman" w:cs="Times New Roman"/>
                <w:szCs w:val="22"/>
                <w:cs/>
              </w:rPr>
            </w:pPr>
            <w:r w:rsidRPr="00B57901">
              <w:rPr>
                <w:rFonts w:ascii="Times New Roman" w:hAnsi="Times New Roman" w:cs="Times New Roman"/>
                <w:szCs w:val="22"/>
              </w:rPr>
              <w:t>-</w:t>
            </w:r>
          </w:p>
        </w:tc>
        <w:tc>
          <w:tcPr>
            <w:tcW w:w="270" w:type="dxa"/>
          </w:tcPr>
          <w:p w14:paraId="43CCE5B4" w14:textId="77777777" w:rsidR="00781B99" w:rsidRPr="00B57901" w:rsidRDefault="00781B99" w:rsidP="00781B99">
            <w:pPr>
              <w:tabs>
                <w:tab w:val="left" w:pos="405"/>
                <w:tab w:val="decimal" w:pos="898"/>
                <w:tab w:val="decimal" w:pos="930"/>
              </w:tabs>
              <w:spacing w:after="0" w:line="240" w:lineRule="atLeast"/>
              <w:ind w:right="-25"/>
              <w:jc w:val="center"/>
              <w:rPr>
                <w:rFonts w:ascii="Times New Roman" w:hAnsi="Times New Roman" w:cs="Times New Roman"/>
                <w:szCs w:val="22"/>
              </w:rPr>
            </w:pPr>
          </w:p>
        </w:tc>
        <w:tc>
          <w:tcPr>
            <w:tcW w:w="1044" w:type="dxa"/>
          </w:tcPr>
          <w:p w14:paraId="2694F09A" w14:textId="36E2C9C1" w:rsidR="00781B99" w:rsidRPr="00B57901" w:rsidRDefault="00781B99" w:rsidP="00781B99">
            <w:pPr>
              <w:spacing w:after="0" w:line="240" w:lineRule="atLeast"/>
              <w:ind w:right="-25"/>
              <w:jc w:val="center"/>
              <w:rPr>
                <w:rFonts w:ascii="Times New Roman" w:hAnsi="Times New Roman" w:cs="Times New Roman"/>
                <w:szCs w:val="22"/>
                <w:cs/>
              </w:rPr>
            </w:pPr>
            <w:r w:rsidRPr="00B57901">
              <w:rPr>
                <w:rFonts w:ascii="Times New Roman" w:hAnsi="Times New Roman" w:cs="Times New Roman"/>
                <w:szCs w:val="22"/>
              </w:rPr>
              <w:t>-</w:t>
            </w:r>
          </w:p>
        </w:tc>
        <w:tc>
          <w:tcPr>
            <w:tcW w:w="270" w:type="dxa"/>
          </w:tcPr>
          <w:p w14:paraId="3ADEFEFD" w14:textId="77777777" w:rsidR="00781B99" w:rsidRPr="00B57901" w:rsidRDefault="00781B99" w:rsidP="00781B99">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215" w:type="dxa"/>
          </w:tcPr>
          <w:p w14:paraId="17E90ED9" w14:textId="4024B280" w:rsidR="00781B99" w:rsidRPr="00B57901" w:rsidRDefault="00781B99" w:rsidP="00AE7B26">
            <w:pPr>
              <w:tabs>
                <w:tab w:val="decimal" w:pos="898"/>
              </w:tabs>
              <w:spacing w:after="0" w:line="240" w:lineRule="atLeast"/>
              <w:ind w:right="-25"/>
              <w:jc w:val="both"/>
              <w:rPr>
                <w:rFonts w:ascii="Times New Roman" w:hAnsi="Times New Roman" w:cs="Times New Roman"/>
                <w:szCs w:val="22"/>
              </w:rPr>
            </w:pPr>
            <w:r w:rsidRPr="00B57901">
              <w:rPr>
                <w:rFonts w:ascii="Times New Roman" w:hAnsi="Times New Roman" w:cs="Times New Roman"/>
                <w:szCs w:val="22"/>
              </w:rPr>
              <w:t>120</w:t>
            </w:r>
          </w:p>
        </w:tc>
        <w:tc>
          <w:tcPr>
            <w:tcW w:w="270" w:type="dxa"/>
          </w:tcPr>
          <w:p w14:paraId="62EB53A0" w14:textId="77777777" w:rsidR="00781B99" w:rsidRPr="00B57901" w:rsidRDefault="00781B99" w:rsidP="00781B99">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170" w:type="dxa"/>
          </w:tcPr>
          <w:p w14:paraId="78F41530" w14:textId="563B77AB" w:rsidR="00781B99" w:rsidRPr="00B57901" w:rsidRDefault="00781B99" w:rsidP="00781B99">
            <w:pPr>
              <w:tabs>
                <w:tab w:val="decimal" w:pos="898"/>
              </w:tabs>
              <w:spacing w:after="0" w:line="240" w:lineRule="atLeast"/>
              <w:ind w:right="-25"/>
              <w:jc w:val="both"/>
              <w:rPr>
                <w:rFonts w:ascii="Times New Roman" w:hAnsi="Times New Roman" w:cs="Times New Roman"/>
                <w:szCs w:val="22"/>
                <w:lang w:val="en-GB"/>
              </w:rPr>
            </w:pPr>
            <w:r w:rsidRPr="00B57901">
              <w:rPr>
                <w:rFonts w:ascii="Times New Roman" w:hAnsi="Times New Roman" w:cs="Times New Roman"/>
                <w:szCs w:val="22"/>
                <w:lang w:val="en-GB"/>
              </w:rPr>
              <w:t>120</w:t>
            </w:r>
          </w:p>
        </w:tc>
      </w:tr>
      <w:tr w:rsidR="00B2122D" w:rsidRPr="00B57901" w14:paraId="3BC95F4C" w14:textId="77777777" w:rsidTr="002C459D">
        <w:trPr>
          <w:trHeight w:val="288"/>
        </w:trPr>
        <w:tc>
          <w:tcPr>
            <w:tcW w:w="4361" w:type="dxa"/>
            <w:vAlign w:val="bottom"/>
          </w:tcPr>
          <w:p w14:paraId="433AB98A" w14:textId="77777777" w:rsidR="00B2122D" w:rsidRPr="00B57901" w:rsidRDefault="00B2122D" w:rsidP="00B2122D">
            <w:pPr>
              <w:spacing w:after="0" w:line="240" w:lineRule="atLeast"/>
              <w:ind w:left="522" w:right="-25"/>
              <w:jc w:val="both"/>
              <w:rPr>
                <w:rFonts w:ascii="Times New Roman" w:hAnsi="Times New Roman" w:cs="Times New Roman"/>
                <w:szCs w:val="22"/>
                <w:lang w:val="en-GB"/>
              </w:rPr>
            </w:pPr>
            <w:r w:rsidRPr="00B57901">
              <w:rPr>
                <w:rFonts w:ascii="Times New Roman" w:hAnsi="Times New Roman" w:cs="Times New Roman"/>
                <w:b/>
                <w:bCs/>
                <w:szCs w:val="22"/>
              </w:rPr>
              <w:t>Other related parties</w:t>
            </w:r>
          </w:p>
        </w:tc>
        <w:tc>
          <w:tcPr>
            <w:tcW w:w="1170" w:type="dxa"/>
          </w:tcPr>
          <w:p w14:paraId="3EECC165" w14:textId="77777777" w:rsidR="00B2122D" w:rsidRPr="00B57901" w:rsidRDefault="00B2122D" w:rsidP="00B2122D">
            <w:pPr>
              <w:tabs>
                <w:tab w:val="decimal" w:pos="898"/>
              </w:tabs>
              <w:spacing w:after="0" w:line="240" w:lineRule="atLeast"/>
              <w:ind w:right="-25"/>
              <w:jc w:val="right"/>
              <w:rPr>
                <w:rFonts w:ascii="Times New Roman" w:hAnsi="Times New Roman" w:cs="Times New Roman"/>
                <w:szCs w:val="22"/>
              </w:rPr>
            </w:pPr>
          </w:p>
        </w:tc>
        <w:tc>
          <w:tcPr>
            <w:tcW w:w="270" w:type="dxa"/>
          </w:tcPr>
          <w:p w14:paraId="1BC40680" w14:textId="77777777" w:rsidR="00B2122D" w:rsidRPr="00B57901" w:rsidRDefault="00B2122D" w:rsidP="00B2122D">
            <w:pPr>
              <w:tabs>
                <w:tab w:val="left" w:pos="405"/>
                <w:tab w:val="decimal" w:pos="898"/>
                <w:tab w:val="decimal" w:pos="930"/>
              </w:tabs>
              <w:spacing w:after="0" w:line="240" w:lineRule="atLeast"/>
              <w:ind w:right="-25"/>
              <w:jc w:val="both"/>
              <w:rPr>
                <w:rFonts w:ascii="Times New Roman" w:hAnsi="Times New Roman" w:cs="Times New Roman"/>
                <w:szCs w:val="22"/>
              </w:rPr>
            </w:pPr>
          </w:p>
        </w:tc>
        <w:tc>
          <w:tcPr>
            <w:tcW w:w="1044" w:type="dxa"/>
          </w:tcPr>
          <w:p w14:paraId="4A3A28ED" w14:textId="77777777" w:rsidR="00B2122D" w:rsidRPr="00B57901" w:rsidRDefault="00B2122D" w:rsidP="00B2122D">
            <w:pPr>
              <w:tabs>
                <w:tab w:val="decimal" w:pos="830"/>
              </w:tabs>
              <w:spacing w:after="0" w:line="240" w:lineRule="atLeast"/>
              <w:ind w:right="-25"/>
              <w:jc w:val="right"/>
              <w:rPr>
                <w:rFonts w:ascii="Times New Roman" w:hAnsi="Times New Roman" w:cs="Times New Roman"/>
                <w:szCs w:val="22"/>
              </w:rPr>
            </w:pPr>
          </w:p>
        </w:tc>
        <w:tc>
          <w:tcPr>
            <w:tcW w:w="270" w:type="dxa"/>
          </w:tcPr>
          <w:p w14:paraId="3440F06D" w14:textId="77777777" w:rsidR="00B2122D" w:rsidRPr="00B57901" w:rsidRDefault="00B2122D" w:rsidP="00B2122D">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215" w:type="dxa"/>
          </w:tcPr>
          <w:p w14:paraId="3A5467C1" w14:textId="77777777" w:rsidR="00B2122D" w:rsidRPr="00B57901" w:rsidRDefault="00B2122D" w:rsidP="00B2122D">
            <w:pPr>
              <w:tabs>
                <w:tab w:val="decimal" w:pos="898"/>
              </w:tabs>
              <w:spacing w:after="0" w:line="240" w:lineRule="atLeast"/>
              <w:ind w:right="-25"/>
              <w:jc w:val="right"/>
              <w:rPr>
                <w:rFonts w:ascii="Times New Roman" w:hAnsi="Times New Roman" w:cs="Times New Roman"/>
                <w:szCs w:val="22"/>
              </w:rPr>
            </w:pPr>
          </w:p>
        </w:tc>
        <w:tc>
          <w:tcPr>
            <w:tcW w:w="270" w:type="dxa"/>
          </w:tcPr>
          <w:p w14:paraId="531D2F01" w14:textId="77777777" w:rsidR="00B2122D" w:rsidRPr="00B57901" w:rsidRDefault="00B2122D" w:rsidP="00B2122D">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170" w:type="dxa"/>
          </w:tcPr>
          <w:p w14:paraId="21A115AD" w14:textId="77777777" w:rsidR="00B2122D" w:rsidRPr="00B57901" w:rsidRDefault="00B2122D" w:rsidP="00AE7B26">
            <w:pPr>
              <w:tabs>
                <w:tab w:val="decimal" w:pos="898"/>
              </w:tabs>
              <w:spacing w:after="0" w:line="240" w:lineRule="atLeast"/>
              <w:ind w:right="-25"/>
              <w:jc w:val="both"/>
              <w:rPr>
                <w:rFonts w:ascii="Times New Roman" w:hAnsi="Times New Roman" w:cs="Times New Roman"/>
                <w:szCs w:val="22"/>
                <w:lang w:val="en-GB"/>
              </w:rPr>
            </w:pPr>
          </w:p>
        </w:tc>
      </w:tr>
      <w:tr w:rsidR="00B2122D" w:rsidRPr="00B57901" w14:paraId="2D6D005E" w14:textId="77777777" w:rsidTr="002C459D">
        <w:trPr>
          <w:trHeight w:val="288"/>
        </w:trPr>
        <w:tc>
          <w:tcPr>
            <w:tcW w:w="4361" w:type="dxa"/>
            <w:vAlign w:val="bottom"/>
          </w:tcPr>
          <w:p w14:paraId="3759AB18" w14:textId="5A2E2D42" w:rsidR="00B2122D" w:rsidRPr="00B57901" w:rsidRDefault="00B2122D" w:rsidP="00B2122D">
            <w:pPr>
              <w:spacing w:after="0" w:line="240" w:lineRule="atLeast"/>
              <w:ind w:left="522" w:right="-25"/>
              <w:jc w:val="both"/>
              <w:rPr>
                <w:rFonts w:ascii="Times New Roman" w:hAnsi="Times New Roman" w:cs="Times New Roman"/>
                <w:b/>
                <w:bCs/>
                <w:szCs w:val="22"/>
              </w:rPr>
            </w:pPr>
            <w:r w:rsidRPr="00B57901">
              <w:rPr>
                <w:rFonts w:ascii="Times New Roman" w:hAnsi="Times New Roman" w:cs="Times New Roman"/>
                <w:szCs w:val="22"/>
                <w:lang w:val="en-GB"/>
              </w:rPr>
              <w:t>Revenue from construction services</w:t>
            </w:r>
          </w:p>
        </w:tc>
        <w:tc>
          <w:tcPr>
            <w:tcW w:w="1170" w:type="dxa"/>
          </w:tcPr>
          <w:p w14:paraId="06059250" w14:textId="4EA2F616" w:rsidR="00B2122D" w:rsidRPr="00B57901" w:rsidRDefault="00781B99" w:rsidP="00DB37C0">
            <w:pPr>
              <w:tabs>
                <w:tab w:val="decimal" w:pos="898"/>
              </w:tabs>
              <w:spacing w:after="0" w:line="240" w:lineRule="atLeast"/>
              <w:ind w:right="-25"/>
              <w:jc w:val="both"/>
              <w:rPr>
                <w:rFonts w:ascii="Times New Roman" w:hAnsi="Times New Roman" w:cs="Times New Roman"/>
                <w:szCs w:val="22"/>
              </w:rPr>
            </w:pPr>
            <w:r w:rsidRPr="00B57901">
              <w:rPr>
                <w:rFonts w:ascii="Times New Roman" w:hAnsi="Times New Roman" w:cs="Times New Roman"/>
                <w:szCs w:val="22"/>
              </w:rPr>
              <w:t>5,374</w:t>
            </w:r>
          </w:p>
        </w:tc>
        <w:tc>
          <w:tcPr>
            <w:tcW w:w="270" w:type="dxa"/>
          </w:tcPr>
          <w:p w14:paraId="1ECAAB55" w14:textId="77777777" w:rsidR="00B2122D" w:rsidRPr="00B57901" w:rsidRDefault="00B2122D" w:rsidP="00B2122D">
            <w:pPr>
              <w:tabs>
                <w:tab w:val="left" w:pos="405"/>
                <w:tab w:val="decimal" w:pos="898"/>
                <w:tab w:val="decimal" w:pos="930"/>
              </w:tabs>
              <w:spacing w:after="0" w:line="240" w:lineRule="atLeast"/>
              <w:ind w:right="-25"/>
              <w:jc w:val="both"/>
              <w:rPr>
                <w:rFonts w:ascii="Times New Roman" w:hAnsi="Times New Roman" w:cs="Times New Roman"/>
                <w:szCs w:val="22"/>
              </w:rPr>
            </w:pPr>
          </w:p>
        </w:tc>
        <w:tc>
          <w:tcPr>
            <w:tcW w:w="1044" w:type="dxa"/>
          </w:tcPr>
          <w:p w14:paraId="601B8C0E" w14:textId="274224A5" w:rsidR="00B2122D" w:rsidRPr="00B57901" w:rsidRDefault="00B2122D" w:rsidP="00B2122D">
            <w:pPr>
              <w:tabs>
                <w:tab w:val="decimal" w:pos="830"/>
              </w:tabs>
              <w:spacing w:after="0" w:line="240" w:lineRule="atLeast"/>
              <w:ind w:right="-25"/>
              <w:jc w:val="both"/>
              <w:rPr>
                <w:rFonts w:ascii="Times New Roman" w:hAnsi="Times New Roman" w:cs="Times New Roman"/>
                <w:szCs w:val="22"/>
              </w:rPr>
            </w:pPr>
            <w:r w:rsidRPr="00B57901">
              <w:rPr>
                <w:rFonts w:ascii="Times New Roman" w:hAnsi="Times New Roman" w:cs="Times New Roman"/>
                <w:szCs w:val="22"/>
              </w:rPr>
              <w:t>1,340</w:t>
            </w:r>
          </w:p>
        </w:tc>
        <w:tc>
          <w:tcPr>
            <w:tcW w:w="270" w:type="dxa"/>
          </w:tcPr>
          <w:p w14:paraId="1BD8ED6C" w14:textId="77777777" w:rsidR="00B2122D" w:rsidRPr="00B57901" w:rsidRDefault="00B2122D" w:rsidP="00B2122D">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215" w:type="dxa"/>
          </w:tcPr>
          <w:p w14:paraId="6C191722" w14:textId="24E6A4F9" w:rsidR="00B2122D" w:rsidRPr="00B57901" w:rsidRDefault="00B2122D" w:rsidP="00AE7B26">
            <w:pPr>
              <w:tabs>
                <w:tab w:val="decimal" w:pos="898"/>
              </w:tabs>
              <w:spacing w:after="0" w:line="240" w:lineRule="atLeast"/>
              <w:ind w:right="-25"/>
              <w:jc w:val="both"/>
              <w:rPr>
                <w:rFonts w:ascii="Times New Roman" w:hAnsi="Times New Roman" w:cs="Times New Roman"/>
                <w:szCs w:val="22"/>
              </w:rPr>
            </w:pPr>
            <w:r w:rsidRPr="00B57901">
              <w:rPr>
                <w:rFonts w:ascii="Times New Roman" w:hAnsi="Times New Roman" w:cs="Times New Roman"/>
                <w:szCs w:val="22"/>
              </w:rPr>
              <w:t>5,374</w:t>
            </w:r>
          </w:p>
        </w:tc>
        <w:tc>
          <w:tcPr>
            <w:tcW w:w="270" w:type="dxa"/>
          </w:tcPr>
          <w:p w14:paraId="19995775" w14:textId="77777777" w:rsidR="00B2122D" w:rsidRPr="00B57901" w:rsidRDefault="00B2122D" w:rsidP="00B2122D">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170" w:type="dxa"/>
          </w:tcPr>
          <w:p w14:paraId="2ABCF0C2" w14:textId="12EC5032" w:rsidR="00B2122D" w:rsidRPr="00B57901" w:rsidRDefault="00B2122D" w:rsidP="00B2122D">
            <w:pPr>
              <w:tabs>
                <w:tab w:val="decimal" w:pos="898"/>
              </w:tabs>
              <w:spacing w:after="0" w:line="240" w:lineRule="atLeast"/>
              <w:ind w:right="-25"/>
              <w:jc w:val="both"/>
              <w:rPr>
                <w:rFonts w:ascii="Times New Roman" w:hAnsi="Times New Roman" w:cs="Times New Roman"/>
                <w:szCs w:val="22"/>
                <w:lang w:val="en-GB"/>
              </w:rPr>
            </w:pPr>
            <w:r w:rsidRPr="00B57901">
              <w:rPr>
                <w:rFonts w:ascii="Times New Roman" w:hAnsi="Times New Roman" w:cs="Times New Roman"/>
                <w:szCs w:val="22"/>
                <w:lang w:val="en-GB"/>
              </w:rPr>
              <w:t>1,340</w:t>
            </w:r>
          </w:p>
        </w:tc>
      </w:tr>
      <w:tr w:rsidR="00B2122D" w:rsidRPr="00B57901" w14:paraId="632F52E6" w14:textId="77777777" w:rsidTr="002C459D">
        <w:trPr>
          <w:trHeight w:val="288"/>
        </w:trPr>
        <w:tc>
          <w:tcPr>
            <w:tcW w:w="4361" w:type="dxa"/>
            <w:vAlign w:val="bottom"/>
          </w:tcPr>
          <w:p w14:paraId="49B3F156" w14:textId="77777777" w:rsidR="00B2122D" w:rsidRPr="00B57901" w:rsidRDefault="00B2122D" w:rsidP="00B2122D">
            <w:pPr>
              <w:spacing w:after="0" w:line="240" w:lineRule="atLeast"/>
              <w:ind w:left="522" w:right="-25"/>
              <w:jc w:val="both"/>
              <w:rPr>
                <w:rFonts w:ascii="Times New Roman" w:hAnsi="Times New Roman" w:cs="Times New Roman"/>
                <w:szCs w:val="22"/>
              </w:rPr>
            </w:pPr>
            <w:r w:rsidRPr="00B57901">
              <w:rPr>
                <w:rFonts w:ascii="Times New Roman" w:hAnsi="Times New Roman" w:cs="Times New Roman"/>
                <w:szCs w:val="22"/>
                <w:lang w:val="en-GB"/>
              </w:rPr>
              <w:t>Other income</w:t>
            </w:r>
          </w:p>
        </w:tc>
        <w:tc>
          <w:tcPr>
            <w:tcW w:w="1170" w:type="dxa"/>
          </w:tcPr>
          <w:p w14:paraId="173E4C42" w14:textId="6B75A6EE" w:rsidR="00B2122D" w:rsidRPr="00B57901" w:rsidRDefault="00781B99" w:rsidP="00B2122D">
            <w:pPr>
              <w:tabs>
                <w:tab w:val="decimal" w:pos="898"/>
              </w:tabs>
              <w:spacing w:after="0" w:line="240" w:lineRule="atLeast"/>
              <w:ind w:right="-25"/>
              <w:jc w:val="both"/>
              <w:rPr>
                <w:rFonts w:ascii="Times New Roman" w:hAnsi="Times New Roman" w:cstheme="minorBidi"/>
                <w:szCs w:val="22"/>
                <w:cs/>
              </w:rPr>
            </w:pPr>
            <w:r w:rsidRPr="00B57901">
              <w:rPr>
                <w:rFonts w:ascii="Times New Roman" w:hAnsi="Times New Roman" w:cs="Times New Roman"/>
                <w:szCs w:val="22"/>
              </w:rPr>
              <w:t>31</w:t>
            </w:r>
          </w:p>
        </w:tc>
        <w:tc>
          <w:tcPr>
            <w:tcW w:w="270" w:type="dxa"/>
          </w:tcPr>
          <w:p w14:paraId="4C00358D" w14:textId="77777777" w:rsidR="00B2122D" w:rsidRPr="00B57901" w:rsidRDefault="00B2122D" w:rsidP="00B2122D">
            <w:pPr>
              <w:tabs>
                <w:tab w:val="decimal" w:pos="898"/>
              </w:tabs>
              <w:spacing w:after="0" w:line="240" w:lineRule="atLeast"/>
              <w:ind w:left="522" w:right="-25"/>
              <w:jc w:val="both"/>
              <w:rPr>
                <w:rFonts w:ascii="Times New Roman" w:hAnsi="Times New Roman" w:cs="Times New Roman"/>
                <w:szCs w:val="22"/>
              </w:rPr>
            </w:pPr>
          </w:p>
        </w:tc>
        <w:tc>
          <w:tcPr>
            <w:tcW w:w="1044" w:type="dxa"/>
          </w:tcPr>
          <w:p w14:paraId="3F133731" w14:textId="0E3F7FAD" w:rsidR="00B2122D" w:rsidRPr="00B57901" w:rsidRDefault="00B2122D" w:rsidP="00B2122D">
            <w:pPr>
              <w:tabs>
                <w:tab w:val="decimal" w:pos="830"/>
              </w:tabs>
              <w:spacing w:after="0" w:line="240" w:lineRule="atLeast"/>
              <w:ind w:right="-25"/>
              <w:jc w:val="both"/>
              <w:rPr>
                <w:rFonts w:ascii="Times New Roman" w:hAnsi="Times New Roman" w:cs="Times New Roman"/>
                <w:szCs w:val="22"/>
                <w:cs/>
              </w:rPr>
            </w:pPr>
            <w:r w:rsidRPr="00B57901">
              <w:rPr>
                <w:rFonts w:ascii="Times New Roman" w:hAnsi="Times New Roman" w:cs="Times New Roman"/>
                <w:szCs w:val="22"/>
              </w:rPr>
              <w:t>31</w:t>
            </w:r>
          </w:p>
        </w:tc>
        <w:tc>
          <w:tcPr>
            <w:tcW w:w="270" w:type="dxa"/>
          </w:tcPr>
          <w:p w14:paraId="5F392BE4" w14:textId="77777777" w:rsidR="00B2122D" w:rsidRPr="00B57901" w:rsidRDefault="00B2122D" w:rsidP="00B2122D">
            <w:pPr>
              <w:tabs>
                <w:tab w:val="decimal" w:pos="898"/>
              </w:tabs>
              <w:spacing w:after="0" w:line="240" w:lineRule="atLeast"/>
              <w:ind w:left="522" w:right="-25"/>
              <w:jc w:val="both"/>
              <w:rPr>
                <w:rFonts w:ascii="Times New Roman" w:hAnsi="Times New Roman" w:cs="Times New Roman"/>
                <w:szCs w:val="22"/>
              </w:rPr>
            </w:pPr>
          </w:p>
        </w:tc>
        <w:tc>
          <w:tcPr>
            <w:tcW w:w="1215" w:type="dxa"/>
          </w:tcPr>
          <w:p w14:paraId="2F55A28B" w14:textId="768023CC" w:rsidR="00B2122D" w:rsidRPr="00B57901" w:rsidRDefault="00B2122D" w:rsidP="00B2122D">
            <w:pPr>
              <w:tabs>
                <w:tab w:val="decimal" w:pos="898"/>
              </w:tabs>
              <w:spacing w:after="0" w:line="240" w:lineRule="atLeast"/>
              <w:ind w:right="-25"/>
              <w:jc w:val="both"/>
              <w:rPr>
                <w:rFonts w:ascii="Times New Roman" w:hAnsi="Times New Roman" w:cs="Times New Roman"/>
                <w:szCs w:val="22"/>
                <w:cs/>
              </w:rPr>
            </w:pPr>
            <w:r w:rsidRPr="00B57901">
              <w:rPr>
                <w:rFonts w:ascii="Times New Roman" w:hAnsi="Times New Roman" w:cs="Times New Roman"/>
                <w:szCs w:val="22"/>
              </w:rPr>
              <w:t>31</w:t>
            </w:r>
          </w:p>
        </w:tc>
        <w:tc>
          <w:tcPr>
            <w:tcW w:w="270" w:type="dxa"/>
          </w:tcPr>
          <w:p w14:paraId="03498ABD" w14:textId="77777777" w:rsidR="00B2122D" w:rsidRPr="00B57901" w:rsidRDefault="00B2122D" w:rsidP="00B2122D">
            <w:pPr>
              <w:tabs>
                <w:tab w:val="decimal" w:pos="898"/>
              </w:tabs>
              <w:spacing w:after="0" w:line="240" w:lineRule="atLeast"/>
              <w:ind w:left="522" w:right="-25"/>
              <w:jc w:val="both"/>
              <w:rPr>
                <w:rFonts w:ascii="Times New Roman" w:hAnsi="Times New Roman" w:cs="Times New Roman"/>
                <w:szCs w:val="22"/>
              </w:rPr>
            </w:pPr>
          </w:p>
        </w:tc>
        <w:tc>
          <w:tcPr>
            <w:tcW w:w="1170" w:type="dxa"/>
          </w:tcPr>
          <w:p w14:paraId="375C18C7" w14:textId="76F3D8DD" w:rsidR="00B2122D" w:rsidRPr="00B57901" w:rsidRDefault="00B2122D" w:rsidP="00B2122D">
            <w:pPr>
              <w:tabs>
                <w:tab w:val="decimal" w:pos="898"/>
              </w:tabs>
              <w:spacing w:after="0" w:line="240" w:lineRule="atLeast"/>
              <w:ind w:right="-25"/>
              <w:jc w:val="both"/>
              <w:rPr>
                <w:rFonts w:ascii="Times New Roman" w:hAnsi="Times New Roman" w:cs="Times New Roman"/>
                <w:szCs w:val="22"/>
                <w:cs/>
              </w:rPr>
            </w:pPr>
            <w:r w:rsidRPr="00B57901">
              <w:rPr>
                <w:rFonts w:ascii="Times New Roman" w:hAnsi="Times New Roman" w:cs="Times New Roman"/>
                <w:szCs w:val="22"/>
              </w:rPr>
              <w:t>31</w:t>
            </w:r>
          </w:p>
        </w:tc>
      </w:tr>
      <w:tr w:rsidR="00A77B79" w:rsidRPr="00B57901" w14:paraId="32152E8E" w14:textId="77777777" w:rsidTr="002C459D">
        <w:trPr>
          <w:trHeight w:val="288"/>
        </w:trPr>
        <w:tc>
          <w:tcPr>
            <w:tcW w:w="4361" w:type="dxa"/>
            <w:vAlign w:val="bottom"/>
          </w:tcPr>
          <w:p w14:paraId="298C32C6" w14:textId="77777777" w:rsidR="00A77B79" w:rsidRPr="00B57901" w:rsidRDefault="00A77B79" w:rsidP="00A77B79">
            <w:pPr>
              <w:spacing w:after="0" w:line="240" w:lineRule="atLeast"/>
              <w:ind w:left="522" w:right="-25"/>
              <w:jc w:val="both"/>
              <w:rPr>
                <w:rFonts w:ascii="Times New Roman" w:hAnsi="Times New Roman" w:cs="Times New Roman"/>
                <w:b/>
                <w:bCs/>
                <w:i/>
                <w:iCs/>
                <w:szCs w:val="22"/>
                <w:lang w:val="en-GB"/>
              </w:rPr>
            </w:pPr>
            <w:r w:rsidRPr="00B57901">
              <w:rPr>
                <w:rFonts w:ascii="Times New Roman" w:hAnsi="Times New Roman" w:cs="Times New Roman"/>
                <w:b/>
                <w:bCs/>
                <w:i/>
                <w:iCs/>
                <w:szCs w:val="22"/>
                <w:lang w:val="en-GB"/>
              </w:rPr>
              <w:t>Expenses</w:t>
            </w:r>
          </w:p>
        </w:tc>
        <w:tc>
          <w:tcPr>
            <w:tcW w:w="1170" w:type="dxa"/>
          </w:tcPr>
          <w:p w14:paraId="02849B05" w14:textId="77777777" w:rsidR="00A77B79" w:rsidRPr="00B57901" w:rsidRDefault="00A77B79" w:rsidP="00A77B79">
            <w:pPr>
              <w:tabs>
                <w:tab w:val="decimal" w:pos="898"/>
              </w:tabs>
              <w:spacing w:after="0" w:line="240" w:lineRule="atLeast"/>
              <w:ind w:right="-25"/>
              <w:jc w:val="right"/>
              <w:rPr>
                <w:rFonts w:ascii="Times New Roman" w:hAnsi="Times New Roman" w:cs="Times New Roman"/>
                <w:szCs w:val="22"/>
              </w:rPr>
            </w:pPr>
          </w:p>
        </w:tc>
        <w:tc>
          <w:tcPr>
            <w:tcW w:w="270" w:type="dxa"/>
          </w:tcPr>
          <w:p w14:paraId="343BAE10" w14:textId="77777777" w:rsidR="00A77B79" w:rsidRPr="00B57901" w:rsidRDefault="00A77B79" w:rsidP="00A77B79">
            <w:pPr>
              <w:tabs>
                <w:tab w:val="left" w:pos="405"/>
                <w:tab w:val="decimal" w:pos="898"/>
                <w:tab w:val="decimal" w:pos="930"/>
              </w:tabs>
              <w:spacing w:after="0" w:line="240" w:lineRule="atLeast"/>
              <w:ind w:right="-25"/>
              <w:jc w:val="both"/>
              <w:rPr>
                <w:rFonts w:ascii="Times New Roman" w:hAnsi="Times New Roman" w:cs="Times New Roman"/>
                <w:szCs w:val="22"/>
              </w:rPr>
            </w:pPr>
          </w:p>
        </w:tc>
        <w:tc>
          <w:tcPr>
            <w:tcW w:w="1044" w:type="dxa"/>
          </w:tcPr>
          <w:p w14:paraId="70916BD6" w14:textId="77777777" w:rsidR="00A77B79" w:rsidRPr="00B57901" w:rsidRDefault="00A77B79" w:rsidP="00A77B79">
            <w:pPr>
              <w:tabs>
                <w:tab w:val="decimal" w:pos="830"/>
              </w:tabs>
              <w:spacing w:after="0" w:line="240" w:lineRule="atLeast"/>
              <w:ind w:right="-25"/>
              <w:jc w:val="right"/>
              <w:rPr>
                <w:rFonts w:ascii="Times New Roman" w:hAnsi="Times New Roman" w:cs="Times New Roman"/>
                <w:szCs w:val="22"/>
              </w:rPr>
            </w:pPr>
          </w:p>
        </w:tc>
        <w:tc>
          <w:tcPr>
            <w:tcW w:w="270" w:type="dxa"/>
          </w:tcPr>
          <w:p w14:paraId="15E2E14A" w14:textId="77777777" w:rsidR="00A77B79" w:rsidRPr="00B57901" w:rsidRDefault="00A77B79" w:rsidP="00A77B79">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215" w:type="dxa"/>
          </w:tcPr>
          <w:p w14:paraId="3BE980C4" w14:textId="77777777" w:rsidR="00A77B79" w:rsidRPr="00B57901" w:rsidRDefault="00A77B79" w:rsidP="00A77B79">
            <w:pPr>
              <w:tabs>
                <w:tab w:val="decimal" w:pos="898"/>
              </w:tabs>
              <w:spacing w:after="0" w:line="240" w:lineRule="atLeast"/>
              <w:ind w:right="-25"/>
              <w:jc w:val="right"/>
              <w:rPr>
                <w:rFonts w:ascii="Times New Roman" w:hAnsi="Times New Roman" w:cs="Times New Roman"/>
                <w:szCs w:val="22"/>
              </w:rPr>
            </w:pPr>
          </w:p>
        </w:tc>
        <w:tc>
          <w:tcPr>
            <w:tcW w:w="270" w:type="dxa"/>
          </w:tcPr>
          <w:p w14:paraId="07FDB17A" w14:textId="77777777" w:rsidR="00A77B79" w:rsidRPr="00B57901" w:rsidRDefault="00A77B79" w:rsidP="00A77B79">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170" w:type="dxa"/>
          </w:tcPr>
          <w:p w14:paraId="2A8E59BB" w14:textId="77777777" w:rsidR="00A77B79" w:rsidRPr="00B57901" w:rsidRDefault="00A77B79" w:rsidP="00A77B79">
            <w:pPr>
              <w:tabs>
                <w:tab w:val="decimal" w:pos="898"/>
              </w:tabs>
              <w:spacing w:after="0" w:line="240" w:lineRule="atLeast"/>
              <w:ind w:right="-25"/>
              <w:jc w:val="right"/>
              <w:rPr>
                <w:rFonts w:ascii="Times New Roman" w:hAnsi="Times New Roman" w:cs="Times New Roman"/>
                <w:szCs w:val="22"/>
              </w:rPr>
            </w:pPr>
          </w:p>
        </w:tc>
      </w:tr>
      <w:tr w:rsidR="00A77B79" w:rsidRPr="00B57901" w14:paraId="02032E6A" w14:textId="77777777" w:rsidTr="002C459D">
        <w:tc>
          <w:tcPr>
            <w:tcW w:w="4361" w:type="dxa"/>
            <w:vAlign w:val="bottom"/>
          </w:tcPr>
          <w:p w14:paraId="71A7CC55" w14:textId="77777777" w:rsidR="00A77B79" w:rsidRPr="00B57901" w:rsidRDefault="00A77B79" w:rsidP="00A77B79">
            <w:pPr>
              <w:spacing w:after="0" w:line="240" w:lineRule="atLeast"/>
              <w:ind w:left="522" w:right="-23"/>
              <w:jc w:val="both"/>
              <w:rPr>
                <w:rFonts w:ascii="Times New Roman" w:hAnsi="Times New Roman" w:cs="Times New Roman"/>
                <w:b/>
                <w:bCs/>
                <w:szCs w:val="22"/>
                <w:cs/>
              </w:rPr>
            </w:pPr>
            <w:r w:rsidRPr="00B57901">
              <w:rPr>
                <w:rFonts w:ascii="Times New Roman" w:hAnsi="Times New Roman" w:cs="Times New Roman"/>
                <w:b/>
                <w:bCs/>
                <w:szCs w:val="22"/>
              </w:rPr>
              <w:t>Other related parties</w:t>
            </w:r>
          </w:p>
        </w:tc>
        <w:tc>
          <w:tcPr>
            <w:tcW w:w="1170" w:type="dxa"/>
          </w:tcPr>
          <w:p w14:paraId="4D56D569" w14:textId="77777777" w:rsidR="00A77B79" w:rsidRPr="00B57901" w:rsidRDefault="00A77B79" w:rsidP="00A77B79">
            <w:pPr>
              <w:tabs>
                <w:tab w:val="decimal" w:pos="898"/>
              </w:tabs>
              <w:spacing w:after="0" w:line="240" w:lineRule="atLeast"/>
              <w:ind w:right="-25"/>
              <w:jc w:val="right"/>
              <w:rPr>
                <w:rFonts w:ascii="Times New Roman" w:hAnsi="Times New Roman" w:cs="Times New Roman"/>
                <w:szCs w:val="22"/>
              </w:rPr>
            </w:pPr>
          </w:p>
        </w:tc>
        <w:tc>
          <w:tcPr>
            <w:tcW w:w="270" w:type="dxa"/>
            <w:vAlign w:val="bottom"/>
          </w:tcPr>
          <w:p w14:paraId="1745F2CA" w14:textId="77777777" w:rsidR="00A77B79" w:rsidRPr="00B57901" w:rsidRDefault="00A77B79" w:rsidP="00A77B79">
            <w:pPr>
              <w:tabs>
                <w:tab w:val="left" w:pos="0"/>
                <w:tab w:val="decimal" w:pos="898"/>
              </w:tabs>
              <w:spacing w:after="0" w:line="240" w:lineRule="atLeast"/>
              <w:ind w:right="-25"/>
              <w:jc w:val="both"/>
              <w:rPr>
                <w:rFonts w:ascii="Times New Roman" w:hAnsi="Times New Roman" w:cs="Times New Roman"/>
                <w:szCs w:val="22"/>
              </w:rPr>
            </w:pPr>
          </w:p>
        </w:tc>
        <w:tc>
          <w:tcPr>
            <w:tcW w:w="1044" w:type="dxa"/>
          </w:tcPr>
          <w:p w14:paraId="717FFA75" w14:textId="77777777" w:rsidR="00A77B79" w:rsidRPr="00B57901" w:rsidRDefault="00A77B79" w:rsidP="00A77B79">
            <w:pPr>
              <w:tabs>
                <w:tab w:val="decimal" w:pos="830"/>
              </w:tabs>
              <w:spacing w:after="0" w:line="240" w:lineRule="atLeast"/>
              <w:ind w:right="-25"/>
              <w:jc w:val="right"/>
              <w:rPr>
                <w:rFonts w:ascii="Times New Roman" w:hAnsi="Times New Roman" w:cs="Times New Roman"/>
                <w:szCs w:val="22"/>
              </w:rPr>
            </w:pPr>
          </w:p>
        </w:tc>
        <w:tc>
          <w:tcPr>
            <w:tcW w:w="270" w:type="dxa"/>
          </w:tcPr>
          <w:p w14:paraId="55B85ADB" w14:textId="77777777" w:rsidR="00A77B79" w:rsidRPr="00B57901" w:rsidRDefault="00A77B79" w:rsidP="00A77B79">
            <w:pPr>
              <w:tabs>
                <w:tab w:val="decimal" w:pos="500"/>
              </w:tabs>
              <w:spacing w:after="0" w:line="240" w:lineRule="atLeast"/>
              <w:ind w:left="-54" w:right="-23"/>
              <w:jc w:val="both"/>
              <w:rPr>
                <w:rFonts w:ascii="Times New Roman" w:hAnsi="Times New Roman" w:cs="Times New Roman"/>
                <w:color w:val="000000"/>
                <w:szCs w:val="22"/>
              </w:rPr>
            </w:pPr>
          </w:p>
        </w:tc>
        <w:tc>
          <w:tcPr>
            <w:tcW w:w="1215" w:type="dxa"/>
          </w:tcPr>
          <w:p w14:paraId="1C82633F" w14:textId="77777777" w:rsidR="00A77B79" w:rsidRPr="00B57901" w:rsidRDefault="00A77B79" w:rsidP="00A77B79">
            <w:pPr>
              <w:tabs>
                <w:tab w:val="decimal" w:pos="898"/>
              </w:tabs>
              <w:spacing w:after="0" w:line="240" w:lineRule="atLeast"/>
              <w:ind w:right="-25"/>
              <w:jc w:val="right"/>
              <w:rPr>
                <w:rFonts w:ascii="Times New Roman" w:hAnsi="Times New Roman" w:cs="Times New Roman"/>
                <w:szCs w:val="22"/>
              </w:rPr>
            </w:pPr>
          </w:p>
        </w:tc>
        <w:tc>
          <w:tcPr>
            <w:tcW w:w="270" w:type="dxa"/>
          </w:tcPr>
          <w:p w14:paraId="512619A3" w14:textId="77777777" w:rsidR="00A77B79" w:rsidRPr="00B57901" w:rsidRDefault="00A77B79" w:rsidP="00A77B79">
            <w:pPr>
              <w:tabs>
                <w:tab w:val="decimal" w:pos="500"/>
              </w:tabs>
              <w:spacing w:after="0" w:line="240" w:lineRule="atLeast"/>
              <w:ind w:left="-54" w:right="-23"/>
              <w:jc w:val="both"/>
              <w:rPr>
                <w:rFonts w:ascii="Times New Roman" w:hAnsi="Times New Roman" w:cs="Times New Roman"/>
                <w:color w:val="000000"/>
                <w:szCs w:val="22"/>
              </w:rPr>
            </w:pPr>
          </w:p>
        </w:tc>
        <w:tc>
          <w:tcPr>
            <w:tcW w:w="1170" w:type="dxa"/>
          </w:tcPr>
          <w:p w14:paraId="3DB2736F" w14:textId="77777777" w:rsidR="00A77B79" w:rsidRPr="00B57901" w:rsidRDefault="00A77B79" w:rsidP="00A77B79">
            <w:pPr>
              <w:tabs>
                <w:tab w:val="decimal" w:pos="898"/>
              </w:tabs>
              <w:spacing w:after="0" w:line="240" w:lineRule="atLeast"/>
              <w:ind w:right="-25"/>
              <w:jc w:val="right"/>
              <w:rPr>
                <w:rFonts w:ascii="Times New Roman" w:hAnsi="Times New Roman" w:cs="Times New Roman"/>
                <w:szCs w:val="22"/>
              </w:rPr>
            </w:pPr>
          </w:p>
        </w:tc>
      </w:tr>
      <w:tr w:rsidR="00B2122D" w:rsidRPr="00B57901" w14:paraId="13BFC5BB" w14:textId="77777777" w:rsidTr="002C459D">
        <w:tc>
          <w:tcPr>
            <w:tcW w:w="4361" w:type="dxa"/>
            <w:vAlign w:val="center"/>
          </w:tcPr>
          <w:p w14:paraId="4F1837C1" w14:textId="7CA92D2B" w:rsidR="00B2122D" w:rsidRPr="00B57901" w:rsidRDefault="00B2122D" w:rsidP="00B2122D">
            <w:pPr>
              <w:spacing w:after="0" w:line="240" w:lineRule="atLeast"/>
              <w:ind w:left="522" w:right="-23"/>
              <w:jc w:val="both"/>
              <w:rPr>
                <w:rFonts w:ascii="Times New Roman" w:hAnsi="Times New Roman" w:cs="Times New Roman"/>
                <w:szCs w:val="22"/>
                <w:lang w:val="en-GB"/>
              </w:rPr>
            </w:pPr>
            <w:r w:rsidRPr="00B57901">
              <w:rPr>
                <w:rFonts w:ascii="Times New Roman" w:hAnsi="Times New Roman" w:cs="Times New Roman"/>
                <w:szCs w:val="22"/>
                <w:lang w:val="en-GB"/>
              </w:rPr>
              <w:t>Machinery and vehicle rental</w:t>
            </w:r>
            <w:r w:rsidR="00DB37C0" w:rsidRPr="00B57901">
              <w:rPr>
                <w:rFonts w:ascii="Times New Roman" w:hAnsi="Times New Roman" w:cs="Times New Roman"/>
                <w:szCs w:val="22"/>
                <w:lang w:val="en-GB"/>
              </w:rPr>
              <w:t xml:space="preserve"> expenses</w:t>
            </w:r>
          </w:p>
        </w:tc>
        <w:tc>
          <w:tcPr>
            <w:tcW w:w="1170" w:type="dxa"/>
            <w:vAlign w:val="bottom"/>
          </w:tcPr>
          <w:p w14:paraId="6F1FB723" w14:textId="13EAFB8F" w:rsidR="00B2122D" w:rsidRPr="00B57901" w:rsidRDefault="00B2122D" w:rsidP="00B2122D">
            <w:pPr>
              <w:tabs>
                <w:tab w:val="decimal" w:pos="898"/>
              </w:tabs>
              <w:spacing w:after="0" w:line="240" w:lineRule="atLeast"/>
              <w:ind w:right="-25"/>
              <w:jc w:val="both"/>
              <w:rPr>
                <w:rFonts w:ascii="Times New Roman" w:hAnsi="Times New Roman" w:cs="Times New Roman"/>
                <w:szCs w:val="22"/>
              </w:rPr>
            </w:pPr>
            <w:r w:rsidRPr="00B57901">
              <w:rPr>
                <w:rFonts w:ascii="Times New Roman" w:hAnsi="Times New Roman" w:cs="Times New Roman"/>
                <w:szCs w:val="22"/>
              </w:rPr>
              <w:t>2,632</w:t>
            </w:r>
          </w:p>
        </w:tc>
        <w:tc>
          <w:tcPr>
            <w:tcW w:w="270" w:type="dxa"/>
            <w:vAlign w:val="bottom"/>
          </w:tcPr>
          <w:p w14:paraId="2EC1AA42" w14:textId="77777777" w:rsidR="00B2122D" w:rsidRPr="00B57901" w:rsidRDefault="00B2122D" w:rsidP="00B2122D">
            <w:pPr>
              <w:tabs>
                <w:tab w:val="left" w:pos="0"/>
                <w:tab w:val="decimal" w:pos="898"/>
              </w:tabs>
              <w:spacing w:after="0" w:line="240" w:lineRule="atLeast"/>
              <w:ind w:right="-25"/>
              <w:jc w:val="both"/>
              <w:rPr>
                <w:rFonts w:ascii="Times New Roman" w:hAnsi="Times New Roman" w:cs="Times New Roman"/>
                <w:szCs w:val="22"/>
              </w:rPr>
            </w:pPr>
          </w:p>
        </w:tc>
        <w:tc>
          <w:tcPr>
            <w:tcW w:w="1044" w:type="dxa"/>
            <w:vAlign w:val="bottom"/>
          </w:tcPr>
          <w:p w14:paraId="56AD7939" w14:textId="5A5F7AC5" w:rsidR="00B2122D" w:rsidRPr="00B57901" w:rsidRDefault="00B2122D" w:rsidP="00AE7B26">
            <w:pPr>
              <w:tabs>
                <w:tab w:val="decimal" w:pos="898"/>
              </w:tabs>
              <w:spacing w:after="0" w:line="240" w:lineRule="atLeast"/>
              <w:ind w:right="-25"/>
              <w:jc w:val="both"/>
              <w:rPr>
                <w:rFonts w:ascii="Times New Roman" w:hAnsi="Times New Roman" w:cs="Times New Roman"/>
                <w:szCs w:val="22"/>
                <w:lang w:val="en-GB"/>
              </w:rPr>
            </w:pPr>
            <w:r w:rsidRPr="00B57901">
              <w:rPr>
                <w:rFonts w:ascii="Times New Roman" w:hAnsi="Times New Roman" w:cs="Times New Roman"/>
                <w:szCs w:val="22"/>
                <w:lang w:val="en-GB"/>
              </w:rPr>
              <w:t>1,769</w:t>
            </w:r>
          </w:p>
        </w:tc>
        <w:tc>
          <w:tcPr>
            <w:tcW w:w="270" w:type="dxa"/>
          </w:tcPr>
          <w:p w14:paraId="581051FA" w14:textId="77777777" w:rsidR="00B2122D" w:rsidRPr="00B57901" w:rsidRDefault="00B2122D" w:rsidP="00B2122D">
            <w:pPr>
              <w:tabs>
                <w:tab w:val="decimal" w:pos="500"/>
              </w:tabs>
              <w:spacing w:after="0" w:line="240" w:lineRule="atLeast"/>
              <w:ind w:left="-54" w:right="-23"/>
              <w:jc w:val="both"/>
              <w:rPr>
                <w:rFonts w:ascii="Times New Roman" w:hAnsi="Times New Roman" w:cs="Times New Roman"/>
                <w:color w:val="000000"/>
                <w:szCs w:val="22"/>
              </w:rPr>
            </w:pPr>
          </w:p>
        </w:tc>
        <w:tc>
          <w:tcPr>
            <w:tcW w:w="1215" w:type="dxa"/>
            <w:vAlign w:val="bottom"/>
          </w:tcPr>
          <w:p w14:paraId="0525CE99" w14:textId="65FF3452" w:rsidR="00B2122D" w:rsidRPr="00B57901" w:rsidRDefault="00B2122D" w:rsidP="00B2122D">
            <w:pPr>
              <w:tabs>
                <w:tab w:val="decimal" w:pos="898"/>
              </w:tabs>
              <w:spacing w:after="0" w:line="240" w:lineRule="atLeast"/>
              <w:ind w:right="-25"/>
              <w:jc w:val="both"/>
              <w:rPr>
                <w:rFonts w:ascii="Times New Roman" w:hAnsi="Times New Roman" w:cs="Times New Roman"/>
                <w:szCs w:val="22"/>
              </w:rPr>
            </w:pPr>
            <w:r w:rsidRPr="00B57901">
              <w:rPr>
                <w:rFonts w:ascii="Times New Roman" w:hAnsi="Times New Roman" w:cs="Times New Roman"/>
                <w:szCs w:val="22"/>
              </w:rPr>
              <w:t>2,632</w:t>
            </w:r>
          </w:p>
        </w:tc>
        <w:tc>
          <w:tcPr>
            <w:tcW w:w="270" w:type="dxa"/>
          </w:tcPr>
          <w:p w14:paraId="167370D7" w14:textId="77777777" w:rsidR="00B2122D" w:rsidRPr="00B57901" w:rsidRDefault="00B2122D" w:rsidP="00B2122D">
            <w:pPr>
              <w:tabs>
                <w:tab w:val="decimal" w:pos="500"/>
              </w:tabs>
              <w:spacing w:after="0" w:line="240" w:lineRule="atLeast"/>
              <w:ind w:left="-54" w:right="-23"/>
              <w:jc w:val="both"/>
              <w:rPr>
                <w:rFonts w:ascii="Times New Roman" w:hAnsi="Times New Roman" w:cs="Times New Roman"/>
                <w:color w:val="000000"/>
                <w:szCs w:val="22"/>
              </w:rPr>
            </w:pPr>
          </w:p>
        </w:tc>
        <w:tc>
          <w:tcPr>
            <w:tcW w:w="1170" w:type="dxa"/>
            <w:vAlign w:val="bottom"/>
          </w:tcPr>
          <w:p w14:paraId="65BCB6DA" w14:textId="0A4DD9F6" w:rsidR="00B2122D" w:rsidRPr="00B57901" w:rsidRDefault="00B2122D" w:rsidP="00AE7B26">
            <w:pPr>
              <w:tabs>
                <w:tab w:val="decimal" w:pos="898"/>
              </w:tabs>
              <w:spacing w:after="0" w:line="240" w:lineRule="atLeast"/>
              <w:ind w:right="-25"/>
              <w:jc w:val="both"/>
              <w:rPr>
                <w:rFonts w:ascii="Times New Roman" w:hAnsi="Times New Roman" w:cs="Times New Roman"/>
                <w:szCs w:val="22"/>
                <w:lang w:val="en-GB"/>
              </w:rPr>
            </w:pPr>
            <w:r w:rsidRPr="00B57901">
              <w:rPr>
                <w:rFonts w:ascii="Times New Roman" w:hAnsi="Times New Roman" w:cs="Times New Roman"/>
                <w:szCs w:val="22"/>
                <w:lang w:val="en-GB"/>
              </w:rPr>
              <w:t>1,769</w:t>
            </w:r>
          </w:p>
        </w:tc>
      </w:tr>
      <w:tr w:rsidR="00B2122D" w:rsidRPr="00B57901" w14:paraId="3F281830" w14:textId="77777777" w:rsidTr="002C459D">
        <w:tc>
          <w:tcPr>
            <w:tcW w:w="4361" w:type="dxa"/>
            <w:vAlign w:val="center"/>
          </w:tcPr>
          <w:p w14:paraId="3F114610" w14:textId="0738C396" w:rsidR="00B2122D" w:rsidRPr="00B57901" w:rsidRDefault="00B2122D" w:rsidP="00B2122D">
            <w:pPr>
              <w:spacing w:after="0" w:line="240" w:lineRule="atLeast"/>
              <w:ind w:left="522" w:right="-23"/>
              <w:jc w:val="both"/>
              <w:rPr>
                <w:rFonts w:ascii="Times New Roman" w:hAnsi="Times New Roman" w:cs="Times New Roman"/>
                <w:szCs w:val="22"/>
                <w:lang w:val="en-GB"/>
              </w:rPr>
            </w:pPr>
            <w:r w:rsidRPr="00B57901">
              <w:rPr>
                <w:rFonts w:ascii="Times New Roman" w:hAnsi="Times New Roman" w:cs="Times New Roman"/>
                <w:szCs w:val="22"/>
                <w:lang w:val="en-GB"/>
              </w:rPr>
              <w:t>Contract</w:t>
            </w:r>
            <w:r w:rsidR="00DB37C0" w:rsidRPr="00B57901">
              <w:rPr>
                <w:rFonts w:ascii="Times New Roman" w:hAnsi="Times New Roman" w:cs="Times New Roman"/>
                <w:szCs w:val="22"/>
                <w:lang w:val="en-GB"/>
              </w:rPr>
              <w:t>or fees</w:t>
            </w:r>
          </w:p>
        </w:tc>
        <w:tc>
          <w:tcPr>
            <w:tcW w:w="1170" w:type="dxa"/>
          </w:tcPr>
          <w:p w14:paraId="14B9B752" w14:textId="38C16BED" w:rsidR="00B2122D" w:rsidRPr="00B57901" w:rsidRDefault="00B2122D" w:rsidP="00B2122D">
            <w:pPr>
              <w:tabs>
                <w:tab w:val="decimal" w:pos="898"/>
              </w:tabs>
              <w:spacing w:after="0" w:line="240" w:lineRule="atLeast"/>
              <w:ind w:right="-25"/>
              <w:jc w:val="both"/>
              <w:rPr>
                <w:rFonts w:ascii="Times New Roman" w:hAnsi="Times New Roman" w:cs="Times New Roman"/>
                <w:szCs w:val="22"/>
              </w:rPr>
            </w:pPr>
            <w:r w:rsidRPr="00B57901">
              <w:rPr>
                <w:rFonts w:ascii="Times New Roman" w:hAnsi="Times New Roman" w:cs="Times New Roman"/>
                <w:szCs w:val="22"/>
              </w:rPr>
              <w:t>974</w:t>
            </w:r>
          </w:p>
        </w:tc>
        <w:tc>
          <w:tcPr>
            <w:tcW w:w="270" w:type="dxa"/>
            <w:vAlign w:val="bottom"/>
          </w:tcPr>
          <w:p w14:paraId="33BA80A8" w14:textId="77777777" w:rsidR="00B2122D" w:rsidRPr="00B57901" w:rsidRDefault="00B2122D" w:rsidP="00B2122D">
            <w:pPr>
              <w:tabs>
                <w:tab w:val="left" w:pos="0"/>
                <w:tab w:val="decimal" w:pos="898"/>
              </w:tabs>
              <w:spacing w:after="0" w:line="240" w:lineRule="atLeast"/>
              <w:ind w:right="-25"/>
              <w:jc w:val="both"/>
              <w:rPr>
                <w:rFonts w:ascii="Times New Roman" w:hAnsi="Times New Roman" w:cs="Times New Roman"/>
                <w:szCs w:val="22"/>
              </w:rPr>
            </w:pPr>
          </w:p>
        </w:tc>
        <w:tc>
          <w:tcPr>
            <w:tcW w:w="1044" w:type="dxa"/>
          </w:tcPr>
          <w:p w14:paraId="14E68BE5" w14:textId="3AD4BDC4" w:rsidR="00B2122D" w:rsidRPr="00B57901" w:rsidRDefault="00B2122D" w:rsidP="00AE7B26">
            <w:pPr>
              <w:tabs>
                <w:tab w:val="decimal" w:pos="898"/>
              </w:tabs>
              <w:spacing w:after="0" w:line="240" w:lineRule="atLeast"/>
              <w:ind w:right="-25"/>
              <w:jc w:val="both"/>
              <w:rPr>
                <w:rFonts w:ascii="Times New Roman" w:hAnsi="Times New Roman" w:cs="Times New Roman"/>
                <w:szCs w:val="22"/>
                <w:lang w:val="en-GB"/>
              </w:rPr>
            </w:pPr>
            <w:r w:rsidRPr="00B57901">
              <w:rPr>
                <w:rFonts w:ascii="Times New Roman" w:hAnsi="Times New Roman" w:cs="Times New Roman"/>
                <w:szCs w:val="22"/>
                <w:lang w:val="en-GB"/>
              </w:rPr>
              <w:t>6,696</w:t>
            </w:r>
          </w:p>
        </w:tc>
        <w:tc>
          <w:tcPr>
            <w:tcW w:w="270" w:type="dxa"/>
          </w:tcPr>
          <w:p w14:paraId="6B918204" w14:textId="77777777" w:rsidR="00B2122D" w:rsidRPr="00B57901" w:rsidRDefault="00B2122D" w:rsidP="00B2122D">
            <w:pPr>
              <w:tabs>
                <w:tab w:val="decimal" w:pos="500"/>
              </w:tabs>
              <w:spacing w:after="0" w:line="240" w:lineRule="atLeast"/>
              <w:ind w:left="-54" w:right="-25"/>
              <w:jc w:val="both"/>
              <w:rPr>
                <w:rFonts w:ascii="Times New Roman" w:hAnsi="Times New Roman" w:cs="Times New Roman"/>
                <w:szCs w:val="22"/>
                <w:lang w:val="en-GB"/>
              </w:rPr>
            </w:pPr>
          </w:p>
        </w:tc>
        <w:tc>
          <w:tcPr>
            <w:tcW w:w="1215" w:type="dxa"/>
          </w:tcPr>
          <w:p w14:paraId="4835CBA3" w14:textId="7219E607" w:rsidR="00B2122D" w:rsidRPr="00B57901" w:rsidRDefault="00B2122D" w:rsidP="00B2122D">
            <w:pPr>
              <w:tabs>
                <w:tab w:val="decimal" w:pos="898"/>
              </w:tabs>
              <w:spacing w:after="0" w:line="240" w:lineRule="atLeast"/>
              <w:ind w:right="-25"/>
              <w:jc w:val="both"/>
              <w:rPr>
                <w:rFonts w:ascii="Times New Roman" w:hAnsi="Times New Roman" w:cs="Times New Roman"/>
                <w:szCs w:val="22"/>
              </w:rPr>
            </w:pPr>
            <w:r w:rsidRPr="00B57901">
              <w:rPr>
                <w:rFonts w:ascii="Times New Roman" w:hAnsi="Times New Roman" w:cs="Times New Roman"/>
                <w:szCs w:val="22"/>
              </w:rPr>
              <w:t>974</w:t>
            </w:r>
          </w:p>
        </w:tc>
        <w:tc>
          <w:tcPr>
            <w:tcW w:w="270" w:type="dxa"/>
          </w:tcPr>
          <w:p w14:paraId="52D2138A" w14:textId="77777777" w:rsidR="00B2122D" w:rsidRPr="00B57901" w:rsidRDefault="00B2122D" w:rsidP="00B2122D">
            <w:pPr>
              <w:tabs>
                <w:tab w:val="decimal" w:pos="500"/>
              </w:tabs>
              <w:spacing w:after="0" w:line="240" w:lineRule="atLeast"/>
              <w:ind w:left="-54" w:right="-25"/>
              <w:jc w:val="both"/>
              <w:rPr>
                <w:rFonts w:ascii="Times New Roman" w:hAnsi="Times New Roman" w:cs="Times New Roman"/>
                <w:szCs w:val="22"/>
                <w:lang w:val="en-GB"/>
              </w:rPr>
            </w:pPr>
          </w:p>
        </w:tc>
        <w:tc>
          <w:tcPr>
            <w:tcW w:w="1170" w:type="dxa"/>
          </w:tcPr>
          <w:p w14:paraId="6044817A" w14:textId="51D6DF21" w:rsidR="00B2122D" w:rsidRPr="00B57901" w:rsidRDefault="00B2122D" w:rsidP="00AE7B26">
            <w:pPr>
              <w:tabs>
                <w:tab w:val="decimal" w:pos="898"/>
              </w:tabs>
              <w:spacing w:after="0" w:line="240" w:lineRule="atLeast"/>
              <w:ind w:right="-25"/>
              <w:jc w:val="both"/>
              <w:rPr>
                <w:rFonts w:ascii="Times New Roman" w:hAnsi="Times New Roman" w:cs="Times New Roman"/>
                <w:szCs w:val="22"/>
                <w:lang w:val="en-GB"/>
              </w:rPr>
            </w:pPr>
            <w:r w:rsidRPr="00B57901">
              <w:rPr>
                <w:rFonts w:ascii="Times New Roman" w:hAnsi="Times New Roman" w:cs="Times New Roman"/>
                <w:szCs w:val="22"/>
                <w:lang w:val="en-GB"/>
              </w:rPr>
              <w:t>6,696</w:t>
            </w:r>
          </w:p>
        </w:tc>
      </w:tr>
      <w:tr w:rsidR="00B2122D" w:rsidRPr="00B57901" w14:paraId="5B1EF7AC" w14:textId="77777777" w:rsidTr="002C459D">
        <w:tc>
          <w:tcPr>
            <w:tcW w:w="4361" w:type="dxa"/>
            <w:vAlign w:val="bottom"/>
          </w:tcPr>
          <w:p w14:paraId="0034AE60" w14:textId="77777777" w:rsidR="00B2122D" w:rsidRPr="00B57901" w:rsidRDefault="00B2122D" w:rsidP="00B2122D">
            <w:pPr>
              <w:spacing w:after="0" w:line="240" w:lineRule="atLeast"/>
              <w:ind w:left="522" w:right="-25"/>
              <w:jc w:val="both"/>
              <w:rPr>
                <w:rFonts w:ascii="Times New Roman" w:hAnsi="Times New Roman" w:cs="Times New Roman"/>
                <w:szCs w:val="22"/>
                <w:lang w:val="en-GB"/>
              </w:rPr>
            </w:pPr>
            <w:r w:rsidRPr="00B57901">
              <w:rPr>
                <w:rFonts w:ascii="Times New Roman" w:hAnsi="Times New Roman" w:cs="Times New Roman"/>
                <w:szCs w:val="22"/>
                <w:lang w:val="en-GB"/>
              </w:rPr>
              <w:t>Administrative expenses</w:t>
            </w:r>
          </w:p>
        </w:tc>
        <w:tc>
          <w:tcPr>
            <w:tcW w:w="1170" w:type="dxa"/>
          </w:tcPr>
          <w:p w14:paraId="0012508D" w14:textId="6F5627CE" w:rsidR="00B2122D" w:rsidRPr="00B57901" w:rsidRDefault="00B2122D" w:rsidP="00B2122D">
            <w:pPr>
              <w:tabs>
                <w:tab w:val="decimal" w:pos="898"/>
              </w:tabs>
              <w:spacing w:after="0" w:line="240" w:lineRule="atLeast"/>
              <w:ind w:right="-25"/>
              <w:jc w:val="both"/>
              <w:rPr>
                <w:rFonts w:ascii="Times New Roman" w:hAnsi="Times New Roman" w:cs="Times New Roman"/>
                <w:szCs w:val="22"/>
              </w:rPr>
            </w:pPr>
            <w:r w:rsidRPr="00B57901">
              <w:rPr>
                <w:rFonts w:ascii="Times New Roman" w:hAnsi="Times New Roman" w:cs="Times New Roman"/>
                <w:szCs w:val="22"/>
              </w:rPr>
              <w:t>1,690</w:t>
            </w:r>
          </w:p>
        </w:tc>
        <w:tc>
          <w:tcPr>
            <w:tcW w:w="270" w:type="dxa"/>
            <w:vAlign w:val="bottom"/>
          </w:tcPr>
          <w:p w14:paraId="59A8E320" w14:textId="77777777" w:rsidR="00B2122D" w:rsidRPr="00B57901" w:rsidRDefault="00B2122D" w:rsidP="00B2122D">
            <w:pPr>
              <w:tabs>
                <w:tab w:val="left" w:pos="0"/>
                <w:tab w:val="decimal" w:pos="898"/>
              </w:tabs>
              <w:spacing w:after="0" w:line="240" w:lineRule="atLeast"/>
              <w:ind w:right="-25"/>
              <w:jc w:val="both"/>
              <w:rPr>
                <w:rFonts w:ascii="Times New Roman" w:hAnsi="Times New Roman" w:cs="Times New Roman"/>
                <w:szCs w:val="22"/>
              </w:rPr>
            </w:pPr>
          </w:p>
        </w:tc>
        <w:tc>
          <w:tcPr>
            <w:tcW w:w="1044" w:type="dxa"/>
          </w:tcPr>
          <w:p w14:paraId="3F1E29CA" w14:textId="7FD46407" w:rsidR="00B2122D" w:rsidRPr="00B57901" w:rsidRDefault="00B2122D" w:rsidP="00AE7B26">
            <w:pPr>
              <w:tabs>
                <w:tab w:val="decimal" w:pos="898"/>
              </w:tabs>
              <w:spacing w:after="0" w:line="240" w:lineRule="atLeast"/>
              <w:ind w:right="-25"/>
              <w:jc w:val="both"/>
              <w:rPr>
                <w:rFonts w:ascii="Times New Roman" w:hAnsi="Times New Roman" w:cs="Times New Roman"/>
                <w:szCs w:val="22"/>
                <w:lang w:val="en-GB"/>
              </w:rPr>
            </w:pPr>
            <w:r w:rsidRPr="00B57901">
              <w:rPr>
                <w:rFonts w:ascii="Times New Roman" w:hAnsi="Times New Roman" w:cs="Times New Roman"/>
                <w:szCs w:val="22"/>
                <w:lang w:val="en-GB"/>
              </w:rPr>
              <w:t>1,620</w:t>
            </w:r>
          </w:p>
        </w:tc>
        <w:tc>
          <w:tcPr>
            <w:tcW w:w="270" w:type="dxa"/>
          </w:tcPr>
          <w:p w14:paraId="0336026D" w14:textId="77777777" w:rsidR="00B2122D" w:rsidRPr="00B57901" w:rsidRDefault="00B2122D" w:rsidP="00B2122D">
            <w:pPr>
              <w:tabs>
                <w:tab w:val="decimal" w:pos="500"/>
              </w:tabs>
              <w:spacing w:after="0" w:line="240" w:lineRule="atLeast"/>
              <w:ind w:left="-54" w:right="-25"/>
              <w:jc w:val="both"/>
              <w:rPr>
                <w:rFonts w:ascii="Times New Roman" w:hAnsi="Times New Roman" w:cs="Times New Roman"/>
                <w:szCs w:val="22"/>
                <w:cs/>
                <w:lang w:val="en-GB"/>
              </w:rPr>
            </w:pPr>
          </w:p>
        </w:tc>
        <w:tc>
          <w:tcPr>
            <w:tcW w:w="1215" w:type="dxa"/>
          </w:tcPr>
          <w:p w14:paraId="4A07D37B" w14:textId="4FF6A225" w:rsidR="00B2122D" w:rsidRPr="00B57901" w:rsidRDefault="00B2122D" w:rsidP="00B2122D">
            <w:pPr>
              <w:tabs>
                <w:tab w:val="decimal" w:pos="898"/>
              </w:tabs>
              <w:spacing w:after="0" w:line="240" w:lineRule="atLeast"/>
              <w:ind w:right="-25"/>
              <w:jc w:val="both"/>
              <w:rPr>
                <w:rFonts w:ascii="Times New Roman" w:hAnsi="Times New Roman" w:cs="Times New Roman"/>
                <w:szCs w:val="22"/>
              </w:rPr>
            </w:pPr>
            <w:r w:rsidRPr="00B57901">
              <w:rPr>
                <w:rFonts w:ascii="Times New Roman" w:hAnsi="Times New Roman" w:cs="Times New Roman"/>
                <w:szCs w:val="22"/>
              </w:rPr>
              <w:t>1,690</w:t>
            </w:r>
          </w:p>
        </w:tc>
        <w:tc>
          <w:tcPr>
            <w:tcW w:w="270" w:type="dxa"/>
          </w:tcPr>
          <w:p w14:paraId="29490542" w14:textId="77777777" w:rsidR="00B2122D" w:rsidRPr="00B57901" w:rsidRDefault="00B2122D" w:rsidP="00B2122D">
            <w:pPr>
              <w:tabs>
                <w:tab w:val="decimal" w:pos="748"/>
              </w:tabs>
              <w:spacing w:after="0" w:line="240" w:lineRule="atLeast"/>
              <w:ind w:right="-25"/>
              <w:jc w:val="both"/>
              <w:rPr>
                <w:rFonts w:ascii="Times New Roman" w:hAnsi="Times New Roman" w:cs="Times New Roman"/>
                <w:szCs w:val="22"/>
                <w:lang w:val="en-GB"/>
              </w:rPr>
            </w:pPr>
          </w:p>
        </w:tc>
        <w:tc>
          <w:tcPr>
            <w:tcW w:w="1170" w:type="dxa"/>
          </w:tcPr>
          <w:p w14:paraId="715B6AD9" w14:textId="58995E25" w:rsidR="00B2122D" w:rsidRPr="00B57901" w:rsidRDefault="00B2122D" w:rsidP="00AE7B26">
            <w:pPr>
              <w:tabs>
                <w:tab w:val="decimal" w:pos="898"/>
              </w:tabs>
              <w:spacing w:after="0" w:line="240" w:lineRule="atLeast"/>
              <w:ind w:right="-25"/>
              <w:jc w:val="both"/>
              <w:rPr>
                <w:rFonts w:ascii="Times New Roman" w:hAnsi="Times New Roman" w:cs="Times New Roman"/>
                <w:szCs w:val="22"/>
                <w:lang w:val="en-GB"/>
              </w:rPr>
            </w:pPr>
            <w:r w:rsidRPr="00B57901">
              <w:rPr>
                <w:rFonts w:ascii="Times New Roman" w:hAnsi="Times New Roman" w:cs="Times New Roman"/>
                <w:szCs w:val="22"/>
                <w:lang w:val="en-GB"/>
              </w:rPr>
              <w:t>1,620</w:t>
            </w:r>
          </w:p>
        </w:tc>
      </w:tr>
      <w:tr w:rsidR="00B2122D" w:rsidRPr="00B57901" w14:paraId="2A987A69" w14:textId="77777777" w:rsidTr="002C459D">
        <w:tc>
          <w:tcPr>
            <w:tcW w:w="4361" w:type="dxa"/>
            <w:vAlign w:val="bottom"/>
          </w:tcPr>
          <w:p w14:paraId="4E10709A" w14:textId="77777777" w:rsidR="00B2122D" w:rsidRPr="00B57901" w:rsidRDefault="00B2122D" w:rsidP="00B2122D">
            <w:pPr>
              <w:spacing w:after="0" w:line="240" w:lineRule="atLeast"/>
              <w:ind w:left="522" w:right="-25"/>
              <w:jc w:val="both"/>
              <w:rPr>
                <w:rFonts w:ascii="Times New Roman" w:hAnsi="Times New Roman" w:cs="Times New Roman"/>
                <w:szCs w:val="22"/>
                <w:lang w:val="en-GB"/>
              </w:rPr>
            </w:pPr>
            <w:r w:rsidRPr="00B57901">
              <w:rPr>
                <w:rFonts w:ascii="Times New Roman" w:hAnsi="Times New Roman" w:cs="Times New Roman"/>
                <w:szCs w:val="22"/>
                <w:lang w:val="en-GB"/>
              </w:rPr>
              <w:t>Interest expense</w:t>
            </w:r>
          </w:p>
        </w:tc>
        <w:tc>
          <w:tcPr>
            <w:tcW w:w="1170" w:type="dxa"/>
          </w:tcPr>
          <w:p w14:paraId="67BCAC18" w14:textId="1A9BAEC0" w:rsidR="00B2122D" w:rsidRPr="00B57901" w:rsidRDefault="00B2122D" w:rsidP="00B2122D">
            <w:pPr>
              <w:tabs>
                <w:tab w:val="decimal" w:pos="898"/>
              </w:tabs>
              <w:spacing w:after="0" w:line="240" w:lineRule="atLeast"/>
              <w:ind w:right="-25"/>
              <w:jc w:val="both"/>
              <w:rPr>
                <w:rFonts w:ascii="Times New Roman" w:hAnsi="Times New Roman" w:cs="Times New Roman"/>
                <w:szCs w:val="22"/>
              </w:rPr>
            </w:pPr>
            <w:r w:rsidRPr="00B57901">
              <w:rPr>
                <w:rFonts w:ascii="Times New Roman" w:hAnsi="Times New Roman" w:cs="Times New Roman"/>
                <w:szCs w:val="22"/>
              </w:rPr>
              <w:t>3,3</w:t>
            </w:r>
            <w:r w:rsidR="00781B99" w:rsidRPr="00B57901">
              <w:rPr>
                <w:rFonts w:ascii="Times New Roman" w:hAnsi="Times New Roman" w:cs="Times New Roman"/>
                <w:szCs w:val="22"/>
              </w:rPr>
              <w:t>36</w:t>
            </w:r>
          </w:p>
        </w:tc>
        <w:tc>
          <w:tcPr>
            <w:tcW w:w="270" w:type="dxa"/>
            <w:vAlign w:val="bottom"/>
          </w:tcPr>
          <w:p w14:paraId="4C2300FD" w14:textId="77777777" w:rsidR="00B2122D" w:rsidRPr="00B57901" w:rsidRDefault="00B2122D" w:rsidP="00B2122D">
            <w:pPr>
              <w:tabs>
                <w:tab w:val="left" w:pos="0"/>
                <w:tab w:val="decimal" w:pos="898"/>
              </w:tabs>
              <w:spacing w:after="0" w:line="240" w:lineRule="atLeast"/>
              <w:ind w:right="-25"/>
              <w:jc w:val="both"/>
              <w:rPr>
                <w:rFonts w:ascii="Times New Roman" w:hAnsi="Times New Roman" w:cs="Times New Roman"/>
                <w:szCs w:val="22"/>
              </w:rPr>
            </w:pPr>
          </w:p>
        </w:tc>
        <w:tc>
          <w:tcPr>
            <w:tcW w:w="1044" w:type="dxa"/>
          </w:tcPr>
          <w:p w14:paraId="75E9D5CE" w14:textId="4E06C119" w:rsidR="00B2122D" w:rsidRPr="00B57901" w:rsidRDefault="00B2122D" w:rsidP="00AE7B26">
            <w:pPr>
              <w:tabs>
                <w:tab w:val="decimal" w:pos="898"/>
              </w:tabs>
              <w:spacing w:after="0" w:line="240" w:lineRule="atLeast"/>
              <w:ind w:right="-25"/>
              <w:jc w:val="both"/>
              <w:rPr>
                <w:rFonts w:ascii="Times New Roman" w:hAnsi="Times New Roman" w:cs="Times New Roman"/>
                <w:szCs w:val="22"/>
                <w:lang w:val="en-GB"/>
              </w:rPr>
            </w:pPr>
            <w:r w:rsidRPr="00B57901">
              <w:rPr>
                <w:rFonts w:ascii="Times New Roman" w:hAnsi="Times New Roman" w:cs="Times New Roman"/>
                <w:szCs w:val="22"/>
                <w:lang w:val="en-GB"/>
              </w:rPr>
              <w:t>1,930</w:t>
            </w:r>
          </w:p>
        </w:tc>
        <w:tc>
          <w:tcPr>
            <w:tcW w:w="270" w:type="dxa"/>
          </w:tcPr>
          <w:p w14:paraId="26BC2F42" w14:textId="77777777" w:rsidR="00B2122D" w:rsidRPr="00B57901" w:rsidRDefault="00B2122D" w:rsidP="00B2122D">
            <w:pPr>
              <w:tabs>
                <w:tab w:val="decimal" w:pos="500"/>
              </w:tabs>
              <w:spacing w:after="0" w:line="240" w:lineRule="atLeast"/>
              <w:ind w:left="-54" w:right="-25"/>
              <w:jc w:val="both"/>
              <w:rPr>
                <w:rFonts w:ascii="Times New Roman" w:hAnsi="Times New Roman" w:cs="Times New Roman"/>
                <w:szCs w:val="22"/>
                <w:cs/>
                <w:lang w:val="en-GB"/>
              </w:rPr>
            </w:pPr>
          </w:p>
        </w:tc>
        <w:tc>
          <w:tcPr>
            <w:tcW w:w="1215" w:type="dxa"/>
          </w:tcPr>
          <w:p w14:paraId="1C6DAE5A" w14:textId="70714E6C" w:rsidR="00B2122D" w:rsidRPr="00B57901" w:rsidRDefault="00B2122D" w:rsidP="00B2122D">
            <w:pPr>
              <w:tabs>
                <w:tab w:val="decimal" w:pos="898"/>
              </w:tabs>
              <w:spacing w:after="0" w:line="240" w:lineRule="atLeast"/>
              <w:ind w:right="-25"/>
              <w:jc w:val="both"/>
              <w:rPr>
                <w:rFonts w:ascii="Times New Roman" w:hAnsi="Times New Roman" w:cs="Times New Roman"/>
                <w:szCs w:val="22"/>
              </w:rPr>
            </w:pPr>
            <w:r w:rsidRPr="00B57901">
              <w:rPr>
                <w:rFonts w:ascii="Times New Roman" w:hAnsi="Times New Roman" w:cs="Times New Roman"/>
                <w:szCs w:val="22"/>
              </w:rPr>
              <w:t>3,3</w:t>
            </w:r>
            <w:r w:rsidR="00781B99" w:rsidRPr="00B57901">
              <w:rPr>
                <w:rFonts w:ascii="Times New Roman" w:hAnsi="Times New Roman" w:cs="Times New Roman"/>
                <w:szCs w:val="22"/>
              </w:rPr>
              <w:t>36</w:t>
            </w:r>
          </w:p>
        </w:tc>
        <w:tc>
          <w:tcPr>
            <w:tcW w:w="270" w:type="dxa"/>
          </w:tcPr>
          <w:p w14:paraId="36C66F17" w14:textId="77777777" w:rsidR="00B2122D" w:rsidRPr="00B57901" w:rsidRDefault="00B2122D" w:rsidP="00B2122D">
            <w:pPr>
              <w:tabs>
                <w:tab w:val="decimal" w:pos="748"/>
              </w:tabs>
              <w:spacing w:after="0" w:line="240" w:lineRule="atLeast"/>
              <w:ind w:right="-25"/>
              <w:jc w:val="both"/>
              <w:rPr>
                <w:rFonts w:ascii="Times New Roman" w:hAnsi="Times New Roman" w:cs="Times New Roman"/>
                <w:szCs w:val="22"/>
                <w:lang w:val="en-GB"/>
              </w:rPr>
            </w:pPr>
          </w:p>
        </w:tc>
        <w:tc>
          <w:tcPr>
            <w:tcW w:w="1170" w:type="dxa"/>
          </w:tcPr>
          <w:p w14:paraId="75A08843" w14:textId="1B669A5F" w:rsidR="00B2122D" w:rsidRPr="00B57901" w:rsidRDefault="00B2122D" w:rsidP="00AE7B26">
            <w:pPr>
              <w:tabs>
                <w:tab w:val="decimal" w:pos="898"/>
              </w:tabs>
              <w:spacing w:after="0" w:line="240" w:lineRule="atLeast"/>
              <w:ind w:right="-25"/>
              <w:jc w:val="both"/>
              <w:rPr>
                <w:rFonts w:ascii="Times New Roman" w:hAnsi="Times New Roman" w:cs="Times New Roman"/>
                <w:szCs w:val="22"/>
                <w:lang w:val="en-GB"/>
              </w:rPr>
            </w:pPr>
            <w:r w:rsidRPr="00B57901">
              <w:rPr>
                <w:rFonts w:ascii="Times New Roman" w:hAnsi="Times New Roman" w:cs="Times New Roman"/>
                <w:szCs w:val="22"/>
                <w:lang w:val="en-GB"/>
              </w:rPr>
              <w:t>1,930</w:t>
            </w:r>
          </w:p>
        </w:tc>
      </w:tr>
      <w:tr w:rsidR="00B2122D" w:rsidRPr="00B57901" w14:paraId="7AF38855" w14:textId="77777777" w:rsidTr="002C459D">
        <w:tc>
          <w:tcPr>
            <w:tcW w:w="4361" w:type="dxa"/>
            <w:vAlign w:val="center"/>
          </w:tcPr>
          <w:p w14:paraId="369CE297" w14:textId="77777777" w:rsidR="00B2122D" w:rsidRPr="00B57901" w:rsidRDefault="00B2122D" w:rsidP="00B2122D">
            <w:pPr>
              <w:spacing w:after="0" w:line="240" w:lineRule="atLeast"/>
              <w:ind w:left="522" w:right="-25"/>
              <w:jc w:val="both"/>
              <w:rPr>
                <w:rFonts w:ascii="Times New Roman" w:hAnsi="Times New Roman" w:cs="Times New Roman"/>
                <w:szCs w:val="22"/>
                <w:lang w:val="en-GB"/>
              </w:rPr>
            </w:pPr>
            <w:r w:rsidRPr="00B57901">
              <w:rPr>
                <w:rFonts w:ascii="Times New Roman" w:hAnsi="Times New Roman" w:cs="Times New Roman"/>
                <w:b/>
                <w:bCs/>
                <w:szCs w:val="22"/>
              </w:rPr>
              <w:t>Related persons</w:t>
            </w:r>
          </w:p>
        </w:tc>
        <w:tc>
          <w:tcPr>
            <w:tcW w:w="1170" w:type="dxa"/>
          </w:tcPr>
          <w:p w14:paraId="3BAD8988" w14:textId="77777777" w:rsidR="00B2122D" w:rsidRPr="00B57901" w:rsidRDefault="00B2122D" w:rsidP="00B2122D">
            <w:pPr>
              <w:tabs>
                <w:tab w:val="decimal" w:pos="898"/>
              </w:tabs>
              <w:spacing w:after="0" w:line="240" w:lineRule="atLeast"/>
              <w:ind w:right="-25"/>
              <w:rPr>
                <w:rFonts w:ascii="Times New Roman" w:hAnsi="Times New Roman" w:cs="Times New Roman"/>
                <w:szCs w:val="22"/>
                <w:cs/>
              </w:rPr>
            </w:pPr>
          </w:p>
        </w:tc>
        <w:tc>
          <w:tcPr>
            <w:tcW w:w="270" w:type="dxa"/>
          </w:tcPr>
          <w:p w14:paraId="0B81F59C" w14:textId="77777777" w:rsidR="00B2122D" w:rsidRPr="00B57901" w:rsidRDefault="00B2122D" w:rsidP="00B2122D">
            <w:pPr>
              <w:tabs>
                <w:tab w:val="left" w:pos="0"/>
                <w:tab w:val="decimal" w:pos="898"/>
              </w:tabs>
              <w:spacing w:after="0" w:line="240" w:lineRule="atLeast"/>
              <w:ind w:right="-25"/>
              <w:jc w:val="both"/>
              <w:rPr>
                <w:rFonts w:ascii="Times New Roman" w:hAnsi="Times New Roman" w:cs="Times New Roman"/>
                <w:szCs w:val="22"/>
              </w:rPr>
            </w:pPr>
          </w:p>
        </w:tc>
        <w:tc>
          <w:tcPr>
            <w:tcW w:w="1044" w:type="dxa"/>
          </w:tcPr>
          <w:p w14:paraId="13B814ED" w14:textId="77777777" w:rsidR="00B2122D" w:rsidRPr="00B57901" w:rsidRDefault="00B2122D" w:rsidP="00AE7B26">
            <w:pPr>
              <w:tabs>
                <w:tab w:val="decimal" w:pos="898"/>
              </w:tabs>
              <w:spacing w:after="0" w:line="240" w:lineRule="atLeast"/>
              <w:ind w:right="-25"/>
              <w:jc w:val="both"/>
              <w:rPr>
                <w:rFonts w:ascii="Times New Roman" w:hAnsi="Times New Roman" w:cs="Times New Roman"/>
                <w:szCs w:val="22"/>
                <w:lang w:val="en-GB"/>
              </w:rPr>
            </w:pPr>
          </w:p>
        </w:tc>
        <w:tc>
          <w:tcPr>
            <w:tcW w:w="270" w:type="dxa"/>
          </w:tcPr>
          <w:p w14:paraId="180784DE" w14:textId="77777777" w:rsidR="00B2122D" w:rsidRPr="00B57901" w:rsidRDefault="00B2122D" w:rsidP="00B2122D">
            <w:pPr>
              <w:tabs>
                <w:tab w:val="decimal" w:pos="500"/>
              </w:tabs>
              <w:spacing w:after="0" w:line="240" w:lineRule="atLeast"/>
              <w:ind w:left="-54" w:right="-25"/>
              <w:jc w:val="both"/>
              <w:rPr>
                <w:rFonts w:ascii="Times New Roman" w:hAnsi="Times New Roman" w:cs="Times New Roman"/>
                <w:szCs w:val="22"/>
                <w:lang w:val="en-GB"/>
              </w:rPr>
            </w:pPr>
          </w:p>
        </w:tc>
        <w:tc>
          <w:tcPr>
            <w:tcW w:w="1215" w:type="dxa"/>
          </w:tcPr>
          <w:p w14:paraId="7380F809" w14:textId="77777777" w:rsidR="00B2122D" w:rsidRPr="00B57901" w:rsidRDefault="00B2122D" w:rsidP="00B2122D">
            <w:pPr>
              <w:tabs>
                <w:tab w:val="decimal" w:pos="898"/>
              </w:tabs>
              <w:spacing w:after="0" w:line="240" w:lineRule="atLeast"/>
              <w:ind w:right="-25"/>
              <w:rPr>
                <w:rFonts w:ascii="Times New Roman" w:hAnsi="Times New Roman" w:cs="Times New Roman"/>
                <w:szCs w:val="22"/>
                <w:cs/>
              </w:rPr>
            </w:pPr>
          </w:p>
        </w:tc>
        <w:tc>
          <w:tcPr>
            <w:tcW w:w="270" w:type="dxa"/>
          </w:tcPr>
          <w:p w14:paraId="35B864BC" w14:textId="77777777" w:rsidR="00B2122D" w:rsidRPr="00B57901" w:rsidRDefault="00B2122D" w:rsidP="00B2122D">
            <w:pPr>
              <w:tabs>
                <w:tab w:val="decimal" w:pos="500"/>
              </w:tabs>
              <w:spacing w:after="0" w:line="240" w:lineRule="atLeast"/>
              <w:ind w:left="-54" w:right="-25"/>
              <w:jc w:val="both"/>
              <w:rPr>
                <w:rFonts w:ascii="Times New Roman" w:hAnsi="Times New Roman" w:cs="Times New Roman"/>
                <w:szCs w:val="22"/>
                <w:lang w:val="en-GB"/>
              </w:rPr>
            </w:pPr>
          </w:p>
        </w:tc>
        <w:tc>
          <w:tcPr>
            <w:tcW w:w="1170" w:type="dxa"/>
          </w:tcPr>
          <w:p w14:paraId="7DFD56B0" w14:textId="77777777" w:rsidR="00B2122D" w:rsidRPr="00B57901" w:rsidRDefault="00B2122D" w:rsidP="00AE7B26">
            <w:pPr>
              <w:tabs>
                <w:tab w:val="decimal" w:pos="898"/>
              </w:tabs>
              <w:spacing w:after="0" w:line="240" w:lineRule="atLeast"/>
              <w:ind w:right="-25"/>
              <w:jc w:val="both"/>
              <w:rPr>
                <w:rFonts w:ascii="Times New Roman" w:hAnsi="Times New Roman" w:cs="Times New Roman"/>
                <w:szCs w:val="22"/>
                <w:cs/>
                <w:lang w:val="en-GB"/>
              </w:rPr>
            </w:pPr>
          </w:p>
        </w:tc>
      </w:tr>
      <w:tr w:rsidR="00B2122D" w:rsidRPr="00B57901" w14:paraId="4ACEEB23" w14:textId="77777777" w:rsidTr="002C459D">
        <w:tc>
          <w:tcPr>
            <w:tcW w:w="4361" w:type="dxa"/>
            <w:vAlign w:val="bottom"/>
          </w:tcPr>
          <w:p w14:paraId="6BC22262" w14:textId="77777777" w:rsidR="00B2122D" w:rsidRPr="00B57901" w:rsidRDefault="00B2122D" w:rsidP="00B2122D">
            <w:pPr>
              <w:spacing w:after="0" w:line="240" w:lineRule="atLeast"/>
              <w:ind w:left="522" w:right="-183"/>
              <w:rPr>
                <w:rFonts w:ascii="Times New Roman" w:hAnsi="Times New Roman" w:cs="Times New Roman"/>
                <w:szCs w:val="22"/>
              </w:rPr>
            </w:pPr>
            <w:r w:rsidRPr="00B57901">
              <w:rPr>
                <w:rFonts w:ascii="Times New Roman" w:hAnsi="Times New Roman" w:cs="Times New Roman"/>
                <w:szCs w:val="22"/>
                <w:lang w:val="en-GB"/>
              </w:rPr>
              <w:t>Interest expense</w:t>
            </w:r>
          </w:p>
        </w:tc>
        <w:tc>
          <w:tcPr>
            <w:tcW w:w="1170" w:type="dxa"/>
          </w:tcPr>
          <w:p w14:paraId="11ADED09" w14:textId="1906F026" w:rsidR="00B2122D" w:rsidRPr="00B57901" w:rsidRDefault="00B2122D" w:rsidP="008D600E">
            <w:pPr>
              <w:spacing w:after="0" w:line="240" w:lineRule="atLeast"/>
              <w:ind w:right="-25"/>
              <w:jc w:val="center"/>
              <w:rPr>
                <w:rFonts w:ascii="Times New Roman" w:hAnsi="Times New Roman" w:cs="Times New Roman"/>
                <w:szCs w:val="22"/>
              </w:rPr>
            </w:pPr>
            <w:r w:rsidRPr="00B57901">
              <w:rPr>
                <w:rFonts w:ascii="Times New Roman" w:hAnsi="Times New Roman" w:cs="Times New Roman"/>
                <w:szCs w:val="22"/>
              </w:rPr>
              <w:t>-</w:t>
            </w:r>
          </w:p>
        </w:tc>
        <w:tc>
          <w:tcPr>
            <w:tcW w:w="270" w:type="dxa"/>
            <w:vAlign w:val="bottom"/>
          </w:tcPr>
          <w:p w14:paraId="586B273E" w14:textId="77777777" w:rsidR="00B2122D" w:rsidRPr="00B57901" w:rsidRDefault="00B2122D" w:rsidP="00B2122D">
            <w:pPr>
              <w:tabs>
                <w:tab w:val="left" w:pos="0"/>
                <w:tab w:val="decimal" w:pos="898"/>
              </w:tabs>
              <w:spacing w:after="0" w:line="240" w:lineRule="atLeast"/>
              <w:ind w:right="-25"/>
              <w:jc w:val="both"/>
              <w:rPr>
                <w:rFonts w:ascii="Times New Roman" w:hAnsi="Times New Roman" w:cs="Times New Roman"/>
                <w:szCs w:val="22"/>
              </w:rPr>
            </w:pPr>
          </w:p>
        </w:tc>
        <w:tc>
          <w:tcPr>
            <w:tcW w:w="1044" w:type="dxa"/>
          </w:tcPr>
          <w:p w14:paraId="21CD5F79" w14:textId="24B49A5E" w:rsidR="00B2122D" w:rsidRPr="00B57901" w:rsidRDefault="00B2122D" w:rsidP="00AE7B26">
            <w:pPr>
              <w:tabs>
                <w:tab w:val="decimal" w:pos="898"/>
              </w:tabs>
              <w:spacing w:after="0" w:line="240" w:lineRule="atLeast"/>
              <w:ind w:right="-25"/>
              <w:jc w:val="both"/>
              <w:rPr>
                <w:rFonts w:ascii="Times New Roman" w:hAnsi="Times New Roman" w:cs="Times New Roman"/>
                <w:szCs w:val="22"/>
                <w:lang w:val="en-GB"/>
              </w:rPr>
            </w:pPr>
            <w:r w:rsidRPr="00B57901">
              <w:rPr>
                <w:rFonts w:ascii="Times New Roman" w:hAnsi="Times New Roman" w:cs="Times New Roman"/>
                <w:szCs w:val="22"/>
                <w:lang w:val="en-GB"/>
              </w:rPr>
              <w:t>2,479</w:t>
            </w:r>
          </w:p>
        </w:tc>
        <w:tc>
          <w:tcPr>
            <w:tcW w:w="270" w:type="dxa"/>
          </w:tcPr>
          <w:p w14:paraId="5ED478A6" w14:textId="77777777" w:rsidR="00B2122D" w:rsidRPr="00B57901" w:rsidRDefault="00B2122D" w:rsidP="00B2122D">
            <w:pPr>
              <w:tabs>
                <w:tab w:val="decimal" w:pos="500"/>
              </w:tabs>
              <w:spacing w:after="0" w:line="240" w:lineRule="atLeast"/>
              <w:ind w:left="-54" w:right="-25"/>
              <w:jc w:val="both"/>
              <w:rPr>
                <w:rFonts w:ascii="Times New Roman" w:hAnsi="Times New Roman" w:cs="Times New Roman"/>
                <w:color w:val="000000"/>
                <w:szCs w:val="22"/>
              </w:rPr>
            </w:pPr>
          </w:p>
        </w:tc>
        <w:tc>
          <w:tcPr>
            <w:tcW w:w="1215" w:type="dxa"/>
          </w:tcPr>
          <w:p w14:paraId="18257464" w14:textId="6B62821F" w:rsidR="00B2122D" w:rsidRPr="00B57901" w:rsidRDefault="00B2122D" w:rsidP="008D600E">
            <w:pPr>
              <w:spacing w:after="0" w:line="240" w:lineRule="atLeast"/>
              <w:ind w:right="-25"/>
              <w:jc w:val="center"/>
              <w:rPr>
                <w:rFonts w:ascii="Times New Roman" w:hAnsi="Times New Roman" w:cstheme="minorBidi"/>
                <w:szCs w:val="22"/>
              </w:rPr>
            </w:pPr>
            <w:r w:rsidRPr="00B57901">
              <w:rPr>
                <w:rFonts w:ascii="Times New Roman" w:hAnsi="Times New Roman" w:cs="Times New Roman"/>
                <w:szCs w:val="22"/>
              </w:rPr>
              <w:t>-</w:t>
            </w:r>
          </w:p>
        </w:tc>
        <w:tc>
          <w:tcPr>
            <w:tcW w:w="270" w:type="dxa"/>
          </w:tcPr>
          <w:p w14:paraId="6FEECC02" w14:textId="77777777" w:rsidR="00B2122D" w:rsidRPr="00B57901" w:rsidRDefault="00B2122D" w:rsidP="00B2122D">
            <w:pPr>
              <w:tabs>
                <w:tab w:val="decimal" w:pos="500"/>
              </w:tabs>
              <w:spacing w:after="0" w:line="240" w:lineRule="atLeast"/>
              <w:ind w:left="-54" w:right="-25"/>
              <w:jc w:val="both"/>
              <w:rPr>
                <w:rFonts w:ascii="Times New Roman" w:hAnsi="Times New Roman" w:cs="Times New Roman"/>
                <w:color w:val="000000"/>
                <w:szCs w:val="22"/>
              </w:rPr>
            </w:pPr>
          </w:p>
        </w:tc>
        <w:tc>
          <w:tcPr>
            <w:tcW w:w="1170" w:type="dxa"/>
          </w:tcPr>
          <w:p w14:paraId="371564F5" w14:textId="1CDBD6E7" w:rsidR="00B2122D" w:rsidRPr="00B57901" w:rsidRDefault="00B2122D" w:rsidP="00AE7B26">
            <w:pPr>
              <w:tabs>
                <w:tab w:val="decimal" w:pos="898"/>
              </w:tabs>
              <w:spacing w:after="0" w:line="240" w:lineRule="atLeast"/>
              <w:ind w:right="-25"/>
              <w:jc w:val="both"/>
              <w:rPr>
                <w:rFonts w:ascii="Times New Roman" w:hAnsi="Times New Roman" w:cs="Times New Roman"/>
                <w:szCs w:val="22"/>
                <w:lang w:val="en-GB"/>
              </w:rPr>
            </w:pPr>
            <w:r w:rsidRPr="00B57901">
              <w:rPr>
                <w:rFonts w:ascii="Times New Roman" w:hAnsi="Times New Roman" w:cs="Times New Roman"/>
                <w:szCs w:val="22"/>
                <w:lang w:val="en-GB"/>
              </w:rPr>
              <w:t>2,479</w:t>
            </w:r>
          </w:p>
        </w:tc>
      </w:tr>
      <w:tr w:rsidR="00B2122D" w:rsidRPr="00B57901" w14:paraId="23EC2CE2" w14:textId="77777777" w:rsidTr="002C459D">
        <w:tc>
          <w:tcPr>
            <w:tcW w:w="4361" w:type="dxa"/>
            <w:vAlign w:val="bottom"/>
          </w:tcPr>
          <w:p w14:paraId="7F1F7946" w14:textId="77777777" w:rsidR="00B2122D" w:rsidRPr="00B57901" w:rsidRDefault="00B2122D" w:rsidP="00B2122D">
            <w:pPr>
              <w:spacing w:after="0" w:line="240" w:lineRule="atLeast"/>
              <w:ind w:left="522" w:right="-183"/>
              <w:rPr>
                <w:rFonts w:ascii="Times New Roman" w:hAnsi="Times New Roman" w:cs="Times New Roman"/>
                <w:szCs w:val="22"/>
              </w:rPr>
            </w:pPr>
            <w:r w:rsidRPr="00B57901">
              <w:rPr>
                <w:rFonts w:ascii="Times New Roman" w:hAnsi="Times New Roman" w:cs="Times New Roman"/>
                <w:szCs w:val="22"/>
              </w:rPr>
              <w:t>Directors and key management</w:t>
            </w:r>
          </w:p>
        </w:tc>
        <w:tc>
          <w:tcPr>
            <w:tcW w:w="1170" w:type="dxa"/>
          </w:tcPr>
          <w:p w14:paraId="757C7148" w14:textId="77777777" w:rsidR="00B2122D" w:rsidRPr="00B57901" w:rsidRDefault="00B2122D" w:rsidP="00B2122D">
            <w:pPr>
              <w:tabs>
                <w:tab w:val="decimal" w:pos="898"/>
              </w:tabs>
              <w:spacing w:after="0" w:line="240" w:lineRule="atLeast"/>
              <w:ind w:right="-25"/>
              <w:jc w:val="both"/>
              <w:rPr>
                <w:rFonts w:ascii="Times New Roman" w:hAnsi="Times New Roman" w:cs="Times New Roman"/>
                <w:szCs w:val="22"/>
              </w:rPr>
            </w:pPr>
          </w:p>
        </w:tc>
        <w:tc>
          <w:tcPr>
            <w:tcW w:w="270" w:type="dxa"/>
            <w:vAlign w:val="bottom"/>
          </w:tcPr>
          <w:p w14:paraId="4212C4ED" w14:textId="77777777" w:rsidR="00B2122D" w:rsidRPr="00B57901" w:rsidRDefault="00B2122D" w:rsidP="00B2122D">
            <w:pPr>
              <w:tabs>
                <w:tab w:val="left" w:pos="0"/>
                <w:tab w:val="decimal" w:pos="898"/>
              </w:tabs>
              <w:spacing w:after="0" w:line="240" w:lineRule="atLeast"/>
              <w:ind w:right="-25"/>
              <w:jc w:val="both"/>
              <w:rPr>
                <w:rFonts w:ascii="Times New Roman" w:hAnsi="Times New Roman" w:cs="Times New Roman"/>
                <w:szCs w:val="22"/>
              </w:rPr>
            </w:pPr>
          </w:p>
        </w:tc>
        <w:tc>
          <w:tcPr>
            <w:tcW w:w="1044" w:type="dxa"/>
          </w:tcPr>
          <w:p w14:paraId="651995FB" w14:textId="77777777" w:rsidR="00B2122D" w:rsidRPr="00B57901" w:rsidRDefault="00B2122D" w:rsidP="00AE7B26">
            <w:pPr>
              <w:tabs>
                <w:tab w:val="decimal" w:pos="898"/>
              </w:tabs>
              <w:spacing w:after="0" w:line="240" w:lineRule="atLeast"/>
              <w:ind w:right="-25"/>
              <w:jc w:val="both"/>
              <w:rPr>
                <w:rFonts w:ascii="Times New Roman" w:hAnsi="Times New Roman" w:cs="Times New Roman"/>
                <w:szCs w:val="22"/>
                <w:lang w:val="en-GB"/>
              </w:rPr>
            </w:pPr>
          </w:p>
        </w:tc>
        <w:tc>
          <w:tcPr>
            <w:tcW w:w="270" w:type="dxa"/>
          </w:tcPr>
          <w:p w14:paraId="219BAEE1" w14:textId="77777777" w:rsidR="00B2122D" w:rsidRPr="00B57901" w:rsidRDefault="00B2122D" w:rsidP="00B2122D">
            <w:pPr>
              <w:tabs>
                <w:tab w:val="decimal" w:pos="500"/>
              </w:tabs>
              <w:spacing w:after="0" w:line="240" w:lineRule="atLeast"/>
              <w:ind w:left="-54" w:right="-25"/>
              <w:jc w:val="both"/>
              <w:rPr>
                <w:rFonts w:ascii="Times New Roman" w:hAnsi="Times New Roman" w:cs="Times New Roman"/>
                <w:color w:val="000000"/>
                <w:szCs w:val="22"/>
              </w:rPr>
            </w:pPr>
          </w:p>
        </w:tc>
        <w:tc>
          <w:tcPr>
            <w:tcW w:w="1215" w:type="dxa"/>
          </w:tcPr>
          <w:p w14:paraId="6C90A868" w14:textId="77777777" w:rsidR="00B2122D" w:rsidRPr="00B57901" w:rsidRDefault="00B2122D" w:rsidP="00B2122D">
            <w:pPr>
              <w:tabs>
                <w:tab w:val="decimal" w:pos="898"/>
              </w:tabs>
              <w:spacing w:after="0" w:line="240" w:lineRule="atLeast"/>
              <w:ind w:right="-25"/>
              <w:jc w:val="both"/>
              <w:rPr>
                <w:rFonts w:ascii="Times New Roman" w:hAnsi="Times New Roman" w:cs="Times New Roman"/>
                <w:szCs w:val="22"/>
              </w:rPr>
            </w:pPr>
          </w:p>
        </w:tc>
        <w:tc>
          <w:tcPr>
            <w:tcW w:w="270" w:type="dxa"/>
          </w:tcPr>
          <w:p w14:paraId="0499803E" w14:textId="77777777" w:rsidR="00B2122D" w:rsidRPr="00B57901" w:rsidRDefault="00B2122D" w:rsidP="00B2122D">
            <w:pPr>
              <w:tabs>
                <w:tab w:val="decimal" w:pos="500"/>
              </w:tabs>
              <w:spacing w:after="0" w:line="240" w:lineRule="atLeast"/>
              <w:ind w:left="-54" w:right="-25"/>
              <w:jc w:val="both"/>
              <w:rPr>
                <w:rFonts w:ascii="Times New Roman" w:hAnsi="Times New Roman" w:cs="Times New Roman"/>
                <w:color w:val="000000"/>
                <w:szCs w:val="22"/>
              </w:rPr>
            </w:pPr>
          </w:p>
        </w:tc>
        <w:tc>
          <w:tcPr>
            <w:tcW w:w="1170" w:type="dxa"/>
          </w:tcPr>
          <w:p w14:paraId="0FD971B7" w14:textId="77777777" w:rsidR="00B2122D" w:rsidRPr="00B57901" w:rsidRDefault="00B2122D" w:rsidP="00B2122D">
            <w:pPr>
              <w:tabs>
                <w:tab w:val="decimal" w:pos="898"/>
              </w:tabs>
              <w:spacing w:after="0" w:line="240" w:lineRule="atLeast"/>
              <w:ind w:right="-25"/>
              <w:jc w:val="right"/>
              <w:rPr>
                <w:rFonts w:ascii="Times New Roman" w:hAnsi="Times New Roman" w:cs="Times New Roman"/>
                <w:szCs w:val="22"/>
              </w:rPr>
            </w:pPr>
          </w:p>
        </w:tc>
      </w:tr>
      <w:tr w:rsidR="00B2122D" w:rsidRPr="00B57901" w14:paraId="028CF3D5" w14:textId="77777777" w:rsidTr="002C459D">
        <w:tc>
          <w:tcPr>
            <w:tcW w:w="4361" w:type="dxa"/>
            <w:vAlign w:val="bottom"/>
          </w:tcPr>
          <w:p w14:paraId="3682A4CE" w14:textId="77777777" w:rsidR="00B2122D" w:rsidRPr="00B57901" w:rsidRDefault="00B2122D" w:rsidP="00B2122D">
            <w:pPr>
              <w:spacing w:after="0" w:line="240" w:lineRule="atLeast"/>
              <w:ind w:left="522" w:right="-183"/>
              <w:rPr>
                <w:rFonts w:ascii="Times New Roman" w:hAnsi="Times New Roman" w:cs="Times New Roman"/>
                <w:szCs w:val="22"/>
              </w:rPr>
            </w:pPr>
            <w:r w:rsidRPr="00B57901">
              <w:rPr>
                <w:rFonts w:ascii="Times New Roman" w:hAnsi="Times New Roman" w:cs="Times New Roman"/>
                <w:szCs w:val="22"/>
                <w:cs/>
              </w:rPr>
              <w:t xml:space="preserve">  </w:t>
            </w:r>
            <w:r w:rsidRPr="00B57901">
              <w:rPr>
                <w:rFonts w:ascii="Times New Roman" w:hAnsi="Times New Roman" w:cs="Times New Roman"/>
                <w:szCs w:val="22"/>
              </w:rPr>
              <w:t>personnel compensation</w:t>
            </w:r>
          </w:p>
        </w:tc>
        <w:tc>
          <w:tcPr>
            <w:tcW w:w="1170" w:type="dxa"/>
          </w:tcPr>
          <w:p w14:paraId="4CF95059" w14:textId="77777777" w:rsidR="00B2122D" w:rsidRPr="00B57901" w:rsidRDefault="00B2122D" w:rsidP="00B2122D">
            <w:pPr>
              <w:tabs>
                <w:tab w:val="decimal" w:pos="898"/>
              </w:tabs>
              <w:spacing w:after="0" w:line="240" w:lineRule="atLeast"/>
              <w:ind w:right="-25"/>
              <w:jc w:val="both"/>
              <w:rPr>
                <w:rFonts w:ascii="Times New Roman" w:hAnsi="Times New Roman" w:cs="Times New Roman"/>
                <w:szCs w:val="22"/>
              </w:rPr>
            </w:pPr>
          </w:p>
        </w:tc>
        <w:tc>
          <w:tcPr>
            <w:tcW w:w="270" w:type="dxa"/>
            <w:vAlign w:val="bottom"/>
          </w:tcPr>
          <w:p w14:paraId="138C3430" w14:textId="77777777" w:rsidR="00B2122D" w:rsidRPr="00B57901" w:rsidRDefault="00B2122D" w:rsidP="00B2122D">
            <w:pPr>
              <w:tabs>
                <w:tab w:val="left" w:pos="0"/>
                <w:tab w:val="decimal" w:pos="898"/>
              </w:tabs>
              <w:spacing w:after="0" w:line="240" w:lineRule="atLeast"/>
              <w:ind w:right="-25"/>
              <w:jc w:val="both"/>
              <w:rPr>
                <w:rFonts w:ascii="Times New Roman" w:hAnsi="Times New Roman" w:cs="Times New Roman"/>
                <w:szCs w:val="22"/>
              </w:rPr>
            </w:pPr>
          </w:p>
        </w:tc>
        <w:tc>
          <w:tcPr>
            <w:tcW w:w="1044" w:type="dxa"/>
          </w:tcPr>
          <w:p w14:paraId="04BABE5A" w14:textId="77777777" w:rsidR="00B2122D" w:rsidRPr="00B57901" w:rsidRDefault="00B2122D" w:rsidP="00AE7B26">
            <w:pPr>
              <w:tabs>
                <w:tab w:val="decimal" w:pos="898"/>
              </w:tabs>
              <w:spacing w:after="0" w:line="240" w:lineRule="atLeast"/>
              <w:ind w:right="-25"/>
              <w:jc w:val="both"/>
              <w:rPr>
                <w:rFonts w:ascii="Times New Roman" w:hAnsi="Times New Roman" w:cs="Times New Roman"/>
                <w:szCs w:val="22"/>
                <w:lang w:val="en-GB"/>
              </w:rPr>
            </w:pPr>
          </w:p>
        </w:tc>
        <w:tc>
          <w:tcPr>
            <w:tcW w:w="270" w:type="dxa"/>
          </w:tcPr>
          <w:p w14:paraId="0B253CEB" w14:textId="77777777" w:rsidR="00B2122D" w:rsidRPr="00B57901" w:rsidRDefault="00B2122D" w:rsidP="00B2122D">
            <w:pPr>
              <w:tabs>
                <w:tab w:val="decimal" w:pos="500"/>
              </w:tabs>
              <w:spacing w:after="0" w:line="240" w:lineRule="atLeast"/>
              <w:ind w:left="-54" w:right="-25"/>
              <w:jc w:val="both"/>
              <w:rPr>
                <w:rFonts w:ascii="Times New Roman" w:hAnsi="Times New Roman" w:cs="Times New Roman"/>
                <w:color w:val="000000"/>
                <w:szCs w:val="22"/>
              </w:rPr>
            </w:pPr>
          </w:p>
        </w:tc>
        <w:tc>
          <w:tcPr>
            <w:tcW w:w="1215" w:type="dxa"/>
          </w:tcPr>
          <w:p w14:paraId="2E9EBC05" w14:textId="77777777" w:rsidR="00B2122D" w:rsidRPr="00B57901" w:rsidRDefault="00B2122D" w:rsidP="00B2122D">
            <w:pPr>
              <w:tabs>
                <w:tab w:val="decimal" w:pos="898"/>
              </w:tabs>
              <w:spacing w:after="0" w:line="240" w:lineRule="atLeast"/>
              <w:ind w:right="-25"/>
              <w:jc w:val="both"/>
              <w:rPr>
                <w:rFonts w:ascii="Times New Roman" w:hAnsi="Times New Roman" w:cs="Times New Roman"/>
                <w:szCs w:val="22"/>
              </w:rPr>
            </w:pPr>
          </w:p>
        </w:tc>
        <w:tc>
          <w:tcPr>
            <w:tcW w:w="270" w:type="dxa"/>
          </w:tcPr>
          <w:p w14:paraId="1A9FCB95" w14:textId="77777777" w:rsidR="00B2122D" w:rsidRPr="00B57901" w:rsidRDefault="00B2122D" w:rsidP="00B2122D">
            <w:pPr>
              <w:tabs>
                <w:tab w:val="decimal" w:pos="500"/>
              </w:tabs>
              <w:spacing w:after="0" w:line="240" w:lineRule="atLeast"/>
              <w:ind w:left="-54" w:right="-25"/>
              <w:jc w:val="both"/>
              <w:rPr>
                <w:rFonts w:ascii="Times New Roman" w:hAnsi="Times New Roman" w:cs="Times New Roman"/>
                <w:color w:val="000000"/>
                <w:szCs w:val="22"/>
              </w:rPr>
            </w:pPr>
          </w:p>
        </w:tc>
        <w:tc>
          <w:tcPr>
            <w:tcW w:w="1170" w:type="dxa"/>
          </w:tcPr>
          <w:p w14:paraId="7F51DCB4" w14:textId="77777777" w:rsidR="00B2122D" w:rsidRPr="00B57901" w:rsidRDefault="00B2122D" w:rsidP="00B2122D">
            <w:pPr>
              <w:tabs>
                <w:tab w:val="decimal" w:pos="898"/>
              </w:tabs>
              <w:spacing w:after="0" w:line="240" w:lineRule="atLeast"/>
              <w:ind w:right="-25"/>
              <w:jc w:val="right"/>
              <w:rPr>
                <w:rFonts w:ascii="Times New Roman" w:hAnsi="Times New Roman" w:cs="Times New Roman"/>
                <w:szCs w:val="22"/>
              </w:rPr>
            </w:pPr>
          </w:p>
        </w:tc>
      </w:tr>
      <w:tr w:rsidR="00B2122D" w:rsidRPr="00B57901" w14:paraId="0FA0CA81" w14:textId="77777777" w:rsidTr="002C459D">
        <w:tc>
          <w:tcPr>
            <w:tcW w:w="4361" w:type="dxa"/>
            <w:vAlign w:val="bottom"/>
          </w:tcPr>
          <w:p w14:paraId="7472F164" w14:textId="77777777" w:rsidR="00B2122D" w:rsidRPr="00B57901" w:rsidRDefault="00B2122D" w:rsidP="00B2122D">
            <w:pPr>
              <w:spacing w:after="0" w:line="240" w:lineRule="atLeast"/>
              <w:ind w:left="522" w:right="-25"/>
              <w:jc w:val="both"/>
              <w:rPr>
                <w:rFonts w:ascii="Times New Roman" w:hAnsi="Times New Roman" w:cs="Times New Roman"/>
                <w:szCs w:val="22"/>
                <w:lang w:val="en-GB"/>
              </w:rPr>
            </w:pPr>
            <w:r w:rsidRPr="00B57901">
              <w:rPr>
                <w:rFonts w:ascii="Times New Roman" w:hAnsi="Times New Roman" w:cs="Times New Roman"/>
                <w:szCs w:val="22"/>
                <w:cs/>
                <w:lang w:val="en-GB"/>
              </w:rPr>
              <w:t xml:space="preserve">    </w:t>
            </w:r>
            <w:r w:rsidRPr="00B57901">
              <w:rPr>
                <w:rFonts w:ascii="Times New Roman" w:hAnsi="Times New Roman" w:cs="Times New Roman"/>
                <w:szCs w:val="22"/>
                <w:lang w:val="en-GB"/>
              </w:rPr>
              <w:t>Short</w:t>
            </w:r>
            <w:r w:rsidRPr="00B57901">
              <w:rPr>
                <w:rFonts w:ascii="Times New Roman" w:hAnsi="Times New Roman" w:cs="Times New Roman"/>
                <w:szCs w:val="22"/>
                <w:cs/>
                <w:lang w:val="en-GB"/>
              </w:rPr>
              <w:t>-</w:t>
            </w:r>
            <w:r w:rsidRPr="00B57901">
              <w:rPr>
                <w:rFonts w:ascii="Times New Roman" w:hAnsi="Times New Roman" w:cs="Times New Roman"/>
                <w:szCs w:val="22"/>
                <w:lang w:val="en-GB"/>
              </w:rPr>
              <w:t>term employee benefits</w:t>
            </w:r>
          </w:p>
        </w:tc>
        <w:tc>
          <w:tcPr>
            <w:tcW w:w="1170" w:type="dxa"/>
          </w:tcPr>
          <w:p w14:paraId="78A38050" w14:textId="2A31AA32" w:rsidR="00B2122D" w:rsidRPr="00B57901" w:rsidRDefault="00B2122D" w:rsidP="00B2122D">
            <w:pPr>
              <w:tabs>
                <w:tab w:val="decimal" w:pos="898"/>
              </w:tabs>
              <w:spacing w:after="0" w:line="240" w:lineRule="atLeast"/>
              <w:ind w:right="-25"/>
              <w:jc w:val="both"/>
              <w:rPr>
                <w:rFonts w:ascii="Times New Roman" w:hAnsi="Times New Roman" w:cs="Times New Roman"/>
                <w:szCs w:val="22"/>
                <w:lang w:val="en-GB"/>
              </w:rPr>
            </w:pPr>
            <w:r w:rsidRPr="00B57901">
              <w:rPr>
                <w:rFonts w:ascii="Times New Roman" w:hAnsi="Times New Roman" w:cs="Times New Roman"/>
                <w:szCs w:val="22"/>
                <w:lang w:val="en-GB"/>
              </w:rPr>
              <w:t>17,31</w:t>
            </w:r>
            <w:r w:rsidR="00781B99" w:rsidRPr="00B57901">
              <w:rPr>
                <w:rFonts w:ascii="Times New Roman" w:hAnsi="Times New Roman" w:cs="Times New Roman"/>
                <w:szCs w:val="22"/>
                <w:lang w:val="en-GB"/>
              </w:rPr>
              <w:t>6</w:t>
            </w:r>
          </w:p>
        </w:tc>
        <w:tc>
          <w:tcPr>
            <w:tcW w:w="270" w:type="dxa"/>
            <w:vAlign w:val="bottom"/>
          </w:tcPr>
          <w:p w14:paraId="337E7F10" w14:textId="77777777" w:rsidR="00B2122D" w:rsidRPr="00B57901" w:rsidRDefault="00B2122D" w:rsidP="00B2122D">
            <w:pPr>
              <w:tabs>
                <w:tab w:val="left" w:pos="0"/>
                <w:tab w:val="decimal" w:pos="898"/>
              </w:tabs>
              <w:spacing w:after="0" w:line="240" w:lineRule="atLeast"/>
              <w:ind w:right="-25"/>
              <w:jc w:val="both"/>
              <w:rPr>
                <w:rFonts w:ascii="Times New Roman" w:hAnsi="Times New Roman" w:cs="Times New Roman"/>
                <w:szCs w:val="22"/>
              </w:rPr>
            </w:pPr>
          </w:p>
        </w:tc>
        <w:tc>
          <w:tcPr>
            <w:tcW w:w="1044" w:type="dxa"/>
          </w:tcPr>
          <w:p w14:paraId="16DD6859" w14:textId="7CB5E977" w:rsidR="00B2122D" w:rsidRPr="00B57901" w:rsidRDefault="00B2122D" w:rsidP="00AE7B26">
            <w:pPr>
              <w:tabs>
                <w:tab w:val="decimal" w:pos="898"/>
              </w:tabs>
              <w:spacing w:after="0" w:line="240" w:lineRule="atLeast"/>
              <w:ind w:right="-25"/>
              <w:jc w:val="both"/>
              <w:rPr>
                <w:rFonts w:ascii="Times New Roman" w:hAnsi="Times New Roman" w:cs="Times New Roman"/>
                <w:szCs w:val="22"/>
                <w:lang w:val="en-GB"/>
              </w:rPr>
            </w:pPr>
            <w:r w:rsidRPr="00B57901">
              <w:rPr>
                <w:rFonts w:ascii="Times New Roman" w:hAnsi="Times New Roman" w:cs="Times New Roman"/>
                <w:szCs w:val="22"/>
                <w:lang w:val="en-GB"/>
              </w:rPr>
              <w:t>20,722</w:t>
            </w:r>
          </w:p>
        </w:tc>
        <w:tc>
          <w:tcPr>
            <w:tcW w:w="270" w:type="dxa"/>
          </w:tcPr>
          <w:p w14:paraId="46F8E883" w14:textId="77777777" w:rsidR="00B2122D" w:rsidRPr="00B57901" w:rsidRDefault="00B2122D" w:rsidP="00B2122D">
            <w:pPr>
              <w:tabs>
                <w:tab w:val="decimal" w:pos="500"/>
              </w:tabs>
              <w:spacing w:after="0" w:line="240" w:lineRule="atLeast"/>
              <w:ind w:left="-54" w:right="-25"/>
              <w:jc w:val="both"/>
              <w:rPr>
                <w:rFonts w:ascii="Times New Roman" w:hAnsi="Times New Roman" w:cs="Times New Roman"/>
                <w:szCs w:val="22"/>
                <w:lang w:val="en-GB"/>
              </w:rPr>
            </w:pPr>
          </w:p>
        </w:tc>
        <w:tc>
          <w:tcPr>
            <w:tcW w:w="1215" w:type="dxa"/>
          </w:tcPr>
          <w:p w14:paraId="55FCBCAF" w14:textId="2A2B686C" w:rsidR="00B2122D" w:rsidRPr="00B57901" w:rsidRDefault="00B2122D" w:rsidP="00B2122D">
            <w:pPr>
              <w:tabs>
                <w:tab w:val="decimal" w:pos="898"/>
              </w:tabs>
              <w:spacing w:after="0" w:line="240" w:lineRule="atLeast"/>
              <w:ind w:right="-25"/>
              <w:jc w:val="both"/>
              <w:rPr>
                <w:rFonts w:ascii="Times New Roman" w:hAnsi="Times New Roman" w:cs="Times New Roman"/>
                <w:szCs w:val="22"/>
                <w:lang w:val="en-GB"/>
              </w:rPr>
            </w:pPr>
            <w:r w:rsidRPr="00B57901">
              <w:rPr>
                <w:rFonts w:ascii="Times New Roman" w:hAnsi="Times New Roman" w:cs="Times New Roman"/>
                <w:szCs w:val="22"/>
                <w:lang w:val="en-GB"/>
              </w:rPr>
              <w:t>17,31</w:t>
            </w:r>
            <w:r w:rsidR="00781B99" w:rsidRPr="00B57901">
              <w:rPr>
                <w:rFonts w:ascii="Times New Roman" w:hAnsi="Times New Roman" w:cs="Times New Roman"/>
                <w:szCs w:val="22"/>
                <w:lang w:val="en-GB"/>
              </w:rPr>
              <w:t>6</w:t>
            </w:r>
          </w:p>
        </w:tc>
        <w:tc>
          <w:tcPr>
            <w:tcW w:w="270" w:type="dxa"/>
          </w:tcPr>
          <w:p w14:paraId="5BDF7045" w14:textId="77777777" w:rsidR="00B2122D" w:rsidRPr="00B57901" w:rsidRDefault="00B2122D" w:rsidP="00B2122D">
            <w:pPr>
              <w:tabs>
                <w:tab w:val="decimal" w:pos="500"/>
              </w:tabs>
              <w:spacing w:after="0" w:line="240" w:lineRule="atLeast"/>
              <w:ind w:left="-54" w:right="-25"/>
              <w:jc w:val="both"/>
              <w:rPr>
                <w:rFonts w:ascii="Times New Roman" w:hAnsi="Times New Roman" w:cs="Times New Roman"/>
                <w:szCs w:val="22"/>
                <w:lang w:val="en-GB"/>
              </w:rPr>
            </w:pPr>
          </w:p>
        </w:tc>
        <w:tc>
          <w:tcPr>
            <w:tcW w:w="1170" w:type="dxa"/>
          </w:tcPr>
          <w:p w14:paraId="25E2FA15" w14:textId="2452602E" w:rsidR="00B2122D" w:rsidRPr="00B57901" w:rsidRDefault="00B2122D" w:rsidP="00AE7B26">
            <w:pPr>
              <w:tabs>
                <w:tab w:val="decimal" w:pos="898"/>
              </w:tabs>
              <w:spacing w:after="0" w:line="240" w:lineRule="atLeast"/>
              <w:ind w:right="-25"/>
              <w:jc w:val="both"/>
              <w:rPr>
                <w:rFonts w:ascii="Times New Roman" w:hAnsi="Times New Roman" w:cs="Times New Roman"/>
                <w:szCs w:val="22"/>
                <w:lang w:val="en-GB"/>
              </w:rPr>
            </w:pPr>
            <w:r w:rsidRPr="00B57901">
              <w:rPr>
                <w:rFonts w:ascii="Times New Roman" w:hAnsi="Times New Roman" w:cs="Times New Roman"/>
                <w:szCs w:val="22"/>
                <w:lang w:val="en-GB"/>
              </w:rPr>
              <w:t>20,722</w:t>
            </w:r>
          </w:p>
        </w:tc>
      </w:tr>
      <w:tr w:rsidR="00B2122D" w:rsidRPr="00B57901" w14:paraId="17529436" w14:textId="77777777" w:rsidTr="002C459D">
        <w:tc>
          <w:tcPr>
            <w:tcW w:w="4361" w:type="dxa"/>
            <w:vAlign w:val="bottom"/>
          </w:tcPr>
          <w:p w14:paraId="2685664B" w14:textId="77777777" w:rsidR="00B2122D" w:rsidRPr="00B57901" w:rsidRDefault="00B2122D" w:rsidP="00B2122D">
            <w:pPr>
              <w:spacing w:after="0" w:line="240" w:lineRule="atLeast"/>
              <w:ind w:left="522" w:right="-25"/>
              <w:jc w:val="both"/>
              <w:rPr>
                <w:rFonts w:ascii="Times New Roman" w:hAnsi="Times New Roman" w:cs="Times New Roman"/>
                <w:szCs w:val="22"/>
                <w:lang w:val="en-GB"/>
              </w:rPr>
            </w:pPr>
            <w:r w:rsidRPr="00B57901">
              <w:rPr>
                <w:rFonts w:ascii="Times New Roman" w:hAnsi="Times New Roman" w:cs="Times New Roman"/>
                <w:szCs w:val="22"/>
                <w:cs/>
                <w:lang w:val="en-GB"/>
              </w:rPr>
              <w:t xml:space="preserve">    </w:t>
            </w:r>
            <w:r w:rsidRPr="00B57901">
              <w:rPr>
                <w:rFonts w:ascii="Times New Roman" w:hAnsi="Times New Roman" w:cs="Times New Roman"/>
                <w:szCs w:val="22"/>
                <w:lang w:val="en-GB"/>
              </w:rPr>
              <w:t>Post</w:t>
            </w:r>
            <w:r w:rsidRPr="00B57901">
              <w:rPr>
                <w:rFonts w:ascii="Times New Roman" w:hAnsi="Times New Roman" w:cs="Times New Roman"/>
                <w:szCs w:val="22"/>
                <w:cs/>
                <w:lang w:val="en-GB"/>
              </w:rPr>
              <w:t>-</w:t>
            </w:r>
            <w:r w:rsidRPr="00B57901">
              <w:rPr>
                <w:rFonts w:ascii="Times New Roman" w:hAnsi="Times New Roman" w:cs="Times New Roman"/>
                <w:szCs w:val="22"/>
                <w:lang w:val="en-GB"/>
              </w:rPr>
              <w:t>employment benefits</w:t>
            </w:r>
          </w:p>
        </w:tc>
        <w:tc>
          <w:tcPr>
            <w:tcW w:w="1170" w:type="dxa"/>
            <w:tcBorders>
              <w:bottom w:val="single" w:sz="4" w:space="0" w:color="auto"/>
            </w:tcBorders>
          </w:tcPr>
          <w:p w14:paraId="66B22442" w14:textId="16637CA9" w:rsidR="00B2122D" w:rsidRPr="00B57901" w:rsidRDefault="00B2122D" w:rsidP="00B2122D">
            <w:pPr>
              <w:tabs>
                <w:tab w:val="decimal" w:pos="898"/>
              </w:tabs>
              <w:spacing w:after="0" w:line="240" w:lineRule="atLeast"/>
              <w:ind w:right="-25"/>
              <w:jc w:val="both"/>
              <w:rPr>
                <w:rFonts w:ascii="Times New Roman" w:hAnsi="Times New Roman" w:cs="Times New Roman"/>
                <w:szCs w:val="22"/>
              </w:rPr>
            </w:pPr>
            <w:r w:rsidRPr="00B57901">
              <w:rPr>
                <w:rFonts w:ascii="Times New Roman" w:hAnsi="Times New Roman" w:cs="Times New Roman"/>
                <w:szCs w:val="22"/>
              </w:rPr>
              <w:t>19</w:t>
            </w:r>
            <w:r w:rsidR="00781B99" w:rsidRPr="00B57901">
              <w:rPr>
                <w:rFonts w:ascii="Times New Roman" w:hAnsi="Times New Roman" w:cs="Times New Roman"/>
                <w:szCs w:val="22"/>
              </w:rPr>
              <w:t>4</w:t>
            </w:r>
          </w:p>
        </w:tc>
        <w:tc>
          <w:tcPr>
            <w:tcW w:w="270" w:type="dxa"/>
            <w:vAlign w:val="bottom"/>
          </w:tcPr>
          <w:p w14:paraId="5B25F016" w14:textId="77777777" w:rsidR="00B2122D" w:rsidRPr="00B57901" w:rsidRDefault="00B2122D" w:rsidP="00B2122D">
            <w:pPr>
              <w:tabs>
                <w:tab w:val="left" w:pos="0"/>
                <w:tab w:val="decimal" w:pos="898"/>
              </w:tabs>
              <w:spacing w:after="0" w:line="240" w:lineRule="atLeast"/>
              <w:ind w:right="-25"/>
              <w:jc w:val="both"/>
              <w:rPr>
                <w:rFonts w:ascii="Times New Roman" w:hAnsi="Times New Roman" w:cs="Times New Roman"/>
                <w:szCs w:val="22"/>
              </w:rPr>
            </w:pPr>
          </w:p>
        </w:tc>
        <w:tc>
          <w:tcPr>
            <w:tcW w:w="1044" w:type="dxa"/>
            <w:tcBorders>
              <w:bottom w:val="single" w:sz="4" w:space="0" w:color="auto"/>
            </w:tcBorders>
          </w:tcPr>
          <w:p w14:paraId="59785C59" w14:textId="1571E0F9" w:rsidR="00B2122D" w:rsidRPr="00B57901" w:rsidRDefault="00B2122D" w:rsidP="00AE7B26">
            <w:pPr>
              <w:tabs>
                <w:tab w:val="decimal" w:pos="898"/>
              </w:tabs>
              <w:spacing w:after="0" w:line="240" w:lineRule="atLeast"/>
              <w:ind w:right="-25"/>
              <w:jc w:val="both"/>
              <w:rPr>
                <w:rFonts w:ascii="Times New Roman" w:hAnsi="Times New Roman" w:cs="Times New Roman"/>
                <w:szCs w:val="22"/>
                <w:lang w:val="en-GB"/>
              </w:rPr>
            </w:pPr>
            <w:r w:rsidRPr="00B57901">
              <w:rPr>
                <w:rFonts w:ascii="Times New Roman" w:hAnsi="Times New Roman" w:cs="Times New Roman"/>
                <w:szCs w:val="22"/>
                <w:lang w:val="en-GB"/>
              </w:rPr>
              <w:t>185</w:t>
            </w:r>
          </w:p>
        </w:tc>
        <w:tc>
          <w:tcPr>
            <w:tcW w:w="270" w:type="dxa"/>
          </w:tcPr>
          <w:p w14:paraId="797BB2CC" w14:textId="77777777" w:rsidR="00B2122D" w:rsidRPr="00B57901" w:rsidRDefault="00B2122D" w:rsidP="00B2122D">
            <w:pPr>
              <w:tabs>
                <w:tab w:val="decimal" w:pos="500"/>
              </w:tabs>
              <w:spacing w:after="0" w:line="240" w:lineRule="atLeast"/>
              <w:ind w:left="-54" w:right="-25"/>
              <w:jc w:val="both"/>
              <w:rPr>
                <w:rFonts w:ascii="Times New Roman" w:hAnsi="Times New Roman" w:cs="Times New Roman"/>
                <w:szCs w:val="22"/>
                <w:lang w:val="en-GB"/>
              </w:rPr>
            </w:pPr>
          </w:p>
        </w:tc>
        <w:tc>
          <w:tcPr>
            <w:tcW w:w="1215" w:type="dxa"/>
            <w:tcBorders>
              <w:bottom w:val="single" w:sz="4" w:space="0" w:color="auto"/>
            </w:tcBorders>
          </w:tcPr>
          <w:p w14:paraId="19872E9A" w14:textId="02F43869" w:rsidR="00B2122D" w:rsidRPr="00B57901" w:rsidRDefault="00B2122D" w:rsidP="00B2122D">
            <w:pPr>
              <w:tabs>
                <w:tab w:val="decimal" w:pos="898"/>
              </w:tabs>
              <w:spacing w:after="0" w:line="240" w:lineRule="atLeast"/>
              <w:ind w:right="-25"/>
              <w:jc w:val="both"/>
              <w:rPr>
                <w:rFonts w:ascii="Times New Roman" w:hAnsi="Times New Roman" w:cs="Times New Roman"/>
                <w:szCs w:val="22"/>
              </w:rPr>
            </w:pPr>
            <w:r w:rsidRPr="00B57901">
              <w:rPr>
                <w:rFonts w:ascii="Times New Roman" w:hAnsi="Times New Roman" w:cs="Times New Roman"/>
                <w:szCs w:val="22"/>
              </w:rPr>
              <w:t>19</w:t>
            </w:r>
            <w:r w:rsidR="00781B99" w:rsidRPr="00B57901">
              <w:rPr>
                <w:rFonts w:ascii="Times New Roman" w:hAnsi="Times New Roman" w:cs="Times New Roman"/>
                <w:szCs w:val="22"/>
              </w:rPr>
              <w:t>4</w:t>
            </w:r>
          </w:p>
        </w:tc>
        <w:tc>
          <w:tcPr>
            <w:tcW w:w="270" w:type="dxa"/>
          </w:tcPr>
          <w:p w14:paraId="72139266" w14:textId="77777777" w:rsidR="00B2122D" w:rsidRPr="00B57901" w:rsidRDefault="00B2122D" w:rsidP="00B2122D">
            <w:pPr>
              <w:tabs>
                <w:tab w:val="decimal" w:pos="500"/>
              </w:tabs>
              <w:spacing w:after="0" w:line="240" w:lineRule="atLeast"/>
              <w:ind w:left="-54" w:right="-25"/>
              <w:jc w:val="both"/>
              <w:rPr>
                <w:rFonts w:ascii="Times New Roman" w:hAnsi="Times New Roman" w:cs="Times New Roman"/>
                <w:szCs w:val="22"/>
                <w:lang w:val="en-GB"/>
              </w:rPr>
            </w:pPr>
          </w:p>
        </w:tc>
        <w:tc>
          <w:tcPr>
            <w:tcW w:w="1170" w:type="dxa"/>
            <w:tcBorders>
              <w:bottom w:val="single" w:sz="4" w:space="0" w:color="auto"/>
            </w:tcBorders>
          </w:tcPr>
          <w:p w14:paraId="73E445B1" w14:textId="51D65E03" w:rsidR="00B2122D" w:rsidRPr="00B57901" w:rsidRDefault="00B2122D" w:rsidP="00AE7B26">
            <w:pPr>
              <w:tabs>
                <w:tab w:val="decimal" w:pos="898"/>
              </w:tabs>
              <w:spacing w:after="0" w:line="240" w:lineRule="atLeast"/>
              <w:ind w:right="-25"/>
              <w:jc w:val="both"/>
              <w:rPr>
                <w:rFonts w:ascii="Times New Roman" w:hAnsi="Times New Roman" w:cs="Times New Roman"/>
                <w:szCs w:val="22"/>
                <w:lang w:val="en-GB"/>
              </w:rPr>
            </w:pPr>
            <w:r w:rsidRPr="00B57901">
              <w:rPr>
                <w:rFonts w:ascii="Times New Roman" w:hAnsi="Times New Roman" w:cs="Times New Roman"/>
                <w:szCs w:val="22"/>
                <w:lang w:val="en-GB"/>
              </w:rPr>
              <w:t>185</w:t>
            </w:r>
          </w:p>
        </w:tc>
      </w:tr>
      <w:tr w:rsidR="00B2122D" w:rsidRPr="00B57901" w14:paraId="42D47B53" w14:textId="77777777" w:rsidTr="002C459D">
        <w:tc>
          <w:tcPr>
            <w:tcW w:w="4361" w:type="dxa"/>
            <w:vAlign w:val="bottom"/>
          </w:tcPr>
          <w:p w14:paraId="560C874D" w14:textId="77777777" w:rsidR="00B2122D" w:rsidRPr="00B57901" w:rsidRDefault="00B2122D" w:rsidP="00B2122D">
            <w:pPr>
              <w:spacing w:after="0" w:line="240" w:lineRule="atLeast"/>
              <w:ind w:left="522" w:right="-25"/>
              <w:jc w:val="both"/>
              <w:rPr>
                <w:rFonts w:ascii="Times New Roman" w:hAnsi="Times New Roman" w:cs="Times New Roman"/>
                <w:szCs w:val="22"/>
                <w:lang w:val="en-GB"/>
              </w:rPr>
            </w:pPr>
            <w:r w:rsidRPr="00B57901">
              <w:rPr>
                <w:rFonts w:ascii="Times New Roman" w:eastAsia="Cordia New" w:hAnsi="Times New Roman" w:cs="Times New Roman"/>
                <w:b/>
                <w:bCs/>
                <w:szCs w:val="22"/>
              </w:rPr>
              <w:t>Total directors and key management</w:t>
            </w:r>
          </w:p>
        </w:tc>
        <w:tc>
          <w:tcPr>
            <w:tcW w:w="1170" w:type="dxa"/>
            <w:tcBorders>
              <w:top w:val="single" w:sz="4" w:space="0" w:color="auto"/>
            </w:tcBorders>
          </w:tcPr>
          <w:p w14:paraId="39AF6AD7" w14:textId="77777777" w:rsidR="00B2122D" w:rsidRPr="00B57901" w:rsidRDefault="00B2122D" w:rsidP="00B2122D">
            <w:pPr>
              <w:tabs>
                <w:tab w:val="decimal" w:pos="898"/>
              </w:tabs>
              <w:spacing w:after="0" w:line="240" w:lineRule="atLeast"/>
              <w:ind w:right="-25"/>
              <w:jc w:val="both"/>
              <w:rPr>
                <w:rFonts w:ascii="Times New Roman" w:hAnsi="Times New Roman" w:cs="Times New Roman"/>
                <w:szCs w:val="22"/>
              </w:rPr>
            </w:pPr>
          </w:p>
        </w:tc>
        <w:tc>
          <w:tcPr>
            <w:tcW w:w="270" w:type="dxa"/>
            <w:vAlign w:val="bottom"/>
          </w:tcPr>
          <w:p w14:paraId="19A29A17" w14:textId="77777777" w:rsidR="00B2122D" w:rsidRPr="00B57901" w:rsidRDefault="00B2122D" w:rsidP="00B2122D">
            <w:pPr>
              <w:tabs>
                <w:tab w:val="left" w:pos="0"/>
                <w:tab w:val="decimal" w:pos="898"/>
              </w:tabs>
              <w:spacing w:after="0" w:line="240" w:lineRule="atLeast"/>
              <w:ind w:right="-25"/>
              <w:jc w:val="both"/>
              <w:rPr>
                <w:rFonts w:ascii="Times New Roman" w:hAnsi="Times New Roman" w:cs="Times New Roman"/>
                <w:szCs w:val="22"/>
              </w:rPr>
            </w:pPr>
          </w:p>
        </w:tc>
        <w:tc>
          <w:tcPr>
            <w:tcW w:w="1044" w:type="dxa"/>
            <w:tcBorders>
              <w:top w:val="single" w:sz="4" w:space="0" w:color="auto"/>
            </w:tcBorders>
          </w:tcPr>
          <w:p w14:paraId="0DFE31FC" w14:textId="77777777" w:rsidR="00B2122D" w:rsidRPr="00B57901" w:rsidRDefault="00B2122D" w:rsidP="00B2122D">
            <w:pPr>
              <w:tabs>
                <w:tab w:val="decimal" w:pos="898"/>
              </w:tabs>
              <w:spacing w:after="0" w:line="240" w:lineRule="atLeast"/>
              <w:ind w:right="-25"/>
              <w:jc w:val="both"/>
              <w:rPr>
                <w:rFonts w:ascii="Times New Roman" w:hAnsi="Times New Roman" w:cs="Times New Roman"/>
                <w:szCs w:val="22"/>
              </w:rPr>
            </w:pPr>
          </w:p>
        </w:tc>
        <w:tc>
          <w:tcPr>
            <w:tcW w:w="270" w:type="dxa"/>
          </w:tcPr>
          <w:p w14:paraId="6BD04AEA" w14:textId="77777777" w:rsidR="00B2122D" w:rsidRPr="00B57901" w:rsidRDefault="00B2122D" w:rsidP="00B2122D">
            <w:pPr>
              <w:tabs>
                <w:tab w:val="decimal" w:pos="500"/>
              </w:tabs>
              <w:spacing w:after="0" w:line="240" w:lineRule="atLeast"/>
              <w:ind w:left="-54" w:right="-25"/>
              <w:jc w:val="both"/>
              <w:rPr>
                <w:rFonts w:ascii="Times New Roman" w:hAnsi="Times New Roman" w:cs="Times New Roman"/>
                <w:szCs w:val="22"/>
                <w:lang w:val="en-GB"/>
              </w:rPr>
            </w:pPr>
          </w:p>
        </w:tc>
        <w:tc>
          <w:tcPr>
            <w:tcW w:w="1215" w:type="dxa"/>
            <w:tcBorders>
              <w:top w:val="single" w:sz="4" w:space="0" w:color="auto"/>
            </w:tcBorders>
          </w:tcPr>
          <w:p w14:paraId="30D6DFF4" w14:textId="77777777" w:rsidR="00B2122D" w:rsidRPr="00B57901" w:rsidRDefault="00B2122D" w:rsidP="00B2122D">
            <w:pPr>
              <w:tabs>
                <w:tab w:val="decimal" w:pos="898"/>
              </w:tabs>
              <w:spacing w:after="0" w:line="240" w:lineRule="atLeast"/>
              <w:ind w:right="-25"/>
              <w:jc w:val="both"/>
              <w:rPr>
                <w:rFonts w:ascii="Times New Roman" w:hAnsi="Times New Roman" w:cs="Times New Roman"/>
                <w:szCs w:val="22"/>
              </w:rPr>
            </w:pPr>
          </w:p>
        </w:tc>
        <w:tc>
          <w:tcPr>
            <w:tcW w:w="270" w:type="dxa"/>
          </w:tcPr>
          <w:p w14:paraId="3E5A71AD" w14:textId="77777777" w:rsidR="00B2122D" w:rsidRPr="00B57901" w:rsidRDefault="00B2122D" w:rsidP="00B2122D">
            <w:pPr>
              <w:tabs>
                <w:tab w:val="decimal" w:pos="500"/>
              </w:tabs>
              <w:spacing w:after="0" w:line="240" w:lineRule="atLeast"/>
              <w:ind w:left="-54" w:right="-25"/>
              <w:jc w:val="both"/>
              <w:rPr>
                <w:rFonts w:ascii="Times New Roman" w:hAnsi="Times New Roman" w:cs="Times New Roman"/>
                <w:szCs w:val="22"/>
                <w:lang w:val="en-GB"/>
              </w:rPr>
            </w:pPr>
          </w:p>
        </w:tc>
        <w:tc>
          <w:tcPr>
            <w:tcW w:w="1170" w:type="dxa"/>
            <w:tcBorders>
              <w:top w:val="single" w:sz="4" w:space="0" w:color="auto"/>
            </w:tcBorders>
          </w:tcPr>
          <w:p w14:paraId="2EC7D21D" w14:textId="77777777" w:rsidR="00B2122D" w:rsidRPr="00B57901" w:rsidRDefault="00B2122D" w:rsidP="00B2122D">
            <w:pPr>
              <w:tabs>
                <w:tab w:val="decimal" w:pos="898"/>
              </w:tabs>
              <w:spacing w:after="0" w:line="240" w:lineRule="atLeast"/>
              <w:ind w:right="-25"/>
              <w:jc w:val="both"/>
              <w:rPr>
                <w:rFonts w:ascii="Times New Roman" w:hAnsi="Times New Roman" w:cs="Times New Roman"/>
                <w:szCs w:val="22"/>
              </w:rPr>
            </w:pPr>
          </w:p>
        </w:tc>
      </w:tr>
      <w:tr w:rsidR="00B2122D" w:rsidRPr="00B57901" w14:paraId="0C294FCA" w14:textId="77777777" w:rsidTr="002C459D">
        <w:tc>
          <w:tcPr>
            <w:tcW w:w="4361" w:type="dxa"/>
            <w:vAlign w:val="bottom"/>
          </w:tcPr>
          <w:p w14:paraId="6C8C025B" w14:textId="77777777" w:rsidR="00B2122D" w:rsidRPr="00B57901" w:rsidRDefault="00B2122D" w:rsidP="00B2122D">
            <w:pPr>
              <w:spacing w:after="0" w:line="240" w:lineRule="atLeast"/>
              <w:ind w:left="522" w:right="-25"/>
              <w:rPr>
                <w:rFonts w:ascii="Times New Roman" w:hAnsi="Times New Roman" w:cs="Times New Roman"/>
                <w:b/>
                <w:bCs/>
                <w:szCs w:val="22"/>
                <w:lang w:val="en-GB"/>
              </w:rPr>
            </w:pPr>
            <w:r w:rsidRPr="00B57901">
              <w:rPr>
                <w:rFonts w:ascii="Times New Roman" w:eastAsia="Cordia New" w:hAnsi="Times New Roman" w:cs="Times New Roman"/>
                <w:b/>
                <w:bCs/>
                <w:szCs w:val="22"/>
              </w:rPr>
              <w:tab/>
              <w:t>personnel</w:t>
            </w:r>
            <w:r w:rsidRPr="00B57901">
              <w:rPr>
                <w:rFonts w:ascii="Times New Roman" w:eastAsia="Cordia New" w:hAnsi="Times New Roman" w:cs="Times New Roman"/>
                <w:b/>
                <w:bCs/>
                <w:szCs w:val="22"/>
                <w:cs/>
              </w:rPr>
              <w:t xml:space="preserve"> </w:t>
            </w:r>
            <w:r w:rsidRPr="00B57901">
              <w:rPr>
                <w:rFonts w:ascii="Times New Roman" w:hAnsi="Times New Roman" w:cs="Times New Roman"/>
                <w:b/>
                <w:bCs/>
                <w:szCs w:val="22"/>
                <w:lang w:val="en-GB"/>
              </w:rPr>
              <w:t>compensation</w:t>
            </w:r>
          </w:p>
        </w:tc>
        <w:tc>
          <w:tcPr>
            <w:tcW w:w="1170" w:type="dxa"/>
            <w:tcBorders>
              <w:bottom w:val="double" w:sz="4" w:space="0" w:color="auto"/>
            </w:tcBorders>
            <w:vAlign w:val="bottom"/>
          </w:tcPr>
          <w:p w14:paraId="524349C7" w14:textId="5F6CEB93" w:rsidR="00B2122D" w:rsidRPr="00B57901" w:rsidRDefault="00B2122D" w:rsidP="00B2122D">
            <w:pPr>
              <w:tabs>
                <w:tab w:val="decimal" w:pos="898"/>
              </w:tabs>
              <w:spacing w:after="0" w:line="240" w:lineRule="atLeast"/>
              <w:ind w:right="-25"/>
              <w:jc w:val="both"/>
              <w:rPr>
                <w:rFonts w:ascii="Times New Roman" w:hAnsi="Times New Roman" w:cs="Times New Roman"/>
                <w:szCs w:val="22"/>
              </w:rPr>
            </w:pPr>
            <w:r w:rsidRPr="00B57901">
              <w:rPr>
                <w:rFonts w:ascii="Times New Roman" w:hAnsi="Times New Roman" w:cs="Times New Roman"/>
                <w:szCs w:val="22"/>
              </w:rPr>
              <w:t>17,510</w:t>
            </w:r>
          </w:p>
        </w:tc>
        <w:tc>
          <w:tcPr>
            <w:tcW w:w="270" w:type="dxa"/>
            <w:vAlign w:val="bottom"/>
          </w:tcPr>
          <w:p w14:paraId="7A7246B5" w14:textId="77777777" w:rsidR="00B2122D" w:rsidRPr="00B57901" w:rsidRDefault="00B2122D" w:rsidP="00B2122D">
            <w:pPr>
              <w:tabs>
                <w:tab w:val="left" w:pos="405"/>
                <w:tab w:val="decimal" w:pos="898"/>
                <w:tab w:val="decimal" w:pos="930"/>
              </w:tabs>
              <w:spacing w:after="0" w:line="240" w:lineRule="atLeast"/>
              <w:ind w:right="-25"/>
              <w:jc w:val="both"/>
              <w:rPr>
                <w:rFonts w:ascii="Times New Roman" w:hAnsi="Times New Roman" w:cs="Times New Roman"/>
                <w:b/>
                <w:bCs/>
                <w:szCs w:val="22"/>
              </w:rPr>
            </w:pPr>
          </w:p>
        </w:tc>
        <w:tc>
          <w:tcPr>
            <w:tcW w:w="1044" w:type="dxa"/>
            <w:tcBorders>
              <w:bottom w:val="double" w:sz="4" w:space="0" w:color="auto"/>
            </w:tcBorders>
            <w:vAlign w:val="bottom"/>
          </w:tcPr>
          <w:p w14:paraId="0D0F91C8" w14:textId="748A977B" w:rsidR="00B2122D" w:rsidRPr="00B57901" w:rsidRDefault="00B2122D" w:rsidP="00AE7B26">
            <w:pPr>
              <w:tabs>
                <w:tab w:val="decimal" w:pos="898"/>
              </w:tabs>
              <w:spacing w:after="0" w:line="240" w:lineRule="atLeast"/>
              <w:ind w:right="-25"/>
              <w:jc w:val="both"/>
              <w:rPr>
                <w:rFonts w:ascii="Times New Roman" w:hAnsi="Times New Roman" w:cs="Times New Roman"/>
                <w:szCs w:val="22"/>
              </w:rPr>
            </w:pPr>
            <w:r w:rsidRPr="00B57901">
              <w:rPr>
                <w:rFonts w:ascii="Times New Roman" w:hAnsi="Times New Roman" w:cs="Times New Roman"/>
                <w:szCs w:val="22"/>
              </w:rPr>
              <w:t>20,907</w:t>
            </w:r>
          </w:p>
        </w:tc>
        <w:tc>
          <w:tcPr>
            <w:tcW w:w="270" w:type="dxa"/>
          </w:tcPr>
          <w:p w14:paraId="29585B3B" w14:textId="77777777" w:rsidR="00B2122D" w:rsidRPr="00B57901" w:rsidRDefault="00B2122D" w:rsidP="00B2122D">
            <w:pPr>
              <w:tabs>
                <w:tab w:val="decimal" w:pos="500"/>
                <w:tab w:val="decimal" w:pos="890"/>
              </w:tabs>
              <w:spacing w:after="0" w:line="240" w:lineRule="atLeast"/>
              <w:ind w:left="522" w:right="-25"/>
              <w:jc w:val="both"/>
              <w:rPr>
                <w:rFonts w:ascii="Times New Roman" w:hAnsi="Times New Roman" w:cs="Times New Roman"/>
                <w:szCs w:val="22"/>
                <w:lang w:val="en-GB"/>
              </w:rPr>
            </w:pPr>
          </w:p>
        </w:tc>
        <w:tc>
          <w:tcPr>
            <w:tcW w:w="1215" w:type="dxa"/>
            <w:tcBorders>
              <w:bottom w:val="double" w:sz="4" w:space="0" w:color="auto"/>
            </w:tcBorders>
            <w:vAlign w:val="bottom"/>
          </w:tcPr>
          <w:p w14:paraId="3DB0BB67" w14:textId="7CB17521" w:rsidR="00B2122D" w:rsidRPr="00B57901" w:rsidRDefault="00B2122D" w:rsidP="00B2122D">
            <w:pPr>
              <w:tabs>
                <w:tab w:val="decimal" w:pos="898"/>
              </w:tabs>
              <w:spacing w:after="0" w:line="240" w:lineRule="atLeast"/>
              <w:ind w:right="-25"/>
              <w:jc w:val="both"/>
              <w:rPr>
                <w:rFonts w:ascii="Times New Roman" w:hAnsi="Times New Roman" w:cs="Times New Roman"/>
                <w:szCs w:val="22"/>
              </w:rPr>
            </w:pPr>
            <w:r w:rsidRPr="00B57901">
              <w:rPr>
                <w:rFonts w:ascii="Times New Roman" w:hAnsi="Times New Roman" w:cs="Times New Roman"/>
                <w:szCs w:val="22"/>
              </w:rPr>
              <w:t>17,510</w:t>
            </w:r>
          </w:p>
        </w:tc>
        <w:tc>
          <w:tcPr>
            <w:tcW w:w="270" w:type="dxa"/>
          </w:tcPr>
          <w:p w14:paraId="40123782" w14:textId="77777777" w:rsidR="00B2122D" w:rsidRPr="00B57901" w:rsidRDefault="00B2122D" w:rsidP="00B2122D">
            <w:pPr>
              <w:tabs>
                <w:tab w:val="decimal" w:pos="500"/>
                <w:tab w:val="decimal" w:pos="890"/>
              </w:tabs>
              <w:spacing w:after="0" w:line="240" w:lineRule="atLeast"/>
              <w:ind w:left="522" w:right="-25"/>
              <w:jc w:val="both"/>
              <w:rPr>
                <w:rFonts w:ascii="Times New Roman" w:hAnsi="Times New Roman" w:cs="Times New Roman"/>
                <w:szCs w:val="22"/>
                <w:lang w:val="en-GB"/>
              </w:rPr>
            </w:pPr>
          </w:p>
        </w:tc>
        <w:tc>
          <w:tcPr>
            <w:tcW w:w="1170" w:type="dxa"/>
            <w:tcBorders>
              <w:bottom w:val="double" w:sz="4" w:space="0" w:color="auto"/>
            </w:tcBorders>
            <w:vAlign w:val="bottom"/>
          </w:tcPr>
          <w:p w14:paraId="15E84EF2" w14:textId="0DF7922A" w:rsidR="00B2122D" w:rsidRPr="00B57901" w:rsidRDefault="00B2122D" w:rsidP="00B2122D">
            <w:pPr>
              <w:tabs>
                <w:tab w:val="decimal" w:pos="898"/>
              </w:tabs>
              <w:spacing w:after="0" w:line="240" w:lineRule="atLeast"/>
              <w:ind w:right="-25"/>
              <w:jc w:val="both"/>
              <w:rPr>
                <w:rFonts w:ascii="Times New Roman" w:hAnsi="Times New Roman" w:cs="Times New Roman"/>
                <w:szCs w:val="22"/>
              </w:rPr>
            </w:pPr>
            <w:r w:rsidRPr="00B57901">
              <w:rPr>
                <w:rFonts w:ascii="Times New Roman" w:hAnsi="Times New Roman" w:cs="Times New Roman"/>
                <w:szCs w:val="22"/>
              </w:rPr>
              <w:t>20,907</w:t>
            </w:r>
          </w:p>
        </w:tc>
      </w:tr>
    </w:tbl>
    <w:p w14:paraId="27E6C2DD" w14:textId="77777777" w:rsidR="00A77B79" w:rsidRPr="00B57901" w:rsidRDefault="00A77B79" w:rsidP="00A77B79">
      <w:pPr>
        <w:spacing w:after="0" w:line="240" w:lineRule="auto"/>
        <w:rPr>
          <w:rFonts w:ascii="Times New Roman" w:hAnsi="Times New Roman" w:cs="Times New Roman"/>
          <w:szCs w:val="22"/>
        </w:rPr>
      </w:pPr>
    </w:p>
    <w:p w14:paraId="70010D2A" w14:textId="6C5894F2" w:rsidR="001613FA" w:rsidRPr="00B57901" w:rsidRDefault="001613FA" w:rsidP="001613FA">
      <w:pPr>
        <w:spacing w:after="0" w:line="240" w:lineRule="auto"/>
        <w:ind w:left="567" w:right="-25"/>
        <w:jc w:val="both"/>
        <w:rPr>
          <w:rFonts w:ascii="Times New Roman" w:hAnsi="Times New Roman" w:cs="Times New Roman"/>
          <w:szCs w:val="22"/>
        </w:rPr>
      </w:pPr>
      <w:r w:rsidRPr="00B57901">
        <w:rPr>
          <w:rFonts w:ascii="Times New Roman" w:hAnsi="Times New Roman" w:cs="Times New Roman"/>
          <w:szCs w:val="22"/>
        </w:rPr>
        <w:t xml:space="preserve">Balances with related parties as at </w:t>
      </w:r>
      <w:r w:rsidR="00A77B79" w:rsidRPr="00B57901">
        <w:rPr>
          <w:rFonts w:ascii="Times New Roman" w:hAnsi="Times New Roman" w:cs="Times New Roman"/>
          <w:szCs w:val="22"/>
        </w:rPr>
        <w:t>30 June</w:t>
      </w:r>
      <w:r w:rsidRPr="00B57901">
        <w:rPr>
          <w:rFonts w:ascii="Times New Roman" w:hAnsi="Times New Roman" w:cs="Times New Roman"/>
          <w:szCs w:val="22"/>
        </w:rPr>
        <w:t xml:space="preserve"> 202</w:t>
      </w:r>
      <w:r w:rsidR="001C101E" w:rsidRPr="00B57901">
        <w:rPr>
          <w:rFonts w:ascii="Times New Roman" w:hAnsi="Times New Roman" w:cs="Times New Roman"/>
          <w:szCs w:val="22"/>
        </w:rPr>
        <w:t>6</w:t>
      </w:r>
      <w:r w:rsidRPr="00B57901">
        <w:rPr>
          <w:rFonts w:ascii="Times New Roman" w:hAnsi="Times New Roman" w:cs="Times New Roman"/>
          <w:szCs w:val="22"/>
        </w:rPr>
        <w:t xml:space="preserve"> and 31 December 202</w:t>
      </w:r>
      <w:r w:rsidR="001C101E" w:rsidRPr="00B57901">
        <w:rPr>
          <w:rFonts w:ascii="Times New Roman" w:hAnsi="Times New Roman" w:cs="Times New Roman"/>
          <w:szCs w:val="22"/>
        </w:rPr>
        <w:t>5</w:t>
      </w:r>
      <w:r w:rsidRPr="00B57901">
        <w:rPr>
          <w:rFonts w:ascii="Times New Roman" w:hAnsi="Times New Roman" w:cs="Times New Roman"/>
          <w:szCs w:val="22"/>
        </w:rPr>
        <w:t xml:space="preserve"> were as follows</w:t>
      </w:r>
      <w:r w:rsidRPr="00B57901">
        <w:rPr>
          <w:rFonts w:ascii="Times New Roman" w:hAnsi="Times New Roman" w:cs="Times New Roman"/>
          <w:szCs w:val="22"/>
          <w:cs/>
        </w:rPr>
        <w:t>:</w:t>
      </w:r>
    </w:p>
    <w:p w14:paraId="7362F09A" w14:textId="77777777" w:rsidR="001613FA" w:rsidRPr="00B57901" w:rsidRDefault="001613FA" w:rsidP="001613FA">
      <w:pPr>
        <w:spacing w:after="0" w:line="240" w:lineRule="auto"/>
        <w:ind w:left="567" w:right="-25"/>
        <w:jc w:val="both"/>
        <w:rPr>
          <w:rFonts w:ascii="Times New Roman" w:hAnsi="Times New Roman" w:cs="Times New Roman"/>
          <w:szCs w:val="22"/>
        </w:rPr>
      </w:pPr>
    </w:p>
    <w:p w14:paraId="35B536F6" w14:textId="77777777" w:rsidR="001613FA" w:rsidRPr="00B57901" w:rsidRDefault="001613FA" w:rsidP="001613FA">
      <w:pPr>
        <w:spacing w:after="0" w:line="240" w:lineRule="auto"/>
        <w:ind w:left="567" w:right="-25"/>
        <w:jc w:val="both"/>
        <w:rPr>
          <w:rFonts w:ascii="Times New Roman" w:hAnsi="Times New Roman" w:cs="Times New Roman"/>
          <w:b/>
          <w:bCs/>
          <w:i/>
          <w:iCs/>
          <w:szCs w:val="22"/>
        </w:rPr>
      </w:pPr>
      <w:r w:rsidRPr="00B57901">
        <w:rPr>
          <w:rFonts w:ascii="Times New Roman" w:hAnsi="Times New Roman" w:cs="Times New Roman"/>
          <w:b/>
          <w:bCs/>
          <w:i/>
          <w:iCs/>
          <w:szCs w:val="22"/>
        </w:rPr>
        <w:t xml:space="preserve">Other receivables </w:t>
      </w:r>
      <w:r w:rsidRPr="00B57901">
        <w:rPr>
          <w:rFonts w:ascii="Times New Roman" w:hAnsi="Times New Roman" w:cs="Times New Roman"/>
          <w:b/>
          <w:bCs/>
          <w:i/>
          <w:iCs/>
          <w:szCs w:val="22"/>
          <w:cs/>
        </w:rPr>
        <w:t xml:space="preserve">- </w:t>
      </w:r>
      <w:r w:rsidRPr="00B57901">
        <w:rPr>
          <w:rFonts w:ascii="Times New Roman" w:hAnsi="Times New Roman" w:cs="Times New Roman"/>
          <w:b/>
          <w:bCs/>
          <w:i/>
          <w:iCs/>
          <w:szCs w:val="22"/>
        </w:rPr>
        <w:t>related parties</w:t>
      </w:r>
    </w:p>
    <w:tbl>
      <w:tblPr>
        <w:tblW w:w="9735" w:type="dxa"/>
        <w:tblInd w:w="18" w:type="dxa"/>
        <w:tblLayout w:type="fixed"/>
        <w:tblLook w:val="0000" w:firstRow="0" w:lastRow="0" w:firstColumn="0" w:lastColumn="0" w:noHBand="0" w:noVBand="0"/>
      </w:tblPr>
      <w:tblGrid>
        <w:gridCol w:w="3492"/>
        <w:gridCol w:w="1358"/>
        <w:gridCol w:w="264"/>
        <w:gridCol w:w="1399"/>
        <w:gridCol w:w="264"/>
        <w:gridCol w:w="1333"/>
        <w:gridCol w:w="264"/>
        <w:gridCol w:w="1361"/>
      </w:tblGrid>
      <w:tr w:rsidR="001613FA" w:rsidRPr="00B57901" w14:paraId="0BC5B7AF" w14:textId="77777777" w:rsidTr="000B687B">
        <w:trPr>
          <w:trHeight w:val="611"/>
          <w:tblHeader/>
        </w:trPr>
        <w:tc>
          <w:tcPr>
            <w:tcW w:w="3492" w:type="dxa"/>
            <w:vAlign w:val="center"/>
          </w:tcPr>
          <w:p w14:paraId="1A6B2FD4" w14:textId="77777777" w:rsidR="001613FA" w:rsidRPr="00B57901" w:rsidRDefault="001613FA" w:rsidP="000B687B">
            <w:pPr>
              <w:spacing w:after="0" w:line="240" w:lineRule="atLeast"/>
              <w:ind w:left="522" w:right="-25"/>
              <w:jc w:val="center"/>
              <w:rPr>
                <w:rFonts w:ascii="Times New Roman" w:hAnsi="Times New Roman" w:cs="Times New Roman"/>
                <w:b/>
                <w:bCs/>
                <w:i/>
                <w:iCs/>
                <w:szCs w:val="22"/>
              </w:rPr>
            </w:pPr>
          </w:p>
        </w:tc>
        <w:tc>
          <w:tcPr>
            <w:tcW w:w="3021" w:type="dxa"/>
            <w:gridSpan w:val="3"/>
            <w:vAlign w:val="center"/>
          </w:tcPr>
          <w:p w14:paraId="1D16868C" w14:textId="77777777" w:rsidR="001613FA" w:rsidRPr="00B57901" w:rsidRDefault="001613FA" w:rsidP="000B687B">
            <w:pPr>
              <w:tabs>
                <w:tab w:val="left" w:pos="515"/>
                <w:tab w:val="left" w:pos="810"/>
              </w:tabs>
              <w:spacing w:after="0" w:line="240" w:lineRule="atLeast"/>
              <w:ind w:left="180" w:right="-25"/>
              <w:jc w:val="center"/>
              <w:rPr>
                <w:rFonts w:ascii="Times New Roman" w:eastAsia="Cordia New" w:hAnsi="Times New Roman" w:cs="Times New Roman"/>
                <w:szCs w:val="22"/>
              </w:rPr>
            </w:pPr>
            <w:r w:rsidRPr="00B57901">
              <w:rPr>
                <w:rFonts w:ascii="Times New Roman" w:eastAsia="Cordia New" w:hAnsi="Times New Roman" w:cs="Times New Roman"/>
                <w:b/>
                <w:bCs/>
                <w:szCs w:val="22"/>
              </w:rPr>
              <w:t>Consolidated</w:t>
            </w:r>
            <w:r w:rsidRPr="00B57901">
              <w:rPr>
                <w:rFonts w:ascii="Times New Roman" w:eastAsia="Cordia New" w:hAnsi="Times New Roman" w:cs="Times New Roman"/>
                <w:b/>
                <w:bCs/>
                <w:szCs w:val="22"/>
              </w:rPr>
              <w:br/>
              <w:t>financial statements</w:t>
            </w:r>
          </w:p>
        </w:tc>
        <w:tc>
          <w:tcPr>
            <w:tcW w:w="264" w:type="dxa"/>
          </w:tcPr>
          <w:p w14:paraId="04347AFC" w14:textId="77777777" w:rsidR="001613FA" w:rsidRPr="00B57901" w:rsidRDefault="001613FA" w:rsidP="000B687B">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958" w:type="dxa"/>
            <w:gridSpan w:val="3"/>
            <w:vAlign w:val="bottom"/>
          </w:tcPr>
          <w:p w14:paraId="6C5ECC04" w14:textId="77777777" w:rsidR="001613FA" w:rsidRPr="00B57901" w:rsidRDefault="001613FA" w:rsidP="000B687B">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B57901">
              <w:rPr>
                <w:rFonts w:ascii="Times New Roman" w:eastAsia="Cordia New" w:hAnsi="Times New Roman" w:cs="Times New Roman"/>
                <w:b/>
                <w:bCs/>
                <w:szCs w:val="22"/>
              </w:rPr>
              <w:t>Separate</w:t>
            </w:r>
            <w:r w:rsidRPr="00B57901">
              <w:rPr>
                <w:rFonts w:ascii="Times New Roman" w:eastAsia="Cordia New" w:hAnsi="Times New Roman" w:cs="Times New Roman"/>
                <w:b/>
                <w:bCs/>
                <w:szCs w:val="22"/>
                <w:cs/>
              </w:rPr>
              <w:br/>
            </w:r>
            <w:r w:rsidRPr="00B57901">
              <w:rPr>
                <w:rFonts w:ascii="Times New Roman" w:eastAsia="Cordia New" w:hAnsi="Times New Roman" w:cs="Times New Roman"/>
                <w:b/>
                <w:bCs/>
                <w:szCs w:val="22"/>
              </w:rPr>
              <w:t>financial statements</w:t>
            </w:r>
          </w:p>
        </w:tc>
      </w:tr>
      <w:tr w:rsidR="00A77B79" w:rsidRPr="00B57901" w14:paraId="070A6720" w14:textId="77777777" w:rsidTr="000B687B">
        <w:trPr>
          <w:tblHeader/>
        </w:trPr>
        <w:tc>
          <w:tcPr>
            <w:tcW w:w="3492" w:type="dxa"/>
            <w:vAlign w:val="center"/>
          </w:tcPr>
          <w:p w14:paraId="3B245C5D" w14:textId="77777777" w:rsidR="00A77B79" w:rsidRPr="00B57901" w:rsidRDefault="00A77B79" w:rsidP="00A77B79">
            <w:pPr>
              <w:spacing w:after="0" w:line="240" w:lineRule="atLeast"/>
              <w:ind w:left="522" w:right="-25"/>
              <w:jc w:val="center"/>
              <w:rPr>
                <w:rFonts w:ascii="Times New Roman" w:hAnsi="Times New Roman" w:cs="Times New Roman"/>
                <w:b/>
                <w:bCs/>
                <w:i/>
                <w:iCs/>
                <w:szCs w:val="22"/>
              </w:rPr>
            </w:pPr>
          </w:p>
        </w:tc>
        <w:tc>
          <w:tcPr>
            <w:tcW w:w="1358" w:type="dxa"/>
          </w:tcPr>
          <w:p w14:paraId="7CF82091" w14:textId="6FF8038E" w:rsidR="00A77B79" w:rsidRPr="00B57901" w:rsidRDefault="00A77B79" w:rsidP="00A77B79">
            <w:pPr>
              <w:spacing w:after="0" w:line="240" w:lineRule="atLeast"/>
              <w:ind w:left="-108" w:right="-25"/>
              <w:jc w:val="center"/>
              <w:rPr>
                <w:rFonts w:ascii="Times New Roman" w:hAnsi="Times New Roman" w:cs="Times New Roman"/>
                <w:szCs w:val="22"/>
              </w:rPr>
            </w:pPr>
            <w:r w:rsidRPr="00B57901">
              <w:rPr>
                <w:rFonts w:ascii="Times New Roman" w:hAnsi="Times New Roman" w:cs="Times New Roman"/>
                <w:szCs w:val="22"/>
              </w:rPr>
              <w:t>30 June</w:t>
            </w:r>
          </w:p>
        </w:tc>
        <w:tc>
          <w:tcPr>
            <w:tcW w:w="264" w:type="dxa"/>
          </w:tcPr>
          <w:p w14:paraId="56065123" w14:textId="77777777" w:rsidR="00A77B79" w:rsidRPr="00B57901" w:rsidRDefault="00A77B79" w:rsidP="00A77B79">
            <w:pPr>
              <w:tabs>
                <w:tab w:val="left" w:pos="405"/>
              </w:tabs>
              <w:spacing w:after="0" w:line="240" w:lineRule="atLeast"/>
              <w:ind w:left="-54" w:right="-25" w:hanging="115"/>
              <w:jc w:val="center"/>
              <w:rPr>
                <w:rFonts w:ascii="Times New Roman" w:hAnsi="Times New Roman" w:cs="Times New Roman"/>
                <w:szCs w:val="22"/>
              </w:rPr>
            </w:pPr>
          </w:p>
        </w:tc>
        <w:tc>
          <w:tcPr>
            <w:tcW w:w="1399" w:type="dxa"/>
          </w:tcPr>
          <w:p w14:paraId="4B638C4C" w14:textId="77777777" w:rsidR="00A77B79" w:rsidRPr="00B57901" w:rsidRDefault="00A77B79" w:rsidP="00A77B79">
            <w:pPr>
              <w:spacing w:after="0" w:line="240" w:lineRule="atLeast"/>
              <w:ind w:left="-54" w:right="-25" w:firstLine="37"/>
              <w:jc w:val="center"/>
              <w:rPr>
                <w:rFonts w:ascii="Times New Roman" w:hAnsi="Times New Roman" w:cs="Times New Roman"/>
                <w:szCs w:val="22"/>
              </w:rPr>
            </w:pPr>
            <w:r w:rsidRPr="00B57901">
              <w:rPr>
                <w:rFonts w:ascii="Times New Roman" w:hAnsi="Times New Roman" w:cs="Times New Roman"/>
                <w:szCs w:val="22"/>
              </w:rPr>
              <w:t>31 December</w:t>
            </w:r>
          </w:p>
        </w:tc>
        <w:tc>
          <w:tcPr>
            <w:tcW w:w="264" w:type="dxa"/>
          </w:tcPr>
          <w:p w14:paraId="450A1E9E" w14:textId="77777777" w:rsidR="00A77B79" w:rsidRPr="00B57901" w:rsidRDefault="00A77B79" w:rsidP="00A77B79">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33" w:type="dxa"/>
          </w:tcPr>
          <w:p w14:paraId="30457987" w14:textId="297C4C41" w:rsidR="00A77B79" w:rsidRPr="00B57901" w:rsidRDefault="00A77B79" w:rsidP="00A77B79">
            <w:pPr>
              <w:spacing w:after="0" w:line="240" w:lineRule="atLeast"/>
              <w:ind w:left="-108" w:right="-25"/>
              <w:jc w:val="center"/>
              <w:rPr>
                <w:rFonts w:ascii="Times New Roman" w:hAnsi="Times New Roman" w:cs="Times New Roman"/>
                <w:szCs w:val="22"/>
              </w:rPr>
            </w:pPr>
            <w:r w:rsidRPr="00B57901">
              <w:rPr>
                <w:rFonts w:ascii="Times New Roman" w:hAnsi="Times New Roman" w:cs="Times New Roman"/>
                <w:szCs w:val="22"/>
              </w:rPr>
              <w:t>30 June</w:t>
            </w:r>
          </w:p>
        </w:tc>
        <w:tc>
          <w:tcPr>
            <w:tcW w:w="264" w:type="dxa"/>
          </w:tcPr>
          <w:p w14:paraId="7453F99F" w14:textId="77777777" w:rsidR="00A77B79" w:rsidRPr="00B57901" w:rsidRDefault="00A77B79" w:rsidP="00A77B79">
            <w:pPr>
              <w:tabs>
                <w:tab w:val="left" w:pos="405"/>
              </w:tabs>
              <w:spacing w:after="0" w:line="240" w:lineRule="atLeast"/>
              <w:ind w:left="-54" w:right="-25" w:hanging="115"/>
              <w:jc w:val="center"/>
              <w:rPr>
                <w:rFonts w:ascii="Times New Roman" w:hAnsi="Times New Roman" w:cs="Times New Roman"/>
                <w:szCs w:val="22"/>
              </w:rPr>
            </w:pPr>
          </w:p>
        </w:tc>
        <w:tc>
          <w:tcPr>
            <w:tcW w:w="1361" w:type="dxa"/>
          </w:tcPr>
          <w:p w14:paraId="549C30D6" w14:textId="77777777" w:rsidR="00A77B79" w:rsidRPr="00B57901" w:rsidRDefault="00A77B79" w:rsidP="00A77B79">
            <w:pPr>
              <w:spacing w:after="0" w:line="240" w:lineRule="atLeast"/>
              <w:ind w:left="-54" w:right="-25" w:firstLine="37"/>
              <w:jc w:val="center"/>
              <w:rPr>
                <w:rFonts w:ascii="Times New Roman" w:hAnsi="Times New Roman" w:cs="Times New Roman"/>
                <w:szCs w:val="22"/>
              </w:rPr>
            </w:pPr>
            <w:r w:rsidRPr="00B57901">
              <w:rPr>
                <w:rFonts w:ascii="Times New Roman" w:hAnsi="Times New Roman" w:cs="Times New Roman"/>
                <w:szCs w:val="22"/>
              </w:rPr>
              <w:t xml:space="preserve">31 December </w:t>
            </w:r>
          </w:p>
        </w:tc>
      </w:tr>
      <w:tr w:rsidR="00A77B79" w:rsidRPr="00B57901" w14:paraId="22ED85B8" w14:textId="77777777" w:rsidTr="000B687B">
        <w:trPr>
          <w:tblHeader/>
        </w:trPr>
        <w:tc>
          <w:tcPr>
            <w:tcW w:w="3492" w:type="dxa"/>
            <w:vAlign w:val="center"/>
          </w:tcPr>
          <w:p w14:paraId="3522E0E3" w14:textId="77777777" w:rsidR="00A77B79" w:rsidRPr="00B57901" w:rsidRDefault="00A77B79" w:rsidP="00A77B79">
            <w:pPr>
              <w:spacing w:after="0" w:line="240" w:lineRule="atLeast"/>
              <w:ind w:left="522" w:right="-25"/>
              <w:jc w:val="center"/>
              <w:rPr>
                <w:rFonts w:ascii="Times New Roman" w:hAnsi="Times New Roman" w:cs="Times New Roman"/>
                <w:b/>
                <w:bCs/>
                <w:i/>
                <w:iCs/>
                <w:szCs w:val="22"/>
              </w:rPr>
            </w:pPr>
          </w:p>
        </w:tc>
        <w:tc>
          <w:tcPr>
            <w:tcW w:w="1358" w:type="dxa"/>
          </w:tcPr>
          <w:p w14:paraId="161A2907" w14:textId="1D4CDA8D" w:rsidR="00A77B79" w:rsidRPr="00B57901" w:rsidRDefault="00A77B79" w:rsidP="00A77B79">
            <w:pPr>
              <w:spacing w:after="0" w:line="240" w:lineRule="atLeast"/>
              <w:ind w:left="-108" w:right="-25"/>
              <w:jc w:val="center"/>
              <w:rPr>
                <w:rFonts w:ascii="Times New Roman" w:hAnsi="Times New Roman" w:cs="Times New Roman"/>
                <w:szCs w:val="22"/>
              </w:rPr>
            </w:pPr>
            <w:r w:rsidRPr="00B57901">
              <w:rPr>
                <w:rFonts w:ascii="Times New Roman" w:hAnsi="Times New Roman" w:cs="Times New Roman"/>
                <w:szCs w:val="22"/>
              </w:rPr>
              <w:t>2026</w:t>
            </w:r>
          </w:p>
        </w:tc>
        <w:tc>
          <w:tcPr>
            <w:tcW w:w="264" w:type="dxa"/>
          </w:tcPr>
          <w:p w14:paraId="04A4ACBE" w14:textId="77777777" w:rsidR="00A77B79" w:rsidRPr="00B57901" w:rsidRDefault="00A77B79" w:rsidP="00A77B79">
            <w:pPr>
              <w:tabs>
                <w:tab w:val="left" w:pos="405"/>
              </w:tabs>
              <w:spacing w:after="0" w:line="240" w:lineRule="atLeast"/>
              <w:ind w:left="-54" w:right="-25" w:hanging="115"/>
              <w:jc w:val="center"/>
              <w:rPr>
                <w:rFonts w:ascii="Times New Roman" w:hAnsi="Times New Roman" w:cs="Times New Roman"/>
                <w:szCs w:val="22"/>
              </w:rPr>
            </w:pPr>
          </w:p>
        </w:tc>
        <w:tc>
          <w:tcPr>
            <w:tcW w:w="1399" w:type="dxa"/>
          </w:tcPr>
          <w:p w14:paraId="3C83952B" w14:textId="61D95FB0" w:rsidR="00A77B79" w:rsidRPr="00B57901" w:rsidRDefault="00A77B79" w:rsidP="00A77B79">
            <w:pPr>
              <w:spacing w:after="0" w:line="240" w:lineRule="atLeast"/>
              <w:ind w:left="-54" w:right="-25" w:firstLine="37"/>
              <w:jc w:val="center"/>
              <w:rPr>
                <w:rFonts w:ascii="Times New Roman" w:hAnsi="Times New Roman" w:cs="Times New Roman"/>
                <w:szCs w:val="22"/>
              </w:rPr>
            </w:pPr>
            <w:r w:rsidRPr="00B57901">
              <w:rPr>
                <w:rFonts w:ascii="Times New Roman" w:hAnsi="Times New Roman" w:cs="Times New Roman"/>
                <w:szCs w:val="22"/>
              </w:rPr>
              <w:t>2025</w:t>
            </w:r>
          </w:p>
        </w:tc>
        <w:tc>
          <w:tcPr>
            <w:tcW w:w="264" w:type="dxa"/>
          </w:tcPr>
          <w:p w14:paraId="1EFE698A" w14:textId="77777777" w:rsidR="00A77B79" w:rsidRPr="00B57901" w:rsidRDefault="00A77B79" w:rsidP="00A77B79">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33" w:type="dxa"/>
          </w:tcPr>
          <w:p w14:paraId="2123A196" w14:textId="2A1CDA2C" w:rsidR="00A77B79" w:rsidRPr="00B57901" w:rsidRDefault="00A77B79" w:rsidP="00A77B79">
            <w:pPr>
              <w:spacing w:after="0" w:line="240" w:lineRule="atLeast"/>
              <w:ind w:left="-108" w:right="-25"/>
              <w:jc w:val="center"/>
              <w:rPr>
                <w:rFonts w:ascii="Times New Roman" w:hAnsi="Times New Roman" w:cs="Times New Roman"/>
                <w:szCs w:val="22"/>
              </w:rPr>
            </w:pPr>
            <w:r w:rsidRPr="00B57901">
              <w:rPr>
                <w:rFonts w:ascii="Times New Roman" w:hAnsi="Times New Roman" w:cs="Times New Roman"/>
                <w:szCs w:val="22"/>
              </w:rPr>
              <w:t>2026</w:t>
            </w:r>
          </w:p>
        </w:tc>
        <w:tc>
          <w:tcPr>
            <w:tcW w:w="264" w:type="dxa"/>
          </w:tcPr>
          <w:p w14:paraId="6EFAB1C9" w14:textId="77777777" w:rsidR="00A77B79" w:rsidRPr="00B57901" w:rsidRDefault="00A77B79" w:rsidP="00A77B79">
            <w:pPr>
              <w:tabs>
                <w:tab w:val="left" w:pos="405"/>
              </w:tabs>
              <w:spacing w:after="0" w:line="240" w:lineRule="atLeast"/>
              <w:ind w:left="-54" w:right="-25" w:hanging="115"/>
              <w:jc w:val="center"/>
              <w:rPr>
                <w:rFonts w:ascii="Times New Roman" w:hAnsi="Times New Roman" w:cs="Times New Roman"/>
                <w:szCs w:val="22"/>
              </w:rPr>
            </w:pPr>
          </w:p>
        </w:tc>
        <w:tc>
          <w:tcPr>
            <w:tcW w:w="1361" w:type="dxa"/>
          </w:tcPr>
          <w:p w14:paraId="22835200" w14:textId="55FADA13" w:rsidR="00A77B79" w:rsidRPr="00B57901" w:rsidRDefault="00A77B79" w:rsidP="00A77B79">
            <w:pPr>
              <w:spacing w:after="0" w:line="240" w:lineRule="atLeast"/>
              <w:ind w:left="-54" w:right="-25" w:firstLine="37"/>
              <w:jc w:val="center"/>
              <w:rPr>
                <w:rFonts w:ascii="Times New Roman" w:hAnsi="Times New Roman" w:cs="Times New Roman"/>
                <w:szCs w:val="22"/>
              </w:rPr>
            </w:pPr>
            <w:r w:rsidRPr="00B57901">
              <w:rPr>
                <w:rFonts w:ascii="Times New Roman" w:hAnsi="Times New Roman" w:cs="Times New Roman"/>
                <w:szCs w:val="22"/>
              </w:rPr>
              <w:t>2025</w:t>
            </w:r>
          </w:p>
        </w:tc>
      </w:tr>
      <w:tr w:rsidR="00A77B79" w:rsidRPr="00B57901" w14:paraId="1D30754A" w14:textId="77777777" w:rsidTr="000B687B">
        <w:trPr>
          <w:tblHeader/>
        </w:trPr>
        <w:tc>
          <w:tcPr>
            <w:tcW w:w="3492" w:type="dxa"/>
            <w:vAlign w:val="center"/>
          </w:tcPr>
          <w:p w14:paraId="0D2FB4C5" w14:textId="77777777" w:rsidR="00A77B79" w:rsidRPr="00B57901" w:rsidRDefault="00A77B79" w:rsidP="00A77B79">
            <w:pPr>
              <w:spacing w:after="0" w:line="240" w:lineRule="atLeast"/>
              <w:ind w:left="522" w:right="-25"/>
              <w:jc w:val="center"/>
              <w:rPr>
                <w:rFonts w:ascii="Times New Roman" w:hAnsi="Times New Roman" w:cs="Times New Roman"/>
                <w:b/>
                <w:bCs/>
                <w:i/>
                <w:iCs/>
                <w:szCs w:val="22"/>
              </w:rPr>
            </w:pPr>
          </w:p>
        </w:tc>
        <w:tc>
          <w:tcPr>
            <w:tcW w:w="6243" w:type="dxa"/>
            <w:gridSpan w:val="7"/>
            <w:vAlign w:val="center"/>
          </w:tcPr>
          <w:p w14:paraId="7A36A3A2" w14:textId="77777777" w:rsidR="00A77B79" w:rsidRPr="00B57901" w:rsidRDefault="00A77B79" w:rsidP="00A77B79">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B57901">
              <w:rPr>
                <w:rFonts w:ascii="Times New Roman" w:hAnsi="Times New Roman" w:cs="Times New Roman"/>
                <w:i/>
                <w:iCs/>
                <w:szCs w:val="22"/>
                <w:cs/>
              </w:rPr>
              <w:t>(</w:t>
            </w:r>
            <w:r w:rsidRPr="00B57901">
              <w:rPr>
                <w:rFonts w:ascii="Times New Roman" w:hAnsi="Times New Roman" w:cs="Times New Roman"/>
                <w:i/>
                <w:iCs/>
                <w:szCs w:val="22"/>
              </w:rPr>
              <w:t>in thousand Baht</w:t>
            </w:r>
            <w:r w:rsidRPr="00B57901">
              <w:rPr>
                <w:rFonts w:ascii="Times New Roman" w:hAnsi="Times New Roman" w:cs="Times New Roman"/>
                <w:i/>
                <w:iCs/>
                <w:szCs w:val="22"/>
                <w:cs/>
              </w:rPr>
              <w:t>)</w:t>
            </w:r>
          </w:p>
        </w:tc>
      </w:tr>
      <w:tr w:rsidR="00A77B79" w:rsidRPr="00B57901" w14:paraId="6269CC64" w14:textId="77777777" w:rsidTr="000B687B">
        <w:tc>
          <w:tcPr>
            <w:tcW w:w="3492" w:type="dxa"/>
            <w:vAlign w:val="center"/>
          </w:tcPr>
          <w:p w14:paraId="67106009" w14:textId="19F63679" w:rsidR="00A77B79" w:rsidRPr="00B57901" w:rsidRDefault="00A77B79" w:rsidP="00A77B79">
            <w:pPr>
              <w:spacing w:after="0" w:line="240" w:lineRule="atLeast"/>
              <w:ind w:left="549" w:right="-25"/>
              <w:jc w:val="both"/>
              <w:rPr>
                <w:rFonts w:ascii="Times New Roman" w:hAnsi="Times New Roman" w:cs="Times New Roman"/>
                <w:b/>
                <w:bCs/>
                <w:szCs w:val="22"/>
              </w:rPr>
            </w:pPr>
            <w:r w:rsidRPr="00B57901">
              <w:rPr>
                <w:rFonts w:ascii="Times New Roman" w:hAnsi="Times New Roman" w:cs="Times New Roman"/>
                <w:b/>
                <w:bCs/>
                <w:szCs w:val="22"/>
              </w:rPr>
              <w:t>Subsidiar</w:t>
            </w:r>
            <w:r w:rsidR="00DB37C0" w:rsidRPr="00B57901">
              <w:rPr>
                <w:rFonts w:ascii="Times New Roman" w:hAnsi="Times New Roman" w:cs="Times New Roman"/>
                <w:b/>
                <w:bCs/>
                <w:szCs w:val="22"/>
              </w:rPr>
              <w:t>y</w:t>
            </w:r>
          </w:p>
        </w:tc>
        <w:tc>
          <w:tcPr>
            <w:tcW w:w="1358" w:type="dxa"/>
            <w:vAlign w:val="center"/>
          </w:tcPr>
          <w:p w14:paraId="7A413666" w14:textId="77777777" w:rsidR="00A77B79" w:rsidRPr="00B57901" w:rsidRDefault="00A77B79" w:rsidP="00A77B79">
            <w:pPr>
              <w:tabs>
                <w:tab w:val="decimal" w:pos="1014"/>
              </w:tabs>
              <w:spacing w:after="0" w:line="240" w:lineRule="atLeast"/>
              <w:ind w:left="22" w:right="-25"/>
              <w:jc w:val="both"/>
              <w:rPr>
                <w:rFonts w:ascii="Times New Roman" w:eastAsia="Cordia New" w:hAnsi="Times New Roman" w:cs="Times New Roman"/>
                <w:szCs w:val="22"/>
              </w:rPr>
            </w:pPr>
          </w:p>
        </w:tc>
        <w:tc>
          <w:tcPr>
            <w:tcW w:w="264" w:type="dxa"/>
          </w:tcPr>
          <w:p w14:paraId="32D0CDEF" w14:textId="77777777" w:rsidR="00A77B79" w:rsidRPr="00B57901" w:rsidRDefault="00A77B79" w:rsidP="00A77B79">
            <w:pPr>
              <w:tabs>
                <w:tab w:val="decimal" w:pos="983"/>
                <w:tab w:val="decimal" w:pos="1014"/>
              </w:tabs>
              <w:spacing w:after="0" w:line="240" w:lineRule="atLeast"/>
              <w:ind w:left="22" w:right="-25"/>
              <w:jc w:val="both"/>
              <w:rPr>
                <w:rFonts w:ascii="Times New Roman" w:eastAsia="Cordia New" w:hAnsi="Times New Roman" w:cs="Times New Roman"/>
                <w:szCs w:val="22"/>
              </w:rPr>
            </w:pPr>
          </w:p>
        </w:tc>
        <w:tc>
          <w:tcPr>
            <w:tcW w:w="1399" w:type="dxa"/>
            <w:vAlign w:val="center"/>
          </w:tcPr>
          <w:p w14:paraId="0F790C70" w14:textId="77777777" w:rsidR="00A77B79" w:rsidRPr="00B57901" w:rsidRDefault="00A77B79" w:rsidP="00A77B79">
            <w:pPr>
              <w:tabs>
                <w:tab w:val="decimal" w:pos="1014"/>
              </w:tabs>
              <w:spacing w:after="0" w:line="240" w:lineRule="atLeast"/>
              <w:ind w:left="22" w:right="-25"/>
              <w:jc w:val="both"/>
              <w:rPr>
                <w:rFonts w:ascii="Times New Roman" w:eastAsia="Cordia New" w:hAnsi="Times New Roman" w:cs="Times New Roman"/>
                <w:szCs w:val="22"/>
              </w:rPr>
            </w:pPr>
          </w:p>
        </w:tc>
        <w:tc>
          <w:tcPr>
            <w:tcW w:w="264" w:type="dxa"/>
          </w:tcPr>
          <w:p w14:paraId="31DEEA86" w14:textId="77777777" w:rsidR="00A77B79" w:rsidRPr="00B57901" w:rsidRDefault="00A77B79" w:rsidP="00A77B79">
            <w:pPr>
              <w:tabs>
                <w:tab w:val="decimal" w:pos="983"/>
                <w:tab w:val="decimal" w:pos="1014"/>
              </w:tabs>
              <w:spacing w:after="0" w:line="240" w:lineRule="atLeast"/>
              <w:ind w:left="22" w:right="-25"/>
              <w:jc w:val="both"/>
              <w:rPr>
                <w:rFonts w:ascii="Times New Roman" w:eastAsia="Cordia New" w:hAnsi="Times New Roman" w:cs="Times New Roman"/>
                <w:szCs w:val="22"/>
              </w:rPr>
            </w:pPr>
          </w:p>
        </w:tc>
        <w:tc>
          <w:tcPr>
            <w:tcW w:w="1333" w:type="dxa"/>
            <w:vAlign w:val="bottom"/>
          </w:tcPr>
          <w:p w14:paraId="4FD7D53F" w14:textId="77777777" w:rsidR="00A77B79" w:rsidRPr="00B57901" w:rsidRDefault="00A77B79" w:rsidP="00A77B79">
            <w:pPr>
              <w:tabs>
                <w:tab w:val="decimal" w:pos="989"/>
              </w:tabs>
              <w:spacing w:after="0" w:line="240" w:lineRule="atLeast"/>
              <w:ind w:left="22" w:right="-25"/>
              <w:jc w:val="both"/>
              <w:rPr>
                <w:rFonts w:ascii="Times New Roman" w:eastAsia="Cordia New" w:hAnsi="Times New Roman" w:cs="Times New Roman"/>
                <w:szCs w:val="22"/>
              </w:rPr>
            </w:pPr>
          </w:p>
        </w:tc>
        <w:tc>
          <w:tcPr>
            <w:tcW w:w="264" w:type="dxa"/>
          </w:tcPr>
          <w:p w14:paraId="261C9F11" w14:textId="77777777" w:rsidR="00A77B79" w:rsidRPr="00B57901" w:rsidRDefault="00A77B79" w:rsidP="00A77B79">
            <w:pPr>
              <w:tabs>
                <w:tab w:val="decimal" w:pos="983"/>
                <w:tab w:val="decimal" w:pos="1014"/>
              </w:tabs>
              <w:spacing w:after="0" w:line="240" w:lineRule="atLeast"/>
              <w:ind w:left="22" w:right="-25"/>
              <w:jc w:val="both"/>
              <w:rPr>
                <w:rFonts w:ascii="Times New Roman" w:eastAsia="Cordia New" w:hAnsi="Times New Roman" w:cs="Times New Roman"/>
                <w:szCs w:val="22"/>
              </w:rPr>
            </w:pPr>
          </w:p>
        </w:tc>
        <w:tc>
          <w:tcPr>
            <w:tcW w:w="1361" w:type="dxa"/>
            <w:vAlign w:val="bottom"/>
          </w:tcPr>
          <w:p w14:paraId="330F0619" w14:textId="77777777" w:rsidR="00A77B79" w:rsidRPr="00B57901" w:rsidRDefault="00A77B79" w:rsidP="00A77B79">
            <w:pPr>
              <w:tabs>
                <w:tab w:val="decimal" w:pos="1014"/>
              </w:tabs>
              <w:spacing w:after="0" w:line="240" w:lineRule="atLeast"/>
              <w:ind w:left="22" w:right="-25"/>
              <w:jc w:val="both"/>
              <w:rPr>
                <w:rFonts w:ascii="Times New Roman" w:eastAsia="Cordia New" w:hAnsi="Times New Roman" w:cs="Times New Roman"/>
                <w:szCs w:val="22"/>
              </w:rPr>
            </w:pPr>
          </w:p>
        </w:tc>
      </w:tr>
      <w:tr w:rsidR="00B2122D" w:rsidRPr="00B57901" w14:paraId="693EB865" w14:textId="77777777" w:rsidTr="000B687B">
        <w:tc>
          <w:tcPr>
            <w:tcW w:w="3492" w:type="dxa"/>
            <w:vAlign w:val="center"/>
          </w:tcPr>
          <w:p w14:paraId="0FD2F3F8" w14:textId="4E4953BA" w:rsidR="00B2122D" w:rsidRPr="00B57901" w:rsidRDefault="00B2122D" w:rsidP="00B2122D">
            <w:pPr>
              <w:spacing w:after="0" w:line="240" w:lineRule="atLeast"/>
              <w:ind w:left="549" w:right="-25"/>
              <w:jc w:val="both"/>
              <w:rPr>
                <w:rFonts w:ascii="Times New Roman" w:hAnsi="Times New Roman" w:cs="Times New Roman"/>
                <w:szCs w:val="22"/>
                <w:cs/>
              </w:rPr>
            </w:pPr>
            <w:r w:rsidRPr="00B57901">
              <w:rPr>
                <w:rFonts w:ascii="Times New Roman" w:hAnsi="Times New Roman" w:cs="Times New Roman"/>
                <w:szCs w:val="22"/>
              </w:rPr>
              <w:t xml:space="preserve">Seafco </w:t>
            </w:r>
            <w:r w:rsidRPr="00B57901">
              <w:rPr>
                <w:rFonts w:ascii="Times New Roman" w:hAnsi="Times New Roman" w:cs="Times New Roman"/>
                <w:szCs w:val="22"/>
                <w:cs/>
              </w:rPr>
              <w:t>(</w:t>
            </w:r>
            <w:r w:rsidRPr="00B57901">
              <w:rPr>
                <w:rFonts w:ascii="Times New Roman" w:hAnsi="Times New Roman" w:cs="Times New Roman"/>
                <w:szCs w:val="22"/>
              </w:rPr>
              <w:t>Myanmar</w:t>
            </w:r>
            <w:r w:rsidRPr="00B57901">
              <w:rPr>
                <w:rFonts w:ascii="Times New Roman" w:hAnsi="Times New Roman" w:cs="Times New Roman"/>
                <w:szCs w:val="22"/>
                <w:cs/>
              </w:rPr>
              <w:t xml:space="preserve">) </w:t>
            </w:r>
            <w:r w:rsidR="00111950" w:rsidRPr="00B57901">
              <w:rPr>
                <w:rFonts w:ascii="Times New Roman" w:hAnsi="Times New Roman" w:cs="Times New Roman"/>
                <w:szCs w:val="22"/>
              </w:rPr>
              <w:t>Co</w:t>
            </w:r>
            <w:r w:rsidR="00111950" w:rsidRPr="00B57901">
              <w:rPr>
                <w:rFonts w:ascii="Times New Roman" w:hAnsi="Times New Roman" w:cs="Angsana New" w:hint="cs"/>
                <w:szCs w:val="22"/>
                <w:cs/>
              </w:rPr>
              <w:t>.</w:t>
            </w:r>
            <w:r w:rsidR="00111950" w:rsidRPr="00B57901">
              <w:rPr>
                <w:rFonts w:ascii="Times New Roman" w:hAnsi="Times New Roman" w:cs="Times New Roman"/>
                <w:szCs w:val="22"/>
              </w:rPr>
              <w:t>, Ltd.</w:t>
            </w:r>
          </w:p>
        </w:tc>
        <w:tc>
          <w:tcPr>
            <w:tcW w:w="1358" w:type="dxa"/>
          </w:tcPr>
          <w:p w14:paraId="2AE62A31" w14:textId="1251D9F8" w:rsidR="00B2122D" w:rsidRPr="00B57901" w:rsidRDefault="00B2122D" w:rsidP="00B2122D">
            <w:pPr>
              <w:spacing w:after="0" w:line="240" w:lineRule="atLeast"/>
              <w:ind w:left="22" w:right="-25"/>
              <w:jc w:val="center"/>
              <w:rPr>
                <w:rFonts w:ascii="Times New Roman" w:eastAsia="Cordia New" w:hAnsi="Times New Roman" w:cs="Times New Roman"/>
                <w:szCs w:val="22"/>
              </w:rPr>
            </w:pPr>
            <w:r w:rsidRPr="00B57901">
              <w:rPr>
                <w:rFonts w:ascii="Times New Roman" w:eastAsia="Cordia New" w:hAnsi="Times New Roman" w:cs="Times New Roman"/>
                <w:szCs w:val="22"/>
              </w:rPr>
              <w:t>-</w:t>
            </w:r>
          </w:p>
        </w:tc>
        <w:tc>
          <w:tcPr>
            <w:tcW w:w="264" w:type="dxa"/>
          </w:tcPr>
          <w:p w14:paraId="5AED5D03" w14:textId="77777777" w:rsidR="00B2122D" w:rsidRPr="00B57901" w:rsidRDefault="00B2122D" w:rsidP="00B2122D">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tcPr>
          <w:p w14:paraId="5F16134E" w14:textId="77777777" w:rsidR="00B2122D" w:rsidRPr="00B57901" w:rsidRDefault="00B2122D" w:rsidP="00B2122D">
            <w:pPr>
              <w:spacing w:after="0" w:line="240" w:lineRule="atLeast"/>
              <w:ind w:left="22" w:right="-25"/>
              <w:jc w:val="center"/>
              <w:rPr>
                <w:rFonts w:ascii="Times New Roman" w:eastAsia="Cordia New" w:hAnsi="Times New Roman" w:cs="Times New Roman"/>
                <w:szCs w:val="22"/>
              </w:rPr>
            </w:pPr>
            <w:r w:rsidRPr="00B57901">
              <w:rPr>
                <w:rFonts w:ascii="Times New Roman" w:eastAsia="Cordia New" w:hAnsi="Times New Roman" w:cs="Times New Roman"/>
                <w:szCs w:val="22"/>
                <w:cs/>
              </w:rPr>
              <w:t>-</w:t>
            </w:r>
          </w:p>
        </w:tc>
        <w:tc>
          <w:tcPr>
            <w:tcW w:w="264" w:type="dxa"/>
          </w:tcPr>
          <w:p w14:paraId="6CEF81A8" w14:textId="77777777" w:rsidR="00B2122D" w:rsidRPr="00B57901" w:rsidRDefault="00B2122D" w:rsidP="00B2122D">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14:paraId="3B4E0092" w14:textId="3889FD06" w:rsidR="00B2122D" w:rsidRPr="00B57901" w:rsidRDefault="00B2122D" w:rsidP="00B2122D">
            <w:pPr>
              <w:tabs>
                <w:tab w:val="decimal" w:pos="1042"/>
              </w:tabs>
              <w:spacing w:after="0" w:line="240" w:lineRule="atLeast"/>
              <w:ind w:left="22" w:right="-25"/>
              <w:jc w:val="both"/>
              <w:rPr>
                <w:rFonts w:ascii="Times New Roman" w:eastAsia="Cordia New" w:hAnsi="Times New Roman" w:cs="Times New Roman"/>
                <w:szCs w:val="22"/>
              </w:rPr>
            </w:pPr>
            <w:r w:rsidRPr="00B57901">
              <w:rPr>
                <w:rFonts w:ascii="Times New Roman" w:eastAsia="Cordia New" w:hAnsi="Times New Roman" w:cs="Times New Roman"/>
                <w:szCs w:val="22"/>
              </w:rPr>
              <w:t>5,492</w:t>
            </w:r>
          </w:p>
        </w:tc>
        <w:tc>
          <w:tcPr>
            <w:tcW w:w="264" w:type="dxa"/>
          </w:tcPr>
          <w:p w14:paraId="3A78A24D" w14:textId="77777777" w:rsidR="00B2122D" w:rsidRPr="00B57901" w:rsidRDefault="00B2122D" w:rsidP="00B2122D">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14:paraId="40F745D4" w14:textId="77777777" w:rsidR="00B2122D" w:rsidRPr="00B57901" w:rsidRDefault="00B2122D" w:rsidP="00B2122D">
            <w:pPr>
              <w:tabs>
                <w:tab w:val="decimal" w:pos="1042"/>
              </w:tabs>
              <w:spacing w:after="0" w:line="240" w:lineRule="atLeast"/>
              <w:ind w:left="22" w:right="-25"/>
              <w:jc w:val="both"/>
              <w:rPr>
                <w:rFonts w:ascii="Times New Roman" w:eastAsia="Cordia New" w:hAnsi="Times New Roman" w:cs="Times New Roman"/>
                <w:szCs w:val="22"/>
              </w:rPr>
            </w:pPr>
            <w:r w:rsidRPr="00B57901">
              <w:rPr>
                <w:rFonts w:ascii="Times New Roman" w:eastAsia="Cordia New" w:hAnsi="Times New Roman" w:cs="Times New Roman"/>
                <w:szCs w:val="22"/>
              </w:rPr>
              <w:t>5,492</w:t>
            </w:r>
          </w:p>
        </w:tc>
      </w:tr>
      <w:tr w:rsidR="00B2122D" w:rsidRPr="00B57901" w14:paraId="77AE48CE" w14:textId="77777777" w:rsidTr="000B687B">
        <w:tc>
          <w:tcPr>
            <w:tcW w:w="3492" w:type="dxa"/>
            <w:vAlign w:val="center"/>
          </w:tcPr>
          <w:p w14:paraId="2634E77D" w14:textId="77777777" w:rsidR="00B2122D" w:rsidRPr="00B57901" w:rsidRDefault="00B2122D" w:rsidP="00B2122D">
            <w:pPr>
              <w:spacing w:after="0" w:line="240" w:lineRule="atLeast"/>
              <w:ind w:left="549" w:right="-25"/>
              <w:jc w:val="both"/>
              <w:rPr>
                <w:rFonts w:ascii="Times New Roman" w:hAnsi="Times New Roman" w:cs="Times New Roman"/>
                <w:b/>
                <w:bCs/>
                <w:szCs w:val="22"/>
              </w:rPr>
            </w:pPr>
            <w:r w:rsidRPr="00B57901">
              <w:rPr>
                <w:rFonts w:ascii="Times New Roman" w:hAnsi="Times New Roman" w:cs="Times New Roman"/>
                <w:b/>
                <w:bCs/>
                <w:szCs w:val="22"/>
              </w:rPr>
              <w:t>Other related parties</w:t>
            </w:r>
          </w:p>
        </w:tc>
        <w:tc>
          <w:tcPr>
            <w:tcW w:w="1358" w:type="dxa"/>
          </w:tcPr>
          <w:p w14:paraId="56A1765C" w14:textId="77777777" w:rsidR="00B2122D" w:rsidRPr="00B57901" w:rsidRDefault="00B2122D" w:rsidP="00B2122D">
            <w:pPr>
              <w:tabs>
                <w:tab w:val="decimal" w:pos="1014"/>
              </w:tabs>
              <w:spacing w:after="0" w:line="240" w:lineRule="atLeast"/>
              <w:ind w:left="22" w:right="-25"/>
              <w:jc w:val="both"/>
              <w:rPr>
                <w:rFonts w:ascii="Times New Roman" w:eastAsia="Cordia New" w:hAnsi="Times New Roman" w:cs="Times New Roman"/>
                <w:szCs w:val="22"/>
                <w:cs/>
              </w:rPr>
            </w:pPr>
          </w:p>
        </w:tc>
        <w:tc>
          <w:tcPr>
            <w:tcW w:w="264" w:type="dxa"/>
          </w:tcPr>
          <w:p w14:paraId="0B4679FF" w14:textId="77777777" w:rsidR="00B2122D" w:rsidRPr="00B57901" w:rsidRDefault="00B2122D" w:rsidP="00B2122D">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tcPr>
          <w:p w14:paraId="29C2E58F" w14:textId="77777777" w:rsidR="00B2122D" w:rsidRPr="00B57901" w:rsidRDefault="00B2122D" w:rsidP="00B2122D">
            <w:pPr>
              <w:tabs>
                <w:tab w:val="decimal" w:pos="1014"/>
              </w:tabs>
              <w:spacing w:after="0" w:line="240" w:lineRule="atLeast"/>
              <w:ind w:left="22" w:right="-25"/>
              <w:jc w:val="both"/>
              <w:rPr>
                <w:rFonts w:ascii="Times New Roman" w:eastAsia="Cordia New" w:hAnsi="Times New Roman" w:cs="Times New Roman"/>
                <w:szCs w:val="22"/>
                <w:cs/>
              </w:rPr>
            </w:pPr>
          </w:p>
        </w:tc>
        <w:tc>
          <w:tcPr>
            <w:tcW w:w="264" w:type="dxa"/>
          </w:tcPr>
          <w:p w14:paraId="34ED6216" w14:textId="77777777" w:rsidR="00B2122D" w:rsidRPr="00B57901" w:rsidRDefault="00B2122D" w:rsidP="00B2122D">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14:paraId="11D8B63E" w14:textId="77777777" w:rsidR="00B2122D" w:rsidRPr="00B57901" w:rsidRDefault="00B2122D" w:rsidP="00B2122D">
            <w:pPr>
              <w:tabs>
                <w:tab w:val="decimal" w:pos="1014"/>
                <w:tab w:val="decimal" w:pos="1042"/>
              </w:tabs>
              <w:spacing w:after="0" w:line="240" w:lineRule="atLeast"/>
              <w:ind w:left="22" w:right="-25"/>
              <w:jc w:val="both"/>
              <w:rPr>
                <w:rFonts w:ascii="Times New Roman" w:eastAsia="Cordia New" w:hAnsi="Times New Roman" w:cs="Times New Roman"/>
                <w:szCs w:val="22"/>
                <w:cs/>
              </w:rPr>
            </w:pPr>
          </w:p>
        </w:tc>
        <w:tc>
          <w:tcPr>
            <w:tcW w:w="264" w:type="dxa"/>
          </w:tcPr>
          <w:p w14:paraId="41D4309B" w14:textId="77777777" w:rsidR="00B2122D" w:rsidRPr="00B57901" w:rsidRDefault="00B2122D" w:rsidP="00B2122D">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14:paraId="04597A1C" w14:textId="77777777" w:rsidR="00B2122D" w:rsidRPr="00B57901" w:rsidRDefault="00B2122D" w:rsidP="00B2122D">
            <w:pPr>
              <w:tabs>
                <w:tab w:val="decimal" w:pos="1014"/>
                <w:tab w:val="decimal" w:pos="1042"/>
              </w:tabs>
              <w:spacing w:after="0" w:line="240" w:lineRule="atLeast"/>
              <w:ind w:left="22" w:right="-25"/>
              <w:jc w:val="both"/>
              <w:rPr>
                <w:rFonts w:ascii="Times New Roman" w:eastAsia="Cordia New" w:hAnsi="Times New Roman" w:cs="Times New Roman"/>
                <w:szCs w:val="22"/>
                <w:cs/>
              </w:rPr>
            </w:pPr>
          </w:p>
        </w:tc>
      </w:tr>
      <w:tr w:rsidR="00B2122D" w:rsidRPr="00B57901" w14:paraId="592386F6" w14:textId="77777777" w:rsidTr="000B687B">
        <w:tc>
          <w:tcPr>
            <w:tcW w:w="3492" w:type="dxa"/>
            <w:vAlign w:val="center"/>
          </w:tcPr>
          <w:p w14:paraId="7AD5E10C" w14:textId="77777777" w:rsidR="00B2122D" w:rsidRPr="00B57901" w:rsidRDefault="00B2122D" w:rsidP="00B2122D">
            <w:pPr>
              <w:spacing w:after="0" w:line="240" w:lineRule="atLeast"/>
              <w:ind w:left="549" w:right="-25"/>
              <w:jc w:val="both"/>
              <w:rPr>
                <w:rFonts w:ascii="Times New Roman" w:hAnsi="Times New Roman" w:cs="Times New Roman"/>
                <w:szCs w:val="22"/>
              </w:rPr>
            </w:pPr>
            <w:r w:rsidRPr="00B57901">
              <w:rPr>
                <w:rFonts w:ascii="Times New Roman" w:hAnsi="Times New Roman" w:cs="Times New Roman"/>
                <w:szCs w:val="22"/>
              </w:rPr>
              <w:t>New Technology Engineering</w:t>
            </w:r>
          </w:p>
        </w:tc>
        <w:tc>
          <w:tcPr>
            <w:tcW w:w="1358" w:type="dxa"/>
          </w:tcPr>
          <w:p w14:paraId="7A278044" w14:textId="77777777" w:rsidR="00B2122D" w:rsidRPr="00B57901" w:rsidRDefault="00B2122D" w:rsidP="00B2122D">
            <w:pPr>
              <w:tabs>
                <w:tab w:val="decimal" w:pos="1014"/>
              </w:tabs>
              <w:spacing w:after="0" w:line="240" w:lineRule="atLeast"/>
              <w:ind w:left="22" w:right="-25"/>
              <w:jc w:val="both"/>
              <w:rPr>
                <w:rFonts w:ascii="Times New Roman" w:eastAsia="Cordia New" w:hAnsi="Times New Roman" w:cs="Times New Roman"/>
                <w:szCs w:val="22"/>
                <w:cs/>
              </w:rPr>
            </w:pPr>
          </w:p>
        </w:tc>
        <w:tc>
          <w:tcPr>
            <w:tcW w:w="264" w:type="dxa"/>
          </w:tcPr>
          <w:p w14:paraId="5870BB18" w14:textId="77777777" w:rsidR="00B2122D" w:rsidRPr="00B57901" w:rsidRDefault="00B2122D" w:rsidP="00B2122D">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tcPr>
          <w:p w14:paraId="77C67470" w14:textId="77777777" w:rsidR="00B2122D" w:rsidRPr="00B57901" w:rsidRDefault="00B2122D" w:rsidP="00B2122D">
            <w:pPr>
              <w:tabs>
                <w:tab w:val="decimal" w:pos="1014"/>
              </w:tabs>
              <w:spacing w:after="0" w:line="240" w:lineRule="atLeast"/>
              <w:ind w:left="22" w:right="-25"/>
              <w:jc w:val="both"/>
              <w:rPr>
                <w:rFonts w:ascii="Times New Roman" w:eastAsia="Cordia New" w:hAnsi="Times New Roman" w:cs="Times New Roman"/>
                <w:szCs w:val="22"/>
                <w:cs/>
              </w:rPr>
            </w:pPr>
          </w:p>
        </w:tc>
        <w:tc>
          <w:tcPr>
            <w:tcW w:w="264" w:type="dxa"/>
          </w:tcPr>
          <w:p w14:paraId="136DDC09" w14:textId="77777777" w:rsidR="00B2122D" w:rsidRPr="00B57901" w:rsidRDefault="00B2122D" w:rsidP="00B2122D">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14:paraId="789EF5BF" w14:textId="77777777" w:rsidR="00B2122D" w:rsidRPr="00B57901" w:rsidRDefault="00B2122D" w:rsidP="00B2122D">
            <w:pPr>
              <w:tabs>
                <w:tab w:val="decimal" w:pos="1014"/>
                <w:tab w:val="decimal" w:pos="1042"/>
              </w:tabs>
              <w:spacing w:after="0" w:line="240" w:lineRule="atLeast"/>
              <w:ind w:left="22" w:right="-25"/>
              <w:jc w:val="both"/>
              <w:rPr>
                <w:rFonts w:ascii="Times New Roman" w:eastAsia="Cordia New" w:hAnsi="Times New Roman" w:cs="Times New Roman"/>
                <w:szCs w:val="22"/>
                <w:cs/>
              </w:rPr>
            </w:pPr>
          </w:p>
        </w:tc>
        <w:tc>
          <w:tcPr>
            <w:tcW w:w="264" w:type="dxa"/>
          </w:tcPr>
          <w:p w14:paraId="05468E3C" w14:textId="77777777" w:rsidR="00B2122D" w:rsidRPr="00B57901" w:rsidRDefault="00B2122D" w:rsidP="00B2122D">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14:paraId="7ECB525C" w14:textId="77777777" w:rsidR="00B2122D" w:rsidRPr="00B57901" w:rsidRDefault="00B2122D" w:rsidP="00B2122D">
            <w:pPr>
              <w:tabs>
                <w:tab w:val="decimal" w:pos="1014"/>
                <w:tab w:val="decimal" w:pos="1042"/>
              </w:tabs>
              <w:spacing w:after="0" w:line="240" w:lineRule="atLeast"/>
              <w:ind w:left="22" w:right="-25"/>
              <w:jc w:val="both"/>
              <w:rPr>
                <w:rFonts w:ascii="Times New Roman" w:eastAsia="Cordia New" w:hAnsi="Times New Roman" w:cs="Times New Roman"/>
                <w:szCs w:val="22"/>
                <w:cs/>
              </w:rPr>
            </w:pPr>
          </w:p>
        </w:tc>
      </w:tr>
      <w:tr w:rsidR="00B2122D" w:rsidRPr="00B57901" w14:paraId="08A4390E" w14:textId="77777777" w:rsidTr="000B687B">
        <w:tc>
          <w:tcPr>
            <w:tcW w:w="3492" w:type="dxa"/>
            <w:vAlign w:val="center"/>
          </w:tcPr>
          <w:p w14:paraId="42FD68CE" w14:textId="77777777" w:rsidR="00B2122D" w:rsidRPr="00B57901" w:rsidRDefault="00B2122D" w:rsidP="00B2122D">
            <w:pPr>
              <w:spacing w:after="0" w:line="240" w:lineRule="atLeast"/>
              <w:ind w:left="549" w:right="-25"/>
              <w:jc w:val="both"/>
              <w:rPr>
                <w:rFonts w:ascii="Times New Roman" w:hAnsi="Times New Roman" w:cs="Times New Roman"/>
                <w:szCs w:val="22"/>
              </w:rPr>
            </w:pPr>
            <w:r w:rsidRPr="00B57901">
              <w:rPr>
                <w:rFonts w:ascii="Times New Roman" w:hAnsi="Times New Roman" w:cs="Times New Roman"/>
                <w:szCs w:val="22"/>
              </w:rPr>
              <w:t xml:space="preserve">  Construction Co</w:t>
            </w:r>
            <w:r w:rsidRPr="00B57901">
              <w:rPr>
                <w:rFonts w:ascii="Times New Roman" w:hAnsi="Times New Roman" w:cs="Times New Roman"/>
                <w:szCs w:val="22"/>
                <w:cs/>
              </w:rPr>
              <w:t>.</w:t>
            </w:r>
            <w:r w:rsidRPr="00B57901">
              <w:rPr>
                <w:rFonts w:ascii="Times New Roman" w:hAnsi="Times New Roman" w:cs="Times New Roman"/>
                <w:szCs w:val="22"/>
              </w:rPr>
              <w:t>, Ltd</w:t>
            </w:r>
            <w:r w:rsidRPr="00B57901">
              <w:rPr>
                <w:rFonts w:ascii="Times New Roman" w:hAnsi="Times New Roman" w:cs="Times New Roman"/>
                <w:szCs w:val="22"/>
                <w:cs/>
              </w:rPr>
              <w:t>.</w:t>
            </w:r>
          </w:p>
        </w:tc>
        <w:tc>
          <w:tcPr>
            <w:tcW w:w="1358" w:type="dxa"/>
          </w:tcPr>
          <w:p w14:paraId="0EAA6DB9" w14:textId="1CC024D6" w:rsidR="00B2122D" w:rsidRPr="00B57901" w:rsidRDefault="00B2122D" w:rsidP="008D600E">
            <w:pPr>
              <w:spacing w:after="0" w:line="240" w:lineRule="atLeast"/>
              <w:ind w:left="22" w:right="-25"/>
              <w:jc w:val="center"/>
              <w:rPr>
                <w:rFonts w:ascii="Times New Roman" w:eastAsia="Cordia New" w:hAnsi="Times New Roman" w:cs="Times New Roman"/>
                <w:szCs w:val="22"/>
                <w:cs/>
              </w:rPr>
            </w:pPr>
            <w:r w:rsidRPr="00B57901">
              <w:rPr>
                <w:rFonts w:ascii="Times New Roman" w:eastAsia="Cordia New" w:hAnsi="Times New Roman" w:cs="Times New Roman"/>
                <w:szCs w:val="22"/>
              </w:rPr>
              <w:t>-</w:t>
            </w:r>
          </w:p>
        </w:tc>
        <w:tc>
          <w:tcPr>
            <w:tcW w:w="264" w:type="dxa"/>
          </w:tcPr>
          <w:p w14:paraId="3B3FFF3D" w14:textId="77777777" w:rsidR="00B2122D" w:rsidRPr="00B57901" w:rsidRDefault="00B2122D" w:rsidP="00B2122D">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tcPr>
          <w:p w14:paraId="212FA75F" w14:textId="77777777" w:rsidR="00B2122D" w:rsidRPr="00B57901" w:rsidRDefault="00B2122D" w:rsidP="00B2122D">
            <w:pPr>
              <w:tabs>
                <w:tab w:val="decimal" w:pos="1014"/>
              </w:tabs>
              <w:spacing w:after="0" w:line="240" w:lineRule="atLeast"/>
              <w:ind w:left="22" w:right="-25"/>
              <w:jc w:val="both"/>
              <w:rPr>
                <w:rFonts w:ascii="Times New Roman" w:eastAsia="Cordia New" w:hAnsi="Times New Roman" w:cs="Times New Roman"/>
                <w:szCs w:val="22"/>
                <w:cs/>
              </w:rPr>
            </w:pPr>
            <w:r w:rsidRPr="00B57901">
              <w:rPr>
                <w:rFonts w:ascii="Times New Roman" w:eastAsia="Cordia New" w:hAnsi="Times New Roman" w:cs="Times New Roman"/>
                <w:szCs w:val="22"/>
              </w:rPr>
              <w:t>28,360</w:t>
            </w:r>
          </w:p>
        </w:tc>
        <w:tc>
          <w:tcPr>
            <w:tcW w:w="264" w:type="dxa"/>
          </w:tcPr>
          <w:p w14:paraId="3C34A3AE" w14:textId="77777777" w:rsidR="00B2122D" w:rsidRPr="00B57901" w:rsidRDefault="00B2122D" w:rsidP="00B2122D">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14:paraId="4A781E94" w14:textId="20BC9504" w:rsidR="00B2122D" w:rsidRPr="00B57901" w:rsidRDefault="00B2122D" w:rsidP="00B2122D">
            <w:pPr>
              <w:spacing w:after="0" w:line="240" w:lineRule="atLeast"/>
              <w:ind w:left="22" w:right="-25"/>
              <w:jc w:val="center"/>
              <w:rPr>
                <w:rFonts w:ascii="Times New Roman" w:eastAsia="Cordia New" w:hAnsi="Times New Roman" w:cs="Times New Roman"/>
                <w:szCs w:val="22"/>
              </w:rPr>
            </w:pPr>
            <w:r w:rsidRPr="00B57901">
              <w:rPr>
                <w:rFonts w:ascii="Times New Roman" w:eastAsia="Cordia New" w:hAnsi="Times New Roman" w:cs="Times New Roman"/>
                <w:szCs w:val="22"/>
                <w:cs/>
              </w:rPr>
              <w:t>-</w:t>
            </w:r>
          </w:p>
        </w:tc>
        <w:tc>
          <w:tcPr>
            <w:tcW w:w="264" w:type="dxa"/>
          </w:tcPr>
          <w:p w14:paraId="7D3A01D5" w14:textId="77777777" w:rsidR="00B2122D" w:rsidRPr="00B57901" w:rsidRDefault="00B2122D" w:rsidP="00B2122D">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14:paraId="35654210" w14:textId="77777777" w:rsidR="00B2122D" w:rsidRPr="00B57901" w:rsidRDefault="00B2122D" w:rsidP="00B2122D">
            <w:pPr>
              <w:spacing w:after="0" w:line="240" w:lineRule="atLeast"/>
              <w:ind w:left="22" w:right="-25"/>
              <w:jc w:val="center"/>
              <w:rPr>
                <w:rFonts w:ascii="Times New Roman" w:eastAsia="Cordia New" w:hAnsi="Times New Roman" w:cs="Times New Roman"/>
                <w:szCs w:val="22"/>
              </w:rPr>
            </w:pPr>
            <w:r w:rsidRPr="00B57901">
              <w:rPr>
                <w:rFonts w:ascii="Times New Roman" w:eastAsia="Cordia New" w:hAnsi="Times New Roman" w:cs="Times New Roman"/>
                <w:szCs w:val="22"/>
                <w:cs/>
              </w:rPr>
              <w:t>-</w:t>
            </w:r>
          </w:p>
        </w:tc>
      </w:tr>
      <w:tr w:rsidR="00B2122D" w:rsidRPr="00B57901" w14:paraId="30183F7E" w14:textId="77777777" w:rsidTr="000B687B">
        <w:tc>
          <w:tcPr>
            <w:tcW w:w="3492" w:type="dxa"/>
            <w:vAlign w:val="center"/>
          </w:tcPr>
          <w:p w14:paraId="1F2D8E60" w14:textId="77777777" w:rsidR="00B2122D" w:rsidRPr="00B57901" w:rsidRDefault="00B2122D" w:rsidP="00B2122D">
            <w:pPr>
              <w:spacing w:after="0" w:line="240" w:lineRule="atLeast"/>
              <w:ind w:left="549" w:right="-25"/>
              <w:jc w:val="both"/>
              <w:rPr>
                <w:rFonts w:ascii="Times New Roman" w:hAnsi="Times New Roman" w:cs="Times New Roman"/>
                <w:szCs w:val="22"/>
              </w:rPr>
            </w:pPr>
            <w:r w:rsidRPr="00B57901">
              <w:rPr>
                <w:rFonts w:ascii="Times New Roman" w:hAnsi="Times New Roman" w:cs="Times New Roman"/>
                <w:szCs w:val="22"/>
              </w:rPr>
              <w:lastRenderedPageBreak/>
              <w:t>AZ Global Co</w:t>
            </w:r>
            <w:r w:rsidRPr="00B57901">
              <w:rPr>
                <w:rFonts w:ascii="Times New Roman" w:hAnsi="Times New Roman" w:cs="Times New Roman"/>
                <w:szCs w:val="22"/>
                <w:cs/>
              </w:rPr>
              <w:t>.</w:t>
            </w:r>
            <w:r w:rsidRPr="00B57901">
              <w:rPr>
                <w:rFonts w:ascii="Times New Roman" w:hAnsi="Times New Roman" w:cs="Times New Roman"/>
                <w:szCs w:val="22"/>
              </w:rPr>
              <w:t>, Ltd</w:t>
            </w:r>
            <w:r w:rsidRPr="00B57901">
              <w:rPr>
                <w:rFonts w:ascii="Times New Roman" w:hAnsi="Times New Roman" w:cs="Times New Roman"/>
                <w:szCs w:val="22"/>
                <w:cs/>
              </w:rPr>
              <w:t>.</w:t>
            </w:r>
          </w:p>
        </w:tc>
        <w:tc>
          <w:tcPr>
            <w:tcW w:w="1358" w:type="dxa"/>
          </w:tcPr>
          <w:p w14:paraId="31BBCCDF" w14:textId="1CFE94C0" w:rsidR="00B2122D" w:rsidRPr="00B57901" w:rsidRDefault="00B2122D" w:rsidP="00B2122D">
            <w:pPr>
              <w:tabs>
                <w:tab w:val="decimal" w:pos="1014"/>
              </w:tabs>
              <w:spacing w:after="0" w:line="240" w:lineRule="atLeast"/>
              <w:ind w:left="22" w:right="-25"/>
              <w:jc w:val="both"/>
              <w:rPr>
                <w:rFonts w:ascii="Times New Roman" w:eastAsia="Cordia New" w:hAnsi="Times New Roman" w:cs="Times New Roman"/>
                <w:szCs w:val="22"/>
              </w:rPr>
            </w:pPr>
            <w:r w:rsidRPr="00B57901">
              <w:rPr>
                <w:rFonts w:ascii="Times New Roman" w:eastAsia="Cordia New" w:hAnsi="Times New Roman" w:cs="Times New Roman"/>
                <w:szCs w:val="22"/>
              </w:rPr>
              <w:t>3,033</w:t>
            </w:r>
          </w:p>
        </w:tc>
        <w:tc>
          <w:tcPr>
            <w:tcW w:w="264" w:type="dxa"/>
          </w:tcPr>
          <w:p w14:paraId="0CAF523E" w14:textId="77777777" w:rsidR="00B2122D" w:rsidRPr="00B57901" w:rsidRDefault="00B2122D" w:rsidP="00B2122D">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tcPr>
          <w:p w14:paraId="3CF2D616" w14:textId="0254F18C" w:rsidR="00B2122D" w:rsidRPr="00B57901" w:rsidRDefault="00B2122D" w:rsidP="00B2122D">
            <w:pPr>
              <w:tabs>
                <w:tab w:val="decimal" w:pos="1014"/>
              </w:tabs>
              <w:spacing w:after="0" w:line="240" w:lineRule="atLeast"/>
              <w:ind w:left="22" w:right="-25"/>
              <w:jc w:val="both"/>
              <w:rPr>
                <w:rFonts w:ascii="Times New Roman" w:eastAsia="Cordia New" w:hAnsi="Times New Roman" w:cs="Times New Roman"/>
                <w:szCs w:val="22"/>
              </w:rPr>
            </w:pPr>
            <w:r w:rsidRPr="00B57901">
              <w:rPr>
                <w:rFonts w:ascii="Times New Roman" w:eastAsia="Cordia New" w:hAnsi="Times New Roman" w:cs="Times New Roman"/>
                <w:szCs w:val="22"/>
              </w:rPr>
              <w:t>4,093</w:t>
            </w:r>
          </w:p>
        </w:tc>
        <w:tc>
          <w:tcPr>
            <w:tcW w:w="264" w:type="dxa"/>
          </w:tcPr>
          <w:p w14:paraId="4B0BE15C" w14:textId="77777777" w:rsidR="00B2122D" w:rsidRPr="00B57901" w:rsidRDefault="00B2122D" w:rsidP="00B2122D">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14:paraId="21D15852" w14:textId="1F0A0AB5" w:rsidR="00B2122D" w:rsidRPr="00B57901" w:rsidRDefault="00B2122D" w:rsidP="00B2122D">
            <w:pPr>
              <w:tabs>
                <w:tab w:val="decimal" w:pos="1042"/>
              </w:tabs>
              <w:spacing w:after="0" w:line="240" w:lineRule="atLeast"/>
              <w:ind w:left="22" w:right="-25"/>
              <w:jc w:val="both"/>
              <w:rPr>
                <w:rFonts w:ascii="Times New Roman" w:eastAsia="Cordia New" w:hAnsi="Times New Roman" w:cs="Times New Roman"/>
                <w:szCs w:val="22"/>
                <w:cs/>
              </w:rPr>
            </w:pPr>
            <w:r w:rsidRPr="00B57901">
              <w:rPr>
                <w:rFonts w:ascii="Times New Roman" w:eastAsia="Cordia New" w:hAnsi="Times New Roman" w:cs="Times New Roman"/>
                <w:szCs w:val="22"/>
              </w:rPr>
              <w:t>3,033</w:t>
            </w:r>
          </w:p>
        </w:tc>
        <w:tc>
          <w:tcPr>
            <w:tcW w:w="264" w:type="dxa"/>
          </w:tcPr>
          <w:p w14:paraId="773609B8" w14:textId="77777777" w:rsidR="00B2122D" w:rsidRPr="00B57901" w:rsidRDefault="00B2122D" w:rsidP="00B2122D">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14:paraId="6F1FC011" w14:textId="503E3D1C" w:rsidR="00B2122D" w:rsidRPr="00B57901" w:rsidRDefault="00B2122D" w:rsidP="00B2122D">
            <w:pPr>
              <w:tabs>
                <w:tab w:val="decimal" w:pos="1042"/>
              </w:tabs>
              <w:spacing w:after="0" w:line="240" w:lineRule="atLeast"/>
              <w:ind w:left="22" w:right="-25"/>
              <w:jc w:val="both"/>
              <w:rPr>
                <w:rFonts w:ascii="Times New Roman" w:eastAsia="Cordia New" w:hAnsi="Times New Roman" w:cstheme="minorBidi"/>
                <w:szCs w:val="22"/>
                <w:cs/>
              </w:rPr>
            </w:pPr>
            <w:r w:rsidRPr="00B57901">
              <w:rPr>
                <w:rFonts w:ascii="Times New Roman" w:eastAsia="Cordia New" w:hAnsi="Times New Roman" w:cs="Times New Roman"/>
                <w:szCs w:val="22"/>
              </w:rPr>
              <w:t>4,093</w:t>
            </w:r>
          </w:p>
        </w:tc>
      </w:tr>
      <w:tr w:rsidR="00B2122D" w:rsidRPr="00B57901" w14:paraId="41EFBC11" w14:textId="77777777" w:rsidTr="000B687B">
        <w:tc>
          <w:tcPr>
            <w:tcW w:w="3492" w:type="dxa"/>
            <w:vAlign w:val="center"/>
          </w:tcPr>
          <w:p w14:paraId="2D488D3B" w14:textId="77777777" w:rsidR="00B2122D" w:rsidRPr="00B57901" w:rsidRDefault="00B2122D" w:rsidP="00B2122D">
            <w:pPr>
              <w:spacing w:after="0" w:line="240" w:lineRule="atLeast"/>
              <w:ind w:left="549" w:right="-25"/>
              <w:jc w:val="both"/>
              <w:rPr>
                <w:rFonts w:ascii="Times New Roman" w:hAnsi="Times New Roman" w:cs="Times New Roman"/>
                <w:szCs w:val="22"/>
              </w:rPr>
            </w:pPr>
            <w:r w:rsidRPr="00B57901">
              <w:rPr>
                <w:rFonts w:ascii="Times New Roman" w:hAnsi="Times New Roman" w:cs="Times New Roman"/>
                <w:szCs w:val="22"/>
              </w:rPr>
              <w:t>Total</w:t>
            </w:r>
          </w:p>
        </w:tc>
        <w:tc>
          <w:tcPr>
            <w:tcW w:w="1358" w:type="dxa"/>
            <w:tcBorders>
              <w:top w:val="single" w:sz="4" w:space="0" w:color="auto"/>
            </w:tcBorders>
          </w:tcPr>
          <w:p w14:paraId="535EDCB6" w14:textId="6D9D5BB8" w:rsidR="00B2122D" w:rsidRPr="00B57901" w:rsidRDefault="00B2122D" w:rsidP="00B2122D">
            <w:pPr>
              <w:tabs>
                <w:tab w:val="decimal" w:pos="1014"/>
              </w:tabs>
              <w:spacing w:after="0" w:line="240" w:lineRule="atLeast"/>
              <w:ind w:left="22" w:right="-25"/>
              <w:jc w:val="both"/>
              <w:rPr>
                <w:rFonts w:ascii="Times New Roman" w:eastAsia="Cordia New" w:hAnsi="Times New Roman" w:cs="Times New Roman"/>
                <w:szCs w:val="22"/>
                <w:cs/>
              </w:rPr>
            </w:pPr>
            <w:r w:rsidRPr="00B57901">
              <w:rPr>
                <w:rFonts w:ascii="Times New Roman" w:eastAsia="Cordia New" w:hAnsi="Times New Roman" w:cs="Times New Roman"/>
                <w:szCs w:val="22"/>
              </w:rPr>
              <w:t>3,033</w:t>
            </w:r>
          </w:p>
        </w:tc>
        <w:tc>
          <w:tcPr>
            <w:tcW w:w="264" w:type="dxa"/>
          </w:tcPr>
          <w:p w14:paraId="79460882" w14:textId="77777777" w:rsidR="00B2122D" w:rsidRPr="00B57901" w:rsidRDefault="00B2122D" w:rsidP="00B2122D">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tcBorders>
              <w:top w:val="single" w:sz="4" w:space="0" w:color="auto"/>
            </w:tcBorders>
          </w:tcPr>
          <w:p w14:paraId="0EC14DA1" w14:textId="2C53A3EA" w:rsidR="00B2122D" w:rsidRPr="00B57901" w:rsidRDefault="00B2122D" w:rsidP="00B2122D">
            <w:pPr>
              <w:tabs>
                <w:tab w:val="decimal" w:pos="1014"/>
              </w:tabs>
              <w:spacing w:after="0" w:line="240" w:lineRule="atLeast"/>
              <w:ind w:left="22" w:right="-25"/>
              <w:jc w:val="both"/>
              <w:rPr>
                <w:rFonts w:ascii="Times New Roman" w:eastAsia="Cordia New" w:hAnsi="Times New Roman" w:cs="Times New Roman"/>
                <w:szCs w:val="22"/>
                <w:cs/>
              </w:rPr>
            </w:pPr>
            <w:r w:rsidRPr="00B57901">
              <w:rPr>
                <w:rFonts w:ascii="Times New Roman" w:eastAsia="Cordia New" w:hAnsi="Times New Roman" w:cs="Times New Roman"/>
                <w:szCs w:val="22"/>
              </w:rPr>
              <w:t>32,453</w:t>
            </w:r>
          </w:p>
        </w:tc>
        <w:tc>
          <w:tcPr>
            <w:tcW w:w="264" w:type="dxa"/>
          </w:tcPr>
          <w:p w14:paraId="28CBCA45" w14:textId="77777777" w:rsidR="00B2122D" w:rsidRPr="00B57901" w:rsidRDefault="00B2122D" w:rsidP="00B2122D">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Borders>
              <w:top w:val="single" w:sz="4" w:space="0" w:color="auto"/>
            </w:tcBorders>
          </w:tcPr>
          <w:p w14:paraId="2D1B760F" w14:textId="7582E58E" w:rsidR="00B2122D" w:rsidRPr="00B57901" w:rsidRDefault="00B2122D" w:rsidP="00B2122D">
            <w:pPr>
              <w:tabs>
                <w:tab w:val="decimal" w:pos="1042"/>
              </w:tabs>
              <w:spacing w:after="0" w:line="240" w:lineRule="atLeast"/>
              <w:ind w:left="22" w:right="-25"/>
              <w:jc w:val="both"/>
              <w:rPr>
                <w:rFonts w:ascii="Times New Roman" w:eastAsia="Cordia New" w:hAnsi="Times New Roman" w:cs="Times New Roman"/>
                <w:szCs w:val="22"/>
              </w:rPr>
            </w:pPr>
            <w:r w:rsidRPr="00B57901">
              <w:rPr>
                <w:rFonts w:ascii="Times New Roman" w:eastAsia="Cordia New" w:hAnsi="Times New Roman" w:cs="Times New Roman"/>
                <w:szCs w:val="22"/>
              </w:rPr>
              <w:t>8,525</w:t>
            </w:r>
          </w:p>
        </w:tc>
        <w:tc>
          <w:tcPr>
            <w:tcW w:w="264" w:type="dxa"/>
          </w:tcPr>
          <w:p w14:paraId="118CF1BF" w14:textId="77777777" w:rsidR="00B2122D" w:rsidRPr="00B57901" w:rsidRDefault="00B2122D" w:rsidP="00B2122D">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Borders>
              <w:top w:val="single" w:sz="4" w:space="0" w:color="auto"/>
            </w:tcBorders>
          </w:tcPr>
          <w:p w14:paraId="6722ED1F" w14:textId="7F6B9C90" w:rsidR="00B2122D" w:rsidRPr="00B57901" w:rsidRDefault="00B2122D" w:rsidP="00B2122D">
            <w:pPr>
              <w:tabs>
                <w:tab w:val="decimal" w:pos="1042"/>
              </w:tabs>
              <w:spacing w:after="0" w:line="240" w:lineRule="atLeast"/>
              <w:ind w:left="22" w:right="-25"/>
              <w:jc w:val="both"/>
              <w:rPr>
                <w:rFonts w:ascii="Times New Roman" w:eastAsia="Cordia New" w:hAnsi="Times New Roman" w:cs="Times New Roman"/>
                <w:szCs w:val="22"/>
              </w:rPr>
            </w:pPr>
            <w:r w:rsidRPr="00B57901">
              <w:rPr>
                <w:rFonts w:ascii="Times New Roman" w:eastAsia="Cordia New" w:hAnsi="Times New Roman" w:cs="Times New Roman"/>
                <w:szCs w:val="22"/>
              </w:rPr>
              <w:t>9,585</w:t>
            </w:r>
          </w:p>
        </w:tc>
      </w:tr>
      <w:tr w:rsidR="00B2122D" w:rsidRPr="00B57901" w14:paraId="45286D91" w14:textId="77777777" w:rsidTr="000B687B">
        <w:tc>
          <w:tcPr>
            <w:tcW w:w="3492" w:type="dxa"/>
            <w:vAlign w:val="center"/>
          </w:tcPr>
          <w:p w14:paraId="250EB10B" w14:textId="77777777" w:rsidR="00B2122D" w:rsidRPr="00B57901" w:rsidRDefault="00B2122D" w:rsidP="00B2122D">
            <w:pPr>
              <w:spacing w:after="0" w:line="240" w:lineRule="atLeast"/>
              <w:ind w:left="549" w:right="-25"/>
              <w:jc w:val="both"/>
              <w:rPr>
                <w:rFonts w:ascii="Times New Roman" w:hAnsi="Times New Roman" w:cs="Times New Roman"/>
                <w:szCs w:val="22"/>
              </w:rPr>
            </w:pPr>
            <w:r w:rsidRPr="00B57901">
              <w:rPr>
                <w:rFonts w:ascii="Times New Roman" w:hAnsi="Times New Roman" w:cs="Times New Roman"/>
                <w:i/>
                <w:iCs/>
                <w:szCs w:val="22"/>
              </w:rPr>
              <w:t>Less</w:t>
            </w:r>
            <w:r w:rsidRPr="00B57901">
              <w:rPr>
                <w:rFonts w:ascii="Times New Roman" w:hAnsi="Times New Roman" w:cs="Times New Roman"/>
                <w:szCs w:val="22"/>
              </w:rPr>
              <w:t xml:space="preserve"> allowance for expected </w:t>
            </w:r>
          </w:p>
        </w:tc>
        <w:tc>
          <w:tcPr>
            <w:tcW w:w="1358" w:type="dxa"/>
          </w:tcPr>
          <w:p w14:paraId="3FAAB6CE" w14:textId="77777777" w:rsidR="00B2122D" w:rsidRPr="00B57901" w:rsidRDefault="00B2122D" w:rsidP="00B2122D">
            <w:pPr>
              <w:tabs>
                <w:tab w:val="decimal" w:pos="1014"/>
              </w:tabs>
              <w:spacing w:after="0" w:line="240" w:lineRule="atLeast"/>
              <w:ind w:left="22" w:right="-25"/>
              <w:jc w:val="both"/>
              <w:rPr>
                <w:rFonts w:ascii="Times New Roman" w:eastAsia="Cordia New" w:hAnsi="Times New Roman" w:cs="Times New Roman"/>
                <w:szCs w:val="22"/>
                <w:cs/>
              </w:rPr>
            </w:pPr>
          </w:p>
        </w:tc>
        <w:tc>
          <w:tcPr>
            <w:tcW w:w="264" w:type="dxa"/>
          </w:tcPr>
          <w:p w14:paraId="1333E570" w14:textId="77777777" w:rsidR="00B2122D" w:rsidRPr="00B57901" w:rsidRDefault="00B2122D" w:rsidP="00B2122D">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tcPr>
          <w:p w14:paraId="48F5C30B" w14:textId="77777777" w:rsidR="00B2122D" w:rsidRPr="00B57901" w:rsidRDefault="00B2122D" w:rsidP="00B2122D">
            <w:pPr>
              <w:tabs>
                <w:tab w:val="decimal" w:pos="1014"/>
              </w:tabs>
              <w:spacing w:after="0" w:line="240" w:lineRule="atLeast"/>
              <w:ind w:left="22" w:right="-25"/>
              <w:jc w:val="both"/>
              <w:rPr>
                <w:rFonts w:ascii="Times New Roman" w:eastAsia="Cordia New" w:hAnsi="Times New Roman" w:cs="Times New Roman"/>
                <w:szCs w:val="22"/>
                <w:cs/>
              </w:rPr>
            </w:pPr>
          </w:p>
        </w:tc>
        <w:tc>
          <w:tcPr>
            <w:tcW w:w="264" w:type="dxa"/>
          </w:tcPr>
          <w:p w14:paraId="1748502B" w14:textId="77777777" w:rsidR="00B2122D" w:rsidRPr="00B57901" w:rsidRDefault="00B2122D" w:rsidP="00B2122D">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14:paraId="4C384CEC" w14:textId="77777777" w:rsidR="00B2122D" w:rsidRPr="00B57901" w:rsidRDefault="00B2122D" w:rsidP="00B2122D">
            <w:pPr>
              <w:tabs>
                <w:tab w:val="decimal" w:pos="1042"/>
              </w:tabs>
              <w:spacing w:after="0" w:line="240" w:lineRule="atLeast"/>
              <w:ind w:left="22" w:right="-25"/>
              <w:jc w:val="both"/>
              <w:rPr>
                <w:rFonts w:ascii="Times New Roman" w:eastAsia="Cordia New" w:hAnsi="Times New Roman" w:cs="Times New Roman"/>
                <w:szCs w:val="22"/>
              </w:rPr>
            </w:pPr>
          </w:p>
        </w:tc>
        <w:tc>
          <w:tcPr>
            <w:tcW w:w="264" w:type="dxa"/>
          </w:tcPr>
          <w:p w14:paraId="26EBE8A1" w14:textId="77777777" w:rsidR="00B2122D" w:rsidRPr="00B57901" w:rsidRDefault="00B2122D" w:rsidP="00B2122D">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14:paraId="43483BBC" w14:textId="77777777" w:rsidR="00B2122D" w:rsidRPr="00B57901" w:rsidRDefault="00B2122D" w:rsidP="00B2122D">
            <w:pPr>
              <w:tabs>
                <w:tab w:val="decimal" w:pos="1042"/>
              </w:tabs>
              <w:spacing w:after="0" w:line="240" w:lineRule="atLeast"/>
              <w:ind w:left="22" w:right="-25"/>
              <w:jc w:val="both"/>
              <w:rPr>
                <w:rFonts w:ascii="Times New Roman" w:eastAsia="Cordia New" w:hAnsi="Times New Roman" w:cs="Times New Roman"/>
                <w:szCs w:val="22"/>
              </w:rPr>
            </w:pPr>
          </w:p>
        </w:tc>
      </w:tr>
      <w:tr w:rsidR="00B2122D" w:rsidRPr="00B57901" w14:paraId="007882A0" w14:textId="77777777" w:rsidTr="000B687B">
        <w:tc>
          <w:tcPr>
            <w:tcW w:w="3492" w:type="dxa"/>
            <w:vAlign w:val="center"/>
          </w:tcPr>
          <w:p w14:paraId="3B003E73" w14:textId="77777777" w:rsidR="00B2122D" w:rsidRPr="00B57901" w:rsidRDefault="00B2122D" w:rsidP="00B2122D">
            <w:pPr>
              <w:spacing w:after="0" w:line="240" w:lineRule="atLeast"/>
              <w:ind w:left="549" w:right="-25"/>
              <w:jc w:val="both"/>
              <w:rPr>
                <w:rFonts w:ascii="Times New Roman" w:hAnsi="Times New Roman" w:cs="Times New Roman"/>
                <w:szCs w:val="22"/>
              </w:rPr>
            </w:pPr>
            <w:r w:rsidRPr="00B57901">
              <w:rPr>
                <w:rFonts w:ascii="Times New Roman" w:hAnsi="Times New Roman" w:cs="Times New Roman"/>
                <w:szCs w:val="22"/>
              </w:rPr>
              <w:t xml:space="preserve">         credit loss</w:t>
            </w:r>
          </w:p>
        </w:tc>
        <w:tc>
          <w:tcPr>
            <w:tcW w:w="1358" w:type="dxa"/>
          </w:tcPr>
          <w:p w14:paraId="13689566" w14:textId="1EB5CAFD" w:rsidR="00B2122D" w:rsidRPr="00B57901" w:rsidRDefault="00B2122D" w:rsidP="008D600E">
            <w:pPr>
              <w:spacing w:after="0" w:line="240" w:lineRule="atLeast"/>
              <w:ind w:left="22" w:right="-25"/>
              <w:jc w:val="center"/>
              <w:rPr>
                <w:rFonts w:ascii="Times New Roman" w:eastAsia="Cordia New" w:hAnsi="Times New Roman" w:cs="Times New Roman"/>
                <w:szCs w:val="22"/>
              </w:rPr>
            </w:pPr>
            <w:r w:rsidRPr="00B57901">
              <w:rPr>
                <w:rFonts w:ascii="Times New Roman" w:eastAsia="Cordia New" w:hAnsi="Times New Roman" w:cs="Times New Roman"/>
                <w:szCs w:val="22"/>
              </w:rPr>
              <w:t>-</w:t>
            </w:r>
          </w:p>
        </w:tc>
        <w:tc>
          <w:tcPr>
            <w:tcW w:w="264" w:type="dxa"/>
          </w:tcPr>
          <w:p w14:paraId="2E3838CE" w14:textId="77777777" w:rsidR="00B2122D" w:rsidRPr="00B57901" w:rsidRDefault="00B2122D" w:rsidP="00B2122D">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tcPr>
          <w:p w14:paraId="3DE80D01" w14:textId="77CC7626" w:rsidR="00B2122D" w:rsidRPr="00B57901" w:rsidRDefault="00B2122D" w:rsidP="00B2122D">
            <w:pPr>
              <w:tabs>
                <w:tab w:val="decimal" w:pos="1014"/>
              </w:tabs>
              <w:spacing w:after="0" w:line="240" w:lineRule="atLeast"/>
              <w:ind w:left="22" w:right="-25"/>
              <w:jc w:val="both"/>
              <w:rPr>
                <w:rFonts w:ascii="Times New Roman" w:eastAsia="Cordia New" w:hAnsi="Times New Roman" w:cs="Times New Roman"/>
                <w:szCs w:val="22"/>
              </w:rPr>
            </w:pPr>
            <w:r w:rsidRPr="00B57901">
              <w:rPr>
                <w:rFonts w:ascii="Times New Roman" w:eastAsia="Cordia New" w:hAnsi="Times New Roman" w:cs="Times New Roman"/>
                <w:szCs w:val="22"/>
              </w:rPr>
              <w:t>(28,360)</w:t>
            </w:r>
          </w:p>
        </w:tc>
        <w:tc>
          <w:tcPr>
            <w:tcW w:w="264" w:type="dxa"/>
          </w:tcPr>
          <w:p w14:paraId="0A47B4DC" w14:textId="77777777" w:rsidR="00B2122D" w:rsidRPr="00B57901" w:rsidRDefault="00B2122D" w:rsidP="00B2122D">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14:paraId="7BF2190F" w14:textId="786FCAB5" w:rsidR="00B2122D" w:rsidRPr="00B57901" w:rsidRDefault="00B2122D" w:rsidP="00B2122D">
            <w:pPr>
              <w:spacing w:after="0" w:line="240" w:lineRule="atLeast"/>
              <w:ind w:left="22" w:right="-25"/>
              <w:jc w:val="center"/>
              <w:rPr>
                <w:rFonts w:ascii="Times New Roman" w:eastAsia="Cordia New" w:hAnsi="Times New Roman" w:cstheme="minorBidi"/>
                <w:szCs w:val="22"/>
                <w:cs/>
              </w:rPr>
            </w:pPr>
            <w:r w:rsidRPr="00B57901">
              <w:rPr>
                <w:rFonts w:ascii="Times New Roman" w:eastAsia="Cordia New" w:hAnsi="Times New Roman" w:cs="Times New Roman"/>
                <w:szCs w:val="22"/>
                <w:cs/>
              </w:rPr>
              <w:t>-</w:t>
            </w:r>
          </w:p>
        </w:tc>
        <w:tc>
          <w:tcPr>
            <w:tcW w:w="264" w:type="dxa"/>
          </w:tcPr>
          <w:p w14:paraId="11B85D0C" w14:textId="77777777" w:rsidR="00B2122D" w:rsidRPr="00B57901" w:rsidRDefault="00B2122D" w:rsidP="00B2122D">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14:paraId="68D64DEE" w14:textId="77777777" w:rsidR="00B2122D" w:rsidRPr="00B57901" w:rsidRDefault="00B2122D" w:rsidP="00B2122D">
            <w:pPr>
              <w:spacing w:after="0" w:line="240" w:lineRule="atLeast"/>
              <w:ind w:left="22" w:right="-25"/>
              <w:jc w:val="center"/>
              <w:rPr>
                <w:rFonts w:ascii="Times New Roman" w:eastAsia="Cordia New" w:hAnsi="Times New Roman" w:cstheme="minorBidi"/>
                <w:szCs w:val="22"/>
                <w:cs/>
              </w:rPr>
            </w:pPr>
            <w:r w:rsidRPr="00B57901">
              <w:rPr>
                <w:rFonts w:ascii="Times New Roman" w:eastAsia="Cordia New" w:hAnsi="Times New Roman" w:cs="Times New Roman"/>
                <w:szCs w:val="22"/>
                <w:cs/>
              </w:rPr>
              <w:t>-</w:t>
            </w:r>
          </w:p>
        </w:tc>
      </w:tr>
      <w:tr w:rsidR="00B2122D" w:rsidRPr="00B57901" w14:paraId="57824A30" w14:textId="77777777" w:rsidTr="000B687B">
        <w:tc>
          <w:tcPr>
            <w:tcW w:w="3492" w:type="dxa"/>
            <w:vAlign w:val="center"/>
          </w:tcPr>
          <w:p w14:paraId="2A37DB77" w14:textId="77777777" w:rsidR="00B2122D" w:rsidRPr="00B57901" w:rsidRDefault="00B2122D" w:rsidP="00B2122D">
            <w:pPr>
              <w:spacing w:after="0" w:line="240" w:lineRule="atLeast"/>
              <w:ind w:left="549" w:right="-25"/>
              <w:jc w:val="both"/>
              <w:rPr>
                <w:rFonts w:ascii="Times New Roman" w:hAnsi="Times New Roman" w:cs="Times New Roman"/>
                <w:b/>
                <w:bCs/>
                <w:szCs w:val="22"/>
              </w:rPr>
            </w:pPr>
            <w:r w:rsidRPr="00B57901">
              <w:rPr>
                <w:rFonts w:ascii="Times New Roman" w:hAnsi="Times New Roman" w:cs="Times New Roman"/>
                <w:b/>
                <w:bCs/>
                <w:szCs w:val="22"/>
              </w:rPr>
              <w:t>Net</w:t>
            </w:r>
          </w:p>
        </w:tc>
        <w:tc>
          <w:tcPr>
            <w:tcW w:w="1358" w:type="dxa"/>
            <w:tcBorders>
              <w:top w:val="single" w:sz="4" w:space="0" w:color="auto"/>
              <w:bottom w:val="double" w:sz="4" w:space="0" w:color="auto"/>
            </w:tcBorders>
          </w:tcPr>
          <w:p w14:paraId="3BEB2592" w14:textId="48D4971B" w:rsidR="00B2122D" w:rsidRPr="00B57901" w:rsidRDefault="00B2122D" w:rsidP="00B2122D">
            <w:pPr>
              <w:tabs>
                <w:tab w:val="decimal" w:pos="1014"/>
              </w:tabs>
              <w:spacing w:after="0" w:line="240" w:lineRule="atLeast"/>
              <w:ind w:left="22" w:right="-25"/>
              <w:jc w:val="both"/>
              <w:rPr>
                <w:rFonts w:ascii="Times New Roman" w:eastAsia="Cordia New" w:hAnsi="Times New Roman" w:cs="Times New Roman"/>
                <w:b/>
                <w:bCs/>
                <w:szCs w:val="22"/>
              </w:rPr>
            </w:pPr>
            <w:r w:rsidRPr="00B57901">
              <w:rPr>
                <w:rFonts w:ascii="Times New Roman" w:eastAsia="Cordia New" w:hAnsi="Times New Roman" w:cs="Times New Roman"/>
                <w:b/>
                <w:bCs/>
                <w:szCs w:val="22"/>
              </w:rPr>
              <w:t>3,033</w:t>
            </w:r>
          </w:p>
        </w:tc>
        <w:tc>
          <w:tcPr>
            <w:tcW w:w="264" w:type="dxa"/>
          </w:tcPr>
          <w:p w14:paraId="470D2000" w14:textId="77777777" w:rsidR="00B2122D" w:rsidRPr="00B57901" w:rsidRDefault="00B2122D" w:rsidP="00B2122D">
            <w:pPr>
              <w:tabs>
                <w:tab w:val="decimal" w:pos="1014"/>
              </w:tabs>
              <w:spacing w:after="0" w:line="240" w:lineRule="atLeast"/>
              <w:ind w:left="22" w:right="-25"/>
              <w:jc w:val="both"/>
              <w:rPr>
                <w:rFonts w:ascii="Times New Roman" w:eastAsia="Cordia New" w:hAnsi="Times New Roman" w:cs="Times New Roman"/>
                <w:b/>
                <w:bCs/>
                <w:szCs w:val="22"/>
              </w:rPr>
            </w:pPr>
          </w:p>
        </w:tc>
        <w:tc>
          <w:tcPr>
            <w:tcW w:w="1399" w:type="dxa"/>
            <w:tcBorders>
              <w:top w:val="single" w:sz="4" w:space="0" w:color="auto"/>
              <w:bottom w:val="double" w:sz="4" w:space="0" w:color="auto"/>
            </w:tcBorders>
          </w:tcPr>
          <w:p w14:paraId="5D918CF2" w14:textId="2CFC4572" w:rsidR="00B2122D" w:rsidRPr="00B57901" w:rsidRDefault="00B2122D" w:rsidP="00B2122D">
            <w:pPr>
              <w:tabs>
                <w:tab w:val="decimal" w:pos="1014"/>
              </w:tabs>
              <w:spacing w:after="0" w:line="240" w:lineRule="atLeast"/>
              <w:ind w:left="22" w:right="-25"/>
              <w:jc w:val="both"/>
              <w:rPr>
                <w:rFonts w:ascii="Times New Roman" w:eastAsia="Cordia New" w:hAnsi="Times New Roman" w:cs="Times New Roman"/>
                <w:b/>
                <w:bCs/>
                <w:szCs w:val="22"/>
              </w:rPr>
            </w:pPr>
            <w:r w:rsidRPr="00B57901">
              <w:rPr>
                <w:rFonts w:ascii="Times New Roman" w:eastAsia="Cordia New" w:hAnsi="Times New Roman" w:cs="Times New Roman"/>
                <w:b/>
                <w:bCs/>
                <w:szCs w:val="22"/>
              </w:rPr>
              <w:t>4,093</w:t>
            </w:r>
          </w:p>
        </w:tc>
        <w:tc>
          <w:tcPr>
            <w:tcW w:w="264" w:type="dxa"/>
          </w:tcPr>
          <w:p w14:paraId="33D8FDCD" w14:textId="77777777" w:rsidR="00B2122D" w:rsidRPr="00B57901" w:rsidRDefault="00B2122D" w:rsidP="00B2122D">
            <w:pPr>
              <w:tabs>
                <w:tab w:val="decimal" w:pos="1014"/>
              </w:tabs>
              <w:spacing w:after="0" w:line="240" w:lineRule="atLeast"/>
              <w:ind w:left="22" w:right="-25"/>
              <w:jc w:val="both"/>
              <w:rPr>
                <w:rFonts w:ascii="Times New Roman" w:eastAsia="Cordia New" w:hAnsi="Times New Roman" w:cs="Times New Roman"/>
                <w:b/>
                <w:bCs/>
                <w:szCs w:val="22"/>
              </w:rPr>
            </w:pPr>
          </w:p>
        </w:tc>
        <w:tc>
          <w:tcPr>
            <w:tcW w:w="1333" w:type="dxa"/>
            <w:tcBorders>
              <w:top w:val="single" w:sz="4" w:space="0" w:color="auto"/>
              <w:bottom w:val="double" w:sz="4" w:space="0" w:color="auto"/>
            </w:tcBorders>
          </w:tcPr>
          <w:p w14:paraId="268D6BCE" w14:textId="04110A2D" w:rsidR="00B2122D" w:rsidRPr="00B57901" w:rsidRDefault="00B2122D" w:rsidP="00B2122D">
            <w:pPr>
              <w:tabs>
                <w:tab w:val="decimal" w:pos="1042"/>
              </w:tabs>
              <w:spacing w:after="0" w:line="240" w:lineRule="atLeast"/>
              <w:ind w:left="22" w:right="-25"/>
              <w:jc w:val="both"/>
              <w:rPr>
                <w:rFonts w:ascii="Times New Roman" w:eastAsia="Cordia New" w:hAnsi="Times New Roman" w:cs="Times New Roman"/>
                <w:b/>
                <w:bCs/>
                <w:szCs w:val="22"/>
              </w:rPr>
            </w:pPr>
            <w:r w:rsidRPr="00B57901">
              <w:rPr>
                <w:rFonts w:ascii="Times New Roman" w:eastAsia="Cordia New" w:hAnsi="Times New Roman" w:cs="Times New Roman"/>
                <w:b/>
                <w:bCs/>
                <w:szCs w:val="22"/>
              </w:rPr>
              <w:t>8,525</w:t>
            </w:r>
          </w:p>
        </w:tc>
        <w:tc>
          <w:tcPr>
            <w:tcW w:w="264" w:type="dxa"/>
          </w:tcPr>
          <w:p w14:paraId="1A6D7882" w14:textId="77777777" w:rsidR="00B2122D" w:rsidRPr="00B57901" w:rsidRDefault="00B2122D" w:rsidP="00B2122D">
            <w:pPr>
              <w:tabs>
                <w:tab w:val="decimal" w:pos="1014"/>
              </w:tabs>
              <w:spacing w:after="0" w:line="240" w:lineRule="atLeast"/>
              <w:ind w:left="22" w:right="-25"/>
              <w:jc w:val="both"/>
              <w:rPr>
                <w:rFonts w:ascii="Times New Roman" w:eastAsia="Cordia New" w:hAnsi="Times New Roman" w:cs="Times New Roman"/>
                <w:b/>
                <w:bCs/>
                <w:szCs w:val="22"/>
              </w:rPr>
            </w:pPr>
          </w:p>
        </w:tc>
        <w:tc>
          <w:tcPr>
            <w:tcW w:w="1361" w:type="dxa"/>
            <w:tcBorders>
              <w:top w:val="single" w:sz="4" w:space="0" w:color="auto"/>
              <w:bottom w:val="double" w:sz="4" w:space="0" w:color="auto"/>
            </w:tcBorders>
          </w:tcPr>
          <w:p w14:paraId="74B4CF51" w14:textId="5AAB7C58" w:rsidR="00B2122D" w:rsidRPr="00B57901" w:rsidRDefault="00B2122D" w:rsidP="00B2122D">
            <w:pPr>
              <w:tabs>
                <w:tab w:val="decimal" w:pos="1042"/>
              </w:tabs>
              <w:spacing w:after="0" w:line="240" w:lineRule="atLeast"/>
              <w:ind w:left="22" w:right="-25"/>
              <w:jc w:val="both"/>
              <w:rPr>
                <w:rFonts w:ascii="Times New Roman" w:eastAsia="Cordia New" w:hAnsi="Times New Roman" w:cs="Times New Roman"/>
                <w:b/>
                <w:bCs/>
                <w:szCs w:val="22"/>
              </w:rPr>
            </w:pPr>
            <w:r w:rsidRPr="00B57901">
              <w:rPr>
                <w:rFonts w:ascii="Times New Roman" w:eastAsia="Cordia New" w:hAnsi="Times New Roman" w:cs="Times New Roman"/>
                <w:b/>
                <w:bCs/>
                <w:szCs w:val="22"/>
              </w:rPr>
              <w:t>9,585</w:t>
            </w:r>
          </w:p>
        </w:tc>
      </w:tr>
    </w:tbl>
    <w:p w14:paraId="3C6505B4" w14:textId="77777777" w:rsidR="001613FA" w:rsidRPr="00B57901" w:rsidRDefault="001613FA" w:rsidP="001613FA">
      <w:pPr>
        <w:pStyle w:val="BodyText"/>
        <w:ind w:left="539" w:right="-25" w:firstLine="11"/>
        <w:jc w:val="both"/>
        <w:rPr>
          <w:rFonts w:ascii="Times New Roman" w:hAnsi="Times New Roman" w:cs="Times New Roman"/>
          <w:sz w:val="22"/>
          <w:szCs w:val="22"/>
        </w:rPr>
      </w:pPr>
    </w:p>
    <w:p w14:paraId="18ABEF44" w14:textId="579032DC" w:rsidR="001C101E" w:rsidRPr="00B57901" w:rsidRDefault="001C101E" w:rsidP="001C101E">
      <w:pPr>
        <w:spacing w:after="0" w:line="240" w:lineRule="auto"/>
        <w:ind w:left="567" w:right="-25"/>
        <w:jc w:val="both"/>
        <w:rPr>
          <w:rFonts w:ascii="Times New Roman" w:hAnsi="Times New Roman" w:cs="Times New Roman"/>
          <w:b/>
          <w:bCs/>
          <w:i/>
          <w:iCs/>
          <w:szCs w:val="22"/>
        </w:rPr>
      </w:pPr>
      <w:r w:rsidRPr="00B57901">
        <w:rPr>
          <w:rFonts w:ascii="Times New Roman" w:hAnsi="Times New Roman" w:cs="Times New Roman"/>
          <w:b/>
          <w:bCs/>
          <w:i/>
          <w:iCs/>
          <w:szCs w:val="22"/>
        </w:rPr>
        <w:t>Current contract assets</w:t>
      </w:r>
    </w:p>
    <w:p w14:paraId="1706C259" w14:textId="77777777" w:rsidR="001C101E" w:rsidRPr="00B57901" w:rsidRDefault="001C101E" w:rsidP="001C101E">
      <w:pPr>
        <w:spacing w:after="0" w:line="240" w:lineRule="auto"/>
        <w:ind w:left="567" w:right="-25"/>
        <w:jc w:val="both"/>
        <w:rPr>
          <w:rFonts w:ascii="Times New Roman" w:hAnsi="Times New Roman" w:cs="Times New Roman"/>
          <w:b/>
          <w:bCs/>
          <w:i/>
          <w:iCs/>
          <w:szCs w:val="22"/>
        </w:rPr>
      </w:pPr>
    </w:p>
    <w:p w14:paraId="795A7E1C" w14:textId="77777777" w:rsidR="001C101E" w:rsidRPr="00B57901" w:rsidRDefault="001C101E" w:rsidP="001C101E">
      <w:pPr>
        <w:spacing w:after="0" w:line="240" w:lineRule="auto"/>
        <w:ind w:left="567" w:right="-25"/>
        <w:jc w:val="both"/>
        <w:rPr>
          <w:rFonts w:ascii="Times New Roman" w:hAnsi="Times New Roman" w:cs="Times New Roman"/>
          <w:b/>
          <w:bCs/>
          <w:i/>
          <w:iCs/>
          <w:szCs w:val="22"/>
        </w:rPr>
      </w:pPr>
      <w:r w:rsidRPr="00B57901">
        <w:rPr>
          <w:rFonts w:ascii="Times New Roman" w:hAnsi="Times New Roman" w:cs="Times New Roman"/>
          <w:b/>
          <w:bCs/>
          <w:i/>
          <w:iCs/>
          <w:szCs w:val="22"/>
        </w:rPr>
        <w:t>Unbilled construction in progress - related party</w:t>
      </w:r>
    </w:p>
    <w:tbl>
      <w:tblPr>
        <w:tblW w:w="9738" w:type="dxa"/>
        <w:tblInd w:w="18" w:type="dxa"/>
        <w:tblLook w:val="01E0" w:firstRow="1" w:lastRow="1" w:firstColumn="1" w:lastColumn="1" w:noHBand="0" w:noVBand="0"/>
      </w:tblPr>
      <w:tblGrid>
        <w:gridCol w:w="6327"/>
        <w:gridCol w:w="263"/>
        <w:gridCol w:w="1397"/>
        <w:gridCol w:w="354"/>
        <w:gridCol w:w="1397"/>
      </w:tblGrid>
      <w:tr w:rsidR="001C101E" w:rsidRPr="00B57901" w14:paraId="0265BA77" w14:textId="77777777" w:rsidTr="00A93CD6">
        <w:trPr>
          <w:tblHeader/>
        </w:trPr>
        <w:tc>
          <w:tcPr>
            <w:tcW w:w="6327" w:type="dxa"/>
          </w:tcPr>
          <w:p w14:paraId="16BF6DDD" w14:textId="77777777" w:rsidR="001C101E" w:rsidRPr="00B57901" w:rsidRDefault="001C101E" w:rsidP="00A93CD6">
            <w:pPr>
              <w:spacing w:after="0" w:line="240" w:lineRule="atLeast"/>
              <w:ind w:left="549" w:right="-25"/>
              <w:jc w:val="both"/>
              <w:rPr>
                <w:rFonts w:ascii="Times New Roman" w:hAnsi="Times New Roman" w:cs="Times New Roman"/>
                <w:szCs w:val="22"/>
              </w:rPr>
            </w:pPr>
          </w:p>
        </w:tc>
        <w:tc>
          <w:tcPr>
            <w:tcW w:w="263" w:type="dxa"/>
          </w:tcPr>
          <w:p w14:paraId="48E676F9" w14:textId="77777777" w:rsidR="001C101E" w:rsidRPr="00B57901" w:rsidRDefault="001C101E" w:rsidP="00A93CD6">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148" w:type="dxa"/>
            <w:gridSpan w:val="3"/>
            <w:vAlign w:val="bottom"/>
          </w:tcPr>
          <w:p w14:paraId="4C6F176E" w14:textId="77777777" w:rsidR="001C101E" w:rsidRPr="00B57901" w:rsidRDefault="001C101E" w:rsidP="00A93CD6">
            <w:pPr>
              <w:tabs>
                <w:tab w:val="left" w:pos="515"/>
                <w:tab w:val="decimal" w:pos="569"/>
                <w:tab w:val="left" w:pos="810"/>
              </w:tabs>
              <w:spacing w:after="0" w:line="240" w:lineRule="atLeast"/>
              <w:ind w:left="180" w:right="-25"/>
              <w:jc w:val="center"/>
              <w:rPr>
                <w:rFonts w:ascii="Times New Roman" w:eastAsia="Cordia New" w:hAnsi="Times New Roman" w:cs="Times New Roman"/>
                <w:b/>
                <w:bCs/>
                <w:szCs w:val="22"/>
              </w:rPr>
            </w:pPr>
            <w:r w:rsidRPr="00B57901">
              <w:rPr>
                <w:rFonts w:ascii="Times New Roman" w:eastAsia="Cordia New" w:hAnsi="Times New Roman" w:cs="Times New Roman"/>
                <w:b/>
                <w:bCs/>
                <w:szCs w:val="22"/>
              </w:rPr>
              <w:t>Consolidated and separate</w:t>
            </w:r>
          </w:p>
          <w:p w14:paraId="5CE2C328" w14:textId="77777777" w:rsidR="001C101E" w:rsidRPr="00B57901" w:rsidRDefault="001C101E" w:rsidP="00A93CD6">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B57901">
              <w:rPr>
                <w:rFonts w:ascii="Times New Roman" w:eastAsia="Cordia New" w:hAnsi="Times New Roman" w:cs="Times New Roman"/>
                <w:b/>
                <w:bCs/>
                <w:szCs w:val="22"/>
              </w:rPr>
              <w:t>financial statements</w:t>
            </w:r>
          </w:p>
        </w:tc>
      </w:tr>
      <w:tr w:rsidR="00A77B79" w:rsidRPr="00B57901" w14:paraId="731C9DA1" w14:textId="77777777" w:rsidTr="00A93CD6">
        <w:trPr>
          <w:tblHeader/>
        </w:trPr>
        <w:tc>
          <w:tcPr>
            <w:tcW w:w="6327" w:type="dxa"/>
          </w:tcPr>
          <w:p w14:paraId="13AF0E0C" w14:textId="77777777" w:rsidR="00A77B79" w:rsidRPr="00B57901" w:rsidRDefault="00A77B79" w:rsidP="00A77B79">
            <w:pPr>
              <w:spacing w:after="0" w:line="240" w:lineRule="atLeast"/>
              <w:ind w:left="549" w:right="-25"/>
              <w:jc w:val="both"/>
              <w:rPr>
                <w:rFonts w:ascii="Times New Roman" w:hAnsi="Times New Roman" w:cs="Times New Roman"/>
                <w:szCs w:val="22"/>
              </w:rPr>
            </w:pPr>
          </w:p>
        </w:tc>
        <w:tc>
          <w:tcPr>
            <w:tcW w:w="263" w:type="dxa"/>
          </w:tcPr>
          <w:p w14:paraId="3DBA9949" w14:textId="77777777" w:rsidR="00A77B79" w:rsidRPr="00B57901" w:rsidRDefault="00A77B79" w:rsidP="00A77B79">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97" w:type="dxa"/>
          </w:tcPr>
          <w:p w14:paraId="3A975578" w14:textId="7B95C6D0" w:rsidR="00A77B79" w:rsidRPr="00B57901" w:rsidRDefault="00A77B79" w:rsidP="00A77B79">
            <w:pPr>
              <w:spacing w:after="0" w:line="240" w:lineRule="atLeast"/>
              <w:ind w:left="-108" w:right="-25"/>
              <w:jc w:val="center"/>
              <w:rPr>
                <w:rFonts w:ascii="Times New Roman" w:hAnsi="Times New Roman" w:cs="Times New Roman"/>
                <w:szCs w:val="22"/>
              </w:rPr>
            </w:pPr>
            <w:r w:rsidRPr="00B57901">
              <w:rPr>
                <w:rFonts w:ascii="Times New Roman" w:hAnsi="Times New Roman" w:cs="Times New Roman"/>
                <w:szCs w:val="22"/>
              </w:rPr>
              <w:t>30 June</w:t>
            </w:r>
          </w:p>
        </w:tc>
        <w:tc>
          <w:tcPr>
            <w:tcW w:w="354" w:type="dxa"/>
          </w:tcPr>
          <w:p w14:paraId="5AB6AF2A" w14:textId="77777777" w:rsidR="00A77B79" w:rsidRPr="00B57901" w:rsidRDefault="00A77B79" w:rsidP="00A77B79">
            <w:pPr>
              <w:tabs>
                <w:tab w:val="left" w:pos="405"/>
              </w:tabs>
              <w:spacing w:after="0" w:line="240" w:lineRule="atLeast"/>
              <w:ind w:left="-54" w:right="-25" w:hanging="115"/>
              <w:jc w:val="center"/>
              <w:rPr>
                <w:rFonts w:ascii="Times New Roman" w:hAnsi="Times New Roman" w:cs="Times New Roman"/>
                <w:szCs w:val="22"/>
              </w:rPr>
            </w:pPr>
          </w:p>
        </w:tc>
        <w:tc>
          <w:tcPr>
            <w:tcW w:w="1397" w:type="dxa"/>
          </w:tcPr>
          <w:p w14:paraId="2D6ABE8B" w14:textId="75E1ED5D" w:rsidR="00A77B79" w:rsidRPr="00B57901" w:rsidRDefault="00A77B79" w:rsidP="00A77B79">
            <w:pPr>
              <w:spacing w:after="0" w:line="240" w:lineRule="atLeast"/>
              <w:ind w:left="-54" w:right="-25" w:firstLine="37"/>
              <w:jc w:val="center"/>
              <w:rPr>
                <w:rFonts w:ascii="Times New Roman" w:hAnsi="Times New Roman" w:cs="Times New Roman"/>
                <w:szCs w:val="22"/>
              </w:rPr>
            </w:pPr>
            <w:r w:rsidRPr="00B57901">
              <w:rPr>
                <w:rFonts w:ascii="Times New Roman" w:hAnsi="Times New Roman" w:cs="Times New Roman"/>
                <w:szCs w:val="22"/>
              </w:rPr>
              <w:t>31 December</w:t>
            </w:r>
          </w:p>
        </w:tc>
      </w:tr>
      <w:tr w:rsidR="001C101E" w:rsidRPr="00B57901" w14:paraId="22B066A7" w14:textId="77777777" w:rsidTr="00A93CD6">
        <w:trPr>
          <w:tblHeader/>
        </w:trPr>
        <w:tc>
          <w:tcPr>
            <w:tcW w:w="6327" w:type="dxa"/>
          </w:tcPr>
          <w:p w14:paraId="73AE2768" w14:textId="77777777" w:rsidR="001C101E" w:rsidRPr="00B57901" w:rsidRDefault="001C101E" w:rsidP="001C101E">
            <w:pPr>
              <w:spacing w:after="0" w:line="240" w:lineRule="atLeast"/>
              <w:ind w:left="549" w:right="-25"/>
              <w:jc w:val="both"/>
              <w:rPr>
                <w:rFonts w:ascii="Times New Roman" w:hAnsi="Times New Roman" w:cs="Times New Roman"/>
                <w:szCs w:val="22"/>
              </w:rPr>
            </w:pPr>
          </w:p>
        </w:tc>
        <w:tc>
          <w:tcPr>
            <w:tcW w:w="263" w:type="dxa"/>
          </w:tcPr>
          <w:p w14:paraId="7B2AB704" w14:textId="77777777" w:rsidR="001C101E" w:rsidRPr="00B57901" w:rsidRDefault="001C101E" w:rsidP="001C101E">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97" w:type="dxa"/>
          </w:tcPr>
          <w:p w14:paraId="30BC0692" w14:textId="775C09A9" w:rsidR="001C101E" w:rsidRPr="00B57901" w:rsidRDefault="001C101E" w:rsidP="001C101E">
            <w:pPr>
              <w:spacing w:after="0" w:line="240" w:lineRule="atLeast"/>
              <w:ind w:left="-108" w:right="-25"/>
              <w:jc w:val="center"/>
              <w:rPr>
                <w:rFonts w:ascii="Times New Roman" w:hAnsi="Times New Roman" w:cs="Times New Roman"/>
                <w:szCs w:val="22"/>
              </w:rPr>
            </w:pPr>
            <w:r w:rsidRPr="00B57901">
              <w:rPr>
                <w:rFonts w:ascii="Times New Roman" w:hAnsi="Times New Roman" w:cs="Times New Roman"/>
                <w:szCs w:val="22"/>
              </w:rPr>
              <w:t>2026</w:t>
            </w:r>
          </w:p>
        </w:tc>
        <w:tc>
          <w:tcPr>
            <w:tcW w:w="354" w:type="dxa"/>
          </w:tcPr>
          <w:p w14:paraId="3854DB18" w14:textId="77777777" w:rsidR="001C101E" w:rsidRPr="00B57901" w:rsidRDefault="001C101E" w:rsidP="001C101E">
            <w:pPr>
              <w:tabs>
                <w:tab w:val="left" w:pos="405"/>
              </w:tabs>
              <w:spacing w:after="0" w:line="240" w:lineRule="atLeast"/>
              <w:ind w:left="-54" w:right="-25" w:hanging="115"/>
              <w:jc w:val="center"/>
              <w:rPr>
                <w:rFonts w:ascii="Times New Roman" w:hAnsi="Times New Roman" w:cs="Times New Roman"/>
                <w:szCs w:val="22"/>
              </w:rPr>
            </w:pPr>
          </w:p>
        </w:tc>
        <w:tc>
          <w:tcPr>
            <w:tcW w:w="1397" w:type="dxa"/>
          </w:tcPr>
          <w:p w14:paraId="2A65E935" w14:textId="20EB826C" w:rsidR="001C101E" w:rsidRPr="00B57901" w:rsidRDefault="001C101E" w:rsidP="001C101E">
            <w:pPr>
              <w:spacing w:after="0" w:line="240" w:lineRule="atLeast"/>
              <w:ind w:left="-54" w:right="-25" w:firstLine="37"/>
              <w:jc w:val="center"/>
              <w:rPr>
                <w:rFonts w:ascii="Times New Roman" w:hAnsi="Times New Roman" w:cs="Times New Roman"/>
                <w:szCs w:val="22"/>
              </w:rPr>
            </w:pPr>
            <w:r w:rsidRPr="00B57901">
              <w:rPr>
                <w:rFonts w:ascii="Times New Roman" w:hAnsi="Times New Roman" w:cs="Times New Roman"/>
                <w:szCs w:val="22"/>
              </w:rPr>
              <w:t>2025</w:t>
            </w:r>
          </w:p>
        </w:tc>
      </w:tr>
      <w:tr w:rsidR="001C101E" w:rsidRPr="00B57901" w14:paraId="02F9A3FF" w14:textId="77777777" w:rsidTr="00A93CD6">
        <w:trPr>
          <w:tblHeader/>
        </w:trPr>
        <w:tc>
          <w:tcPr>
            <w:tcW w:w="6327" w:type="dxa"/>
          </w:tcPr>
          <w:p w14:paraId="2BD8201A" w14:textId="77777777" w:rsidR="001C101E" w:rsidRPr="00B57901" w:rsidRDefault="001C101E" w:rsidP="001C101E">
            <w:pPr>
              <w:spacing w:after="0" w:line="240" w:lineRule="atLeast"/>
              <w:ind w:left="549" w:right="-25"/>
              <w:jc w:val="both"/>
              <w:rPr>
                <w:rFonts w:ascii="Times New Roman" w:hAnsi="Times New Roman" w:cs="Times New Roman"/>
                <w:szCs w:val="22"/>
              </w:rPr>
            </w:pPr>
          </w:p>
        </w:tc>
        <w:tc>
          <w:tcPr>
            <w:tcW w:w="263" w:type="dxa"/>
          </w:tcPr>
          <w:p w14:paraId="1D544D9B" w14:textId="77777777" w:rsidR="001C101E" w:rsidRPr="00B57901" w:rsidRDefault="001C101E" w:rsidP="001C101E">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3148" w:type="dxa"/>
            <w:gridSpan w:val="3"/>
          </w:tcPr>
          <w:p w14:paraId="4631E3B6" w14:textId="61239D58" w:rsidR="001C101E" w:rsidRPr="00B57901" w:rsidRDefault="001C101E" w:rsidP="001C101E">
            <w:pPr>
              <w:spacing w:after="0" w:line="240" w:lineRule="atLeast"/>
              <w:ind w:left="-54" w:right="-25" w:firstLine="37"/>
              <w:jc w:val="center"/>
              <w:rPr>
                <w:rFonts w:ascii="Times New Roman" w:hAnsi="Times New Roman" w:cs="Times New Roman"/>
                <w:szCs w:val="22"/>
              </w:rPr>
            </w:pPr>
            <w:r w:rsidRPr="00B57901">
              <w:rPr>
                <w:rFonts w:ascii="Times New Roman" w:hAnsi="Times New Roman" w:cs="Times New Roman"/>
                <w:i/>
                <w:iCs/>
                <w:szCs w:val="22"/>
                <w:cs/>
              </w:rPr>
              <w:t>(</w:t>
            </w:r>
            <w:r w:rsidRPr="00B57901">
              <w:rPr>
                <w:rFonts w:ascii="Times New Roman" w:hAnsi="Times New Roman" w:cs="Times New Roman"/>
                <w:i/>
                <w:iCs/>
                <w:szCs w:val="22"/>
              </w:rPr>
              <w:t xml:space="preserve">in </w:t>
            </w:r>
            <w:r w:rsidR="00D304C1" w:rsidRPr="00B57901">
              <w:rPr>
                <w:rFonts w:ascii="Times New Roman" w:hAnsi="Times New Roman" w:cs="Times New Roman"/>
                <w:i/>
                <w:iCs/>
                <w:szCs w:val="22"/>
              </w:rPr>
              <w:t xml:space="preserve">thousand </w:t>
            </w:r>
            <w:r w:rsidRPr="00B57901">
              <w:rPr>
                <w:rFonts w:ascii="Times New Roman" w:hAnsi="Times New Roman" w:cs="Times New Roman"/>
                <w:i/>
                <w:iCs/>
                <w:szCs w:val="22"/>
              </w:rPr>
              <w:t>Baht</w:t>
            </w:r>
            <w:r w:rsidRPr="00B57901">
              <w:rPr>
                <w:rFonts w:ascii="Times New Roman" w:hAnsi="Times New Roman" w:cs="Times New Roman"/>
                <w:i/>
                <w:iCs/>
                <w:szCs w:val="22"/>
                <w:cs/>
              </w:rPr>
              <w:t>)</w:t>
            </w:r>
          </w:p>
        </w:tc>
      </w:tr>
      <w:tr w:rsidR="001C101E" w:rsidRPr="00B57901" w14:paraId="06C19F4D" w14:textId="77777777" w:rsidTr="00A93CD6">
        <w:tc>
          <w:tcPr>
            <w:tcW w:w="6327" w:type="dxa"/>
          </w:tcPr>
          <w:p w14:paraId="3E15302C" w14:textId="77777777" w:rsidR="001C101E" w:rsidRPr="00B57901" w:rsidRDefault="001C101E" w:rsidP="001C101E">
            <w:pPr>
              <w:spacing w:after="0" w:line="240" w:lineRule="atLeast"/>
              <w:ind w:left="549" w:right="-25"/>
              <w:jc w:val="both"/>
              <w:rPr>
                <w:rFonts w:ascii="Times New Roman" w:hAnsi="Times New Roman" w:cs="Times New Roman"/>
                <w:b/>
                <w:bCs/>
                <w:szCs w:val="22"/>
                <w:cs/>
              </w:rPr>
            </w:pPr>
            <w:r w:rsidRPr="00B57901">
              <w:rPr>
                <w:rFonts w:ascii="Times New Roman" w:hAnsi="Times New Roman" w:cs="Times New Roman"/>
                <w:b/>
                <w:bCs/>
                <w:szCs w:val="22"/>
              </w:rPr>
              <w:t>Other related party</w:t>
            </w:r>
          </w:p>
        </w:tc>
        <w:tc>
          <w:tcPr>
            <w:tcW w:w="263" w:type="dxa"/>
          </w:tcPr>
          <w:p w14:paraId="4DE5ED37" w14:textId="77777777" w:rsidR="001C101E" w:rsidRPr="00B57901" w:rsidRDefault="001C101E" w:rsidP="001C101E">
            <w:pPr>
              <w:tabs>
                <w:tab w:val="decimal" w:pos="1113"/>
              </w:tabs>
              <w:spacing w:after="0" w:line="240" w:lineRule="atLeast"/>
              <w:ind w:left="72" w:right="-25"/>
              <w:jc w:val="both"/>
              <w:rPr>
                <w:rFonts w:ascii="Times New Roman" w:hAnsi="Times New Roman" w:cs="Times New Roman"/>
                <w:szCs w:val="22"/>
              </w:rPr>
            </w:pPr>
          </w:p>
        </w:tc>
        <w:tc>
          <w:tcPr>
            <w:tcW w:w="1397" w:type="dxa"/>
          </w:tcPr>
          <w:p w14:paraId="08CA30AC" w14:textId="77777777" w:rsidR="001C101E" w:rsidRPr="00B57901" w:rsidRDefault="001C101E" w:rsidP="001C101E">
            <w:pPr>
              <w:tabs>
                <w:tab w:val="decimal" w:pos="1134"/>
              </w:tabs>
              <w:spacing w:after="0" w:line="240" w:lineRule="atLeast"/>
              <w:ind w:left="72" w:right="-25"/>
              <w:jc w:val="both"/>
              <w:rPr>
                <w:rFonts w:ascii="Times New Roman" w:hAnsi="Times New Roman" w:cs="Times New Roman"/>
                <w:szCs w:val="22"/>
              </w:rPr>
            </w:pPr>
          </w:p>
        </w:tc>
        <w:tc>
          <w:tcPr>
            <w:tcW w:w="354" w:type="dxa"/>
          </w:tcPr>
          <w:p w14:paraId="4FB9FA38" w14:textId="77777777" w:rsidR="001C101E" w:rsidRPr="00B57901" w:rsidRDefault="001C101E" w:rsidP="001C101E">
            <w:pPr>
              <w:tabs>
                <w:tab w:val="decimal" w:pos="1134"/>
              </w:tabs>
              <w:spacing w:after="0" w:line="240" w:lineRule="atLeast"/>
              <w:ind w:left="72" w:right="-25"/>
              <w:jc w:val="both"/>
              <w:rPr>
                <w:rFonts w:ascii="Times New Roman" w:hAnsi="Times New Roman" w:cs="Times New Roman"/>
                <w:szCs w:val="22"/>
              </w:rPr>
            </w:pPr>
          </w:p>
        </w:tc>
        <w:tc>
          <w:tcPr>
            <w:tcW w:w="1397" w:type="dxa"/>
          </w:tcPr>
          <w:p w14:paraId="2CC117FA" w14:textId="77777777" w:rsidR="001C101E" w:rsidRPr="00B57901" w:rsidRDefault="001C101E" w:rsidP="001C101E">
            <w:pPr>
              <w:tabs>
                <w:tab w:val="decimal" w:pos="1134"/>
              </w:tabs>
              <w:spacing w:after="0" w:line="240" w:lineRule="atLeast"/>
              <w:ind w:left="72" w:right="-25"/>
              <w:jc w:val="both"/>
              <w:rPr>
                <w:rFonts w:ascii="Times New Roman" w:hAnsi="Times New Roman" w:cs="Times New Roman"/>
                <w:szCs w:val="22"/>
              </w:rPr>
            </w:pPr>
          </w:p>
        </w:tc>
      </w:tr>
      <w:tr w:rsidR="001C101E" w:rsidRPr="00B57901" w14:paraId="24E9AC4E" w14:textId="77777777" w:rsidTr="00A93CD6">
        <w:tc>
          <w:tcPr>
            <w:tcW w:w="6327" w:type="dxa"/>
          </w:tcPr>
          <w:p w14:paraId="4D08F968" w14:textId="77777777" w:rsidR="001C101E" w:rsidRPr="00B57901" w:rsidRDefault="001C101E" w:rsidP="001C101E">
            <w:pPr>
              <w:spacing w:after="0" w:line="240" w:lineRule="atLeast"/>
              <w:ind w:left="549" w:right="-25"/>
              <w:jc w:val="both"/>
              <w:rPr>
                <w:rFonts w:ascii="Times New Roman" w:hAnsi="Times New Roman" w:cstheme="minorBidi"/>
                <w:szCs w:val="22"/>
                <w:cs/>
              </w:rPr>
            </w:pPr>
            <w:r w:rsidRPr="00B57901">
              <w:rPr>
                <w:rFonts w:ascii="Times New Roman" w:hAnsi="Times New Roman" w:cs="Times New Roman"/>
                <w:szCs w:val="22"/>
              </w:rPr>
              <w:t>S</w:t>
            </w:r>
            <w:r w:rsidRPr="00B57901">
              <w:rPr>
                <w:rFonts w:ascii="Times New Roman" w:hAnsi="Times New Roman" w:cs="Times New Roman"/>
                <w:szCs w:val="22"/>
                <w:cs/>
              </w:rPr>
              <w:t>.</w:t>
            </w:r>
            <w:r w:rsidRPr="00B57901">
              <w:rPr>
                <w:rFonts w:ascii="Times New Roman" w:hAnsi="Times New Roman" w:cs="Times New Roman"/>
                <w:szCs w:val="22"/>
              </w:rPr>
              <w:t>T</w:t>
            </w:r>
            <w:r w:rsidRPr="00B57901">
              <w:rPr>
                <w:rFonts w:ascii="Times New Roman" w:hAnsi="Times New Roman" w:cs="Times New Roman"/>
                <w:szCs w:val="22"/>
                <w:cs/>
              </w:rPr>
              <w:t>.</w:t>
            </w:r>
            <w:r w:rsidRPr="00B57901">
              <w:rPr>
                <w:rFonts w:ascii="Times New Roman" w:hAnsi="Times New Roman" w:cs="Times New Roman"/>
                <w:szCs w:val="22"/>
              </w:rPr>
              <w:t>P</w:t>
            </w:r>
            <w:r w:rsidRPr="00B57901">
              <w:rPr>
                <w:rFonts w:ascii="Times New Roman" w:hAnsi="Times New Roman" w:cs="Times New Roman"/>
                <w:szCs w:val="22"/>
                <w:cs/>
              </w:rPr>
              <w:t xml:space="preserve">. </w:t>
            </w:r>
            <w:r w:rsidRPr="00B57901">
              <w:rPr>
                <w:rFonts w:ascii="Times New Roman" w:hAnsi="Times New Roman" w:cs="Times New Roman"/>
                <w:szCs w:val="22"/>
              </w:rPr>
              <w:t>Assets Co</w:t>
            </w:r>
            <w:r w:rsidRPr="00B57901">
              <w:rPr>
                <w:rFonts w:ascii="Times New Roman" w:hAnsi="Times New Roman" w:cs="Times New Roman"/>
                <w:szCs w:val="22"/>
                <w:cs/>
              </w:rPr>
              <w:t>.</w:t>
            </w:r>
            <w:r w:rsidRPr="00B57901">
              <w:rPr>
                <w:rFonts w:ascii="Times New Roman" w:hAnsi="Times New Roman" w:cs="Times New Roman"/>
                <w:szCs w:val="22"/>
              </w:rPr>
              <w:t>, Ltd</w:t>
            </w:r>
            <w:r w:rsidRPr="00B57901">
              <w:rPr>
                <w:rFonts w:ascii="Times New Roman" w:hAnsi="Times New Roman" w:cs="Times New Roman"/>
                <w:szCs w:val="22"/>
                <w:cs/>
              </w:rPr>
              <w:t>.</w:t>
            </w:r>
          </w:p>
        </w:tc>
        <w:tc>
          <w:tcPr>
            <w:tcW w:w="263" w:type="dxa"/>
          </w:tcPr>
          <w:p w14:paraId="6C54D99A" w14:textId="77777777" w:rsidR="001C101E" w:rsidRPr="00B57901" w:rsidRDefault="001C101E" w:rsidP="001C101E">
            <w:pPr>
              <w:tabs>
                <w:tab w:val="decimal" w:pos="1113"/>
              </w:tabs>
              <w:spacing w:after="0" w:line="240" w:lineRule="atLeast"/>
              <w:ind w:left="72" w:right="-25"/>
              <w:jc w:val="both"/>
              <w:rPr>
                <w:rFonts w:ascii="Times New Roman" w:hAnsi="Times New Roman" w:cs="Times New Roman"/>
                <w:b/>
                <w:bCs/>
                <w:szCs w:val="22"/>
              </w:rPr>
            </w:pPr>
          </w:p>
        </w:tc>
        <w:tc>
          <w:tcPr>
            <w:tcW w:w="1397" w:type="dxa"/>
            <w:tcBorders>
              <w:bottom w:val="double" w:sz="4" w:space="0" w:color="auto"/>
            </w:tcBorders>
          </w:tcPr>
          <w:p w14:paraId="0E2CEC73" w14:textId="69350CF8" w:rsidR="001C101E" w:rsidRPr="00B57901" w:rsidRDefault="00111950" w:rsidP="001C101E">
            <w:pPr>
              <w:tabs>
                <w:tab w:val="decimal" w:pos="1134"/>
              </w:tabs>
              <w:spacing w:after="0" w:line="240" w:lineRule="atLeast"/>
              <w:ind w:left="72" w:right="-25"/>
              <w:jc w:val="both"/>
              <w:rPr>
                <w:rFonts w:ascii="Times New Roman" w:hAnsi="Times New Roman" w:cstheme="minorBidi"/>
                <w:b/>
                <w:bCs/>
                <w:szCs w:val="22"/>
              </w:rPr>
            </w:pPr>
            <w:r w:rsidRPr="00B57901">
              <w:rPr>
                <w:rFonts w:ascii="Times New Roman" w:hAnsi="Times New Roman" w:cstheme="minorBidi"/>
                <w:b/>
                <w:bCs/>
                <w:szCs w:val="22"/>
              </w:rPr>
              <w:t>8,784</w:t>
            </w:r>
          </w:p>
        </w:tc>
        <w:tc>
          <w:tcPr>
            <w:tcW w:w="354" w:type="dxa"/>
          </w:tcPr>
          <w:p w14:paraId="6C77A2DC" w14:textId="77777777" w:rsidR="001C101E" w:rsidRPr="00B57901" w:rsidRDefault="001C101E" w:rsidP="001C101E">
            <w:pPr>
              <w:tabs>
                <w:tab w:val="decimal" w:pos="1134"/>
              </w:tabs>
              <w:spacing w:after="0" w:line="240" w:lineRule="atLeast"/>
              <w:ind w:left="72" w:right="-25"/>
              <w:jc w:val="both"/>
              <w:rPr>
                <w:rFonts w:ascii="Times New Roman" w:hAnsi="Times New Roman" w:cs="Times New Roman"/>
                <w:b/>
                <w:bCs/>
                <w:szCs w:val="22"/>
              </w:rPr>
            </w:pPr>
          </w:p>
        </w:tc>
        <w:tc>
          <w:tcPr>
            <w:tcW w:w="1397" w:type="dxa"/>
            <w:tcBorders>
              <w:bottom w:val="double" w:sz="4" w:space="0" w:color="auto"/>
            </w:tcBorders>
          </w:tcPr>
          <w:p w14:paraId="44AFBCC5" w14:textId="431C0813" w:rsidR="001C101E" w:rsidRPr="00B57901" w:rsidRDefault="001C101E" w:rsidP="001C101E">
            <w:pPr>
              <w:spacing w:after="0" w:line="240" w:lineRule="atLeast"/>
              <w:ind w:left="72" w:right="-25"/>
              <w:jc w:val="center"/>
              <w:rPr>
                <w:rFonts w:ascii="Times New Roman" w:hAnsi="Times New Roman" w:cs="Times New Roman"/>
                <w:b/>
                <w:bCs/>
                <w:szCs w:val="22"/>
              </w:rPr>
            </w:pPr>
            <w:r w:rsidRPr="00B57901">
              <w:rPr>
                <w:rFonts w:ascii="Times New Roman" w:hAnsi="Times New Roman" w:cs="Times New Roman"/>
                <w:b/>
                <w:bCs/>
                <w:szCs w:val="22"/>
              </w:rPr>
              <w:t>5,910</w:t>
            </w:r>
          </w:p>
        </w:tc>
      </w:tr>
    </w:tbl>
    <w:p w14:paraId="1F813C52" w14:textId="4ED02D27" w:rsidR="00A77B79" w:rsidRPr="00B57901" w:rsidRDefault="00A77B79" w:rsidP="00A31FBD">
      <w:pPr>
        <w:spacing w:after="0" w:line="240" w:lineRule="auto"/>
        <w:ind w:left="567" w:right="-25"/>
        <w:jc w:val="both"/>
        <w:rPr>
          <w:rFonts w:ascii="Times New Roman" w:hAnsi="Times New Roman" w:cs="Times New Roman"/>
          <w:b/>
          <w:bCs/>
          <w:i/>
          <w:iCs/>
          <w:szCs w:val="22"/>
        </w:rPr>
      </w:pPr>
    </w:p>
    <w:p w14:paraId="0A98A44F" w14:textId="230204DC" w:rsidR="00536BFC" w:rsidRPr="00B57901" w:rsidRDefault="00A31FBD" w:rsidP="00A31FBD">
      <w:pPr>
        <w:spacing w:after="0" w:line="240" w:lineRule="auto"/>
        <w:ind w:left="567" w:right="-25"/>
        <w:jc w:val="both"/>
        <w:rPr>
          <w:rFonts w:ascii="Times New Roman" w:hAnsi="Times New Roman" w:cs="Times New Roman"/>
          <w:b/>
          <w:bCs/>
          <w:i/>
          <w:iCs/>
          <w:szCs w:val="22"/>
        </w:rPr>
      </w:pPr>
      <w:r w:rsidRPr="00B57901">
        <w:rPr>
          <w:rFonts w:ascii="Times New Roman" w:hAnsi="Times New Roman" w:cs="Times New Roman"/>
          <w:b/>
          <w:bCs/>
          <w:i/>
          <w:iCs/>
          <w:szCs w:val="22"/>
        </w:rPr>
        <w:t xml:space="preserve">Short </w:t>
      </w:r>
      <w:r w:rsidRPr="00B57901">
        <w:rPr>
          <w:rFonts w:ascii="Times New Roman" w:hAnsi="Times New Roman" w:cs="Times New Roman"/>
          <w:b/>
          <w:bCs/>
          <w:i/>
          <w:iCs/>
          <w:szCs w:val="22"/>
          <w:cs/>
        </w:rPr>
        <w:t xml:space="preserve">- </w:t>
      </w:r>
      <w:r w:rsidRPr="00B57901">
        <w:rPr>
          <w:rFonts w:ascii="Times New Roman" w:hAnsi="Times New Roman" w:cs="Times New Roman"/>
          <w:b/>
          <w:bCs/>
          <w:i/>
          <w:iCs/>
          <w:szCs w:val="22"/>
        </w:rPr>
        <w:t>term loans to related part</w:t>
      </w:r>
      <w:r w:rsidR="001F2165" w:rsidRPr="00B57901">
        <w:rPr>
          <w:rFonts w:ascii="Times New Roman" w:hAnsi="Times New Roman" w:cs="Times New Roman"/>
          <w:b/>
          <w:bCs/>
          <w:i/>
          <w:iCs/>
          <w:szCs w:val="22"/>
        </w:rPr>
        <w:t>y</w:t>
      </w:r>
    </w:p>
    <w:tbl>
      <w:tblPr>
        <w:tblW w:w="9641" w:type="dxa"/>
        <w:tblInd w:w="18" w:type="dxa"/>
        <w:tblLook w:val="01E0" w:firstRow="1" w:lastRow="1" w:firstColumn="1" w:lastColumn="1" w:noHBand="0" w:noVBand="0"/>
      </w:tblPr>
      <w:tblGrid>
        <w:gridCol w:w="6327"/>
        <w:gridCol w:w="264"/>
        <w:gridCol w:w="1296"/>
        <w:gridCol w:w="357"/>
        <w:gridCol w:w="1397"/>
      </w:tblGrid>
      <w:tr w:rsidR="00536BFC" w:rsidRPr="00B57901" w14:paraId="7A300BEB" w14:textId="77777777" w:rsidTr="00E769E6">
        <w:trPr>
          <w:tblHeader/>
        </w:trPr>
        <w:tc>
          <w:tcPr>
            <w:tcW w:w="6327" w:type="dxa"/>
          </w:tcPr>
          <w:p w14:paraId="76387816" w14:textId="77777777" w:rsidR="00536BFC" w:rsidRPr="00B57901" w:rsidRDefault="00536BFC" w:rsidP="00E769E6">
            <w:pPr>
              <w:spacing w:after="0" w:line="240" w:lineRule="atLeast"/>
              <w:ind w:left="549" w:right="-25"/>
              <w:jc w:val="both"/>
              <w:rPr>
                <w:rFonts w:ascii="Times New Roman" w:hAnsi="Times New Roman" w:cs="Times New Roman"/>
                <w:szCs w:val="22"/>
              </w:rPr>
            </w:pPr>
          </w:p>
        </w:tc>
        <w:tc>
          <w:tcPr>
            <w:tcW w:w="264" w:type="dxa"/>
          </w:tcPr>
          <w:p w14:paraId="6F63D8F4" w14:textId="77777777" w:rsidR="00536BFC" w:rsidRPr="00B57901" w:rsidRDefault="00536BFC" w:rsidP="00E769E6">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50" w:type="dxa"/>
            <w:gridSpan w:val="3"/>
            <w:vAlign w:val="bottom"/>
          </w:tcPr>
          <w:p w14:paraId="6486F74F" w14:textId="77777777" w:rsidR="00536BFC" w:rsidRPr="00B57901" w:rsidRDefault="00536BFC" w:rsidP="00E769E6">
            <w:pPr>
              <w:tabs>
                <w:tab w:val="left" w:pos="515"/>
                <w:tab w:val="decimal" w:pos="569"/>
                <w:tab w:val="left" w:pos="810"/>
              </w:tabs>
              <w:spacing w:after="0" w:line="240" w:lineRule="atLeast"/>
              <w:ind w:left="180" w:right="-25"/>
              <w:jc w:val="center"/>
              <w:rPr>
                <w:rFonts w:ascii="Times New Roman" w:eastAsia="Cordia New" w:hAnsi="Times New Roman" w:cs="Times New Roman"/>
                <w:b/>
                <w:bCs/>
                <w:szCs w:val="22"/>
              </w:rPr>
            </w:pPr>
            <w:r w:rsidRPr="00B57901">
              <w:rPr>
                <w:rFonts w:ascii="Times New Roman" w:eastAsia="Cordia New" w:hAnsi="Times New Roman" w:cs="Times New Roman"/>
                <w:b/>
                <w:bCs/>
                <w:szCs w:val="22"/>
              </w:rPr>
              <w:t>Separate</w:t>
            </w:r>
          </w:p>
          <w:p w14:paraId="28CA767B" w14:textId="77777777" w:rsidR="00536BFC" w:rsidRPr="00B57901" w:rsidRDefault="00536BFC" w:rsidP="00E769E6">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B57901">
              <w:rPr>
                <w:rFonts w:ascii="Times New Roman" w:eastAsia="Cordia New" w:hAnsi="Times New Roman" w:cs="Times New Roman"/>
                <w:b/>
                <w:bCs/>
                <w:szCs w:val="22"/>
              </w:rPr>
              <w:t>financial statements</w:t>
            </w:r>
          </w:p>
        </w:tc>
      </w:tr>
      <w:tr w:rsidR="00A77B79" w:rsidRPr="00B57901" w14:paraId="5E4C0BDE" w14:textId="77777777" w:rsidTr="00695895">
        <w:trPr>
          <w:tblHeader/>
        </w:trPr>
        <w:tc>
          <w:tcPr>
            <w:tcW w:w="6327" w:type="dxa"/>
          </w:tcPr>
          <w:p w14:paraId="20464244" w14:textId="77777777" w:rsidR="00A77B79" w:rsidRPr="00B57901" w:rsidRDefault="00A77B79" w:rsidP="00A77B79">
            <w:pPr>
              <w:spacing w:after="0" w:line="240" w:lineRule="atLeast"/>
              <w:ind w:left="549" w:right="-25"/>
              <w:jc w:val="both"/>
              <w:rPr>
                <w:rFonts w:ascii="Times New Roman" w:hAnsi="Times New Roman" w:cs="Times New Roman"/>
                <w:szCs w:val="22"/>
              </w:rPr>
            </w:pPr>
          </w:p>
        </w:tc>
        <w:tc>
          <w:tcPr>
            <w:tcW w:w="264" w:type="dxa"/>
          </w:tcPr>
          <w:p w14:paraId="4268E2F9" w14:textId="77777777" w:rsidR="00A77B79" w:rsidRPr="00B57901" w:rsidRDefault="00A77B79" w:rsidP="00A77B79">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296" w:type="dxa"/>
          </w:tcPr>
          <w:p w14:paraId="4CD8541B" w14:textId="526D2C30" w:rsidR="00A77B79" w:rsidRPr="00B57901" w:rsidRDefault="00A77B79" w:rsidP="00A77B79">
            <w:pPr>
              <w:spacing w:after="0" w:line="240" w:lineRule="atLeast"/>
              <w:ind w:left="-108" w:right="-25"/>
              <w:jc w:val="center"/>
              <w:rPr>
                <w:rFonts w:ascii="Times New Roman" w:hAnsi="Times New Roman" w:cs="Times New Roman"/>
                <w:szCs w:val="22"/>
              </w:rPr>
            </w:pPr>
            <w:r w:rsidRPr="00B57901">
              <w:rPr>
                <w:rFonts w:ascii="Times New Roman" w:hAnsi="Times New Roman" w:cs="Times New Roman"/>
                <w:szCs w:val="22"/>
              </w:rPr>
              <w:t>30 June</w:t>
            </w:r>
          </w:p>
        </w:tc>
        <w:tc>
          <w:tcPr>
            <w:tcW w:w="357" w:type="dxa"/>
          </w:tcPr>
          <w:p w14:paraId="221F6DFF" w14:textId="77777777" w:rsidR="00A77B79" w:rsidRPr="00B57901" w:rsidRDefault="00A77B79" w:rsidP="00A77B79">
            <w:pPr>
              <w:tabs>
                <w:tab w:val="left" w:pos="405"/>
              </w:tabs>
              <w:spacing w:after="0" w:line="240" w:lineRule="atLeast"/>
              <w:ind w:left="-54" w:right="-25" w:hanging="115"/>
              <w:jc w:val="center"/>
              <w:rPr>
                <w:rFonts w:ascii="Times New Roman" w:hAnsi="Times New Roman" w:cs="Times New Roman"/>
                <w:szCs w:val="22"/>
              </w:rPr>
            </w:pPr>
          </w:p>
        </w:tc>
        <w:tc>
          <w:tcPr>
            <w:tcW w:w="1397" w:type="dxa"/>
          </w:tcPr>
          <w:p w14:paraId="2ACB8F7A" w14:textId="77777777" w:rsidR="00A77B79" w:rsidRPr="00B57901" w:rsidRDefault="00A77B79" w:rsidP="00A77B79">
            <w:pPr>
              <w:spacing w:after="0" w:line="240" w:lineRule="atLeast"/>
              <w:ind w:left="-54" w:right="-25" w:firstLine="37"/>
              <w:jc w:val="center"/>
              <w:rPr>
                <w:rFonts w:ascii="Times New Roman" w:hAnsi="Times New Roman" w:cs="Times New Roman"/>
                <w:szCs w:val="22"/>
              </w:rPr>
            </w:pPr>
            <w:r w:rsidRPr="00B57901">
              <w:rPr>
                <w:rFonts w:ascii="Times New Roman" w:hAnsi="Times New Roman" w:cs="Times New Roman"/>
                <w:szCs w:val="22"/>
              </w:rPr>
              <w:t xml:space="preserve">31 December </w:t>
            </w:r>
          </w:p>
        </w:tc>
      </w:tr>
      <w:tr w:rsidR="00A77B79" w:rsidRPr="00B57901" w14:paraId="3EB25619" w14:textId="77777777" w:rsidTr="00695895">
        <w:trPr>
          <w:tblHeader/>
        </w:trPr>
        <w:tc>
          <w:tcPr>
            <w:tcW w:w="6327" w:type="dxa"/>
          </w:tcPr>
          <w:p w14:paraId="2670279B" w14:textId="77777777" w:rsidR="00A77B79" w:rsidRPr="00B57901" w:rsidRDefault="00A77B79" w:rsidP="00A77B79">
            <w:pPr>
              <w:spacing w:after="0" w:line="240" w:lineRule="atLeast"/>
              <w:ind w:left="549" w:right="-25"/>
              <w:jc w:val="both"/>
              <w:rPr>
                <w:rFonts w:ascii="Times New Roman" w:hAnsi="Times New Roman" w:cs="Times New Roman"/>
                <w:szCs w:val="22"/>
              </w:rPr>
            </w:pPr>
          </w:p>
        </w:tc>
        <w:tc>
          <w:tcPr>
            <w:tcW w:w="264" w:type="dxa"/>
          </w:tcPr>
          <w:p w14:paraId="37AC24A0" w14:textId="77777777" w:rsidR="00A77B79" w:rsidRPr="00B57901" w:rsidRDefault="00A77B79" w:rsidP="00A77B79">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296" w:type="dxa"/>
          </w:tcPr>
          <w:p w14:paraId="6205D442" w14:textId="772409BC" w:rsidR="00A77B79" w:rsidRPr="00B57901" w:rsidRDefault="00A77B79" w:rsidP="00A77B79">
            <w:pPr>
              <w:spacing w:after="0" w:line="240" w:lineRule="atLeast"/>
              <w:ind w:left="-108" w:right="-25"/>
              <w:jc w:val="center"/>
              <w:rPr>
                <w:rFonts w:ascii="Times New Roman" w:hAnsi="Times New Roman" w:cs="Times New Roman"/>
                <w:szCs w:val="22"/>
              </w:rPr>
            </w:pPr>
            <w:r w:rsidRPr="00B57901">
              <w:rPr>
                <w:rFonts w:ascii="Times New Roman" w:hAnsi="Times New Roman" w:cs="Times New Roman"/>
                <w:szCs w:val="22"/>
              </w:rPr>
              <w:t>2026</w:t>
            </w:r>
          </w:p>
        </w:tc>
        <w:tc>
          <w:tcPr>
            <w:tcW w:w="357" w:type="dxa"/>
          </w:tcPr>
          <w:p w14:paraId="14ACC26B" w14:textId="77777777" w:rsidR="00A77B79" w:rsidRPr="00B57901" w:rsidRDefault="00A77B79" w:rsidP="00A77B79">
            <w:pPr>
              <w:tabs>
                <w:tab w:val="left" w:pos="405"/>
              </w:tabs>
              <w:spacing w:after="0" w:line="240" w:lineRule="atLeast"/>
              <w:ind w:left="-54" w:right="-25" w:hanging="115"/>
              <w:jc w:val="center"/>
              <w:rPr>
                <w:rFonts w:ascii="Times New Roman" w:hAnsi="Times New Roman" w:cs="Times New Roman"/>
                <w:szCs w:val="22"/>
              </w:rPr>
            </w:pPr>
          </w:p>
        </w:tc>
        <w:tc>
          <w:tcPr>
            <w:tcW w:w="1397" w:type="dxa"/>
          </w:tcPr>
          <w:p w14:paraId="42AB3F90" w14:textId="73DD5E0A" w:rsidR="00A77B79" w:rsidRPr="00B57901" w:rsidRDefault="00A77B79" w:rsidP="00A77B79">
            <w:pPr>
              <w:spacing w:after="0" w:line="240" w:lineRule="atLeast"/>
              <w:ind w:left="-54" w:right="-25" w:firstLine="37"/>
              <w:jc w:val="center"/>
              <w:rPr>
                <w:rFonts w:ascii="Times New Roman" w:hAnsi="Times New Roman" w:cs="Times New Roman"/>
                <w:szCs w:val="22"/>
              </w:rPr>
            </w:pPr>
            <w:r w:rsidRPr="00B57901">
              <w:rPr>
                <w:rFonts w:ascii="Times New Roman" w:hAnsi="Times New Roman" w:cs="Times New Roman"/>
                <w:szCs w:val="22"/>
              </w:rPr>
              <w:t>2025</w:t>
            </w:r>
          </w:p>
        </w:tc>
      </w:tr>
      <w:tr w:rsidR="00A77B79" w:rsidRPr="00B57901" w14:paraId="2466C70B" w14:textId="77777777" w:rsidTr="00E769E6">
        <w:trPr>
          <w:tblHeader/>
        </w:trPr>
        <w:tc>
          <w:tcPr>
            <w:tcW w:w="6327" w:type="dxa"/>
          </w:tcPr>
          <w:p w14:paraId="5A9DCE4E" w14:textId="77777777" w:rsidR="00A77B79" w:rsidRPr="00B57901" w:rsidRDefault="00A77B79" w:rsidP="00A77B79">
            <w:pPr>
              <w:spacing w:after="0" w:line="240" w:lineRule="atLeast"/>
              <w:ind w:left="549" w:right="-25"/>
              <w:jc w:val="both"/>
              <w:rPr>
                <w:rFonts w:ascii="Times New Roman" w:hAnsi="Times New Roman" w:cs="Times New Roman"/>
                <w:szCs w:val="22"/>
              </w:rPr>
            </w:pPr>
          </w:p>
        </w:tc>
        <w:tc>
          <w:tcPr>
            <w:tcW w:w="264" w:type="dxa"/>
          </w:tcPr>
          <w:p w14:paraId="73005C47" w14:textId="77777777" w:rsidR="00A77B79" w:rsidRPr="00B57901" w:rsidRDefault="00A77B79" w:rsidP="00A77B79">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3050" w:type="dxa"/>
            <w:gridSpan w:val="3"/>
          </w:tcPr>
          <w:p w14:paraId="6FE0F6BE" w14:textId="77777777" w:rsidR="00A77B79" w:rsidRPr="00B57901" w:rsidRDefault="00A77B79" w:rsidP="00A77B79">
            <w:pPr>
              <w:spacing w:after="0" w:line="240" w:lineRule="atLeast"/>
              <w:ind w:left="-54" w:right="-25" w:firstLine="37"/>
              <w:jc w:val="center"/>
              <w:rPr>
                <w:rFonts w:ascii="Times New Roman" w:hAnsi="Times New Roman" w:cs="Times New Roman"/>
                <w:szCs w:val="22"/>
              </w:rPr>
            </w:pPr>
            <w:r w:rsidRPr="00B57901">
              <w:rPr>
                <w:rFonts w:ascii="Times New Roman" w:hAnsi="Times New Roman" w:cs="Times New Roman"/>
                <w:i/>
                <w:iCs/>
                <w:szCs w:val="22"/>
                <w:cs/>
              </w:rPr>
              <w:t>(</w:t>
            </w:r>
            <w:r w:rsidRPr="00B57901">
              <w:rPr>
                <w:rFonts w:ascii="Times New Roman" w:hAnsi="Times New Roman" w:cs="Times New Roman"/>
                <w:i/>
                <w:iCs/>
                <w:szCs w:val="22"/>
              </w:rPr>
              <w:t>in thousand Baht</w:t>
            </w:r>
            <w:r w:rsidRPr="00B57901">
              <w:rPr>
                <w:rFonts w:ascii="Times New Roman" w:hAnsi="Times New Roman" w:cs="Times New Roman"/>
                <w:i/>
                <w:iCs/>
                <w:szCs w:val="22"/>
                <w:cs/>
              </w:rPr>
              <w:t>)</w:t>
            </w:r>
          </w:p>
        </w:tc>
      </w:tr>
      <w:tr w:rsidR="00A77B79" w:rsidRPr="00B57901" w14:paraId="4435C6C0" w14:textId="77777777" w:rsidTr="00695895">
        <w:tc>
          <w:tcPr>
            <w:tcW w:w="6327" w:type="dxa"/>
          </w:tcPr>
          <w:p w14:paraId="15EEB9C1" w14:textId="77777777" w:rsidR="00A77B79" w:rsidRPr="00B57901" w:rsidRDefault="00A77B79" w:rsidP="00A77B79">
            <w:pPr>
              <w:spacing w:after="0" w:line="240" w:lineRule="atLeast"/>
              <w:ind w:left="549" w:right="-25"/>
              <w:jc w:val="both"/>
              <w:rPr>
                <w:rFonts w:ascii="Times New Roman" w:hAnsi="Times New Roman" w:cs="Times New Roman"/>
                <w:b/>
                <w:bCs/>
                <w:szCs w:val="22"/>
                <w:cs/>
              </w:rPr>
            </w:pPr>
            <w:r w:rsidRPr="00B57901">
              <w:rPr>
                <w:rFonts w:ascii="Times New Roman" w:hAnsi="Times New Roman" w:cs="Times New Roman"/>
                <w:b/>
                <w:bCs/>
                <w:szCs w:val="22"/>
              </w:rPr>
              <w:t>Subsidiary</w:t>
            </w:r>
          </w:p>
        </w:tc>
        <w:tc>
          <w:tcPr>
            <w:tcW w:w="264" w:type="dxa"/>
          </w:tcPr>
          <w:p w14:paraId="0258E2E8" w14:textId="77777777" w:rsidR="00A77B79" w:rsidRPr="00B57901" w:rsidRDefault="00A77B79" w:rsidP="00A77B79">
            <w:pPr>
              <w:tabs>
                <w:tab w:val="decimal" w:pos="1113"/>
              </w:tabs>
              <w:spacing w:after="0" w:line="240" w:lineRule="atLeast"/>
              <w:ind w:left="72" w:right="-25"/>
              <w:jc w:val="both"/>
              <w:rPr>
                <w:rFonts w:ascii="Times New Roman" w:hAnsi="Times New Roman" w:cs="Times New Roman"/>
                <w:szCs w:val="22"/>
              </w:rPr>
            </w:pPr>
          </w:p>
        </w:tc>
        <w:tc>
          <w:tcPr>
            <w:tcW w:w="1296" w:type="dxa"/>
          </w:tcPr>
          <w:p w14:paraId="27057DD4" w14:textId="77777777" w:rsidR="00A77B79" w:rsidRPr="00B57901" w:rsidRDefault="00A77B79" w:rsidP="00A77B79">
            <w:pPr>
              <w:tabs>
                <w:tab w:val="decimal" w:pos="1134"/>
              </w:tabs>
              <w:spacing w:after="0" w:line="240" w:lineRule="atLeast"/>
              <w:ind w:left="72" w:right="-25"/>
              <w:jc w:val="both"/>
              <w:rPr>
                <w:rFonts w:ascii="Times New Roman" w:hAnsi="Times New Roman" w:cs="Times New Roman"/>
                <w:szCs w:val="22"/>
              </w:rPr>
            </w:pPr>
          </w:p>
        </w:tc>
        <w:tc>
          <w:tcPr>
            <w:tcW w:w="357" w:type="dxa"/>
          </w:tcPr>
          <w:p w14:paraId="18B8F38E" w14:textId="77777777" w:rsidR="00A77B79" w:rsidRPr="00B57901" w:rsidRDefault="00A77B79" w:rsidP="00A77B79">
            <w:pPr>
              <w:tabs>
                <w:tab w:val="decimal" w:pos="1134"/>
              </w:tabs>
              <w:spacing w:after="0" w:line="240" w:lineRule="atLeast"/>
              <w:ind w:left="72" w:right="-25"/>
              <w:jc w:val="both"/>
              <w:rPr>
                <w:rFonts w:ascii="Times New Roman" w:hAnsi="Times New Roman" w:cs="Times New Roman"/>
                <w:szCs w:val="22"/>
              </w:rPr>
            </w:pPr>
          </w:p>
        </w:tc>
        <w:tc>
          <w:tcPr>
            <w:tcW w:w="1397" w:type="dxa"/>
          </w:tcPr>
          <w:p w14:paraId="0A644849" w14:textId="77777777" w:rsidR="00A77B79" w:rsidRPr="00B57901" w:rsidRDefault="00A77B79" w:rsidP="00A77B79">
            <w:pPr>
              <w:tabs>
                <w:tab w:val="decimal" w:pos="1134"/>
              </w:tabs>
              <w:spacing w:after="0" w:line="240" w:lineRule="atLeast"/>
              <w:ind w:left="72" w:right="-25"/>
              <w:jc w:val="both"/>
              <w:rPr>
                <w:rFonts w:ascii="Times New Roman" w:hAnsi="Times New Roman" w:cs="Times New Roman"/>
                <w:szCs w:val="22"/>
              </w:rPr>
            </w:pPr>
          </w:p>
        </w:tc>
      </w:tr>
      <w:tr w:rsidR="00A77B79" w:rsidRPr="00B57901" w14:paraId="12A19957" w14:textId="77777777" w:rsidTr="00695895">
        <w:tc>
          <w:tcPr>
            <w:tcW w:w="6327" w:type="dxa"/>
          </w:tcPr>
          <w:p w14:paraId="5E16905C" w14:textId="77777777" w:rsidR="00A77B79" w:rsidRPr="00B57901" w:rsidRDefault="00A77B79" w:rsidP="00A77B79">
            <w:pPr>
              <w:spacing w:after="0" w:line="240" w:lineRule="atLeast"/>
              <w:ind w:left="549" w:right="-25"/>
              <w:jc w:val="both"/>
              <w:rPr>
                <w:rFonts w:ascii="Times New Roman" w:hAnsi="Times New Roman" w:cs="Times New Roman"/>
                <w:szCs w:val="22"/>
                <w:cs/>
              </w:rPr>
            </w:pPr>
            <w:r w:rsidRPr="00B57901">
              <w:rPr>
                <w:rFonts w:ascii="Times New Roman" w:hAnsi="Times New Roman" w:cs="Times New Roman"/>
                <w:szCs w:val="22"/>
              </w:rPr>
              <w:t>Seafco Intertrade Co</w:t>
            </w:r>
            <w:r w:rsidRPr="00B57901">
              <w:rPr>
                <w:rFonts w:ascii="Times New Roman" w:hAnsi="Times New Roman" w:cs="Times New Roman"/>
                <w:szCs w:val="22"/>
                <w:cs/>
              </w:rPr>
              <w:t>.</w:t>
            </w:r>
            <w:r w:rsidRPr="00B57901">
              <w:rPr>
                <w:rFonts w:ascii="Times New Roman" w:hAnsi="Times New Roman" w:cs="Times New Roman"/>
                <w:szCs w:val="22"/>
              </w:rPr>
              <w:t>, Ltd</w:t>
            </w:r>
            <w:r w:rsidRPr="00B57901">
              <w:rPr>
                <w:rFonts w:ascii="Times New Roman" w:hAnsi="Times New Roman" w:cs="Times New Roman"/>
                <w:szCs w:val="22"/>
                <w:cs/>
              </w:rPr>
              <w:t>.</w:t>
            </w:r>
          </w:p>
        </w:tc>
        <w:tc>
          <w:tcPr>
            <w:tcW w:w="264" w:type="dxa"/>
          </w:tcPr>
          <w:p w14:paraId="22AD06BF" w14:textId="77777777" w:rsidR="00A77B79" w:rsidRPr="00B57901" w:rsidRDefault="00A77B79" w:rsidP="00A77B79">
            <w:pPr>
              <w:tabs>
                <w:tab w:val="decimal" w:pos="1113"/>
              </w:tabs>
              <w:spacing w:after="0" w:line="240" w:lineRule="atLeast"/>
              <w:ind w:left="72" w:right="-25"/>
              <w:jc w:val="both"/>
              <w:rPr>
                <w:rFonts w:ascii="Times New Roman" w:hAnsi="Times New Roman" w:cs="Times New Roman"/>
                <w:b/>
                <w:bCs/>
                <w:szCs w:val="22"/>
              </w:rPr>
            </w:pPr>
          </w:p>
        </w:tc>
        <w:tc>
          <w:tcPr>
            <w:tcW w:w="1296" w:type="dxa"/>
            <w:tcBorders>
              <w:bottom w:val="double" w:sz="4" w:space="0" w:color="auto"/>
            </w:tcBorders>
          </w:tcPr>
          <w:p w14:paraId="62E88163" w14:textId="0E0C8193" w:rsidR="00A77B79" w:rsidRPr="00B57901" w:rsidRDefault="00A77B79" w:rsidP="00A77B79">
            <w:pPr>
              <w:spacing w:after="0" w:line="240" w:lineRule="atLeast"/>
              <w:ind w:left="22" w:right="-25"/>
              <w:jc w:val="center"/>
              <w:rPr>
                <w:rFonts w:ascii="Times New Roman" w:hAnsi="Times New Roman" w:cs="Times New Roman"/>
                <w:b/>
                <w:bCs/>
                <w:szCs w:val="22"/>
              </w:rPr>
            </w:pPr>
            <w:r w:rsidRPr="00B57901">
              <w:rPr>
                <w:rFonts w:ascii="Times New Roman" w:hAnsi="Times New Roman" w:cs="Times New Roman"/>
                <w:b/>
                <w:bCs/>
                <w:szCs w:val="22"/>
              </w:rPr>
              <w:t>-</w:t>
            </w:r>
          </w:p>
        </w:tc>
        <w:tc>
          <w:tcPr>
            <w:tcW w:w="357" w:type="dxa"/>
          </w:tcPr>
          <w:p w14:paraId="0CB88F0E" w14:textId="77777777" w:rsidR="00A77B79" w:rsidRPr="00B57901" w:rsidRDefault="00A77B79" w:rsidP="00A77B79">
            <w:pPr>
              <w:tabs>
                <w:tab w:val="decimal" w:pos="1134"/>
              </w:tabs>
              <w:spacing w:after="0" w:line="240" w:lineRule="atLeast"/>
              <w:ind w:left="72" w:right="-25"/>
              <w:jc w:val="both"/>
              <w:rPr>
                <w:rFonts w:ascii="Times New Roman" w:hAnsi="Times New Roman" w:cs="Times New Roman"/>
                <w:b/>
                <w:bCs/>
                <w:szCs w:val="22"/>
              </w:rPr>
            </w:pPr>
          </w:p>
        </w:tc>
        <w:tc>
          <w:tcPr>
            <w:tcW w:w="1397" w:type="dxa"/>
            <w:tcBorders>
              <w:bottom w:val="double" w:sz="4" w:space="0" w:color="auto"/>
            </w:tcBorders>
          </w:tcPr>
          <w:p w14:paraId="1F54C8A1" w14:textId="77777777" w:rsidR="00A77B79" w:rsidRPr="00B57901" w:rsidRDefault="00A77B79" w:rsidP="00A77B79">
            <w:pPr>
              <w:tabs>
                <w:tab w:val="decimal" w:pos="1134"/>
              </w:tabs>
              <w:spacing w:after="0" w:line="240" w:lineRule="atLeast"/>
              <w:ind w:left="72" w:right="-25"/>
              <w:jc w:val="both"/>
              <w:rPr>
                <w:rFonts w:ascii="Times New Roman" w:hAnsi="Times New Roman" w:cs="Times New Roman"/>
                <w:b/>
                <w:bCs/>
                <w:szCs w:val="22"/>
              </w:rPr>
            </w:pPr>
            <w:r w:rsidRPr="00B57901">
              <w:rPr>
                <w:rFonts w:ascii="Times New Roman" w:hAnsi="Times New Roman" w:cs="Times New Roman"/>
                <w:b/>
                <w:bCs/>
                <w:szCs w:val="22"/>
              </w:rPr>
              <w:t>2,000</w:t>
            </w:r>
          </w:p>
        </w:tc>
      </w:tr>
    </w:tbl>
    <w:p w14:paraId="6DCE21B0" w14:textId="77777777" w:rsidR="0086444D" w:rsidRPr="00B57901" w:rsidRDefault="0086444D" w:rsidP="00A31FBD">
      <w:pPr>
        <w:pStyle w:val="BodyText"/>
        <w:ind w:left="540" w:right="-25"/>
        <w:jc w:val="both"/>
        <w:rPr>
          <w:rFonts w:ascii="Times New Roman" w:hAnsi="Times New Roman" w:cs="Times New Roman"/>
          <w:sz w:val="22"/>
          <w:szCs w:val="22"/>
          <w:lang w:val="en-AU"/>
        </w:rPr>
      </w:pPr>
    </w:p>
    <w:p w14:paraId="0E8BAE3A" w14:textId="7248815E" w:rsidR="00A77B79" w:rsidRPr="00B57901" w:rsidRDefault="00A77B79" w:rsidP="00A77B79">
      <w:pPr>
        <w:pStyle w:val="BodyText"/>
        <w:ind w:left="540" w:right="-25"/>
        <w:jc w:val="both"/>
        <w:rPr>
          <w:rFonts w:ascii="Times New Roman" w:hAnsi="Times New Roman" w:cs="Times New Roman"/>
          <w:sz w:val="22"/>
          <w:szCs w:val="22"/>
          <w:lang w:val="en-AU"/>
        </w:rPr>
      </w:pPr>
      <w:r w:rsidRPr="00B57901">
        <w:rPr>
          <w:rFonts w:ascii="Times New Roman" w:hAnsi="Times New Roman" w:cs="Times New Roman"/>
          <w:sz w:val="22"/>
          <w:szCs w:val="22"/>
          <w:lang w:val="en-AU"/>
        </w:rPr>
        <w:t xml:space="preserve">Movements of short </w:t>
      </w:r>
      <w:r w:rsidRPr="00B57901">
        <w:rPr>
          <w:rFonts w:ascii="Times New Roman" w:hAnsi="Times New Roman" w:cs="Times New Roman"/>
          <w:sz w:val="22"/>
          <w:szCs w:val="22"/>
          <w:cs/>
          <w:lang w:val="en-AU"/>
        </w:rPr>
        <w:t xml:space="preserve">- </w:t>
      </w:r>
      <w:r w:rsidRPr="00B57901">
        <w:rPr>
          <w:rFonts w:ascii="Times New Roman" w:hAnsi="Times New Roman" w:cs="Times New Roman"/>
          <w:sz w:val="22"/>
          <w:szCs w:val="22"/>
          <w:lang w:val="en-AU"/>
        </w:rPr>
        <w:t>term loans to related party during the six-month period ended 30 June were as follows</w:t>
      </w:r>
      <w:r w:rsidRPr="00B57901">
        <w:rPr>
          <w:rFonts w:ascii="Times New Roman" w:hAnsi="Times New Roman" w:cs="Times New Roman"/>
          <w:sz w:val="22"/>
          <w:szCs w:val="22"/>
          <w:cs/>
          <w:lang w:val="en-AU"/>
        </w:rPr>
        <w:t>:</w:t>
      </w:r>
    </w:p>
    <w:p w14:paraId="1FA7B107" w14:textId="77777777" w:rsidR="00A77B79" w:rsidRPr="00B57901" w:rsidRDefault="00A77B79" w:rsidP="00A77B79">
      <w:pPr>
        <w:pStyle w:val="BodyText"/>
        <w:ind w:left="540" w:right="-25"/>
        <w:jc w:val="both"/>
        <w:rPr>
          <w:rFonts w:ascii="Times New Roman" w:hAnsi="Times New Roman" w:cs="Times New Roman"/>
          <w:sz w:val="22"/>
          <w:szCs w:val="22"/>
          <w:lang w:val="en-AU"/>
        </w:rPr>
      </w:pPr>
    </w:p>
    <w:tbl>
      <w:tblPr>
        <w:tblW w:w="9861" w:type="dxa"/>
        <w:tblInd w:w="18" w:type="dxa"/>
        <w:tblLayout w:type="fixed"/>
        <w:tblLook w:val="01E0" w:firstRow="1" w:lastRow="1" w:firstColumn="1" w:lastColumn="1" w:noHBand="0" w:noVBand="0"/>
      </w:tblPr>
      <w:tblGrid>
        <w:gridCol w:w="3918"/>
        <w:gridCol w:w="1382"/>
        <w:gridCol w:w="260"/>
        <w:gridCol w:w="909"/>
        <w:gridCol w:w="252"/>
        <w:gridCol w:w="1162"/>
        <w:gridCol w:w="145"/>
        <w:gridCol w:w="193"/>
        <w:gridCol w:w="67"/>
        <w:gridCol w:w="1337"/>
        <w:gridCol w:w="236"/>
      </w:tblGrid>
      <w:tr w:rsidR="00A77B79" w:rsidRPr="00B57901" w14:paraId="0B1C5E76" w14:textId="77777777" w:rsidTr="002C459D">
        <w:trPr>
          <w:trHeight w:val="74"/>
        </w:trPr>
        <w:tc>
          <w:tcPr>
            <w:tcW w:w="3918" w:type="dxa"/>
          </w:tcPr>
          <w:p w14:paraId="7F3F17BB" w14:textId="77777777" w:rsidR="00A77B79" w:rsidRPr="00B57901" w:rsidRDefault="00A77B79" w:rsidP="002C459D">
            <w:pPr>
              <w:tabs>
                <w:tab w:val="left" w:pos="405"/>
              </w:tabs>
              <w:spacing w:after="0" w:line="240" w:lineRule="atLeast"/>
              <w:ind w:left="522" w:right="-25" w:hanging="119"/>
              <w:jc w:val="center"/>
              <w:rPr>
                <w:rFonts w:ascii="Times New Roman" w:hAnsi="Times New Roman" w:cs="Times New Roman"/>
                <w:szCs w:val="22"/>
              </w:rPr>
            </w:pPr>
          </w:p>
        </w:tc>
        <w:tc>
          <w:tcPr>
            <w:tcW w:w="1382" w:type="dxa"/>
          </w:tcPr>
          <w:p w14:paraId="327E57FF" w14:textId="77777777" w:rsidR="00A77B79" w:rsidRPr="00B57901" w:rsidRDefault="00A77B79" w:rsidP="002C459D">
            <w:pPr>
              <w:spacing w:after="0" w:line="240" w:lineRule="atLeast"/>
              <w:ind w:left="-108" w:right="-25"/>
              <w:jc w:val="center"/>
              <w:rPr>
                <w:rFonts w:ascii="Times New Roman" w:hAnsi="Times New Roman" w:cs="Times New Roman"/>
                <w:szCs w:val="22"/>
              </w:rPr>
            </w:pPr>
          </w:p>
        </w:tc>
        <w:tc>
          <w:tcPr>
            <w:tcW w:w="260" w:type="dxa"/>
          </w:tcPr>
          <w:p w14:paraId="34029D3E" w14:textId="77777777" w:rsidR="00A77B79" w:rsidRPr="00B57901" w:rsidRDefault="00A77B79" w:rsidP="002C459D">
            <w:pPr>
              <w:spacing w:after="0" w:line="240" w:lineRule="atLeast"/>
              <w:ind w:left="-108" w:right="-25"/>
              <w:jc w:val="center"/>
              <w:rPr>
                <w:rFonts w:ascii="Times New Roman" w:hAnsi="Times New Roman" w:cs="Times New Roman"/>
                <w:szCs w:val="22"/>
              </w:rPr>
            </w:pPr>
          </w:p>
        </w:tc>
        <w:tc>
          <w:tcPr>
            <w:tcW w:w="909" w:type="dxa"/>
          </w:tcPr>
          <w:p w14:paraId="63571190" w14:textId="77777777" w:rsidR="00A77B79" w:rsidRPr="00B57901" w:rsidRDefault="00A77B79" w:rsidP="002C459D">
            <w:pPr>
              <w:spacing w:after="0" w:line="240" w:lineRule="atLeast"/>
              <w:ind w:left="-108" w:right="-25"/>
              <w:jc w:val="center"/>
              <w:rPr>
                <w:rFonts w:ascii="Times New Roman" w:hAnsi="Times New Roman" w:cs="Times New Roman"/>
                <w:szCs w:val="22"/>
              </w:rPr>
            </w:pPr>
          </w:p>
        </w:tc>
        <w:tc>
          <w:tcPr>
            <w:tcW w:w="3392" w:type="dxa"/>
            <w:gridSpan w:val="7"/>
          </w:tcPr>
          <w:p w14:paraId="1E49AA70" w14:textId="77777777" w:rsidR="00A77B79" w:rsidRPr="00B57901" w:rsidRDefault="00A77B79" w:rsidP="002C459D">
            <w:pPr>
              <w:spacing w:after="0" w:line="240" w:lineRule="atLeast"/>
              <w:ind w:left="-54" w:right="-25" w:firstLine="37"/>
              <w:jc w:val="center"/>
              <w:rPr>
                <w:rFonts w:ascii="Times New Roman" w:hAnsi="Times New Roman" w:cs="Times New Roman"/>
                <w:szCs w:val="22"/>
              </w:rPr>
            </w:pPr>
            <w:r w:rsidRPr="00B57901">
              <w:rPr>
                <w:rFonts w:ascii="Times New Roman" w:eastAsia="Cordia New" w:hAnsi="Times New Roman" w:cs="Times New Roman"/>
                <w:b/>
                <w:bCs/>
                <w:szCs w:val="22"/>
              </w:rPr>
              <w:t>Separate</w:t>
            </w:r>
            <w:r w:rsidRPr="00B57901">
              <w:rPr>
                <w:rFonts w:ascii="Times New Roman" w:eastAsia="Cordia New" w:hAnsi="Times New Roman" w:cs="Times New Roman"/>
                <w:b/>
                <w:bCs/>
                <w:szCs w:val="22"/>
                <w:cs/>
              </w:rPr>
              <w:t xml:space="preserve"> </w:t>
            </w:r>
            <w:r w:rsidRPr="00B57901">
              <w:rPr>
                <w:rFonts w:ascii="Times New Roman" w:eastAsia="Cordia New" w:hAnsi="Times New Roman" w:cs="Times New Roman"/>
                <w:b/>
                <w:bCs/>
                <w:szCs w:val="22"/>
              </w:rPr>
              <w:t>financial statements</w:t>
            </w:r>
          </w:p>
        </w:tc>
      </w:tr>
      <w:tr w:rsidR="00A77B79" w:rsidRPr="00B57901" w14:paraId="1D21AFF6" w14:textId="77777777" w:rsidTr="002C459D">
        <w:trPr>
          <w:trHeight w:val="74"/>
        </w:trPr>
        <w:tc>
          <w:tcPr>
            <w:tcW w:w="3918" w:type="dxa"/>
          </w:tcPr>
          <w:p w14:paraId="5A608B30" w14:textId="77777777" w:rsidR="00A77B79" w:rsidRPr="00B57901" w:rsidRDefault="00A77B79" w:rsidP="00A77B79">
            <w:pPr>
              <w:tabs>
                <w:tab w:val="left" w:pos="405"/>
              </w:tabs>
              <w:spacing w:after="0" w:line="240" w:lineRule="atLeast"/>
              <w:ind w:left="522" w:right="-25" w:hanging="119"/>
              <w:jc w:val="center"/>
              <w:rPr>
                <w:rFonts w:ascii="Times New Roman" w:hAnsi="Times New Roman" w:cs="Times New Roman"/>
                <w:szCs w:val="22"/>
              </w:rPr>
            </w:pPr>
          </w:p>
        </w:tc>
        <w:tc>
          <w:tcPr>
            <w:tcW w:w="1382" w:type="dxa"/>
          </w:tcPr>
          <w:p w14:paraId="44C8A4BA" w14:textId="77777777" w:rsidR="00A77B79" w:rsidRPr="00B57901" w:rsidRDefault="00A77B79" w:rsidP="00A77B79">
            <w:pPr>
              <w:spacing w:after="0" w:line="240" w:lineRule="atLeast"/>
              <w:ind w:left="-108" w:right="-25"/>
              <w:jc w:val="center"/>
              <w:rPr>
                <w:rFonts w:ascii="Times New Roman" w:hAnsi="Times New Roman" w:cs="Times New Roman"/>
                <w:szCs w:val="22"/>
              </w:rPr>
            </w:pPr>
          </w:p>
        </w:tc>
        <w:tc>
          <w:tcPr>
            <w:tcW w:w="260" w:type="dxa"/>
          </w:tcPr>
          <w:p w14:paraId="606449D0" w14:textId="77777777" w:rsidR="00A77B79" w:rsidRPr="00B57901" w:rsidRDefault="00A77B79" w:rsidP="00A77B79">
            <w:pPr>
              <w:spacing w:after="0" w:line="240" w:lineRule="atLeast"/>
              <w:ind w:left="-108" w:right="-25"/>
              <w:jc w:val="center"/>
              <w:rPr>
                <w:rFonts w:ascii="Times New Roman" w:hAnsi="Times New Roman" w:cs="Times New Roman"/>
                <w:szCs w:val="22"/>
              </w:rPr>
            </w:pPr>
          </w:p>
        </w:tc>
        <w:tc>
          <w:tcPr>
            <w:tcW w:w="909" w:type="dxa"/>
          </w:tcPr>
          <w:p w14:paraId="02708D07" w14:textId="77777777" w:rsidR="00A77B79" w:rsidRPr="00B57901" w:rsidRDefault="00A77B79" w:rsidP="00A77B79">
            <w:pPr>
              <w:spacing w:after="0" w:line="240" w:lineRule="atLeast"/>
              <w:ind w:left="-108" w:right="-25"/>
              <w:jc w:val="center"/>
              <w:rPr>
                <w:rFonts w:ascii="Times New Roman" w:hAnsi="Times New Roman" w:cs="Times New Roman"/>
                <w:szCs w:val="22"/>
              </w:rPr>
            </w:pPr>
          </w:p>
        </w:tc>
        <w:tc>
          <w:tcPr>
            <w:tcW w:w="252" w:type="dxa"/>
          </w:tcPr>
          <w:p w14:paraId="32DEFE91" w14:textId="77777777" w:rsidR="00A77B79" w:rsidRPr="00B57901" w:rsidRDefault="00A77B79" w:rsidP="00A77B79">
            <w:pPr>
              <w:spacing w:after="0" w:line="240" w:lineRule="atLeast"/>
              <w:ind w:left="-108" w:right="-25"/>
              <w:jc w:val="center"/>
              <w:rPr>
                <w:rFonts w:ascii="Times New Roman" w:hAnsi="Times New Roman" w:cs="Times New Roman"/>
                <w:szCs w:val="22"/>
              </w:rPr>
            </w:pPr>
          </w:p>
        </w:tc>
        <w:tc>
          <w:tcPr>
            <w:tcW w:w="1162" w:type="dxa"/>
          </w:tcPr>
          <w:p w14:paraId="2FD8BCEC" w14:textId="78BC5919" w:rsidR="00A77B79" w:rsidRPr="00B57901" w:rsidRDefault="00A77B79" w:rsidP="00A77B79">
            <w:pPr>
              <w:spacing w:after="0" w:line="240" w:lineRule="atLeast"/>
              <w:ind w:left="-108" w:right="-25"/>
              <w:jc w:val="center"/>
              <w:rPr>
                <w:rFonts w:ascii="Times New Roman" w:hAnsi="Times New Roman" w:cs="Times New Roman"/>
                <w:szCs w:val="22"/>
              </w:rPr>
            </w:pPr>
            <w:r w:rsidRPr="00B57901">
              <w:rPr>
                <w:rFonts w:ascii="Times New Roman" w:hAnsi="Times New Roman" w:cs="Times New Roman"/>
                <w:szCs w:val="22"/>
              </w:rPr>
              <w:t>2026</w:t>
            </w:r>
          </w:p>
        </w:tc>
        <w:tc>
          <w:tcPr>
            <w:tcW w:w="338" w:type="dxa"/>
            <w:gridSpan w:val="2"/>
          </w:tcPr>
          <w:p w14:paraId="28D475B7" w14:textId="77777777" w:rsidR="00A77B79" w:rsidRPr="00B57901" w:rsidRDefault="00A77B79" w:rsidP="00A77B79">
            <w:pPr>
              <w:tabs>
                <w:tab w:val="left" w:pos="405"/>
              </w:tabs>
              <w:spacing w:after="0" w:line="240" w:lineRule="atLeast"/>
              <w:ind w:left="-54" w:right="-25" w:hanging="115"/>
              <w:jc w:val="center"/>
              <w:rPr>
                <w:rFonts w:ascii="Times New Roman" w:hAnsi="Times New Roman" w:cs="Times New Roman"/>
                <w:szCs w:val="22"/>
              </w:rPr>
            </w:pPr>
          </w:p>
        </w:tc>
        <w:tc>
          <w:tcPr>
            <w:tcW w:w="1404" w:type="dxa"/>
            <w:gridSpan w:val="2"/>
          </w:tcPr>
          <w:p w14:paraId="79B4A7FF" w14:textId="2D9F6060" w:rsidR="00A77B79" w:rsidRPr="00B57901" w:rsidRDefault="00A77B79" w:rsidP="00A77B79">
            <w:pPr>
              <w:spacing w:after="0" w:line="240" w:lineRule="atLeast"/>
              <w:ind w:left="-54" w:right="-25" w:firstLine="37"/>
              <w:jc w:val="center"/>
              <w:rPr>
                <w:rFonts w:ascii="Times New Roman" w:hAnsi="Times New Roman" w:cs="Times New Roman"/>
                <w:szCs w:val="22"/>
              </w:rPr>
            </w:pPr>
            <w:r w:rsidRPr="00B57901">
              <w:rPr>
                <w:rFonts w:ascii="Times New Roman" w:hAnsi="Times New Roman" w:cs="Times New Roman"/>
                <w:szCs w:val="22"/>
              </w:rPr>
              <w:t>2025</w:t>
            </w:r>
          </w:p>
        </w:tc>
        <w:tc>
          <w:tcPr>
            <w:tcW w:w="236" w:type="dxa"/>
          </w:tcPr>
          <w:p w14:paraId="229DDC85" w14:textId="77777777" w:rsidR="00A77B79" w:rsidRPr="00B57901" w:rsidRDefault="00A77B79" w:rsidP="00A77B79">
            <w:pPr>
              <w:spacing w:after="0" w:line="240" w:lineRule="atLeast"/>
              <w:ind w:left="-54" w:right="-25" w:firstLine="37"/>
              <w:jc w:val="center"/>
              <w:rPr>
                <w:rFonts w:ascii="Times New Roman" w:hAnsi="Times New Roman" w:cs="Times New Roman"/>
                <w:szCs w:val="22"/>
              </w:rPr>
            </w:pPr>
          </w:p>
        </w:tc>
      </w:tr>
      <w:tr w:rsidR="00A77B79" w:rsidRPr="00B57901" w14:paraId="55D48CE7" w14:textId="77777777" w:rsidTr="002C459D">
        <w:trPr>
          <w:trHeight w:val="74"/>
        </w:trPr>
        <w:tc>
          <w:tcPr>
            <w:tcW w:w="3918" w:type="dxa"/>
          </w:tcPr>
          <w:p w14:paraId="30683B72" w14:textId="77777777" w:rsidR="00A77B79" w:rsidRPr="00B57901" w:rsidRDefault="00A77B79" w:rsidP="00A77B79">
            <w:pPr>
              <w:tabs>
                <w:tab w:val="left" w:pos="405"/>
              </w:tabs>
              <w:spacing w:after="0" w:line="240" w:lineRule="atLeast"/>
              <w:ind w:left="522" w:right="-25" w:hanging="119"/>
              <w:jc w:val="center"/>
              <w:rPr>
                <w:rFonts w:ascii="Times New Roman" w:hAnsi="Times New Roman" w:cs="Times New Roman"/>
                <w:szCs w:val="22"/>
              </w:rPr>
            </w:pPr>
          </w:p>
        </w:tc>
        <w:tc>
          <w:tcPr>
            <w:tcW w:w="1382" w:type="dxa"/>
          </w:tcPr>
          <w:p w14:paraId="29BD5E68" w14:textId="77777777" w:rsidR="00A77B79" w:rsidRPr="00B57901" w:rsidRDefault="00A77B79" w:rsidP="00A77B79">
            <w:pPr>
              <w:spacing w:after="0" w:line="240" w:lineRule="atLeast"/>
              <w:ind w:left="-108" w:right="-25"/>
              <w:jc w:val="center"/>
              <w:rPr>
                <w:rFonts w:ascii="Times New Roman" w:hAnsi="Times New Roman" w:cs="Times New Roman"/>
                <w:szCs w:val="22"/>
              </w:rPr>
            </w:pPr>
          </w:p>
        </w:tc>
        <w:tc>
          <w:tcPr>
            <w:tcW w:w="260" w:type="dxa"/>
          </w:tcPr>
          <w:p w14:paraId="60DB7506" w14:textId="77777777" w:rsidR="00A77B79" w:rsidRPr="00B57901" w:rsidRDefault="00A77B79" w:rsidP="00A77B79">
            <w:pPr>
              <w:spacing w:after="0" w:line="240" w:lineRule="atLeast"/>
              <w:ind w:left="-108" w:right="-25"/>
              <w:jc w:val="center"/>
              <w:rPr>
                <w:rFonts w:ascii="Times New Roman" w:hAnsi="Times New Roman" w:cs="Times New Roman"/>
                <w:szCs w:val="22"/>
              </w:rPr>
            </w:pPr>
          </w:p>
        </w:tc>
        <w:tc>
          <w:tcPr>
            <w:tcW w:w="909" w:type="dxa"/>
          </w:tcPr>
          <w:p w14:paraId="5E255EB0" w14:textId="77777777" w:rsidR="00A77B79" w:rsidRPr="00B57901" w:rsidRDefault="00A77B79" w:rsidP="00A77B79">
            <w:pPr>
              <w:spacing w:after="0" w:line="240" w:lineRule="atLeast"/>
              <w:ind w:left="-108" w:right="-25"/>
              <w:jc w:val="center"/>
              <w:rPr>
                <w:rFonts w:ascii="Times New Roman" w:hAnsi="Times New Roman" w:cs="Times New Roman"/>
                <w:szCs w:val="22"/>
              </w:rPr>
            </w:pPr>
          </w:p>
        </w:tc>
        <w:tc>
          <w:tcPr>
            <w:tcW w:w="252" w:type="dxa"/>
          </w:tcPr>
          <w:p w14:paraId="5AAE7B46" w14:textId="77777777" w:rsidR="00A77B79" w:rsidRPr="00B57901" w:rsidRDefault="00A77B79" w:rsidP="00A77B79">
            <w:pPr>
              <w:spacing w:after="0" w:line="240" w:lineRule="atLeast"/>
              <w:ind w:left="-108" w:right="-25"/>
              <w:jc w:val="center"/>
              <w:rPr>
                <w:rFonts w:ascii="Times New Roman" w:hAnsi="Times New Roman" w:cs="Times New Roman"/>
                <w:szCs w:val="22"/>
              </w:rPr>
            </w:pPr>
          </w:p>
        </w:tc>
        <w:tc>
          <w:tcPr>
            <w:tcW w:w="2904" w:type="dxa"/>
            <w:gridSpan w:val="5"/>
          </w:tcPr>
          <w:p w14:paraId="72BC1780" w14:textId="7A474FA4" w:rsidR="00A77B79" w:rsidRPr="00B57901" w:rsidRDefault="00A77B79" w:rsidP="00A77B79">
            <w:pPr>
              <w:spacing w:after="0" w:line="240" w:lineRule="atLeast"/>
              <w:ind w:left="-108" w:right="-25"/>
              <w:jc w:val="center"/>
              <w:rPr>
                <w:rFonts w:ascii="Times New Roman" w:hAnsi="Times New Roman" w:cs="Times New Roman"/>
                <w:szCs w:val="22"/>
              </w:rPr>
            </w:pPr>
            <w:r w:rsidRPr="00B57901">
              <w:rPr>
                <w:rFonts w:ascii="Times New Roman" w:hAnsi="Times New Roman" w:cs="Times New Roman"/>
                <w:i/>
                <w:iCs/>
                <w:szCs w:val="22"/>
                <w:cs/>
              </w:rPr>
              <w:t>(</w:t>
            </w:r>
            <w:r w:rsidR="0043668C" w:rsidRPr="00B57901">
              <w:rPr>
                <w:rFonts w:ascii="Times New Roman" w:hAnsi="Times New Roman" w:cs="Times New Roman"/>
                <w:i/>
                <w:iCs/>
                <w:szCs w:val="22"/>
              </w:rPr>
              <w:t>in thousand Baht</w:t>
            </w:r>
            <w:r w:rsidRPr="00B57901">
              <w:rPr>
                <w:rFonts w:ascii="Times New Roman" w:hAnsi="Times New Roman" w:cs="Times New Roman"/>
                <w:i/>
                <w:iCs/>
                <w:szCs w:val="22"/>
                <w:cs/>
              </w:rPr>
              <w:t>)</w:t>
            </w:r>
          </w:p>
        </w:tc>
        <w:tc>
          <w:tcPr>
            <w:tcW w:w="236" w:type="dxa"/>
          </w:tcPr>
          <w:p w14:paraId="34DE78FF" w14:textId="77777777" w:rsidR="00A77B79" w:rsidRPr="00B57901" w:rsidRDefault="00A77B79" w:rsidP="00A77B79">
            <w:pPr>
              <w:spacing w:after="0" w:line="240" w:lineRule="atLeast"/>
              <w:ind w:left="-108" w:right="-25"/>
              <w:jc w:val="center"/>
              <w:rPr>
                <w:rFonts w:ascii="Times New Roman" w:hAnsi="Times New Roman" w:cs="Times New Roman"/>
                <w:i/>
                <w:iCs/>
                <w:szCs w:val="22"/>
                <w:cs/>
              </w:rPr>
            </w:pPr>
          </w:p>
        </w:tc>
      </w:tr>
      <w:tr w:rsidR="005B1135" w:rsidRPr="00B57901" w14:paraId="206F5AE5" w14:textId="77777777" w:rsidTr="002C459D">
        <w:tc>
          <w:tcPr>
            <w:tcW w:w="3918" w:type="dxa"/>
            <w:vAlign w:val="bottom"/>
          </w:tcPr>
          <w:p w14:paraId="562E5195" w14:textId="77777777" w:rsidR="005B1135" w:rsidRPr="00B57901" w:rsidRDefault="005B1135" w:rsidP="005B1135">
            <w:pPr>
              <w:spacing w:after="0" w:line="240" w:lineRule="atLeast"/>
              <w:ind w:left="522" w:right="-25"/>
              <w:jc w:val="both"/>
              <w:rPr>
                <w:rFonts w:ascii="Times New Roman" w:hAnsi="Times New Roman" w:cs="Times New Roman"/>
                <w:szCs w:val="22"/>
                <w:cs/>
              </w:rPr>
            </w:pPr>
            <w:r w:rsidRPr="00B57901">
              <w:rPr>
                <w:rFonts w:ascii="Times New Roman" w:hAnsi="Times New Roman" w:cs="Times New Roman"/>
                <w:szCs w:val="22"/>
              </w:rPr>
              <w:t>At 1 January</w:t>
            </w:r>
          </w:p>
        </w:tc>
        <w:tc>
          <w:tcPr>
            <w:tcW w:w="1382" w:type="dxa"/>
          </w:tcPr>
          <w:p w14:paraId="49FCAEE6" w14:textId="77777777" w:rsidR="005B1135" w:rsidRPr="00B57901" w:rsidRDefault="005B1135" w:rsidP="005B1135">
            <w:pPr>
              <w:spacing w:after="0" w:line="240" w:lineRule="atLeast"/>
              <w:ind w:left="22"/>
              <w:jc w:val="center"/>
              <w:rPr>
                <w:rFonts w:ascii="Times New Roman" w:hAnsi="Times New Roman" w:cs="Times New Roman"/>
                <w:szCs w:val="22"/>
              </w:rPr>
            </w:pPr>
          </w:p>
        </w:tc>
        <w:tc>
          <w:tcPr>
            <w:tcW w:w="260" w:type="dxa"/>
          </w:tcPr>
          <w:p w14:paraId="7DCE8B5D" w14:textId="77777777" w:rsidR="005B1135" w:rsidRPr="00B57901" w:rsidRDefault="005B1135" w:rsidP="005B1135">
            <w:pPr>
              <w:tabs>
                <w:tab w:val="left" w:pos="515"/>
                <w:tab w:val="left" w:pos="810"/>
                <w:tab w:val="decimal" w:pos="1014"/>
              </w:tabs>
              <w:spacing w:after="0" w:line="240" w:lineRule="atLeast"/>
              <w:ind w:left="22"/>
              <w:rPr>
                <w:rFonts w:ascii="Times New Roman" w:hAnsi="Times New Roman" w:cs="Times New Roman"/>
                <w:szCs w:val="22"/>
                <w:cs/>
              </w:rPr>
            </w:pPr>
          </w:p>
        </w:tc>
        <w:tc>
          <w:tcPr>
            <w:tcW w:w="909" w:type="dxa"/>
          </w:tcPr>
          <w:p w14:paraId="77C55882" w14:textId="77777777" w:rsidR="005B1135" w:rsidRPr="00B57901" w:rsidRDefault="005B1135" w:rsidP="005B1135">
            <w:pPr>
              <w:spacing w:after="0" w:line="240" w:lineRule="atLeast"/>
              <w:ind w:left="22"/>
              <w:jc w:val="center"/>
              <w:rPr>
                <w:rFonts w:ascii="Times New Roman" w:hAnsi="Times New Roman" w:cs="Times New Roman"/>
                <w:szCs w:val="22"/>
              </w:rPr>
            </w:pPr>
          </w:p>
        </w:tc>
        <w:tc>
          <w:tcPr>
            <w:tcW w:w="252" w:type="dxa"/>
          </w:tcPr>
          <w:p w14:paraId="68E15874" w14:textId="77777777" w:rsidR="005B1135" w:rsidRPr="00B57901" w:rsidRDefault="005B1135" w:rsidP="005B1135">
            <w:pPr>
              <w:tabs>
                <w:tab w:val="left" w:pos="515"/>
                <w:tab w:val="left" w:pos="810"/>
                <w:tab w:val="decimal" w:pos="1014"/>
              </w:tabs>
              <w:spacing w:after="0" w:line="240" w:lineRule="atLeast"/>
              <w:ind w:left="22"/>
              <w:rPr>
                <w:rFonts w:ascii="Times New Roman" w:hAnsi="Times New Roman" w:cs="Times New Roman"/>
                <w:szCs w:val="22"/>
                <w:cs/>
              </w:rPr>
            </w:pPr>
          </w:p>
        </w:tc>
        <w:tc>
          <w:tcPr>
            <w:tcW w:w="1307" w:type="dxa"/>
            <w:gridSpan w:val="2"/>
          </w:tcPr>
          <w:p w14:paraId="280B4344" w14:textId="1267A835" w:rsidR="005B1135" w:rsidRPr="00B57901" w:rsidRDefault="005B1135" w:rsidP="00561F10">
            <w:pPr>
              <w:spacing w:after="0" w:line="240" w:lineRule="atLeast"/>
              <w:ind w:left="22"/>
              <w:jc w:val="center"/>
              <w:rPr>
                <w:rFonts w:ascii="Times New Roman" w:hAnsi="Times New Roman" w:cs="Times New Roman"/>
                <w:szCs w:val="22"/>
              </w:rPr>
            </w:pPr>
            <w:r w:rsidRPr="00B57901">
              <w:rPr>
                <w:rFonts w:ascii="Times New Roman" w:hAnsi="Times New Roman" w:cs="Times New Roman"/>
                <w:szCs w:val="22"/>
              </w:rPr>
              <w:t>2,000</w:t>
            </w:r>
          </w:p>
        </w:tc>
        <w:tc>
          <w:tcPr>
            <w:tcW w:w="260" w:type="dxa"/>
            <w:gridSpan w:val="2"/>
          </w:tcPr>
          <w:p w14:paraId="53205B79" w14:textId="77777777" w:rsidR="005B1135" w:rsidRPr="00B57901" w:rsidRDefault="005B1135" w:rsidP="005B1135">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337" w:type="dxa"/>
          </w:tcPr>
          <w:p w14:paraId="1B620DA5" w14:textId="0225B90B" w:rsidR="005B1135" w:rsidRPr="00B57901" w:rsidRDefault="005B1135" w:rsidP="005B1135">
            <w:pPr>
              <w:spacing w:after="0" w:line="240" w:lineRule="atLeast"/>
              <w:ind w:left="22"/>
              <w:jc w:val="center"/>
              <w:rPr>
                <w:rFonts w:ascii="Times New Roman" w:hAnsi="Times New Roman" w:cs="Times New Roman"/>
                <w:szCs w:val="22"/>
              </w:rPr>
            </w:pPr>
            <w:r w:rsidRPr="00B57901">
              <w:rPr>
                <w:rFonts w:ascii="Times New Roman" w:hAnsi="Times New Roman" w:cs="Times New Roman"/>
                <w:szCs w:val="22"/>
              </w:rPr>
              <w:t>2,000</w:t>
            </w:r>
          </w:p>
        </w:tc>
        <w:tc>
          <w:tcPr>
            <w:tcW w:w="236" w:type="dxa"/>
          </w:tcPr>
          <w:p w14:paraId="1BB240DF" w14:textId="77777777" w:rsidR="005B1135" w:rsidRPr="00B57901" w:rsidRDefault="005B1135" w:rsidP="005B1135">
            <w:pPr>
              <w:tabs>
                <w:tab w:val="decimal" w:pos="957"/>
              </w:tabs>
              <w:spacing w:after="0" w:line="240" w:lineRule="atLeast"/>
              <w:ind w:left="22"/>
              <w:rPr>
                <w:rFonts w:ascii="Times New Roman" w:hAnsi="Times New Roman" w:cs="Times New Roman"/>
                <w:szCs w:val="22"/>
              </w:rPr>
            </w:pPr>
          </w:p>
        </w:tc>
      </w:tr>
      <w:tr w:rsidR="005B1135" w:rsidRPr="00B57901" w14:paraId="3FDC4159" w14:textId="77777777" w:rsidTr="002C459D">
        <w:tc>
          <w:tcPr>
            <w:tcW w:w="3918" w:type="dxa"/>
            <w:vAlign w:val="bottom"/>
          </w:tcPr>
          <w:p w14:paraId="6AFEB94A" w14:textId="695CCCBC" w:rsidR="005B1135" w:rsidRPr="00B57901" w:rsidRDefault="00FE722A" w:rsidP="005B1135">
            <w:pPr>
              <w:spacing w:after="0" w:line="240" w:lineRule="atLeast"/>
              <w:ind w:left="522" w:right="-25"/>
              <w:jc w:val="both"/>
              <w:rPr>
                <w:rFonts w:ascii="Times New Roman" w:hAnsi="Times New Roman" w:cs="Times New Roman"/>
                <w:szCs w:val="22"/>
                <w:cs/>
              </w:rPr>
            </w:pPr>
            <w:r w:rsidRPr="00B57901">
              <w:rPr>
                <w:rFonts w:ascii="Times New Roman" w:hAnsi="Times New Roman" w:cs="Times New Roman"/>
                <w:szCs w:val="22"/>
              </w:rPr>
              <w:t>Decrease</w:t>
            </w:r>
          </w:p>
        </w:tc>
        <w:tc>
          <w:tcPr>
            <w:tcW w:w="1382" w:type="dxa"/>
          </w:tcPr>
          <w:p w14:paraId="49172B44" w14:textId="77777777" w:rsidR="005B1135" w:rsidRPr="00B57901" w:rsidRDefault="005B1135" w:rsidP="005B1135">
            <w:pPr>
              <w:spacing w:after="0" w:line="240" w:lineRule="atLeast"/>
              <w:ind w:left="22"/>
              <w:jc w:val="center"/>
              <w:rPr>
                <w:rFonts w:ascii="Times New Roman" w:hAnsi="Times New Roman" w:cs="Times New Roman"/>
                <w:szCs w:val="22"/>
              </w:rPr>
            </w:pPr>
          </w:p>
        </w:tc>
        <w:tc>
          <w:tcPr>
            <w:tcW w:w="260" w:type="dxa"/>
          </w:tcPr>
          <w:p w14:paraId="18E3B263" w14:textId="77777777" w:rsidR="005B1135" w:rsidRPr="00B57901" w:rsidRDefault="005B1135" w:rsidP="005B1135">
            <w:pPr>
              <w:tabs>
                <w:tab w:val="left" w:pos="515"/>
                <w:tab w:val="left" w:pos="810"/>
                <w:tab w:val="decimal" w:pos="1014"/>
              </w:tabs>
              <w:spacing w:after="0" w:line="240" w:lineRule="atLeast"/>
              <w:ind w:left="22"/>
              <w:rPr>
                <w:rFonts w:ascii="Times New Roman" w:hAnsi="Times New Roman" w:cs="Times New Roman"/>
                <w:szCs w:val="22"/>
                <w:cs/>
              </w:rPr>
            </w:pPr>
          </w:p>
        </w:tc>
        <w:tc>
          <w:tcPr>
            <w:tcW w:w="909" w:type="dxa"/>
          </w:tcPr>
          <w:p w14:paraId="723F3BE8" w14:textId="77777777" w:rsidR="005B1135" w:rsidRPr="00B57901" w:rsidRDefault="005B1135" w:rsidP="005B1135">
            <w:pPr>
              <w:spacing w:after="0" w:line="240" w:lineRule="atLeast"/>
              <w:ind w:left="22"/>
              <w:jc w:val="center"/>
              <w:rPr>
                <w:rFonts w:ascii="Times New Roman" w:hAnsi="Times New Roman" w:cs="Times New Roman"/>
                <w:szCs w:val="22"/>
              </w:rPr>
            </w:pPr>
          </w:p>
        </w:tc>
        <w:tc>
          <w:tcPr>
            <w:tcW w:w="252" w:type="dxa"/>
          </w:tcPr>
          <w:p w14:paraId="7EEA191B" w14:textId="77777777" w:rsidR="005B1135" w:rsidRPr="00B57901" w:rsidRDefault="005B1135" w:rsidP="005B1135">
            <w:pPr>
              <w:tabs>
                <w:tab w:val="left" w:pos="515"/>
                <w:tab w:val="left" w:pos="810"/>
                <w:tab w:val="decimal" w:pos="1014"/>
              </w:tabs>
              <w:spacing w:after="0" w:line="240" w:lineRule="atLeast"/>
              <w:ind w:left="22"/>
              <w:rPr>
                <w:rFonts w:ascii="Times New Roman" w:hAnsi="Times New Roman" w:cs="Times New Roman"/>
                <w:szCs w:val="22"/>
                <w:cs/>
              </w:rPr>
            </w:pPr>
          </w:p>
        </w:tc>
        <w:tc>
          <w:tcPr>
            <w:tcW w:w="1307" w:type="dxa"/>
            <w:gridSpan w:val="2"/>
          </w:tcPr>
          <w:p w14:paraId="75D21B50" w14:textId="2DACB7E5" w:rsidR="005B1135" w:rsidRPr="00B57901" w:rsidRDefault="005B1135" w:rsidP="00561F10">
            <w:pPr>
              <w:spacing w:after="0" w:line="240" w:lineRule="atLeast"/>
              <w:ind w:left="22"/>
              <w:jc w:val="center"/>
              <w:rPr>
                <w:rFonts w:ascii="Times New Roman" w:hAnsi="Times New Roman" w:cs="Times New Roman"/>
                <w:szCs w:val="22"/>
              </w:rPr>
            </w:pPr>
            <w:r w:rsidRPr="00B57901">
              <w:rPr>
                <w:rFonts w:ascii="Times New Roman" w:hAnsi="Times New Roman" w:cs="Times New Roman"/>
                <w:szCs w:val="22"/>
              </w:rPr>
              <w:t>(2,000)</w:t>
            </w:r>
          </w:p>
        </w:tc>
        <w:tc>
          <w:tcPr>
            <w:tcW w:w="260" w:type="dxa"/>
            <w:gridSpan w:val="2"/>
          </w:tcPr>
          <w:p w14:paraId="186ECBAB" w14:textId="77777777" w:rsidR="005B1135" w:rsidRPr="00B57901" w:rsidRDefault="005B1135" w:rsidP="005B1135">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337" w:type="dxa"/>
          </w:tcPr>
          <w:p w14:paraId="6D881F7B" w14:textId="1E1DE7E5" w:rsidR="005B1135" w:rsidRPr="00B57901" w:rsidRDefault="005B1135" w:rsidP="005B1135">
            <w:pPr>
              <w:spacing w:after="0" w:line="240" w:lineRule="atLeast"/>
              <w:ind w:left="22"/>
              <w:jc w:val="center"/>
              <w:rPr>
                <w:rFonts w:ascii="Times New Roman" w:hAnsi="Times New Roman" w:cs="Times New Roman"/>
                <w:szCs w:val="22"/>
              </w:rPr>
            </w:pPr>
            <w:r w:rsidRPr="00B57901">
              <w:rPr>
                <w:rFonts w:ascii="Times New Roman" w:hAnsi="Times New Roman" w:cs="Times New Roman"/>
                <w:szCs w:val="22"/>
                <w:cs/>
              </w:rPr>
              <w:t>-</w:t>
            </w:r>
          </w:p>
        </w:tc>
        <w:tc>
          <w:tcPr>
            <w:tcW w:w="236" w:type="dxa"/>
          </w:tcPr>
          <w:p w14:paraId="1A2CB303" w14:textId="77777777" w:rsidR="005B1135" w:rsidRPr="00B57901" w:rsidRDefault="005B1135" w:rsidP="005B1135">
            <w:pPr>
              <w:tabs>
                <w:tab w:val="decimal" w:pos="957"/>
              </w:tabs>
              <w:spacing w:after="0" w:line="240" w:lineRule="atLeast"/>
              <w:ind w:left="22"/>
              <w:rPr>
                <w:rFonts w:ascii="Times New Roman" w:hAnsi="Times New Roman" w:cs="Times New Roman"/>
                <w:szCs w:val="22"/>
                <w:cs/>
              </w:rPr>
            </w:pPr>
          </w:p>
        </w:tc>
      </w:tr>
      <w:tr w:rsidR="005B1135" w:rsidRPr="00B57901" w14:paraId="68975E9D" w14:textId="77777777" w:rsidTr="002C459D">
        <w:tc>
          <w:tcPr>
            <w:tcW w:w="3918" w:type="dxa"/>
            <w:vAlign w:val="bottom"/>
          </w:tcPr>
          <w:p w14:paraId="7FC3C334" w14:textId="77777777" w:rsidR="005B1135" w:rsidRPr="00B57901" w:rsidRDefault="005B1135" w:rsidP="005B1135">
            <w:pPr>
              <w:spacing w:after="0" w:line="240" w:lineRule="atLeast"/>
              <w:ind w:left="522" w:right="-25"/>
              <w:jc w:val="both"/>
              <w:rPr>
                <w:rFonts w:ascii="Times New Roman" w:hAnsi="Times New Roman" w:cs="Times New Roman"/>
                <w:b/>
                <w:bCs/>
                <w:szCs w:val="22"/>
                <w:cs/>
              </w:rPr>
            </w:pPr>
            <w:r w:rsidRPr="00B57901">
              <w:rPr>
                <w:rFonts w:ascii="Times New Roman" w:hAnsi="Times New Roman" w:cs="Times New Roman"/>
                <w:b/>
                <w:bCs/>
                <w:szCs w:val="22"/>
              </w:rPr>
              <w:t>At 30 June</w:t>
            </w:r>
          </w:p>
        </w:tc>
        <w:tc>
          <w:tcPr>
            <w:tcW w:w="1382" w:type="dxa"/>
          </w:tcPr>
          <w:p w14:paraId="142493DC" w14:textId="77777777" w:rsidR="005B1135" w:rsidRPr="00B57901" w:rsidRDefault="005B1135" w:rsidP="005B1135">
            <w:pPr>
              <w:spacing w:after="0" w:line="240" w:lineRule="atLeast"/>
              <w:ind w:left="22"/>
              <w:jc w:val="center"/>
              <w:rPr>
                <w:rFonts w:ascii="Times New Roman" w:hAnsi="Times New Roman" w:cs="Times New Roman"/>
                <w:szCs w:val="22"/>
              </w:rPr>
            </w:pPr>
          </w:p>
        </w:tc>
        <w:tc>
          <w:tcPr>
            <w:tcW w:w="260" w:type="dxa"/>
          </w:tcPr>
          <w:p w14:paraId="5A491D09" w14:textId="77777777" w:rsidR="005B1135" w:rsidRPr="00B57901" w:rsidRDefault="005B1135" w:rsidP="005B1135">
            <w:pPr>
              <w:tabs>
                <w:tab w:val="left" w:pos="515"/>
                <w:tab w:val="left" w:pos="810"/>
                <w:tab w:val="decimal" w:pos="1014"/>
              </w:tabs>
              <w:spacing w:after="0" w:line="240" w:lineRule="atLeast"/>
              <w:ind w:left="22"/>
              <w:rPr>
                <w:rFonts w:ascii="Times New Roman" w:hAnsi="Times New Roman" w:cs="Times New Roman"/>
                <w:b/>
                <w:bCs/>
                <w:szCs w:val="22"/>
                <w:cs/>
              </w:rPr>
            </w:pPr>
          </w:p>
        </w:tc>
        <w:tc>
          <w:tcPr>
            <w:tcW w:w="909" w:type="dxa"/>
          </w:tcPr>
          <w:p w14:paraId="41EBD25D" w14:textId="77777777" w:rsidR="005B1135" w:rsidRPr="00B57901" w:rsidRDefault="005B1135" w:rsidP="005B1135">
            <w:pPr>
              <w:spacing w:after="0" w:line="240" w:lineRule="atLeast"/>
              <w:ind w:left="22"/>
              <w:jc w:val="center"/>
              <w:rPr>
                <w:rFonts w:ascii="Times New Roman" w:hAnsi="Times New Roman" w:cs="Times New Roman"/>
                <w:szCs w:val="22"/>
              </w:rPr>
            </w:pPr>
          </w:p>
        </w:tc>
        <w:tc>
          <w:tcPr>
            <w:tcW w:w="252" w:type="dxa"/>
          </w:tcPr>
          <w:p w14:paraId="0EF20970" w14:textId="77777777" w:rsidR="005B1135" w:rsidRPr="00B57901" w:rsidRDefault="005B1135" w:rsidP="005B1135">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307" w:type="dxa"/>
            <w:gridSpan w:val="2"/>
            <w:tcBorders>
              <w:top w:val="single" w:sz="4" w:space="0" w:color="auto"/>
              <w:bottom w:val="double" w:sz="4" w:space="0" w:color="auto"/>
            </w:tcBorders>
          </w:tcPr>
          <w:p w14:paraId="7660C462" w14:textId="5617A056" w:rsidR="005B1135" w:rsidRPr="00B57901" w:rsidRDefault="005B1135" w:rsidP="005B1135">
            <w:pPr>
              <w:spacing w:after="0" w:line="240" w:lineRule="atLeast"/>
              <w:ind w:left="22"/>
              <w:jc w:val="center"/>
              <w:rPr>
                <w:rFonts w:ascii="Times New Roman" w:hAnsi="Times New Roman" w:cs="Times New Roman"/>
                <w:b/>
                <w:bCs/>
                <w:szCs w:val="22"/>
              </w:rPr>
            </w:pPr>
            <w:r w:rsidRPr="00B57901">
              <w:rPr>
                <w:rFonts w:ascii="Times New Roman" w:hAnsi="Times New Roman" w:cs="Times New Roman"/>
                <w:b/>
                <w:bCs/>
                <w:szCs w:val="22"/>
              </w:rPr>
              <w:t>-</w:t>
            </w:r>
          </w:p>
        </w:tc>
        <w:tc>
          <w:tcPr>
            <w:tcW w:w="260" w:type="dxa"/>
            <w:gridSpan w:val="2"/>
          </w:tcPr>
          <w:p w14:paraId="795AD45E" w14:textId="77777777" w:rsidR="005B1135" w:rsidRPr="00B57901" w:rsidRDefault="005B1135" w:rsidP="005B1135">
            <w:pPr>
              <w:tabs>
                <w:tab w:val="left" w:pos="515"/>
                <w:tab w:val="left" w:pos="810"/>
                <w:tab w:val="decimal" w:pos="973"/>
                <w:tab w:val="decimal" w:pos="1014"/>
              </w:tabs>
              <w:spacing w:after="0" w:line="240" w:lineRule="atLeast"/>
              <w:ind w:left="22"/>
              <w:rPr>
                <w:rFonts w:ascii="Times New Roman" w:hAnsi="Times New Roman" w:cs="Times New Roman"/>
                <w:b/>
                <w:bCs/>
                <w:szCs w:val="22"/>
              </w:rPr>
            </w:pPr>
          </w:p>
        </w:tc>
        <w:tc>
          <w:tcPr>
            <w:tcW w:w="1337" w:type="dxa"/>
            <w:tcBorders>
              <w:top w:val="single" w:sz="4" w:space="0" w:color="auto"/>
              <w:bottom w:val="double" w:sz="4" w:space="0" w:color="auto"/>
            </w:tcBorders>
          </w:tcPr>
          <w:p w14:paraId="2C92023A" w14:textId="0C0594B0" w:rsidR="005B1135" w:rsidRPr="00B57901" w:rsidRDefault="005B1135" w:rsidP="005B1135">
            <w:pPr>
              <w:spacing w:after="0" w:line="240" w:lineRule="atLeast"/>
              <w:ind w:left="22"/>
              <w:jc w:val="center"/>
              <w:rPr>
                <w:rFonts w:ascii="Times New Roman" w:hAnsi="Times New Roman" w:cs="Times New Roman"/>
                <w:szCs w:val="22"/>
              </w:rPr>
            </w:pPr>
            <w:r w:rsidRPr="00B57901">
              <w:rPr>
                <w:rFonts w:ascii="Times New Roman" w:hAnsi="Times New Roman" w:cs="Times New Roman"/>
                <w:b/>
                <w:bCs/>
                <w:szCs w:val="22"/>
              </w:rPr>
              <w:t>2,000</w:t>
            </w:r>
          </w:p>
        </w:tc>
        <w:tc>
          <w:tcPr>
            <w:tcW w:w="236" w:type="dxa"/>
          </w:tcPr>
          <w:p w14:paraId="786C2A15" w14:textId="77777777" w:rsidR="005B1135" w:rsidRPr="00B57901" w:rsidRDefault="005B1135" w:rsidP="005B1135">
            <w:pPr>
              <w:spacing w:after="0" w:line="240" w:lineRule="atLeast"/>
              <w:ind w:left="22"/>
              <w:jc w:val="center"/>
              <w:rPr>
                <w:rFonts w:ascii="Times New Roman" w:hAnsi="Times New Roman" w:cs="Times New Roman"/>
                <w:b/>
                <w:bCs/>
                <w:szCs w:val="22"/>
                <w:cs/>
              </w:rPr>
            </w:pPr>
          </w:p>
        </w:tc>
      </w:tr>
    </w:tbl>
    <w:p w14:paraId="121597F6" w14:textId="77777777" w:rsidR="00A77B79" w:rsidRPr="00B57901" w:rsidRDefault="00A77B79" w:rsidP="00A77B79">
      <w:pPr>
        <w:pStyle w:val="BodyText"/>
        <w:ind w:left="540" w:right="-25"/>
        <w:jc w:val="both"/>
        <w:rPr>
          <w:rFonts w:ascii="Times New Roman" w:hAnsi="Times New Roman" w:cs="Times New Roman"/>
          <w:sz w:val="22"/>
          <w:szCs w:val="22"/>
          <w:lang w:val="en-AU"/>
        </w:rPr>
      </w:pPr>
    </w:p>
    <w:p w14:paraId="17DFC8E4" w14:textId="77777777" w:rsidR="00A31FBD" w:rsidRPr="00B57901" w:rsidRDefault="00A31FBD" w:rsidP="00A31FBD">
      <w:pPr>
        <w:pStyle w:val="BodyText"/>
        <w:ind w:left="540" w:right="-25"/>
        <w:jc w:val="both"/>
        <w:rPr>
          <w:rFonts w:ascii="Times New Roman" w:hAnsi="Times New Roman" w:cs="Times New Roman"/>
          <w:sz w:val="22"/>
          <w:szCs w:val="22"/>
          <w:lang w:val="en-AU"/>
        </w:rPr>
      </w:pPr>
      <w:r w:rsidRPr="00B57901">
        <w:rPr>
          <w:rFonts w:ascii="Times New Roman" w:hAnsi="Times New Roman" w:cs="Times New Roman"/>
          <w:sz w:val="22"/>
          <w:szCs w:val="22"/>
          <w:lang w:val="en-AU"/>
        </w:rPr>
        <w:t>Investments in subsidiaries were as details in note 11 to the interim financial statements</w:t>
      </w:r>
      <w:r w:rsidRPr="00B57901">
        <w:rPr>
          <w:rFonts w:ascii="Times New Roman" w:hAnsi="Times New Roman" w:cs="Times New Roman"/>
          <w:sz w:val="22"/>
          <w:szCs w:val="22"/>
          <w:cs/>
          <w:lang w:val="en-AU"/>
        </w:rPr>
        <w:t>.</w:t>
      </w:r>
    </w:p>
    <w:p w14:paraId="7F2A9164" w14:textId="77777777" w:rsidR="00A52A56" w:rsidRPr="00B57901" w:rsidRDefault="00A52A56" w:rsidP="00A31FBD">
      <w:pPr>
        <w:pStyle w:val="BodyText"/>
        <w:ind w:left="540" w:right="-25"/>
        <w:jc w:val="both"/>
        <w:rPr>
          <w:rFonts w:ascii="Times New Roman" w:hAnsi="Times New Roman" w:cs="Times New Roman"/>
          <w:sz w:val="22"/>
          <w:szCs w:val="22"/>
          <w:lang w:val="en-AU"/>
        </w:rPr>
      </w:pPr>
    </w:p>
    <w:p w14:paraId="6663058C" w14:textId="734C7016" w:rsidR="00943685" w:rsidRPr="00B57901" w:rsidRDefault="00943685" w:rsidP="001613FA">
      <w:pPr>
        <w:spacing w:after="0" w:line="240" w:lineRule="auto"/>
        <w:ind w:left="567" w:right="-25"/>
        <w:jc w:val="both"/>
        <w:rPr>
          <w:rFonts w:ascii="Times New Roman" w:hAnsi="Times New Roman" w:cs="Times New Roman"/>
          <w:b/>
          <w:bCs/>
          <w:i/>
          <w:iCs/>
          <w:szCs w:val="22"/>
        </w:rPr>
      </w:pPr>
      <w:r w:rsidRPr="00B57901">
        <w:rPr>
          <w:rFonts w:ascii="Times New Roman" w:hAnsi="Times New Roman" w:cs="Times New Roman"/>
          <w:b/>
          <w:bCs/>
          <w:i/>
          <w:iCs/>
          <w:szCs w:val="22"/>
        </w:rPr>
        <w:t>Non-current contract assets</w:t>
      </w:r>
    </w:p>
    <w:p w14:paraId="362B6C42" w14:textId="77777777" w:rsidR="00943685" w:rsidRPr="00B57901" w:rsidRDefault="00943685" w:rsidP="001613FA">
      <w:pPr>
        <w:spacing w:after="0" w:line="240" w:lineRule="auto"/>
        <w:ind w:left="567" w:right="-25"/>
        <w:jc w:val="both"/>
        <w:rPr>
          <w:rFonts w:ascii="Times New Roman" w:hAnsi="Times New Roman" w:cs="Times New Roman"/>
          <w:b/>
          <w:bCs/>
          <w:i/>
          <w:iCs/>
          <w:szCs w:val="22"/>
        </w:rPr>
      </w:pPr>
    </w:p>
    <w:p w14:paraId="5B8AE045" w14:textId="61745E27" w:rsidR="00943685" w:rsidRPr="00B57901" w:rsidRDefault="00943685" w:rsidP="00943685">
      <w:pPr>
        <w:spacing w:after="0" w:line="240" w:lineRule="auto"/>
        <w:ind w:left="567" w:right="-25"/>
        <w:jc w:val="both"/>
        <w:rPr>
          <w:rFonts w:ascii="Times New Roman" w:hAnsi="Times New Roman" w:cs="Times New Roman"/>
          <w:b/>
          <w:bCs/>
          <w:i/>
          <w:iCs/>
          <w:szCs w:val="22"/>
        </w:rPr>
      </w:pPr>
      <w:r w:rsidRPr="00B57901">
        <w:rPr>
          <w:rFonts w:ascii="Times New Roman" w:hAnsi="Times New Roman" w:cs="Times New Roman"/>
          <w:b/>
          <w:bCs/>
          <w:i/>
          <w:iCs/>
          <w:szCs w:val="22"/>
        </w:rPr>
        <w:t>Retention receivables – related part</w:t>
      </w:r>
      <w:r w:rsidR="00783496" w:rsidRPr="00B57901">
        <w:rPr>
          <w:rFonts w:ascii="Times New Roman" w:hAnsi="Times New Roman" w:cs="Times New Roman"/>
          <w:b/>
          <w:bCs/>
          <w:i/>
          <w:iCs/>
          <w:szCs w:val="22"/>
        </w:rPr>
        <w:t>y</w:t>
      </w:r>
    </w:p>
    <w:tbl>
      <w:tblPr>
        <w:tblW w:w="9641" w:type="dxa"/>
        <w:tblInd w:w="18" w:type="dxa"/>
        <w:tblLook w:val="01E0" w:firstRow="1" w:lastRow="1" w:firstColumn="1" w:lastColumn="1" w:noHBand="0" w:noVBand="0"/>
      </w:tblPr>
      <w:tblGrid>
        <w:gridCol w:w="6327"/>
        <w:gridCol w:w="264"/>
        <w:gridCol w:w="1397"/>
        <w:gridCol w:w="256"/>
        <w:gridCol w:w="1397"/>
      </w:tblGrid>
      <w:tr w:rsidR="00943685" w:rsidRPr="00B57901" w14:paraId="1978CD96" w14:textId="77777777" w:rsidTr="00E10DBC">
        <w:trPr>
          <w:tblHeader/>
        </w:trPr>
        <w:tc>
          <w:tcPr>
            <w:tcW w:w="6327" w:type="dxa"/>
          </w:tcPr>
          <w:p w14:paraId="40E4BAE5" w14:textId="77777777" w:rsidR="00943685" w:rsidRPr="00B57901" w:rsidRDefault="00943685" w:rsidP="00E10DBC">
            <w:pPr>
              <w:spacing w:after="0" w:line="240" w:lineRule="atLeast"/>
              <w:ind w:left="549" w:right="-25"/>
              <w:jc w:val="both"/>
              <w:rPr>
                <w:rFonts w:ascii="Times New Roman" w:hAnsi="Times New Roman" w:cs="Times New Roman"/>
                <w:szCs w:val="22"/>
              </w:rPr>
            </w:pPr>
          </w:p>
        </w:tc>
        <w:tc>
          <w:tcPr>
            <w:tcW w:w="264" w:type="dxa"/>
          </w:tcPr>
          <w:p w14:paraId="21E2AE59" w14:textId="77777777" w:rsidR="00943685" w:rsidRPr="00B57901" w:rsidRDefault="00943685" w:rsidP="00E10DBC">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50" w:type="dxa"/>
            <w:gridSpan w:val="3"/>
            <w:vAlign w:val="bottom"/>
          </w:tcPr>
          <w:p w14:paraId="104746EE" w14:textId="77777777" w:rsidR="00943685" w:rsidRPr="00B57901" w:rsidRDefault="00943685" w:rsidP="00E10DBC">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B57901">
              <w:rPr>
                <w:rFonts w:ascii="Times New Roman" w:eastAsia="Cordia New" w:hAnsi="Times New Roman" w:cs="Times New Roman"/>
                <w:b/>
                <w:bCs/>
                <w:szCs w:val="22"/>
              </w:rPr>
              <w:t>Consolidated and</w:t>
            </w:r>
            <w:r w:rsidRPr="00B57901">
              <w:rPr>
                <w:rFonts w:ascii="Times New Roman" w:eastAsia="Cordia New" w:hAnsi="Times New Roman" w:cs="Times New Roman"/>
                <w:b/>
                <w:bCs/>
                <w:szCs w:val="22"/>
                <w:cs/>
              </w:rPr>
              <w:t xml:space="preserve"> </w:t>
            </w:r>
            <w:r w:rsidRPr="00B57901">
              <w:rPr>
                <w:rFonts w:ascii="Times New Roman" w:eastAsia="Cordia New" w:hAnsi="Times New Roman" w:cs="Times New Roman"/>
                <w:b/>
                <w:bCs/>
                <w:szCs w:val="22"/>
              </w:rPr>
              <w:t>separate</w:t>
            </w:r>
            <w:r w:rsidRPr="00B57901">
              <w:rPr>
                <w:rFonts w:ascii="Times New Roman" w:eastAsia="Cordia New" w:hAnsi="Times New Roman" w:cs="Times New Roman"/>
                <w:b/>
                <w:bCs/>
                <w:szCs w:val="22"/>
                <w:cs/>
              </w:rPr>
              <w:t xml:space="preserve"> </w:t>
            </w:r>
            <w:r w:rsidRPr="00B57901">
              <w:rPr>
                <w:rFonts w:ascii="Times New Roman" w:eastAsia="Cordia New" w:hAnsi="Times New Roman" w:cs="Times New Roman"/>
                <w:b/>
                <w:bCs/>
                <w:szCs w:val="22"/>
              </w:rPr>
              <w:t>financial statements</w:t>
            </w:r>
          </w:p>
        </w:tc>
      </w:tr>
      <w:tr w:rsidR="00B21159" w:rsidRPr="00B57901" w14:paraId="15CA7616" w14:textId="77777777" w:rsidTr="00E10DBC">
        <w:trPr>
          <w:tblHeader/>
        </w:trPr>
        <w:tc>
          <w:tcPr>
            <w:tcW w:w="6327" w:type="dxa"/>
          </w:tcPr>
          <w:p w14:paraId="4A73C504" w14:textId="77777777" w:rsidR="00B21159" w:rsidRPr="00B57901" w:rsidRDefault="00B21159" w:rsidP="00B21159">
            <w:pPr>
              <w:spacing w:after="0" w:line="240" w:lineRule="atLeast"/>
              <w:ind w:left="549" w:right="-25"/>
              <w:jc w:val="both"/>
              <w:rPr>
                <w:rFonts w:ascii="Times New Roman" w:hAnsi="Times New Roman" w:cs="Times New Roman"/>
                <w:szCs w:val="22"/>
              </w:rPr>
            </w:pPr>
          </w:p>
        </w:tc>
        <w:tc>
          <w:tcPr>
            <w:tcW w:w="264" w:type="dxa"/>
          </w:tcPr>
          <w:p w14:paraId="5659F5E8" w14:textId="77777777" w:rsidR="00B21159" w:rsidRPr="00B57901" w:rsidRDefault="00B21159" w:rsidP="00B21159">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97" w:type="dxa"/>
          </w:tcPr>
          <w:p w14:paraId="543B9BBF" w14:textId="464674C9" w:rsidR="00B21159" w:rsidRPr="00B57901" w:rsidRDefault="00B21159" w:rsidP="00B21159">
            <w:pPr>
              <w:spacing w:after="0" w:line="240" w:lineRule="atLeast"/>
              <w:ind w:left="-108" w:right="-25"/>
              <w:jc w:val="center"/>
              <w:rPr>
                <w:rFonts w:ascii="Times New Roman" w:hAnsi="Times New Roman" w:cs="Times New Roman"/>
                <w:szCs w:val="22"/>
              </w:rPr>
            </w:pPr>
            <w:r w:rsidRPr="00B57901">
              <w:rPr>
                <w:rFonts w:ascii="Times New Roman" w:hAnsi="Times New Roman" w:cs="Times New Roman"/>
                <w:szCs w:val="22"/>
              </w:rPr>
              <w:t>30 June</w:t>
            </w:r>
          </w:p>
        </w:tc>
        <w:tc>
          <w:tcPr>
            <w:tcW w:w="256" w:type="dxa"/>
          </w:tcPr>
          <w:p w14:paraId="0DD2DFC2" w14:textId="77777777" w:rsidR="00B21159" w:rsidRPr="00B57901" w:rsidRDefault="00B21159" w:rsidP="00B21159">
            <w:pPr>
              <w:tabs>
                <w:tab w:val="left" w:pos="405"/>
              </w:tabs>
              <w:spacing w:after="0" w:line="240" w:lineRule="atLeast"/>
              <w:ind w:left="-54" w:right="-25" w:hanging="115"/>
              <w:jc w:val="center"/>
              <w:rPr>
                <w:rFonts w:ascii="Times New Roman" w:hAnsi="Times New Roman" w:cs="Times New Roman"/>
                <w:szCs w:val="22"/>
              </w:rPr>
            </w:pPr>
          </w:p>
        </w:tc>
        <w:tc>
          <w:tcPr>
            <w:tcW w:w="1397" w:type="dxa"/>
          </w:tcPr>
          <w:p w14:paraId="6DDEC222" w14:textId="77777777" w:rsidR="00B21159" w:rsidRPr="00B57901" w:rsidRDefault="00B21159" w:rsidP="00B21159">
            <w:pPr>
              <w:spacing w:after="0" w:line="240" w:lineRule="atLeast"/>
              <w:ind w:left="-54" w:right="-25" w:firstLine="37"/>
              <w:jc w:val="center"/>
              <w:rPr>
                <w:rFonts w:ascii="Times New Roman" w:hAnsi="Times New Roman" w:cs="Times New Roman"/>
                <w:szCs w:val="22"/>
              </w:rPr>
            </w:pPr>
            <w:r w:rsidRPr="00B57901">
              <w:rPr>
                <w:rFonts w:ascii="Times New Roman" w:hAnsi="Times New Roman" w:cs="Times New Roman"/>
                <w:szCs w:val="22"/>
              </w:rPr>
              <w:t xml:space="preserve">31 December </w:t>
            </w:r>
          </w:p>
        </w:tc>
      </w:tr>
      <w:tr w:rsidR="00B21159" w:rsidRPr="00B57901" w14:paraId="33544137" w14:textId="77777777" w:rsidTr="00E10DBC">
        <w:trPr>
          <w:tblHeader/>
        </w:trPr>
        <w:tc>
          <w:tcPr>
            <w:tcW w:w="6327" w:type="dxa"/>
          </w:tcPr>
          <w:p w14:paraId="1320D47B" w14:textId="77777777" w:rsidR="00B21159" w:rsidRPr="00B57901" w:rsidRDefault="00B21159" w:rsidP="00B21159">
            <w:pPr>
              <w:spacing w:after="0" w:line="240" w:lineRule="atLeast"/>
              <w:ind w:left="549" w:right="-25"/>
              <w:jc w:val="both"/>
              <w:rPr>
                <w:rFonts w:ascii="Times New Roman" w:hAnsi="Times New Roman" w:cs="Times New Roman"/>
                <w:szCs w:val="22"/>
              </w:rPr>
            </w:pPr>
          </w:p>
        </w:tc>
        <w:tc>
          <w:tcPr>
            <w:tcW w:w="264" w:type="dxa"/>
          </w:tcPr>
          <w:p w14:paraId="6D8425C8" w14:textId="77777777" w:rsidR="00B21159" w:rsidRPr="00B57901" w:rsidRDefault="00B21159" w:rsidP="00B21159">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97" w:type="dxa"/>
          </w:tcPr>
          <w:p w14:paraId="01AA6538" w14:textId="77777777" w:rsidR="00B21159" w:rsidRPr="00B57901" w:rsidRDefault="00B21159" w:rsidP="00B21159">
            <w:pPr>
              <w:spacing w:after="0" w:line="240" w:lineRule="atLeast"/>
              <w:ind w:left="-108" w:right="-25"/>
              <w:jc w:val="center"/>
              <w:rPr>
                <w:rFonts w:ascii="Times New Roman" w:hAnsi="Times New Roman" w:cs="Times New Roman"/>
                <w:szCs w:val="22"/>
              </w:rPr>
            </w:pPr>
            <w:r w:rsidRPr="00B57901">
              <w:rPr>
                <w:rFonts w:ascii="Times New Roman" w:hAnsi="Times New Roman" w:cs="Times New Roman"/>
                <w:szCs w:val="22"/>
              </w:rPr>
              <w:t>2026</w:t>
            </w:r>
          </w:p>
        </w:tc>
        <w:tc>
          <w:tcPr>
            <w:tcW w:w="256" w:type="dxa"/>
          </w:tcPr>
          <w:p w14:paraId="00F9B6B1" w14:textId="77777777" w:rsidR="00B21159" w:rsidRPr="00B57901" w:rsidRDefault="00B21159" w:rsidP="00B21159">
            <w:pPr>
              <w:tabs>
                <w:tab w:val="left" w:pos="405"/>
              </w:tabs>
              <w:spacing w:after="0" w:line="240" w:lineRule="atLeast"/>
              <w:ind w:left="-54" w:right="-25" w:hanging="115"/>
              <w:jc w:val="center"/>
              <w:rPr>
                <w:rFonts w:ascii="Times New Roman" w:hAnsi="Times New Roman" w:cs="Times New Roman"/>
                <w:szCs w:val="22"/>
              </w:rPr>
            </w:pPr>
          </w:p>
        </w:tc>
        <w:tc>
          <w:tcPr>
            <w:tcW w:w="1397" w:type="dxa"/>
          </w:tcPr>
          <w:p w14:paraId="06E25144" w14:textId="77777777" w:rsidR="00B21159" w:rsidRPr="00B57901" w:rsidRDefault="00B21159" w:rsidP="00B21159">
            <w:pPr>
              <w:spacing w:after="0" w:line="240" w:lineRule="atLeast"/>
              <w:ind w:left="-54" w:right="-25" w:firstLine="37"/>
              <w:jc w:val="center"/>
              <w:rPr>
                <w:rFonts w:ascii="Times New Roman" w:hAnsi="Times New Roman" w:cs="Times New Roman"/>
                <w:szCs w:val="22"/>
              </w:rPr>
            </w:pPr>
            <w:r w:rsidRPr="00B57901">
              <w:rPr>
                <w:rFonts w:ascii="Times New Roman" w:hAnsi="Times New Roman" w:cs="Times New Roman"/>
                <w:szCs w:val="22"/>
              </w:rPr>
              <w:t>2025</w:t>
            </w:r>
          </w:p>
        </w:tc>
      </w:tr>
      <w:tr w:rsidR="00B21159" w:rsidRPr="00B57901" w14:paraId="16DB208F" w14:textId="77777777" w:rsidTr="00E10DBC">
        <w:trPr>
          <w:tblHeader/>
        </w:trPr>
        <w:tc>
          <w:tcPr>
            <w:tcW w:w="6327" w:type="dxa"/>
          </w:tcPr>
          <w:p w14:paraId="4256A571" w14:textId="77777777" w:rsidR="00B21159" w:rsidRPr="00B57901" w:rsidRDefault="00B21159" w:rsidP="00B21159">
            <w:pPr>
              <w:spacing w:after="0" w:line="240" w:lineRule="atLeast"/>
              <w:ind w:left="549" w:right="-25"/>
              <w:jc w:val="both"/>
              <w:rPr>
                <w:rFonts w:ascii="Times New Roman" w:hAnsi="Times New Roman" w:cs="Times New Roman"/>
                <w:szCs w:val="22"/>
              </w:rPr>
            </w:pPr>
          </w:p>
        </w:tc>
        <w:tc>
          <w:tcPr>
            <w:tcW w:w="264" w:type="dxa"/>
          </w:tcPr>
          <w:p w14:paraId="1115B087" w14:textId="77777777" w:rsidR="00B21159" w:rsidRPr="00B57901" w:rsidRDefault="00B21159" w:rsidP="00B21159">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3050" w:type="dxa"/>
            <w:gridSpan w:val="3"/>
          </w:tcPr>
          <w:p w14:paraId="0821E1AB" w14:textId="77777777" w:rsidR="00B21159" w:rsidRPr="00B57901" w:rsidRDefault="00B21159" w:rsidP="00B21159">
            <w:pPr>
              <w:spacing w:after="0" w:line="240" w:lineRule="atLeast"/>
              <w:ind w:left="-54" w:right="-25" w:firstLine="37"/>
              <w:jc w:val="center"/>
              <w:rPr>
                <w:rFonts w:ascii="Times New Roman" w:hAnsi="Times New Roman" w:cs="Times New Roman"/>
                <w:szCs w:val="22"/>
              </w:rPr>
            </w:pPr>
            <w:r w:rsidRPr="00B57901">
              <w:rPr>
                <w:rFonts w:ascii="Times New Roman" w:hAnsi="Times New Roman" w:cs="Times New Roman"/>
                <w:i/>
                <w:iCs/>
                <w:szCs w:val="22"/>
                <w:cs/>
              </w:rPr>
              <w:t>(</w:t>
            </w:r>
            <w:r w:rsidRPr="00B57901">
              <w:rPr>
                <w:rFonts w:ascii="Times New Roman" w:hAnsi="Times New Roman" w:cs="Times New Roman"/>
                <w:i/>
                <w:iCs/>
                <w:szCs w:val="22"/>
              </w:rPr>
              <w:t>in thousand Baht</w:t>
            </w:r>
            <w:r w:rsidRPr="00B57901">
              <w:rPr>
                <w:rFonts w:ascii="Times New Roman" w:hAnsi="Times New Roman" w:cs="Times New Roman"/>
                <w:i/>
                <w:iCs/>
                <w:szCs w:val="22"/>
                <w:cs/>
              </w:rPr>
              <w:t>)</w:t>
            </w:r>
          </w:p>
        </w:tc>
      </w:tr>
      <w:tr w:rsidR="00B21159" w:rsidRPr="00B57901" w14:paraId="5F0D787E" w14:textId="77777777" w:rsidTr="00943685">
        <w:tc>
          <w:tcPr>
            <w:tcW w:w="6327" w:type="dxa"/>
          </w:tcPr>
          <w:p w14:paraId="6F7CD3B4" w14:textId="4371FB6F" w:rsidR="00B21159" w:rsidRPr="00B57901" w:rsidRDefault="00B21159" w:rsidP="00B21159">
            <w:pPr>
              <w:spacing w:after="0" w:line="260" w:lineRule="atLeast"/>
              <w:ind w:left="522" w:right="-25"/>
              <w:jc w:val="both"/>
              <w:rPr>
                <w:rFonts w:ascii="Times New Roman" w:hAnsi="Times New Roman" w:cstheme="minorBidi"/>
                <w:szCs w:val="22"/>
                <w:cs/>
              </w:rPr>
            </w:pPr>
            <w:r w:rsidRPr="00B57901">
              <w:rPr>
                <w:rFonts w:ascii="Times New Roman" w:hAnsi="Times New Roman" w:cs="Times New Roman"/>
                <w:b/>
                <w:bCs/>
                <w:szCs w:val="22"/>
              </w:rPr>
              <w:t>Other related party</w:t>
            </w:r>
          </w:p>
        </w:tc>
        <w:tc>
          <w:tcPr>
            <w:tcW w:w="264" w:type="dxa"/>
          </w:tcPr>
          <w:p w14:paraId="22D2A4B7" w14:textId="77777777" w:rsidR="00B21159" w:rsidRPr="00B57901" w:rsidRDefault="00B21159" w:rsidP="00B21159">
            <w:pPr>
              <w:tabs>
                <w:tab w:val="decimal" w:pos="885"/>
              </w:tabs>
              <w:spacing w:after="0" w:line="240" w:lineRule="atLeast"/>
              <w:ind w:left="72" w:right="-25"/>
              <w:jc w:val="both"/>
              <w:rPr>
                <w:rFonts w:ascii="Times New Roman" w:hAnsi="Times New Roman" w:cs="Times New Roman"/>
                <w:szCs w:val="22"/>
              </w:rPr>
            </w:pPr>
          </w:p>
        </w:tc>
        <w:tc>
          <w:tcPr>
            <w:tcW w:w="1397" w:type="dxa"/>
          </w:tcPr>
          <w:p w14:paraId="0605D1EE" w14:textId="77777777" w:rsidR="00B21159" w:rsidRPr="00B57901" w:rsidRDefault="00B21159" w:rsidP="00B21159">
            <w:pPr>
              <w:tabs>
                <w:tab w:val="decimal" w:pos="1134"/>
              </w:tabs>
              <w:spacing w:after="0" w:line="240" w:lineRule="atLeast"/>
              <w:ind w:left="72" w:right="-25"/>
              <w:jc w:val="both"/>
              <w:rPr>
                <w:rFonts w:ascii="Times New Roman" w:hAnsi="Times New Roman" w:cs="Times New Roman"/>
                <w:b/>
                <w:bCs/>
                <w:szCs w:val="22"/>
              </w:rPr>
            </w:pPr>
          </w:p>
        </w:tc>
        <w:tc>
          <w:tcPr>
            <w:tcW w:w="256" w:type="dxa"/>
          </w:tcPr>
          <w:p w14:paraId="28535BF2" w14:textId="77777777" w:rsidR="00B21159" w:rsidRPr="00B57901" w:rsidRDefault="00B21159" w:rsidP="00B21159">
            <w:pPr>
              <w:tabs>
                <w:tab w:val="decimal" w:pos="885"/>
              </w:tabs>
              <w:spacing w:after="0" w:line="240" w:lineRule="atLeast"/>
              <w:ind w:left="72" w:right="-25"/>
              <w:jc w:val="both"/>
              <w:rPr>
                <w:rFonts w:ascii="Times New Roman" w:hAnsi="Times New Roman" w:cs="Times New Roman"/>
                <w:b/>
                <w:bCs/>
                <w:szCs w:val="22"/>
              </w:rPr>
            </w:pPr>
          </w:p>
        </w:tc>
        <w:tc>
          <w:tcPr>
            <w:tcW w:w="1397" w:type="dxa"/>
          </w:tcPr>
          <w:p w14:paraId="20FB2D81" w14:textId="77777777" w:rsidR="00B21159" w:rsidRPr="00B57901" w:rsidRDefault="00B21159" w:rsidP="00B21159">
            <w:pPr>
              <w:tabs>
                <w:tab w:val="decimal" w:pos="1134"/>
              </w:tabs>
              <w:spacing w:after="0" w:line="240" w:lineRule="atLeast"/>
              <w:ind w:left="72" w:right="-25"/>
              <w:jc w:val="both"/>
              <w:rPr>
                <w:rFonts w:ascii="Times New Roman" w:hAnsi="Times New Roman" w:cs="Times New Roman"/>
                <w:b/>
                <w:bCs/>
                <w:szCs w:val="22"/>
              </w:rPr>
            </w:pPr>
          </w:p>
        </w:tc>
      </w:tr>
      <w:tr w:rsidR="00B21159" w:rsidRPr="00B57901" w14:paraId="49772978" w14:textId="77777777" w:rsidTr="00943685">
        <w:trPr>
          <w:trHeight w:val="166"/>
        </w:trPr>
        <w:tc>
          <w:tcPr>
            <w:tcW w:w="6327" w:type="dxa"/>
          </w:tcPr>
          <w:p w14:paraId="22D45051" w14:textId="77777777" w:rsidR="00B21159" w:rsidRPr="00B57901" w:rsidRDefault="00B21159" w:rsidP="00B21159">
            <w:pPr>
              <w:spacing w:after="0" w:line="240" w:lineRule="atLeast"/>
              <w:ind w:left="549" w:right="-25"/>
              <w:jc w:val="both"/>
              <w:rPr>
                <w:rFonts w:ascii="Times New Roman" w:hAnsi="Times New Roman" w:cstheme="minorBidi"/>
                <w:szCs w:val="22"/>
                <w:cs/>
              </w:rPr>
            </w:pPr>
            <w:r w:rsidRPr="00B57901">
              <w:rPr>
                <w:rFonts w:ascii="Times New Roman" w:hAnsi="Times New Roman" w:cs="Times New Roman"/>
                <w:szCs w:val="22"/>
              </w:rPr>
              <w:t>S</w:t>
            </w:r>
            <w:r w:rsidRPr="00B57901">
              <w:rPr>
                <w:rFonts w:ascii="Times New Roman" w:hAnsi="Times New Roman" w:cs="Times New Roman"/>
                <w:szCs w:val="22"/>
                <w:cs/>
              </w:rPr>
              <w:t>.</w:t>
            </w:r>
            <w:r w:rsidRPr="00B57901">
              <w:rPr>
                <w:rFonts w:ascii="Times New Roman" w:hAnsi="Times New Roman" w:cs="Times New Roman"/>
                <w:szCs w:val="22"/>
              </w:rPr>
              <w:t>T</w:t>
            </w:r>
            <w:r w:rsidRPr="00B57901">
              <w:rPr>
                <w:rFonts w:ascii="Times New Roman" w:hAnsi="Times New Roman" w:cs="Times New Roman"/>
                <w:szCs w:val="22"/>
                <w:cs/>
              </w:rPr>
              <w:t>.</w:t>
            </w:r>
            <w:r w:rsidRPr="00B57901">
              <w:rPr>
                <w:rFonts w:ascii="Times New Roman" w:hAnsi="Times New Roman" w:cs="Times New Roman"/>
                <w:szCs w:val="22"/>
              </w:rPr>
              <w:t>P</w:t>
            </w:r>
            <w:r w:rsidRPr="00B57901">
              <w:rPr>
                <w:rFonts w:ascii="Times New Roman" w:hAnsi="Times New Roman" w:cs="Times New Roman"/>
                <w:szCs w:val="22"/>
                <w:cs/>
              </w:rPr>
              <w:t xml:space="preserve">. </w:t>
            </w:r>
            <w:r w:rsidRPr="00B57901">
              <w:rPr>
                <w:rFonts w:ascii="Times New Roman" w:hAnsi="Times New Roman" w:cs="Times New Roman"/>
                <w:szCs w:val="22"/>
              </w:rPr>
              <w:t>Assets Co</w:t>
            </w:r>
            <w:r w:rsidRPr="00B57901">
              <w:rPr>
                <w:rFonts w:ascii="Times New Roman" w:hAnsi="Times New Roman" w:cs="Times New Roman"/>
                <w:szCs w:val="22"/>
                <w:cs/>
              </w:rPr>
              <w:t>.</w:t>
            </w:r>
            <w:r w:rsidRPr="00B57901">
              <w:rPr>
                <w:rFonts w:ascii="Times New Roman" w:hAnsi="Times New Roman" w:cs="Times New Roman"/>
                <w:szCs w:val="22"/>
              </w:rPr>
              <w:t>, Ltd</w:t>
            </w:r>
            <w:r w:rsidRPr="00B57901">
              <w:rPr>
                <w:rFonts w:ascii="Times New Roman" w:hAnsi="Times New Roman" w:cs="Times New Roman"/>
                <w:szCs w:val="22"/>
                <w:cs/>
              </w:rPr>
              <w:t>.</w:t>
            </w:r>
          </w:p>
        </w:tc>
        <w:tc>
          <w:tcPr>
            <w:tcW w:w="264" w:type="dxa"/>
          </w:tcPr>
          <w:p w14:paraId="461A0566" w14:textId="77777777" w:rsidR="00B21159" w:rsidRPr="00B57901" w:rsidRDefault="00B21159" w:rsidP="00B21159">
            <w:pPr>
              <w:tabs>
                <w:tab w:val="decimal" w:pos="885"/>
              </w:tabs>
              <w:spacing w:after="0" w:line="240" w:lineRule="atLeast"/>
              <w:ind w:left="72" w:right="-25"/>
              <w:jc w:val="both"/>
              <w:rPr>
                <w:rFonts w:ascii="Times New Roman" w:hAnsi="Times New Roman" w:cs="Times New Roman"/>
                <w:szCs w:val="22"/>
              </w:rPr>
            </w:pPr>
          </w:p>
        </w:tc>
        <w:tc>
          <w:tcPr>
            <w:tcW w:w="1397" w:type="dxa"/>
            <w:tcBorders>
              <w:bottom w:val="double" w:sz="4" w:space="0" w:color="auto"/>
            </w:tcBorders>
          </w:tcPr>
          <w:p w14:paraId="6F4DE8F4" w14:textId="4EAEDCEC" w:rsidR="00B21159" w:rsidRPr="00B57901" w:rsidRDefault="00B2122D" w:rsidP="00B21159">
            <w:pPr>
              <w:tabs>
                <w:tab w:val="decimal" w:pos="1134"/>
              </w:tabs>
              <w:spacing w:after="0" w:line="240" w:lineRule="atLeast"/>
              <w:ind w:right="-25"/>
              <w:jc w:val="both"/>
              <w:rPr>
                <w:rFonts w:ascii="Times New Roman" w:hAnsi="Times New Roman" w:cstheme="minorBidi"/>
                <w:b/>
                <w:bCs/>
                <w:szCs w:val="22"/>
              </w:rPr>
            </w:pPr>
            <w:r w:rsidRPr="00B57901">
              <w:rPr>
                <w:rFonts w:ascii="Times New Roman" w:hAnsi="Times New Roman" w:cstheme="minorBidi"/>
                <w:b/>
                <w:bCs/>
                <w:szCs w:val="22"/>
              </w:rPr>
              <w:t>385</w:t>
            </w:r>
          </w:p>
        </w:tc>
        <w:tc>
          <w:tcPr>
            <w:tcW w:w="256" w:type="dxa"/>
          </w:tcPr>
          <w:p w14:paraId="1AEEBCBF" w14:textId="77777777" w:rsidR="00B21159" w:rsidRPr="00B57901" w:rsidRDefault="00B21159" w:rsidP="00B21159">
            <w:pPr>
              <w:tabs>
                <w:tab w:val="decimal" w:pos="885"/>
              </w:tabs>
              <w:spacing w:after="0" w:line="240" w:lineRule="atLeast"/>
              <w:ind w:left="72" w:right="-25"/>
              <w:jc w:val="both"/>
              <w:rPr>
                <w:rFonts w:ascii="Times New Roman" w:hAnsi="Times New Roman" w:cs="Times New Roman"/>
                <w:b/>
                <w:bCs/>
                <w:szCs w:val="22"/>
              </w:rPr>
            </w:pPr>
          </w:p>
        </w:tc>
        <w:tc>
          <w:tcPr>
            <w:tcW w:w="1397" w:type="dxa"/>
            <w:tcBorders>
              <w:bottom w:val="double" w:sz="4" w:space="0" w:color="auto"/>
            </w:tcBorders>
          </w:tcPr>
          <w:p w14:paraId="53CBB8A3" w14:textId="3CF803D2" w:rsidR="00B21159" w:rsidRPr="00B57901" w:rsidRDefault="00B21159" w:rsidP="008D600E">
            <w:pPr>
              <w:spacing w:after="0" w:line="240" w:lineRule="atLeast"/>
              <w:ind w:left="72" w:right="-25"/>
              <w:jc w:val="center"/>
              <w:rPr>
                <w:rFonts w:ascii="Times New Roman" w:hAnsi="Times New Roman" w:cs="Times New Roman"/>
                <w:b/>
                <w:bCs/>
                <w:szCs w:val="22"/>
              </w:rPr>
            </w:pPr>
            <w:r w:rsidRPr="00B57901">
              <w:rPr>
                <w:rFonts w:ascii="Times New Roman" w:hAnsi="Times New Roman" w:cs="Times New Roman"/>
                <w:b/>
                <w:bCs/>
                <w:szCs w:val="22"/>
              </w:rPr>
              <w:t>-</w:t>
            </w:r>
          </w:p>
        </w:tc>
      </w:tr>
    </w:tbl>
    <w:p w14:paraId="0E46CE16" w14:textId="5DC1F3F5" w:rsidR="001613FA" w:rsidRPr="00B57901" w:rsidRDefault="001613FA" w:rsidP="001613FA">
      <w:pPr>
        <w:spacing w:after="0" w:line="240" w:lineRule="auto"/>
        <w:ind w:left="567" w:right="-25"/>
        <w:jc w:val="both"/>
        <w:rPr>
          <w:rFonts w:ascii="Times New Roman" w:hAnsi="Times New Roman" w:cs="Times New Roman"/>
          <w:b/>
          <w:bCs/>
          <w:i/>
          <w:iCs/>
          <w:szCs w:val="22"/>
        </w:rPr>
      </w:pPr>
      <w:r w:rsidRPr="00B57901">
        <w:rPr>
          <w:rFonts w:ascii="Times New Roman" w:hAnsi="Times New Roman" w:cs="Times New Roman"/>
          <w:b/>
          <w:bCs/>
          <w:i/>
          <w:iCs/>
          <w:szCs w:val="22"/>
        </w:rPr>
        <w:lastRenderedPageBreak/>
        <w:t>Right</w:t>
      </w:r>
      <w:r w:rsidRPr="00B57901">
        <w:rPr>
          <w:rFonts w:ascii="Times New Roman" w:hAnsi="Times New Roman" w:cs="Times New Roman"/>
          <w:b/>
          <w:bCs/>
          <w:i/>
          <w:iCs/>
          <w:szCs w:val="22"/>
          <w:cs/>
        </w:rPr>
        <w:t>-</w:t>
      </w:r>
      <w:r w:rsidRPr="00B57901">
        <w:rPr>
          <w:rFonts w:ascii="Times New Roman" w:hAnsi="Times New Roman" w:cs="Times New Roman"/>
          <w:b/>
          <w:bCs/>
          <w:i/>
          <w:iCs/>
          <w:szCs w:val="22"/>
        </w:rPr>
        <w:t>of</w:t>
      </w:r>
      <w:r w:rsidR="004E5FE3" w:rsidRPr="00B57901">
        <w:rPr>
          <w:rFonts w:ascii="Times New Roman" w:hAnsi="Times New Roman" w:cs="Times New Roman"/>
          <w:b/>
          <w:bCs/>
          <w:i/>
          <w:iCs/>
          <w:szCs w:val="22"/>
        </w:rPr>
        <w:t>-</w:t>
      </w:r>
      <w:r w:rsidRPr="00B57901">
        <w:rPr>
          <w:rFonts w:ascii="Times New Roman" w:hAnsi="Times New Roman" w:cs="Times New Roman"/>
          <w:b/>
          <w:bCs/>
          <w:i/>
          <w:iCs/>
          <w:szCs w:val="22"/>
        </w:rPr>
        <w:t xml:space="preserve">use assets </w:t>
      </w:r>
      <w:r w:rsidR="004E5FE3" w:rsidRPr="00B57901">
        <w:rPr>
          <w:rFonts w:ascii="Times New Roman" w:hAnsi="Times New Roman" w:cs="Times New Roman"/>
          <w:b/>
          <w:bCs/>
          <w:i/>
          <w:iCs/>
          <w:szCs w:val="22"/>
        </w:rPr>
        <w:t>-</w:t>
      </w:r>
      <w:r w:rsidRPr="00B57901">
        <w:rPr>
          <w:rFonts w:ascii="Times New Roman" w:hAnsi="Times New Roman" w:cs="Times New Roman"/>
          <w:b/>
          <w:bCs/>
          <w:i/>
          <w:iCs/>
          <w:szCs w:val="22"/>
          <w:cs/>
        </w:rPr>
        <w:t xml:space="preserve"> </w:t>
      </w:r>
      <w:r w:rsidRPr="00B57901">
        <w:rPr>
          <w:rFonts w:ascii="Times New Roman" w:hAnsi="Times New Roman" w:cs="Times New Roman"/>
          <w:b/>
          <w:bCs/>
          <w:i/>
          <w:iCs/>
          <w:szCs w:val="22"/>
        </w:rPr>
        <w:t>related parties</w:t>
      </w:r>
    </w:p>
    <w:p w14:paraId="4D5CE8E0" w14:textId="77777777" w:rsidR="001613FA" w:rsidRPr="00B57901" w:rsidRDefault="001613FA" w:rsidP="001613FA">
      <w:pPr>
        <w:pStyle w:val="BodyText"/>
        <w:ind w:left="539" w:right="-25" w:firstLine="0"/>
        <w:jc w:val="both"/>
        <w:rPr>
          <w:rFonts w:ascii="Times New Roman" w:hAnsi="Times New Roman" w:cs="Times New Roman"/>
          <w:sz w:val="22"/>
          <w:szCs w:val="28"/>
          <w:lang w:val="en-AU"/>
        </w:rPr>
      </w:pPr>
    </w:p>
    <w:tbl>
      <w:tblPr>
        <w:tblW w:w="9641" w:type="dxa"/>
        <w:tblInd w:w="18" w:type="dxa"/>
        <w:tblLook w:val="01E0" w:firstRow="1" w:lastRow="1" w:firstColumn="1" w:lastColumn="1" w:noHBand="0" w:noVBand="0"/>
      </w:tblPr>
      <w:tblGrid>
        <w:gridCol w:w="6327"/>
        <w:gridCol w:w="264"/>
        <w:gridCol w:w="1397"/>
        <w:gridCol w:w="256"/>
        <w:gridCol w:w="1397"/>
      </w:tblGrid>
      <w:tr w:rsidR="001613FA" w:rsidRPr="00B57901" w14:paraId="02BBD0A0" w14:textId="77777777" w:rsidTr="000B687B">
        <w:trPr>
          <w:tblHeader/>
        </w:trPr>
        <w:tc>
          <w:tcPr>
            <w:tcW w:w="6327" w:type="dxa"/>
          </w:tcPr>
          <w:p w14:paraId="005EACC6" w14:textId="77777777" w:rsidR="001613FA" w:rsidRPr="00B57901" w:rsidRDefault="001613FA" w:rsidP="000B687B">
            <w:pPr>
              <w:spacing w:after="0" w:line="240" w:lineRule="atLeast"/>
              <w:ind w:left="549" w:right="-25"/>
              <w:jc w:val="both"/>
              <w:rPr>
                <w:rFonts w:ascii="Times New Roman" w:hAnsi="Times New Roman" w:cs="Times New Roman"/>
                <w:szCs w:val="22"/>
              </w:rPr>
            </w:pPr>
          </w:p>
        </w:tc>
        <w:tc>
          <w:tcPr>
            <w:tcW w:w="264" w:type="dxa"/>
          </w:tcPr>
          <w:p w14:paraId="4B16E1C6" w14:textId="77777777" w:rsidR="001613FA" w:rsidRPr="00B57901" w:rsidRDefault="001613FA" w:rsidP="000B687B">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50" w:type="dxa"/>
            <w:gridSpan w:val="3"/>
            <w:vAlign w:val="bottom"/>
          </w:tcPr>
          <w:p w14:paraId="47E04B76" w14:textId="77777777" w:rsidR="001613FA" w:rsidRPr="00B57901" w:rsidRDefault="001613FA" w:rsidP="000B687B">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B57901">
              <w:rPr>
                <w:rFonts w:ascii="Times New Roman" w:eastAsia="Cordia New" w:hAnsi="Times New Roman" w:cs="Times New Roman"/>
                <w:b/>
                <w:bCs/>
                <w:szCs w:val="22"/>
              </w:rPr>
              <w:t>Consolidated and</w:t>
            </w:r>
            <w:r w:rsidR="00CD623D" w:rsidRPr="00B57901">
              <w:rPr>
                <w:rFonts w:ascii="Times New Roman" w:eastAsia="Cordia New" w:hAnsi="Times New Roman" w:cs="Times New Roman"/>
                <w:b/>
                <w:bCs/>
                <w:szCs w:val="22"/>
                <w:cs/>
              </w:rPr>
              <w:t xml:space="preserve"> </w:t>
            </w:r>
            <w:r w:rsidRPr="00B57901">
              <w:rPr>
                <w:rFonts w:ascii="Times New Roman" w:eastAsia="Cordia New" w:hAnsi="Times New Roman" w:cs="Times New Roman"/>
                <w:b/>
                <w:bCs/>
                <w:szCs w:val="22"/>
              </w:rPr>
              <w:t>separate</w:t>
            </w:r>
            <w:r w:rsidR="00CD623D" w:rsidRPr="00B57901">
              <w:rPr>
                <w:rFonts w:ascii="Times New Roman" w:eastAsia="Cordia New" w:hAnsi="Times New Roman" w:cs="Times New Roman"/>
                <w:b/>
                <w:bCs/>
                <w:szCs w:val="22"/>
                <w:cs/>
              </w:rPr>
              <w:t xml:space="preserve"> </w:t>
            </w:r>
            <w:r w:rsidRPr="00B57901">
              <w:rPr>
                <w:rFonts w:ascii="Times New Roman" w:eastAsia="Cordia New" w:hAnsi="Times New Roman" w:cs="Times New Roman"/>
                <w:b/>
                <w:bCs/>
                <w:szCs w:val="22"/>
              </w:rPr>
              <w:t>financial statements</w:t>
            </w:r>
          </w:p>
        </w:tc>
      </w:tr>
      <w:tr w:rsidR="00B21159" w:rsidRPr="00B57901" w14:paraId="2DEB69C1" w14:textId="77777777" w:rsidTr="000B687B">
        <w:trPr>
          <w:tblHeader/>
        </w:trPr>
        <w:tc>
          <w:tcPr>
            <w:tcW w:w="6327" w:type="dxa"/>
          </w:tcPr>
          <w:p w14:paraId="7A3F4D08" w14:textId="77777777" w:rsidR="00B21159" w:rsidRPr="00B57901" w:rsidRDefault="00B21159" w:rsidP="00B21159">
            <w:pPr>
              <w:spacing w:after="0" w:line="240" w:lineRule="atLeast"/>
              <w:ind w:left="549" w:right="-25"/>
              <w:jc w:val="both"/>
              <w:rPr>
                <w:rFonts w:ascii="Times New Roman" w:hAnsi="Times New Roman" w:cs="Times New Roman"/>
                <w:szCs w:val="22"/>
              </w:rPr>
            </w:pPr>
          </w:p>
        </w:tc>
        <w:tc>
          <w:tcPr>
            <w:tcW w:w="264" w:type="dxa"/>
          </w:tcPr>
          <w:p w14:paraId="697B33FA" w14:textId="77777777" w:rsidR="00B21159" w:rsidRPr="00B57901" w:rsidRDefault="00B21159" w:rsidP="00B21159">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97" w:type="dxa"/>
          </w:tcPr>
          <w:p w14:paraId="3685E958" w14:textId="42F7542C" w:rsidR="00B21159" w:rsidRPr="00B57901" w:rsidRDefault="00B21159" w:rsidP="00B21159">
            <w:pPr>
              <w:spacing w:after="0" w:line="240" w:lineRule="atLeast"/>
              <w:ind w:left="-108" w:right="-25"/>
              <w:jc w:val="center"/>
              <w:rPr>
                <w:rFonts w:ascii="Times New Roman" w:hAnsi="Times New Roman" w:cs="Times New Roman"/>
                <w:szCs w:val="22"/>
              </w:rPr>
            </w:pPr>
            <w:r w:rsidRPr="00B57901">
              <w:rPr>
                <w:rFonts w:ascii="Times New Roman" w:hAnsi="Times New Roman" w:cs="Times New Roman"/>
                <w:szCs w:val="22"/>
              </w:rPr>
              <w:t>30 June</w:t>
            </w:r>
          </w:p>
        </w:tc>
        <w:tc>
          <w:tcPr>
            <w:tcW w:w="256" w:type="dxa"/>
          </w:tcPr>
          <w:p w14:paraId="4A55A18C" w14:textId="77777777" w:rsidR="00B21159" w:rsidRPr="00B57901" w:rsidRDefault="00B21159" w:rsidP="00B21159">
            <w:pPr>
              <w:tabs>
                <w:tab w:val="left" w:pos="405"/>
              </w:tabs>
              <w:spacing w:after="0" w:line="240" w:lineRule="atLeast"/>
              <w:ind w:left="-54" w:right="-25" w:hanging="115"/>
              <w:jc w:val="center"/>
              <w:rPr>
                <w:rFonts w:ascii="Times New Roman" w:hAnsi="Times New Roman" w:cs="Times New Roman"/>
                <w:szCs w:val="22"/>
              </w:rPr>
            </w:pPr>
          </w:p>
        </w:tc>
        <w:tc>
          <w:tcPr>
            <w:tcW w:w="1397" w:type="dxa"/>
          </w:tcPr>
          <w:p w14:paraId="522343C3" w14:textId="77777777" w:rsidR="00B21159" w:rsidRPr="00B57901" w:rsidRDefault="00B21159" w:rsidP="00B21159">
            <w:pPr>
              <w:spacing w:after="0" w:line="240" w:lineRule="atLeast"/>
              <w:ind w:left="-54" w:right="-25" w:firstLine="37"/>
              <w:jc w:val="center"/>
              <w:rPr>
                <w:rFonts w:ascii="Times New Roman" w:hAnsi="Times New Roman" w:cs="Times New Roman"/>
                <w:szCs w:val="22"/>
              </w:rPr>
            </w:pPr>
            <w:r w:rsidRPr="00B57901">
              <w:rPr>
                <w:rFonts w:ascii="Times New Roman" w:hAnsi="Times New Roman" w:cs="Times New Roman"/>
                <w:szCs w:val="22"/>
              </w:rPr>
              <w:t xml:space="preserve">31 December </w:t>
            </w:r>
          </w:p>
        </w:tc>
      </w:tr>
      <w:tr w:rsidR="00B21159" w:rsidRPr="00B57901" w14:paraId="78287A64" w14:textId="77777777" w:rsidTr="000B687B">
        <w:trPr>
          <w:tblHeader/>
        </w:trPr>
        <w:tc>
          <w:tcPr>
            <w:tcW w:w="6327" w:type="dxa"/>
          </w:tcPr>
          <w:p w14:paraId="3B44E9C1" w14:textId="77777777" w:rsidR="00B21159" w:rsidRPr="00B57901" w:rsidRDefault="00B21159" w:rsidP="00B21159">
            <w:pPr>
              <w:spacing w:after="0" w:line="240" w:lineRule="atLeast"/>
              <w:ind w:left="549" w:right="-25"/>
              <w:jc w:val="both"/>
              <w:rPr>
                <w:rFonts w:ascii="Times New Roman" w:hAnsi="Times New Roman" w:cs="Times New Roman"/>
                <w:szCs w:val="22"/>
              </w:rPr>
            </w:pPr>
          </w:p>
        </w:tc>
        <w:tc>
          <w:tcPr>
            <w:tcW w:w="264" w:type="dxa"/>
          </w:tcPr>
          <w:p w14:paraId="5DC86661" w14:textId="77777777" w:rsidR="00B21159" w:rsidRPr="00B57901" w:rsidRDefault="00B21159" w:rsidP="00B21159">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97" w:type="dxa"/>
          </w:tcPr>
          <w:p w14:paraId="6C0C8C33" w14:textId="43C9A639" w:rsidR="00B21159" w:rsidRPr="00B57901" w:rsidRDefault="00B21159" w:rsidP="00B21159">
            <w:pPr>
              <w:spacing w:after="0" w:line="240" w:lineRule="atLeast"/>
              <w:ind w:left="-108" w:right="-25"/>
              <w:jc w:val="center"/>
              <w:rPr>
                <w:rFonts w:ascii="Times New Roman" w:hAnsi="Times New Roman" w:cs="Times New Roman"/>
                <w:szCs w:val="22"/>
              </w:rPr>
            </w:pPr>
            <w:r w:rsidRPr="00B57901">
              <w:rPr>
                <w:rFonts w:ascii="Times New Roman" w:hAnsi="Times New Roman" w:cs="Times New Roman"/>
                <w:szCs w:val="22"/>
              </w:rPr>
              <w:t>2026</w:t>
            </w:r>
          </w:p>
        </w:tc>
        <w:tc>
          <w:tcPr>
            <w:tcW w:w="256" w:type="dxa"/>
          </w:tcPr>
          <w:p w14:paraId="386B6F1F" w14:textId="77777777" w:rsidR="00B21159" w:rsidRPr="00B57901" w:rsidRDefault="00B21159" w:rsidP="00B21159">
            <w:pPr>
              <w:tabs>
                <w:tab w:val="left" w:pos="405"/>
              </w:tabs>
              <w:spacing w:after="0" w:line="240" w:lineRule="atLeast"/>
              <w:ind w:left="-54" w:right="-25" w:hanging="115"/>
              <w:jc w:val="center"/>
              <w:rPr>
                <w:rFonts w:ascii="Times New Roman" w:hAnsi="Times New Roman" w:cs="Times New Roman"/>
                <w:szCs w:val="22"/>
              </w:rPr>
            </w:pPr>
          </w:p>
        </w:tc>
        <w:tc>
          <w:tcPr>
            <w:tcW w:w="1397" w:type="dxa"/>
          </w:tcPr>
          <w:p w14:paraId="0C92D600" w14:textId="125599DA" w:rsidR="00B21159" w:rsidRPr="00B57901" w:rsidRDefault="00B21159" w:rsidP="00B21159">
            <w:pPr>
              <w:spacing w:after="0" w:line="240" w:lineRule="atLeast"/>
              <w:ind w:left="-54" w:right="-25" w:firstLine="37"/>
              <w:jc w:val="center"/>
              <w:rPr>
                <w:rFonts w:ascii="Times New Roman" w:hAnsi="Times New Roman" w:cs="Times New Roman"/>
                <w:szCs w:val="22"/>
              </w:rPr>
            </w:pPr>
            <w:r w:rsidRPr="00B57901">
              <w:rPr>
                <w:rFonts w:ascii="Times New Roman" w:hAnsi="Times New Roman" w:cs="Times New Roman"/>
                <w:szCs w:val="22"/>
              </w:rPr>
              <w:t>2025</w:t>
            </w:r>
          </w:p>
        </w:tc>
      </w:tr>
      <w:tr w:rsidR="00B21159" w:rsidRPr="00B57901" w14:paraId="5E4B9019" w14:textId="77777777" w:rsidTr="000B687B">
        <w:trPr>
          <w:tblHeader/>
        </w:trPr>
        <w:tc>
          <w:tcPr>
            <w:tcW w:w="6327" w:type="dxa"/>
          </w:tcPr>
          <w:p w14:paraId="43EC379A" w14:textId="77777777" w:rsidR="00B21159" w:rsidRPr="00B57901" w:rsidRDefault="00B21159" w:rsidP="00B21159">
            <w:pPr>
              <w:spacing w:after="0" w:line="240" w:lineRule="atLeast"/>
              <w:ind w:left="549" w:right="-25"/>
              <w:jc w:val="both"/>
              <w:rPr>
                <w:rFonts w:ascii="Times New Roman" w:hAnsi="Times New Roman" w:cs="Times New Roman"/>
                <w:szCs w:val="22"/>
              </w:rPr>
            </w:pPr>
          </w:p>
        </w:tc>
        <w:tc>
          <w:tcPr>
            <w:tcW w:w="264" w:type="dxa"/>
          </w:tcPr>
          <w:p w14:paraId="581DF0BA" w14:textId="77777777" w:rsidR="00B21159" w:rsidRPr="00B57901" w:rsidRDefault="00B21159" w:rsidP="00B21159">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3050" w:type="dxa"/>
            <w:gridSpan w:val="3"/>
          </w:tcPr>
          <w:p w14:paraId="0FA8EAFC" w14:textId="77777777" w:rsidR="00B21159" w:rsidRPr="00B57901" w:rsidRDefault="00B21159" w:rsidP="00B21159">
            <w:pPr>
              <w:spacing w:after="0" w:line="240" w:lineRule="atLeast"/>
              <w:ind w:left="-54" w:right="-25" w:firstLine="37"/>
              <w:jc w:val="center"/>
              <w:rPr>
                <w:rFonts w:ascii="Times New Roman" w:hAnsi="Times New Roman" w:cs="Times New Roman"/>
                <w:szCs w:val="22"/>
              </w:rPr>
            </w:pPr>
            <w:r w:rsidRPr="00B57901">
              <w:rPr>
                <w:rFonts w:ascii="Times New Roman" w:hAnsi="Times New Roman" w:cs="Times New Roman"/>
                <w:i/>
                <w:iCs/>
                <w:szCs w:val="22"/>
                <w:cs/>
              </w:rPr>
              <w:t>(</w:t>
            </w:r>
            <w:r w:rsidRPr="00B57901">
              <w:rPr>
                <w:rFonts w:ascii="Times New Roman" w:hAnsi="Times New Roman" w:cs="Times New Roman"/>
                <w:i/>
                <w:iCs/>
                <w:szCs w:val="22"/>
              </w:rPr>
              <w:t>in thousand Baht</w:t>
            </w:r>
            <w:r w:rsidRPr="00B57901">
              <w:rPr>
                <w:rFonts w:ascii="Times New Roman" w:hAnsi="Times New Roman" w:cs="Times New Roman"/>
                <w:i/>
                <w:iCs/>
                <w:szCs w:val="22"/>
                <w:cs/>
              </w:rPr>
              <w:t>)</w:t>
            </w:r>
          </w:p>
        </w:tc>
      </w:tr>
      <w:tr w:rsidR="00B21159" w:rsidRPr="00B57901" w14:paraId="709BE967" w14:textId="77777777" w:rsidTr="000B687B">
        <w:tc>
          <w:tcPr>
            <w:tcW w:w="6327" w:type="dxa"/>
          </w:tcPr>
          <w:p w14:paraId="13E40506" w14:textId="1AD2C75A" w:rsidR="00B21159" w:rsidRPr="00B57901" w:rsidRDefault="00B21159" w:rsidP="00B21159">
            <w:pPr>
              <w:spacing w:after="0" w:line="260" w:lineRule="atLeast"/>
              <w:ind w:left="522" w:right="-25"/>
              <w:jc w:val="both"/>
              <w:rPr>
                <w:rFonts w:ascii="Times New Roman" w:hAnsi="Times New Roman" w:cstheme="minorBidi"/>
                <w:szCs w:val="22"/>
                <w:cs/>
              </w:rPr>
            </w:pPr>
            <w:r w:rsidRPr="00B57901">
              <w:rPr>
                <w:rFonts w:ascii="Times New Roman" w:hAnsi="Times New Roman" w:cs="Times New Roman"/>
                <w:b/>
                <w:bCs/>
                <w:szCs w:val="22"/>
              </w:rPr>
              <w:t>Other related party</w:t>
            </w:r>
          </w:p>
        </w:tc>
        <w:tc>
          <w:tcPr>
            <w:tcW w:w="264" w:type="dxa"/>
          </w:tcPr>
          <w:p w14:paraId="2DA166E9" w14:textId="77777777" w:rsidR="00B21159" w:rsidRPr="00B57901" w:rsidRDefault="00B21159" w:rsidP="00B21159">
            <w:pPr>
              <w:tabs>
                <w:tab w:val="decimal" w:pos="885"/>
              </w:tabs>
              <w:spacing w:after="0" w:line="240" w:lineRule="atLeast"/>
              <w:ind w:left="72" w:right="-25"/>
              <w:jc w:val="both"/>
              <w:rPr>
                <w:rFonts w:ascii="Times New Roman" w:hAnsi="Times New Roman" w:cs="Times New Roman"/>
                <w:szCs w:val="22"/>
              </w:rPr>
            </w:pPr>
          </w:p>
        </w:tc>
        <w:tc>
          <w:tcPr>
            <w:tcW w:w="1397" w:type="dxa"/>
          </w:tcPr>
          <w:p w14:paraId="23F5C72C" w14:textId="77777777" w:rsidR="00B21159" w:rsidRPr="00B57901" w:rsidRDefault="00B21159" w:rsidP="00B21159">
            <w:pPr>
              <w:tabs>
                <w:tab w:val="decimal" w:pos="1134"/>
              </w:tabs>
              <w:spacing w:after="0" w:line="240" w:lineRule="atLeast"/>
              <w:ind w:left="72" w:right="-25"/>
              <w:jc w:val="both"/>
              <w:rPr>
                <w:rFonts w:ascii="Times New Roman" w:hAnsi="Times New Roman" w:cs="Times New Roman"/>
                <w:szCs w:val="22"/>
              </w:rPr>
            </w:pPr>
          </w:p>
        </w:tc>
        <w:tc>
          <w:tcPr>
            <w:tcW w:w="256" w:type="dxa"/>
          </w:tcPr>
          <w:p w14:paraId="26E6A440" w14:textId="77777777" w:rsidR="00B21159" w:rsidRPr="00B57901" w:rsidRDefault="00B21159" w:rsidP="00B21159">
            <w:pPr>
              <w:tabs>
                <w:tab w:val="decimal" w:pos="885"/>
              </w:tabs>
              <w:spacing w:after="0" w:line="240" w:lineRule="atLeast"/>
              <w:ind w:left="72" w:right="-25"/>
              <w:jc w:val="both"/>
              <w:rPr>
                <w:rFonts w:ascii="Times New Roman" w:hAnsi="Times New Roman" w:cs="Times New Roman"/>
                <w:szCs w:val="22"/>
              </w:rPr>
            </w:pPr>
          </w:p>
        </w:tc>
        <w:tc>
          <w:tcPr>
            <w:tcW w:w="1397" w:type="dxa"/>
          </w:tcPr>
          <w:p w14:paraId="7937E6BD" w14:textId="77777777" w:rsidR="00B21159" w:rsidRPr="00B57901" w:rsidRDefault="00B21159" w:rsidP="00B21159">
            <w:pPr>
              <w:tabs>
                <w:tab w:val="decimal" w:pos="1134"/>
              </w:tabs>
              <w:spacing w:after="0" w:line="240" w:lineRule="atLeast"/>
              <w:ind w:left="72" w:right="-25"/>
              <w:jc w:val="both"/>
              <w:rPr>
                <w:rFonts w:ascii="Times New Roman" w:hAnsi="Times New Roman" w:cs="Times New Roman"/>
                <w:szCs w:val="22"/>
              </w:rPr>
            </w:pPr>
          </w:p>
        </w:tc>
      </w:tr>
      <w:tr w:rsidR="00B2122D" w:rsidRPr="00B57901" w14:paraId="5ED539DC" w14:textId="77777777" w:rsidTr="000B687B">
        <w:tc>
          <w:tcPr>
            <w:tcW w:w="6327" w:type="dxa"/>
          </w:tcPr>
          <w:p w14:paraId="2856014A" w14:textId="77777777" w:rsidR="00B2122D" w:rsidRPr="00B57901" w:rsidRDefault="00B2122D" w:rsidP="00B2122D">
            <w:pPr>
              <w:spacing w:after="0" w:line="240" w:lineRule="atLeast"/>
              <w:ind w:left="549" w:right="-25"/>
              <w:jc w:val="both"/>
              <w:rPr>
                <w:rFonts w:ascii="Times New Roman" w:hAnsi="Times New Roman" w:cs="Times New Roman"/>
                <w:szCs w:val="22"/>
                <w:cs/>
              </w:rPr>
            </w:pPr>
            <w:r w:rsidRPr="00B57901">
              <w:rPr>
                <w:rFonts w:ascii="Times New Roman" w:hAnsi="Times New Roman" w:cs="Times New Roman"/>
                <w:szCs w:val="22"/>
              </w:rPr>
              <w:t>S</w:t>
            </w:r>
            <w:r w:rsidRPr="00B57901">
              <w:rPr>
                <w:rFonts w:ascii="Times New Roman" w:hAnsi="Times New Roman" w:cs="Times New Roman"/>
                <w:szCs w:val="22"/>
                <w:cs/>
              </w:rPr>
              <w:t>.</w:t>
            </w:r>
            <w:r w:rsidRPr="00B57901">
              <w:rPr>
                <w:rFonts w:ascii="Times New Roman" w:hAnsi="Times New Roman" w:cs="Times New Roman"/>
                <w:szCs w:val="22"/>
              </w:rPr>
              <w:t>T</w:t>
            </w:r>
            <w:r w:rsidRPr="00B57901">
              <w:rPr>
                <w:rFonts w:ascii="Times New Roman" w:hAnsi="Times New Roman" w:cs="Times New Roman"/>
                <w:szCs w:val="22"/>
                <w:cs/>
              </w:rPr>
              <w:t>.</w:t>
            </w:r>
            <w:r w:rsidRPr="00B57901">
              <w:rPr>
                <w:rFonts w:ascii="Times New Roman" w:hAnsi="Times New Roman" w:cs="Times New Roman"/>
                <w:szCs w:val="22"/>
              </w:rPr>
              <w:t>P</w:t>
            </w:r>
            <w:r w:rsidRPr="00B57901">
              <w:rPr>
                <w:rFonts w:ascii="Times New Roman" w:hAnsi="Times New Roman" w:cs="Times New Roman"/>
                <w:szCs w:val="22"/>
                <w:cs/>
              </w:rPr>
              <w:t xml:space="preserve">. </w:t>
            </w:r>
            <w:r w:rsidRPr="00B57901">
              <w:rPr>
                <w:rFonts w:ascii="Times New Roman" w:hAnsi="Times New Roman" w:cs="Times New Roman"/>
                <w:szCs w:val="22"/>
              </w:rPr>
              <w:t>Assets Co</w:t>
            </w:r>
            <w:r w:rsidRPr="00B57901">
              <w:rPr>
                <w:rFonts w:ascii="Times New Roman" w:hAnsi="Times New Roman" w:cs="Times New Roman"/>
                <w:szCs w:val="22"/>
                <w:cs/>
              </w:rPr>
              <w:t>.</w:t>
            </w:r>
            <w:r w:rsidRPr="00B57901">
              <w:rPr>
                <w:rFonts w:ascii="Times New Roman" w:hAnsi="Times New Roman" w:cs="Times New Roman"/>
                <w:szCs w:val="22"/>
              </w:rPr>
              <w:t>, Ltd</w:t>
            </w:r>
            <w:r w:rsidRPr="00B57901">
              <w:rPr>
                <w:rFonts w:ascii="Times New Roman" w:hAnsi="Times New Roman" w:cs="Times New Roman"/>
                <w:szCs w:val="22"/>
                <w:cs/>
              </w:rPr>
              <w:t>.</w:t>
            </w:r>
          </w:p>
        </w:tc>
        <w:tc>
          <w:tcPr>
            <w:tcW w:w="264" w:type="dxa"/>
          </w:tcPr>
          <w:p w14:paraId="067C4AE1" w14:textId="77777777" w:rsidR="00B2122D" w:rsidRPr="00B57901" w:rsidRDefault="00B2122D" w:rsidP="00B2122D">
            <w:pPr>
              <w:tabs>
                <w:tab w:val="decimal" w:pos="885"/>
              </w:tabs>
              <w:spacing w:after="0" w:line="240" w:lineRule="atLeast"/>
              <w:ind w:left="72" w:right="-25"/>
              <w:jc w:val="both"/>
              <w:rPr>
                <w:rFonts w:ascii="Times New Roman" w:hAnsi="Times New Roman" w:cs="Times New Roman"/>
                <w:szCs w:val="22"/>
              </w:rPr>
            </w:pPr>
          </w:p>
        </w:tc>
        <w:tc>
          <w:tcPr>
            <w:tcW w:w="1397" w:type="dxa"/>
          </w:tcPr>
          <w:p w14:paraId="695148CB" w14:textId="61CB15EA" w:rsidR="00B2122D" w:rsidRPr="00B57901" w:rsidRDefault="00B2122D" w:rsidP="00B2122D">
            <w:pPr>
              <w:tabs>
                <w:tab w:val="decimal" w:pos="1134"/>
              </w:tabs>
              <w:spacing w:after="0" w:line="240" w:lineRule="atLeast"/>
              <w:ind w:right="-25"/>
              <w:jc w:val="both"/>
              <w:rPr>
                <w:rFonts w:ascii="Times New Roman" w:hAnsi="Times New Roman" w:cs="Times New Roman"/>
                <w:szCs w:val="22"/>
              </w:rPr>
            </w:pPr>
            <w:r w:rsidRPr="00B57901">
              <w:rPr>
                <w:rFonts w:ascii="Times New Roman" w:hAnsi="Times New Roman" w:cs="Times New Roman"/>
                <w:szCs w:val="22"/>
              </w:rPr>
              <w:t>126,</w:t>
            </w:r>
            <w:r w:rsidR="00E653CF" w:rsidRPr="00B57901">
              <w:rPr>
                <w:rFonts w:ascii="Times New Roman" w:hAnsi="Times New Roman" w:cs="Times New Roman"/>
                <w:szCs w:val="22"/>
              </w:rPr>
              <w:t>052</w:t>
            </w:r>
          </w:p>
        </w:tc>
        <w:tc>
          <w:tcPr>
            <w:tcW w:w="256" w:type="dxa"/>
          </w:tcPr>
          <w:p w14:paraId="6E627048" w14:textId="77777777" w:rsidR="00B2122D" w:rsidRPr="00B57901" w:rsidRDefault="00B2122D" w:rsidP="00B2122D">
            <w:pPr>
              <w:tabs>
                <w:tab w:val="decimal" w:pos="885"/>
              </w:tabs>
              <w:spacing w:after="0" w:line="240" w:lineRule="atLeast"/>
              <w:ind w:left="72" w:right="-25"/>
              <w:jc w:val="both"/>
              <w:rPr>
                <w:rFonts w:ascii="Times New Roman" w:hAnsi="Times New Roman" w:cs="Times New Roman"/>
                <w:szCs w:val="22"/>
              </w:rPr>
            </w:pPr>
          </w:p>
        </w:tc>
        <w:tc>
          <w:tcPr>
            <w:tcW w:w="1397" w:type="dxa"/>
          </w:tcPr>
          <w:p w14:paraId="517A6082" w14:textId="50CDA77C" w:rsidR="00B2122D" w:rsidRPr="00B57901" w:rsidRDefault="00B2122D" w:rsidP="00B2122D">
            <w:pPr>
              <w:tabs>
                <w:tab w:val="decimal" w:pos="1134"/>
              </w:tabs>
              <w:spacing w:after="0" w:line="240" w:lineRule="atLeast"/>
              <w:ind w:left="72" w:right="-25"/>
              <w:jc w:val="both"/>
              <w:rPr>
                <w:rFonts w:ascii="Times New Roman" w:hAnsi="Times New Roman" w:cs="Times New Roman"/>
                <w:szCs w:val="22"/>
              </w:rPr>
            </w:pPr>
            <w:r w:rsidRPr="00B57901">
              <w:rPr>
                <w:rFonts w:ascii="Times New Roman" w:hAnsi="Times New Roman" w:cs="Times New Roman"/>
                <w:szCs w:val="22"/>
              </w:rPr>
              <w:t>126,396</w:t>
            </w:r>
          </w:p>
        </w:tc>
      </w:tr>
      <w:tr w:rsidR="00B2122D" w:rsidRPr="00B57901" w14:paraId="0CC810CB" w14:textId="77777777" w:rsidTr="000B687B">
        <w:tc>
          <w:tcPr>
            <w:tcW w:w="6327" w:type="dxa"/>
          </w:tcPr>
          <w:p w14:paraId="35199692" w14:textId="0A9057A8" w:rsidR="00B2122D" w:rsidRPr="00B57901" w:rsidRDefault="00B2122D" w:rsidP="00B2122D">
            <w:pPr>
              <w:spacing w:after="0" w:line="260" w:lineRule="atLeast"/>
              <w:ind w:left="522" w:right="-25"/>
              <w:jc w:val="both"/>
              <w:rPr>
                <w:rFonts w:ascii="Times New Roman" w:hAnsi="Times New Roman" w:cs="Times New Roman"/>
                <w:b/>
                <w:bCs/>
                <w:szCs w:val="22"/>
              </w:rPr>
            </w:pPr>
            <w:r w:rsidRPr="00B57901">
              <w:rPr>
                <w:rFonts w:ascii="Times New Roman" w:hAnsi="Times New Roman" w:cs="Times New Roman"/>
                <w:b/>
                <w:bCs/>
                <w:szCs w:val="22"/>
              </w:rPr>
              <w:t>Related person</w:t>
            </w:r>
          </w:p>
        </w:tc>
        <w:tc>
          <w:tcPr>
            <w:tcW w:w="264" w:type="dxa"/>
          </w:tcPr>
          <w:p w14:paraId="31B23D3A" w14:textId="77777777" w:rsidR="00B2122D" w:rsidRPr="00B57901" w:rsidRDefault="00B2122D" w:rsidP="00B2122D">
            <w:pPr>
              <w:tabs>
                <w:tab w:val="decimal" w:pos="885"/>
              </w:tabs>
              <w:spacing w:after="0" w:line="240" w:lineRule="atLeast"/>
              <w:ind w:left="72" w:right="-25"/>
              <w:jc w:val="both"/>
              <w:rPr>
                <w:rFonts w:ascii="Times New Roman" w:hAnsi="Times New Roman" w:cs="Times New Roman"/>
                <w:szCs w:val="22"/>
              </w:rPr>
            </w:pPr>
          </w:p>
        </w:tc>
        <w:tc>
          <w:tcPr>
            <w:tcW w:w="1397" w:type="dxa"/>
          </w:tcPr>
          <w:p w14:paraId="1DE399E9" w14:textId="00CCEF37" w:rsidR="00B2122D" w:rsidRPr="00B57901" w:rsidRDefault="00B2122D" w:rsidP="00B2122D">
            <w:pPr>
              <w:tabs>
                <w:tab w:val="decimal" w:pos="1134"/>
              </w:tabs>
              <w:spacing w:after="0" w:line="240" w:lineRule="atLeast"/>
              <w:ind w:left="72" w:right="-25"/>
              <w:jc w:val="both"/>
              <w:rPr>
                <w:rFonts w:ascii="Times New Roman" w:hAnsi="Times New Roman" w:cs="Times New Roman"/>
                <w:szCs w:val="22"/>
              </w:rPr>
            </w:pPr>
          </w:p>
        </w:tc>
        <w:tc>
          <w:tcPr>
            <w:tcW w:w="256" w:type="dxa"/>
          </w:tcPr>
          <w:p w14:paraId="3F945031" w14:textId="77777777" w:rsidR="00B2122D" w:rsidRPr="00B57901" w:rsidRDefault="00B2122D" w:rsidP="00B2122D">
            <w:pPr>
              <w:tabs>
                <w:tab w:val="decimal" w:pos="885"/>
              </w:tabs>
              <w:spacing w:after="0" w:line="240" w:lineRule="atLeast"/>
              <w:ind w:left="72" w:right="-25"/>
              <w:jc w:val="both"/>
              <w:rPr>
                <w:rFonts w:ascii="Times New Roman" w:hAnsi="Times New Roman" w:cs="Times New Roman"/>
                <w:szCs w:val="22"/>
              </w:rPr>
            </w:pPr>
          </w:p>
        </w:tc>
        <w:tc>
          <w:tcPr>
            <w:tcW w:w="1397" w:type="dxa"/>
          </w:tcPr>
          <w:p w14:paraId="37D54BC2" w14:textId="77777777" w:rsidR="00B2122D" w:rsidRPr="00B57901" w:rsidRDefault="00B2122D" w:rsidP="00B2122D">
            <w:pPr>
              <w:tabs>
                <w:tab w:val="decimal" w:pos="1134"/>
              </w:tabs>
              <w:spacing w:after="0" w:line="240" w:lineRule="atLeast"/>
              <w:ind w:left="72" w:right="-25"/>
              <w:jc w:val="both"/>
              <w:rPr>
                <w:rFonts w:ascii="Times New Roman" w:hAnsi="Times New Roman" w:cs="Times New Roman"/>
                <w:szCs w:val="22"/>
              </w:rPr>
            </w:pPr>
          </w:p>
        </w:tc>
      </w:tr>
      <w:tr w:rsidR="00B2122D" w:rsidRPr="00B57901" w14:paraId="6C40ACAE" w14:textId="77777777" w:rsidTr="000B687B">
        <w:tc>
          <w:tcPr>
            <w:tcW w:w="6327" w:type="dxa"/>
          </w:tcPr>
          <w:p w14:paraId="723901E0" w14:textId="77777777" w:rsidR="00B2122D" w:rsidRPr="00B57901" w:rsidRDefault="00B2122D" w:rsidP="00B2122D">
            <w:pPr>
              <w:spacing w:after="0" w:line="240" w:lineRule="atLeast"/>
              <w:ind w:left="549" w:right="-25"/>
              <w:jc w:val="both"/>
              <w:rPr>
                <w:rFonts w:ascii="Times New Roman" w:hAnsi="Times New Roman" w:cs="Times New Roman"/>
                <w:szCs w:val="22"/>
                <w:cs/>
              </w:rPr>
            </w:pPr>
            <w:r w:rsidRPr="00B57901">
              <w:rPr>
                <w:rFonts w:ascii="Times New Roman" w:hAnsi="Times New Roman" w:cs="Times New Roman"/>
                <w:szCs w:val="22"/>
              </w:rPr>
              <w:t>Shareholder and spouse of a director</w:t>
            </w:r>
          </w:p>
        </w:tc>
        <w:tc>
          <w:tcPr>
            <w:tcW w:w="264" w:type="dxa"/>
          </w:tcPr>
          <w:p w14:paraId="1009EF2E" w14:textId="77777777" w:rsidR="00B2122D" w:rsidRPr="00B57901" w:rsidRDefault="00B2122D" w:rsidP="00B2122D">
            <w:pPr>
              <w:tabs>
                <w:tab w:val="decimal" w:pos="1113"/>
              </w:tabs>
              <w:spacing w:after="0" w:line="240" w:lineRule="atLeast"/>
              <w:ind w:left="72" w:right="-25"/>
              <w:jc w:val="both"/>
              <w:rPr>
                <w:rFonts w:ascii="Times New Roman" w:hAnsi="Times New Roman" w:cs="Times New Roman"/>
                <w:szCs w:val="22"/>
              </w:rPr>
            </w:pPr>
          </w:p>
        </w:tc>
        <w:tc>
          <w:tcPr>
            <w:tcW w:w="1397" w:type="dxa"/>
            <w:tcBorders>
              <w:bottom w:val="single" w:sz="4" w:space="0" w:color="auto"/>
            </w:tcBorders>
          </w:tcPr>
          <w:p w14:paraId="6829747A" w14:textId="34798690" w:rsidR="00B2122D" w:rsidRPr="00B57901" w:rsidRDefault="00B2122D" w:rsidP="00B2122D">
            <w:pPr>
              <w:spacing w:after="0" w:line="240" w:lineRule="atLeast"/>
              <w:ind w:left="72" w:right="-25"/>
              <w:jc w:val="center"/>
              <w:rPr>
                <w:rFonts w:ascii="Times New Roman" w:hAnsi="Times New Roman" w:cs="Times New Roman"/>
                <w:szCs w:val="22"/>
              </w:rPr>
            </w:pPr>
            <w:r w:rsidRPr="00B57901">
              <w:rPr>
                <w:rFonts w:ascii="Times New Roman" w:hAnsi="Times New Roman" w:cs="Times New Roman"/>
                <w:szCs w:val="22"/>
              </w:rPr>
              <w:t>-</w:t>
            </w:r>
          </w:p>
        </w:tc>
        <w:tc>
          <w:tcPr>
            <w:tcW w:w="256" w:type="dxa"/>
          </w:tcPr>
          <w:p w14:paraId="19665213" w14:textId="77777777" w:rsidR="00B2122D" w:rsidRPr="00B57901" w:rsidRDefault="00B2122D" w:rsidP="00B2122D">
            <w:pPr>
              <w:tabs>
                <w:tab w:val="decimal" w:pos="1134"/>
              </w:tabs>
              <w:spacing w:after="0" w:line="240" w:lineRule="atLeast"/>
              <w:ind w:left="72" w:right="-25"/>
              <w:jc w:val="both"/>
              <w:rPr>
                <w:rFonts w:ascii="Times New Roman" w:hAnsi="Times New Roman" w:cs="Times New Roman"/>
                <w:szCs w:val="22"/>
              </w:rPr>
            </w:pPr>
          </w:p>
        </w:tc>
        <w:tc>
          <w:tcPr>
            <w:tcW w:w="1397" w:type="dxa"/>
            <w:tcBorders>
              <w:bottom w:val="single" w:sz="4" w:space="0" w:color="auto"/>
            </w:tcBorders>
          </w:tcPr>
          <w:p w14:paraId="05677002" w14:textId="020C6479" w:rsidR="00B2122D" w:rsidRPr="00B57901" w:rsidRDefault="00B2122D" w:rsidP="00B2122D">
            <w:pPr>
              <w:tabs>
                <w:tab w:val="decimal" w:pos="1134"/>
              </w:tabs>
              <w:spacing w:after="0" w:line="240" w:lineRule="atLeast"/>
              <w:ind w:left="72" w:right="-25"/>
              <w:jc w:val="both"/>
              <w:rPr>
                <w:rFonts w:ascii="Times New Roman" w:hAnsi="Times New Roman" w:cs="Times New Roman"/>
                <w:szCs w:val="22"/>
              </w:rPr>
            </w:pPr>
            <w:r w:rsidRPr="00B57901">
              <w:rPr>
                <w:rFonts w:ascii="Times New Roman" w:hAnsi="Times New Roman" w:cs="Times New Roman"/>
                <w:szCs w:val="22"/>
              </w:rPr>
              <w:t>56</w:t>
            </w:r>
          </w:p>
        </w:tc>
      </w:tr>
      <w:tr w:rsidR="00B2122D" w:rsidRPr="00B57901" w14:paraId="36240D6F" w14:textId="77777777" w:rsidTr="000B687B">
        <w:tc>
          <w:tcPr>
            <w:tcW w:w="6327" w:type="dxa"/>
          </w:tcPr>
          <w:p w14:paraId="082D72A5" w14:textId="77777777" w:rsidR="00B2122D" w:rsidRPr="00B57901" w:rsidRDefault="00B2122D" w:rsidP="00B2122D">
            <w:pPr>
              <w:spacing w:after="0" w:line="240" w:lineRule="atLeast"/>
              <w:ind w:left="549" w:right="-25"/>
              <w:jc w:val="both"/>
              <w:rPr>
                <w:rFonts w:ascii="Times New Roman" w:hAnsi="Times New Roman" w:cs="Times New Roman"/>
                <w:b/>
                <w:bCs/>
                <w:szCs w:val="22"/>
                <w:cs/>
              </w:rPr>
            </w:pPr>
            <w:r w:rsidRPr="00B57901">
              <w:rPr>
                <w:rFonts w:ascii="Times New Roman" w:hAnsi="Times New Roman" w:cs="Times New Roman"/>
                <w:b/>
                <w:bCs/>
                <w:szCs w:val="22"/>
              </w:rPr>
              <w:t>Total</w:t>
            </w:r>
          </w:p>
        </w:tc>
        <w:tc>
          <w:tcPr>
            <w:tcW w:w="264" w:type="dxa"/>
          </w:tcPr>
          <w:p w14:paraId="5293D8EA" w14:textId="77777777" w:rsidR="00B2122D" w:rsidRPr="00B57901" w:rsidRDefault="00B2122D" w:rsidP="00B2122D">
            <w:pPr>
              <w:tabs>
                <w:tab w:val="decimal" w:pos="1113"/>
              </w:tabs>
              <w:spacing w:after="0" w:line="240" w:lineRule="atLeast"/>
              <w:ind w:left="72" w:right="-25"/>
              <w:jc w:val="both"/>
              <w:rPr>
                <w:rFonts w:ascii="Times New Roman" w:hAnsi="Times New Roman" w:cs="Times New Roman"/>
                <w:b/>
                <w:bCs/>
                <w:szCs w:val="22"/>
              </w:rPr>
            </w:pPr>
          </w:p>
        </w:tc>
        <w:tc>
          <w:tcPr>
            <w:tcW w:w="1397" w:type="dxa"/>
            <w:tcBorders>
              <w:top w:val="single" w:sz="4" w:space="0" w:color="auto"/>
              <w:bottom w:val="double" w:sz="4" w:space="0" w:color="auto"/>
            </w:tcBorders>
          </w:tcPr>
          <w:p w14:paraId="0CF572F6" w14:textId="782F969D" w:rsidR="00B2122D" w:rsidRPr="00B57901" w:rsidRDefault="00B2122D" w:rsidP="00B2122D">
            <w:pPr>
              <w:tabs>
                <w:tab w:val="decimal" w:pos="1134"/>
              </w:tabs>
              <w:spacing w:after="0" w:line="240" w:lineRule="atLeast"/>
              <w:ind w:left="72" w:right="-25"/>
              <w:jc w:val="both"/>
              <w:rPr>
                <w:rFonts w:ascii="Times New Roman" w:hAnsi="Times New Roman" w:cs="Times New Roman"/>
                <w:b/>
                <w:bCs/>
                <w:szCs w:val="22"/>
              </w:rPr>
            </w:pPr>
            <w:r w:rsidRPr="00B57901">
              <w:rPr>
                <w:rFonts w:ascii="Times New Roman" w:hAnsi="Times New Roman" w:cs="Times New Roman"/>
                <w:b/>
                <w:bCs/>
                <w:szCs w:val="22"/>
              </w:rPr>
              <w:t>126,052</w:t>
            </w:r>
          </w:p>
        </w:tc>
        <w:tc>
          <w:tcPr>
            <w:tcW w:w="256" w:type="dxa"/>
          </w:tcPr>
          <w:p w14:paraId="3F47F4B3" w14:textId="77777777" w:rsidR="00B2122D" w:rsidRPr="00B57901" w:rsidRDefault="00B2122D" w:rsidP="00B2122D">
            <w:pPr>
              <w:tabs>
                <w:tab w:val="decimal" w:pos="1134"/>
              </w:tabs>
              <w:spacing w:after="0" w:line="240" w:lineRule="atLeast"/>
              <w:ind w:left="72" w:right="-25"/>
              <w:jc w:val="both"/>
              <w:rPr>
                <w:rFonts w:ascii="Times New Roman" w:hAnsi="Times New Roman" w:cs="Times New Roman"/>
                <w:b/>
                <w:bCs/>
                <w:szCs w:val="22"/>
              </w:rPr>
            </w:pPr>
          </w:p>
        </w:tc>
        <w:tc>
          <w:tcPr>
            <w:tcW w:w="1397" w:type="dxa"/>
            <w:tcBorders>
              <w:top w:val="single" w:sz="4" w:space="0" w:color="auto"/>
              <w:bottom w:val="double" w:sz="4" w:space="0" w:color="auto"/>
            </w:tcBorders>
          </w:tcPr>
          <w:p w14:paraId="46834CBF" w14:textId="4C17F30B" w:rsidR="00B2122D" w:rsidRPr="00B57901" w:rsidRDefault="00B2122D" w:rsidP="00B2122D">
            <w:pPr>
              <w:tabs>
                <w:tab w:val="decimal" w:pos="1134"/>
              </w:tabs>
              <w:spacing w:after="0" w:line="240" w:lineRule="atLeast"/>
              <w:ind w:left="72" w:right="-25"/>
              <w:jc w:val="both"/>
              <w:rPr>
                <w:rFonts w:ascii="Times New Roman" w:hAnsi="Times New Roman" w:cs="Times New Roman"/>
                <w:b/>
                <w:bCs/>
                <w:szCs w:val="22"/>
              </w:rPr>
            </w:pPr>
            <w:r w:rsidRPr="00B57901">
              <w:rPr>
                <w:rFonts w:ascii="Times New Roman" w:hAnsi="Times New Roman" w:cs="Times New Roman"/>
                <w:b/>
                <w:bCs/>
                <w:szCs w:val="22"/>
              </w:rPr>
              <w:t>126,452</w:t>
            </w:r>
          </w:p>
        </w:tc>
      </w:tr>
    </w:tbl>
    <w:p w14:paraId="20243132" w14:textId="77777777" w:rsidR="001613FA" w:rsidRPr="00B57901" w:rsidRDefault="001613FA" w:rsidP="001613FA">
      <w:pPr>
        <w:pStyle w:val="BodyText"/>
        <w:ind w:left="539" w:right="-25" w:firstLine="0"/>
        <w:jc w:val="both"/>
        <w:rPr>
          <w:rFonts w:ascii="Times New Roman" w:hAnsi="Times New Roman" w:cs="Times New Roman"/>
          <w:sz w:val="22"/>
          <w:szCs w:val="28"/>
          <w:lang w:val="en-AU"/>
        </w:rPr>
      </w:pPr>
    </w:p>
    <w:p w14:paraId="278004C9" w14:textId="15948EDC" w:rsidR="001613FA" w:rsidRPr="00B57901" w:rsidRDefault="001613FA" w:rsidP="001613FA">
      <w:pPr>
        <w:spacing w:after="0" w:line="240" w:lineRule="auto"/>
        <w:ind w:right="-25" w:firstLine="540"/>
        <w:jc w:val="both"/>
        <w:rPr>
          <w:rFonts w:ascii="Times New Roman" w:hAnsi="Times New Roman" w:cs="Times New Roman"/>
          <w:b/>
          <w:bCs/>
          <w:i/>
          <w:iCs/>
          <w:szCs w:val="22"/>
        </w:rPr>
      </w:pPr>
      <w:r w:rsidRPr="00B57901">
        <w:rPr>
          <w:rFonts w:ascii="Times New Roman" w:hAnsi="Times New Roman" w:cs="Times New Roman"/>
          <w:b/>
          <w:bCs/>
          <w:i/>
          <w:iCs/>
          <w:szCs w:val="22"/>
        </w:rPr>
        <w:t xml:space="preserve">Trade accounts payable </w:t>
      </w:r>
      <w:r w:rsidRPr="00B57901">
        <w:rPr>
          <w:rFonts w:ascii="Times New Roman" w:hAnsi="Times New Roman" w:cs="Times New Roman"/>
          <w:b/>
          <w:bCs/>
          <w:i/>
          <w:iCs/>
          <w:szCs w:val="22"/>
          <w:cs/>
        </w:rPr>
        <w:t xml:space="preserve">- </w:t>
      </w:r>
      <w:r w:rsidRPr="00B57901">
        <w:rPr>
          <w:rFonts w:ascii="Times New Roman" w:hAnsi="Times New Roman" w:cs="Times New Roman"/>
          <w:b/>
          <w:bCs/>
          <w:i/>
          <w:iCs/>
          <w:szCs w:val="22"/>
        </w:rPr>
        <w:t>related parties</w:t>
      </w:r>
    </w:p>
    <w:p w14:paraId="754460A4" w14:textId="77777777" w:rsidR="001613FA" w:rsidRPr="00B57901" w:rsidRDefault="001613FA" w:rsidP="001613FA">
      <w:pPr>
        <w:pStyle w:val="BodyText"/>
        <w:ind w:left="539" w:right="-25" w:firstLine="0"/>
        <w:jc w:val="both"/>
        <w:rPr>
          <w:rFonts w:ascii="Times New Roman" w:hAnsi="Times New Roman" w:cs="Times New Roman"/>
          <w:sz w:val="22"/>
          <w:szCs w:val="28"/>
        </w:rPr>
      </w:pPr>
    </w:p>
    <w:tbl>
      <w:tblPr>
        <w:tblW w:w="9744" w:type="dxa"/>
        <w:tblInd w:w="18" w:type="dxa"/>
        <w:tblLook w:val="01E0" w:firstRow="1" w:lastRow="1" w:firstColumn="1" w:lastColumn="1" w:noHBand="0" w:noVBand="0"/>
      </w:tblPr>
      <w:tblGrid>
        <w:gridCol w:w="3442"/>
        <w:gridCol w:w="1325"/>
        <w:gridCol w:w="263"/>
        <w:gridCol w:w="1432"/>
        <w:gridCol w:w="263"/>
        <w:gridCol w:w="1332"/>
        <w:gridCol w:w="255"/>
        <w:gridCol w:w="1432"/>
      </w:tblGrid>
      <w:tr w:rsidR="001613FA" w:rsidRPr="00B57901" w14:paraId="715E0320" w14:textId="77777777" w:rsidTr="000B687B">
        <w:trPr>
          <w:tblHeader/>
        </w:trPr>
        <w:tc>
          <w:tcPr>
            <w:tcW w:w="3442" w:type="dxa"/>
          </w:tcPr>
          <w:p w14:paraId="5B3C7AAC" w14:textId="77777777" w:rsidR="001613FA" w:rsidRPr="00B57901" w:rsidRDefault="001613FA" w:rsidP="000B687B">
            <w:pPr>
              <w:spacing w:line="240" w:lineRule="atLeast"/>
              <w:ind w:left="522" w:right="-162"/>
              <w:jc w:val="thaiDistribute"/>
              <w:rPr>
                <w:rFonts w:ascii="Times New Roman" w:hAnsi="Times New Roman" w:cs="Times New Roman"/>
                <w:szCs w:val="22"/>
              </w:rPr>
            </w:pPr>
          </w:p>
        </w:tc>
        <w:tc>
          <w:tcPr>
            <w:tcW w:w="3020" w:type="dxa"/>
            <w:gridSpan w:val="3"/>
            <w:vAlign w:val="center"/>
          </w:tcPr>
          <w:p w14:paraId="3A3B0581" w14:textId="77777777" w:rsidR="001613FA" w:rsidRPr="00B57901" w:rsidRDefault="001613FA" w:rsidP="000B687B">
            <w:pPr>
              <w:tabs>
                <w:tab w:val="left" w:pos="515"/>
                <w:tab w:val="left" w:pos="810"/>
              </w:tabs>
              <w:spacing w:after="0" w:line="240" w:lineRule="atLeast"/>
              <w:ind w:left="180" w:right="-25"/>
              <w:jc w:val="center"/>
              <w:rPr>
                <w:rFonts w:ascii="Times New Roman" w:eastAsia="Cordia New" w:hAnsi="Times New Roman" w:cs="Times New Roman"/>
                <w:szCs w:val="22"/>
              </w:rPr>
            </w:pPr>
            <w:r w:rsidRPr="00B57901">
              <w:rPr>
                <w:rFonts w:ascii="Times New Roman" w:eastAsia="Cordia New" w:hAnsi="Times New Roman" w:cs="Times New Roman"/>
                <w:b/>
                <w:bCs/>
                <w:szCs w:val="22"/>
              </w:rPr>
              <w:t>Consolidated</w:t>
            </w:r>
            <w:r w:rsidRPr="00B57901">
              <w:rPr>
                <w:rFonts w:ascii="Times New Roman" w:eastAsia="Cordia New" w:hAnsi="Times New Roman" w:cs="Times New Roman"/>
                <w:b/>
                <w:bCs/>
                <w:szCs w:val="22"/>
              </w:rPr>
              <w:br/>
              <w:t>financial statements</w:t>
            </w:r>
          </w:p>
        </w:tc>
        <w:tc>
          <w:tcPr>
            <w:tcW w:w="263" w:type="dxa"/>
          </w:tcPr>
          <w:p w14:paraId="054F0AB8" w14:textId="77777777" w:rsidR="001613FA" w:rsidRPr="00B57901" w:rsidRDefault="001613FA" w:rsidP="000B687B">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19" w:type="dxa"/>
            <w:gridSpan w:val="3"/>
            <w:vAlign w:val="bottom"/>
          </w:tcPr>
          <w:p w14:paraId="445AFB0D" w14:textId="77777777" w:rsidR="001613FA" w:rsidRPr="00B57901" w:rsidRDefault="001613FA" w:rsidP="000B687B">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B57901">
              <w:rPr>
                <w:rFonts w:ascii="Times New Roman" w:eastAsia="Cordia New" w:hAnsi="Times New Roman" w:cs="Times New Roman"/>
                <w:b/>
                <w:bCs/>
                <w:szCs w:val="22"/>
              </w:rPr>
              <w:t>Separate</w:t>
            </w:r>
            <w:r w:rsidRPr="00B57901">
              <w:rPr>
                <w:rFonts w:ascii="Times New Roman" w:eastAsia="Cordia New" w:hAnsi="Times New Roman" w:cs="Times New Roman"/>
                <w:b/>
                <w:bCs/>
                <w:szCs w:val="22"/>
                <w:cs/>
              </w:rPr>
              <w:br/>
            </w:r>
            <w:r w:rsidRPr="00B57901">
              <w:rPr>
                <w:rFonts w:ascii="Times New Roman" w:eastAsia="Cordia New" w:hAnsi="Times New Roman" w:cs="Times New Roman"/>
                <w:b/>
                <w:bCs/>
                <w:szCs w:val="22"/>
              </w:rPr>
              <w:t>financial statements</w:t>
            </w:r>
          </w:p>
        </w:tc>
      </w:tr>
      <w:tr w:rsidR="005C0AEA" w:rsidRPr="00B57901" w14:paraId="409D6CD2" w14:textId="77777777" w:rsidTr="000B687B">
        <w:trPr>
          <w:tblHeader/>
        </w:trPr>
        <w:tc>
          <w:tcPr>
            <w:tcW w:w="3442" w:type="dxa"/>
          </w:tcPr>
          <w:p w14:paraId="3EAAE7EC" w14:textId="77777777" w:rsidR="005C0AEA" w:rsidRPr="00B57901" w:rsidRDefault="005C0AEA" w:rsidP="005C0AEA">
            <w:pPr>
              <w:spacing w:after="0" w:line="260" w:lineRule="atLeast"/>
              <w:ind w:left="522" w:right="-25"/>
              <w:jc w:val="both"/>
              <w:rPr>
                <w:rFonts w:ascii="Times New Roman" w:hAnsi="Times New Roman" w:cs="Times New Roman"/>
                <w:szCs w:val="22"/>
              </w:rPr>
            </w:pPr>
          </w:p>
        </w:tc>
        <w:tc>
          <w:tcPr>
            <w:tcW w:w="1325" w:type="dxa"/>
          </w:tcPr>
          <w:p w14:paraId="3D9027F8" w14:textId="6867D6B8" w:rsidR="005C0AEA" w:rsidRPr="00B57901" w:rsidRDefault="005C0AEA" w:rsidP="005C0AEA">
            <w:pPr>
              <w:spacing w:after="0" w:line="240" w:lineRule="atLeast"/>
              <w:ind w:left="-108" w:right="-25"/>
              <w:jc w:val="center"/>
              <w:rPr>
                <w:rFonts w:ascii="Times New Roman" w:hAnsi="Times New Roman" w:cs="Times New Roman"/>
                <w:szCs w:val="22"/>
              </w:rPr>
            </w:pPr>
            <w:r w:rsidRPr="00B57901">
              <w:rPr>
                <w:rFonts w:ascii="Times New Roman" w:hAnsi="Times New Roman" w:cs="Times New Roman"/>
                <w:szCs w:val="22"/>
              </w:rPr>
              <w:t>30 June</w:t>
            </w:r>
          </w:p>
        </w:tc>
        <w:tc>
          <w:tcPr>
            <w:tcW w:w="263" w:type="dxa"/>
          </w:tcPr>
          <w:p w14:paraId="5E5A29C3" w14:textId="77777777" w:rsidR="005C0AEA" w:rsidRPr="00B57901" w:rsidRDefault="005C0AEA" w:rsidP="005C0AEA">
            <w:pPr>
              <w:tabs>
                <w:tab w:val="left" w:pos="405"/>
              </w:tabs>
              <w:spacing w:after="0" w:line="240" w:lineRule="atLeast"/>
              <w:ind w:left="-54" w:right="-25" w:hanging="115"/>
              <w:jc w:val="center"/>
              <w:rPr>
                <w:rFonts w:ascii="Times New Roman" w:hAnsi="Times New Roman" w:cs="Times New Roman"/>
                <w:szCs w:val="22"/>
              </w:rPr>
            </w:pPr>
          </w:p>
        </w:tc>
        <w:tc>
          <w:tcPr>
            <w:tcW w:w="1432" w:type="dxa"/>
          </w:tcPr>
          <w:p w14:paraId="4401016B" w14:textId="77777777" w:rsidR="005C0AEA" w:rsidRPr="00B57901" w:rsidRDefault="005C0AEA" w:rsidP="005C0AEA">
            <w:pPr>
              <w:spacing w:after="0" w:line="240" w:lineRule="atLeast"/>
              <w:ind w:left="-54" w:right="-25" w:firstLine="37"/>
              <w:jc w:val="center"/>
              <w:rPr>
                <w:rFonts w:ascii="Times New Roman" w:hAnsi="Times New Roman" w:cs="Times New Roman"/>
                <w:szCs w:val="22"/>
              </w:rPr>
            </w:pPr>
            <w:r w:rsidRPr="00B57901">
              <w:rPr>
                <w:rFonts w:ascii="Times New Roman" w:hAnsi="Times New Roman" w:cs="Times New Roman"/>
                <w:szCs w:val="22"/>
              </w:rPr>
              <w:t xml:space="preserve">31 December </w:t>
            </w:r>
          </w:p>
        </w:tc>
        <w:tc>
          <w:tcPr>
            <w:tcW w:w="263" w:type="dxa"/>
          </w:tcPr>
          <w:p w14:paraId="75A04F11" w14:textId="77777777" w:rsidR="005C0AEA" w:rsidRPr="00B57901" w:rsidRDefault="005C0AEA" w:rsidP="005C0AEA">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32" w:type="dxa"/>
          </w:tcPr>
          <w:p w14:paraId="22064048" w14:textId="16FB7DB1" w:rsidR="005C0AEA" w:rsidRPr="00B57901" w:rsidRDefault="005C0AEA" w:rsidP="005C0AEA">
            <w:pPr>
              <w:spacing w:after="0" w:line="240" w:lineRule="atLeast"/>
              <w:ind w:left="-108" w:right="-25"/>
              <w:jc w:val="center"/>
              <w:rPr>
                <w:rFonts w:ascii="Times New Roman" w:hAnsi="Times New Roman" w:cs="Times New Roman"/>
                <w:szCs w:val="22"/>
              </w:rPr>
            </w:pPr>
            <w:r w:rsidRPr="00B57901">
              <w:rPr>
                <w:rFonts w:ascii="Times New Roman" w:hAnsi="Times New Roman" w:cs="Times New Roman"/>
                <w:szCs w:val="22"/>
              </w:rPr>
              <w:t>30 June</w:t>
            </w:r>
          </w:p>
        </w:tc>
        <w:tc>
          <w:tcPr>
            <w:tcW w:w="255" w:type="dxa"/>
          </w:tcPr>
          <w:p w14:paraId="64DCBC6E" w14:textId="77777777" w:rsidR="005C0AEA" w:rsidRPr="00B57901" w:rsidRDefault="005C0AEA" w:rsidP="005C0AEA">
            <w:pPr>
              <w:tabs>
                <w:tab w:val="left" w:pos="405"/>
              </w:tabs>
              <w:spacing w:after="0" w:line="240" w:lineRule="atLeast"/>
              <w:ind w:left="-54" w:right="-25" w:hanging="115"/>
              <w:jc w:val="center"/>
              <w:rPr>
                <w:rFonts w:ascii="Times New Roman" w:hAnsi="Times New Roman" w:cs="Times New Roman"/>
                <w:szCs w:val="22"/>
              </w:rPr>
            </w:pPr>
          </w:p>
        </w:tc>
        <w:tc>
          <w:tcPr>
            <w:tcW w:w="1432" w:type="dxa"/>
          </w:tcPr>
          <w:p w14:paraId="0335C399" w14:textId="77777777" w:rsidR="005C0AEA" w:rsidRPr="00B57901" w:rsidRDefault="005C0AEA" w:rsidP="005C0AEA">
            <w:pPr>
              <w:spacing w:after="0" w:line="240" w:lineRule="atLeast"/>
              <w:ind w:left="-54" w:right="-25" w:firstLine="37"/>
              <w:jc w:val="center"/>
              <w:rPr>
                <w:rFonts w:ascii="Times New Roman" w:hAnsi="Times New Roman" w:cs="Times New Roman"/>
                <w:szCs w:val="22"/>
              </w:rPr>
            </w:pPr>
            <w:r w:rsidRPr="00B57901">
              <w:rPr>
                <w:rFonts w:ascii="Times New Roman" w:hAnsi="Times New Roman" w:cs="Times New Roman"/>
                <w:szCs w:val="22"/>
              </w:rPr>
              <w:t xml:space="preserve">31 December </w:t>
            </w:r>
          </w:p>
        </w:tc>
      </w:tr>
      <w:tr w:rsidR="005C0AEA" w:rsidRPr="00B57901" w14:paraId="3C5BEC64" w14:textId="77777777" w:rsidTr="000B687B">
        <w:trPr>
          <w:tblHeader/>
        </w:trPr>
        <w:tc>
          <w:tcPr>
            <w:tcW w:w="3442" w:type="dxa"/>
          </w:tcPr>
          <w:p w14:paraId="72647C85" w14:textId="77777777" w:rsidR="005C0AEA" w:rsidRPr="00B57901" w:rsidRDefault="005C0AEA" w:rsidP="005C0AEA">
            <w:pPr>
              <w:spacing w:after="0" w:line="260" w:lineRule="atLeast"/>
              <w:ind w:left="522" w:right="-25"/>
              <w:jc w:val="both"/>
              <w:rPr>
                <w:rFonts w:ascii="Times New Roman" w:hAnsi="Times New Roman" w:cs="Times New Roman"/>
                <w:szCs w:val="22"/>
              </w:rPr>
            </w:pPr>
          </w:p>
        </w:tc>
        <w:tc>
          <w:tcPr>
            <w:tcW w:w="1325" w:type="dxa"/>
          </w:tcPr>
          <w:p w14:paraId="1409EF0F" w14:textId="46C64865" w:rsidR="005C0AEA" w:rsidRPr="00B57901" w:rsidRDefault="005C0AEA" w:rsidP="005C0AEA">
            <w:pPr>
              <w:spacing w:after="0" w:line="240" w:lineRule="atLeast"/>
              <w:ind w:left="-108" w:right="-25"/>
              <w:jc w:val="center"/>
              <w:rPr>
                <w:rFonts w:ascii="Times New Roman" w:hAnsi="Times New Roman" w:cs="Times New Roman"/>
                <w:szCs w:val="22"/>
              </w:rPr>
            </w:pPr>
            <w:r w:rsidRPr="00B57901">
              <w:rPr>
                <w:rFonts w:ascii="Times New Roman" w:hAnsi="Times New Roman" w:cs="Times New Roman"/>
                <w:szCs w:val="22"/>
              </w:rPr>
              <w:t>2026</w:t>
            </w:r>
          </w:p>
        </w:tc>
        <w:tc>
          <w:tcPr>
            <w:tcW w:w="263" w:type="dxa"/>
          </w:tcPr>
          <w:p w14:paraId="5C24C5EC" w14:textId="77777777" w:rsidR="005C0AEA" w:rsidRPr="00B57901" w:rsidRDefault="005C0AEA" w:rsidP="005C0AEA">
            <w:pPr>
              <w:tabs>
                <w:tab w:val="left" w:pos="405"/>
              </w:tabs>
              <w:spacing w:after="0" w:line="240" w:lineRule="atLeast"/>
              <w:ind w:left="-54" w:right="-25" w:hanging="115"/>
              <w:jc w:val="center"/>
              <w:rPr>
                <w:rFonts w:ascii="Times New Roman" w:hAnsi="Times New Roman" w:cs="Times New Roman"/>
                <w:szCs w:val="22"/>
              </w:rPr>
            </w:pPr>
          </w:p>
        </w:tc>
        <w:tc>
          <w:tcPr>
            <w:tcW w:w="1432" w:type="dxa"/>
          </w:tcPr>
          <w:p w14:paraId="09C9E6C6" w14:textId="49CC3898" w:rsidR="005C0AEA" w:rsidRPr="00B57901" w:rsidRDefault="005C0AEA" w:rsidP="005C0AEA">
            <w:pPr>
              <w:spacing w:after="0" w:line="240" w:lineRule="atLeast"/>
              <w:ind w:left="-54" w:right="-25" w:firstLine="37"/>
              <w:jc w:val="center"/>
              <w:rPr>
                <w:rFonts w:ascii="Times New Roman" w:hAnsi="Times New Roman" w:cs="Times New Roman"/>
                <w:szCs w:val="22"/>
              </w:rPr>
            </w:pPr>
            <w:r w:rsidRPr="00B57901">
              <w:rPr>
                <w:rFonts w:ascii="Times New Roman" w:hAnsi="Times New Roman" w:cs="Times New Roman"/>
                <w:szCs w:val="22"/>
              </w:rPr>
              <w:t>2025</w:t>
            </w:r>
          </w:p>
        </w:tc>
        <w:tc>
          <w:tcPr>
            <w:tcW w:w="263" w:type="dxa"/>
          </w:tcPr>
          <w:p w14:paraId="21A6ECF5" w14:textId="77777777" w:rsidR="005C0AEA" w:rsidRPr="00B57901" w:rsidRDefault="005C0AEA" w:rsidP="005C0AEA">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32" w:type="dxa"/>
          </w:tcPr>
          <w:p w14:paraId="1BDD413B" w14:textId="5B57B06E" w:rsidR="005C0AEA" w:rsidRPr="00B57901" w:rsidRDefault="005C0AEA" w:rsidP="005C0AEA">
            <w:pPr>
              <w:spacing w:after="0" w:line="240" w:lineRule="atLeast"/>
              <w:ind w:left="-108" w:right="-25"/>
              <w:jc w:val="center"/>
              <w:rPr>
                <w:rFonts w:ascii="Times New Roman" w:hAnsi="Times New Roman" w:cs="Times New Roman"/>
                <w:szCs w:val="22"/>
              </w:rPr>
            </w:pPr>
            <w:r w:rsidRPr="00B57901">
              <w:rPr>
                <w:rFonts w:ascii="Times New Roman" w:hAnsi="Times New Roman" w:cs="Times New Roman"/>
                <w:szCs w:val="22"/>
              </w:rPr>
              <w:t>2026</w:t>
            </w:r>
          </w:p>
        </w:tc>
        <w:tc>
          <w:tcPr>
            <w:tcW w:w="255" w:type="dxa"/>
          </w:tcPr>
          <w:p w14:paraId="121C4030" w14:textId="77777777" w:rsidR="005C0AEA" w:rsidRPr="00B57901" w:rsidRDefault="005C0AEA" w:rsidP="005C0AEA">
            <w:pPr>
              <w:tabs>
                <w:tab w:val="left" w:pos="405"/>
              </w:tabs>
              <w:spacing w:after="0" w:line="240" w:lineRule="atLeast"/>
              <w:ind w:left="-54" w:right="-25" w:hanging="115"/>
              <w:jc w:val="center"/>
              <w:rPr>
                <w:rFonts w:ascii="Times New Roman" w:hAnsi="Times New Roman" w:cs="Times New Roman"/>
                <w:szCs w:val="22"/>
              </w:rPr>
            </w:pPr>
          </w:p>
        </w:tc>
        <w:tc>
          <w:tcPr>
            <w:tcW w:w="1432" w:type="dxa"/>
          </w:tcPr>
          <w:p w14:paraId="60D73D6A" w14:textId="172039C8" w:rsidR="005C0AEA" w:rsidRPr="00B57901" w:rsidRDefault="005C0AEA" w:rsidP="005C0AEA">
            <w:pPr>
              <w:spacing w:after="0" w:line="240" w:lineRule="atLeast"/>
              <w:ind w:left="-54" w:right="-25" w:firstLine="37"/>
              <w:jc w:val="center"/>
              <w:rPr>
                <w:rFonts w:ascii="Times New Roman" w:hAnsi="Times New Roman" w:cs="Times New Roman"/>
                <w:szCs w:val="22"/>
              </w:rPr>
            </w:pPr>
            <w:r w:rsidRPr="00B57901">
              <w:rPr>
                <w:rFonts w:ascii="Times New Roman" w:hAnsi="Times New Roman" w:cs="Times New Roman"/>
                <w:szCs w:val="22"/>
              </w:rPr>
              <w:t>2025</w:t>
            </w:r>
          </w:p>
        </w:tc>
      </w:tr>
      <w:tr w:rsidR="005C0AEA" w:rsidRPr="00B57901" w14:paraId="3986B166" w14:textId="77777777" w:rsidTr="000B687B">
        <w:trPr>
          <w:tblHeader/>
        </w:trPr>
        <w:tc>
          <w:tcPr>
            <w:tcW w:w="3442" w:type="dxa"/>
          </w:tcPr>
          <w:p w14:paraId="2D888CD9" w14:textId="77777777" w:rsidR="005C0AEA" w:rsidRPr="00B57901" w:rsidRDefault="005C0AEA" w:rsidP="005C0AEA">
            <w:pPr>
              <w:spacing w:after="0" w:line="260" w:lineRule="atLeast"/>
              <w:ind w:left="522" w:right="-25"/>
              <w:jc w:val="both"/>
              <w:rPr>
                <w:rFonts w:ascii="Times New Roman" w:hAnsi="Times New Roman" w:cs="Times New Roman"/>
                <w:szCs w:val="22"/>
              </w:rPr>
            </w:pPr>
          </w:p>
        </w:tc>
        <w:tc>
          <w:tcPr>
            <w:tcW w:w="6302" w:type="dxa"/>
            <w:gridSpan w:val="7"/>
          </w:tcPr>
          <w:p w14:paraId="6A903679" w14:textId="77777777" w:rsidR="005C0AEA" w:rsidRPr="00B57901" w:rsidRDefault="005C0AEA" w:rsidP="005C0AEA">
            <w:pPr>
              <w:tabs>
                <w:tab w:val="left" w:pos="405"/>
              </w:tabs>
              <w:spacing w:after="0" w:line="240" w:lineRule="atLeast"/>
              <w:ind w:left="-18" w:right="-25" w:hanging="119"/>
              <w:jc w:val="center"/>
              <w:rPr>
                <w:rFonts w:ascii="Times New Roman" w:hAnsi="Times New Roman" w:cs="Times New Roman"/>
                <w:i/>
                <w:iCs/>
                <w:szCs w:val="22"/>
              </w:rPr>
            </w:pPr>
            <w:r w:rsidRPr="00B57901">
              <w:rPr>
                <w:rFonts w:ascii="Times New Roman" w:hAnsi="Times New Roman" w:cs="Times New Roman"/>
                <w:i/>
                <w:iCs/>
                <w:szCs w:val="22"/>
                <w:cs/>
              </w:rPr>
              <w:t>(</w:t>
            </w:r>
            <w:r w:rsidRPr="00B57901">
              <w:rPr>
                <w:rFonts w:ascii="Times New Roman" w:hAnsi="Times New Roman" w:cs="Times New Roman"/>
                <w:i/>
                <w:iCs/>
                <w:szCs w:val="22"/>
              </w:rPr>
              <w:t>in thousand Baht</w:t>
            </w:r>
            <w:r w:rsidRPr="00B57901">
              <w:rPr>
                <w:rFonts w:ascii="Times New Roman" w:hAnsi="Times New Roman" w:cs="Times New Roman"/>
                <w:i/>
                <w:iCs/>
                <w:szCs w:val="22"/>
                <w:cs/>
              </w:rPr>
              <w:t>)</w:t>
            </w:r>
          </w:p>
        </w:tc>
      </w:tr>
      <w:tr w:rsidR="005C0AEA" w:rsidRPr="00B57901" w14:paraId="0F3ACC5A" w14:textId="77777777" w:rsidTr="000B687B">
        <w:tc>
          <w:tcPr>
            <w:tcW w:w="3442" w:type="dxa"/>
          </w:tcPr>
          <w:p w14:paraId="7F50700A" w14:textId="3B775379" w:rsidR="005C0AEA" w:rsidRPr="00B57901" w:rsidRDefault="005C0AEA" w:rsidP="005C0AEA">
            <w:pPr>
              <w:spacing w:after="0" w:line="260" w:lineRule="atLeast"/>
              <w:ind w:left="522" w:right="-25"/>
              <w:jc w:val="both"/>
              <w:rPr>
                <w:rFonts w:ascii="Times New Roman" w:hAnsi="Times New Roman" w:cstheme="minorBidi"/>
                <w:szCs w:val="22"/>
                <w:cs/>
              </w:rPr>
            </w:pPr>
            <w:r w:rsidRPr="00B57901">
              <w:rPr>
                <w:rFonts w:ascii="Times New Roman" w:hAnsi="Times New Roman" w:cs="Times New Roman"/>
                <w:b/>
                <w:bCs/>
                <w:szCs w:val="22"/>
              </w:rPr>
              <w:t>Other related parties</w:t>
            </w:r>
          </w:p>
        </w:tc>
        <w:tc>
          <w:tcPr>
            <w:tcW w:w="1325" w:type="dxa"/>
          </w:tcPr>
          <w:p w14:paraId="4BE7359B" w14:textId="77777777" w:rsidR="005C0AEA" w:rsidRPr="00B57901" w:rsidRDefault="005C0AEA" w:rsidP="005C0AEA">
            <w:pPr>
              <w:tabs>
                <w:tab w:val="decimal" w:pos="885"/>
              </w:tabs>
              <w:spacing w:after="0" w:line="240" w:lineRule="atLeast"/>
              <w:ind w:left="72" w:right="-25"/>
              <w:jc w:val="both"/>
              <w:rPr>
                <w:rFonts w:ascii="Times New Roman" w:hAnsi="Times New Roman" w:cs="Times New Roman"/>
                <w:szCs w:val="22"/>
                <w:cs/>
              </w:rPr>
            </w:pPr>
          </w:p>
        </w:tc>
        <w:tc>
          <w:tcPr>
            <w:tcW w:w="263" w:type="dxa"/>
          </w:tcPr>
          <w:p w14:paraId="00004C76" w14:textId="77777777" w:rsidR="005C0AEA" w:rsidRPr="00B57901" w:rsidRDefault="005C0AEA" w:rsidP="005C0AEA">
            <w:pPr>
              <w:tabs>
                <w:tab w:val="decimal" w:pos="1113"/>
              </w:tabs>
              <w:spacing w:after="0" w:line="240" w:lineRule="atLeast"/>
              <w:ind w:left="72" w:right="-25"/>
              <w:jc w:val="both"/>
              <w:rPr>
                <w:rFonts w:ascii="Times New Roman" w:hAnsi="Times New Roman" w:cs="Times New Roman"/>
                <w:szCs w:val="22"/>
              </w:rPr>
            </w:pPr>
          </w:p>
        </w:tc>
        <w:tc>
          <w:tcPr>
            <w:tcW w:w="1432" w:type="dxa"/>
          </w:tcPr>
          <w:p w14:paraId="2681F37B" w14:textId="77777777" w:rsidR="005C0AEA" w:rsidRPr="00B57901" w:rsidRDefault="005C0AEA" w:rsidP="005C0AEA">
            <w:pPr>
              <w:tabs>
                <w:tab w:val="decimal" w:pos="885"/>
              </w:tabs>
              <w:spacing w:after="0" w:line="240" w:lineRule="atLeast"/>
              <w:ind w:left="72" w:right="-25"/>
              <w:jc w:val="both"/>
              <w:rPr>
                <w:rFonts w:ascii="Times New Roman" w:hAnsi="Times New Roman" w:cs="Times New Roman"/>
                <w:szCs w:val="22"/>
              </w:rPr>
            </w:pPr>
          </w:p>
        </w:tc>
        <w:tc>
          <w:tcPr>
            <w:tcW w:w="263" w:type="dxa"/>
          </w:tcPr>
          <w:p w14:paraId="62667A64" w14:textId="77777777" w:rsidR="005C0AEA" w:rsidRPr="00B57901" w:rsidRDefault="005C0AEA" w:rsidP="005C0AEA">
            <w:pPr>
              <w:tabs>
                <w:tab w:val="decimal" w:pos="1113"/>
              </w:tabs>
              <w:spacing w:after="0" w:line="240" w:lineRule="atLeast"/>
              <w:ind w:left="72" w:right="-25"/>
              <w:jc w:val="both"/>
              <w:rPr>
                <w:rFonts w:ascii="Times New Roman" w:hAnsi="Times New Roman" w:cs="Times New Roman"/>
                <w:szCs w:val="22"/>
              </w:rPr>
            </w:pPr>
          </w:p>
        </w:tc>
        <w:tc>
          <w:tcPr>
            <w:tcW w:w="1332" w:type="dxa"/>
          </w:tcPr>
          <w:p w14:paraId="10724B9D" w14:textId="77777777" w:rsidR="005C0AEA" w:rsidRPr="00B57901" w:rsidRDefault="005C0AEA" w:rsidP="005C0AEA">
            <w:pPr>
              <w:tabs>
                <w:tab w:val="decimal" w:pos="885"/>
              </w:tabs>
              <w:spacing w:after="0" w:line="240" w:lineRule="atLeast"/>
              <w:ind w:left="72" w:right="-25"/>
              <w:jc w:val="both"/>
              <w:rPr>
                <w:rFonts w:ascii="Times New Roman" w:hAnsi="Times New Roman" w:cs="Times New Roman"/>
                <w:szCs w:val="22"/>
              </w:rPr>
            </w:pPr>
          </w:p>
        </w:tc>
        <w:tc>
          <w:tcPr>
            <w:tcW w:w="255" w:type="dxa"/>
          </w:tcPr>
          <w:p w14:paraId="0BCB6E20" w14:textId="77777777" w:rsidR="005C0AEA" w:rsidRPr="00B57901" w:rsidRDefault="005C0AEA" w:rsidP="005C0AEA">
            <w:pPr>
              <w:spacing w:after="0" w:line="240" w:lineRule="atLeast"/>
              <w:ind w:left="72" w:right="-25"/>
              <w:jc w:val="both"/>
              <w:rPr>
                <w:rFonts w:ascii="Times New Roman" w:hAnsi="Times New Roman" w:cs="Times New Roman"/>
                <w:szCs w:val="22"/>
              </w:rPr>
            </w:pPr>
          </w:p>
        </w:tc>
        <w:tc>
          <w:tcPr>
            <w:tcW w:w="1432" w:type="dxa"/>
            <w:vAlign w:val="bottom"/>
          </w:tcPr>
          <w:p w14:paraId="164C7BEC" w14:textId="77777777" w:rsidR="005C0AEA" w:rsidRPr="00B57901" w:rsidRDefault="005C0AEA" w:rsidP="005C0AEA">
            <w:pPr>
              <w:tabs>
                <w:tab w:val="decimal" w:pos="885"/>
              </w:tabs>
              <w:spacing w:after="0" w:line="240" w:lineRule="atLeast"/>
              <w:ind w:left="72" w:right="-25"/>
              <w:jc w:val="both"/>
              <w:rPr>
                <w:rFonts w:ascii="Times New Roman" w:hAnsi="Times New Roman" w:cs="Times New Roman"/>
                <w:szCs w:val="22"/>
              </w:rPr>
            </w:pPr>
          </w:p>
        </w:tc>
      </w:tr>
      <w:tr w:rsidR="00B2122D" w:rsidRPr="00B57901" w14:paraId="21D7A423" w14:textId="77777777" w:rsidTr="000B687B">
        <w:tc>
          <w:tcPr>
            <w:tcW w:w="3442" w:type="dxa"/>
          </w:tcPr>
          <w:p w14:paraId="5DBE5456" w14:textId="77777777" w:rsidR="00B2122D" w:rsidRPr="00B57901" w:rsidRDefault="00B2122D" w:rsidP="00B2122D">
            <w:pPr>
              <w:spacing w:after="0" w:line="240" w:lineRule="atLeast"/>
              <w:ind w:left="549" w:right="-25"/>
              <w:jc w:val="both"/>
              <w:rPr>
                <w:rFonts w:ascii="Times New Roman" w:hAnsi="Times New Roman" w:cs="Times New Roman"/>
                <w:szCs w:val="22"/>
                <w:cs/>
              </w:rPr>
            </w:pPr>
            <w:r w:rsidRPr="00B57901">
              <w:rPr>
                <w:rFonts w:ascii="Times New Roman" w:hAnsi="Times New Roman" w:cs="Times New Roman"/>
                <w:szCs w:val="22"/>
              </w:rPr>
              <w:t>S</w:t>
            </w:r>
            <w:r w:rsidRPr="00B57901">
              <w:rPr>
                <w:rFonts w:ascii="Times New Roman" w:hAnsi="Times New Roman" w:cs="Times New Roman"/>
                <w:szCs w:val="22"/>
                <w:cs/>
              </w:rPr>
              <w:t>.</w:t>
            </w:r>
            <w:r w:rsidRPr="00B57901">
              <w:rPr>
                <w:rFonts w:ascii="Times New Roman" w:hAnsi="Times New Roman" w:cs="Times New Roman"/>
                <w:szCs w:val="22"/>
              </w:rPr>
              <w:t>T</w:t>
            </w:r>
            <w:r w:rsidRPr="00B57901">
              <w:rPr>
                <w:rFonts w:ascii="Times New Roman" w:hAnsi="Times New Roman" w:cs="Times New Roman"/>
                <w:szCs w:val="22"/>
                <w:cs/>
              </w:rPr>
              <w:t>.</w:t>
            </w:r>
            <w:r w:rsidRPr="00B57901">
              <w:rPr>
                <w:rFonts w:ascii="Times New Roman" w:hAnsi="Times New Roman" w:cs="Times New Roman"/>
                <w:szCs w:val="22"/>
              </w:rPr>
              <w:t>P</w:t>
            </w:r>
            <w:r w:rsidRPr="00B57901">
              <w:rPr>
                <w:rFonts w:ascii="Times New Roman" w:hAnsi="Times New Roman" w:cs="Times New Roman"/>
                <w:szCs w:val="22"/>
                <w:cs/>
              </w:rPr>
              <w:t xml:space="preserve">. </w:t>
            </w:r>
            <w:r w:rsidRPr="00B57901">
              <w:rPr>
                <w:rFonts w:ascii="Times New Roman" w:hAnsi="Times New Roman" w:cs="Times New Roman"/>
                <w:szCs w:val="22"/>
              </w:rPr>
              <w:t>Assets Co</w:t>
            </w:r>
            <w:r w:rsidRPr="00B57901">
              <w:rPr>
                <w:rFonts w:ascii="Times New Roman" w:hAnsi="Times New Roman" w:cs="Times New Roman"/>
                <w:szCs w:val="22"/>
                <w:cs/>
              </w:rPr>
              <w:t>.</w:t>
            </w:r>
            <w:r w:rsidRPr="00B57901">
              <w:rPr>
                <w:rFonts w:ascii="Times New Roman" w:hAnsi="Times New Roman" w:cs="Times New Roman"/>
                <w:szCs w:val="22"/>
              </w:rPr>
              <w:t>, Ltd</w:t>
            </w:r>
            <w:r w:rsidRPr="00B57901">
              <w:rPr>
                <w:rFonts w:ascii="Times New Roman" w:hAnsi="Times New Roman" w:cs="Times New Roman"/>
                <w:szCs w:val="22"/>
                <w:cs/>
              </w:rPr>
              <w:t>.</w:t>
            </w:r>
          </w:p>
        </w:tc>
        <w:tc>
          <w:tcPr>
            <w:tcW w:w="1325" w:type="dxa"/>
          </w:tcPr>
          <w:p w14:paraId="69B6578F" w14:textId="5E85D93D" w:rsidR="00B2122D" w:rsidRPr="00B57901" w:rsidRDefault="00B2122D" w:rsidP="00B2122D">
            <w:pPr>
              <w:tabs>
                <w:tab w:val="decimal" w:pos="1052"/>
              </w:tabs>
              <w:spacing w:after="0" w:line="240" w:lineRule="atLeast"/>
              <w:ind w:left="72" w:right="-25"/>
              <w:jc w:val="both"/>
              <w:rPr>
                <w:rFonts w:ascii="Times New Roman" w:hAnsi="Times New Roman" w:cs="Times New Roman"/>
                <w:szCs w:val="22"/>
              </w:rPr>
            </w:pPr>
            <w:r w:rsidRPr="00B57901">
              <w:rPr>
                <w:rFonts w:ascii="Times New Roman" w:hAnsi="Times New Roman" w:cs="Times New Roman"/>
                <w:szCs w:val="22"/>
              </w:rPr>
              <w:t>699</w:t>
            </w:r>
          </w:p>
        </w:tc>
        <w:tc>
          <w:tcPr>
            <w:tcW w:w="263" w:type="dxa"/>
          </w:tcPr>
          <w:p w14:paraId="1349ED82" w14:textId="77777777" w:rsidR="00B2122D" w:rsidRPr="00B57901" w:rsidRDefault="00B2122D" w:rsidP="00B2122D">
            <w:pPr>
              <w:tabs>
                <w:tab w:val="decimal" w:pos="885"/>
                <w:tab w:val="decimal" w:pos="1113"/>
              </w:tabs>
              <w:spacing w:after="0" w:line="240" w:lineRule="atLeast"/>
              <w:ind w:left="72" w:right="-25"/>
              <w:jc w:val="both"/>
              <w:rPr>
                <w:rFonts w:ascii="Times New Roman" w:hAnsi="Times New Roman" w:cs="Times New Roman"/>
                <w:szCs w:val="22"/>
              </w:rPr>
            </w:pPr>
          </w:p>
        </w:tc>
        <w:tc>
          <w:tcPr>
            <w:tcW w:w="1432" w:type="dxa"/>
          </w:tcPr>
          <w:p w14:paraId="16293E90" w14:textId="5F5B5C21" w:rsidR="00B2122D" w:rsidRPr="00B57901" w:rsidRDefault="00B2122D" w:rsidP="00B2122D">
            <w:pPr>
              <w:tabs>
                <w:tab w:val="decimal" w:pos="1061"/>
              </w:tabs>
              <w:spacing w:after="0" w:line="240" w:lineRule="atLeast"/>
              <w:ind w:left="72" w:right="-25"/>
              <w:jc w:val="both"/>
              <w:rPr>
                <w:rFonts w:ascii="Times New Roman" w:hAnsi="Times New Roman" w:cs="Times New Roman"/>
                <w:szCs w:val="22"/>
              </w:rPr>
            </w:pPr>
            <w:r w:rsidRPr="00B57901">
              <w:rPr>
                <w:rFonts w:ascii="Times New Roman" w:hAnsi="Times New Roman" w:cs="Times New Roman"/>
                <w:szCs w:val="22"/>
              </w:rPr>
              <w:t>549</w:t>
            </w:r>
          </w:p>
        </w:tc>
        <w:tc>
          <w:tcPr>
            <w:tcW w:w="263" w:type="dxa"/>
          </w:tcPr>
          <w:p w14:paraId="4751E5D7" w14:textId="77777777" w:rsidR="00B2122D" w:rsidRPr="00B57901" w:rsidRDefault="00B2122D" w:rsidP="00B2122D">
            <w:pPr>
              <w:tabs>
                <w:tab w:val="decimal" w:pos="885"/>
                <w:tab w:val="decimal" w:pos="1113"/>
              </w:tabs>
              <w:spacing w:after="0" w:line="240" w:lineRule="atLeast"/>
              <w:ind w:left="72" w:right="-25"/>
              <w:jc w:val="both"/>
              <w:rPr>
                <w:rFonts w:ascii="Times New Roman" w:hAnsi="Times New Roman" w:cs="Times New Roman"/>
                <w:szCs w:val="22"/>
              </w:rPr>
            </w:pPr>
          </w:p>
        </w:tc>
        <w:tc>
          <w:tcPr>
            <w:tcW w:w="1332" w:type="dxa"/>
          </w:tcPr>
          <w:p w14:paraId="2BEB468B" w14:textId="6148CF31" w:rsidR="00B2122D" w:rsidRPr="00B57901" w:rsidRDefault="00B2122D" w:rsidP="00B2122D">
            <w:pPr>
              <w:tabs>
                <w:tab w:val="decimal" w:pos="1052"/>
              </w:tabs>
              <w:spacing w:after="0" w:line="240" w:lineRule="atLeast"/>
              <w:ind w:left="72" w:right="-25"/>
              <w:jc w:val="both"/>
              <w:rPr>
                <w:rFonts w:ascii="Times New Roman" w:hAnsi="Times New Roman" w:cs="Times New Roman"/>
                <w:szCs w:val="22"/>
              </w:rPr>
            </w:pPr>
            <w:r w:rsidRPr="00B57901">
              <w:rPr>
                <w:rFonts w:ascii="Times New Roman" w:hAnsi="Times New Roman" w:cs="Times New Roman"/>
                <w:szCs w:val="22"/>
              </w:rPr>
              <w:t>699</w:t>
            </w:r>
          </w:p>
        </w:tc>
        <w:tc>
          <w:tcPr>
            <w:tcW w:w="255" w:type="dxa"/>
          </w:tcPr>
          <w:p w14:paraId="7BFE0960" w14:textId="77777777" w:rsidR="00B2122D" w:rsidRPr="00B57901" w:rsidRDefault="00B2122D" w:rsidP="00B2122D">
            <w:pPr>
              <w:tabs>
                <w:tab w:val="decimal" w:pos="885"/>
              </w:tabs>
              <w:spacing w:after="0" w:line="240" w:lineRule="atLeast"/>
              <w:ind w:left="72" w:right="-25"/>
              <w:jc w:val="both"/>
              <w:rPr>
                <w:rFonts w:ascii="Times New Roman" w:hAnsi="Times New Roman" w:cs="Times New Roman"/>
                <w:szCs w:val="22"/>
              </w:rPr>
            </w:pPr>
          </w:p>
        </w:tc>
        <w:tc>
          <w:tcPr>
            <w:tcW w:w="1432" w:type="dxa"/>
          </w:tcPr>
          <w:p w14:paraId="5BBAA1A2" w14:textId="77AA2ED3" w:rsidR="00B2122D" w:rsidRPr="00B57901" w:rsidRDefault="00B2122D" w:rsidP="00B2122D">
            <w:pPr>
              <w:tabs>
                <w:tab w:val="decimal" w:pos="1052"/>
              </w:tabs>
              <w:spacing w:after="0" w:line="240" w:lineRule="atLeast"/>
              <w:ind w:left="72" w:right="-25"/>
              <w:jc w:val="both"/>
              <w:rPr>
                <w:rFonts w:ascii="Times New Roman" w:hAnsi="Times New Roman" w:cs="Times New Roman"/>
                <w:szCs w:val="22"/>
              </w:rPr>
            </w:pPr>
            <w:r w:rsidRPr="00B57901">
              <w:rPr>
                <w:rFonts w:ascii="Times New Roman" w:hAnsi="Times New Roman" w:cs="Times New Roman"/>
                <w:szCs w:val="22"/>
              </w:rPr>
              <w:t>549</w:t>
            </w:r>
          </w:p>
        </w:tc>
      </w:tr>
      <w:tr w:rsidR="00B2122D" w:rsidRPr="00B57901" w14:paraId="288266C0" w14:textId="77777777" w:rsidTr="000B687B">
        <w:tc>
          <w:tcPr>
            <w:tcW w:w="3442" w:type="dxa"/>
          </w:tcPr>
          <w:p w14:paraId="68C095D9" w14:textId="77777777" w:rsidR="00B2122D" w:rsidRPr="00B57901" w:rsidRDefault="00B2122D" w:rsidP="00B2122D">
            <w:pPr>
              <w:spacing w:after="0" w:line="240" w:lineRule="atLeast"/>
              <w:ind w:left="549" w:right="-25"/>
              <w:jc w:val="both"/>
              <w:rPr>
                <w:rFonts w:ascii="Times New Roman" w:hAnsi="Times New Roman" w:cs="Times New Roman"/>
                <w:szCs w:val="22"/>
                <w:cs/>
              </w:rPr>
            </w:pPr>
            <w:r w:rsidRPr="00B57901">
              <w:rPr>
                <w:rFonts w:ascii="Times New Roman" w:hAnsi="Times New Roman" w:cs="Times New Roman"/>
                <w:szCs w:val="22"/>
              </w:rPr>
              <w:t>E</w:t>
            </w:r>
            <w:r w:rsidRPr="00B57901">
              <w:rPr>
                <w:rFonts w:ascii="Times New Roman" w:hAnsi="Times New Roman" w:cs="Times New Roman"/>
                <w:szCs w:val="22"/>
                <w:cs/>
              </w:rPr>
              <w:t xml:space="preserve">. </w:t>
            </w:r>
            <w:r w:rsidRPr="00B57901">
              <w:rPr>
                <w:rFonts w:ascii="Times New Roman" w:hAnsi="Times New Roman" w:cs="Times New Roman"/>
                <w:szCs w:val="22"/>
              </w:rPr>
              <w:t>D</w:t>
            </w:r>
            <w:r w:rsidRPr="00B57901">
              <w:rPr>
                <w:rFonts w:ascii="Times New Roman" w:hAnsi="Times New Roman" w:cs="Times New Roman"/>
                <w:szCs w:val="22"/>
                <w:cs/>
              </w:rPr>
              <w:t xml:space="preserve">. </w:t>
            </w:r>
            <w:r w:rsidRPr="00B57901">
              <w:rPr>
                <w:rFonts w:ascii="Times New Roman" w:hAnsi="Times New Roman" w:cs="Times New Roman"/>
                <w:szCs w:val="22"/>
              </w:rPr>
              <w:t>E</w:t>
            </w:r>
            <w:r w:rsidRPr="00B57901">
              <w:rPr>
                <w:rFonts w:ascii="Times New Roman" w:hAnsi="Times New Roman" w:cs="Times New Roman"/>
                <w:szCs w:val="22"/>
                <w:cs/>
              </w:rPr>
              <w:t xml:space="preserve">. </w:t>
            </w:r>
            <w:r w:rsidRPr="00B57901">
              <w:rPr>
                <w:rFonts w:ascii="Times New Roman" w:hAnsi="Times New Roman" w:cs="Times New Roman"/>
                <w:szCs w:val="22"/>
              </w:rPr>
              <w:t>Co</w:t>
            </w:r>
            <w:r w:rsidRPr="00B57901">
              <w:rPr>
                <w:rFonts w:ascii="Times New Roman" w:hAnsi="Times New Roman" w:cs="Times New Roman"/>
                <w:szCs w:val="22"/>
                <w:cs/>
              </w:rPr>
              <w:t>.</w:t>
            </w:r>
            <w:r w:rsidRPr="00B57901">
              <w:rPr>
                <w:rFonts w:ascii="Times New Roman" w:hAnsi="Times New Roman" w:cs="Times New Roman"/>
                <w:szCs w:val="22"/>
              </w:rPr>
              <w:t>, Ltd</w:t>
            </w:r>
            <w:r w:rsidRPr="00B57901">
              <w:rPr>
                <w:rFonts w:ascii="Times New Roman" w:hAnsi="Times New Roman" w:cs="Times New Roman"/>
                <w:szCs w:val="22"/>
                <w:cs/>
              </w:rPr>
              <w:t>.</w:t>
            </w:r>
          </w:p>
        </w:tc>
        <w:tc>
          <w:tcPr>
            <w:tcW w:w="1325" w:type="dxa"/>
          </w:tcPr>
          <w:p w14:paraId="3F419C72" w14:textId="4FEBDE50" w:rsidR="00B2122D" w:rsidRPr="00B57901" w:rsidRDefault="00B2122D" w:rsidP="00B2122D">
            <w:pPr>
              <w:tabs>
                <w:tab w:val="decimal" w:pos="1052"/>
              </w:tabs>
              <w:spacing w:after="0" w:line="240" w:lineRule="atLeast"/>
              <w:ind w:left="72" w:right="-25"/>
              <w:jc w:val="both"/>
              <w:rPr>
                <w:rFonts w:ascii="Times New Roman" w:hAnsi="Times New Roman" w:cs="Times New Roman"/>
                <w:szCs w:val="22"/>
              </w:rPr>
            </w:pPr>
            <w:r w:rsidRPr="00B57901">
              <w:rPr>
                <w:rFonts w:ascii="Times New Roman" w:hAnsi="Times New Roman" w:cs="Times New Roman"/>
                <w:szCs w:val="22"/>
              </w:rPr>
              <w:t>895</w:t>
            </w:r>
          </w:p>
        </w:tc>
        <w:tc>
          <w:tcPr>
            <w:tcW w:w="263" w:type="dxa"/>
          </w:tcPr>
          <w:p w14:paraId="531B897F" w14:textId="77777777" w:rsidR="00B2122D" w:rsidRPr="00B57901" w:rsidRDefault="00B2122D" w:rsidP="00B2122D">
            <w:pPr>
              <w:tabs>
                <w:tab w:val="decimal" w:pos="885"/>
                <w:tab w:val="decimal" w:pos="1113"/>
              </w:tabs>
              <w:spacing w:after="0" w:line="240" w:lineRule="atLeast"/>
              <w:ind w:left="72" w:right="-25"/>
              <w:jc w:val="both"/>
              <w:rPr>
                <w:rFonts w:ascii="Times New Roman" w:hAnsi="Times New Roman" w:cs="Times New Roman"/>
                <w:szCs w:val="22"/>
              </w:rPr>
            </w:pPr>
          </w:p>
        </w:tc>
        <w:tc>
          <w:tcPr>
            <w:tcW w:w="1432" w:type="dxa"/>
          </w:tcPr>
          <w:p w14:paraId="62769CEF" w14:textId="4EB8EAF5" w:rsidR="00B2122D" w:rsidRPr="00B57901" w:rsidRDefault="00B2122D" w:rsidP="00B2122D">
            <w:pPr>
              <w:tabs>
                <w:tab w:val="decimal" w:pos="1061"/>
              </w:tabs>
              <w:spacing w:after="0" w:line="240" w:lineRule="atLeast"/>
              <w:ind w:left="72" w:right="-25"/>
              <w:jc w:val="both"/>
              <w:rPr>
                <w:rFonts w:ascii="Times New Roman" w:hAnsi="Times New Roman" w:cs="Times New Roman"/>
                <w:szCs w:val="22"/>
              </w:rPr>
            </w:pPr>
            <w:r w:rsidRPr="00B57901">
              <w:rPr>
                <w:rFonts w:ascii="Times New Roman" w:hAnsi="Times New Roman" w:cs="Times New Roman"/>
                <w:szCs w:val="22"/>
              </w:rPr>
              <w:t>871</w:t>
            </w:r>
          </w:p>
        </w:tc>
        <w:tc>
          <w:tcPr>
            <w:tcW w:w="263" w:type="dxa"/>
          </w:tcPr>
          <w:p w14:paraId="7B6F67D2" w14:textId="77777777" w:rsidR="00B2122D" w:rsidRPr="00B57901" w:rsidRDefault="00B2122D" w:rsidP="00B2122D">
            <w:pPr>
              <w:tabs>
                <w:tab w:val="decimal" w:pos="885"/>
                <w:tab w:val="decimal" w:pos="1113"/>
              </w:tabs>
              <w:spacing w:after="0" w:line="240" w:lineRule="atLeast"/>
              <w:ind w:left="72" w:right="-25"/>
              <w:jc w:val="both"/>
              <w:rPr>
                <w:rFonts w:ascii="Times New Roman" w:hAnsi="Times New Roman" w:cs="Times New Roman"/>
                <w:szCs w:val="22"/>
              </w:rPr>
            </w:pPr>
          </w:p>
        </w:tc>
        <w:tc>
          <w:tcPr>
            <w:tcW w:w="1332" w:type="dxa"/>
          </w:tcPr>
          <w:p w14:paraId="7BEECBD0" w14:textId="6A014F6F" w:rsidR="00B2122D" w:rsidRPr="00B57901" w:rsidRDefault="00B2122D" w:rsidP="00B2122D">
            <w:pPr>
              <w:tabs>
                <w:tab w:val="decimal" w:pos="1052"/>
              </w:tabs>
              <w:spacing w:after="0" w:line="240" w:lineRule="atLeast"/>
              <w:ind w:left="72" w:right="-25"/>
              <w:jc w:val="both"/>
              <w:rPr>
                <w:rFonts w:ascii="Times New Roman" w:hAnsi="Times New Roman" w:cs="Times New Roman"/>
                <w:szCs w:val="22"/>
              </w:rPr>
            </w:pPr>
            <w:r w:rsidRPr="00B57901">
              <w:rPr>
                <w:rFonts w:ascii="Times New Roman" w:hAnsi="Times New Roman" w:cs="Times New Roman"/>
                <w:szCs w:val="22"/>
              </w:rPr>
              <w:t>895</w:t>
            </w:r>
          </w:p>
        </w:tc>
        <w:tc>
          <w:tcPr>
            <w:tcW w:w="255" w:type="dxa"/>
          </w:tcPr>
          <w:p w14:paraId="130DD364" w14:textId="77777777" w:rsidR="00B2122D" w:rsidRPr="00B57901" w:rsidRDefault="00B2122D" w:rsidP="00B2122D">
            <w:pPr>
              <w:tabs>
                <w:tab w:val="decimal" w:pos="885"/>
              </w:tabs>
              <w:spacing w:after="0" w:line="240" w:lineRule="atLeast"/>
              <w:ind w:left="72" w:right="-25"/>
              <w:jc w:val="both"/>
              <w:rPr>
                <w:rFonts w:ascii="Times New Roman" w:hAnsi="Times New Roman" w:cs="Times New Roman"/>
                <w:szCs w:val="22"/>
              </w:rPr>
            </w:pPr>
          </w:p>
        </w:tc>
        <w:tc>
          <w:tcPr>
            <w:tcW w:w="1432" w:type="dxa"/>
          </w:tcPr>
          <w:p w14:paraId="14735B4D" w14:textId="7EE5063E" w:rsidR="00B2122D" w:rsidRPr="00B57901" w:rsidRDefault="00B2122D" w:rsidP="00B2122D">
            <w:pPr>
              <w:tabs>
                <w:tab w:val="decimal" w:pos="1052"/>
              </w:tabs>
              <w:spacing w:after="0" w:line="240" w:lineRule="atLeast"/>
              <w:ind w:left="72" w:right="-25"/>
              <w:jc w:val="both"/>
              <w:rPr>
                <w:rFonts w:ascii="Times New Roman" w:hAnsi="Times New Roman" w:cs="Times New Roman"/>
                <w:szCs w:val="22"/>
              </w:rPr>
            </w:pPr>
            <w:r w:rsidRPr="00B57901">
              <w:rPr>
                <w:rFonts w:ascii="Times New Roman" w:hAnsi="Times New Roman" w:cs="Times New Roman"/>
                <w:szCs w:val="22"/>
              </w:rPr>
              <w:t>871</w:t>
            </w:r>
          </w:p>
        </w:tc>
      </w:tr>
      <w:tr w:rsidR="00B2122D" w:rsidRPr="00B57901" w14:paraId="37B04BD9" w14:textId="77777777" w:rsidTr="000B687B">
        <w:tc>
          <w:tcPr>
            <w:tcW w:w="3442" w:type="dxa"/>
            <w:vAlign w:val="center"/>
          </w:tcPr>
          <w:p w14:paraId="2DAC9C0F" w14:textId="77777777" w:rsidR="00B2122D" w:rsidRPr="00B57901" w:rsidRDefault="00B2122D" w:rsidP="00B2122D">
            <w:pPr>
              <w:spacing w:after="0" w:line="240" w:lineRule="atLeast"/>
              <w:ind w:left="549" w:right="-25"/>
              <w:jc w:val="both"/>
              <w:rPr>
                <w:rFonts w:ascii="Times New Roman" w:hAnsi="Times New Roman" w:cs="Times New Roman"/>
                <w:szCs w:val="22"/>
              </w:rPr>
            </w:pPr>
            <w:r w:rsidRPr="00B57901">
              <w:rPr>
                <w:rFonts w:ascii="Times New Roman" w:hAnsi="Times New Roman" w:cs="Times New Roman"/>
                <w:szCs w:val="22"/>
              </w:rPr>
              <w:t xml:space="preserve">New Technology Engineering </w:t>
            </w:r>
          </w:p>
        </w:tc>
        <w:tc>
          <w:tcPr>
            <w:tcW w:w="1325" w:type="dxa"/>
          </w:tcPr>
          <w:p w14:paraId="51EBA9CA" w14:textId="77777777" w:rsidR="00B2122D" w:rsidRPr="00B57901" w:rsidRDefault="00B2122D" w:rsidP="00B2122D">
            <w:pPr>
              <w:tabs>
                <w:tab w:val="decimal" w:pos="1052"/>
              </w:tabs>
              <w:spacing w:after="0" w:line="240" w:lineRule="atLeast"/>
              <w:ind w:left="72" w:right="-25"/>
              <w:jc w:val="both"/>
              <w:rPr>
                <w:rFonts w:ascii="Times New Roman" w:hAnsi="Times New Roman" w:cs="Times New Roman"/>
                <w:szCs w:val="22"/>
              </w:rPr>
            </w:pPr>
          </w:p>
        </w:tc>
        <w:tc>
          <w:tcPr>
            <w:tcW w:w="263" w:type="dxa"/>
          </w:tcPr>
          <w:p w14:paraId="58DD8904" w14:textId="77777777" w:rsidR="00B2122D" w:rsidRPr="00B57901" w:rsidRDefault="00B2122D" w:rsidP="00B2122D">
            <w:pPr>
              <w:tabs>
                <w:tab w:val="decimal" w:pos="1113"/>
              </w:tabs>
              <w:spacing w:after="0" w:line="240" w:lineRule="atLeast"/>
              <w:ind w:left="72" w:right="-25"/>
              <w:jc w:val="both"/>
              <w:rPr>
                <w:rFonts w:ascii="Times New Roman" w:hAnsi="Times New Roman" w:cs="Times New Roman"/>
                <w:szCs w:val="22"/>
              </w:rPr>
            </w:pPr>
          </w:p>
        </w:tc>
        <w:tc>
          <w:tcPr>
            <w:tcW w:w="1432" w:type="dxa"/>
          </w:tcPr>
          <w:p w14:paraId="45DE481A" w14:textId="77777777" w:rsidR="00B2122D" w:rsidRPr="00B57901" w:rsidRDefault="00B2122D" w:rsidP="00B2122D">
            <w:pPr>
              <w:tabs>
                <w:tab w:val="decimal" w:pos="1061"/>
              </w:tabs>
              <w:spacing w:after="0" w:line="240" w:lineRule="atLeast"/>
              <w:ind w:left="72" w:right="-25"/>
              <w:jc w:val="both"/>
              <w:rPr>
                <w:rFonts w:ascii="Times New Roman" w:hAnsi="Times New Roman" w:cs="Times New Roman"/>
                <w:szCs w:val="22"/>
              </w:rPr>
            </w:pPr>
          </w:p>
        </w:tc>
        <w:tc>
          <w:tcPr>
            <w:tcW w:w="263" w:type="dxa"/>
          </w:tcPr>
          <w:p w14:paraId="7B80EBA0" w14:textId="77777777" w:rsidR="00B2122D" w:rsidRPr="00B57901" w:rsidRDefault="00B2122D" w:rsidP="00B2122D">
            <w:pPr>
              <w:tabs>
                <w:tab w:val="decimal" w:pos="1113"/>
              </w:tabs>
              <w:spacing w:after="0" w:line="240" w:lineRule="atLeast"/>
              <w:ind w:left="72" w:right="-25"/>
              <w:jc w:val="both"/>
              <w:rPr>
                <w:rFonts w:ascii="Times New Roman" w:hAnsi="Times New Roman" w:cs="Times New Roman"/>
                <w:szCs w:val="22"/>
              </w:rPr>
            </w:pPr>
          </w:p>
        </w:tc>
        <w:tc>
          <w:tcPr>
            <w:tcW w:w="1332" w:type="dxa"/>
          </w:tcPr>
          <w:p w14:paraId="1BDC65B1" w14:textId="77777777" w:rsidR="00B2122D" w:rsidRPr="00B57901" w:rsidRDefault="00B2122D" w:rsidP="00B2122D">
            <w:pPr>
              <w:tabs>
                <w:tab w:val="decimal" w:pos="1052"/>
              </w:tabs>
              <w:spacing w:after="0" w:line="240" w:lineRule="atLeast"/>
              <w:ind w:left="72" w:right="-25"/>
              <w:jc w:val="both"/>
              <w:rPr>
                <w:rFonts w:ascii="Times New Roman" w:hAnsi="Times New Roman" w:cs="Times New Roman"/>
                <w:szCs w:val="22"/>
              </w:rPr>
            </w:pPr>
          </w:p>
        </w:tc>
        <w:tc>
          <w:tcPr>
            <w:tcW w:w="255" w:type="dxa"/>
          </w:tcPr>
          <w:p w14:paraId="713607D9" w14:textId="77777777" w:rsidR="00B2122D" w:rsidRPr="00B57901" w:rsidRDefault="00B2122D" w:rsidP="00B2122D">
            <w:pPr>
              <w:spacing w:after="0" w:line="240" w:lineRule="atLeast"/>
              <w:ind w:left="72" w:right="-25"/>
              <w:jc w:val="both"/>
              <w:rPr>
                <w:rFonts w:ascii="Times New Roman" w:hAnsi="Times New Roman" w:cs="Times New Roman"/>
                <w:szCs w:val="22"/>
              </w:rPr>
            </w:pPr>
          </w:p>
        </w:tc>
        <w:tc>
          <w:tcPr>
            <w:tcW w:w="1432" w:type="dxa"/>
          </w:tcPr>
          <w:p w14:paraId="40D7F3C9" w14:textId="77777777" w:rsidR="00B2122D" w:rsidRPr="00B57901" w:rsidRDefault="00B2122D" w:rsidP="00B2122D">
            <w:pPr>
              <w:tabs>
                <w:tab w:val="decimal" w:pos="1052"/>
              </w:tabs>
              <w:spacing w:after="0" w:line="240" w:lineRule="atLeast"/>
              <w:ind w:left="72" w:right="-25"/>
              <w:jc w:val="both"/>
              <w:rPr>
                <w:rFonts w:ascii="Times New Roman" w:hAnsi="Times New Roman" w:cs="Times New Roman"/>
                <w:szCs w:val="22"/>
              </w:rPr>
            </w:pPr>
          </w:p>
        </w:tc>
      </w:tr>
      <w:tr w:rsidR="00B2122D" w:rsidRPr="00B57901" w14:paraId="2E604240" w14:textId="77777777" w:rsidTr="000B687B">
        <w:tc>
          <w:tcPr>
            <w:tcW w:w="3442" w:type="dxa"/>
            <w:vAlign w:val="center"/>
          </w:tcPr>
          <w:p w14:paraId="015A97E8" w14:textId="77777777" w:rsidR="00B2122D" w:rsidRPr="00B57901" w:rsidRDefault="00B2122D" w:rsidP="00B2122D">
            <w:pPr>
              <w:spacing w:after="0" w:line="240" w:lineRule="atLeast"/>
              <w:ind w:left="549" w:right="-25"/>
              <w:jc w:val="both"/>
              <w:rPr>
                <w:rFonts w:ascii="Times New Roman" w:hAnsi="Times New Roman" w:cs="Times New Roman"/>
                <w:szCs w:val="22"/>
              </w:rPr>
            </w:pPr>
            <w:r w:rsidRPr="00B57901">
              <w:rPr>
                <w:rFonts w:ascii="Times New Roman" w:hAnsi="Times New Roman" w:cs="Times New Roman"/>
                <w:szCs w:val="22"/>
              </w:rPr>
              <w:t xml:space="preserve">  Construction Co</w:t>
            </w:r>
            <w:r w:rsidRPr="00B57901">
              <w:rPr>
                <w:rFonts w:ascii="Times New Roman" w:hAnsi="Times New Roman" w:cs="Times New Roman"/>
                <w:szCs w:val="22"/>
                <w:cs/>
              </w:rPr>
              <w:t>.</w:t>
            </w:r>
            <w:r w:rsidRPr="00B57901">
              <w:rPr>
                <w:rFonts w:ascii="Times New Roman" w:hAnsi="Times New Roman" w:cs="Times New Roman"/>
                <w:szCs w:val="22"/>
              </w:rPr>
              <w:t>, Ltd</w:t>
            </w:r>
            <w:r w:rsidRPr="00B57901">
              <w:rPr>
                <w:rFonts w:ascii="Times New Roman" w:hAnsi="Times New Roman" w:cs="Times New Roman"/>
                <w:szCs w:val="22"/>
                <w:cs/>
              </w:rPr>
              <w:t>.</w:t>
            </w:r>
          </w:p>
        </w:tc>
        <w:tc>
          <w:tcPr>
            <w:tcW w:w="1325" w:type="dxa"/>
          </w:tcPr>
          <w:p w14:paraId="0B824B1E" w14:textId="26BC8525" w:rsidR="00B2122D" w:rsidRPr="00B57901" w:rsidRDefault="00B2122D" w:rsidP="008D600E">
            <w:pPr>
              <w:spacing w:after="0" w:line="240" w:lineRule="atLeast"/>
              <w:ind w:left="72" w:right="-25"/>
              <w:jc w:val="center"/>
              <w:rPr>
                <w:rFonts w:ascii="Times New Roman" w:hAnsi="Times New Roman" w:cs="Times New Roman"/>
                <w:szCs w:val="22"/>
              </w:rPr>
            </w:pPr>
            <w:r w:rsidRPr="00B57901">
              <w:rPr>
                <w:rFonts w:ascii="Times New Roman" w:hAnsi="Times New Roman" w:cs="Times New Roman"/>
                <w:szCs w:val="22"/>
              </w:rPr>
              <w:t>-</w:t>
            </w:r>
          </w:p>
        </w:tc>
        <w:tc>
          <w:tcPr>
            <w:tcW w:w="263" w:type="dxa"/>
          </w:tcPr>
          <w:p w14:paraId="20887B58" w14:textId="77777777" w:rsidR="00B2122D" w:rsidRPr="00B57901" w:rsidRDefault="00B2122D" w:rsidP="00B2122D">
            <w:pPr>
              <w:tabs>
                <w:tab w:val="decimal" w:pos="885"/>
                <w:tab w:val="decimal" w:pos="1113"/>
              </w:tabs>
              <w:spacing w:after="0" w:line="240" w:lineRule="atLeast"/>
              <w:ind w:left="72" w:right="-25"/>
              <w:jc w:val="both"/>
              <w:rPr>
                <w:rFonts w:ascii="Times New Roman" w:hAnsi="Times New Roman" w:cs="Times New Roman"/>
                <w:szCs w:val="22"/>
              </w:rPr>
            </w:pPr>
          </w:p>
        </w:tc>
        <w:tc>
          <w:tcPr>
            <w:tcW w:w="1432" w:type="dxa"/>
          </w:tcPr>
          <w:p w14:paraId="2EF09BD9" w14:textId="76BF6DCC" w:rsidR="00B2122D" w:rsidRPr="00B57901" w:rsidRDefault="00B2122D" w:rsidP="00B2122D">
            <w:pPr>
              <w:tabs>
                <w:tab w:val="decimal" w:pos="1061"/>
              </w:tabs>
              <w:spacing w:after="0" w:line="240" w:lineRule="atLeast"/>
              <w:ind w:left="72" w:right="-25"/>
              <w:jc w:val="both"/>
              <w:rPr>
                <w:rFonts w:ascii="Times New Roman" w:hAnsi="Times New Roman" w:cs="Times New Roman"/>
                <w:szCs w:val="22"/>
              </w:rPr>
            </w:pPr>
            <w:r w:rsidRPr="00B57901">
              <w:rPr>
                <w:rFonts w:ascii="Times New Roman" w:hAnsi="Times New Roman" w:cs="Times New Roman"/>
                <w:szCs w:val="22"/>
              </w:rPr>
              <w:t>9,058</w:t>
            </w:r>
          </w:p>
        </w:tc>
        <w:tc>
          <w:tcPr>
            <w:tcW w:w="263" w:type="dxa"/>
          </w:tcPr>
          <w:p w14:paraId="5F97B0DB" w14:textId="77777777" w:rsidR="00B2122D" w:rsidRPr="00B57901" w:rsidRDefault="00B2122D" w:rsidP="00B2122D">
            <w:pPr>
              <w:tabs>
                <w:tab w:val="decimal" w:pos="885"/>
                <w:tab w:val="decimal" w:pos="1113"/>
              </w:tabs>
              <w:spacing w:after="0" w:line="240" w:lineRule="atLeast"/>
              <w:ind w:left="72" w:right="-25"/>
              <w:jc w:val="both"/>
              <w:rPr>
                <w:rFonts w:ascii="Times New Roman" w:hAnsi="Times New Roman" w:cs="Times New Roman"/>
                <w:szCs w:val="22"/>
              </w:rPr>
            </w:pPr>
          </w:p>
        </w:tc>
        <w:tc>
          <w:tcPr>
            <w:tcW w:w="1332" w:type="dxa"/>
          </w:tcPr>
          <w:p w14:paraId="59689BA9" w14:textId="4F514112" w:rsidR="00B2122D" w:rsidRPr="00B57901" w:rsidRDefault="00B2122D" w:rsidP="00B2122D">
            <w:pPr>
              <w:spacing w:after="0" w:line="240" w:lineRule="atLeast"/>
              <w:ind w:left="72" w:right="-25"/>
              <w:jc w:val="center"/>
              <w:rPr>
                <w:rFonts w:ascii="Times New Roman" w:hAnsi="Times New Roman" w:cs="Times New Roman"/>
                <w:szCs w:val="22"/>
              </w:rPr>
            </w:pPr>
            <w:r w:rsidRPr="00B57901">
              <w:rPr>
                <w:rFonts w:ascii="Times New Roman" w:hAnsi="Times New Roman" w:cs="Times New Roman"/>
                <w:szCs w:val="22"/>
              </w:rPr>
              <w:t>-</w:t>
            </w:r>
          </w:p>
        </w:tc>
        <w:tc>
          <w:tcPr>
            <w:tcW w:w="255" w:type="dxa"/>
          </w:tcPr>
          <w:p w14:paraId="1D287950" w14:textId="77777777" w:rsidR="00B2122D" w:rsidRPr="00B57901" w:rsidRDefault="00B2122D" w:rsidP="00B2122D">
            <w:pPr>
              <w:tabs>
                <w:tab w:val="decimal" w:pos="885"/>
              </w:tabs>
              <w:spacing w:after="0" w:line="240" w:lineRule="atLeast"/>
              <w:ind w:left="72" w:right="-25"/>
              <w:jc w:val="both"/>
              <w:rPr>
                <w:rFonts w:ascii="Times New Roman" w:hAnsi="Times New Roman" w:cs="Times New Roman"/>
                <w:szCs w:val="22"/>
              </w:rPr>
            </w:pPr>
          </w:p>
        </w:tc>
        <w:tc>
          <w:tcPr>
            <w:tcW w:w="1432" w:type="dxa"/>
          </w:tcPr>
          <w:p w14:paraId="34C2C083" w14:textId="332D65B2" w:rsidR="00B2122D" w:rsidRPr="00B57901" w:rsidRDefault="00B2122D" w:rsidP="00B2122D">
            <w:pPr>
              <w:spacing w:after="0" w:line="240" w:lineRule="atLeast"/>
              <w:ind w:left="72" w:right="-25"/>
              <w:jc w:val="center"/>
              <w:rPr>
                <w:rFonts w:ascii="Times New Roman" w:hAnsi="Times New Roman" w:cs="Times New Roman"/>
                <w:szCs w:val="22"/>
              </w:rPr>
            </w:pPr>
            <w:r w:rsidRPr="00B57901">
              <w:rPr>
                <w:rFonts w:ascii="Times New Roman" w:hAnsi="Times New Roman" w:cs="Times New Roman"/>
                <w:szCs w:val="22"/>
              </w:rPr>
              <w:t>-</w:t>
            </w:r>
          </w:p>
        </w:tc>
      </w:tr>
      <w:tr w:rsidR="00E03DDE" w:rsidRPr="00B57901" w14:paraId="1C269B8F" w14:textId="77777777" w:rsidTr="000B687B">
        <w:tc>
          <w:tcPr>
            <w:tcW w:w="3442" w:type="dxa"/>
          </w:tcPr>
          <w:p w14:paraId="3DDA50DD" w14:textId="77777777" w:rsidR="00E03DDE" w:rsidRPr="00B57901" w:rsidRDefault="00E03DDE" w:rsidP="00E03DDE">
            <w:pPr>
              <w:spacing w:after="0" w:line="240" w:lineRule="atLeast"/>
              <w:ind w:left="549" w:right="-25"/>
              <w:jc w:val="both"/>
              <w:rPr>
                <w:rFonts w:ascii="Times New Roman" w:hAnsi="Times New Roman" w:cs="Times New Roman"/>
                <w:szCs w:val="22"/>
                <w:cs/>
              </w:rPr>
            </w:pPr>
            <w:r w:rsidRPr="00B57901">
              <w:rPr>
                <w:rFonts w:ascii="Times New Roman" w:hAnsi="Times New Roman" w:cs="Times New Roman"/>
                <w:szCs w:val="22"/>
              </w:rPr>
              <w:t>Altemtech Co</w:t>
            </w:r>
            <w:r w:rsidRPr="00B57901">
              <w:rPr>
                <w:rFonts w:ascii="Times New Roman" w:hAnsi="Times New Roman" w:cs="Times New Roman"/>
                <w:szCs w:val="22"/>
                <w:cs/>
              </w:rPr>
              <w:t>.</w:t>
            </w:r>
            <w:r w:rsidRPr="00B57901">
              <w:rPr>
                <w:rFonts w:ascii="Times New Roman" w:hAnsi="Times New Roman" w:cs="Times New Roman"/>
                <w:szCs w:val="22"/>
              </w:rPr>
              <w:t>, Ltd</w:t>
            </w:r>
            <w:r w:rsidRPr="00B57901">
              <w:rPr>
                <w:rFonts w:ascii="Times New Roman" w:hAnsi="Times New Roman" w:cs="Times New Roman"/>
                <w:szCs w:val="22"/>
                <w:cs/>
              </w:rPr>
              <w:t>.</w:t>
            </w:r>
          </w:p>
        </w:tc>
        <w:tc>
          <w:tcPr>
            <w:tcW w:w="1325" w:type="dxa"/>
          </w:tcPr>
          <w:p w14:paraId="7B5D104A" w14:textId="716D3449" w:rsidR="00E03DDE" w:rsidRPr="00B57901" w:rsidRDefault="00E03DDE" w:rsidP="00E03DDE">
            <w:pPr>
              <w:spacing w:after="0" w:line="240" w:lineRule="atLeast"/>
              <w:ind w:left="72" w:right="-25"/>
              <w:jc w:val="center"/>
              <w:rPr>
                <w:rFonts w:ascii="Times New Roman" w:hAnsi="Times New Roman" w:cs="Times New Roman"/>
                <w:szCs w:val="22"/>
              </w:rPr>
            </w:pPr>
            <w:r w:rsidRPr="00B57901">
              <w:rPr>
                <w:rFonts w:ascii="Times New Roman" w:hAnsi="Times New Roman" w:cs="Times New Roman"/>
                <w:szCs w:val="22"/>
              </w:rPr>
              <w:t>-</w:t>
            </w:r>
          </w:p>
        </w:tc>
        <w:tc>
          <w:tcPr>
            <w:tcW w:w="263" w:type="dxa"/>
          </w:tcPr>
          <w:p w14:paraId="3C46D733" w14:textId="77777777" w:rsidR="00E03DDE" w:rsidRPr="00B57901" w:rsidRDefault="00E03DDE" w:rsidP="00E03DDE">
            <w:pPr>
              <w:tabs>
                <w:tab w:val="decimal" w:pos="885"/>
                <w:tab w:val="decimal" w:pos="1113"/>
              </w:tabs>
              <w:spacing w:after="0" w:line="240" w:lineRule="atLeast"/>
              <w:ind w:left="72" w:right="-25"/>
              <w:jc w:val="both"/>
              <w:rPr>
                <w:rFonts w:ascii="Times New Roman" w:hAnsi="Times New Roman" w:cs="Times New Roman"/>
                <w:szCs w:val="22"/>
              </w:rPr>
            </w:pPr>
          </w:p>
        </w:tc>
        <w:tc>
          <w:tcPr>
            <w:tcW w:w="1432" w:type="dxa"/>
          </w:tcPr>
          <w:p w14:paraId="04BAA429" w14:textId="2C71754D" w:rsidR="00E03DDE" w:rsidRPr="00B57901" w:rsidRDefault="00E03DDE" w:rsidP="00E03DDE">
            <w:pPr>
              <w:tabs>
                <w:tab w:val="decimal" w:pos="1061"/>
              </w:tabs>
              <w:spacing w:after="0" w:line="240" w:lineRule="atLeast"/>
              <w:ind w:left="72" w:right="-25"/>
              <w:jc w:val="both"/>
              <w:rPr>
                <w:rFonts w:ascii="Times New Roman" w:hAnsi="Times New Roman" w:cs="Times New Roman"/>
                <w:szCs w:val="22"/>
              </w:rPr>
            </w:pPr>
            <w:r w:rsidRPr="00B57901">
              <w:rPr>
                <w:rFonts w:ascii="Times New Roman" w:hAnsi="Times New Roman" w:cs="Times New Roman"/>
                <w:szCs w:val="22"/>
              </w:rPr>
              <w:t>636</w:t>
            </w:r>
          </w:p>
        </w:tc>
        <w:tc>
          <w:tcPr>
            <w:tcW w:w="263" w:type="dxa"/>
          </w:tcPr>
          <w:p w14:paraId="07386A33" w14:textId="77777777" w:rsidR="00E03DDE" w:rsidRPr="00B57901" w:rsidRDefault="00E03DDE" w:rsidP="00E03DDE">
            <w:pPr>
              <w:tabs>
                <w:tab w:val="decimal" w:pos="885"/>
                <w:tab w:val="decimal" w:pos="1113"/>
              </w:tabs>
              <w:spacing w:after="0" w:line="240" w:lineRule="atLeast"/>
              <w:ind w:left="72" w:right="-25"/>
              <w:jc w:val="both"/>
              <w:rPr>
                <w:rFonts w:ascii="Times New Roman" w:hAnsi="Times New Roman" w:cs="Times New Roman"/>
                <w:szCs w:val="22"/>
              </w:rPr>
            </w:pPr>
          </w:p>
        </w:tc>
        <w:tc>
          <w:tcPr>
            <w:tcW w:w="1332" w:type="dxa"/>
          </w:tcPr>
          <w:p w14:paraId="1A4EEDF0" w14:textId="6848472D" w:rsidR="00E03DDE" w:rsidRPr="00B57901" w:rsidRDefault="00E03DDE" w:rsidP="00E03DDE">
            <w:pPr>
              <w:spacing w:after="0" w:line="240" w:lineRule="atLeast"/>
              <w:ind w:left="72" w:right="-25"/>
              <w:jc w:val="center"/>
              <w:rPr>
                <w:rFonts w:ascii="Times New Roman" w:hAnsi="Times New Roman" w:cs="Times New Roman"/>
                <w:szCs w:val="22"/>
              </w:rPr>
            </w:pPr>
            <w:r w:rsidRPr="00B57901">
              <w:rPr>
                <w:rFonts w:ascii="Times New Roman" w:hAnsi="Times New Roman" w:cs="Times New Roman"/>
                <w:szCs w:val="22"/>
              </w:rPr>
              <w:t>-</w:t>
            </w:r>
          </w:p>
        </w:tc>
        <w:tc>
          <w:tcPr>
            <w:tcW w:w="255" w:type="dxa"/>
          </w:tcPr>
          <w:p w14:paraId="610AC7A2" w14:textId="77777777" w:rsidR="00E03DDE" w:rsidRPr="00B57901" w:rsidRDefault="00E03DDE" w:rsidP="00E03DDE">
            <w:pPr>
              <w:tabs>
                <w:tab w:val="decimal" w:pos="885"/>
              </w:tabs>
              <w:spacing w:after="0" w:line="240" w:lineRule="atLeast"/>
              <w:ind w:left="72" w:right="-25"/>
              <w:jc w:val="both"/>
              <w:rPr>
                <w:rFonts w:ascii="Times New Roman" w:hAnsi="Times New Roman" w:cs="Times New Roman"/>
                <w:szCs w:val="22"/>
              </w:rPr>
            </w:pPr>
          </w:p>
        </w:tc>
        <w:tc>
          <w:tcPr>
            <w:tcW w:w="1432" w:type="dxa"/>
          </w:tcPr>
          <w:p w14:paraId="75997B93" w14:textId="149A70F0" w:rsidR="00E03DDE" w:rsidRPr="00B57901" w:rsidRDefault="00E03DDE" w:rsidP="00E03DDE">
            <w:pPr>
              <w:tabs>
                <w:tab w:val="decimal" w:pos="1052"/>
              </w:tabs>
              <w:spacing w:after="0" w:line="240" w:lineRule="atLeast"/>
              <w:ind w:left="72" w:right="-25"/>
              <w:jc w:val="both"/>
              <w:rPr>
                <w:rFonts w:ascii="Times New Roman" w:hAnsi="Times New Roman" w:cs="Times New Roman"/>
                <w:szCs w:val="22"/>
              </w:rPr>
            </w:pPr>
            <w:r w:rsidRPr="00B57901">
              <w:rPr>
                <w:rFonts w:ascii="Times New Roman" w:hAnsi="Times New Roman" w:cs="Times New Roman"/>
                <w:szCs w:val="22"/>
              </w:rPr>
              <w:t>636</w:t>
            </w:r>
          </w:p>
        </w:tc>
      </w:tr>
      <w:tr w:rsidR="00B2122D" w:rsidRPr="00B57901" w14:paraId="5920FA55" w14:textId="77777777" w:rsidTr="000B687B">
        <w:tc>
          <w:tcPr>
            <w:tcW w:w="3442" w:type="dxa"/>
          </w:tcPr>
          <w:p w14:paraId="102A78D2" w14:textId="77777777" w:rsidR="00B2122D" w:rsidRPr="00B57901" w:rsidRDefault="00B2122D" w:rsidP="00B2122D">
            <w:pPr>
              <w:spacing w:after="0" w:line="240" w:lineRule="atLeast"/>
              <w:ind w:left="549" w:right="-25"/>
              <w:jc w:val="both"/>
              <w:rPr>
                <w:rFonts w:ascii="Times New Roman" w:hAnsi="Times New Roman" w:cs="Times New Roman"/>
                <w:szCs w:val="22"/>
              </w:rPr>
            </w:pPr>
            <w:r w:rsidRPr="00B57901">
              <w:rPr>
                <w:rFonts w:ascii="Times New Roman" w:hAnsi="Times New Roman" w:cs="Times New Roman"/>
                <w:szCs w:val="22"/>
              </w:rPr>
              <w:t>AZ Global Co</w:t>
            </w:r>
            <w:r w:rsidRPr="00B57901">
              <w:rPr>
                <w:rFonts w:ascii="Times New Roman" w:hAnsi="Times New Roman" w:cs="Times New Roman"/>
                <w:szCs w:val="22"/>
                <w:cs/>
              </w:rPr>
              <w:t>.</w:t>
            </w:r>
            <w:r w:rsidRPr="00B57901">
              <w:rPr>
                <w:rFonts w:ascii="Times New Roman" w:hAnsi="Times New Roman" w:cs="Times New Roman"/>
                <w:szCs w:val="22"/>
              </w:rPr>
              <w:t>, Ltd</w:t>
            </w:r>
            <w:r w:rsidRPr="00B57901">
              <w:rPr>
                <w:rFonts w:ascii="Times New Roman" w:hAnsi="Times New Roman" w:cs="Times New Roman"/>
                <w:szCs w:val="22"/>
                <w:cs/>
              </w:rPr>
              <w:t>.</w:t>
            </w:r>
          </w:p>
        </w:tc>
        <w:tc>
          <w:tcPr>
            <w:tcW w:w="1325" w:type="dxa"/>
          </w:tcPr>
          <w:p w14:paraId="4869C8C9" w14:textId="75BBDBA6" w:rsidR="00B2122D" w:rsidRPr="00B57901" w:rsidRDefault="00B2122D" w:rsidP="00B2122D">
            <w:pPr>
              <w:tabs>
                <w:tab w:val="decimal" w:pos="1052"/>
              </w:tabs>
              <w:spacing w:after="0" w:line="240" w:lineRule="atLeast"/>
              <w:ind w:left="72" w:right="-25"/>
              <w:jc w:val="both"/>
              <w:rPr>
                <w:rFonts w:ascii="Times New Roman" w:hAnsi="Times New Roman" w:cstheme="minorBidi"/>
                <w:szCs w:val="22"/>
                <w:cs/>
              </w:rPr>
            </w:pPr>
            <w:r w:rsidRPr="00B57901">
              <w:rPr>
                <w:rFonts w:ascii="Times New Roman" w:hAnsi="Times New Roman" w:cs="Times New Roman"/>
                <w:szCs w:val="22"/>
              </w:rPr>
              <w:t>4,119</w:t>
            </w:r>
          </w:p>
        </w:tc>
        <w:tc>
          <w:tcPr>
            <w:tcW w:w="263" w:type="dxa"/>
          </w:tcPr>
          <w:p w14:paraId="1D489F36" w14:textId="77777777" w:rsidR="00B2122D" w:rsidRPr="00B57901" w:rsidRDefault="00B2122D" w:rsidP="00B2122D">
            <w:pPr>
              <w:tabs>
                <w:tab w:val="decimal" w:pos="885"/>
                <w:tab w:val="decimal" w:pos="1113"/>
              </w:tabs>
              <w:spacing w:after="0" w:line="240" w:lineRule="atLeast"/>
              <w:ind w:left="72" w:right="-25"/>
              <w:jc w:val="both"/>
              <w:rPr>
                <w:rFonts w:ascii="Times New Roman" w:hAnsi="Times New Roman" w:cs="Times New Roman"/>
                <w:szCs w:val="22"/>
              </w:rPr>
            </w:pPr>
          </w:p>
        </w:tc>
        <w:tc>
          <w:tcPr>
            <w:tcW w:w="1432" w:type="dxa"/>
          </w:tcPr>
          <w:p w14:paraId="0610AC71" w14:textId="145DC220" w:rsidR="00B2122D" w:rsidRPr="00B57901" w:rsidRDefault="00B2122D" w:rsidP="00B2122D">
            <w:pPr>
              <w:tabs>
                <w:tab w:val="decimal" w:pos="1061"/>
              </w:tabs>
              <w:spacing w:after="0" w:line="240" w:lineRule="atLeast"/>
              <w:ind w:left="72" w:right="-25"/>
              <w:jc w:val="both"/>
              <w:rPr>
                <w:rFonts w:ascii="Times New Roman" w:hAnsi="Times New Roman" w:cs="Times New Roman"/>
                <w:szCs w:val="22"/>
              </w:rPr>
            </w:pPr>
            <w:r w:rsidRPr="00B57901">
              <w:rPr>
                <w:rFonts w:ascii="Times New Roman" w:hAnsi="Times New Roman" w:cs="Times New Roman"/>
                <w:szCs w:val="22"/>
              </w:rPr>
              <w:t>3,912</w:t>
            </w:r>
          </w:p>
        </w:tc>
        <w:tc>
          <w:tcPr>
            <w:tcW w:w="263" w:type="dxa"/>
          </w:tcPr>
          <w:p w14:paraId="48B42C03" w14:textId="77777777" w:rsidR="00B2122D" w:rsidRPr="00B57901" w:rsidRDefault="00B2122D" w:rsidP="00B2122D">
            <w:pPr>
              <w:tabs>
                <w:tab w:val="decimal" w:pos="885"/>
                <w:tab w:val="decimal" w:pos="1113"/>
              </w:tabs>
              <w:spacing w:after="0" w:line="240" w:lineRule="atLeast"/>
              <w:ind w:left="72" w:right="-25"/>
              <w:jc w:val="both"/>
              <w:rPr>
                <w:rFonts w:ascii="Times New Roman" w:hAnsi="Times New Roman" w:cs="Times New Roman"/>
                <w:szCs w:val="22"/>
              </w:rPr>
            </w:pPr>
          </w:p>
        </w:tc>
        <w:tc>
          <w:tcPr>
            <w:tcW w:w="1332" w:type="dxa"/>
          </w:tcPr>
          <w:p w14:paraId="43095B70" w14:textId="25FEC72E" w:rsidR="00B2122D" w:rsidRPr="00B57901" w:rsidRDefault="00B2122D" w:rsidP="00B2122D">
            <w:pPr>
              <w:spacing w:after="0" w:line="240" w:lineRule="atLeast"/>
              <w:ind w:left="72" w:right="-25"/>
              <w:jc w:val="center"/>
              <w:rPr>
                <w:rFonts w:ascii="Times New Roman" w:hAnsi="Times New Roman" w:cs="Times New Roman"/>
                <w:szCs w:val="22"/>
                <w:cs/>
              </w:rPr>
            </w:pPr>
            <w:r w:rsidRPr="00B57901">
              <w:rPr>
                <w:rFonts w:ascii="Times New Roman" w:hAnsi="Times New Roman" w:cs="Times New Roman"/>
                <w:szCs w:val="22"/>
              </w:rPr>
              <w:t>-</w:t>
            </w:r>
          </w:p>
        </w:tc>
        <w:tc>
          <w:tcPr>
            <w:tcW w:w="255" w:type="dxa"/>
          </w:tcPr>
          <w:p w14:paraId="5905A430" w14:textId="77777777" w:rsidR="00B2122D" w:rsidRPr="00B57901" w:rsidRDefault="00B2122D" w:rsidP="00B2122D">
            <w:pPr>
              <w:tabs>
                <w:tab w:val="decimal" w:pos="885"/>
              </w:tabs>
              <w:spacing w:after="0" w:line="240" w:lineRule="atLeast"/>
              <w:ind w:left="72" w:right="-25"/>
              <w:jc w:val="both"/>
              <w:rPr>
                <w:rFonts w:ascii="Times New Roman" w:hAnsi="Times New Roman" w:cs="Times New Roman"/>
                <w:szCs w:val="22"/>
              </w:rPr>
            </w:pPr>
          </w:p>
        </w:tc>
        <w:tc>
          <w:tcPr>
            <w:tcW w:w="1432" w:type="dxa"/>
          </w:tcPr>
          <w:p w14:paraId="4878B0BC" w14:textId="03EB5400" w:rsidR="00B2122D" w:rsidRPr="00B57901" w:rsidRDefault="00B2122D" w:rsidP="00B2122D">
            <w:pPr>
              <w:spacing w:after="0" w:line="240" w:lineRule="atLeast"/>
              <w:ind w:left="72" w:right="-25"/>
              <w:jc w:val="center"/>
              <w:rPr>
                <w:rFonts w:ascii="Times New Roman" w:hAnsi="Times New Roman" w:cs="Times New Roman"/>
                <w:szCs w:val="22"/>
                <w:cs/>
              </w:rPr>
            </w:pPr>
            <w:r w:rsidRPr="00B57901">
              <w:rPr>
                <w:rFonts w:ascii="Times New Roman" w:hAnsi="Times New Roman" w:cs="Times New Roman"/>
                <w:szCs w:val="22"/>
              </w:rPr>
              <w:t>-</w:t>
            </w:r>
          </w:p>
        </w:tc>
      </w:tr>
      <w:tr w:rsidR="00B2122D" w:rsidRPr="00B57901" w14:paraId="16310677" w14:textId="77777777" w:rsidTr="000B687B">
        <w:tc>
          <w:tcPr>
            <w:tcW w:w="3442" w:type="dxa"/>
          </w:tcPr>
          <w:p w14:paraId="61306725" w14:textId="77777777" w:rsidR="00B2122D" w:rsidRPr="00B57901" w:rsidRDefault="00B2122D" w:rsidP="00B2122D">
            <w:pPr>
              <w:spacing w:after="0" w:line="260" w:lineRule="atLeast"/>
              <w:ind w:left="522" w:right="-25"/>
              <w:jc w:val="both"/>
              <w:rPr>
                <w:rFonts w:ascii="Times New Roman" w:hAnsi="Times New Roman" w:cs="Times New Roman"/>
                <w:b/>
                <w:bCs/>
                <w:szCs w:val="22"/>
              </w:rPr>
            </w:pPr>
            <w:r w:rsidRPr="00B57901">
              <w:rPr>
                <w:rFonts w:ascii="Times New Roman" w:hAnsi="Times New Roman" w:cs="Times New Roman"/>
                <w:b/>
                <w:bCs/>
                <w:szCs w:val="22"/>
              </w:rPr>
              <w:t>Total</w:t>
            </w:r>
          </w:p>
        </w:tc>
        <w:tc>
          <w:tcPr>
            <w:tcW w:w="1325" w:type="dxa"/>
            <w:tcBorders>
              <w:top w:val="single" w:sz="4" w:space="0" w:color="auto"/>
              <w:bottom w:val="double" w:sz="4" w:space="0" w:color="auto"/>
            </w:tcBorders>
          </w:tcPr>
          <w:p w14:paraId="18F1CF3C" w14:textId="14D55DE8" w:rsidR="00246AE0" w:rsidRPr="00B57901" w:rsidRDefault="00246AE0" w:rsidP="00B2122D">
            <w:pPr>
              <w:tabs>
                <w:tab w:val="decimal" w:pos="1052"/>
              </w:tabs>
              <w:spacing w:after="0" w:line="240" w:lineRule="atLeast"/>
              <w:ind w:left="72" w:right="-25"/>
              <w:jc w:val="both"/>
              <w:rPr>
                <w:rFonts w:ascii="Times New Roman" w:hAnsi="Times New Roman" w:cs="Times New Roman"/>
                <w:b/>
                <w:bCs/>
                <w:szCs w:val="22"/>
                <w:cs/>
              </w:rPr>
            </w:pPr>
            <w:r w:rsidRPr="00B57901">
              <w:rPr>
                <w:rFonts w:ascii="Times New Roman" w:hAnsi="Times New Roman" w:cs="Times New Roman"/>
                <w:b/>
                <w:bCs/>
                <w:szCs w:val="22"/>
              </w:rPr>
              <w:t>5,713</w:t>
            </w:r>
          </w:p>
        </w:tc>
        <w:tc>
          <w:tcPr>
            <w:tcW w:w="263" w:type="dxa"/>
          </w:tcPr>
          <w:p w14:paraId="0FA7EDA4" w14:textId="77777777" w:rsidR="00B2122D" w:rsidRPr="00B57901" w:rsidRDefault="00B2122D" w:rsidP="00B2122D">
            <w:pPr>
              <w:tabs>
                <w:tab w:val="decimal" w:pos="885"/>
                <w:tab w:val="decimal" w:pos="1113"/>
              </w:tabs>
              <w:spacing w:after="0" w:line="240" w:lineRule="atLeast"/>
              <w:ind w:left="72" w:right="-25"/>
              <w:jc w:val="both"/>
              <w:rPr>
                <w:rFonts w:ascii="Times New Roman" w:hAnsi="Times New Roman" w:cs="Times New Roman"/>
                <w:b/>
                <w:bCs/>
                <w:szCs w:val="22"/>
              </w:rPr>
            </w:pPr>
          </w:p>
        </w:tc>
        <w:tc>
          <w:tcPr>
            <w:tcW w:w="1432" w:type="dxa"/>
            <w:tcBorders>
              <w:top w:val="single" w:sz="4" w:space="0" w:color="auto"/>
              <w:bottom w:val="double" w:sz="4" w:space="0" w:color="auto"/>
            </w:tcBorders>
          </w:tcPr>
          <w:p w14:paraId="385472F0" w14:textId="22147A7A" w:rsidR="00B2122D" w:rsidRPr="00B57901" w:rsidRDefault="00B2122D" w:rsidP="00B2122D">
            <w:pPr>
              <w:tabs>
                <w:tab w:val="decimal" w:pos="1061"/>
              </w:tabs>
              <w:spacing w:after="0" w:line="240" w:lineRule="atLeast"/>
              <w:ind w:left="72" w:right="-25"/>
              <w:jc w:val="both"/>
              <w:rPr>
                <w:rFonts w:ascii="Times New Roman" w:hAnsi="Times New Roman" w:cs="Times New Roman"/>
                <w:b/>
                <w:bCs/>
                <w:szCs w:val="22"/>
                <w:cs/>
              </w:rPr>
            </w:pPr>
            <w:r w:rsidRPr="00B57901">
              <w:rPr>
                <w:rFonts w:ascii="Times New Roman" w:hAnsi="Times New Roman" w:cs="Times New Roman"/>
                <w:b/>
                <w:bCs/>
                <w:szCs w:val="22"/>
              </w:rPr>
              <w:t>15,026</w:t>
            </w:r>
          </w:p>
        </w:tc>
        <w:tc>
          <w:tcPr>
            <w:tcW w:w="263" w:type="dxa"/>
          </w:tcPr>
          <w:p w14:paraId="1ACA2A2C" w14:textId="77777777" w:rsidR="00B2122D" w:rsidRPr="00B57901" w:rsidRDefault="00B2122D" w:rsidP="00B2122D">
            <w:pPr>
              <w:tabs>
                <w:tab w:val="decimal" w:pos="885"/>
                <w:tab w:val="decimal" w:pos="1113"/>
              </w:tabs>
              <w:spacing w:after="0" w:line="240" w:lineRule="atLeast"/>
              <w:ind w:left="72" w:right="-25"/>
              <w:jc w:val="both"/>
              <w:rPr>
                <w:rFonts w:ascii="Times New Roman" w:hAnsi="Times New Roman" w:cs="Times New Roman"/>
                <w:b/>
                <w:bCs/>
                <w:szCs w:val="22"/>
              </w:rPr>
            </w:pPr>
          </w:p>
        </w:tc>
        <w:tc>
          <w:tcPr>
            <w:tcW w:w="1332" w:type="dxa"/>
            <w:tcBorders>
              <w:top w:val="single" w:sz="4" w:space="0" w:color="auto"/>
              <w:bottom w:val="double" w:sz="4" w:space="0" w:color="auto"/>
            </w:tcBorders>
          </w:tcPr>
          <w:p w14:paraId="58C08A50" w14:textId="58FAD73F" w:rsidR="00B2122D" w:rsidRPr="00B57901" w:rsidRDefault="00246AE0" w:rsidP="00B2122D">
            <w:pPr>
              <w:tabs>
                <w:tab w:val="decimal" w:pos="1052"/>
              </w:tabs>
              <w:spacing w:after="0" w:line="240" w:lineRule="atLeast"/>
              <w:ind w:left="72" w:right="-25"/>
              <w:jc w:val="both"/>
              <w:rPr>
                <w:rFonts w:ascii="Times New Roman" w:hAnsi="Times New Roman" w:cs="Times New Roman"/>
                <w:b/>
                <w:bCs/>
                <w:szCs w:val="22"/>
                <w:cs/>
              </w:rPr>
            </w:pPr>
            <w:r w:rsidRPr="00B57901">
              <w:rPr>
                <w:rFonts w:ascii="Times New Roman" w:hAnsi="Times New Roman" w:cs="Times New Roman"/>
                <w:b/>
                <w:bCs/>
                <w:szCs w:val="22"/>
              </w:rPr>
              <w:t>1,594</w:t>
            </w:r>
          </w:p>
        </w:tc>
        <w:tc>
          <w:tcPr>
            <w:tcW w:w="255" w:type="dxa"/>
          </w:tcPr>
          <w:p w14:paraId="6D86FEF8" w14:textId="77777777" w:rsidR="00B2122D" w:rsidRPr="00B57901" w:rsidRDefault="00B2122D" w:rsidP="00B2122D">
            <w:pPr>
              <w:tabs>
                <w:tab w:val="decimal" w:pos="885"/>
              </w:tabs>
              <w:spacing w:after="0" w:line="240" w:lineRule="atLeast"/>
              <w:ind w:left="72" w:right="-25"/>
              <w:jc w:val="both"/>
              <w:rPr>
                <w:rFonts w:ascii="Times New Roman" w:hAnsi="Times New Roman" w:cs="Times New Roman"/>
                <w:b/>
                <w:bCs/>
                <w:szCs w:val="22"/>
              </w:rPr>
            </w:pPr>
          </w:p>
        </w:tc>
        <w:tc>
          <w:tcPr>
            <w:tcW w:w="1432" w:type="dxa"/>
            <w:tcBorders>
              <w:top w:val="single" w:sz="4" w:space="0" w:color="auto"/>
              <w:bottom w:val="double" w:sz="4" w:space="0" w:color="auto"/>
            </w:tcBorders>
          </w:tcPr>
          <w:p w14:paraId="6EF05D1D" w14:textId="72D279B6" w:rsidR="00B2122D" w:rsidRPr="00B57901" w:rsidRDefault="00B2122D" w:rsidP="00B2122D">
            <w:pPr>
              <w:tabs>
                <w:tab w:val="decimal" w:pos="1052"/>
              </w:tabs>
              <w:spacing w:after="0" w:line="240" w:lineRule="atLeast"/>
              <w:ind w:left="72" w:right="-25"/>
              <w:jc w:val="both"/>
              <w:rPr>
                <w:rFonts w:ascii="Times New Roman" w:hAnsi="Times New Roman" w:cs="Times New Roman"/>
                <w:b/>
                <w:bCs/>
                <w:szCs w:val="22"/>
                <w:cs/>
              </w:rPr>
            </w:pPr>
            <w:r w:rsidRPr="00B57901">
              <w:rPr>
                <w:rFonts w:ascii="Times New Roman" w:hAnsi="Times New Roman" w:cs="Times New Roman"/>
                <w:b/>
                <w:bCs/>
                <w:szCs w:val="22"/>
              </w:rPr>
              <w:t>2,056</w:t>
            </w:r>
          </w:p>
        </w:tc>
      </w:tr>
    </w:tbl>
    <w:p w14:paraId="71D1D07B" w14:textId="77777777" w:rsidR="001613FA" w:rsidRPr="00B57901" w:rsidRDefault="001613FA" w:rsidP="001613FA">
      <w:pPr>
        <w:pStyle w:val="BodyText"/>
        <w:ind w:left="539" w:right="-25" w:firstLine="0"/>
        <w:jc w:val="both"/>
        <w:rPr>
          <w:rFonts w:ascii="Times New Roman" w:hAnsi="Times New Roman" w:cs="Times New Roman"/>
          <w:sz w:val="22"/>
          <w:szCs w:val="28"/>
        </w:rPr>
      </w:pPr>
    </w:p>
    <w:p w14:paraId="619DF2D0" w14:textId="587712F9" w:rsidR="008F4B4B" w:rsidRPr="00B57901" w:rsidRDefault="008F4B4B" w:rsidP="008F4B4B">
      <w:pPr>
        <w:spacing w:after="0" w:line="240" w:lineRule="auto"/>
        <w:ind w:right="-25" w:firstLine="540"/>
        <w:jc w:val="both"/>
        <w:rPr>
          <w:rFonts w:ascii="Times New Roman" w:hAnsi="Times New Roman" w:cs="Times New Roman"/>
          <w:b/>
          <w:bCs/>
          <w:i/>
          <w:iCs/>
          <w:szCs w:val="22"/>
        </w:rPr>
      </w:pPr>
      <w:r w:rsidRPr="00B57901">
        <w:rPr>
          <w:rFonts w:ascii="Times New Roman" w:hAnsi="Times New Roman" w:cs="Times New Roman"/>
          <w:b/>
          <w:bCs/>
          <w:i/>
          <w:iCs/>
          <w:szCs w:val="22"/>
        </w:rPr>
        <w:t xml:space="preserve">Other </w:t>
      </w:r>
      <w:r w:rsidR="004E13E3" w:rsidRPr="00B57901">
        <w:rPr>
          <w:rFonts w:ascii="Times New Roman" w:hAnsi="Times New Roman" w:cs="Times New Roman"/>
          <w:b/>
          <w:bCs/>
          <w:i/>
          <w:iCs/>
          <w:szCs w:val="22"/>
        </w:rPr>
        <w:t>current</w:t>
      </w:r>
      <w:r w:rsidRPr="00B57901">
        <w:rPr>
          <w:rFonts w:ascii="Times New Roman" w:hAnsi="Times New Roman" w:cs="Times New Roman"/>
          <w:b/>
          <w:bCs/>
          <w:i/>
          <w:iCs/>
          <w:szCs w:val="22"/>
        </w:rPr>
        <w:t xml:space="preserve"> payables </w:t>
      </w:r>
      <w:r w:rsidRPr="00B57901">
        <w:rPr>
          <w:rFonts w:ascii="Times New Roman" w:hAnsi="Times New Roman" w:cs="Times New Roman"/>
          <w:b/>
          <w:bCs/>
          <w:i/>
          <w:iCs/>
          <w:szCs w:val="22"/>
          <w:cs/>
        </w:rPr>
        <w:t xml:space="preserve">- </w:t>
      </w:r>
      <w:r w:rsidRPr="00B57901">
        <w:rPr>
          <w:rFonts w:ascii="Times New Roman" w:hAnsi="Times New Roman" w:cs="Times New Roman"/>
          <w:b/>
          <w:bCs/>
          <w:i/>
          <w:iCs/>
          <w:szCs w:val="22"/>
        </w:rPr>
        <w:t>related person</w:t>
      </w:r>
    </w:p>
    <w:p w14:paraId="03790E0D" w14:textId="77777777" w:rsidR="008F4B4B" w:rsidRPr="00B57901" w:rsidRDefault="008F4B4B" w:rsidP="008F4B4B">
      <w:pPr>
        <w:pStyle w:val="BodyText"/>
        <w:ind w:left="539" w:right="-25" w:firstLine="0"/>
        <w:jc w:val="both"/>
        <w:rPr>
          <w:rFonts w:ascii="Times New Roman" w:hAnsi="Times New Roman" w:cs="Times New Roman"/>
          <w:sz w:val="22"/>
          <w:szCs w:val="28"/>
        </w:rPr>
      </w:pPr>
    </w:p>
    <w:tbl>
      <w:tblPr>
        <w:tblW w:w="9739" w:type="dxa"/>
        <w:tblInd w:w="18" w:type="dxa"/>
        <w:tblLook w:val="01E0" w:firstRow="1" w:lastRow="1" w:firstColumn="1" w:lastColumn="1" w:noHBand="0" w:noVBand="0"/>
      </w:tblPr>
      <w:tblGrid>
        <w:gridCol w:w="6421"/>
        <w:gridCol w:w="263"/>
        <w:gridCol w:w="1400"/>
        <w:gridCol w:w="255"/>
        <w:gridCol w:w="1400"/>
      </w:tblGrid>
      <w:tr w:rsidR="008F4B4B" w:rsidRPr="00B57901" w14:paraId="643C3FEE" w14:textId="77777777" w:rsidTr="00E10DBC">
        <w:trPr>
          <w:tblHeader/>
        </w:trPr>
        <w:tc>
          <w:tcPr>
            <w:tcW w:w="6421" w:type="dxa"/>
          </w:tcPr>
          <w:p w14:paraId="59178498" w14:textId="77777777" w:rsidR="008F4B4B" w:rsidRPr="00B57901" w:rsidRDefault="008F4B4B" w:rsidP="00E10DBC">
            <w:pPr>
              <w:spacing w:after="0" w:line="240" w:lineRule="atLeast"/>
              <w:ind w:left="549" w:right="-25"/>
              <w:jc w:val="both"/>
              <w:rPr>
                <w:rFonts w:ascii="Times New Roman" w:hAnsi="Times New Roman" w:cs="Times New Roman"/>
                <w:szCs w:val="22"/>
              </w:rPr>
            </w:pPr>
          </w:p>
        </w:tc>
        <w:tc>
          <w:tcPr>
            <w:tcW w:w="263" w:type="dxa"/>
          </w:tcPr>
          <w:p w14:paraId="764692CF" w14:textId="77777777" w:rsidR="008F4B4B" w:rsidRPr="00B57901" w:rsidRDefault="008F4B4B" w:rsidP="00E10DBC">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55" w:type="dxa"/>
            <w:gridSpan w:val="3"/>
            <w:vAlign w:val="bottom"/>
          </w:tcPr>
          <w:p w14:paraId="0C7AF601" w14:textId="77777777" w:rsidR="008F4B4B" w:rsidRPr="00B57901" w:rsidRDefault="008F4B4B" w:rsidP="00E10DBC">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B57901">
              <w:rPr>
                <w:rFonts w:ascii="Times New Roman" w:eastAsia="Cordia New" w:hAnsi="Times New Roman" w:cs="Times New Roman"/>
                <w:b/>
                <w:bCs/>
                <w:szCs w:val="22"/>
              </w:rPr>
              <w:t>Consolidated</w:t>
            </w:r>
            <w:r w:rsidRPr="00B57901">
              <w:rPr>
                <w:rFonts w:ascii="Times New Roman" w:eastAsia="Cordia New" w:hAnsi="Times New Roman" w:cs="Times New Roman"/>
                <w:b/>
                <w:bCs/>
                <w:szCs w:val="22"/>
              </w:rPr>
              <w:br/>
              <w:t>financial statements</w:t>
            </w:r>
          </w:p>
        </w:tc>
      </w:tr>
      <w:tr w:rsidR="005C0AEA" w:rsidRPr="00B57901" w14:paraId="29D38D21" w14:textId="77777777" w:rsidTr="00E10DBC">
        <w:trPr>
          <w:tblHeader/>
        </w:trPr>
        <w:tc>
          <w:tcPr>
            <w:tcW w:w="6421" w:type="dxa"/>
          </w:tcPr>
          <w:p w14:paraId="766D76CF" w14:textId="77777777" w:rsidR="005C0AEA" w:rsidRPr="00B57901" w:rsidRDefault="005C0AEA" w:rsidP="005C0AEA">
            <w:pPr>
              <w:spacing w:after="0" w:line="240" w:lineRule="atLeast"/>
              <w:ind w:left="549" w:right="-25"/>
              <w:jc w:val="both"/>
              <w:rPr>
                <w:rFonts w:ascii="Times New Roman" w:hAnsi="Times New Roman" w:cs="Times New Roman"/>
                <w:szCs w:val="22"/>
              </w:rPr>
            </w:pPr>
          </w:p>
        </w:tc>
        <w:tc>
          <w:tcPr>
            <w:tcW w:w="263" w:type="dxa"/>
          </w:tcPr>
          <w:p w14:paraId="6073CBDF" w14:textId="77777777" w:rsidR="005C0AEA" w:rsidRPr="00B57901" w:rsidRDefault="005C0AEA" w:rsidP="005C0AEA">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00" w:type="dxa"/>
          </w:tcPr>
          <w:p w14:paraId="556120C6" w14:textId="3432D1CD" w:rsidR="005C0AEA" w:rsidRPr="00B57901" w:rsidRDefault="005C0AEA" w:rsidP="005C0AEA">
            <w:pPr>
              <w:spacing w:after="0" w:line="240" w:lineRule="atLeast"/>
              <w:ind w:left="-108" w:right="-25"/>
              <w:jc w:val="center"/>
              <w:rPr>
                <w:rFonts w:ascii="Times New Roman" w:hAnsi="Times New Roman" w:cs="Times New Roman"/>
                <w:szCs w:val="22"/>
              </w:rPr>
            </w:pPr>
            <w:r w:rsidRPr="00B57901">
              <w:rPr>
                <w:rFonts w:ascii="Times New Roman" w:hAnsi="Times New Roman" w:cs="Times New Roman"/>
                <w:szCs w:val="22"/>
              </w:rPr>
              <w:t>30 June</w:t>
            </w:r>
          </w:p>
        </w:tc>
        <w:tc>
          <w:tcPr>
            <w:tcW w:w="255" w:type="dxa"/>
          </w:tcPr>
          <w:p w14:paraId="0A3321F3" w14:textId="77777777" w:rsidR="005C0AEA" w:rsidRPr="00B57901" w:rsidRDefault="005C0AEA" w:rsidP="005C0AEA">
            <w:pPr>
              <w:tabs>
                <w:tab w:val="left" w:pos="405"/>
              </w:tabs>
              <w:spacing w:after="0" w:line="240" w:lineRule="atLeast"/>
              <w:ind w:left="-54" w:right="-25" w:hanging="115"/>
              <w:jc w:val="center"/>
              <w:rPr>
                <w:rFonts w:ascii="Times New Roman" w:hAnsi="Times New Roman" w:cs="Times New Roman"/>
                <w:szCs w:val="22"/>
              </w:rPr>
            </w:pPr>
          </w:p>
        </w:tc>
        <w:tc>
          <w:tcPr>
            <w:tcW w:w="1400" w:type="dxa"/>
          </w:tcPr>
          <w:p w14:paraId="66AA2ED5" w14:textId="77777777" w:rsidR="005C0AEA" w:rsidRPr="00B57901" w:rsidRDefault="005C0AEA" w:rsidP="005C0AEA">
            <w:pPr>
              <w:spacing w:after="0" w:line="240" w:lineRule="atLeast"/>
              <w:ind w:left="-54" w:right="-25" w:firstLine="37"/>
              <w:jc w:val="center"/>
              <w:rPr>
                <w:rFonts w:ascii="Times New Roman" w:hAnsi="Times New Roman" w:cs="Times New Roman"/>
                <w:szCs w:val="22"/>
              </w:rPr>
            </w:pPr>
            <w:r w:rsidRPr="00B57901">
              <w:rPr>
                <w:rFonts w:ascii="Times New Roman" w:hAnsi="Times New Roman" w:cs="Times New Roman"/>
                <w:szCs w:val="22"/>
              </w:rPr>
              <w:t xml:space="preserve">31 December </w:t>
            </w:r>
          </w:p>
        </w:tc>
      </w:tr>
      <w:tr w:rsidR="005C0AEA" w:rsidRPr="00B57901" w14:paraId="220EF5A2" w14:textId="77777777" w:rsidTr="00E10DBC">
        <w:trPr>
          <w:tblHeader/>
        </w:trPr>
        <w:tc>
          <w:tcPr>
            <w:tcW w:w="6421" w:type="dxa"/>
          </w:tcPr>
          <w:p w14:paraId="33D9E61C" w14:textId="77777777" w:rsidR="005C0AEA" w:rsidRPr="00B57901" w:rsidRDefault="005C0AEA" w:rsidP="005C0AEA">
            <w:pPr>
              <w:spacing w:after="0" w:line="240" w:lineRule="atLeast"/>
              <w:ind w:left="549" w:right="-25"/>
              <w:jc w:val="both"/>
              <w:rPr>
                <w:rFonts w:ascii="Times New Roman" w:hAnsi="Times New Roman" w:cs="Times New Roman"/>
                <w:szCs w:val="22"/>
              </w:rPr>
            </w:pPr>
          </w:p>
        </w:tc>
        <w:tc>
          <w:tcPr>
            <w:tcW w:w="263" w:type="dxa"/>
          </w:tcPr>
          <w:p w14:paraId="495D7FB6" w14:textId="77777777" w:rsidR="005C0AEA" w:rsidRPr="00B57901" w:rsidRDefault="005C0AEA" w:rsidP="005C0AEA">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00" w:type="dxa"/>
          </w:tcPr>
          <w:p w14:paraId="22F94428" w14:textId="77777777" w:rsidR="005C0AEA" w:rsidRPr="00B57901" w:rsidRDefault="005C0AEA" w:rsidP="005C0AEA">
            <w:pPr>
              <w:spacing w:after="0" w:line="240" w:lineRule="atLeast"/>
              <w:ind w:left="-108" w:right="-25"/>
              <w:jc w:val="center"/>
              <w:rPr>
                <w:rFonts w:ascii="Times New Roman" w:hAnsi="Times New Roman" w:cs="Times New Roman"/>
                <w:szCs w:val="22"/>
              </w:rPr>
            </w:pPr>
            <w:r w:rsidRPr="00B57901">
              <w:rPr>
                <w:rFonts w:ascii="Times New Roman" w:hAnsi="Times New Roman" w:cs="Times New Roman"/>
                <w:szCs w:val="22"/>
              </w:rPr>
              <w:t>2026</w:t>
            </w:r>
          </w:p>
        </w:tc>
        <w:tc>
          <w:tcPr>
            <w:tcW w:w="255" w:type="dxa"/>
          </w:tcPr>
          <w:p w14:paraId="4FB8809B" w14:textId="77777777" w:rsidR="005C0AEA" w:rsidRPr="00B57901" w:rsidRDefault="005C0AEA" w:rsidP="005C0AEA">
            <w:pPr>
              <w:tabs>
                <w:tab w:val="left" w:pos="405"/>
              </w:tabs>
              <w:spacing w:after="0" w:line="240" w:lineRule="atLeast"/>
              <w:ind w:left="-54" w:right="-25" w:hanging="115"/>
              <w:jc w:val="center"/>
              <w:rPr>
                <w:rFonts w:ascii="Times New Roman" w:hAnsi="Times New Roman" w:cs="Times New Roman"/>
                <w:szCs w:val="22"/>
              </w:rPr>
            </w:pPr>
          </w:p>
        </w:tc>
        <w:tc>
          <w:tcPr>
            <w:tcW w:w="1400" w:type="dxa"/>
          </w:tcPr>
          <w:p w14:paraId="742A9E7C" w14:textId="77777777" w:rsidR="005C0AEA" w:rsidRPr="00B57901" w:rsidRDefault="005C0AEA" w:rsidP="005C0AEA">
            <w:pPr>
              <w:spacing w:after="0" w:line="240" w:lineRule="atLeast"/>
              <w:ind w:left="-54" w:right="-25" w:firstLine="37"/>
              <w:jc w:val="center"/>
              <w:rPr>
                <w:rFonts w:ascii="Times New Roman" w:hAnsi="Times New Roman" w:cs="Times New Roman"/>
                <w:szCs w:val="22"/>
              </w:rPr>
            </w:pPr>
            <w:r w:rsidRPr="00B57901">
              <w:rPr>
                <w:rFonts w:ascii="Times New Roman" w:hAnsi="Times New Roman" w:cs="Times New Roman"/>
                <w:szCs w:val="22"/>
              </w:rPr>
              <w:t>2025</w:t>
            </w:r>
          </w:p>
        </w:tc>
      </w:tr>
      <w:tr w:rsidR="005C0AEA" w:rsidRPr="00B57901" w14:paraId="0C871547" w14:textId="77777777" w:rsidTr="00E10DBC">
        <w:trPr>
          <w:tblHeader/>
        </w:trPr>
        <w:tc>
          <w:tcPr>
            <w:tcW w:w="6421" w:type="dxa"/>
          </w:tcPr>
          <w:p w14:paraId="32F2019F" w14:textId="77777777" w:rsidR="005C0AEA" w:rsidRPr="00B57901" w:rsidRDefault="005C0AEA" w:rsidP="005C0AEA">
            <w:pPr>
              <w:spacing w:after="0" w:line="240" w:lineRule="atLeast"/>
              <w:ind w:left="549" w:right="-25"/>
              <w:jc w:val="both"/>
              <w:rPr>
                <w:rFonts w:ascii="Times New Roman" w:hAnsi="Times New Roman" w:cs="Times New Roman"/>
                <w:szCs w:val="22"/>
              </w:rPr>
            </w:pPr>
          </w:p>
        </w:tc>
        <w:tc>
          <w:tcPr>
            <w:tcW w:w="263" w:type="dxa"/>
          </w:tcPr>
          <w:p w14:paraId="09350C54" w14:textId="77777777" w:rsidR="005C0AEA" w:rsidRPr="00B57901" w:rsidRDefault="005C0AEA" w:rsidP="005C0AEA">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3055" w:type="dxa"/>
            <w:gridSpan w:val="3"/>
          </w:tcPr>
          <w:p w14:paraId="5326A4A4" w14:textId="77777777" w:rsidR="005C0AEA" w:rsidRPr="00B57901" w:rsidRDefault="005C0AEA" w:rsidP="005C0AEA">
            <w:pPr>
              <w:spacing w:after="0" w:line="240" w:lineRule="atLeast"/>
              <w:ind w:left="-54" w:right="-25" w:firstLine="37"/>
              <w:jc w:val="center"/>
              <w:rPr>
                <w:rFonts w:ascii="Times New Roman" w:hAnsi="Times New Roman" w:cs="Times New Roman"/>
                <w:szCs w:val="22"/>
              </w:rPr>
            </w:pPr>
            <w:r w:rsidRPr="00B57901">
              <w:rPr>
                <w:rFonts w:ascii="Times New Roman" w:hAnsi="Times New Roman" w:cs="Times New Roman"/>
                <w:i/>
                <w:iCs/>
                <w:szCs w:val="22"/>
                <w:cs/>
              </w:rPr>
              <w:t>(</w:t>
            </w:r>
            <w:r w:rsidRPr="00B57901">
              <w:rPr>
                <w:rFonts w:ascii="Times New Roman" w:hAnsi="Times New Roman" w:cs="Times New Roman"/>
                <w:i/>
                <w:iCs/>
                <w:szCs w:val="22"/>
              </w:rPr>
              <w:t>in thousand Baht</w:t>
            </w:r>
            <w:r w:rsidRPr="00B57901">
              <w:rPr>
                <w:rFonts w:ascii="Times New Roman" w:hAnsi="Times New Roman" w:cs="Times New Roman"/>
                <w:i/>
                <w:iCs/>
                <w:szCs w:val="22"/>
                <w:cs/>
              </w:rPr>
              <w:t>)</w:t>
            </w:r>
          </w:p>
        </w:tc>
      </w:tr>
      <w:tr w:rsidR="005C0AEA" w:rsidRPr="00B57901" w14:paraId="7F3B04B3" w14:textId="77777777" w:rsidTr="00E10DBC">
        <w:tc>
          <w:tcPr>
            <w:tcW w:w="6421" w:type="dxa"/>
          </w:tcPr>
          <w:p w14:paraId="3547F546" w14:textId="44263930" w:rsidR="005C0AEA" w:rsidRPr="00B57901" w:rsidRDefault="005C0AEA" w:rsidP="005C0AEA">
            <w:pPr>
              <w:spacing w:after="0" w:line="260" w:lineRule="atLeast"/>
              <w:ind w:left="522" w:right="-25"/>
              <w:jc w:val="both"/>
              <w:rPr>
                <w:rFonts w:ascii="Times New Roman" w:hAnsi="Times New Roman" w:cstheme="minorBidi"/>
                <w:szCs w:val="22"/>
                <w:cs/>
              </w:rPr>
            </w:pPr>
            <w:r w:rsidRPr="00B57901">
              <w:rPr>
                <w:rFonts w:ascii="Times New Roman" w:hAnsi="Times New Roman" w:cs="Times New Roman"/>
                <w:b/>
                <w:bCs/>
                <w:szCs w:val="22"/>
              </w:rPr>
              <w:t>Related person</w:t>
            </w:r>
          </w:p>
        </w:tc>
        <w:tc>
          <w:tcPr>
            <w:tcW w:w="263" w:type="dxa"/>
          </w:tcPr>
          <w:p w14:paraId="249945EA" w14:textId="77777777" w:rsidR="005C0AEA" w:rsidRPr="00B57901" w:rsidRDefault="005C0AEA" w:rsidP="005C0AEA">
            <w:pPr>
              <w:tabs>
                <w:tab w:val="decimal" w:pos="885"/>
              </w:tabs>
              <w:spacing w:after="0" w:line="240" w:lineRule="atLeast"/>
              <w:ind w:left="72" w:right="-25"/>
              <w:jc w:val="both"/>
              <w:rPr>
                <w:rFonts w:ascii="Times New Roman" w:hAnsi="Times New Roman" w:cs="Times New Roman"/>
                <w:szCs w:val="22"/>
              </w:rPr>
            </w:pPr>
          </w:p>
        </w:tc>
        <w:tc>
          <w:tcPr>
            <w:tcW w:w="1400" w:type="dxa"/>
          </w:tcPr>
          <w:p w14:paraId="271BE06D" w14:textId="77777777" w:rsidR="005C0AEA" w:rsidRPr="00B57901" w:rsidRDefault="005C0AEA" w:rsidP="005C0AEA">
            <w:pPr>
              <w:tabs>
                <w:tab w:val="decimal" w:pos="885"/>
              </w:tabs>
              <w:spacing w:after="0" w:line="240" w:lineRule="atLeast"/>
              <w:ind w:left="72" w:right="-25"/>
              <w:jc w:val="both"/>
              <w:rPr>
                <w:rFonts w:ascii="Times New Roman" w:hAnsi="Times New Roman" w:cs="Times New Roman"/>
                <w:szCs w:val="22"/>
              </w:rPr>
            </w:pPr>
          </w:p>
        </w:tc>
        <w:tc>
          <w:tcPr>
            <w:tcW w:w="255" w:type="dxa"/>
          </w:tcPr>
          <w:p w14:paraId="737D74D6" w14:textId="77777777" w:rsidR="005C0AEA" w:rsidRPr="00B57901" w:rsidRDefault="005C0AEA" w:rsidP="005C0AEA">
            <w:pPr>
              <w:tabs>
                <w:tab w:val="decimal" w:pos="885"/>
              </w:tabs>
              <w:spacing w:after="0" w:line="240" w:lineRule="atLeast"/>
              <w:ind w:left="72" w:right="-25"/>
              <w:jc w:val="both"/>
              <w:rPr>
                <w:rFonts w:ascii="Times New Roman" w:hAnsi="Times New Roman" w:cs="Times New Roman"/>
                <w:szCs w:val="22"/>
              </w:rPr>
            </w:pPr>
          </w:p>
        </w:tc>
        <w:tc>
          <w:tcPr>
            <w:tcW w:w="1400" w:type="dxa"/>
            <w:vAlign w:val="bottom"/>
          </w:tcPr>
          <w:p w14:paraId="2EF81B45" w14:textId="77777777" w:rsidR="005C0AEA" w:rsidRPr="00B57901" w:rsidRDefault="005C0AEA" w:rsidP="005C0AEA">
            <w:pPr>
              <w:spacing w:after="0" w:line="240" w:lineRule="atLeast"/>
              <w:ind w:left="72" w:right="-25"/>
              <w:jc w:val="center"/>
              <w:rPr>
                <w:rFonts w:ascii="Times New Roman" w:hAnsi="Times New Roman" w:cs="Times New Roman"/>
                <w:szCs w:val="22"/>
              </w:rPr>
            </w:pPr>
          </w:p>
        </w:tc>
      </w:tr>
      <w:tr w:rsidR="005C0AEA" w:rsidRPr="00B57901" w14:paraId="2E7C3E87" w14:textId="77777777" w:rsidTr="00E10DBC">
        <w:tc>
          <w:tcPr>
            <w:tcW w:w="6421" w:type="dxa"/>
            <w:vAlign w:val="center"/>
          </w:tcPr>
          <w:p w14:paraId="163030AE" w14:textId="28437181" w:rsidR="005C0AEA" w:rsidRPr="00B57901" w:rsidRDefault="005C0AEA" w:rsidP="005C0AEA">
            <w:pPr>
              <w:spacing w:after="0" w:line="240" w:lineRule="atLeast"/>
              <w:ind w:left="549" w:right="-25"/>
              <w:jc w:val="both"/>
              <w:rPr>
                <w:rFonts w:ascii="Times New Roman" w:hAnsi="Times New Roman" w:cs="Times New Roman"/>
                <w:szCs w:val="22"/>
              </w:rPr>
            </w:pPr>
            <w:r w:rsidRPr="00B57901">
              <w:rPr>
                <w:rFonts w:ascii="Times New Roman" w:hAnsi="Times New Roman" w:cs="Times New Roman"/>
                <w:szCs w:val="22"/>
              </w:rPr>
              <w:t>Director of subsidiary</w:t>
            </w:r>
          </w:p>
        </w:tc>
        <w:tc>
          <w:tcPr>
            <w:tcW w:w="263" w:type="dxa"/>
          </w:tcPr>
          <w:p w14:paraId="51C83B2E" w14:textId="77777777" w:rsidR="005C0AEA" w:rsidRPr="00B57901" w:rsidRDefault="005C0AEA" w:rsidP="005C0AEA">
            <w:pPr>
              <w:tabs>
                <w:tab w:val="decimal" w:pos="885"/>
              </w:tabs>
              <w:spacing w:after="0" w:line="240" w:lineRule="atLeast"/>
              <w:ind w:left="72" w:right="-25"/>
              <w:jc w:val="both"/>
              <w:rPr>
                <w:rFonts w:ascii="Times New Roman" w:hAnsi="Times New Roman" w:cs="Times New Roman"/>
                <w:szCs w:val="22"/>
              </w:rPr>
            </w:pPr>
          </w:p>
        </w:tc>
        <w:tc>
          <w:tcPr>
            <w:tcW w:w="1400" w:type="dxa"/>
            <w:tcBorders>
              <w:bottom w:val="double" w:sz="4" w:space="0" w:color="auto"/>
            </w:tcBorders>
          </w:tcPr>
          <w:p w14:paraId="099347DA" w14:textId="19303785" w:rsidR="005C0AEA" w:rsidRPr="00B57901" w:rsidRDefault="00B2122D" w:rsidP="005C0AEA">
            <w:pPr>
              <w:tabs>
                <w:tab w:val="decimal" w:pos="1136"/>
              </w:tabs>
              <w:spacing w:after="0" w:line="240" w:lineRule="atLeast"/>
              <w:ind w:left="72" w:right="-25"/>
              <w:jc w:val="both"/>
              <w:rPr>
                <w:rFonts w:ascii="Times New Roman" w:hAnsi="Times New Roman" w:cstheme="minorBidi"/>
                <w:szCs w:val="22"/>
              </w:rPr>
            </w:pPr>
            <w:r w:rsidRPr="00B57901">
              <w:rPr>
                <w:rFonts w:ascii="Times New Roman" w:hAnsi="Times New Roman" w:cs="Times New Roman"/>
                <w:szCs w:val="22"/>
              </w:rPr>
              <w:t>715</w:t>
            </w:r>
          </w:p>
        </w:tc>
        <w:tc>
          <w:tcPr>
            <w:tcW w:w="255" w:type="dxa"/>
          </w:tcPr>
          <w:p w14:paraId="72383E80" w14:textId="77777777" w:rsidR="005C0AEA" w:rsidRPr="00B57901" w:rsidRDefault="005C0AEA" w:rsidP="005C0AEA">
            <w:pPr>
              <w:tabs>
                <w:tab w:val="decimal" w:pos="885"/>
              </w:tabs>
              <w:spacing w:after="0" w:line="240" w:lineRule="atLeast"/>
              <w:ind w:left="72" w:right="-25"/>
              <w:jc w:val="both"/>
              <w:rPr>
                <w:rFonts w:ascii="Times New Roman" w:hAnsi="Times New Roman" w:cs="Times New Roman"/>
                <w:szCs w:val="22"/>
              </w:rPr>
            </w:pPr>
          </w:p>
        </w:tc>
        <w:tc>
          <w:tcPr>
            <w:tcW w:w="1400" w:type="dxa"/>
            <w:tcBorders>
              <w:bottom w:val="double" w:sz="4" w:space="0" w:color="auto"/>
            </w:tcBorders>
          </w:tcPr>
          <w:p w14:paraId="72C29933" w14:textId="639E6199" w:rsidR="005C0AEA" w:rsidRPr="00B57901" w:rsidRDefault="005C0AEA" w:rsidP="00AC21E0">
            <w:pPr>
              <w:spacing w:after="0" w:line="240" w:lineRule="atLeast"/>
              <w:ind w:left="72" w:right="-25"/>
              <w:jc w:val="center"/>
              <w:rPr>
                <w:rFonts w:ascii="Times New Roman" w:hAnsi="Times New Roman" w:cs="Times New Roman"/>
                <w:szCs w:val="22"/>
              </w:rPr>
            </w:pPr>
            <w:r w:rsidRPr="00B57901">
              <w:rPr>
                <w:rFonts w:ascii="Times New Roman" w:hAnsi="Times New Roman" w:cs="Times New Roman"/>
                <w:szCs w:val="22"/>
              </w:rPr>
              <w:t>-</w:t>
            </w:r>
          </w:p>
        </w:tc>
      </w:tr>
    </w:tbl>
    <w:p w14:paraId="7890188F" w14:textId="77777777" w:rsidR="008F4B4B" w:rsidRPr="00B57901" w:rsidRDefault="008F4B4B" w:rsidP="008F4B4B">
      <w:pPr>
        <w:pStyle w:val="BodyText"/>
        <w:ind w:left="539" w:right="-25" w:firstLine="0"/>
        <w:jc w:val="both"/>
        <w:rPr>
          <w:rFonts w:ascii="Times New Roman" w:hAnsi="Times New Roman" w:cs="Times New Roman"/>
          <w:sz w:val="22"/>
          <w:szCs w:val="28"/>
        </w:rPr>
      </w:pPr>
    </w:p>
    <w:p w14:paraId="49FAB8E5" w14:textId="12C3921D" w:rsidR="001613FA" w:rsidRPr="00B57901" w:rsidRDefault="001613FA" w:rsidP="001613FA">
      <w:pPr>
        <w:spacing w:after="0" w:line="240" w:lineRule="auto"/>
        <w:ind w:right="-25" w:firstLine="540"/>
        <w:jc w:val="both"/>
        <w:rPr>
          <w:rFonts w:ascii="Times New Roman" w:hAnsi="Times New Roman" w:cs="Times New Roman"/>
          <w:b/>
          <w:bCs/>
          <w:i/>
          <w:iCs/>
          <w:szCs w:val="22"/>
        </w:rPr>
      </w:pPr>
      <w:r w:rsidRPr="00B57901">
        <w:rPr>
          <w:rFonts w:ascii="Times New Roman" w:hAnsi="Times New Roman" w:cs="Times New Roman"/>
          <w:b/>
          <w:bCs/>
          <w:i/>
          <w:iCs/>
          <w:szCs w:val="22"/>
        </w:rPr>
        <w:t xml:space="preserve">Retention payables </w:t>
      </w:r>
      <w:r w:rsidRPr="00B57901">
        <w:rPr>
          <w:rFonts w:ascii="Times New Roman" w:hAnsi="Times New Roman" w:cs="Times New Roman"/>
          <w:b/>
          <w:bCs/>
          <w:i/>
          <w:iCs/>
          <w:szCs w:val="22"/>
          <w:cs/>
        </w:rPr>
        <w:t xml:space="preserve">– </w:t>
      </w:r>
      <w:r w:rsidRPr="00B57901">
        <w:rPr>
          <w:rFonts w:ascii="Times New Roman" w:hAnsi="Times New Roman" w:cs="Times New Roman"/>
          <w:b/>
          <w:bCs/>
          <w:i/>
          <w:iCs/>
          <w:szCs w:val="22"/>
        </w:rPr>
        <w:t>related part</w:t>
      </w:r>
      <w:r w:rsidR="00C87FF4" w:rsidRPr="00B57901">
        <w:rPr>
          <w:rFonts w:ascii="Times New Roman" w:hAnsi="Times New Roman" w:cs="Times New Roman"/>
          <w:b/>
          <w:bCs/>
          <w:i/>
          <w:iCs/>
          <w:szCs w:val="22"/>
        </w:rPr>
        <w:t>y</w:t>
      </w:r>
    </w:p>
    <w:p w14:paraId="329400DC" w14:textId="77777777" w:rsidR="001613FA" w:rsidRPr="00B57901" w:rsidRDefault="001613FA" w:rsidP="001613FA">
      <w:pPr>
        <w:spacing w:after="0" w:line="240" w:lineRule="auto"/>
        <w:ind w:right="-25" w:firstLine="540"/>
        <w:jc w:val="both"/>
        <w:rPr>
          <w:rFonts w:ascii="Times New Roman" w:hAnsi="Times New Roman" w:cs="Times New Roman"/>
          <w:b/>
          <w:bCs/>
          <w:i/>
          <w:iCs/>
          <w:szCs w:val="22"/>
        </w:rPr>
      </w:pPr>
    </w:p>
    <w:tbl>
      <w:tblPr>
        <w:tblW w:w="9739" w:type="dxa"/>
        <w:tblInd w:w="18" w:type="dxa"/>
        <w:tblLook w:val="01E0" w:firstRow="1" w:lastRow="1" w:firstColumn="1" w:lastColumn="1" w:noHBand="0" w:noVBand="0"/>
      </w:tblPr>
      <w:tblGrid>
        <w:gridCol w:w="6421"/>
        <w:gridCol w:w="263"/>
        <w:gridCol w:w="1400"/>
        <w:gridCol w:w="255"/>
        <w:gridCol w:w="1400"/>
      </w:tblGrid>
      <w:tr w:rsidR="001613FA" w:rsidRPr="00B57901" w14:paraId="5D2A9A87" w14:textId="77777777" w:rsidTr="00C00A17">
        <w:trPr>
          <w:tblHeader/>
        </w:trPr>
        <w:tc>
          <w:tcPr>
            <w:tcW w:w="6421" w:type="dxa"/>
          </w:tcPr>
          <w:p w14:paraId="72F1BF53" w14:textId="77777777" w:rsidR="001613FA" w:rsidRPr="00B57901" w:rsidRDefault="001613FA" w:rsidP="000B687B">
            <w:pPr>
              <w:spacing w:after="0" w:line="240" w:lineRule="atLeast"/>
              <w:ind w:left="549" w:right="-25"/>
              <w:jc w:val="both"/>
              <w:rPr>
                <w:rFonts w:ascii="Times New Roman" w:hAnsi="Times New Roman" w:cs="Times New Roman"/>
                <w:szCs w:val="22"/>
              </w:rPr>
            </w:pPr>
          </w:p>
        </w:tc>
        <w:tc>
          <w:tcPr>
            <w:tcW w:w="263" w:type="dxa"/>
          </w:tcPr>
          <w:p w14:paraId="3F45D754" w14:textId="77777777" w:rsidR="001613FA" w:rsidRPr="00B57901" w:rsidRDefault="001613FA" w:rsidP="000B687B">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55" w:type="dxa"/>
            <w:gridSpan w:val="3"/>
            <w:vAlign w:val="bottom"/>
          </w:tcPr>
          <w:p w14:paraId="756274E0" w14:textId="77777777" w:rsidR="001613FA" w:rsidRPr="00B57901" w:rsidRDefault="001613FA" w:rsidP="000B687B">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B57901">
              <w:rPr>
                <w:rFonts w:ascii="Times New Roman" w:eastAsia="Cordia New" w:hAnsi="Times New Roman" w:cs="Times New Roman"/>
                <w:b/>
                <w:bCs/>
                <w:szCs w:val="22"/>
              </w:rPr>
              <w:t>Consolidated</w:t>
            </w:r>
            <w:r w:rsidRPr="00B57901">
              <w:rPr>
                <w:rFonts w:ascii="Times New Roman" w:eastAsia="Cordia New" w:hAnsi="Times New Roman" w:cs="Times New Roman"/>
                <w:b/>
                <w:bCs/>
                <w:szCs w:val="22"/>
              </w:rPr>
              <w:br/>
              <w:t>financial statements</w:t>
            </w:r>
          </w:p>
        </w:tc>
      </w:tr>
      <w:tr w:rsidR="00D43FE7" w:rsidRPr="00B57901" w14:paraId="3EF491C1" w14:textId="77777777" w:rsidTr="00C00A17">
        <w:trPr>
          <w:tblHeader/>
        </w:trPr>
        <w:tc>
          <w:tcPr>
            <w:tcW w:w="6421" w:type="dxa"/>
          </w:tcPr>
          <w:p w14:paraId="46770F46" w14:textId="77777777" w:rsidR="00D43FE7" w:rsidRPr="00B57901" w:rsidRDefault="00D43FE7" w:rsidP="00D43FE7">
            <w:pPr>
              <w:spacing w:after="0" w:line="240" w:lineRule="atLeast"/>
              <w:ind w:left="549" w:right="-25"/>
              <w:jc w:val="both"/>
              <w:rPr>
                <w:rFonts w:ascii="Times New Roman" w:hAnsi="Times New Roman" w:cs="Times New Roman"/>
                <w:szCs w:val="22"/>
              </w:rPr>
            </w:pPr>
          </w:p>
        </w:tc>
        <w:tc>
          <w:tcPr>
            <w:tcW w:w="263" w:type="dxa"/>
          </w:tcPr>
          <w:p w14:paraId="6091CF4A" w14:textId="77777777" w:rsidR="00D43FE7" w:rsidRPr="00B57901" w:rsidRDefault="00D43FE7" w:rsidP="00D43FE7">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00" w:type="dxa"/>
          </w:tcPr>
          <w:p w14:paraId="54CA2213" w14:textId="287F45C2" w:rsidR="00D43FE7" w:rsidRPr="00B57901" w:rsidRDefault="00D43FE7" w:rsidP="00D43FE7">
            <w:pPr>
              <w:spacing w:after="0" w:line="240" w:lineRule="atLeast"/>
              <w:ind w:left="-108" w:right="-25"/>
              <w:jc w:val="center"/>
              <w:rPr>
                <w:rFonts w:ascii="Times New Roman" w:hAnsi="Times New Roman" w:cs="Times New Roman"/>
                <w:szCs w:val="22"/>
              </w:rPr>
            </w:pPr>
            <w:r w:rsidRPr="00B57901">
              <w:rPr>
                <w:rFonts w:ascii="Times New Roman" w:hAnsi="Times New Roman" w:cs="Times New Roman"/>
                <w:szCs w:val="22"/>
              </w:rPr>
              <w:t>30 June</w:t>
            </w:r>
          </w:p>
        </w:tc>
        <w:tc>
          <w:tcPr>
            <w:tcW w:w="255" w:type="dxa"/>
          </w:tcPr>
          <w:p w14:paraId="698A04B9" w14:textId="77777777" w:rsidR="00D43FE7" w:rsidRPr="00B57901" w:rsidRDefault="00D43FE7" w:rsidP="00D43FE7">
            <w:pPr>
              <w:tabs>
                <w:tab w:val="left" w:pos="405"/>
              </w:tabs>
              <w:spacing w:after="0" w:line="240" w:lineRule="atLeast"/>
              <w:ind w:left="-54" w:right="-25" w:hanging="115"/>
              <w:jc w:val="center"/>
              <w:rPr>
                <w:rFonts w:ascii="Times New Roman" w:hAnsi="Times New Roman" w:cs="Times New Roman"/>
                <w:szCs w:val="22"/>
              </w:rPr>
            </w:pPr>
          </w:p>
        </w:tc>
        <w:tc>
          <w:tcPr>
            <w:tcW w:w="1400" w:type="dxa"/>
          </w:tcPr>
          <w:p w14:paraId="6EE41488" w14:textId="77777777" w:rsidR="00D43FE7" w:rsidRPr="00B57901" w:rsidRDefault="00D43FE7" w:rsidP="00D43FE7">
            <w:pPr>
              <w:spacing w:after="0" w:line="240" w:lineRule="atLeast"/>
              <w:ind w:left="-54" w:right="-25" w:firstLine="37"/>
              <w:jc w:val="center"/>
              <w:rPr>
                <w:rFonts w:ascii="Times New Roman" w:hAnsi="Times New Roman" w:cs="Times New Roman"/>
                <w:szCs w:val="22"/>
              </w:rPr>
            </w:pPr>
            <w:r w:rsidRPr="00B57901">
              <w:rPr>
                <w:rFonts w:ascii="Times New Roman" w:hAnsi="Times New Roman" w:cs="Times New Roman"/>
                <w:szCs w:val="22"/>
              </w:rPr>
              <w:t xml:space="preserve">31 December </w:t>
            </w:r>
          </w:p>
        </w:tc>
      </w:tr>
      <w:tr w:rsidR="00D43FE7" w:rsidRPr="00B57901" w14:paraId="1AA3915D" w14:textId="77777777" w:rsidTr="00C00A17">
        <w:trPr>
          <w:tblHeader/>
        </w:trPr>
        <w:tc>
          <w:tcPr>
            <w:tcW w:w="6421" w:type="dxa"/>
          </w:tcPr>
          <w:p w14:paraId="478865C4" w14:textId="77777777" w:rsidR="00D43FE7" w:rsidRPr="00B57901" w:rsidRDefault="00D43FE7" w:rsidP="00D43FE7">
            <w:pPr>
              <w:spacing w:after="0" w:line="240" w:lineRule="atLeast"/>
              <w:ind w:left="549" w:right="-25"/>
              <w:jc w:val="both"/>
              <w:rPr>
                <w:rFonts w:ascii="Times New Roman" w:hAnsi="Times New Roman" w:cs="Times New Roman"/>
                <w:szCs w:val="22"/>
              </w:rPr>
            </w:pPr>
          </w:p>
        </w:tc>
        <w:tc>
          <w:tcPr>
            <w:tcW w:w="263" w:type="dxa"/>
          </w:tcPr>
          <w:p w14:paraId="56B4E313" w14:textId="77777777" w:rsidR="00D43FE7" w:rsidRPr="00B57901" w:rsidRDefault="00D43FE7" w:rsidP="00D43FE7">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00" w:type="dxa"/>
          </w:tcPr>
          <w:p w14:paraId="747825B1" w14:textId="1A12429E" w:rsidR="00D43FE7" w:rsidRPr="00B57901" w:rsidRDefault="00D43FE7" w:rsidP="00D43FE7">
            <w:pPr>
              <w:spacing w:after="0" w:line="240" w:lineRule="atLeast"/>
              <w:ind w:left="-108" w:right="-25"/>
              <w:jc w:val="center"/>
              <w:rPr>
                <w:rFonts w:ascii="Times New Roman" w:hAnsi="Times New Roman" w:cs="Times New Roman"/>
                <w:szCs w:val="22"/>
              </w:rPr>
            </w:pPr>
            <w:r w:rsidRPr="00B57901">
              <w:rPr>
                <w:rFonts w:ascii="Times New Roman" w:hAnsi="Times New Roman" w:cs="Times New Roman"/>
                <w:szCs w:val="22"/>
              </w:rPr>
              <w:t>2026</w:t>
            </w:r>
          </w:p>
        </w:tc>
        <w:tc>
          <w:tcPr>
            <w:tcW w:w="255" w:type="dxa"/>
          </w:tcPr>
          <w:p w14:paraId="404AF6AE" w14:textId="77777777" w:rsidR="00D43FE7" w:rsidRPr="00B57901" w:rsidRDefault="00D43FE7" w:rsidP="00D43FE7">
            <w:pPr>
              <w:tabs>
                <w:tab w:val="left" w:pos="405"/>
              </w:tabs>
              <w:spacing w:after="0" w:line="240" w:lineRule="atLeast"/>
              <w:ind w:left="-54" w:right="-25" w:hanging="115"/>
              <w:jc w:val="center"/>
              <w:rPr>
                <w:rFonts w:ascii="Times New Roman" w:hAnsi="Times New Roman" w:cs="Times New Roman"/>
                <w:szCs w:val="22"/>
              </w:rPr>
            </w:pPr>
          </w:p>
        </w:tc>
        <w:tc>
          <w:tcPr>
            <w:tcW w:w="1400" w:type="dxa"/>
          </w:tcPr>
          <w:p w14:paraId="16E642F6" w14:textId="0FB209AB" w:rsidR="00D43FE7" w:rsidRPr="00B57901" w:rsidRDefault="00D43FE7" w:rsidP="00D43FE7">
            <w:pPr>
              <w:spacing w:after="0" w:line="240" w:lineRule="atLeast"/>
              <w:ind w:left="-54" w:right="-25" w:firstLine="37"/>
              <w:jc w:val="center"/>
              <w:rPr>
                <w:rFonts w:ascii="Times New Roman" w:hAnsi="Times New Roman" w:cs="Times New Roman"/>
                <w:szCs w:val="22"/>
              </w:rPr>
            </w:pPr>
            <w:r w:rsidRPr="00B57901">
              <w:rPr>
                <w:rFonts w:ascii="Times New Roman" w:hAnsi="Times New Roman" w:cs="Times New Roman"/>
                <w:szCs w:val="22"/>
              </w:rPr>
              <w:t>2025</w:t>
            </w:r>
          </w:p>
        </w:tc>
      </w:tr>
      <w:tr w:rsidR="00D43FE7" w:rsidRPr="00B57901" w14:paraId="745EC224" w14:textId="77777777" w:rsidTr="00C00A17">
        <w:trPr>
          <w:tblHeader/>
        </w:trPr>
        <w:tc>
          <w:tcPr>
            <w:tcW w:w="6421" w:type="dxa"/>
          </w:tcPr>
          <w:p w14:paraId="100C66E4" w14:textId="77777777" w:rsidR="00D43FE7" w:rsidRPr="00B57901" w:rsidRDefault="00D43FE7" w:rsidP="00D43FE7">
            <w:pPr>
              <w:spacing w:after="0" w:line="240" w:lineRule="atLeast"/>
              <w:ind w:left="549" w:right="-25"/>
              <w:jc w:val="both"/>
              <w:rPr>
                <w:rFonts w:ascii="Times New Roman" w:hAnsi="Times New Roman" w:cs="Times New Roman"/>
                <w:szCs w:val="22"/>
              </w:rPr>
            </w:pPr>
          </w:p>
        </w:tc>
        <w:tc>
          <w:tcPr>
            <w:tcW w:w="263" w:type="dxa"/>
          </w:tcPr>
          <w:p w14:paraId="46D404F5" w14:textId="77777777" w:rsidR="00D43FE7" w:rsidRPr="00B57901" w:rsidRDefault="00D43FE7" w:rsidP="00D43FE7">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3055" w:type="dxa"/>
            <w:gridSpan w:val="3"/>
          </w:tcPr>
          <w:p w14:paraId="4ECEF376" w14:textId="77777777" w:rsidR="00D43FE7" w:rsidRPr="00B57901" w:rsidRDefault="00D43FE7" w:rsidP="00D43FE7">
            <w:pPr>
              <w:spacing w:after="0" w:line="240" w:lineRule="atLeast"/>
              <w:ind w:left="-54" w:right="-25" w:firstLine="37"/>
              <w:jc w:val="center"/>
              <w:rPr>
                <w:rFonts w:ascii="Times New Roman" w:hAnsi="Times New Roman" w:cs="Times New Roman"/>
                <w:szCs w:val="22"/>
              </w:rPr>
            </w:pPr>
            <w:r w:rsidRPr="00B57901">
              <w:rPr>
                <w:rFonts w:ascii="Times New Roman" w:hAnsi="Times New Roman" w:cs="Times New Roman"/>
                <w:i/>
                <w:iCs/>
                <w:szCs w:val="22"/>
                <w:cs/>
              </w:rPr>
              <w:t>(</w:t>
            </w:r>
            <w:r w:rsidRPr="00B57901">
              <w:rPr>
                <w:rFonts w:ascii="Times New Roman" w:hAnsi="Times New Roman" w:cs="Times New Roman"/>
                <w:i/>
                <w:iCs/>
                <w:szCs w:val="22"/>
              </w:rPr>
              <w:t>in thousand Baht</w:t>
            </w:r>
            <w:r w:rsidRPr="00B57901">
              <w:rPr>
                <w:rFonts w:ascii="Times New Roman" w:hAnsi="Times New Roman" w:cs="Times New Roman"/>
                <w:i/>
                <w:iCs/>
                <w:szCs w:val="22"/>
                <w:cs/>
              </w:rPr>
              <w:t>)</w:t>
            </w:r>
          </w:p>
        </w:tc>
      </w:tr>
      <w:tr w:rsidR="00D43FE7" w:rsidRPr="00B57901" w14:paraId="3B22AC89" w14:textId="77777777" w:rsidTr="00C00A17">
        <w:tc>
          <w:tcPr>
            <w:tcW w:w="6421" w:type="dxa"/>
          </w:tcPr>
          <w:p w14:paraId="724ADBD5" w14:textId="1FE4971C" w:rsidR="00D43FE7" w:rsidRPr="00B57901" w:rsidRDefault="00D43FE7" w:rsidP="00D43FE7">
            <w:pPr>
              <w:spacing w:after="0" w:line="260" w:lineRule="atLeast"/>
              <w:ind w:left="522" w:right="-25"/>
              <w:jc w:val="both"/>
              <w:rPr>
                <w:rFonts w:ascii="Times New Roman" w:hAnsi="Times New Roman" w:cs="Times New Roman"/>
                <w:szCs w:val="22"/>
                <w:cs/>
              </w:rPr>
            </w:pPr>
            <w:r w:rsidRPr="00B57901">
              <w:rPr>
                <w:rFonts w:ascii="Times New Roman" w:hAnsi="Times New Roman" w:cs="Times New Roman"/>
                <w:b/>
                <w:bCs/>
                <w:szCs w:val="22"/>
              </w:rPr>
              <w:t>Other related party</w:t>
            </w:r>
          </w:p>
        </w:tc>
        <w:tc>
          <w:tcPr>
            <w:tcW w:w="263" w:type="dxa"/>
          </w:tcPr>
          <w:p w14:paraId="3CE064DA" w14:textId="77777777" w:rsidR="00D43FE7" w:rsidRPr="00B57901" w:rsidRDefault="00D43FE7" w:rsidP="00D43FE7">
            <w:pPr>
              <w:tabs>
                <w:tab w:val="decimal" w:pos="885"/>
              </w:tabs>
              <w:spacing w:after="0" w:line="240" w:lineRule="atLeast"/>
              <w:ind w:left="72" w:right="-25"/>
              <w:jc w:val="both"/>
              <w:rPr>
                <w:rFonts w:ascii="Times New Roman" w:hAnsi="Times New Roman" w:cs="Times New Roman"/>
                <w:szCs w:val="22"/>
              </w:rPr>
            </w:pPr>
          </w:p>
        </w:tc>
        <w:tc>
          <w:tcPr>
            <w:tcW w:w="1400" w:type="dxa"/>
          </w:tcPr>
          <w:p w14:paraId="0789DD62" w14:textId="77777777" w:rsidR="00D43FE7" w:rsidRPr="00B57901" w:rsidRDefault="00D43FE7" w:rsidP="00D43FE7">
            <w:pPr>
              <w:tabs>
                <w:tab w:val="decimal" w:pos="885"/>
              </w:tabs>
              <w:spacing w:after="0" w:line="240" w:lineRule="atLeast"/>
              <w:ind w:left="72" w:right="-25"/>
              <w:jc w:val="both"/>
              <w:rPr>
                <w:rFonts w:ascii="Times New Roman" w:hAnsi="Times New Roman" w:cs="Times New Roman"/>
                <w:szCs w:val="22"/>
              </w:rPr>
            </w:pPr>
          </w:p>
        </w:tc>
        <w:tc>
          <w:tcPr>
            <w:tcW w:w="255" w:type="dxa"/>
          </w:tcPr>
          <w:p w14:paraId="4EFEB871" w14:textId="77777777" w:rsidR="00D43FE7" w:rsidRPr="00B57901" w:rsidRDefault="00D43FE7" w:rsidP="00D43FE7">
            <w:pPr>
              <w:tabs>
                <w:tab w:val="decimal" w:pos="885"/>
              </w:tabs>
              <w:spacing w:after="0" w:line="240" w:lineRule="atLeast"/>
              <w:ind w:left="72" w:right="-25"/>
              <w:jc w:val="both"/>
              <w:rPr>
                <w:rFonts w:ascii="Times New Roman" w:hAnsi="Times New Roman" w:cs="Times New Roman"/>
                <w:szCs w:val="22"/>
              </w:rPr>
            </w:pPr>
          </w:p>
        </w:tc>
        <w:tc>
          <w:tcPr>
            <w:tcW w:w="1400" w:type="dxa"/>
            <w:vAlign w:val="bottom"/>
          </w:tcPr>
          <w:p w14:paraId="1CF6979A" w14:textId="77777777" w:rsidR="00D43FE7" w:rsidRPr="00B57901" w:rsidRDefault="00D43FE7" w:rsidP="00D43FE7">
            <w:pPr>
              <w:spacing w:after="0" w:line="240" w:lineRule="atLeast"/>
              <w:ind w:left="72" w:right="-25"/>
              <w:jc w:val="center"/>
              <w:rPr>
                <w:rFonts w:ascii="Times New Roman" w:hAnsi="Times New Roman" w:cs="Times New Roman"/>
                <w:szCs w:val="22"/>
              </w:rPr>
            </w:pPr>
          </w:p>
        </w:tc>
      </w:tr>
      <w:tr w:rsidR="00D43FE7" w:rsidRPr="00B57901" w14:paraId="7039F9B7" w14:textId="77777777" w:rsidTr="00C00A17">
        <w:tc>
          <w:tcPr>
            <w:tcW w:w="6421" w:type="dxa"/>
            <w:vAlign w:val="center"/>
          </w:tcPr>
          <w:p w14:paraId="3C41E973" w14:textId="77777777" w:rsidR="00D43FE7" w:rsidRPr="00B57901" w:rsidRDefault="00D43FE7" w:rsidP="00D43FE7">
            <w:pPr>
              <w:spacing w:after="0" w:line="240" w:lineRule="atLeast"/>
              <w:ind w:left="549" w:right="-25"/>
              <w:jc w:val="both"/>
              <w:rPr>
                <w:rFonts w:ascii="Times New Roman" w:hAnsi="Times New Roman" w:cs="Times New Roman"/>
                <w:szCs w:val="22"/>
              </w:rPr>
            </w:pPr>
            <w:r w:rsidRPr="00B57901">
              <w:rPr>
                <w:rFonts w:ascii="Times New Roman" w:hAnsi="Times New Roman" w:cs="Times New Roman"/>
                <w:szCs w:val="22"/>
              </w:rPr>
              <w:t>New Technology Engineering Construction Co</w:t>
            </w:r>
            <w:r w:rsidRPr="00B57901">
              <w:rPr>
                <w:rFonts w:ascii="Times New Roman" w:hAnsi="Times New Roman" w:cs="Times New Roman"/>
                <w:szCs w:val="22"/>
                <w:cs/>
              </w:rPr>
              <w:t>.</w:t>
            </w:r>
            <w:r w:rsidRPr="00B57901">
              <w:rPr>
                <w:rFonts w:ascii="Times New Roman" w:hAnsi="Times New Roman" w:cs="Times New Roman"/>
                <w:szCs w:val="22"/>
              </w:rPr>
              <w:t>, Ltd</w:t>
            </w:r>
            <w:r w:rsidRPr="00B57901">
              <w:rPr>
                <w:rFonts w:ascii="Times New Roman" w:hAnsi="Times New Roman" w:cs="Times New Roman"/>
                <w:szCs w:val="22"/>
                <w:cs/>
              </w:rPr>
              <w:t>.</w:t>
            </w:r>
          </w:p>
        </w:tc>
        <w:tc>
          <w:tcPr>
            <w:tcW w:w="263" w:type="dxa"/>
          </w:tcPr>
          <w:p w14:paraId="47A5A6E9" w14:textId="77777777" w:rsidR="00D43FE7" w:rsidRPr="00B57901" w:rsidRDefault="00D43FE7" w:rsidP="00D43FE7">
            <w:pPr>
              <w:tabs>
                <w:tab w:val="decimal" w:pos="885"/>
              </w:tabs>
              <w:spacing w:after="0" w:line="240" w:lineRule="atLeast"/>
              <w:ind w:left="72" w:right="-25"/>
              <w:jc w:val="both"/>
              <w:rPr>
                <w:rFonts w:ascii="Times New Roman" w:hAnsi="Times New Roman" w:cs="Times New Roman"/>
                <w:szCs w:val="22"/>
              </w:rPr>
            </w:pPr>
          </w:p>
        </w:tc>
        <w:tc>
          <w:tcPr>
            <w:tcW w:w="1400" w:type="dxa"/>
            <w:tcBorders>
              <w:bottom w:val="double" w:sz="4" w:space="0" w:color="auto"/>
            </w:tcBorders>
          </w:tcPr>
          <w:p w14:paraId="39011315" w14:textId="69CEA734" w:rsidR="00D43FE7" w:rsidRPr="00B57901" w:rsidRDefault="00B2122D" w:rsidP="008D600E">
            <w:pPr>
              <w:spacing w:after="0" w:line="240" w:lineRule="atLeast"/>
              <w:ind w:left="72" w:right="-25"/>
              <w:jc w:val="center"/>
              <w:rPr>
                <w:rFonts w:ascii="Times New Roman" w:hAnsi="Times New Roman" w:cs="Times New Roman"/>
                <w:szCs w:val="22"/>
              </w:rPr>
            </w:pPr>
            <w:r w:rsidRPr="00B57901">
              <w:rPr>
                <w:rFonts w:ascii="Times New Roman" w:hAnsi="Times New Roman" w:cs="Times New Roman"/>
                <w:szCs w:val="22"/>
              </w:rPr>
              <w:t>-</w:t>
            </w:r>
          </w:p>
        </w:tc>
        <w:tc>
          <w:tcPr>
            <w:tcW w:w="255" w:type="dxa"/>
          </w:tcPr>
          <w:p w14:paraId="7945EFAE" w14:textId="77777777" w:rsidR="00D43FE7" w:rsidRPr="00B57901" w:rsidRDefault="00D43FE7" w:rsidP="00D43FE7">
            <w:pPr>
              <w:tabs>
                <w:tab w:val="decimal" w:pos="885"/>
              </w:tabs>
              <w:spacing w:after="0" w:line="240" w:lineRule="atLeast"/>
              <w:ind w:left="72" w:right="-25"/>
              <w:jc w:val="both"/>
              <w:rPr>
                <w:rFonts w:ascii="Times New Roman" w:hAnsi="Times New Roman" w:cs="Times New Roman"/>
                <w:szCs w:val="22"/>
              </w:rPr>
            </w:pPr>
          </w:p>
        </w:tc>
        <w:tc>
          <w:tcPr>
            <w:tcW w:w="1400" w:type="dxa"/>
            <w:tcBorders>
              <w:bottom w:val="double" w:sz="4" w:space="0" w:color="auto"/>
            </w:tcBorders>
          </w:tcPr>
          <w:p w14:paraId="0B08EB5D" w14:textId="77777777" w:rsidR="00D43FE7" w:rsidRPr="00B57901" w:rsidRDefault="00D43FE7" w:rsidP="00D43FE7">
            <w:pPr>
              <w:tabs>
                <w:tab w:val="decimal" w:pos="1136"/>
              </w:tabs>
              <w:spacing w:after="0" w:line="240" w:lineRule="atLeast"/>
              <w:ind w:left="72" w:right="-25"/>
              <w:jc w:val="both"/>
              <w:rPr>
                <w:rFonts w:ascii="Times New Roman" w:hAnsi="Times New Roman" w:cs="Times New Roman"/>
                <w:szCs w:val="22"/>
              </w:rPr>
            </w:pPr>
            <w:r w:rsidRPr="00B57901">
              <w:rPr>
                <w:rFonts w:ascii="Times New Roman" w:hAnsi="Times New Roman" w:cs="Times New Roman"/>
                <w:szCs w:val="22"/>
              </w:rPr>
              <w:t>13,559</w:t>
            </w:r>
          </w:p>
        </w:tc>
      </w:tr>
    </w:tbl>
    <w:p w14:paraId="7B2DE4C0" w14:textId="77777777" w:rsidR="001613FA" w:rsidRPr="00B57901" w:rsidRDefault="001613FA" w:rsidP="001613FA">
      <w:pPr>
        <w:pStyle w:val="BodyText"/>
        <w:ind w:left="539" w:right="-25" w:firstLine="0"/>
        <w:jc w:val="both"/>
        <w:rPr>
          <w:rFonts w:ascii="Times New Roman" w:hAnsi="Times New Roman" w:cs="Times New Roman"/>
          <w:sz w:val="22"/>
          <w:szCs w:val="28"/>
        </w:rPr>
      </w:pPr>
    </w:p>
    <w:p w14:paraId="507CD07B" w14:textId="77777777" w:rsidR="00970021" w:rsidRPr="00B57901" w:rsidRDefault="00970021" w:rsidP="001613FA">
      <w:pPr>
        <w:spacing w:after="0" w:line="240" w:lineRule="auto"/>
        <w:ind w:right="-25" w:firstLine="540"/>
        <w:jc w:val="both"/>
        <w:rPr>
          <w:rFonts w:ascii="Times New Roman" w:hAnsi="Times New Roman" w:cs="Times New Roman"/>
          <w:b/>
          <w:bCs/>
          <w:i/>
          <w:iCs/>
          <w:szCs w:val="22"/>
        </w:rPr>
      </w:pPr>
      <w:r w:rsidRPr="00B57901">
        <w:rPr>
          <w:rFonts w:ascii="Times New Roman" w:hAnsi="Times New Roman" w:cs="Times New Roman"/>
          <w:b/>
          <w:bCs/>
          <w:i/>
          <w:iCs/>
          <w:szCs w:val="22"/>
        </w:rPr>
        <w:br w:type="page"/>
      </w:r>
    </w:p>
    <w:p w14:paraId="685747E0" w14:textId="04D091FA" w:rsidR="001613FA" w:rsidRPr="00B57901" w:rsidRDefault="001613FA" w:rsidP="001613FA">
      <w:pPr>
        <w:spacing w:after="0" w:line="240" w:lineRule="auto"/>
        <w:ind w:right="-25" w:firstLine="540"/>
        <w:jc w:val="both"/>
        <w:rPr>
          <w:rFonts w:ascii="Times New Roman" w:hAnsi="Times New Roman" w:cs="Times New Roman"/>
          <w:b/>
          <w:bCs/>
          <w:i/>
          <w:iCs/>
          <w:szCs w:val="22"/>
        </w:rPr>
      </w:pPr>
      <w:r w:rsidRPr="00B57901">
        <w:rPr>
          <w:rFonts w:ascii="Times New Roman" w:hAnsi="Times New Roman" w:cs="Times New Roman"/>
          <w:b/>
          <w:bCs/>
          <w:i/>
          <w:iCs/>
          <w:szCs w:val="22"/>
        </w:rPr>
        <w:lastRenderedPageBreak/>
        <w:t xml:space="preserve">Finance lease liabilities </w:t>
      </w:r>
      <w:r w:rsidRPr="00B57901">
        <w:rPr>
          <w:rFonts w:ascii="Times New Roman" w:hAnsi="Times New Roman" w:cs="Times New Roman"/>
          <w:b/>
          <w:bCs/>
          <w:i/>
          <w:iCs/>
          <w:szCs w:val="22"/>
          <w:cs/>
        </w:rPr>
        <w:t xml:space="preserve">- </w:t>
      </w:r>
      <w:r w:rsidRPr="00B57901">
        <w:rPr>
          <w:rFonts w:ascii="Times New Roman" w:hAnsi="Times New Roman" w:cs="Times New Roman"/>
          <w:b/>
          <w:bCs/>
          <w:i/>
          <w:iCs/>
          <w:szCs w:val="22"/>
        </w:rPr>
        <w:t>related parties</w:t>
      </w:r>
    </w:p>
    <w:p w14:paraId="776D4233" w14:textId="77777777" w:rsidR="001613FA" w:rsidRPr="00B57901" w:rsidRDefault="001613FA" w:rsidP="001613FA">
      <w:pPr>
        <w:pStyle w:val="BodyText"/>
        <w:ind w:left="539" w:right="-25" w:firstLine="0"/>
        <w:jc w:val="both"/>
        <w:rPr>
          <w:rFonts w:ascii="Times New Roman" w:hAnsi="Times New Roman" w:cs="Times New Roman"/>
          <w:sz w:val="22"/>
          <w:szCs w:val="28"/>
        </w:rPr>
      </w:pPr>
    </w:p>
    <w:tbl>
      <w:tblPr>
        <w:tblW w:w="9749" w:type="dxa"/>
        <w:tblInd w:w="18" w:type="dxa"/>
        <w:tblLook w:val="01E0" w:firstRow="1" w:lastRow="1" w:firstColumn="1" w:lastColumn="1" w:noHBand="0" w:noVBand="0"/>
      </w:tblPr>
      <w:tblGrid>
        <w:gridCol w:w="6469"/>
        <w:gridCol w:w="264"/>
        <w:gridCol w:w="1397"/>
        <w:gridCol w:w="256"/>
        <w:gridCol w:w="1363"/>
      </w:tblGrid>
      <w:tr w:rsidR="001613FA" w:rsidRPr="00B57901" w14:paraId="1CC1216C" w14:textId="77777777" w:rsidTr="000B687B">
        <w:trPr>
          <w:tblHeader/>
        </w:trPr>
        <w:tc>
          <w:tcPr>
            <w:tcW w:w="6469" w:type="dxa"/>
          </w:tcPr>
          <w:p w14:paraId="359198F6" w14:textId="77777777" w:rsidR="001613FA" w:rsidRPr="00B57901" w:rsidRDefault="001613FA" w:rsidP="000B687B">
            <w:pPr>
              <w:spacing w:after="0" w:line="240" w:lineRule="atLeast"/>
              <w:ind w:left="549" w:right="-25"/>
              <w:jc w:val="both"/>
              <w:rPr>
                <w:rFonts w:ascii="Times New Roman" w:hAnsi="Times New Roman" w:cs="Times New Roman"/>
                <w:szCs w:val="22"/>
              </w:rPr>
            </w:pPr>
          </w:p>
        </w:tc>
        <w:tc>
          <w:tcPr>
            <w:tcW w:w="264" w:type="dxa"/>
          </w:tcPr>
          <w:p w14:paraId="2DA5E7B7" w14:textId="77777777" w:rsidR="001613FA" w:rsidRPr="00B57901" w:rsidRDefault="001613FA" w:rsidP="000B687B">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16" w:type="dxa"/>
            <w:gridSpan w:val="3"/>
            <w:vAlign w:val="bottom"/>
          </w:tcPr>
          <w:p w14:paraId="50B722DC" w14:textId="77777777" w:rsidR="001613FA" w:rsidRPr="00B57901" w:rsidRDefault="001613FA" w:rsidP="000B687B">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B57901">
              <w:rPr>
                <w:rFonts w:ascii="Times New Roman" w:eastAsia="Cordia New" w:hAnsi="Times New Roman" w:cs="Times New Roman"/>
                <w:b/>
                <w:bCs/>
                <w:szCs w:val="22"/>
              </w:rPr>
              <w:t>Consolidated and separate</w:t>
            </w:r>
            <w:r w:rsidR="00C00A17" w:rsidRPr="00B57901">
              <w:rPr>
                <w:rFonts w:ascii="Times New Roman" w:eastAsia="Cordia New" w:hAnsi="Times New Roman" w:cs="Times New Roman"/>
                <w:b/>
                <w:bCs/>
                <w:szCs w:val="22"/>
                <w:cs/>
              </w:rPr>
              <w:t xml:space="preserve"> </w:t>
            </w:r>
            <w:r w:rsidRPr="00B57901">
              <w:rPr>
                <w:rFonts w:ascii="Times New Roman" w:eastAsia="Cordia New" w:hAnsi="Times New Roman" w:cs="Times New Roman"/>
                <w:b/>
                <w:bCs/>
                <w:szCs w:val="22"/>
              </w:rPr>
              <w:t>financial statements</w:t>
            </w:r>
          </w:p>
        </w:tc>
      </w:tr>
      <w:tr w:rsidR="00D43FE7" w:rsidRPr="00B57901" w14:paraId="355E28F9" w14:textId="77777777" w:rsidTr="000B687B">
        <w:trPr>
          <w:tblHeader/>
        </w:trPr>
        <w:tc>
          <w:tcPr>
            <w:tcW w:w="6469" w:type="dxa"/>
          </w:tcPr>
          <w:p w14:paraId="382BFB5C" w14:textId="77777777" w:rsidR="00D43FE7" w:rsidRPr="00B57901" w:rsidRDefault="00D43FE7" w:rsidP="00D43FE7">
            <w:pPr>
              <w:spacing w:after="0" w:line="240" w:lineRule="atLeast"/>
              <w:ind w:left="549" w:right="-25"/>
              <w:jc w:val="both"/>
              <w:rPr>
                <w:rFonts w:ascii="Times New Roman" w:hAnsi="Times New Roman" w:cs="Times New Roman"/>
                <w:szCs w:val="22"/>
              </w:rPr>
            </w:pPr>
          </w:p>
        </w:tc>
        <w:tc>
          <w:tcPr>
            <w:tcW w:w="264" w:type="dxa"/>
          </w:tcPr>
          <w:p w14:paraId="0A56CB12" w14:textId="77777777" w:rsidR="00D43FE7" w:rsidRPr="00B57901" w:rsidRDefault="00D43FE7" w:rsidP="00D43FE7">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97" w:type="dxa"/>
          </w:tcPr>
          <w:p w14:paraId="3EB9326D" w14:textId="16D83452" w:rsidR="00D43FE7" w:rsidRPr="00B57901" w:rsidRDefault="00D43FE7" w:rsidP="00D43FE7">
            <w:pPr>
              <w:spacing w:after="0" w:line="240" w:lineRule="atLeast"/>
              <w:ind w:left="-108" w:right="-25"/>
              <w:jc w:val="center"/>
              <w:rPr>
                <w:rFonts w:ascii="Times New Roman" w:hAnsi="Times New Roman" w:cs="Times New Roman"/>
                <w:szCs w:val="22"/>
              </w:rPr>
            </w:pPr>
            <w:r w:rsidRPr="00B57901">
              <w:rPr>
                <w:rFonts w:ascii="Times New Roman" w:hAnsi="Times New Roman" w:cs="Times New Roman"/>
                <w:szCs w:val="22"/>
              </w:rPr>
              <w:t>30 June</w:t>
            </w:r>
          </w:p>
        </w:tc>
        <w:tc>
          <w:tcPr>
            <w:tcW w:w="256" w:type="dxa"/>
          </w:tcPr>
          <w:p w14:paraId="61D064F9" w14:textId="77777777" w:rsidR="00D43FE7" w:rsidRPr="00B57901" w:rsidRDefault="00D43FE7" w:rsidP="00D43FE7">
            <w:pPr>
              <w:tabs>
                <w:tab w:val="left" w:pos="405"/>
              </w:tabs>
              <w:spacing w:after="0" w:line="240" w:lineRule="atLeast"/>
              <w:ind w:left="-54" w:right="-25" w:hanging="115"/>
              <w:jc w:val="center"/>
              <w:rPr>
                <w:rFonts w:ascii="Times New Roman" w:hAnsi="Times New Roman" w:cs="Times New Roman"/>
                <w:szCs w:val="22"/>
              </w:rPr>
            </w:pPr>
          </w:p>
        </w:tc>
        <w:tc>
          <w:tcPr>
            <w:tcW w:w="1363" w:type="dxa"/>
          </w:tcPr>
          <w:p w14:paraId="12BE9B72" w14:textId="77777777" w:rsidR="00D43FE7" w:rsidRPr="00B57901" w:rsidRDefault="00D43FE7" w:rsidP="00D43FE7">
            <w:pPr>
              <w:spacing w:after="0" w:line="240" w:lineRule="atLeast"/>
              <w:ind w:left="-54" w:right="-25" w:firstLine="37"/>
              <w:jc w:val="center"/>
              <w:rPr>
                <w:rFonts w:ascii="Times New Roman" w:hAnsi="Times New Roman" w:cs="Times New Roman"/>
                <w:szCs w:val="22"/>
              </w:rPr>
            </w:pPr>
            <w:r w:rsidRPr="00B57901">
              <w:rPr>
                <w:rFonts w:ascii="Times New Roman" w:hAnsi="Times New Roman" w:cs="Times New Roman"/>
                <w:szCs w:val="22"/>
              </w:rPr>
              <w:t xml:space="preserve">31 December </w:t>
            </w:r>
          </w:p>
        </w:tc>
      </w:tr>
      <w:tr w:rsidR="00843431" w:rsidRPr="00B57901" w14:paraId="10A810EF" w14:textId="77777777" w:rsidTr="000B687B">
        <w:trPr>
          <w:tblHeader/>
        </w:trPr>
        <w:tc>
          <w:tcPr>
            <w:tcW w:w="6469" w:type="dxa"/>
          </w:tcPr>
          <w:p w14:paraId="7856BA03" w14:textId="77777777" w:rsidR="00843431" w:rsidRPr="00B57901" w:rsidRDefault="00843431" w:rsidP="00843431">
            <w:pPr>
              <w:spacing w:after="0" w:line="240" w:lineRule="atLeast"/>
              <w:ind w:left="549" w:right="-25"/>
              <w:jc w:val="both"/>
              <w:rPr>
                <w:rFonts w:ascii="Times New Roman" w:hAnsi="Times New Roman" w:cs="Times New Roman"/>
                <w:szCs w:val="22"/>
              </w:rPr>
            </w:pPr>
          </w:p>
        </w:tc>
        <w:tc>
          <w:tcPr>
            <w:tcW w:w="264" w:type="dxa"/>
          </w:tcPr>
          <w:p w14:paraId="322AF1F6" w14:textId="77777777" w:rsidR="00843431" w:rsidRPr="00B57901" w:rsidRDefault="00843431" w:rsidP="00843431">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97" w:type="dxa"/>
          </w:tcPr>
          <w:p w14:paraId="3491415C" w14:textId="1EE3F58D" w:rsidR="00843431" w:rsidRPr="00B57901" w:rsidRDefault="00843431" w:rsidP="00843431">
            <w:pPr>
              <w:spacing w:after="0" w:line="240" w:lineRule="atLeast"/>
              <w:ind w:left="-108" w:right="-25"/>
              <w:jc w:val="center"/>
              <w:rPr>
                <w:rFonts w:ascii="Times New Roman" w:hAnsi="Times New Roman" w:cs="Times New Roman"/>
                <w:szCs w:val="22"/>
              </w:rPr>
            </w:pPr>
            <w:r w:rsidRPr="00B57901">
              <w:rPr>
                <w:rFonts w:ascii="Times New Roman" w:hAnsi="Times New Roman" w:cs="Times New Roman"/>
                <w:szCs w:val="22"/>
              </w:rPr>
              <w:t>2026</w:t>
            </w:r>
          </w:p>
        </w:tc>
        <w:tc>
          <w:tcPr>
            <w:tcW w:w="256" w:type="dxa"/>
          </w:tcPr>
          <w:p w14:paraId="43853BD7" w14:textId="77777777" w:rsidR="00843431" w:rsidRPr="00B57901" w:rsidRDefault="00843431" w:rsidP="00843431">
            <w:pPr>
              <w:spacing w:after="0" w:line="240" w:lineRule="atLeast"/>
              <w:ind w:left="-108" w:right="-25"/>
              <w:jc w:val="center"/>
              <w:rPr>
                <w:rFonts w:ascii="Times New Roman" w:hAnsi="Times New Roman" w:cs="Times New Roman"/>
                <w:szCs w:val="22"/>
              </w:rPr>
            </w:pPr>
          </w:p>
        </w:tc>
        <w:tc>
          <w:tcPr>
            <w:tcW w:w="1363" w:type="dxa"/>
          </w:tcPr>
          <w:p w14:paraId="695583A4" w14:textId="584C7194" w:rsidR="00843431" w:rsidRPr="00B57901" w:rsidRDefault="00843431" w:rsidP="00843431">
            <w:pPr>
              <w:spacing w:after="0" w:line="240" w:lineRule="atLeast"/>
              <w:ind w:left="-108" w:right="-25"/>
              <w:jc w:val="center"/>
              <w:rPr>
                <w:rFonts w:ascii="Times New Roman" w:hAnsi="Times New Roman" w:cs="Times New Roman"/>
                <w:szCs w:val="22"/>
              </w:rPr>
            </w:pPr>
            <w:r w:rsidRPr="00B57901">
              <w:rPr>
                <w:rFonts w:ascii="Times New Roman" w:hAnsi="Times New Roman" w:cs="Times New Roman"/>
                <w:szCs w:val="22"/>
              </w:rPr>
              <w:t>2025</w:t>
            </w:r>
          </w:p>
        </w:tc>
      </w:tr>
      <w:tr w:rsidR="00843431" w:rsidRPr="00B57901" w14:paraId="711375AC" w14:textId="77777777" w:rsidTr="000B687B">
        <w:trPr>
          <w:tblHeader/>
        </w:trPr>
        <w:tc>
          <w:tcPr>
            <w:tcW w:w="6469" w:type="dxa"/>
          </w:tcPr>
          <w:p w14:paraId="1A9E58F3" w14:textId="77777777" w:rsidR="00843431" w:rsidRPr="00B57901" w:rsidRDefault="00843431" w:rsidP="00843431">
            <w:pPr>
              <w:spacing w:after="0" w:line="240" w:lineRule="atLeast"/>
              <w:ind w:left="549" w:right="-25"/>
              <w:jc w:val="both"/>
              <w:rPr>
                <w:rFonts w:ascii="Times New Roman" w:hAnsi="Times New Roman" w:cs="Times New Roman"/>
                <w:szCs w:val="22"/>
              </w:rPr>
            </w:pPr>
          </w:p>
        </w:tc>
        <w:tc>
          <w:tcPr>
            <w:tcW w:w="264" w:type="dxa"/>
          </w:tcPr>
          <w:p w14:paraId="47C717A0" w14:textId="77777777" w:rsidR="00843431" w:rsidRPr="00B57901" w:rsidRDefault="00843431" w:rsidP="00843431">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3016" w:type="dxa"/>
            <w:gridSpan w:val="3"/>
          </w:tcPr>
          <w:p w14:paraId="3BE23B8D" w14:textId="77777777" w:rsidR="00843431" w:rsidRPr="00B57901" w:rsidRDefault="00843431" w:rsidP="00843431">
            <w:pPr>
              <w:spacing w:after="0" w:line="240" w:lineRule="atLeast"/>
              <w:ind w:left="-54" w:right="-25" w:firstLine="37"/>
              <w:jc w:val="center"/>
              <w:rPr>
                <w:rFonts w:ascii="Times New Roman" w:hAnsi="Times New Roman" w:cs="Times New Roman"/>
                <w:szCs w:val="22"/>
              </w:rPr>
            </w:pPr>
            <w:r w:rsidRPr="00B57901">
              <w:rPr>
                <w:rFonts w:ascii="Times New Roman" w:hAnsi="Times New Roman" w:cs="Times New Roman"/>
                <w:i/>
                <w:iCs/>
                <w:szCs w:val="22"/>
                <w:cs/>
              </w:rPr>
              <w:t>(</w:t>
            </w:r>
            <w:r w:rsidRPr="00B57901">
              <w:rPr>
                <w:rFonts w:ascii="Times New Roman" w:hAnsi="Times New Roman" w:cs="Times New Roman"/>
                <w:i/>
                <w:iCs/>
                <w:szCs w:val="22"/>
              </w:rPr>
              <w:t>in thousand Baht</w:t>
            </w:r>
            <w:r w:rsidRPr="00B57901">
              <w:rPr>
                <w:rFonts w:ascii="Times New Roman" w:hAnsi="Times New Roman" w:cs="Times New Roman"/>
                <w:i/>
                <w:iCs/>
                <w:szCs w:val="22"/>
                <w:cs/>
              </w:rPr>
              <w:t>)</w:t>
            </w:r>
          </w:p>
        </w:tc>
      </w:tr>
      <w:tr w:rsidR="00662675" w:rsidRPr="00B57901" w14:paraId="63669344" w14:textId="77777777" w:rsidTr="000B687B">
        <w:tc>
          <w:tcPr>
            <w:tcW w:w="6469" w:type="dxa"/>
          </w:tcPr>
          <w:p w14:paraId="12964571" w14:textId="77777777" w:rsidR="00662675" w:rsidRPr="00B57901" w:rsidRDefault="00662675" w:rsidP="00662675">
            <w:pPr>
              <w:spacing w:after="0" w:line="260" w:lineRule="atLeast"/>
              <w:ind w:left="522" w:right="-25"/>
              <w:jc w:val="both"/>
              <w:rPr>
                <w:rFonts w:ascii="Times New Roman" w:hAnsi="Times New Roman" w:cs="Times New Roman"/>
                <w:szCs w:val="22"/>
                <w:cs/>
              </w:rPr>
            </w:pPr>
            <w:r w:rsidRPr="00B57901">
              <w:rPr>
                <w:rFonts w:ascii="Times New Roman" w:hAnsi="Times New Roman" w:cs="Times New Roman"/>
                <w:b/>
                <w:bCs/>
                <w:szCs w:val="22"/>
              </w:rPr>
              <w:t>Other related party</w:t>
            </w:r>
          </w:p>
        </w:tc>
        <w:tc>
          <w:tcPr>
            <w:tcW w:w="264" w:type="dxa"/>
          </w:tcPr>
          <w:p w14:paraId="29F2C091" w14:textId="77777777" w:rsidR="00662675" w:rsidRPr="00B57901" w:rsidRDefault="00662675" w:rsidP="00662675">
            <w:pPr>
              <w:tabs>
                <w:tab w:val="decimal" w:pos="885"/>
              </w:tabs>
              <w:spacing w:after="0" w:line="240" w:lineRule="atLeast"/>
              <w:ind w:left="72" w:right="-25"/>
              <w:jc w:val="both"/>
              <w:rPr>
                <w:rFonts w:ascii="Times New Roman" w:hAnsi="Times New Roman" w:cs="Times New Roman"/>
                <w:szCs w:val="22"/>
              </w:rPr>
            </w:pPr>
          </w:p>
        </w:tc>
        <w:tc>
          <w:tcPr>
            <w:tcW w:w="1397" w:type="dxa"/>
          </w:tcPr>
          <w:p w14:paraId="60D23D36" w14:textId="489DB8A2" w:rsidR="00662675" w:rsidRPr="00B57901" w:rsidRDefault="00662675" w:rsidP="00662675">
            <w:pPr>
              <w:tabs>
                <w:tab w:val="decimal" w:pos="885"/>
              </w:tabs>
              <w:spacing w:after="0" w:line="240" w:lineRule="atLeast"/>
              <w:ind w:left="72" w:right="-25"/>
              <w:jc w:val="both"/>
              <w:rPr>
                <w:rFonts w:ascii="Times New Roman" w:hAnsi="Times New Roman" w:cs="Times New Roman"/>
                <w:szCs w:val="22"/>
                <w:lang w:val="en-GB"/>
              </w:rPr>
            </w:pPr>
          </w:p>
        </w:tc>
        <w:tc>
          <w:tcPr>
            <w:tcW w:w="256" w:type="dxa"/>
          </w:tcPr>
          <w:p w14:paraId="7C8325D8" w14:textId="77777777" w:rsidR="00662675" w:rsidRPr="00B57901" w:rsidRDefault="00662675" w:rsidP="00662675">
            <w:pPr>
              <w:tabs>
                <w:tab w:val="decimal" w:pos="885"/>
              </w:tabs>
              <w:spacing w:after="0" w:line="240" w:lineRule="atLeast"/>
              <w:ind w:left="72" w:right="-25"/>
              <w:jc w:val="both"/>
              <w:rPr>
                <w:rFonts w:ascii="Times New Roman" w:hAnsi="Times New Roman" w:cs="Times New Roman"/>
                <w:szCs w:val="22"/>
              </w:rPr>
            </w:pPr>
          </w:p>
        </w:tc>
        <w:tc>
          <w:tcPr>
            <w:tcW w:w="1363" w:type="dxa"/>
            <w:vAlign w:val="bottom"/>
          </w:tcPr>
          <w:p w14:paraId="4E4FB885" w14:textId="77777777" w:rsidR="00662675" w:rsidRPr="00B57901" w:rsidRDefault="00662675" w:rsidP="00662675">
            <w:pPr>
              <w:tabs>
                <w:tab w:val="decimal" w:pos="885"/>
              </w:tabs>
              <w:spacing w:after="0" w:line="240" w:lineRule="atLeast"/>
              <w:ind w:left="72" w:right="-25"/>
              <w:jc w:val="both"/>
              <w:rPr>
                <w:rFonts w:ascii="Times New Roman" w:hAnsi="Times New Roman" w:cs="Times New Roman"/>
                <w:szCs w:val="22"/>
              </w:rPr>
            </w:pPr>
          </w:p>
        </w:tc>
      </w:tr>
      <w:tr w:rsidR="00B2122D" w:rsidRPr="00B57901" w14:paraId="291C61DD" w14:textId="77777777" w:rsidTr="000B687B">
        <w:tc>
          <w:tcPr>
            <w:tcW w:w="6469" w:type="dxa"/>
          </w:tcPr>
          <w:p w14:paraId="712C8672" w14:textId="77777777" w:rsidR="00B2122D" w:rsidRPr="00B57901" w:rsidRDefault="00B2122D" w:rsidP="00B2122D">
            <w:pPr>
              <w:spacing w:after="0" w:line="240" w:lineRule="atLeast"/>
              <w:ind w:left="549" w:right="-25"/>
              <w:jc w:val="both"/>
              <w:rPr>
                <w:rFonts w:ascii="Times New Roman" w:hAnsi="Times New Roman" w:cs="Times New Roman"/>
                <w:szCs w:val="22"/>
                <w:cs/>
              </w:rPr>
            </w:pPr>
            <w:r w:rsidRPr="00B57901">
              <w:rPr>
                <w:rFonts w:ascii="Times New Roman" w:hAnsi="Times New Roman" w:cs="Times New Roman"/>
                <w:szCs w:val="22"/>
              </w:rPr>
              <w:t>S</w:t>
            </w:r>
            <w:r w:rsidRPr="00B57901">
              <w:rPr>
                <w:rFonts w:ascii="Times New Roman" w:hAnsi="Times New Roman" w:cs="Times New Roman"/>
                <w:szCs w:val="22"/>
                <w:cs/>
              </w:rPr>
              <w:t>.</w:t>
            </w:r>
            <w:r w:rsidRPr="00B57901">
              <w:rPr>
                <w:rFonts w:ascii="Times New Roman" w:hAnsi="Times New Roman" w:cs="Times New Roman"/>
                <w:szCs w:val="22"/>
              </w:rPr>
              <w:t>T</w:t>
            </w:r>
            <w:r w:rsidRPr="00B57901">
              <w:rPr>
                <w:rFonts w:ascii="Times New Roman" w:hAnsi="Times New Roman" w:cs="Times New Roman"/>
                <w:szCs w:val="22"/>
                <w:cs/>
              </w:rPr>
              <w:t>.</w:t>
            </w:r>
            <w:r w:rsidRPr="00B57901">
              <w:rPr>
                <w:rFonts w:ascii="Times New Roman" w:hAnsi="Times New Roman" w:cs="Times New Roman"/>
                <w:szCs w:val="22"/>
              </w:rPr>
              <w:t>P</w:t>
            </w:r>
            <w:r w:rsidRPr="00B57901">
              <w:rPr>
                <w:rFonts w:ascii="Times New Roman" w:hAnsi="Times New Roman" w:cs="Times New Roman"/>
                <w:szCs w:val="22"/>
                <w:cs/>
              </w:rPr>
              <w:t xml:space="preserve">. </w:t>
            </w:r>
            <w:r w:rsidRPr="00B57901">
              <w:rPr>
                <w:rFonts w:ascii="Times New Roman" w:hAnsi="Times New Roman" w:cs="Times New Roman"/>
                <w:szCs w:val="22"/>
              </w:rPr>
              <w:t>Assets Co</w:t>
            </w:r>
            <w:r w:rsidRPr="00B57901">
              <w:rPr>
                <w:rFonts w:ascii="Times New Roman" w:hAnsi="Times New Roman" w:cs="Times New Roman"/>
                <w:szCs w:val="22"/>
                <w:cs/>
              </w:rPr>
              <w:t>.</w:t>
            </w:r>
            <w:r w:rsidRPr="00B57901">
              <w:rPr>
                <w:rFonts w:ascii="Times New Roman" w:hAnsi="Times New Roman" w:cs="Times New Roman"/>
                <w:szCs w:val="22"/>
              </w:rPr>
              <w:t>, Ltd</w:t>
            </w:r>
            <w:r w:rsidRPr="00B57901">
              <w:rPr>
                <w:rFonts w:ascii="Times New Roman" w:hAnsi="Times New Roman" w:cs="Times New Roman"/>
                <w:szCs w:val="22"/>
                <w:cs/>
              </w:rPr>
              <w:t>.</w:t>
            </w:r>
          </w:p>
        </w:tc>
        <w:tc>
          <w:tcPr>
            <w:tcW w:w="264" w:type="dxa"/>
          </w:tcPr>
          <w:p w14:paraId="542EAF16" w14:textId="77777777" w:rsidR="00B2122D" w:rsidRPr="00B57901" w:rsidRDefault="00B2122D" w:rsidP="00B2122D">
            <w:pPr>
              <w:tabs>
                <w:tab w:val="decimal" w:pos="1113"/>
              </w:tabs>
              <w:spacing w:after="0" w:line="240" w:lineRule="atLeast"/>
              <w:ind w:left="72" w:right="-25"/>
              <w:jc w:val="both"/>
              <w:rPr>
                <w:rFonts w:ascii="Times New Roman" w:hAnsi="Times New Roman" w:cs="Times New Roman"/>
                <w:szCs w:val="22"/>
              </w:rPr>
            </w:pPr>
          </w:p>
        </w:tc>
        <w:tc>
          <w:tcPr>
            <w:tcW w:w="1397" w:type="dxa"/>
          </w:tcPr>
          <w:p w14:paraId="1DFFB995" w14:textId="224795B6" w:rsidR="00B2122D" w:rsidRPr="00B57901" w:rsidRDefault="00B2122D" w:rsidP="00B2122D">
            <w:pPr>
              <w:tabs>
                <w:tab w:val="decimal" w:pos="1134"/>
              </w:tabs>
              <w:spacing w:after="0" w:line="240" w:lineRule="atLeast"/>
              <w:ind w:left="72" w:right="-25"/>
              <w:jc w:val="both"/>
              <w:rPr>
                <w:rFonts w:ascii="Times New Roman" w:hAnsi="Times New Roman" w:cstheme="minorBidi"/>
                <w:szCs w:val="22"/>
              </w:rPr>
            </w:pPr>
            <w:r w:rsidRPr="00B57901">
              <w:rPr>
                <w:rFonts w:ascii="Times New Roman" w:hAnsi="Times New Roman" w:cs="Times New Roman"/>
                <w:szCs w:val="22"/>
              </w:rPr>
              <w:t>129,483</w:t>
            </w:r>
          </w:p>
        </w:tc>
        <w:tc>
          <w:tcPr>
            <w:tcW w:w="256" w:type="dxa"/>
          </w:tcPr>
          <w:p w14:paraId="767F53C1" w14:textId="77777777" w:rsidR="00B2122D" w:rsidRPr="00B57901" w:rsidRDefault="00B2122D" w:rsidP="00B2122D">
            <w:pPr>
              <w:tabs>
                <w:tab w:val="decimal" w:pos="885"/>
              </w:tabs>
              <w:spacing w:after="0" w:line="240" w:lineRule="atLeast"/>
              <w:ind w:left="72" w:right="-25"/>
              <w:jc w:val="both"/>
              <w:rPr>
                <w:rFonts w:ascii="Times New Roman" w:hAnsi="Times New Roman" w:cs="Times New Roman"/>
                <w:szCs w:val="22"/>
              </w:rPr>
            </w:pPr>
          </w:p>
        </w:tc>
        <w:tc>
          <w:tcPr>
            <w:tcW w:w="1363" w:type="dxa"/>
          </w:tcPr>
          <w:p w14:paraId="0DBD1006" w14:textId="7DD41846" w:rsidR="00B2122D" w:rsidRPr="00B57901" w:rsidRDefault="00B2122D" w:rsidP="00B2122D">
            <w:pPr>
              <w:tabs>
                <w:tab w:val="decimal" w:pos="991"/>
              </w:tabs>
              <w:spacing w:after="0" w:line="240" w:lineRule="atLeast"/>
              <w:ind w:left="72" w:right="-25"/>
              <w:jc w:val="both"/>
              <w:rPr>
                <w:rFonts w:ascii="Times New Roman" w:hAnsi="Times New Roman" w:cs="Times New Roman"/>
                <w:szCs w:val="22"/>
              </w:rPr>
            </w:pPr>
            <w:r w:rsidRPr="00B57901">
              <w:rPr>
                <w:rFonts w:ascii="Times New Roman" w:hAnsi="Times New Roman" w:cs="Times New Roman"/>
                <w:szCs w:val="22"/>
              </w:rPr>
              <w:t>128,750</w:t>
            </w:r>
          </w:p>
        </w:tc>
      </w:tr>
      <w:tr w:rsidR="00B2122D" w:rsidRPr="00B57901" w14:paraId="094EA976" w14:textId="77777777" w:rsidTr="000B687B">
        <w:tc>
          <w:tcPr>
            <w:tcW w:w="6469" w:type="dxa"/>
          </w:tcPr>
          <w:p w14:paraId="40E33127" w14:textId="77777777" w:rsidR="00B2122D" w:rsidRPr="00B57901" w:rsidRDefault="00B2122D" w:rsidP="00B2122D">
            <w:pPr>
              <w:spacing w:after="0" w:line="260" w:lineRule="atLeast"/>
              <w:ind w:left="522" w:right="-25"/>
              <w:jc w:val="both"/>
              <w:rPr>
                <w:rFonts w:ascii="Times New Roman" w:hAnsi="Times New Roman" w:cs="Times New Roman"/>
                <w:szCs w:val="22"/>
                <w:cs/>
              </w:rPr>
            </w:pPr>
            <w:r w:rsidRPr="00B57901">
              <w:rPr>
                <w:rFonts w:ascii="Times New Roman" w:hAnsi="Times New Roman" w:cs="Times New Roman"/>
                <w:b/>
                <w:bCs/>
                <w:szCs w:val="22"/>
              </w:rPr>
              <w:t>Related person</w:t>
            </w:r>
          </w:p>
        </w:tc>
        <w:tc>
          <w:tcPr>
            <w:tcW w:w="264" w:type="dxa"/>
          </w:tcPr>
          <w:p w14:paraId="66E18526" w14:textId="77777777" w:rsidR="00B2122D" w:rsidRPr="00B57901" w:rsidRDefault="00B2122D" w:rsidP="00B2122D">
            <w:pPr>
              <w:tabs>
                <w:tab w:val="decimal" w:pos="885"/>
              </w:tabs>
              <w:spacing w:after="0" w:line="240" w:lineRule="atLeast"/>
              <w:ind w:left="72" w:right="-25"/>
              <w:jc w:val="both"/>
              <w:rPr>
                <w:rFonts w:ascii="Times New Roman" w:hAnsi="Times New Roman" w:cs="Times New Roman"/>
                <w:szCs w:val="22"/>
              </w:rPr>
            </w:pPr>
          </w:p>
        </w:tc>
        <w:tc>
          <w:tcPr>
            <w:tcW w:w="1397" w:type="dxa"/>
          </w:tcPr>
          <w:p w14:paraId="74BDF6CA" w14:textId="4F9C59BE" w:rsidR="00B2122D" w:rsidRPr="00B57901" w:rsidRDefault="00B2122D" w:rsidP="00B2122D">
            <w:pPr>
              <w:tabs>
                <w:tab w:val="decimal" w:pos="1134"/>
              </w:tabs>
              <w:spacing w:after="0" w:line="240" w:lineRule="atLeast"/>
              <w:ind w:left="72" w:right="-25"/>
              <w:jc w:val="both"/>
              <w:rPr>
                <w:rFonts w:ascii="Times New Roman" w:hAnsi="Times New Roman" w:cs="Times New Roman"/>
                <w:szCs w:val="22"/>
              </w:rPr>
            </w:pPr>
          </w:p>
        </w:tc>
        <w:tc>
          <w:tcPr>
            <w:tcW w:w="256" w:type="dxa"/>
          </w:tcPr>
          <w:p w14:paraId="36B1AA7B" w14:textId="77777777" w:rsidR="00B2122D" w:rsidRPr="00B57901" w:rsidRDefault="00B2122D" w:rsidP="00B2122D">
            <w:pPr>
              <w:tabs>
                <w:tab w:val="decimal" w:pos="885"/>
              </w:tabs>
              <w:spacing w:after="0" w:line="240" w:lineRule="atLeast"/>
              <w:ind w:left="72" w:right="-25"/>
              <w:jc w:val="both"/>
              <w:rPr>
                <w:rFonts w:ascii="Times New Roman" w:hAnsi="Times New Roman" w:cs="Times New Roman"/>
                <w:szCs w:val="22"/>
              </w:rPr>
            </w:pPr>
          </w:p>
        </w:tc>
        <w:tc>
          <w:tcPr>
            <w:tcW w:w="1363" w:type="dxa"/>
          </w:tcPr>
          <w:p w14:paraId="58E5F757" w14:textId="77777777" w:rsidR="00B2122D" w:rsidRPr="00B57901" w:rsidRDefault="00B2122D" w:rsidP="00B2122D">
            <w:pPr>
              <w:tabs>
                <w:tab w:val="decimal" w:pos="991"/>
              </w:tabs>
              <w:spacing w:after="0" w:line="240" w:lineRule="atLeast"/>
              <w:ind w:left="72" w:right="-25"/>
              <w:jc w:val="both"/>
              <w:rPr>
                <w:rFonts w:ascii="Times New Roman" w:hAnsi="Times New Roman" w:cs="Times New Roman"/>
                <w:szCs w:val="22"/>
              </w:rPr>
            </w:pPr>
          </w:p>
        </w:tc>
      </w:tr>
      <w:tr w:rsidR="00B2122D" w:rsidRPr="00B57901" w14:paraId="39A7E1FA" w14:textId="77777777" w:rsidTr="000B687B">
        <w:tc>
          <w:tcPr>
            <w:tcW w:w="6469" w:type="dxa"/>
          </w:tcPr>
          <w:p w14:paraId="29C7DA14" w14:textId="77777777" w:rsidR="00B2122D" w:rsidRPr="00B57901" w:rsidRDefault="00B2122D" w:rsidP="00B2122D">
            <w:pPr>
              <w:spacing w:after="0" w:line="240" w:lineRule="atLeast"/>
              <w:ind w:left="549" w:right="-25"/>
              <w:jc w:val="both"/>
              <w:rPr>
                <w:rFonts w:ascii="Times New Roman" w:hAnsi="Times New Roman" w:cs="Times New Roman"/>
                <w:szCs w:val="22"/>
                <w:cs/>
              </w:rPr>
            </w:pPr>
            <w:r w:rsidRPr="00B57901">
              <w:rPr>
                <w:rFonts w:ascii="Times New Roman" w:hAnsi="Times New Roman" w:cs="Times New Roman"/>
                <w:szCs w:val="22"/>
              </w:rPr>
              <w:t>Shareholder and spouse of a director</w:t>
            </w:r>
          </w:p>
        </w:tc>
        <w:tc>
          <w:tcPr>
            <w:tcW w:w="264" w:type="dxa"/>
          </w:tcPr>
          <w:p w14:paraId="7305EC4E" w14:textId="77777777" w:rsidR="00B2122D" w:rsidRPr="00B57901" w:rsidRDefault="00B2122D" w:rsidP="00B2122D">
            <w:pPr>
              <w:tabs>
                <w:tab w:val="decimal" w:pos="1113"/>
              </w:tabs>
              <w:spacing w:after="0" w:line="240" w:lineRule="atLeast"/>
              <w:ind w:left="72" w:right="-25"/>
              <w:jc w:val="both"/>
              <w:rPr>
                <w:rFonts w:ascii="Times New Roman" w:hAnsi="Times New Roman" w:cs="Times New Roman"/>
                <w:szCs w:val="22"/>
              </w:rPr>
            </w:pPr>
          </w:p>
        </w:tc>
        <w:tc>
          <w:tcPr>
            <w:tcW w:w="1397" w:type="dxa"/>
            <w:tcBorders>
              <w:bottom w:val="single" w:sz="4" w:space="0" w:color="auto"/>
            </w:tcBorders>
          </w:tcPr>
          <w:p w14:paraId="454771A2" w14:textId="16AB00E4" w:rsidR="00B2122D" w:rsidRPr="00B57901" w:rsidRDefault="00B2122D" w:rsidP="00B2122D">
            <w:pPr>
              <w:spacing w:after="0" w:line="240" w:lineRule="atLeast"/>
              <w:ind w:left="72" w:right="-25"/>
              <w:jc w:val="center"/>
              <w:rPr>
                <w:rFonts w:ascii="Times New Roman" w:hAnsi="Times New Roman" w:cs="Times New Roman"/>
                <w:szCs w:val="22"/>
              </w:rPr>
            </w:pPr>
            <w:r w:rsidRPr="00B57901">
              <w:rPr>
                <w:rFonts w:ascii="Times New Roman" w:hAnsi="Times New Roman" w:cs="Times New Roman"/>
                <w:szCs w:val="22"/>
              </w:rPr>
              <w:t>-</w:t>
            </w:r>
          </w:p>
        </w:tc>
        <w:tc>
          <w:tcPr>
            <w:tcW w:w="256" w:type="dxa"/>
          </w:tcPr>
          <w:p w14:paraId="60DF3315" w14:textId="77777777" w:rsidR="00B2122D" w:rsidRPr="00B57901" w:rsidRDefault="00B2122D" w:rsidP="00B2122D">
            <w:pPr>
              <w:tabs>
                <w:tab w:val="decimal" w:pos="885"/>
              </w:tabs>
              <w:spacing w:after="0" w:line="240" w:lineRule="atLeast"/>
              <w:ind w:left="72" w:right="-25"/>
              <w:jc w:val="both"/>
              <w:rPr>
                <w:rFonts w:ascii="Times New Roman" w:hAnsi="Times New Roman" w:cs="Times New Roman"/>
                <w:szCs w:val="22"/>
              </w:rPr>
            </w:pPr>
          </w:p>
        </w:tc>
        <w:tc>
          <w:tcPr>
            <w:tcW w:w="1363" w:type="dxa"/>
            <w:tcBorders>
              <w:bottom w:val="single" w:sz="4" w:space="0" w:color="auto"/>
            </w:tcBorders>
          </w:tcPr>
          <w:p w14:paraId="6DB7A7A9" w14:textId="35E8174A" w:rsidR="00B2122D" w:rsidRPr="00B57901" w:rsidRDefault="00B2122D" w:rsidP="00B2122D">
            <w:pPr>
              <w:tabs>
                <w:tab w:val="decimal" w:pos="991"/>
              </w:tabs>
              <w:spacing w:after="0" w:line="240" w:lineRule="atLeast"/>
              <w:ind w:left="72" w:right="-25"/>
              <w:jc w:val="both"/>
              <w:rPr>
                <w:rFonts w:ascii="Times New Roman" w:hAnsi="Times New Roman" w:cs="Times New Roman"/>
                <w:szCs w:val="22"/>
              </w:rPr>
            </w:pPr>
            <w:r w:rsidRPr="00B57901">
              <w:rPr>
                <w:rFonts w:ascii="Times New Roman" w:hAnsi="Times New Roman" w:cs="Times New Roman"/>
                <w:szCs w:val="22"/>
              </w:rPr>
              <w:t>59</w:t>
            </w:r>
          </w:p>
        </w:tc>
      </w:tr>
      <w:tr w:rsidR="00B2122D" w:rsidRPr="00B57901" w14:paraId="1D03BD18" w14:textId="77777777" w:rsidTr="000B687B">
        <w:tc>
          <w:tcPr>
            <w:tcW w:w="6469" w:type="dxa"/>
          </w:tcPr>
          <w:p w14:paraId="7894F6BA" w14:textId="77777777" w:rsidR="00B2122D" w:rsidRPr="00B57901" w:rsidRDefault="00B2122D" w:rsidP="00B2122D">
            <w:pPr>
              <w:spacing w:after="0" w:line="260" w:lineRule="atLeast"/>
              <w:ind w:left="522" w:right="-25"/>
              <w:jc w:val="both"/>
              <w:rPr>
                <w:rFonts w:ascii="Times New Roman" w:hAnsi="Times New Roman" w:cs="Times New Roman"/>
                <w:b/>
                <w:bCs/>
                <w:szCs w:val="22"/>
              </w:rPr>
            </w:pPr>
            <w:r w:rsidRPr="00B57901">
              <w:rPr>
                <w:rFonts w:ascii="Times New Roman" w:hAnsi="Times New Roman" w:cs="Times New Roman"/>
                <w:b/>
                <w:bCs/>
                <w:szCs w:val="22"/>
              </w:rPr>
              <w:t>Total</w:t>
            </w:r>
          </w:p>
        </w:tc>
        <w:tc>
          <w:tcPr>
            <w:tcW w:w="264" w:type="dxa"/>
          </w:tcPr>
          <w:p w14:paraId="05CA45A5" w14:textId="77777777" w:rsidR="00B2122D" w:rsidRPr="00B57901" w:rsidRDefault="00B2122D" w:rsidP="00B2122D">
            <w:pPr>
              <w:tabs>
                <w:tab w:val="decimal" w:pos="885"/>
              </w:tabs>
              <w:spacing w:after="0" w:line="240" w:lineRule="atLeast"/>
              <w:ind w:left="72" w:right="-25"/>
              <w:jc w:val="both"/>
              <w:rPr>
                <w:rFonts w:ascii="Times New Roman" w:hAnsi="Times New Roman" w:cs="Times New Roman"/>
                <w:b/>
                <w:bCs/>
                <w:szCs w:val="22"/>
              </w:rPr>
            </w:pPr>
          </w:p>
        </w:tc>
        <w:tc>
          <w:tcPr>
            <w:tcW w:w="1397" w:type="dxa"/>
            <w:tcBorders>
              <w:top w:val="single" w:sz="4" w:space="0" w:color="auto"/>
              <w:bottom w:val="double" w:sz="4" w:space="0" w:color="auto"/>
            </w:tcBorders>
          </w:tcPr>
          <w:p w14:paraId="3BDE7906" w14:textId="166937B5" w:rsidR="00B2122D" w:rsidRPr="00B57901" w:rsidRDefault="00B2122D" w:rsidP="00B2122D">
            <w:pPr>
              <w:tabs>
                <w:tab w:val="decimal" w:pos="1134"/>
              </w:tabs>
              <w:spacing w:after="0" w:line="240" w:lineRule="atLeast"/>
              <w:ind w:left="72" w:right="-25"/>
              <w:jc w:val="both"/>
              <w:rPr>
                <w:rFonts w:ascii="Times New Roman" w:hAnsi="Times New Roman" w:cs="Times New Roman"/>
                <w:b/>
                <w:bCs/>
                <w:szCs w:val="22"/>
                <w:cs/>
              </w:rPr>
            </w:pPr>
            <w:r w:rsidRPr="00B57901">
              <w:rPr>
                <w:rFonts w:ascii="Times New Roman" w:hAnsi="Times New Roman" w:cs="Times New Roman"/>
                <w:b/>
                <w:bCs/>
                <w:szCs w:val="22"/>
              </w:rPr>
              <w:t>129,483</w:t>
            </w:r>
          </w:p>
        </w:tc>
        <w:tc>
          <w:tcPr>
            <w:tcW w:w="256" w:type="dxa"/>
          </w:tcPr>
          <w:p w14:paraId="60D5A9DA" w14:textId="77777777" w:rsidR="00B2122D" w:rsidRPr="00B57901" w:rsidRDefault="00B2122D" w:rsidP="00B2122D">
            <w:pPr>
              <w:tabs>
                <w:tab w:val="decimal" w:pos="885"/>
              </w:tabs>
              <w:spacing w:after="0" w:line="240" w:lineRule="atLeast"/>
              <w:ind w:left="72" w:right="-25"/>
              <w:jc w:val="both"/>
              <w:rPr>
                <w:rFonts w:ascii="Times New Roman" w:hAnsi="Times New Roman" w:cs="Times New Roman"/>
                <w:b/>
                <w:bCs/>
                <w:szCs w:val="22"/>
              </w:rPr>
            </w:pPr>
          </w:p>
        </w:tc>
        <w:tc>
          <w:tcPr>
            <w:tcW w:w="1363" w:type="dxa"/>
            <w:tcBorders>
              <w:top w:val="single" w:sz="4" w:space="0" w:color="auto"/>
              <w:bottom w:val="double" w:sz="4" w:space="0" w:color="auto"/>
            </w:tcBorders>
          </w:tcPr>
          <w:p w14:paraId="7FE205C1" w14:textId="46F8F974" w:rsidR="00B2122D" w:rsidRPr="00B57901" w:rsidRDefault="00B2122D" w:rsidP="00B2122D">
            <w:pPr>
              <w:tabs>
                <w:tab w:val="decimal" w:pos="991"/>
              </w:tabs>
              <w:spacing w:after="0" w:line="240" w:lineRule="atLeast"/>
              <w:ind w:left="72" w:right="-25"/>
              <w:jc w:val="both"/>
              <w:rPr>
                <w:rFonts w:ascii="Times New Roman" w:hAnsi="Times New Roman" w:cstheme="minorBidi"/>
                <w:b/>
                <w:bCs/>
                <w:szCs w:val="22"/>
                <w:cs/>
              </w:rPr>
            </w:pPr>
            <w:r w:rsidRPr="00B57901">
              <w:rPr>
                <w:rFonts w:ascii="Times New Roman" w:hAnsi="Times New Roman" w:cs="Times New Roman"/>
                <w:b/>
                <w:bCs/>
                <w:szCs w:val="22"/>
              </w:rPr>
              <w:t>128,809</w:t>
            </w:r>
          </w:p>
        </w:tc>
      </w:tr>
    </w:tbl>
    <w:p w14:paraId="0581A8DC" w14:textId="77777777" w:rsidR="002D379D" w:rsidRPr="00B57901" w:rsidRDefault="002D379D" w:rsidP="001613FA">
      <w:pPr>
        <w:pStyle w:val="BodyText"/>
        <w:ind w:left="539" w:right="-25" w:firstLine="0"/>
        <w:jc w:val="both"/>
        <w:rPr>
          <w:rFonts w:ascii="Times New Roman" w:hAnsi="Times New Roman" w:cs="Times New Roman"/>
          <w:sz w:val="22"/>
          <w:szCs w:val="28"/>
        </w:rPr>
      </w:pPr>
    </w:p>
    <w:p w14:paraId="6373875B" w14:textId="2088453A" w:rsidR="001613FA" w:rsidRPr="00B57901" w:rsidRDefault="001613FA" w:rsidP="001613FA">
      <w:pPr>
        <w:pStyle w:val="BodyText"/>
        <w:spacing w:line="260" w:lineRule="atLeast"/>
        <w:ind w:left="540" w:right="-25" w:firstLine="0"/>
        <w:jc w:val="both"/>
        <w:rPr>
          <w:rFonts w:ascii="Times New Roman" w:hAnsi="Times New Roman" w:cs="Times New Roman"/>
          <w:b/>
          <w:bCs/>
          <w:i/>
          <w:iCs/>
          <w:sz w:val="22"/>
          <w:szCs w:val="28"/>
        </w:rPr>
      </w:pPr>
      <w:r w:rsidRPr="00B57901">
        <w:rPr>
          <w:rFonts w:ascii="Times New Roman" w:hAnsi="Times New Roman" w:cs="Times New Roman"/>
          <w:b/>
          <w:bCs/>
          <w:i/>
          <w:iCs/>
          <w:sz w:val="22"/>
          <w:szCs w:val="28"/>
        </w:rPr>
        <w:t>Non</w:t>
      </w:r>
      <w:r w:rsidRPr="00B57901">
        <w:rPr>
          <w:rFonts w:ascii="Times New Roman" w:hAnsi="Times New Roman" w:cs="Times New Roman"/>
          <w:b/>
          <w:bCs/>
          <w:i/>
          <w:iCs/>
          <w:sz w:val="22"/>
          <w:szCs w:val="22"/>
          <w:cs/>
        </w:rPr>
        <w:t>-</w:t>
      </w:r>
      <w:r w:rsidRPr="00B57901">
        <w:rPr>
          <w:rFonts w:ascii="Times New Roman" w:hAnsi="Times New Roman" w:cs="Times New Roman"/>
          <w:b/>
          <w:bCs/>
          <w:i/>
          <w:iCs/>
          <w:sz w:val="22"/>
          <w:szCs w:val="28"/>
        </w:rPr>
        <w:t>current provisions for employee benefit</w:t>
      </w:r>
      <w:r w:rsidR="00610BB3" w:rsidRPr="00B57901">
        <w:rPr>
          <w:rFonts w:ascii="Times New Roman" w:hAnsi="Times New Roman" w:cs="Times New Roman"/>
          <w:b/>
          <w:bCs/>
          <w:i/>
          <w:iCs/>
          <w:sz w:val="22"/>
          <w:szCs w:val="28"/>
        </w:rPr>
        <w:t>s</w:t>
      </w:r>
      <w:r w:rsidR="00C00A17" w:rsidRPr="00B57901">
        <w:rPr>
          <w:rFonts w:ascii="Times New Roman" w:hAnsi="Times New Roman" w:cs="Times New Roman"/>
          <w:b/>
          <w:bCs/>
          <w:i/>
          <w:iCs/>
          <w:sz w:val="22"/>
          <w:szCs w:val="22"/>
          <w:cs/>
        </w:rPr>
        <w:t xml:space="preserve"> </w:t>
      </w:r>
      <w:r w:rsidRPr="00B57901">
        <w:rPr>
          <w:rFonts w:ascii="Times New Roman" w:hAnsi="Times New Roman" w:cs="Times New Roman"/>
          <w:b/>
          <w:bCs/>
          <w:i/>
          <w:iCs/>
          <w:sz w:val="22"/>
          <w:szCs w:val="28"/>
          <w:cs/>
        </w:rPr>
        <w:t>–</w:t>
      </w:r>
      <w:r w:rsidR="00C00A17" w:rsidRPr="00B57901">
        <w:rPr>
          <w:rFonts w:ascii="Times New Roman" w:hAnsi="Times New Roman" w:cs="Times New Roman"/>
          <w:b/>
          <w:bCs/>
          <w:i/>
          <w:iCs/>
          <w:sz w:val="22"/>
          <w:szCs w:val="22"/>
          <w:cs/>
        </w:rPr>
        <w:t xml:space="preserve"> </w:t>
      </w:r>
      <w:r w:rsidRPr="00B57901">
        <w:rPr>
          <w:rFonts w:ascii="Times New Roman" w:hAnsi="Times New Roman" w:cs="Times New Roman"/>
          <w:b/>
          <w:bCs/>
          <w:i/>
          <w:iCs/>
          <w:sz w:val="22"/>
          <w:szCs w:val="28"/>
        </w:rPr>
        <w:t>related person</w:t>
      </w:r>
    </w:p>
    <w:p w14:paraId="60628532" w14:textId="77777777" w:rsidR="00B07127" w:rsidRPr="00B57901" w:rsidRDefault="00B07127" w:rsidP="001613FA">
      <w:pPr>
        <w:pStyle w:val="BodyText"/>
        <w:spacing w:line="260" w:lineRule="atLeast"/>
        <w:ind w:left="540" w:right="-25" w:firstLine="0"/>
        <w:jc w:val="both"/>
        <w:rPr>
          <w:rFonts w:ascii="Times New Roman" w:hAnsi="Times New Roman" w:cs="Times New Roman"/>
          <w:b/>
          <w:bCs/>
          <w:i/>
          <w:iCs/>
          <w:sz w:val="22"/>
          <w:szCs w:val="28"/>
        </w:rPr>
      </w:pPr>
    </w:p>
    <w:tbl>
      <w:tblPr>
        <w:tblW w:w="9744" w:type="dxa"/>
        <w:tblInd w:w="18" w:type="dxa"/>
        <w:tblLook w:val="01E0" w:firstRow="1" w:lastRow="1" w:firstColumn="1" w:lastColumn="1" w:noHBand="0" w:noVBand="0"/>
      </w:tblPr>
      <w:tblGrid>
        <w:gridCol w:w="3492"/>
        <w:gridCol w:w="1327"/>
        <w:gridCol w:w="264"/>
        <w:gridCol w:w="1428"/>
        <w:gridCol w:w="264"/>
        <w:gridCol w:w="1350"/>
        <w:gridCol w:w="256"/>
        <w:gridCol w:w="1363"/>
      </w:tblGrid>
      <w:tr w:rsidR="001613FA" w:rsidRPr="00B57901" w14:paraId="7C26284B" w14:textId="77777777" w:rsidTr="000B687B">
        <w:trPr>
          <w:tblHeader/>
        </w:trPr>
        <w:tc>
          <w:tcPr>
            <w:tcW w:w="3492" w:type="dxa"/>
          </w:tcPr>
          <w:p w14:paraId="7C260DC2" w14:textId="77777777" w:rsidR="001613FA" w:rsidRPr="00B57901" w:rsidRDefault="001613FA" w:rsidP="000B687B">
            <w:pPr>
              <w:spacing w:after="0" w:line="240" w:lineRule="atLeast"/>
              <w:ind w:left="549" w:right="-25"/>
              <w:jc w:val="both"/>
              <w:rPr>
                <w:rFonts w:ascii="Times New Roman" w:hAnsi="Times New Roman" w:cs="Times New Roman"/>
                <w:szCs w:val="22"/>
              </w:rPr>
            </w:pPr>
          </w:p>
        </w:tc>
        <w:tc>
          <w:tcPr>
            <w:tcW w:w="3019" w:type="dxa"/>
            <w:gridSpan w:val="3"/>
            <w:vAlign w:val="center"/>
          </w:tcPr>
          <w:p w14:paraId="5AEABCFE" w14:textId="77777777" w:rsidR="001613FA" w:rsidRPr="00B57901" w:rsidRDefault="001613FA" w:rsidP="000B687B">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64" w:type="dxa"/>
          </w:tcPr>
          <w:p w14:paraId="7A613D4D" w14:textId="77777777" w:rsidR="001613FA" w:rsidRPr="00B57901" w:rsidRDefault="001613FA" w:rsidP="000B687B">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969" w:type="dxa"/>
            <w:gridSpan w:val="3"/>
            <w:vAlign w:val="bottom"/>
          </w:tcPr>
          <w:p w14:paraId="7F79BBCA" w14:textId="77777777" w:rsidR="001613FA" w:rsidRPr="00B57901" w:rsidRDefault="001613FA" w:rsidP="000B687B">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B57901">
              <w:rPr>
                <w:rFonts w:ascii="Times New Roman" w:eastAsia="Cordia New" w:hAnsi="Times New Roman" w:cs="Times New Roman"/>
                <w:b/>
                <w:bCs/>
                <w:szCs w:val="22"/>
              </w:rPr>
              <w:t>Consolidated and separate</w:t>
            </w:r>
            <w:r w:rsidRPr="00B57901">
              <w:rPr>
                <w:rFonts w:ascii="Times New Roman" w:eastAsia="Cordia New" w:hAnsi="Times New Roman" w:cs="Times New Roman"/>
                <w:b/>
                <w:bCs/>
                <w:szCs w:val="22"/>
                <w:cs/>
              </w:rPr>
              <w:br/>
            </w:r>
            <w:r w:rsidRPr="00B57901">
              <w:rPr>
                <w:rFonts w:ascii="Times New Roman" w:eastAsia="Cordia New" w:hAnsi="Times New Roman" w:cs="Times New Roman"/>
                <w:b/>
                <w:bCs/>
                <w:szCs w:val="22"/>
              </w:rPr>
              <w:t>financial statements</w:t>
            </w:r>
          </w:p>
        </w:tc>
      </w:tr>
      <w:tr w:rsidR="00D43FE7" w:rsidRPr="00B57901" w14:paraId="7F8EA6AB" w14:textId="77777777" w:rsidTr="000B687B">
        <w:trPr>
          <w:tblHeader/>
        </w:trPr>
        <w:tc>
          <w:tcPr>
            <w:tcW w:w="3492" w:type="dxa"/>
          </w:tcPr>
          <w:p w14:paraId="5EE4C572" w14:textId="77777777" w:rsidR="00D43FE7" w:rsidRPr="00B57901" w:rsidRDefault="00D43FE7" w:rsidP="00D43FE7">
            <w:pPr>
              <w:spacing w:after="0" w:line="240" w:lineRule="atLeast"/>
              <w:ind w:left="549" w:right="-25"/>
              <w:jc w:val="both"/>
              <w:rPr>
                <w:rFonts w:ascii="Times New Roman" w:hAnsi="Times New Roman" w:cs="Times New Roman"/>
                <w:szCs w:val="22"/>
              </w:rPr>
            </w:pPr>
          </w:p>
        </w:tc>
        <w:tc>
          <w:tcPr>
            <w:tcW w:w="1327" w:type="dxa"/>
          </w:tcPr>
          <w:p w14:paraId="09779E87" w14:textId="77777777" w:rsidR="00D43FE7" w:rsidRPr="00B57901" w:rsidRDefault="00D43FE7" w:rsidP="00D43FE7">
            <w:pPr>
              <w:spacing w:after="0" w:line="240" w:lineRule="atLeast"/>
              <w:ind w:left="-108" w:right="-25"/>
              <w:jc w:val="center"/>
              <w:rPr>
                <w:rFonts w:ascii="Times New Roman" w:hAnsi="Times New Roman" w:cs="Times New Roman"/>
                <w:szCs w:val="22"/>
              </w:rPr>
            </w:pPr>
          </w:p>
        </w:tc>
        <w:tc>
          <w:tcPr>
            <w:tcW w:w="264" w:type="dxa"/>
          </w:tcPr>
          <w:p w14:paraId="4D095B09" w14:textId="77777777" w:rsidR="00D43FE7" w:rsidRPr="00B57901" w:rsidRDefault="00D43FE7" w:rsidP="00D43FE7">
            <w:pPr>
              <w:tabs>
                <w:tab w:val="left" w:pos="405"/>
              </w:tabs>
              <w:spacing w:after="0" w:line="240" w:lineRule="atLeast"/>
              <w:ind w:left="-54" w:right="-25" w:hanging="115"/>
              <w:jc w:val="center"/>
              <w:rPr>
                <w:rFonts w:ascii="Times New Roman" w:hAnsi="Times New Roman" w:cs="Times New Roman"/>
                <w:szCs w:val="22"/>
              </w:rPr>
            </w:pPr>
          </w:p>
        </w:tc>
        <w:tc>
          <w:tcPr>
            <w:tcW w:w="1428" w:type="dxa"/>
          </w:tcPr>
          <w:p w14:paraId="7AF658BC" w14:textId="77777777" w:rsidR="00D43FE7" w:rsidRPr="00B57901" w:rsidRDefault="00D43FE7" w:rsidP="00D43FE7">
            <w:pPr>
              <w:spacing w:after="0" w:line="240" w:lineRule="atLeast"/>
              <w:ind w:left="-54" w:right="-25" w:firstLine="37"/>
              <w:jc w:val="center"/>
              <w:rPr>
                <w:rFonts w:ascii="Times New Roman" w:hAnsi="Times New Roman" w:cs="Times New Roman"/>
                <w:szCs w:val="22"/>
              </w:rPr>
            </w:pPr>
          </w:p>
        </w:tc>
        <w:tc>
          <w:tcPr>
            <w:tcW w:w="264" w:type="dxa"/>
          </w:tcPr>
          <w:p w14:paraId="57B716C9" w14:textId="77777777" w:rsidR="00D43FE7" w:rsidRPr="00B57901" w:rsidRDefault="00D43FE7" w:rsidP="00D43FE7">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50" w:type="dxa"/>
          </w:tcPr>
          <w:p w14:paraId="25F20BD7" w14:textId="523E7628" w:rsidR="00D43FE7" w:rsidRPr="00B57901" w:rsidRDefault="00D43FE7" w:rsidP="00D43FE7">
            <w:pPr>
              <w:spacing w:after="0" w:line="240" w:lineRule="atLeast"/>
              <w:ind w:left="-108" w:right="-25"/>
              <w:jc w:val="center"/>
              <w:rPr>
                <w:rFonts w:ascii="Times New Roman" w:hAnsi="Times New Roman" w:cs="Times New Roman"/>
                <w:szCs w:val="22"/>
              </w:rPr>
            </w:pPr>
            <w:r w:rsidRPr="00B57901">
              <w:rPr>
                <w:rFonts w:ascii="Times New Roman" w:hAnsi="Times New Roman" w:cs="Times New Roman"/>
                <w:szCs w:val="22"/>
              </w:rPr>
              <w:t>30 June</w:t>
            </w:r>
          </w:p>
        </w:tc>
        <w:tc>
          <w:tcPr>
            <w:tcW w:w="256" w:type="dxa"/>
          </w:tcPr>
          <w:p w14:paraId="51BD0362" w14:textId="77777777" w:rsidR="00D43FE7" w:rsidRPr="00B57901" w:rsidRDefault="00D43FE7" w:rsidP="00D43FE7">
            <w:pPr>
              <w:tabs>
                <w:tab w:val="left" w:pos="405"/>
              </w:tabs>
              <w:spacing w:after="0" w:line="240" w:lineRule="atLeast"/>
              <w:ind w:left="-54" w:right="-25" w:hanging="115"/>
              <w:jc w:val="center"/>
              <w:rPr>
                <w:rFonts w:ascii="Times New Roman" w:hAnsi="Times New Roman" w:cs="Times New Roman"/>
                <w:szCs w:val="22"/>
              </w:rPr>
            </w:pPr>
          </w:p>
        </w:tc>
        <w:tc>
          <w:tcPr>
            <w:tcW w:w="1363" w:type="dxa"/>
          </w:tcPr>
          <w:p w14:paraId="5B379CFE" w14:textId="77777777" w:rsidR="00D43FE7" w:rsidRPr="00B57901" w:rsidRDefault="00D43FE7" w:rsidP="00D43FE7">
            <w:pPr>
              <w:spacing w:after="0" w:line="240" w:lineRule="atLeast"/>
              <w:ind w:left="-54" w:right="-25" w:firstLine="37"/>
              <w:jc w:val="center"/>
              <w:rPr>
                <w:rFonts w:ascii="Times New Roman" w:hAnsi="Times New Roman" w:cs="Times New Roman"/>
                <w:szCs w:val="22"/>
              </w:rPr>
            </w:pPr>
            <w:r w:rsidRPr="00B57901">
              <w:rPr>
                <w:rFonts w:ascii="Times New Roman" w:hAnsi="Times New Roman" w:cs="Times New Roman"/>
                <w:szCs w:val="22"/>
              </w:rPr>
              <w:t xml:space="preserve">31 December </w:t>
            </w:r>
          </w:p>
        </w:tc>
      </w:tr>
      <w:tr w:rsidR="00D43FE7" w:rsidRPr="00B57901" w14:paraId="5DAD0AD3" w14:textId="77777777" w:rsidTr="000B687B">
        <w:trPr>
          <w:tblHeader/>
        </w:trPr>
        <w:tc>
          <w:tcPr>
            <w:tcW w:w="3492" w:type="dxa"/>
          </w:tcPr>
          <w:p w14:paraId="1E9CEBA1" w14:textId="77777777" w:rsidR="00D43FE7" w:rsidRPr="00B57901" w:rsidRDefault="00D43FE7" w:rsidP="00D43FE7">
            <w:pPr>
              <w:spacing w:after="0" w:line="240" w:lineRule="atLeast"/>
              <w:ind w:left="549" w:right="-25"/>
              <w:jc w:val="both"/>
              <w:rPr>
                <w:rFonts w:ascii="Times New Roman" w:hAnsi="Times New Roman" w:cs="Times New Roman"/>
                <w:szCs w:val="22"/>
              </w:rPr>
            </w:pPr>
          </w:p>
        </w:tc>
        <w:tc>
          <w:tcPr>
            <w:tcW w:w="1327" w:type="dxa"/>
          </w:tcPr>
          <w:p w14:paraId="05083C8F" w14:textId="77777777" w:rsidR="00D43FE7" w:rsidRPr="00B57901" w:rsidRDefault="00D43FE7" w:rsidP="00D43FE7">
            <w:pPr>
              <w:spacing w:after="0" w:line="240" w:lineRule="atLeast"/>
              <w:ind w:left="-108" w:right="-25"/>
              <w:jc w:val="center"/>
              <w:rPr>
                <w:rFonts w:ascii="Times New Roman" w:hAnsi="Times New Roman" w:cs="Times New Roman"/>
                <w:szCs w:val="22"/>
              </w:rPr>
            </w:pPr>
          </w:p>
        </w:tc>
        <w:tc>
          <w:tcPr>
            <w:tcW w:w="264" w:type="dxa"/>
          </w:tcPr>
          <w:p w14:paraId="2807EEDA" w14:textId="77777777" w:rsidR="00D43FE7" w:rsidRPr="00B57901" w:rsidRDefault="00D43FE7" w:rsidP="00D43FE7">
            <w:pPr>
              <w:tabs>
                <w:tab w:val="left" w:pos="405"/>
              </w:tabs>
              <w:spacing w:after="0" w:line="240" w:lineRule="atLeast"/>
              <w:ind w:left="-54" w:right="-25" w:hanging="115"/>
              <w:jc w:val="center"/>
              <w:rPr>
                <w:rFonts w:ascii="Times New Roman" w:hAnsi="Times New Roman" w:cs="Times New Roman"/>
                <w:szCs w:val="22"/>
              </w:rPr>
            </w:pPr>
          </w:p>
        </w:tc>
        <w:tc>
          <w:tcPr>
            <w:tcW w:w="1428" w:type="dxa"/>
          </w:tcPr>
          <w:p w14:paraId="5362DDD0" w14:textId="77777777" w:rsidR="00D43FE7" w:rsidRPr="00B57901" w:rsidRDefault="00D43FE7" w:rsidP="00D43FE7">
            <w:pPr>
              <w:spacing w:after="0" w:line="240" w:lineRule="atLeast"/>
              <w:ind w:left="-54" w:right="-25" w:firstLine="37"/>
              <w:jc w:val="center"/>
              <w:rPr>
                <w:rFonts w:ascii="Times New Roman" w:hAnsi="Times New Roman" w:cs="Times New Roman"/>
                <w:szCs w:val="22"/>
              </w:rPr>
            </w:pPr>
          </w:p>
        </w:tc>
        <w:tc>
          <w:tcPr>
            <w:tcW w:w="264" w:type="dxa"/>
          </w:tcPr>
          <w:p w14:paraId="12E44C62" w14:textId="77777777" w:rsidR="00D43FE7" w:rsidRPr="00B57901" w:rsidRDefault="00D43FE7" w:rsidP="00D43FE7">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50" w:type="dxa"/>
          </w:tcPr>
          <w:p w14:paraId="5B52FA95" w14:textId="0140ABBB" w:rsidR="00D43FE7" w:rsidRPr="00B57901" w:rsidRDefault="00D43FE7" w:rsidP="00D43FE7">
            <w:pPr>
              <w:spacing w:after="0" w:line="240" w:lineRule="atLeast"/>
              <w:ind w:left="-108" w:right="-25"/>
              <w:jc w:val="center"/>
              <w:rPr>
                <w:rFonts w:ascii="Times New Roman" w:hAnsi="Times New Roman" w:cs="Times New Roman"/>
                <w:szCs w:val="22"/>
              </w:rPr>
            </w:pPr>
            <w:r w:rsidRPr="00B57901">
              <w:rPr>
                <w:rFonts w:ascii="Times New Roman" w:hAnsi="Times New Roman" w:cs="Times New Roman"/>
                <w:szCs w:val="22"/>
              </w:rPr>
              <w:t>2026</w:t>
            </w:r>
          </w:p>
        </w:tc>
        <w:tc>
          <w:tcPr>
            <w:tcW w:w="256" w:type="dxa"/>
          </w:tcPr>
          <w:p w14:paraId="1963FBB3" w14:textId="77777777" w:rsidR="00D43FE7" w:rsidRPr="00B57901" w:rsidRDefault="00D43FE7" w:rsidP="00D43FE7">
            <w:pPr>
              <w:spacing w:after="0" w:line="240" w:lineRule="atLeast"/>
              <w:ind w:left="-108" w:right="-25"/>
              <w:jc w:val="center"/>
              <w:rPr>
                <w:rFonts w:ascii="Times New Roman" w:hAnsi="Times New Roman" w:cs="Times New Roman"/>
                <w:szCs w:val="22"/>
              </w:rPr>
            </w:pPr>
          </w:p>
        </w:tc>
        <w:tc>
          <w:tcPr>
            <w:tcW w:w="1363" w:type="dxa"/>
          </w:tcPr>
          <w:p w14:paraId="2BBBC624" w14:textId="534926FB" w:rsidR="00D43FE7" w:rsidRPr="00B57901" w:rsidRDefault="00D43FE7" w:rsidP="00D43FE7">
            <w:pPr>
              <w:spacing w:after="0" w:line="240" w:lineRule="atLeast"/>
              <w:ind w:left="-108" w:right="-25"/>
              <w:jc w:val="center"/>
              <w:rPr>
                <w:rFonts w:ascii="Times New Roman" w:hAnsi="Times New Roman" w:cs="Times New Roman"/>
                <w:szCs w:val="22"/>
              </w:rPr>
            </w:pPr>
            <w:r w:rsidRPr="00B57901">
              <w:rPr>
                <w:rFonts w:ascii="Times New Roman" w:hAnsi="Times New Roman" w:cs="Times New Roman"/>
                <w:szCs w:val="22"/>
              </w:rPr>
              <w:t>2025</w:t>
            </w:r>
          </w:p>
        </w:tc>
      </w:tr>
      <w:tr w:rsidR="00D43FE7" w:rsidRPr="00B57901" w14:paraId="29A509AC" w14:textId="77777777" w:rsidTr="000B687B">
        <w:trPr>
          <w:tblHeader/>
        </w:trPr>
        <w:tc>
          <w:tcPr>
            <w:tcW w:w="3492" w:type="dxa"/>
          </w:tcPr>
          <w:p w14:paraId="52851FE3" w14:textId="77777777" w:rsidR="00D43FE7" w:rsidRPr="00B57901" w:rsidRDefault="00D43FE7" w:rsidP="00D43FE7">
            <w:pPr>
              <w:spacing w:after="0" w:line="240" w:lineRule="atLeast"/>
              <w:ind w:left="549" w:right="-25"/>
              <w:jc w:val="both"/>
              <w:rPr>
                <w:rFonts w:ascii="Times New Roman" w:hAnsi="Times New Roman" w:cs="Times New Roman"/>
                <w:szCs w:val="22"/>
              </w:rPr>
            </w:pPr>
          </w:p>
        </w:tc>
        <w:tc>
          <w:tcPr>
            <w:tcW w:w="1327" w:type="dxa"/>
          </w:tcPr>
          <w:p w14:paraId="58251C22" w14:textId="77777777" w:rsidR="00D43FE7" w:rsidRPr="00B57901" w:rsidRDefault="00D43FE7" w:rsidP="00D43FE7">
            <w:pPr>
              <w:spacing w:after="0" w:line="240" w:lineRule="atLeast"/>
              <w:ind w:left="-108" w:right="-25"/>
              <w:jc w:val="center"/>
              <w:rPr>
                <w:rFonts w:ascii="Times New Roman" w:hAnsi="Times New Roman" w:cs="Times New Roman"/>
                <w:szCs w:val="22"/>
              </w:rPr>
            </w:pPr>
          </w:p>
        </w:tc>
        <w:tc>
          <w:tcPr>
            <w:tcW w:w="264" w:type="dxa"/>
          </w:tcPr>
          <w:p w14:paraId="22B527EF" w14:textId="77777777" w:rsidR="00D43FE7" w:rsidRPr="00B57901" w:rsidRDefault="00D43FE7" w:rsidP="00D43FE7">
            <w:pPr>
              <w:tabs>
                <w:tab w:val="left" w:pos="405"/>
              </w:tabs>
              <w:spacing w:after="0" w:line="240" w:lineRule="atLeast"/>
              <w:ind w:left="-54" w:right="-25" w:hanging="115"/>
              <w:jc w:val="center"/>
              <w:rPr>
                <w:rFonts w:ascii="Times New Roman" w:hAnsi="Times New Roman" w:cs="Times New Roman"/>
                <w:szCs w:val="22"/>
              </w:rPr>
            </w:pPr>
          </w:p>
        </w:tc>
        <w:tc>
          <w:tcPr>
            <w:tcW w:w="1428" w:type="dxa"/>
          </w:tcPr>
          <w:p w14:paraId="1AC9BEAA" w14:textId="77777777" w:rsidR="00D43FE7" w:rsidRPr="00B57901" w:rsidRDefault="00D43FE7" w:rsidP="00D43FE7">
            <w:pPr>
              <w:spacing w:after="0" w:line="240" w:lineRule="atLeast"/>
              <w:ind w:left="-54" w:right="-25" w:firstLine="37"/>
              <w:jc w:val="center"/>
              <w:rPr>
                <w:rFonts w:ascii="Times New Roman" w:hAnsi="Times New Roman" w:cs="Times New Roman"/>
                <w:szCs w:val="22"/>
              </w:rPr>
            </w:pPr>
          </w:p>
        </w:tc>
        <w:tc>
          <w:tcPr>
            <w:tcW w:w="264" w:type="dxa"/>
          </w:tcPr>
          <w:p w14:paraId="48A43422" w14:textId="77777777" w:rsidR="00D43FE7" w:rsidRPr="00B57901" w:rsidRDefault="00D43FE7" w:rsidP="00D43FE7">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2969" w:type="dxa"/>
            <w:gridSpan w:val="3"/>
          </w:tcPr>
          <w:p w14:paraId="5E70D4EA" w14:textId="77777777" w:rsidR="00D43FE7" w:rsidRPr="00B57901" w:rsidRDefault="00D43FE7" w:rsidP="00D43FE7">
            <w:pPr>
              <w:spacing w:after="0" w:line="240" w:lineRule="atLeast"/>
              <w:ind w:left="-54" w:right="-25" w:firstLine="37"/>
              <w:jc w:val="center"/>
              <w:rPr>
                <w:rFonts w:ascii="Times New Roman" w:hAnsi="Times New Roman" w:cs="Times New Roman"/>
                <w:szCs w:val="22"/>
              </w:rPr>
            </w:pPr>
            <w:r w:rsidRPr="00B57901">
              <w:rPr>
                <w:rFonts w:ascii="Times New Roman" w:hAnsi="Times New Roman" w:cs="Times New Roman"/>
                <w:i/>
                <w:iCs/>
                <w:szCs w:val="22"/>
                <w:cs/>
              </w:rPr>
              <w:t>(</w:t>
            </w:r>
            <w:r w:rsidRPr="00B57901">
              <w:rPr>
                <w:rFonts w:ascii="Times New Roman" w:hAnsi="Times New Roman" w:cs="Times New Roman"/>
                <w:i/>
                <w:iCs/>
                <w:szCs w:val="22"/>
              </w:rPr>
              <w:t>in thousand Baht</w:t>
            </w:r>
            <w:r w:rsidRPr="00B57901">
              <w:rPr>
                <w:rFonts w:ascii="Times New Roman" w:hAnsi="Times New Roman" w:cs="Times New Roman"/>
                <w:i/>
                <w:iCs/>
                <w:szCs w:val="22"/>
                <w:cs/>
              </w:rPr>
              <w:t>)</w:t>
            </w:r>
          </w:p>
        </w:tc>
      </w:tr>
      <w:tr w:rsidR="00D43FE7" w:rsidRPr="00B57901" w14:paraId="5EB744A4" w14:textId="77777777" w:rsidTr="00650922">
        <w:tc>
          <w:tcPr>
            <w:tcW w:w="3492" w:type="dxa"/>
          </w:tcPr>
          <w:p w14:paraId="3B70DE35" w14:textId="77777777" w:rsidR="00D43FE7" w:rsidRPr="00B57901" w:rsidRDefault="00D43FE7" w:rsidP="00D43FE7">
            <w:pPr>
              <w:spacing w:after="0" w:line="260" w:lineRule="atLeast"/>
              <w:ind w:left="522" w:right="-25"/>
              <w:jc w:val="both"/>
              <w:rPr>
                <w:rFonts w:ascii="Times New Roman" w:hAnsi="Times New Roman" w:cs="Times New Roman"/>
                <w:szCs w:val="22"/>
                <w:cs/>
              </w:rPr>
            </w:pPr>
            <w:r w:rsidRPr="00B57901">
              <w:rPr>
                <w:rFonts w:ascii="Times New Roman" w:hAnsi="Times New Roman" w:cs="Times New Roman"/>
                <w:b/>
                <w:bCs/>
                <w:szCs w:val="22"/>
              </w:rPr>
              <w:t>Related person</w:t>
            </w:r>
          </w:p>
        </w:tc>
        <w:tc>
          <w:tcPr>
            <w:tcW w:w="1327" w:type="dxa"/>
          </w:tcPr>
          <w:p w14:paraId="74095F1B" w14:textId="77777777" w:rsidR="00D43FE7" w:rsidRPr="00B57901" w:rsidRDefault="00D43FE7" w:rsidP="00D43FE7">
            <w:pPr>
              <w:tabs>
                <w:tab w:val="decimal" w:pos="885"/>
              </w:tabs>
              <w:spacing w:after="0" w:line="240" w:lineRule="atLeast"/>
              <w:ind w:left="72" w:right="-25"/>
              <w:jc w:val="both"/>
              <w:rPr>
                <w:rFonts w:ascii="Times New Roman" w:hAnsi="Times New Roman" w:cs="Times New Roman"/>
                <w:szCs w:val="22"/>
                <w:cs/>
              </w:rPr>
            </w:pPr>
          </w:p>
        </w:tc>
        <w:tc>
          <w:tcPr>
            <w:tcW w:w="264" w:type="dxa"/>
          </w:tcPr>
          <w:p w14:paraId="2692966E" w14:textId="77777777" w:rsidR="00D43FE7" w:rsidRPr="00B57901" w:rsidRDefault="00D43FE7" w:rsidP="00D43FE7">
            <w:pPr>
              <w:tabs>
                <w:tab w:val="decimal" w:pos="885"/>
              </w:tabs>
              <w:spacing w:after="0" w:line="240" w:lineRule="atLeast"/>
              <w:ind w:left="72" w:right="-25"/>
              <w:jc w:val="both"/>
              <w:rPr>
                <w:rFonts w:ascii="Times New Roman" w:hAnsi="Times New Roman" w:cs="Times New Roman"/>
                <w:szCs w:val="22"/>
              </w:rPr>
            </w:pPr>
          </w:p>
        </w:tc>
        <w:tc>
          <w:tcPr>
            <w:tcW w:w="1428" w:type="dxa"/>
          </w:tcPr>
          <w:p w14:paraId="60A1CB1B" w14:textId="77777777" w:rsidR="00D43FE7" w:rsidRPr="00B57901" w:rsidRDefault="00D43FE7" w:rsidP="00D43FE7">
            <w:pPr>
              <w:tabs>
                <w:tab w:val="decimal" w:pos="885"/>
              </w:tabs>
              <w:spacing w:after="0" w:line="240" w:lineRule="atLeast"/>
              <w:ind w:left="72" w:right="-25"/>
              <w:jc w:val="both"/>
              <w:rPr>
                <w:rFonts w:ascii="Times New Roman" w:hAnsi="Times New Roman" w:cs="Times New Roman"/>
                <w:szCs w:val="22"/>
              </w:rPr>
            </w:pPr>
          </w:p>
        </w:tc>
        <w:tc>
          <w:tcPr>
            <w:tcW w:w="264" w:type="dxa"/>
          </w:tcPr>
          <w:p w14:paraId="39F9C026" w14:textId="77777777" w:rsidR="00D43FE7" w:rsidRPr="00B57901" w:rsidRDefault="00D43FE7" w:rsidP="00D43FE7">
            <w:pPr>
              <w:tabs>
                <w:tab w:val="decimal" w:pos="885"/>
              </w:tabs>
              <w:spacing w:after="0" w:line="240" w:lineRule="atLeast"/>
              <w:ind w:left="72" w:right="-25"/>
              <w:jc w:val="both"/>
              <w:rPr>
                <w:rFonts w:ascii="Times New Roman" w:hAnsi="Times New Roman" w:cs="Times New Roman"/>
                <w:szCs w:val="22"/>
              </w:rPr>
            </w:pPr>
          </w:p>
        </w:tc>
        <w:tc>
          <w:tcPr>
            <w:tcW w:w="1350" w:type="dxa"/>
          </w:tcPr>
          <w:p w14:paraId="3D4D3684" w14:textId="77777777" w:rsidR="00D43FE7" w:rsidRPr="00B57901" w:rsidRDefault="00D43FE7" w:rsidP="00D43FE7">
            <w:pPr>
              <w:tabs>
                <w:tab w:val="decimal" w:pos="885"/>
              </w:tabs>
              <w:spacing w:after="0" w:line="240" w:lineRule="atLeast"/>
              <w:ind w:left="72" w:right="-25"/>
              <w:jc w:val="both"/>
              <w:rPr>
                <w:rFonts w:ascii="Times New Roman" w:hAnsi="Times New Roman" w:cs="Times New Roman"/>
                <w:szCs w:val="22"/>
              </w:rPr>
            </w:pPr>
          </w:p>
        </w:tc>
        <w:tc>
          <w:tcPr>
            <w:tcW w:w="256" w:type="dxa"/>
          </w:tcPr>
          <w:p w14:paraId="56312F15" w14:textId="77777777" w:rsidR="00D43FE7" w:rsidRPr="00B57901" w:rsidRDefault="00D43FE7" w:rsidP="00D43FE7">
            <w:pPr>
              <w:tabs>
                <w:tab w:val="decimal" w:pos="885"/>
              </w:tabs>
              <w:spacing w:after="0" w:line="240" w:lineRule="atLeast"/>
              <w:ind w:left="72" w:right="-25"/>
              <w:jc w:val="both"/>
              <w:rPr>
                <w:rFonts w:ascii="Times New Roman" w:hAnsi="Times New Roman" w:cs="Times New Roman"/>
                <w:szCs w:val="22"/>
              </w:rPr>
            </w:pPr>
          </w:p>
        </w:tc>
        <w:tc>
          <w:tcPr>
            <w:tcW w:w="1363" w:type="dxa"/>
            <w:vAlign w:val="bottom"/>
          </w:tcPr>
          <w:p w14:paraId="37E81D42" w14:textId="77777777" w:rsidR="00D43FE7" w:rsidRPr="00B57901" w:rsidRDefault="00D43FE7" w:rsidP="00D43FE7">
            <w:pPr>
              <w:tabs>
                <w:tab w:val="decimal" w:pos="885"/>
              </w:tabs>
              <w:spacing w:after="0" w:line="240" w:lineRule="atLeast"/>
              <w:ind w:left="72" w:right="-25"/>
              <w:jc w:val="both"/>
              <w:rPr>
                <w:rFonts w:ascii="Times New Roman" w:hAnsi="Times New Roman" w:cs="Times New Roman"/>
                <w:szCs w:val="22"/>
              </w:rPr>
            </w:pPr>
          </w:p>
        </w:tc>
      </w:tr>
      <w:tr w:rsidR="00D43FE7" w:rsidRPr="00B57901" w14:paraId="28E319D9" w14:textId="77777777" w:rsidTr="000B687B">
        <w:tc>
          <w:tcPr>
            <w:tcW w:w="3492" w:type="dxa"/>
          </w:tcPr>
          <w:p w14:paraId="37D13559" w14:textId="77777777" w:rsidR="00D43FE7" w:rsidRPr="00B57901" w:rsidRDefault="00D43FE7" w:rsidP="00D43FE7">
            <w:pPr>
              <w:spacing w:after="0" w:line="240" w:lineRule="atLeast"/>
              <w:ind w:left="549" w:right="-25"/>
              <w:jc w:val="both"/>
              <w:rPr>
                <w:rFonts w:ascii="Times New Roman" w:hAnsi="Times New Roman" w:cs="Times New Roman"/>
                <w:szCs w:val="22"/>
                <w:cs/>
              </w:rPr>
            </w:pPr>
            <w:r w:rsidRPr="00B57901">
              <w:rPr>
                <w:rFonts w:ascii="Times New Roman" w:hAnsi="Times New Roman" w:cs="Times New Roman"/>
                <w:szCs w:val="22"/>
              </w:rPr>
              <w:t>Key management personnel</w:t>
            </w:r>
          </w:p>
        </w:tc>
        <w:tc>
          <w:tcPr>
            <w:tcW w:w="1327" w:type="dxa"/>
          </w:tcPr>
          <w:p w14:paraId="6FF87524" w14:textId="77777777" w:rsidR="00D43FE7" w:rsidRPr="00B57901" w:rsidRDefault="00D43FE7" w:rsidP="00D43FE7">
            <w:pPr>
              <w:tabs>
                <w:tab w:val="decimal" w:pos="885"/>
              </w:tabs>
              <w:spacing w:after="0" w:line="240" w:lineRule="atLeast"/>
              <w:ind w:left="72" w:right="-25"/>
              <w:jc w:val="both"/>
              <w:rPr>
                <w:rFonts w:ascii="Times New Roman" w:hAnsi="Times New Roman" w:cs="Times New Roman"/>
                <w:b/>
                <w:bCs/>
                <w:szCs w:val="22"/>
              </w:rPr>
            </w:pPr>
          </w:p>
        </w:tc>
        <w:tc>
          <w:tcPr>
            <w:tcW w:w="264" w:type="dxa"/>
          </w:tcPr>
          <w:p w14:paraId="29B2CFCE" w14:textId="77777777" w:rsidR="00D43FE7" w:rsidRPr="00B57901" w:rsidRDefault="00D43FE7" w:rsidP="00D43FE7">
            <w:pPr>
              <w:spacing w:after="0" w:line="240" w:lineRule="atLeast"/>
              <w:ind w:left="72" w:right="-25"/>
              <w:jc w:val="both"/>
              <w:rPr>
                <w:rFonts w:ascii="Times New Roman" w:hAnsi="Times New Roman" w:cs="Times New Roman"/>
                <w:b/>
                <w:bCs/>
                <w:szCs w:val="22"/>
              </w:rPr>
            </w:pPr>
          </w:p>
        </w:tc>
        <w:tc>
          <w:tcPr>
            <w:tcW w:w="1428" w:type="dxa"/>
          </w:tcPr>
          <w:p w14:paraId="4BDAD0B3" w14:textId="77777777" w:rsidR="00D43FE7" w:rsidRPr="00B57901" w:rsidRDefault="00D43FE7" w:rsidP="00D43FE7">
            <w:pPr>
              <w:tabs>
                <w:tab w:val="decimal" w:pos="885"/>
              </w:tabs>
              <w:spacing w:after="0" w:line="240" w:lineRule="atLeast"/>
              <w:ind w:left="72" w:right="-25"/>
              <w:jc w:val="both"/>
              <w:rPr>
                <w:rFonts w:ascii="Times New Roman" w:hAnsi="Times New Roman" w:cs="Times New Roman"/>
                <w:b/>
                <w:bCs/>
                <w:szCs w:val="22"/>
              </w:rPr>
            </w:pPr>
          </w:p>
        </w:tc>
        <w:tc>
          <w:tcPr>
            <w:tcW w:w="264" w:type="dxa"/>
          </w:tcPr>
          <w:p w14:paraId="24854C14" w14:textId="77777777" w:rsidR="00D43FE7" w:rsidRPr="00B57901" w:rsidRDefault="00D43FE7" w:rsidP="00D43FE7">
            <w:pPr>
              <w:spacing w:after="0" w:line="240" w:lineRule="atLeast"/>
              <w:ind w:left="72" w:right="-25"/>
              <w:jc w:val="both"/>
              <w:rPr>
                <w:rFonts w:ascii="Times New Roman" w:hAnsi="Times New Roman" w:cs="Times New Roman"/>
                <w:b/>
                <w:bCs/>
                <w:szCs w:val="22"/>
              </w:rPr>
            </w:pPr>
          </w:p>
        </w:tc>
        <w:tc>
          <w:tcPr>
            <w:tcW w:w="1350" w:type="dxa"/>
            <w:tcBorders>
              <w:bottom w:val="double" w:sz="4" w:space="0" w:color="auto"/>
            </w:tcBorders>
          </w:tcPr>
          <w:p w14:paraId="28C46812" w14:textId="59350F5F" w:rsidR="00D43FE7" w:rsidRPr="00B57901" w:rsidRDefault="00B2122D" w:rsidP="00D43FE7">
            <w:pPr>
              <w:tabs>
                <w:tab w:val="decimal" w:pos="862"/>
              </w:tabs>
              <w:spacing w:after="0" w:line="240" w:lineRule="atLeast"/>
              <w:ind w:left="72" w:right="-25"/>
              <w:jc w:val="both"/>
              <w:rPr>
                <w:rFonts w:ascii="Times New Roman" w:hAnsi="Times New Roman" w:cstheme="minorBidi"/>
                <w:b/>
                <w:bCs/>
                <w:szCs w:val="22"/>
                <w:cs/>
              </w:rPr>
            </w:pPr>
            <w:r w:rsidRPr="00B57901">
              <w:rPr>
                <w:rFonts w:ascii="Times New Roman" w:hAnsi="Times New Roman" w:cstheme="minorBidi"/>
                <w:b/>
                <w:bCs/>
                <w:szCs w:val="22"/>
              </w:rPr>
              <w:t>3,772</w:t>
            </w:r>
          </w:p>
        </w:tc>
        <w:tc>
          <w:tcPr>
            <w:tcW w:w="256" w:type="dxa"/>
          </w:tcPr>
          <w:p w14:paraId="11D934FC" w14:textId="77777777" w:rsidR="00D43FE7" w:rsidRPr="00B57901" w:rsidRDefault="00D43FE7" w:rsidP="00D43FE7">
            <w:pPr>
              <w:spacing w:after="0" w:line="240" w:lineRule="atLeast"/>
              <w:ind w:left="72" w:right="-25"/>
              <w:jc w:val="both"/>
              <w:rPr>
                <w:rFonts w:ascii="Times New Roman" w:hAnsi="Times New Roman" w:cs="Times New Roman"/>
                <w:b/>
                <w:bCs/>
                <w:szCs w:val="22"/>
              </w:rPr>
            </w:pPr>
          </w:p>
        </w:tc>
        <w:tc>
          <w:tcPr>
            <w:tcW w:w="1363" w:type="dxa"/>
            <w:tcBorders>
              <w:bottom w:val="double" w:sz="4" w:space="0" w:color="auto"/>
            </w:tcBorders>
          </w:tcPr>
          <w:p w14:paraId="54D27519" w14:textId="742E7888" w:rsidR="00D43FE7" w:rsidRPr="00B57901" w:rsidRDefault="00D43FE7" w:rsidP="00D43FE7">
            <w:pPr>
              <w:tabs>
                <w:tab w:val="decimal" w:pos="991"/>
              </w:tabs>
              <w:spacing w:after="0" w:line="240" w:lineRule="atLeast"/>
              <w:ind w:left="72" w:right="-25"/>
              <w:jc w:val="both"/>
              <w:rPr>
                <w:rFonts w:ascii="Times New Roman" w:hAnsi="Times New Roman" w:cs="Times New Roman"/>
                <w:b/>
                <w:bCs/>
                <w:szCs w:val="22"/>
              </w:rPr>
            </w:pPr>
            <w:r w:rsidRPr="00B57901">
              <w:rPr>
                <w:rFonts w:ascii="Times New Roman" w:hAnsi="Times New Roman" w:cs="Times New Roman"/>
                <w:b/>
                <w:bCs/>
                <w:szCs w:val="22"/>
              </w:rPr>
              <w:t>3,578</w:t>
            </w:r>
          </w:p>
        </w:tc>
      </w:tr>
    </w:tbl>
    <w:p w14:paraId="2B63648A" w14:textId="77777777" w:rsidR="001613FA" w:rsidRPr="00B57901" w:rsidRDefault="001613FA" w:rsidP="001613FA">
      <w:pPr>
        <w:pStyle w:val="BodyText"/>
        <w:ind w:left="539" w:right="-25" w:firstLine="0"/>
        <w:jc w:val="both"/>
        <w:rPr>
          <w:rFonts w:ascii="Times New Roman" w:hAnsi="Times New Roman" w:cs="Times New Roman"/>
          <w:sz w:val="22"/>
          <w:szCs w:val="28"/>
        </w:rPr>
      </w:pPr>
    </w:p>
    <w:p w14:paraId="702FFDB4" w14:textId="77777777" w:rsidR="00812020" w:rsidRPr="00B57901" w:rsidRDefault="00812020" w:rsidP="00812020">
      <w:pPr>
        <w:pStyle w:val="BodyText"/>
        <w:ind w:left="540" w:right="-25" w:firstLine="0"/>
        <w:jc w:val="both"/>
        <w:rPr>
          <w:rFonts w:ascii="Times New Roman" w:hAnsi="Times New Roman" w:cs="Times New Roman"/>
          <w:b/>
          <w:bCs/>
          <w:i/>
          <w:iCs/>
          <w:sz w:val="22"/>
          <w:szCs w:val="28"/>
        </w:rPr>
      </w:pPr>
      <w:r w:rsidRPr="00B57901">
        <w:rPr>
          <w:rFonts w:ascii="Times New Roman" w:hAnsi="Times New Roman" w:cs="Times New Roman"/>
          <w:b/>
          <w:bCs/>
          <w:i/>
          <w:iCs/>
          <w:sz w:val="22"/>
          <w:szCs w:val="28"/>
        </w:rPr>
        <w:t>Directors</w:t>
      </w:r>
      <w:r w:rsidRPr="00B57901">
        <w:rPr>
          <w:rFonts w:ascii="Times New Roman" w:hAnsi="Times New Roman" w:cs="Times New Roman"/>
          <w:b/>
          <w:bCs/>
          <w:i/>
          <w:iCs/>
          <w:sz w:val="22"/>
          <w:szCs w:val="22"/>
          <w:cs/>
        </w:rPr>
        <w:t xml:space="preserve">’ </w:t>
      </w:r>
      <w:r w:rsidRPr="00B57901">
        <w:rPr>
          <w:rFonts w:ascii="Times New Roman" w:hAnsi="Times New Roman" w:cs="Times New Roman"/>
          <w:b/>
          <w:bCs/>
          <w:i/>
          <w:iCs/>
          <w:sz w:val="22"/>
          <w:szCs w:val="28"/>
        </w:rPr>
        <w:t>remunerations</w:t>
      </w:r>
    </w:p>
    <w:p w14:paraId="7C24C78A" w14:textId="77777777" w:rsidR="00812020" w:rsidRPr="00B57901" w:rsidRDefault="00812020" w:rsidP="00812020">
      <w:pPr>
        <w:pStyle w:val="BodyText"/>
        <w:ind w:left="539" w:right="-25" w:firstLine="0"/>
        <w:jc w:val="both"/>
        <w:rPr>
          <w:rFonts w:ascii="Times New Roman" w:hAnsi="Times New Roman" w:cs="Times New Roman"/>
          <w:sz w:val="22"/>
          <w:szCs w:val="28"/>
        </w:rPr>
      </w:pPr>
    </w:p>
    <w:p w14:paraId="2A0801BB" w14:textId="4580DB8C" w:rsidR="00812020" w:rsidRPr="00B57901" w:rsidRDefault="00812020" w:rsidP="00812020">
      <w:pPr>
        <w:spacing w:after="0" w:line="240" w:lineRule="atLeast"/>
        <w:ind w:left="567" w:right="-25"/>
        <w:jc w:val="thaiDistribute"/>
        <w:rPr>
          <w:rFonts w:ascii="Times New Roman" w:hAnsi="Times New Roman" w:cs="Times New Roman"/>
          <w:szCs w:val="22"/>
        </w:rPr>
      </w:pPr>
      <w:r w:rsidRPr="00B57901">
        <w:rPr>
          <w:rFonts w:ascii="Times New Roman" w:hAnsi="Times New Roman" w:cs="Times New Roman"/>
          <w:szCs w:val="22"/>
        </w:rPr>
        <w:t xml:space="preserve">The Ordinary General Meeting of Shareholders of the Company held on </w:t>
      </w:r>
      <w:r w:rsidR="00AC21E0" w:rsidRPr="00B57901">
        <w:rPr>
          <w:rFonts w:ascii="Times New Roman" w:hAnsi="Times New Roman" w:cs="Times New Roman"/>
          <w:szCs w:val="22"/>
        </w:rPr>
        <w:t>23</w:t>
      </w:r>
      <w:r w:rsidRPr="00B57901">
        <w:rPr>
          <w:rFonts w:ascii="Times New Roman" w:hAnsi="Times New Roman" w:cs="Times New Roman"/>
          <w:szCs w:val="22"/>
        </w:rPr>
        <w:t xml:space="preserve"> April 202</w:t>
      </w:r>
      <w:r w:rsidR="00AC21E0" w:rsidRPr="00B57901">
        <w:rPr>
          <w:rFonts w:ascii="Times New Roman" w:hAnsi="Times New Roman" w:cs="Times New Roman"/>
          <w:szCs w:val="22"/>
        </w:rPr>
        <w:t>6</w:t>
      </w:r>
      <w:r w:rsidRPr="00B57901">
        <w:rPr>
          <w:rFonts w:ascii="Times New Roman" w:hAnsi="Times New Roman" w:cs="Times New Roman"/>
          <w:szCs w:val="22"/>
        </w:rPr>
        <w:t xml:space="preserve"> and </w:t>
      </w:r>
      <w:r w:rsidR="00AC21E0" w:rsidRPr="00B57901">
        <w:rPr>
          <w:rFonts w:ascii="Times New Roman" w:hAnsi="Times New Roman" w:cs="Times New Roman"/>
          <w:szCs w:val="22"/>
        </w:rPr>
        <w:t>24 April 2025</w:t>
      </w:r>
      <w:r w:rsidRPr="00B57901">
        <w:rPr>
          <w:rFonts w:ascii="Times New Roman" w:hAnsi="Times New Roman" w:cs="Times New Roman"/>
          <w:szCs w:val="22"/>
        </w:rPr>
        <w:t xml:space="preserve"> resolved to determine the directors' remunerations for the year 202</w:t>
      </w:r>
      <w:r w:rsidR="00AC21E0" w:rsidRPr="00B57901">
        <w:rPr>
          <w:rFonts w:ascii="Times New Roman" w:hAnsi="Times New Roman" w:cs="Times New Roman"/>
          <w:szCs w:val="22"/>
        </w:rPr>
        <w:t>6</w:t>
      </w:r>
      <w:r w:rsidRPr="00B57901">
        <w:rPr>
          <w:rFonts w:ascii="Times New Roman" w:hAnsi="Times New Roman" w:cs="Times New Roman"/>
          <w:szCs w:val="22"/>
        </w:rPr>
        <w:t xml:space="preserve"> and 202</w:t>
      </w:r>
      <w:r w:rsidR="00AC21E0" w:rsidRPr="00B57901">
        <w:rPr>
          <w:rFonts w:ascii="Times New Roman" w:hAnsi="Times New Roman" w:cs="Times New Roman"/>
          <w:szCs w:val="22"/>
        </w:rPr>
        <w:t>5</w:t>
      </w:r>
      <w:r w:rsidRPr="00B57901">
        <w:rPr>
          <w:rFonts w:ascii="Times New Roman" w:hAnsi="Times New Roman" w:cs="Times New Roman"/>
          <w:szCs w:val="22"/>
        </w:rPr>
        <w:t xml:space="preserve">, respectively consisting of monthly remunerations at the rate of Baht 50,000 </w:t>
      </w:r>
      <w:r w:rsidRPr="00B57901">
        <w:rPr>
          <w:rFonts w:ascii="Times New Roman" w:hAnsi="Times New Roman" w:cs="Times New Roman"/>
          <w:szCs w:val="22"/>
          <w:cs/>
        </w:rPr>
        <w:t xml:space="preserve">- </w:t>
      </w:r>
      <w:r w:rsidRPr="00B57901">
        <w:rPr>
          <w:rFonts w:ascii="Times New Roman" w:hAnsi="Times New Roman" w:cs="Times New Roman"/>
          <w:szCs w:val="22"/>
        </w:rPr>
        <w:t xml:space="preserve">65,000 and meeting allowances at the rate of Baht 1,000 </w:t>
      </w:r>
      <w:r w:rsidRPr="00B57901">
        <w:rPr>
          <w:rFonts w:ascii="Times New Roman" w:hAnsi="Times New Roman" w:cs="Times New Roman"/>
          <w:szCs w:val="22"/>
          <w:cs/>
        </w:rPr>
        <w:t xml:space="preserve">– </w:t>
      </w:r>
      <w:r w:rsidRPr="00B57901">
        <w:rPr>
          <w:rFonts w:ascii="Times New Roman" w:hAnsi="Times New Roman" w:cs="Times New Roman"/>
          <w:szCs w:val="22"/>
        </w:rPr>
        <w:t>5,000 per person</w:t>
      </w:r>
      <w:r w:rsidRPr="00B57901">
        <w:rPr>
          <w:rFonts w:ascii="Times New Roman" w:hAnsi="Times New Roman" w:cs="Times New Roman"/>
          <w:szCs w:val="22"/>
          <w:cs/>
        </w:rPr>
        <w:t>.</w:t>
      </w:r>
    </w:p>
    <w:p w14:paraId="117DD747" w14:textId="77777777" w:rsidR="00812020" w:rsidRPr="00B57901" w:rsidRDefault="00812020" w:rsidP="00812020">
      <w:pPr>
        <w:spacing w:after="0" w:line="240" w:lineRule="atLeast"/>
        <w:ind w:left="567" w:right="-25"/>
        <w:jc w:val="thaiDistribute"/>
        <w:rPr>
          <w:rFonts w:ascii="Times New Roman" w:hAnsi="Times New Roman" w:cs="Times New Roman"/>
          <w:szCs w:val="22"/>
        </w:rPr>
      </w:pPr>
    </w:p>
    <w:p w14:paraId="3D419C7C" w14:textId="2770C679" w:rsidR="002D379D" w:rsidRPr="00B57901" w:rsidRDefault="002D379D" w:rsidP="002D379D">
      <w:pPr>
        <w:pStyle w:val="BodyText"/>
        <w:ind w:left="540" w:right="-25" w:firstLine="0"/>
        <w:jc w:val="both"/>
        <w:rPr>
          <w:rFonts w:ascii="Times New Roman" w:hAnsi="Times New Roman" w:cs="Times New Roman"/>
          <w:b/>
          <w:bCs/>
          <w:i/>
          <w:iCs/>
          <w:sz w:val="22"/>
          <w:szCs w:val="28"/>
        </w:rPr>
      </w:pPr>
      <w:r w:rsidRPr="00B57901">
        <w:rPr>
          <w:rFonts w:ascii="Times New Roman" w:hAnsi="Times New Roman" w:cs="Times New Roman"/>
          <w:b/>
          <w:bCs/>
          <w:i/>
          <w:iCs/>
          <w:sz w:val="22"/>
          <w:szCs w:val="28"/>
        </w:rPr>
        <w:t>Significant agreements with related parties</w:t>
      </w:r>
    </w:p>
    <w:p w14:paraId="191D0AA1" w14:textId="77777777" w:rsidR="002D379D" w:rsidRPr="00B57901" w:rsidRDefault="002D379D" w:rsidP="002D379D">
      <w:pPr>
        <w:pStyle w:val="BodyText"/>
        <w:ind w:left="539" w:right="-25" w:firstLine="0"/>
        <w:jc w:val="both"/>
        <w:rPr>
          <w:rFonts w:ascii="Times New Roman" w:hAnsi="Times New Roman" w:cs="Times New Roman"/>
          <w:sz w:val="22"/>
          <w:szCs w:val="28"/>
        </w:rPr>
      </w:pPr>
    </w:p>
    <w:p w14:paraId="0A2D8434" w14:textId="77777777" w:rsidR="002D379D" w:rsidRPr="00B57901" w:rsidRDefault="002D379D" w:rsidP="002D379D">
      <w:pPr>
        <w:pStyle w:val="BodyText"/>
        <w:ind w:left="540" w:right="-25" w:firstLine="0"/>
        <w:jc w:val="both"/>
        <w:rPr>
          <w:rFonts w:ascii="Times New Roman" w:hAnsi="Times New Roman" w:cs="Times New Roman"/>
          <w:b/>
          <w:bCs/>
          <w:i/>
          <w:iCs/>
          <w:sz w:val="22"/>
          <w:szCs w:val="28"/>
        </w:rPr>
      </w:pPr>
      <w:r w:rsidRPr="00B57901">
        <w:rPr>
          <w:rFonts w:ascii="Times New Roman" w:hAnsi="Times New Roman" w:cs="Times New Roman"/>
          <w:b/>
          <w:bCs/>
          <w:i/>
          <w:iCs/>
          <w:sz w:val="22"/>
          <w:szCs w:val="28"/>
        </w:rPr>
        <w:t>Subsidiaries</w:t>
      </w:r>
    </w:p>
    <w:p w14:paraId="0F357DD5" w14:textId="77777777" w:rsidR="002D379D" w:rsidRPr="00B57901" w:rsidRDefault="002D379D" w:rsidP="002D379D">
      <w:pPr>
        <w:pStyle w:val="BodyText"/>
        <w:ind w:left="540" w:right="-25" w:firstLine="0"/>
        <w:jc w:val="both"/>
        <w:rPr>
          <w:rFonts w:ascii="Times New Roman" w:hAnsi="Times New Roman" w:cs="Times New Roman"/>
          <w:sz w:val="22"/>
          <w:szCs w:val="28"/>
        </w:rPr>
      </w:pPr>
    </w:p>
    <w:p w14:paraId="12291E09" w14:textId="521AC3C0" w:rsidR="002D379D" w:rsidRPr="00B57901" w:rsidRDefault="002D379D" w:rsidP="002D379D">
      <w:pPr>
        <w:pStyle w:val="BodyText"/>
        <w:ind w:left="540" w:right="-25" w:firstLine="0"/>
        <w:jc w:val="both"/>
        <w:rPr>
          <w:rFonts w:ascii="Times New Roman" w:hAnsi="Times New Roman" w:cs="Times New Roman"/>
          <w:sz w:val="22"/>
          <w:szCs w:val="28"/>
        </w:rPr>
      </w:pPr>
      <w:r w:rsidRPr="00B57901">
        <w:rPr>
          <w:rFonts w:ascii="Times New Roman" w:hAnsi="Times New Roman" w:cs="Times New Roman"/>
          <w:sz w:val="22"/>
          <w:szCs w:val="28"/>
        </w:rPr>
        <w:t>The Company entered into an office lease agreement with Seafco Intertrade Co</w:t>
      </w:r>
      <w:r w:rsidRPr="00B57901">
        <w:rPr>
          <w:rFonts w:ascii="Times New Roman" w:hAnsi="Times New Roman" w:cs="Times New Roman"/>
          <w:sz w:val="22"/>
          <w:szCs w:val="28"/>
          <w:cs/>
        </w:rPr>
        <w:t>.</w:t>
      </w:r>
      <w:r w:rsidRPr="00B57901">
        <w:rPr>
          <w:rFonts w:ascii="Times New Roman" w:hAnsi="Times New Roman" w:cs="Times New Roman"/>
          <w:sz w:val="22"/>
          <w:szCs w:val="28"/>
        </w:rPr>
        <w:t>, Ltd</w:t>
      </w:r>
      <w:r w:rsidRPr="00B57901">
        <w:rPr>
          <w:rFonts w:ascii="Times New Roman" w:hAnsi="Times New Roman" w:cs="Times New Roman"/>
          <w:sz w:val="22"/>
          <w:szCs w:val="28"/>
          <w:cs/>
        </w:rPr>
        <w:t xml:space="preserve">. </w:t>
      </w:r>
      <w:r w:rsidRPr="00B57901">
        <w:rPr>
          <w:rFonts w:ascii="Times New Roman" w:hAnsi="Times New Roman" w:cs="Times New Roman"/>
          <w:sz w:val="22"/>
          <w:szCs w:val="28"/>
        </w:rPr>
        <w:t>(a subsidiary)</w:t>
      </w:r>
      <w:r w:rsidRPr="00B57901">
        <w:rPr>
          <w:rFonts w:ascii="Times New Roman" w:hAnsi="Times New Roman" w:cs="Times New Roman"/>
          <w:sz w:val="22"/>
          <w:szCs w:val="28"/>
          <w:cs/>
        </w:rPr>
        <w:t xml:space="preserve"> </w:t>
      </w:r>
      <w:r w:rsidRPr="00B57901">
        <w:rPr>
          <w:rFonts w:ascii="Times New Roman" w:hAnsi="Times New Roman" w:cs="Times New Roman"/>
          <w:sz w:val="22"/>
          <w:szCs w:val="28"/>
        </w:rPr>
        <w:t>for each period of 1 year at monthly rental rates including water and electricity expenses of Baht 20,000</w:t>
      </w:r>
      <w:r w:rsidRPr="00B57901">
        <w:rPr>
          <w:rFonts w:ascii="Times New Roman" w:hAnsi="Times New Roman" w:cs="Times New Roman"/>
          <w:sz w:val="22"/>
          <w:szCs w:val="28"/>
          <w:cs/>
        </w:rPr>
        <w:t>.</w:t>
      </w:r>
    </w:p>
    <w:p w14:paraId="4E7207F3" w14:textId="77777777" w:rsidR="002D379D" w:rsidRPr="00B57901" w:rsidRDefault="002D379D" w:rsidP="002D379D">
      <w:pPr>
        <w:pStyle w:val="BodyText"/>
        <w:ind w:left="540" w:right="-25" w:firstLine="0"/>
        <w:jc w:val="both"/>
        <w:rPr>
          <w:rFonts w:ascii="Times New Roman" w:hAnsi="Times New Roman" w:cs="Times New Roman"/>
          <w:sz w:val="22"/>
          <w:szCs w:val="28"/>
        </w:rPr>
      </w:pPr>
    </w:p>
    <w:p w14:paraId="07A7D677" w14:textId="77777777" w:rsidR="002D379D" w:rsidRPr="00B57901" w:rsidRDefault="002D379D" w:rsidP="002D379D">
      <w:pPr>
        <w:pStyle w:val="BodyText"/>
        <w:ind w:left="540" w:right="-25" w:firstLine="0"/>
        <w:jc w:val="both"/>
        <w:rPr>
          <w:rFonts w:ascii="Times New Roman" w:hAnsi="Times New Roman" w:cs="Times New Roman"/>
          <w:b/>
          <w:bCs/>
          <w:i/>
          <w:iCs/>
          <w:sz w:val="22"/>
          <w:szCs w:val="28"/>
        </w:rPr>
      </w:pPr>
      <w:r w:rsidRPr="00B57901">
        <w:rPr>
          <w:rFonts w:ascii="Times New Roman" w:hAnsi="Times New Roman" w:cs="Times New Roman"/>
          <w:b/>
          <w:bCs/>
          <w:i/>
          <w:iCs/>
          <w:sz w:val="22"/>
          <w:szCs w:val="28"/>
        </w:rPr>
        <w:t>Other related parties</w:t>
      </w:r>
    </w:p>
    <w:p w14:paraId="4CDB36E5" w14:textId="77777777" w:rsidR="002D379D" w:rsidRPr="00B57901" w:rsidRDefault="002D379D" w:rsidP="002D379D">
      <w:pPr>
        <w:pStyle w:val="BodyText"/>
        <w:ind w:left="540" w:right="-25" w:firstLine="0"/>
        <w:jc w:val="both"/>
        <w:rPr>
          <w:rFonts w:ascii="Times New Roman" w:hAnsi="Times New Roman" w:cs="Times New Roman"/>
          <w:sz w:val="22"/>
          <w:szCs w:val="28"/>
        </w:rPr>
      </w:pPr>
    </w:p>
    <w:p w14:paraId="10D5DAB7" w14:textId="77777777" w:rsidR="002D379D" w:rsidRPr="00B57901" w:rsidRDefault="002D379D" w:rsidP="002D379D">
      <w:pPr>
        <w:pStyle w:val="BodyText"/>
        <w:ind w:left="540" w:right="-25" w:firstLine="0"/>
        <w:jc w:val="both"/>
        <w:rPr>
          <w:rFonts w:ascii="Times New Roman" w:hAnsi="Times New Roman" w:cstheme="minorBidi"/>
          <w:sz w:val="22"/>
          <w:szCs w:val="28"/>
          <w:cs/>
        </w:rPr>
      </w:pPr>
      <w:r w:rsidRPr="00B57901">
        <w:rPr>
          <w:rFonts w:ascii="Times New Roman" w:hAnsi="Times New Roman" w:cs="Times New Roman"/>
          <w:sz w:val="22"/>
          <w:szCs w:val="28"/>
        </w:rPr>
        <w:t>The Company entered into a condominium lease agreement with a related company for each period of 1 year at monthly rental rates of Baht 5,000</w:t>
      </w:r>
      <w:r w:rsidRPr="00B57901">
        <w:rPr>
          <w:rFonts w:ascii="Times New Roman" w:hAnsi="Times New Roman" w:cs="Times New Roman"/>
          <w:sz w:val="22"/>
          <w:szCs w:val="28"/>
          <w:cs/>
        </w:rPr>
        <w:t>.</w:t>
      </w:r>
    </w:p>
    <w:p w14:paraId="77346B0E" w14:textId="77777777" w:rsidR="002D379D" w:rsidRPr="00B57901" w:rsidRDefault="002D379D" w:rsidP="002D379D">
      <w:pPr>
        <w:pStyle w:val="BodyText"/>
        <w:ind w:left="540" w:right="-25" w:firstLine="0"/>
        <w:jc w:val="both"/>
        <w:rPr>
          <w:rFonts w:ascii="Times New Roman" w:hAnsi="Times New Roman" w:cs="Times New Roman"/>
          <w:sz w:val="22"/>
          <w:szCs w:val="28"/>
        </w:rPr>
      </w:pPr>
    </w:p>
    <w:p w14:paraId="30FBEA5A" w14:textId="717307B7" w:rsidR="002D379D" w:rsidRPr="00B57901" w:rsidRDefault="002D379D" w:rsidP="002D379D">
      <w:pPr>
        <w:pStyle w:val="BodyText"/>
        <w:ind w:left="540" w:right="-25" w:firstLine="0"/>
        <w:jc w:val="both"/>
        <w:rPr>
          <w:rFonts w:ascii="Times New Roman" w:hAnsi="Times New Roman" w:cs="Times New Roman"/>
          <w:sz w:val="22"/>
          <w:szCs w:val="28"/>
        </w:rPr>
      </w:pPr>
      <w:r w:rsidRPr="00B57901">
        <w:rPr>
          <w:rFonts w:ascii="Times New Roman" w:hAnsi="Times New Roman" w:cs="Times New Roman"/>
          <w:sz w:val="22"/>
          <w:szCs w:val="28"/>
        </w:rPr>
        <w:t xml:space="preserve">The Company entered into machinery and vehicle rental agreements with two related companies for each of the rental </w:t>
      </w:r>
      <w:r w:rsidR="00903FD9" w:rsidRPr="00B57901">
        <w:rPr>
          <w:rFonts w:ascii="Times New Roman" w:hAnsi="Times New Roman" w:cs="Times New Roman"/>
          <w:sz w:val="22"/>
          <w:szCs w:val="28"/>
        </w:rPr>
        <w:t>periods</w:t>
      </w:r>
      <w:r w:rsidRPr="00B57901">
        <w:rPr>
          <w:rFonts w:ascii="Times New Roman" w:hAnsi="Times New Roman" w:cs="Times New Roman"/>
          <w:sz w:val="22"/>
          <w:szCs w:val="28"/>
        </w:rPr>
        <w:t xml:space="preserve"> for 1 year with monthly rental rate as the agreement</w:t>
      </w:r>
      <w:r w:rsidRPr="00B57901">
        <w:rPr>
          <w:rFonts w:ascii="Times New Roman" w:hAnsi="Times New Roman" w:cs="Times New Roman"/>
          <w:sz w:val="22"/>
          <w:szCs w:val="28"/>
          <w:cs/>
        </w:rPr>
        <w:t>.</w:t>
      </w:r>
    </w:p>
    <w:p w14:paraId="4B5A58AF" w14:textId="77777777" w:rsidR="002D379D" w:rsidRPr="00B57901" w:rsidRDefault="002D379D" w:rsidP="002D379D">
      <w:pPr>
        <w:pStyle w:val="BodyText"/>
        <w:ind w:left="540" w:right="-25" w:firstLine="0"/>
        <w:jc w:val="both"/>
        <w:rPr>
          <w:rFonts w:ascii="Times New Roman" w:hAnsi="Times New Roman" w:cs="Times New Roman"/>
          <w:sz w:val="22"/>
          <w:szCs w:val="28"/>
        </w:rPr>
      </w:pPr>
    </w:p>
    <w:p w14:paraId="6409112E" w14:textId="77777777" w:rsidR="002D379D" w:rsidRPr="00B57901" w:rsidRDefault="002D379D" w:rsidP="002D379D">
      <w:pPr>
        <w:pStyle w:val="BodyText"/>
        <w:ind w:left="540" w:right="-25" w:firstLine="0"/>
        <w:jc w:val="both"/>
        <w:rPr>
          <w:rFonts w:ascii="Times New Roman" w:hAnsi="Times New Roman" w:cs="Times New Roman"/>
          <w:sz w:val="22"/>
          <w:szCs w:val="28"/>
        </w:rPr>
      </w:pPr>
      <w:r w:rsidRPr="00B57901">
        <w:rPr>
          <w:rFonts w:ascii="Times New Roman" w:hAnsi="Times New Roman" w:cs="Times New Roman"/>
          <w:sz w:val="22"/>
          <w:szCs w:val="28"/>
        </w:rPr>
        <w:t>The Company entered into a land and building lease agreement with a related company for storing of equipment, machinery and assets of the Company</w:t>
      </w:r>
      <w:r w:rsidRPr="00B57901">
        <w:rPr>
          <w:rFonts w:ascii="Times New Roman" w:hAnsi="Times New Roman" w:cs="Times New Roman"/>
          <w:sz w:val="22"/>
          <w:szCs w:val="28"/>
          <w:cs/>
        </w:rPr>
        <w:t xml:space="preserve">.  </w:t>
      </w:r>
      <w:r w:rsidRPr="00B57901">
        <w:rPr>
          <w:rFonts w:ascii="Times New Roman" w:hAnsi="Times New Roman" w:cs="Times New Roman"/>
          <w:sz w:val="22"/>
          <w:szCs w:val="28"/>
        </w:rPr>
        <w:t>The rental periods for each of 1 year with monthly rental rate as the agreement</w:t>
      </w:r>
      <w:r w:rsidRPr="00B57901">
        <w:rPr>
          <w:rFonts w:ascii="Times New Roman" w:hAnsi="Times New Roman" w:cs="Times New Roman"/>
          <w:sz w:val="22"/>
          <w:szCs w:val="28"/>
          <w:cs/>
        </w:rPr>
        <w:t>.</w:t>
      </w:r>
    </w:p>
    <w:p w14:paraId="4AE50939" w14:textId="77777777" w:rsidR="002D379D" w:rsidRPr="00B57901" w:rsidRDefault="002D379D" w:rsidP="002D379D">
      <w:pPr>
        <w:pStyle w:val="BodyText"/>
        <w:ind w:left="540" w:right="-25" w:firstLine="0"/>
        <w:jc w:val="both"/>
        <w:rPr>
          <w:rFonts w:ascii="Times New Roman" w:hAnsi="Times New Roman" w:cs="Times New Roman"/>
          <w:sz w:val="22"/>
          <w:szCs w:val="28"/>
        </w:rPr>
      </w:pPr>
    </w:p>
    <w:p w14:paraId="4F9F9EAE" w14:textId="66247317" w:rsidR="002D379D" w:rsidRPr="00B57901" w:rsidRDefault="002D379D" w:rsidP="002D379D">
      <w:pPr>
        <w:pStyle w:val="BodyText"/>
        <w:ind w:left="540" w:right="-25" w:firstLine="0"/>
        <w:jc w:val="both"/>
        <w:rPr>
          <w:rFonts w:ascii="Times New Roman" w:hAnsi="Times New Roman" w:cs="Times New Roman"/>
          <w:sz w:val="22"/>
          <w:szCs w:val="28"/>
        </w:rPr>
      </w:pPr>
      <w:r w:rsidRPr="00B57901">
        <w:rPr>
          <w:rFonts w:ascii="Times New Roman" w:hAnsi="Times New Roman" w:cs="Times New Roman"/>
          <w:sz w:val="22"/>
          <w:szCs w:val="28"/>
        </w:rPr>
        <w:lastRenderedPageBreak/>
        <w:t>The Company entered into five lease agreements for machinery with a related company, with each agreement period for 5 years and monthly rental payable as the agreement at the rate of totaling Baht 2.80 million.</w:t>
      </w:r>
    </w:p>
    <w:p w14:paraId="39976449" w14:textId="77777777" w:rsidR="002D379D" w:rsidRPr="00B57901" w:rsidRDefault="002D379D" w:rsidP="002D379D">
      <w:pPr>
        <w:pStyle w:val="BodyText"/>
        <w:ind w:left="540" w:right="-25" w:firstLine="0"/>
        <w:jc w:val="both"/>
        <w:rPr>
          <w:rFonts w:ascii="Times New Roman" w:hAnsi="Times New Roman" w:cs="Times New Roman"/>
          <w:sz w:val="22"/>
          <w:szCs w:val="28"/>
        </w:rPr>
      </w:pPr>
    </w:p>
    <w:p w14:paraId="7FEF0DA5" w14:textId="77777777" w:rsidR="002D379D" w:rsidRPr="00B57901" w:rsidRDefault="002D379D" w:rsidP="002D379D">
      <w:pPr>
        <w:pStyle w:val="BodyText"/>
        <w:ind w:left="540" w:right="-25" w:firstLine="0"/>
        <w:jc w:val="both"/>
        <w:rPr>
          <w:rFonts w:ascii="Times New Roman" w:hAnsi="Times New Roman" w:cs="Times New Roman"/>
          <w:b/>
          <w:bCs/>
          <w:i/>
          <w:iCs/>
          <w:sz w:val="22"/>
          <w:szCs w:val="28"/>
        </w:rPr>
      </w:pPr>
      <w:r w:rsidRPr="00B57901">
        <w:rPr>
          <w:rFonts w:ascii="Times New Roman" w:hAnsi="Times New Roman" w:cs="Times New Roman"/>
          <w:b/>
          <w:bCs/>
          <w:i/>
          <w:iCs/>
          <w:sz w:val="22"/>
          <w:szCs w:val="28"/>
        </w:rPr>
        <w:t xml:space="preserve">Related person </w:t>
      </w:r>
    </w:p>
    <w:p w14:paraId="10EB7DF0" w14:textId="77777777" w:rsidR="002D379D" w:rsidRPr="00B57901" w:rsidRDefault="002D379D" w:rsidP="002D379D">
      <w:pPr>
        <w:pStyle w:val="BodyText"/>
        <w:ind w:left="540" w:right="-25" w:firstLine="0"/>
        <w:jc w:val="both"/>
        <w:rPr>
          <w:rFonts w:ascii="Times New Roman" w:hAnsi="Times New Roman" w:cs="Times New Roman"/>
          <w:sz w:val="22"/>
          <w:szCs w:val="28"/>
        </w:rPr>
      </w:pPr>
    </w:p>
    <w:p w14:paraId="354B1191" w14:textId="282983A3" w:rsidR="002D379D" w:rsidRPr="00B57901" w:rsidRDefault="002D379D" w:rsidP="002D379D">
      <w:pPr>
        <w:pStyle w:val="BodyText"/>
        <w:ind w:left="540" w:right="-25" w:firstLine="0"/>
        <w:jc w:val="both"/>
        <w:rPr>
          <w:rFonts w:ascii="Times New Roman" w:hAnsi="Times New Roman" w:cs="Times New Roman"/>
          <w:sz w:val="22"/>
          <w:szCs w:val="28"/>
        </w:rPr>
      </w:pPr>
      <w:r w:rsidRPr="00B57901">
        <w:rPr>
          <w:rFonts w:ascii="Times New Roman" w:hAnsi="Times New Roman" w:cs="Times New Roman"/>
          <w:sz w:val="22"/>
          <w:szCs w:val="28"/>
        </w:rPr>
        <w:t>The Company entered into a land lease agreement with a related person for construct the camp for worker</w:t>
      </w:r>
      <w:r w:rsidRPr="00B57901">
        <w:rPr>
          <w:rFonts w:ascii="Times New Roman" w:hAnsi="Times New Roman" w:cs="Times New Roman"/>
          <w:sz w:val="22"/>
          <w:szCs w:val="28"/>
          <w:cs/>
        </w:rPr>
        <w:t xml:space="preserve">.  </w:t>
      </w:r>
      <w:r w:rsidRPr="00B57901">
        <w:rPr>
          <w:rFonts w:ascii="Times New Roman" w:hAnsi="Times New Roman" w:cs="Times New Roman"/>
          <w:sz w:val="22"/>
          <w:szCs w:val="28"/>
        </w:rPr>
        <w:t>The rental periods for each of 3 years with monthly rental rate as the agreement</w:t>
      </w:r>
      <w:r w:rsidR="00970021" w:rsidRPr="00B57901">
        <w:rPr>
          <w:rFonts w:ascii="Times New Roman" w:hAnsi="Times New Roman" w:cs="Times New Roman"/>
          <w:sz w:val="22"/>
          <w:szCs w:val="28"/>
        </w:rPr>
        <w:t xml:space="preserve">.  </w:t>
      </w:r>
      <w:r w:rsidR="002F4071" w:rsidRPr="00B57901">
        <w:rPr>
          <w:rFonts w:ascii="Times New Roman" w:hAnsi="Times New Roman" w:cs="Times New Roman"/>
          <w:sz w:val="22"/>
          <w:szCs w:val="28"/>
        </w:rPr>
        <w:t>T</w:t>
      </w:r>
      <w:r w:rsidR="00375C9E" w:rsidRPr="00B57901">
        <w:rPr>
          <w:rFonts w:ascii="Times New Roman" w:hAnsi="Times New Roman" w:cs="Times New Roman"/>
          <w:sz w:val="22"/>
          <w:szCs w:val="28"/>
        </w:rPr>
        <w:t>he lease agreement had been terminated</w:t>
      </w:r>
      <w:r w:rsidR="0023690E" w:rsidRPr="00B57901">
        <w:rPr>
          <w:rFonts w:ascii="Times New Roman" w:hAnsi="Times New Roman" w:cs="Times New Roman"/>
          <w:sz w:val="22"/>
          <w:szCs w:val="28"/>
        </w:rPr>
        <w:t xml:space="preserve"> on 1 March 2026.</w:t>
      </w:r>
    </w:p>
    <w:p w14:paraId="12B95681" w14:textId="77777777" w:rsidR="008F4B4B" w:rsidRPr="00B57901" w:rsidRDefault="008F4B4B" w:rsidP="002D379D">
      <w:pPr>
        <w:pStyle w:val="BodyText"/>
        <w:ind w:left="540" w:right="-25" w:firstLine="0"/>
        <w:jc w:val="both"/>
        <w:rPr>
          <w:rFonts w:ascii="Times New Roman" w:hAnsi="Times New Roman" w:cs="Times New Roman"/>
          <w:sz w:val="22"/>
          <w:szCs w:val="28"/>
        </w:rPr>
      </w:pPr>
    </w:p>
    <w:p w14:paraId="096DEA6A" w14:textId="34DE275A" w:rsidR="002D379D" w:rsidRPr="00B57901" w:rsidRDefault="002D379D" w:rsidP="002D379D">
      <w:pPr>
        <w:pStyle w:val="BodyText"/>
        <w:ind w:left="540" w:right="-25" w:firstLine="0"/>
        <w:jc w:val="both"/>
        <w:rPr>
          <w:rFonts w:ascii="Times New Roman" w:hAnsi="Times New Roman" w:cs="Times New Roman"/>
          <w:sz w:val="22"/>
          <w:szCs w:val="28"/>
        </w:rPr>
      </w:pPr>
      <w:r w:rsidRPr="00B57901">
        <w:rPr>
          <w:rFonts w:ascii="Times New Roman" w:hAnsi="Times New Roman" w:cs="Times New Roman"/>
          <w:sz w:val="22"/>
          <w:szCs w:val="28"/>
        </w:rPr>
        <w:t xml:space="preserve">The Company entered into an employment agreement in 2026 and 2025 for </w:t>
      </w:r>
      <w:r w:rsidR="000D50F1" w:rsidRPr="00B57901">
        <w:rPr>
          <w:rFonts w:ascii="Times New Roman" w:hAnsi="Times New Roman" w:cs="Times New Roman"/>
          <w:sz w:val="22"/>
          <w:szCs w:val="28"/>
        </w:rPr>
        <w:t>6</w:t>
      </w:r>
      <w:r w:rsidRPr="00B57901">
        <w:rPr>
          <w:rFonts w:ascii="Times New Roman" w:hAnsi="Times New Roman" w:cs="Times New Roman"/>
          <w:sz w:val="22"/>
          <w:szCs w:val="28"/>
        </w:rPr>
        <w:t xml:space="preserve"> and 7 retired directors and key management personnel, respectively to be independent professional consultants in civil engineering and financial accounting for the Company with the remuneration at the rate of Baht 135,000 </w:t>
      </w:r>
      <w:r w:rsidRPr="00B57901">
        <w:rPr>
          <w:rFonts w:ascii="Times New Roman" w:hAnsi="Times New Roman" w:cs="Times New Roman"/>
          <w:sz w:val="22"/>
          <w:szCs w:val="28"/>
          <w:cs/>
        </w:rPr>
        <w:t xml:space="preserve">– </w:t>
      </w:r>
      <w:r w:rsidRPr="00B57901">
        <w:rPr>
          <w:rFonts w:ascii="Times New Roman" w:hAnsi="Times New Roman" w:cs="Times New Roman"/>
          <w:sz w:val="22"/>
          <w:szCs w:val="28"/>
        </w:rPr>
        <w:t>900,000 per month</w:t>
      </w:r>
      <w:r w:rsidRPr="00B57901">
        <w:rPr>
          <w:rFonts w:ascii="Times New Roman" w:hAnsi="Times New Roman" w:cs="Times New Roman"/>
          <w:sz w:val="22"/>
          <w:szCs w:val="28"/>
          <w:cs/>
        </w:rPr>
        <w:t>.</w:t>
      </w:r>
    </w:p>
    <w:p w14:paraId="39638520" w14:textId="77777777" w:rsidR="00B15751" w:rsidRPr="00B57901" w:rsidRDefault="00B15751" w:rsidP="002D379D">
      <w:pPr>
        <w:pStyle w:val="BodyText"/>
        <w:ind w:left="540" w:right="-25" w:firstLine="0"/>
        <w:jc w:val="both"/>
        <w:rPr>
          <w:rFonts w:ascii="Times New Roman" w:hAnsi="Times New Roman" w:cs="Times New Roman"/>
          <w:sz w:val="22"/>
          <w:szCs w:val="28"/>
        </w:rPr>
      </w:pPr>
    </w:p>
    <w:p w14:paraId="7E6FFCC0" w14:textId="77777777" w:rsidR="001613FA" w:rsidRPr="00B57901" w:rsidRDefault="001613FA" w:rsidP="001613FA">
      <w:pPr>
        <w:numPr>
          <w:ilvl w:val="0"/>
          <w:numId w:val="7"/>
        </w:numPr>
        <w:tabs>
          <w:tab w:val="left" w:pos="545"/>
        </w:tabs>
        <w:spacing w:after="0" w:line="240" w:lineRule="atLeast"/>
        <w:ind w:left="540" w:right="-25"/>
        <w:jc w:val="thaiDistribute"/>
        <w:rPr>
          <w:rFonts w:ascii="Times New Roman" w:hAnsi="Times New Roman" w:cs="Times New Roman"/>
          <w:b/>
          <w:bCs/>
          <w:szCs w:val="22"/>
        </w:rPr>
      </w:pPr>
      <w:r w:rsidRPr="00B57901">
        <w:rPr>
          <w:rFonts w:ascii="Times New Roman" w:hAnsi="Times New Roman" w:cs="Times New Roman"/>
          <w:b/>
          <w:bCs/>
          <w:szCs w:val="22"/>
        </w:rPr>
        <w:t>Trade accounts receivable</w:t>
      </w:r>
    </w:p>
    <w:p w14:paraId="0D19CA7C" w14:textId="77777777" w:rsidR="001C4BD0" w:rsidRPr="00B57901" w:rsidRDefault="001C4BD0" w:rsidP="001C4BD0">
      <w:pPr>
        <w:pStyle w:val="BodyText"/>
        <w:ind w:left="540" w:right="-25" w:firstLine="0"/>
        <w:jc w:val="both"/>
        <w:rPr>
          <w:rFonts w:ascii="Times New Roman" w:hAnsi="Times New Roman" w:cs="Times New Roman"/>
          <w:sz w:val="22"/>
          <w:szCs w:val="28"/>
        </w:rPr>
      </w:pPr>
    </w:p>
    <w:tbl>
      <w:tblPr>
        <w:tblW w:w="9695" w:type="dxa"/>
        <w:tblInd w:w="18" w:type="dxa"/>
        <w:tblLook w:val="01E0" w:firstRow="1" w:lastRow="1" w:firstColumn="1" w:lastColumn="1" w:noHBand="0" w:noVBand="0"/>
      </w:tblPr>
      <w:tblGrid>
        <w:gridCol w:w="6186"/>
        <w:gridCol w:w="255"/>
        <w:gridCol w:w="1474"/>
        <w:gridCol w:w="249"/>
        <w:gridCol w:w="1531"/>
      </w:tblGrid>
      <w:tr w:rsidR="001613FA" w:rsidRPr="00B57901" w14:paraId="2686E378" w14:textId="77777777" w:rsidTr="000B687B">
        <w:trPr>
          <w:tblHeader/>
        </w:trPr>
        <w:tc>
          <w:tcPr>
            <w:tcW w:w="6186" w:type="dxa"/>
          </w:tcPr>
          <w:p w14:paraId="226F9C95" w14:textId="77777777" w:rsidR="001613FA" w:rsidRPr="00B57901" w:rsidRDefault="001613FA" w:rsidP="000B687B">
            <w:pPr>
              <w:spacing w:after="0" w:line="240" w:lineRule="atLeast"/>
              <w:ind w:left="549" w:right="-25"/>
              <w:jc w:val="both"/>
              <w:rPr>
                <w:rFonts w:ascii="Times New Roman" w:hAnsi="Times New Roman" w:cs="Times New Roman"/>
                <w:szCs w:val="22"/>
              </w:rPr>
            </w:pPr>
          </w:p>
        </w:tc>
        <w:tc>
          <w:tcPr>
            <w:tcW w:w="255" w:type="dxa"/>
          </w:tcPr>
          <w:p w14:paraId="2ED6B87A" w14:textId="77777777" w:rsidR="001613FA" w:rsidRPr="00B57901" w:rsidRDefault="001613FA" w:rsidP="000B687B">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254" w:type="dxa"/>
            <w:gridSpan w:val="3"/>
            <w:vAlign w:val="bottom"/>
          </w:tcPr>
          <w:p w14:paraId="7E6FEA92" w14:textId="77777777" w:rsidR="001613FA" w:rsidRPr="00B57901" w:rsidRDefault="001613FA" w:rsidP="000B687B">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B57901">
              <w:rPr>
                <w:rFonts w:ascii="Times New Roman" w:eastAsia="Cordia New" w:hAnsi="Times New Roman" w:cs="Times New Roman"/>
                <w:b/>
                <w:bCs/>
                <w:szCs w:val="22"/>
              </w:rPr>
              <w:t>Consolidated and separate</w:t>
            </w:r>
            <w:r w:rsidRPr="00B57901">
              <w:rPr>
                <w:rFonts w:ascii="Times New Roman" w:eastAsia="Cordia New" w:hAnsi="Times New Roman" w:cs="Times New Roman"/>
                <w:b/>
                <w:bCs/>
                <w:szCs w:val="22"/>
                <w:cs/>
              </w:rPr>
              <w:br/>
            </w:r>
            <w:r w:rsidRPr="00B57901">
              <w:rPr>
                <w:rFonts w:ascii="Times New Roman" w:eastAsia="Cordia New" w:hAnsi="Times New Roman" w:cs="Times New Roman"/>
                <w:b/>
                <w:bCs/>
                <w:szCs w:val="22"/>
              </w:rPr>
              <w:t>financial statements</w:t>
            </w:r>
          </w:p>
        </w:tc>
      </w:tr>
      <w:tr w:rsidR="001613FA" w:rsidRPr="00B57901" w14:paraId="00E25F95" w14:textId="77777777" w:rsidTr="000B687B">
        <w:trPr>
          <w:tblHeader/>
        </w:trPr>
        <w:tc>
          <w:tcPr>
            <w:tcW w:w="6186" w:type="dxa"/>
          </w:tcPr>
          <w:p w14:paraId="1FD132F6" w14:textId="77777777" w:rsidR="001613FA" w:rsidRPr="00B57901" w:rsidRDefault="001613FA" w:rsidP="000B687B">
            <w:pPr>
              <w:spacing w:after="0" w:line="240" w:lineRule="atLeast"/>
              <w:ind w:left="549" w:right="-25"/>
              <w:jc w:val="both"/>
              <w:rPr>
                <w:rFonts w:ascii="Times New Roman" w:hAnsi="Times New Roman" w:cs="Times New Roman"/>
                <w:szCs w:val="22"/>
              </w:rPr>
            </w:pPr>
          </w:p>
        </w:tc>
        <w:tc>
          <w:tcPr>
            <w:tcW w:w="255" w:type="dxa"/>
          </w:tcPr>
          <w:p w14:paraId="379CBBF8" w14:textId="77777777" w:rsidR="001613FA" w:rsidRPr="00B57901" w:rsidRDefault="001613FA" w:rsidP="000B687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74" w:type="dxa"/>
          </w:tcPr>
          <w:p w14:paraId="12E3E034" w14:textId="3A9C1DF9" w:rsidR="001613FA" w:rsidRPr="00B57901" w:rsidRDefault="00CA6C1E" w:rsidP="000B687B">
            <w:pPr>
              <w:spacing w:after="0" w:line="240" w:lineRule="atLeast"/>
              <w:ind w:left="-108" w:right="-25"/>
              <w:jc w:val="center"/>
              <w:rPr>
                <w:rFonts w:ascii="Times New Roman" w:hAnsi="Times New Roman" w:cs="Times New Roman"/>
                <w:szCs w:val="22"/>
              </w:rPr>
            </w:pPr>
            <w:r w:rsidRPr="00B57901">
              <w:rPr>
                <w:rFonts w:ascii="Times New Roman" w:hAnsi="Times New Roman" w:cs="Times New Roman"/>
                <w:szCs w:val="22"/>
              </w:rPr>
              <w:t>30 June</w:t>
            </w:r>
          </w:p>
        </w:tc>
        <w:tc>
          <w:tcPr>
            <w:tcW w:w="249" w:type="dxa"/>
          </w:tcPr>
          <w:p w14:paraId="4B1CECD4" w14:textId="77777777" w:rsidR="001613FA" w:rsidRPr="00B57901" w:rsidRDefault="001613FA" w:rsidP="000B687B">
            <w:pPr>
              <w:tabs>
                <w:tab w:val="left" w:pos="405"/>
              </w:tabs>
              <w:spacing w:after="0" w:line="240" w:lineRule="atLeast"/>
              <w:ind w:left="-54" w:right="-25" w:hanging="115"/>
              <w:jc w:val="center"/>
              <w:rPr>
                <w:rFonts w:ascii="Times New Roman" w:hAnsi="Times New Roman" w:cs="Times New Roman"/>
                <w:szCs w:val="22"/>
              </w:rPr>
            </w:pPr>
          </w:p>
        </w:tc>
        <w:tc>
          <w:tcPr>
            <w:tcW w:w="1531" w:type="dxa"/>
          </w:tcPr>
          <w:p w14:paraId="2FB654DD" w14:textId="77777777" w:rsidR="001613FA" w:rsidRPr="00B57901" w:rsidRDefault="001613FA" w:rsidP="000B687B">
            <w:pPr>
              <w:spacing w:after="0" w:line="240" w:lineRule="atLeast"/>
              <w:ind w:left="-54" w:right="-25" w:firstLine="37"/>
              <w:jc w:val="center"/>
              <w:rPr>
                <w:rFonts w:ascii="Times New Roman" w:hAnsi="Times New Roman" w:cs="Times New Roman"/>
                <w:szCs w:val="22"/>
              </w:rPr>
            </w:pPr>
            <w:r w:rsidRPr="00B57901">
              <w:rPr>
                <w:rFonts w:ascii="Times New Roman" w:hAnsi="Times New Roman" w:cs="Times New Roman"/>
                <w:szCs w:val="22"/>
              </w:rPr>
              <w:t xml:space="preserve">31 December </w:t>
            </w:r>
          </w:p>
        </w:tc>
      </w:tr>
      <w:tr w:rsidR="009B63C9" w:rsidRPr="00B57901" w14:paraId="06EE7899" w14:textId="77777777" w:rsidTr="000B687B">
        <w:trPr>
          <w:tblHeader/>
        </w:trPr>
        <w:tc>
          <w:tcPr>
            <w:tcW w:w="6186" w:type="dxa"/>
          </w:tcPr>
          <w:p w14:paraId="07797A93" w14:textId="77777777" w:rsidR="009B63C9" w:rsidRPr="00B57901" w:rsidRDefault="009B63C9" w:rsidP="000B687B">
            <w:pPr>
              <w:spacing w:after="0" w:line="240" w:lineRule="atLeast"/>
              <w:ind w:left="549" w:right="-25"/>
              <w:jc w:val="both"/>
              <w:rPr>
                <w:rFonts w:ascii="Times New Roman" w:hAnsi="Times New Roman" w:cs="Times New Roman"/>
                <w:szCs w:val="22"/>
              </w:rPr>
            </w:pPr>
          </w:p>
        </w:tc>
        <w:tc>
          <w:tcPr>
            <w:tcW w:w="255" w:type="dxa"/>
          </w:tcPr>
          <w:p w14:paraId="5A6009A8" w14:textId="77777777" w:rsidR="009B63C9" w:rsidRPr="00B57901" w:rsidRDefault="009B63C9" w:rsidP="000B687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74" w:type="dxa"/>
          </w:tcPr>
          <w:p w14:paraId="315F5679" w14:textId="5D4B80BA" w:rsidR="009B63C9" w:rsidRPr="00B57901" w:rsidRDefault="009B63C9" w:rsidP="00927C0C">
            <w:pPr>
              <w:spacing w:after="0" w:line="240" w:lineRule="atLeast"/>
              <w:ind w:left="-108" w:right="-25"/>
              <w:jc w:val="center"/>
              <w:rPr>
                <w:rFonts w:ascii="Times New Roman" w:hAnsi="Times New Roman" w:cs="Times New Roman"/>
                <w:szCs w:val="22"/>
              </w:rPr>
            </w:pPr>
            <w:r w:rsidRPr="00B57901">
              <w:rPr>
                <w:rFonts w:ascii="Times New Roman" w:hAnsi="Times New Roman" w:cs="Times New Roman"/>
                <w:szCs w:val="22"/>
              </w:rPr>
              <w:t>202</w:t>
            </w:r>
            <w:r w:rsidR="002D379D" w:rsidRPr="00B57901">
              <w:rPr>
                <w:rFonts w:ascii="Times New Roman" w:hAnsi="Times New Roman" w:cs="Times New Roman"/>
                <w:szCs w:val="22"/>
              </w:rPr>
              <w:t>6</w:t>
            </w:r>
          </w:p>
        </w:tc>
        <w:tc>
          <w:tcPr>
            <w:tcW w:w="249" w:type="dxa"/>
          </w:tcPr>
          <w:p w14:paraId="3185396C" w14:textId="77777777" w:rsidR="009B63C9" w:rsidRPr="00B57901" w:rsidRDefault="009B63C9" w:rsidP="00927C0C">
            <w:pPr>
              <w:spacing w:after="0" w:line="240" w:lineRule="atLeast"/>
              <w:ind w:left="-108" w:right="-25"/>
              <w:jc w:val="center"/>
              <w:rPr>
                <w:rFonts w:ascii="Times New Roman" w:hAnsi="Times New Roman" w:cs="Times New Roman"/>
                <w:szCs w:val="22"/>
              </w:rPr>
            </w:pPr>
          </w:p>
        </w:tc>
        <w:tc>
          <w:tcPr>
            <w:tcW w:w="1531" w:type="dxa"/>
          </w:tcPr>
          <w:p w14:paraId="5EF8B96D" w14:textId="049506C2" w:rsidR="009B63C9" w:rsidRPr="00B57901" w:rsidRDefault="009B63C9" w:rsidP="00927C0C">
            <w:pPr>
              <w:spacing w:after="0" w:line="240" w:lineRule="atLeast"/>
              <w:ind w:left="-108" w:right="-25"/>
              <w:jc w:val="center"/>
              <w:rPr>
                <w:rFonts w:ascii="Times New Roman" w:hAnsi="Times New Roman" w:cs="Times New Roman"/>
                <w:szCs w:val="22"/>
              </w:rPr>
            </w:pPr>
            <w:r w:rsidRPr="00B57901">
              <w:rPr>
                <w:rFonts w:ascii="Times New Roman" w:hAnsi="Times New Roman" w:cs="Times New Roman"/>
                <w:szCs w:val="22"/>
              </w:rPr>
              <w:t>202</w:t>
            </w:r>
            <w:r w:rsidR="002D379D" w:rsidRPr="00B57901">
              <w:rPr>
                <w:rFonts w:ascii="Times New Roman" w:hAnsi="Times New Roman" w:cs="Times New Roman"/>
                <w:szCs w:val="22"/>
              </w:rPr>
              <w:t>5</w:t>
            </w:r>
          </w:p>
        </w:tc>
      </w:tr>
      <w:tr w:rsidR="009B63C9" w:rsidRPr="00B57901" w14:paraId="705FAC64" w14:textId="77777777" w:rsidTr="000B687B">
        <w:trPr>
          <w:tblHeader/>
        </w:trPr>
        <w:tc>
          <w:tcPr>
            <w:tcW w:w="6186" w:type="dxa"/>
          </w:tcPr>
          <w:p w14:paraId="05952B93" w14:textId="77777777" w:rsidR="009B63C9" w:rsidRPr="00B57901" w:rsidRDefault="009B63C9" w:rsidP="000B687B">
            <w:pPr>
              <w:spacing w:after="0" w:line="240" w:lineRule="atLeast"/>
              <w:ind w:left="549" w:right="-25"/>
              <w:jc w:val="both"/>
              <w:rPr>
                <w:rFonts w:ascii="Times New Roman" w:hAnsi="Times New Roman" w:cs="Times New Roman"/>
                <w:szCs w:val="22"/>
              </w:rPr>
            </w:pPr>
          </w:p>
        </w:tc>
        <w:tc>
          <w:tcPr>
            <w:tcW w:w="255" w:type="dxa"/>
          </w:tcPr>
          <w:p w14:paraId="46B55D66" w14:textId="77777777" w:rsidR="009B63C9" w:rsidRPr="00B57901" w:rsidRDefault="009B63C9" w:rsidP="000B687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3254" w:type="dxa"/>
            <w:gridSpan w:val="3"/>
          </w:tcPr>
          <w:p w14:paraId="36CCF855" w14:textId="77777777" w:rsidR="009B63C9" w:rsidRPr="00B57901" w:rsidRDefault="009B63C9" w:rsidP="000B687B">
            <w:pPr>
              <w:spacing w:after="0" w:line="240" w:lineRule="atLeast"/>
              <w:ind w:left="-54" w:right="-25" w:firstLine="37"/>
              <w:jc w:val="center"/>
              <w:rPr>
                <w:rFonts w:ascii="Times New Roman" w:hAnsi="Times New Roman" w:cs="Times New Roman"/>
                <w:szCs w:val="22"/>
              </w:rPr>
            </w:pPr>
            <w:r w:rsidRPr="00B57901">
              <w:rPr>
                <w:rFonts w:ascii="Times New Roman" w:hAnsi="Times New Roman" w:cs="Times New Roman"/>
                <w:i/>
                <w:iCs/>
                <w:szCs w:val="22"/>
                <w:cs/>
              </w:rPr>
              <w:t>(</w:t>
            </w:r>
            <w:r w:rsidRPr="00B57901">
              <w:rPr>
                <w:rFonts w:ascii="Times New Roman" w:hAnsi="Times New Roman" w:cs="Times New Roman"/>
                <w:i/>
                <w:iCs/>
                <w:szCs w:val="22"/>
              </w:rPr>
              <w:t>in thousand Baht</w:t>
            </w:r>
            <w:r w:rsidRPr="00B57901">
              <w:rPr>
                <w:rFonts w:ascii="Times New Roman" w:hAnsi="Times New Roman" w:cs="Times New Roman"/>
                <w:i/>
                <w:iCs/>
                <w:szCs w:val="22"/>
                <w:cs/>
              </w:rPr>
              <w:t>)</w:t>
            </w:r>
          </w:p>
        </w:tc>
      </w:tr>
      <w:tr w:rsidR="004A402F" w:rsidRPr="00B57901" w14:paraId="67D62ACB" w14:textId="77777777" w:rsidTr="000B687B">
        <w:tc>
          <w:tcPr>
            <w:tcW w:w="6186" w:type="dxa"/>
          </w:tcPr>
          <w:p w14:paraId="21657E87" w14:textId="77777777" w:rsidR="004A402F" w:rsidRPr="00B57901" w:rsidRDefault="004A402F" w:rsidP="004A402F">
            <w:pPr>
              <w:spacing w:after="0" w:line="240" w:lineRule="atLeast"/>
              <w:ind w:left="549" w:right="-25"/>
              <w:jc w:val="both"/>
              <w:rPr>
                <w:rFonts w:ascii="Times New Roman" w:hAnsi="Times New Roman" w:cs="Times New Roman"/>
                <w:szCs w:val="22"/>
                <w:cs/>
              </w:rPr>
            </w:pPr>
            <w:r w:rsidRPr="00B57901">
              <w:rPr>
                <w:rFonts w:ascii="Times New Roman" w:hAnsi="Times New Roman" w:cs="Times New Roman"/>
                <w:szCs w:val="22"/>
              </w:rPr>
              <w:t>Other parties</w:t>
            </w:r>
          </w:p>
        </w:tc>
        <w:tc>
          <w:tcPr>
            <w:tcW w:w="255" w:type="dxa"/>
          </w:tcPr>
          <w:p w14:paraId="4DB3C0CE" w14:textId="77777777" w:rsidR="004A402F" w:rsidRPr="00B57901" w:rsidRDefault="004A402F" w:rsidP="004A402F">
            <w:pPr>
              <w:tabs>
                <w:tab w:val="decimal" w:pos="885"/>
              </w:tabs>
              <w:spacing w:after="0" w:line="240" w:lineRule="atLeast"/>
              <w:ind w:left="72" w:right="-25"/>
              <w:jc w:val="both"/>
              <w:rPr>
                <w:rFonts w:ascii="Times New Roman" w:hAnsi="Times New Roman" w:cs="Times New Roman"/>
                <w:szCs w:val="22"/>
              </w:rPr>
            </w:pPr>
          </w:p>
        </w:tc>
        <w:tc>
          <w:tcPr>
            <w:tcW w:w="1474" w:type="dxa"/>
          </w:tcPr>
          <w:p w14:paraId="03F88EC8" w14:textId="1FAC8B57" w:rsidR="004A402F" w:rsidRPr="00B57901" w:rsidRDefault="00A659D2" w:rsidP="004A402F">
            <w:pPr>
              <w:tabs>
                <w:tab w:val="decimal" w:pos="1120"/>
              </w:tabs>
              <w:spacing w:after="0" w:line="240" w:lineRule="atLeast"/>
              <w:ind w:left="72" w:right="-25"/>
              <w:jc w:val="both"/>
              <w:rPr>
                <w:rFonts w:ascii="Times New Roman" w:hAnsi="Times New Roman" w:cs="Times New Roman"/>
                <w:szCs w:val="22"/>
              </w:rPr>
            </w:pPr>
            <w:r w:rsidRPr="00B57901">
              <w:rPr>
                <w:rFonts w:ascii="Times New Roman" w:hAnsi="Times New Roman" w:cs="Times New Roman"/>
                <w:szCs w:val="22"/>
              </w:rPr>
              <w:t>445</w:t>
            </w:r>
            <w:r w:rsidR="00662675" w:rsidRPr="00B57901">
              <w:rPr>
                <w:rFonts w:ascii="Times New Roman" w:hAnsi="Times New Roman" w:cs="Times New Roman"/>
                <w:szCs w:val="22"/>
              </w:rPr>
              <w:t>,</w:t>
            </w:r>
            <w:r w:rsidRPr="00B57901">
              <w:rPr>
                <w:rFonts w:ascii="Times New Roman" w:hAnsi="Times New Roman" w:cs="Times New Roman"/>
                <w:szCs w:val="22"/>
              </w:rPr>
              <w:t>680</w:t>
            </w:r>
          </w:p>
        </w:tc>
        <w:tc>
          <w:tcPr>
            <w:tcW w:w="249" w:type="dxa"/>
          </w:tcPr>
          <w:p w14:paraId="718A505E" w14:textId="77777777" w:rsidR="004A402F" w:rsidRPr="00B57901" w:rsidRDefault="004A402F" w:rsidP="004A402F">
            <w:pPr>
              <w:tabs>
                <w:tab w:val="decimal" w:pos="885"/>
              </w:tabs>
              <w:spacing w:after="0" w:line="240" w:lineRule="atLeast"/>
              <w:ind w:left="72" w:right="-25"/>
              <w:jc w:val="both"/>
              <w:rPr>
                <w:rFonts w:ascii="Times New Roman" w:hAnsi="Times New Roman" w:cs="Times New Roman"/>
                <w:szCs w:val="22"/>
              </w:rPr>
            </w:pPr>
          </w:p>
        </w:tc>
        <w:tc>
          <w:tcPr>
            <w:tcW w:w="1531" w:type="dxa"/>
          </w:tcPr>
          <w:p w14:paraId="623A0B73" w14:textId="4D34DC91" w:rsidR="004A402F" w:rsidRPr="00B57901" w:rsidRDefault="002D379D" w:rsidP="004A402F">
            <w:pPr>
              <w:tabs>
                <w:tab w:val="decimal" w:pos="1120"/>
              </w:tabs>
              <w:spacing w:after="0" w:line="240" w:lineRule="atLeast"/>
              <w:ind w:left="72" w:right="-25"/>
              <w:jc w:val="both"/>
              <w:rPr>
                <w:rFonts w:ascii="Times New Roman" w:hAnsi="Times New Roman" w:cs="Times New Roman"/>
                <w:szCs w:val="22"/>
              </w:rPr>
            </w:pPr>
            <w:r w:rsidRPr="00B57901">
              <w:rPr>
                <w:rFonts w:ascii="Times New Roman" w:hAnsi="Times New Roman" w:cs="Times New Roman"/>
                <w:szCs w:val="22"/>
              </w:rPr>
              <w:t>417,734</w:t>
            </w:r>
          </w:p>
        </w:tc>
      </w:tr>
      <w:tr w:rsidR="004A402F" w:rsidRPr="00B57901" w14:paraId="2E8F9965" w14:textId="77777777" w:rsidTr="000B687B">
        <w:tc>
          <w:tcPr>
            <w:tcW w:w="6186" w:type="dxa"/>
            <w:vAlign w:val="center"/>
          </w:tcPr>
          <w:p w14:paraId="1E349CCB" w14:textId="77777777" w:rsidR="004A402F" w:rsidRPr="00B57901" w:rsidRDefault="004A402F" w:rsidP="004A402F">
            <w:pPr>
              <w:spacing w:after="0" w:line="240" w:lineRule="atLeast"/>
              <w:ind w:left="549" w:right="-25"/>
              <w:jc w:val="both"/>
              <w:rPr>
                <w:rFonts w:ascii="Times New Roman" w:hAnsi="Times New Roman" w:cs="Times New Roman"/>
                <w:szCs w:val="22"/>
              </w:rPr>
            </w:pPr>
            <w:r w:rsidRPr="00B57901">
              <w:rPr>
                <w:rFonts w:ascii="Times New Roman" w:hAnsi="Times New Roman" w:cs="Times New Roman"/>
                <w:i/>
                <w:iCs/>
                <w:szCs w:val="22"/>
              </w:rPr>
              <w:t>Less</w:t>
            </w:r>
            <w:r w:rsidRPr="00B57901">
              <w:rPr>
                <w:rFonts w:ascii="Times New Roman" w:hAnsi="Times New Roman" w:cs="Times New Roman"/>
                <w:i/>
                <w:iCs/>
                <w:szCs w:val="22"/>
                <w:cs/>
              </w:rPr>
              <w:t xml:space="preserve"> </w:t>
            </w:r>
            <w:r w:rsidRPr="00B57901">
              <w:rPr>
                <w:rFonts w:ascii="Times New Roman" w:hAnsi="Times New Roman" w:cs="Times New Roman"/>
              </w:rPr>
              <w:t>a</w:t>
            </w:r>
            <w:r w:rsidRPr="00B57901">
              <w:rPr>
                <w:rFonts w:ascii="Times New Roman" w:hAnsi="Times New Roman" w:cs="Times New Roman"/>
                <w:szCs w:val="22"/>
              </w:rPr>
              <w:t>llowance for expected credit loss</w:t>
            </w:r>
          </w:p>
        </w:tc>
        <w:tc>
          <w:tcPr>
            <w:tcW w:w="255" w:type="dxa"/>
          </w:tcPr>
          <w:p w14:paraId="636FD290" w14:textId="77777777" w:rsidR="004A402F" w:rsidRPr="00B57901" w:rsidRDefault="004A402F" w:rsidP="004A402F">
            <w:pPr>
              <w:tabs>
                <w:tab w:val="decimal" w:pos="885"/>
              </w:tabs>
              <w:spacing w:after="0" w:line="240" w:lineRule="atLeast"/>
              <w:ind w:left="72" w:right="-25"/>
              <w:jc w:val="both"/>
              <w:rPr>
                <w:rFonts w:ascii="Times New Roman" w:hAnsi="Times New Roman" w:cs="Times New Roman"/>
                <w:szCs w:val="22"/>
              </w:rPr>
            </w:pPr>
          </w:p>
        </w:tc>
        <w:tc>
          <w:tcPr>
            <w:tcW w:w="1474" w:type="dxa"/>
            <w:tcBorders>
              <w:bottom w:val="single" w:sz="4" w:space="0" w:color="auto"/>
            </w:tcBorders>
          </w:tcPr>
          <w:p w14:paraId="53EDCEB4" w14:textId="2C04B4EA" w:rsidR="004A402F" w:rsidRPr="00B57901" w:rsidRDefault="00662675" w:rsidP="004A402F">
            <w:pPr>
              <w:tabs>
                <w:tab w:val="decimal" w:pos="1120"/>
              </w:tabs>
              <w:spacing w:after="0" w:line="240" w:lineRule="atLeast"/>
              <w:ind w:left="72" w:right="-25"/>
              <w:jc w:val="both"/>
              <w:rPr>
                <w:rFonts w:ascii="Times New Roman" w:hAnsi="Times New Roman" w:cs="Times New Roman"/>
                <w:szCs w:val="22"/>
                <w:cs/>
              </w:rPr>
            </w:pPr>
            <w:r w:rsidRPr="00B57901">
              <w:rPr>
                <w:rFonts w:ascii="Times New Roman" w:hAnsi="Times New Roman" w:cs="Times New Roman"/>
                <w:szCs w:val="22"/>
              </w:rPr>
              <w:t>(</w:t>
            </w:r>
            <w:r w:rsidR="00057C17" w:rsidRPr="00B57901">
              <w:rPr>
                <w:rFonts w:ascii="Times New Roman" w:hAnsi="Times New Roman" w:cs="Times New Roman"/>
                <w:szCs w:val="22"/>
              </w:rPr>
              <w:t>31,538</w:t>
            </w:r>
            <w:r w:rsidRPr="00B57901">
              <w:rPr>
                <w:rFonts w:ascii="Times New Roman" w:hAnsi="Times New Roman" w:cs="Times New Roman"/>
                <w:szCs w:val="22"/>
              </w:rPr>
              <w:t>)</w:t>
            </w:r>
          </w:p>
        </w:tc>
        <w:tc>
          <w:tcPr>
            <w:tcW w:w="249" w:type="dxa"/>
          </w:tcPr>
          <w:p w14:paraId="651FBAE9" w14:textId="77777777" w:rsidR="004A402F" w:rsidRPr="00B57901" w:rsidRDefault="004A402F" w:rsidP="004A402F">
            <w:pPr>
              <w:tabs>
                <w:tab w:val="decimal" w:pos="885"/>
              </w:tabs>
              <w:spacing w:after="0" w:line="240" w:lineRule="atLeast"/>
              <w:ind w:left="72" w:right="-25"/>
              <w:jc w:val="both"/>
              <w:rPr>
                <w:rFonts w:ascii="Times New Roman" w:hAnsi="Times New Roman" w:cs="Times New Roman"/>
                <w:szCs w:val="22"/>
              </w:rPr>
            </w:pPr>
          </w:p>
        </w:tc>
        <w:tc>
          <w:tcPr>
            <w:tcW w:w="1531" w:type="dxa"/>
            <w:tcBorders>
              <w:bottom w:val="single" w:sz="4" w:space="0" w:color="auto"/>
            </w:tcBorders>
          </w:tcPr>
          <w:p w14:paraId="0D526F97" w14:textId="2955C03B" w:rsidR="004A402F" w:rsidRPr="00B57901" w:rsidRDefault="002D379D" w:rsidP="004A402F">
            <w:pPr>
              <w:tabs>
                <w:tab w:val="decimal" w:pos="1120"/>
              </w:tabs>
              <w:spacing w:after="0" w:line="240" w:lineRule="atLeast"/>
              <w:ind w:left="72" w:right="-25"/>
              <w:jc w:val="both"/>
              <w:rPr>
                <w:rFonts w:ascii="Times New Roman" w:hAnsi="Times New Roman" w:cs="Times New Roman"/>
                <w:szCs w:val="22"/>
                <w:cs/>
              </w:rPr>
            </w:pPr>
            <w:r w:rsidRPr="00B57901">
              <w:rPr>
                <w:rFonts w:ascii="Times New Roman" w:hAnsi="Times New Roman" w:cs="Times New Roman"/>
                <w:szCs w:val="22"/>
              </w:rPr>
              <w:t>(26,460)</w:t>
            </w:r>
          </w:p>
        </w:tc>
      </w:tr>
      <w:tr w:rsidR="004A402F" w:rsidRPr="00B57901" w14:paraId="2DE7B2B0" w14:textId="77777777" w:rsidTr="000B687B">
        <w:tc>
          <w:tcPr>
            <w:tcW w:w="6186" w:type="dxa"/>
            <w:vAlign w:val="center"/>
          </w:tcPr>
          <w:p w14:paraId="55FC919B" w14:textId="77777777" w:rsidR="004A402F" w:rsidRPr="00B57901" w:rsidRDefault="004A402F" w:rsidP="004A402F">
            <w:pPr>
              <w:spacing w:after="0" w:line="240" w:lineRule="atLeast"/>
              <w:ind w:left="549" w:right="-25"/>
              <w:jc w:val="both"/>
              <w:rPr>
                <w:rFonts w:ascii="Times New Roman" w:hAnsi="Times New Roman" w:cs="Times New Roman"/>
                <w:b/>
                <w:bCs/>
                <w:szCs w:val="22"/>
              </w:rPr>
            </w:pPr>
            <w:r w:rsidRPr="00B57901">
              <w:rPr>
                <w:rFonts w:ascii="Times New Roman" w:hAnsi="Times New Roman" w:cs="Times New Roman"/>
                <w:b/>
                <w:bCs/>
                <w:szCs w:val="22"/>
              </w:rPr>
              <w:t>Net</w:t>
            </w:r>
          </w:p>
        </w:tc>
        <w:tc>
          <w:tcPr>
            <w:tcW w:w="255" w:type="dxa"/>
          </w:tcPr>
          <w:p w14:paraId="556ABFF3" w14:textId="77777777" w:rsidR="004A402F" w:rsidRPr="00B57901" w:rsidRDefault="004A402F" w:rsidP="004A402F">
            <w:pPr>
              <w:tabs>
                <w:tab w:val="decimal" w:pos="885"/>
              </w:tabs>
              <w:spacing w:after="0" w:line="240" w:lineRule="atLeast"/>
              <w:ind w:left="72" w:right="-25"/>
              <w:jc w:val="both"/>
              <w:rPr>
                <w:rFonts w:ascii="Times New Roman" w:hAnsi="Times New Roman" w:cs="Times New Roman"/>
                <w:b/>
                <w:bCs/>
                <w:szCs w:val="22"/>
              </w:rPr>
            </w:pPr>
          </w:p>
        </w:tc>
        <w:tc>
          <w:tcPr>
            <w:tcW w:w="1474" w:type="dxa"/>
            <w:tcBorders>
              <w:top w:val="single" w:sz="4" w:space="0" w:color="auto"/>
              <w:bottom w:val="double" w:sz="4" w:space="0" w:color="auto"/>
            </w:tcBorders>
          </w:tcPr>
          <w:p w14:paraId="7B52A28B" w14:textId="42EA58FB" w:rsidR="004A402F" w:rsidRPr="00B57901" w:rsidRDefault="00057C17" w:rsidP="004A402F">
            <w:pPr>
              <w:tabs>
                <w:tab w:val="decimal" w:pos="1120"/>
              </w:tabs>
              <w:spacing w:after="0" w:line="240" w:lineRule="atLeast"/>
              <w:ind w:left="72" w:right="-25"/>
              <w:jc w:val="both"/>
              <w:rPr>
                <w:rFonts w:ascii="Times New Roman" w:hAnsi="Times New Roman" w:cstheme="minorBidi"/>
                <w:b/>
                <w:bCs/>
                <w:szCs w:val="22"/>
                <w:cs/>
              </w:rPr>
            </w:pPr>
            <w:r w:rsidRPr="00B57901">
              <w:rPr>
                <w:rFonts w:ascii="Times New Roman" w:hAnsi="Times New Roman" w:cstheme="minorBidi"/>
                <w:b/>
                <w:bCs/>
                <w:szCs w:val="22"/>
              </w:rPr>
              <w:t>414,142</w:t>
            </w:r>
          </w:p>
        </w:tc>
        <w:tc>
          <w:tcPr>
            <w:tcW w:w="249" w:type="dxa"/>
          </w:tcPr>
          <w:p w14:paraId="2C32A376" w14:textId="77777777" w:rsidR="004A402F" w:rsidRPr="00B57901" w:rsidRDefault="004A402F" w:rsidP="004A402F">
            <w:pPr>
              <w:tabs>
                <w:tab w:val="decimal" w:pos="885"/>
              </w:tabs>
              <w:spacing w:after="0" w:line="240" w:lineRule="atLeast"/>
              <w:ind w:left="72" w:right="-25"/>
              <w:jc w:val="both"/>
              <w:rPr>
                <w:rFonts w:ascii="Times New Roman" w:hAnsi="Times New Roman" w:cs="Times New Roman"/>
                <w:b/>
                <w:bCs/>
                <w:szCs w:val="22"/>
              </w:rPr>
            </w:pPr>
          </w:p>
        </w:tc>
        <w:tc>
          <w:tcPr>
            <w:tcW w:w="1531" w:type="dxa"/>
            <w:tcBorders>
              <w:top w:val="single" w:sz="4" w:space="0" w:color="auto"/>
              <w:bottom w:val="double" w:sz="4" w:space="0" w:color="auto"/>
            </w:tcBorders>
          </w:tcPr>
          <w:p w14:paraId="2DB5AE2D" w14:textId="75568DAE" w:rsidR="004A402F" w:rsidRPr="00B57901" w:rsidRDefault="002D379D" w:rsidP="004A402F">
            <w:pPr>
              <w:tabs>
                <w:tab w:val="decimal" w:pos="1120"/>
              </w:tabs>
              <w:spacing w:after="0" w:line="240" w:lineRule="atLeast"/>
              <w:ind w:left="72" w:right="-25"/>
              <w:jc w:val="both"/>
              <w:rPr>
                <w:rFonts w:ascii="Times New Roman" w:hAnsi="Times New Roman" w:cs="Times New Roman"/>
                <w:b/>
                <w:bCs/>
                <w:szCs w:val="22"/>
                <w:cs/>
              </w:rPr>
            </w:pPr>
            <w:r w:rsidRPr="00B57901">
              <w:rPr>
                <w:rFonts w:ascii="Times New Roman" w:hAnsi="Times New Roman" w:cs="Times New Roman"/>
                <w:b/>
                <w:bCs/>
                <w:szCs w:val="22"/>
              </w:rPr>
              <w:t>391,274</w:t>
            </w:r>
          </w:p>
        </w:tc>
      </w:tr>
    </w:tbl>
    <w:p w14:paraId="2CBEE893" w14:textId="77777777" w:rsidR="001613FA" w:rsidRPr="00B57901" w:rsidRDefault="001613FA" w:rsidP="001613FA">
      <w:pPr>
        <w:tabs>
          <w:tab w:val="left" w:pos="567"/>
          <w:tab w:val="left" w:pos="3528"/>
          <w:tab w:val="left" w:pos="6493"/>
          <w:tab w:val="left" w:pos="6753"/>
        </w:tabs>
        <w:spacing w:after="0" w:line="240" w:lineRule="atLeast"/>
        <w:ind w:left="17" w:right="-25" w:firstLine="550"/>
        <w:rPr>
          <w:rFonts w:ascii="Times New Roman" w:hAnsi="Times New Roman" w:cs="Times New Roman"/>
          <w:szCs w:val="22"/>
        </w:rPr>
      </w:pPr>
    </w:p>
    <w:p w14:paraId="32ED12B0" w14:textId="1F45E428" w:rsidR="001613FA" w:rsidRPr="00B57901" w:rsidRDefault="001613FA" w:rsidP="001613FA">
      <w:pPr>
        <w:tabs>
          <w:tab w:val="left" w:pos="567"/>
          <w:tab w:val="left" w:pos="3528"/>
          <w:tab w:val="left" w:pos="6493"/>
          <w:tab w:val="left" w:pos="6753"/>
        </w:tabs>
        <w:spacing w:after="0" w:line="240" w:lineRule="atLeast"/>
        <w:ind w:left="17" w:right="-25" w:firstLine="550"/>
        <w:rPr>
          <w:rFonts w:ascii="Times New Roman" w:hAnsi="Times New Roman" w:cs="Times New Roman"/>
          <w:szCs w:val="22"/>
        </w:rPr>
      </w:pPr>
      <w:r w:rsidRPr="00B57901">
        <w:rPr>
          <w:rFonts w:ascii="Times New Roman" w:hAnsi="Times New Roman" w:cs="Times New Roman"/>
          <w:szCs w:val="22"/>
        </w:rPr>
        <w:t>Aging analys</w:t>
      </w:r>
      <w:r w:rsidR="00F05198" w:rsidRPr="00B57901">
        <w:rPr>
          <w:rFonts w:ascii="Times New Roman" w:hAnsi="Times New Roman" w:cs="Times New Roman"/>
          <w:szCs w:val="22"/>
        </w:rPr>
        <w:t>i</w:t>
      </w:r>
      <w:r w:rsidRPr="00B57901">
        <w:rPr>
          <w:rFonts w:ascii="Times New Roman" w:hAnsi="Times New Roman" w:cs="Times New Roman"/>
          <w:szCs w:val="22"/>
        </w:rPr>
        <w:t>s for trade accounts receivable were as follows</w:t>
      </w:r>
      <w:r w:rsidRPr="00B57901">
        <w:rPr>
          <w:rFonts w:ascii="Times New Roman" w:hAnsi="Times New Roman" w:cs="Times New Roman"/>
          <w:szCs w:val="22"/>
          <w:cs/>
        </w:rPr>
        <w:t>:</w:t>
      </w:r>
    </w:p>
    <w:p w14:paraId="7EE7E6B9" w14:textId="77777777" w:rsidR="001C4BD0" w:rsidRPr="00B57901" w:rsidRDefault="001C4BD0" w:rsidP="001613FA">
      <w:pPr>
        <w:tabs>
          <w:tab w:val="left" w:pos="567"/>
          <w:tab w:val="left" w:pos="3528"/>
          <w:tab w:val="left" w:pos="6493"/>
          <w:tab w:val="left" w:pos="6753"/>
        </w:tabs>
        <w:spacing w:after="0" w:line="240" w:lineRule="atLeast"/>
        <w:ind w:left="17" w:right="-25" w:firstLine="550"/>
        <w:rPr>
          <w:rFonts w:ascii="Times New Roman" w:hAnsi="Times New Roman" w:cs="Times New Roman"/>
          <w:szCs w:val="22"/>
        </w:rPr>
      </w:pPr>
    </w:p>
    <w:tbl>
      <w:tblPr>
        <w:tblW w:w="9695" w:type="dxa"/>
        <w:tblInd w:w="18" w:type="dxa"/>
        <w:tblLook w:val="01E0" w:firstRow="1" w:lastRow="1" w:firstColumn="1" w:lastColumn="1" w:noHBand="0" w:noVBand="0"/>
      </w:tblPr>
      <w:tblGrid>
        <w:gridCol w:w="6186"/>
        <w:gridCol w:w="255"/>
        <w:gridCol w:w="1474"/>
        <w:gridCol w:w="249"/>
        <w:gridCol w:w="1531"/>
      </w:tblGrid>
      <w:tr w:rsidR="001613FA" w:rsidRPr="00B57901" w14:paraId="531C0090" w14:textId="77777777" w:rsidTr="000B687B">
        <w:trPr>
          <w:tblHeader/>
        </w:trPr>
        <w:tc>
          <w:tcPr>
            <w:tcW w:w="6186" w:type="dxa"/>
          </w:tcPr>
          <w:p w14:paraId="3BF43377" w14:textId="77777777" w:rsidR="001613FA" w:rsidRPr="00B57901" w:rsidRDefault="001613FA" w:rsidP="000B687B">
            <w:pPr>
              <w:spacing w:after="0" w:line="240" w:lineRule="atLeast"/>
              <w:ind w:left="549" w:right="-25"/>
              <w:jc w:val="both"/>
              <w:rPr>
                <w:rFonts w:ascii="Times New Roman" w:hAnsi="Times New Roman" w:cs="Times New Roman"/>
                <w:szCs w:val="22"/>
              </w:rPr>
            </w:pPr>
          </w:p>
        </w:tc>
        <w:tc>
          <w:tcPr>
            <w:tcW w:w="255" w:type="dxa"/>
          </w:tcPr>
          <w:p w14:paraId="22672CC8" w14:textId="77777777" w:rsidR="001613FA" w:rsidRPr="00B57901" w:rsidRDefault="001613FA" w:rsidP="000B687B">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254" w:type="dxa"/>
            <w:gridSpan w:val="3"/>
            <w:vAlign w:val="bottom"/>
          </w:tcPr>
          <w:p w14:paraId="6B2DB23F" w14:textId="77777777" w:rsidR="001613FA" w:rsidRPr="00B57901" w:rsidRDefault="001613FA" w:rsidP="000B687B">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B57901">
              <w:rPr>
                <w:rFonts w:ascii="Times New Roman" w:eastAsia="Cordia New" w:hAnsi="Times New Roman" w:cs="Times New Roman"/>
                <w:b/>
                <w:bCs/>
                <w:szCs w:val="22"/>
              </w:rPr>
              <w:t>Consolidated and separate</w:t>
            </w:r>
            <w:r w:rsidRPr="00B57901">
              <w:rPr>
                <w:rFonts w:ascii="Times New Roman" w:eastAsia="Cordia New" w:hAnsi="Times New Roman" w:cs="Times New Roman"/>
                <w:b/>
                <w:bCs/>
                <w:szCs w:val="22"/>
                <w:cs/>
              </w:rPr>
              <w:br/>
            </w:r>
            <w:r w:rsidRPr="00B57901">
              <w:rPr>
                <w:rFonts w:ascii="Times New Roman" w:eastAsia="Cordia New" w:hAnsi="Times New Roman" w:cs="Times New Roman"/>
                <w:b/>
                <w:bCs/>
                <w:szCs w:val="22"/>
              </w:rPr>
              <w:t>financial statements</w:t>
            </w:r>
          </w:p>
        </w:tc>
      </w:tr>
      <w:tr w:rsidR="00CA6C1E" w:rsidRPr="00B57901" w14:paraId="1FAE6205" w14:textId="77777777" w:rsidTr="000B687B">
        <w:trPr>
          <w:tblHeader/>
        </w:trPr>
        <w:tc>
          <w:tcPr>
            <w:tcW w:w="6186" w:type="dxa"/>
          </w:tcPr>
          <w:p w14:paraId="744E80E1" w14:textId="77777777" w:rsidR="00CA6C1E" w:rsidRPr="00B57901" w:rsidRDefault="00CA6C1E" w:rsidP="00CA6C1E">
            <w:pPr>
              <w:spacing w:after="0" w:line="240" w:lineRule="atLeast"/>
              <w:ind w:left="549" w:right="-25"/>
              <w:jc w:val="both"/>
              <w:rPr>
                <w:rFonts w:ascii="Times New Roman" w:hAnsi="Times New Roman" w:cs="Times New Roman"/>
                <w:szCs w:val="22"/>
              </w:rPr>
            </w:pPr>
          </w:p>
        </w:tc>
        <w:tc>
          <w:tcPr>
            <w:tcW w:w="255" w:type="dxa"/>
          </w:tcPr>
          <w:p w14:paraId="02B33F83" w14:textId="77777777" w:rsidR="00CA6C1E" w:rsidRPr="00B57901" w:rsidRDefault="00CA6C1E" w:rsidP="00CA6C1E">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74" w:type="dxa"/>
          </w:tcPr>
          <w:p w14:paraId="31983D29" w14:textId="23247032" w:rsidR="00CA6C1E" w:rsidRPr="00B57901" w:rsidRDefault="00CA6C1E" w:rsidP="00CA6C1E">
            <w:pPr>
              <w:spacing w:after="0" w:line="240" w:lineRule="atLeast"/>
              <w:ind w:left="-108" w:right="-25"/>
              <w:jc w:val="center"/>
              <w:rPr>
                <w:rFonts w:ascii="Times New Roman" w:hAnsi="Times New Roman" w:cs="Times New Roman"/>
                <w:szCs w:val="22"/>
              </w:rPr>
            </w:pPr>
            <w:r w:rsidRPr="00B57901">
              <w:rPr>
                <w:rFonts w:ascii="Times New Roman" w:hAnsi="Times New Roman" w:cs="Times New Roman"/>
                <w:szCs w:val="22"/>
              </w:rPr>
              <w:t>30 June</w:t>
            </w:r>
          </w:p>
        </w:tc>
        <w:tc>
          <w:tcPr>
            <w:tcW w:w="249" w:type="dxa"/>
          </w:tcPr>
          <w:p w14:paraId="386F2D0E" w14:textId="77777777" w:rsidR="00CA6C1E" w:rsidRPr="00B57901" w:rsidRDefault="00CA6C1E" w:rsidP="00CA6C1E">
            <w:pPr>
              <w:tabs>
                <w:tab w:val="left" w:pos="405"/>
              </w:tabs>
              <w:spacing w:after="0" w:line="240" w:lineRule="atLeast"/>
              <w:ind w:left="-54" w:right="-25" w:hanging="115"/>
              <w:jc w:val="center"/>
              <w:rPr>
                <w:rFonts w:ascii="Times New Roman" w:hAnsi="Times New Roman" w:cs="Times New Roman"/>
                <w:szCs w:val="22"/>
              </w:rPr>
            </w:pPr>
          </w:p>
        </w:tc>
        <w:tc>
          <w:tcPr>
            <w:tcW w:w="1531" w:type="dxa"/>
          </w:tcPr>
          <w:p w14:paraId="1C2056CB" w14:textId="77777777" w:rsidR="00CA6C1E" w:rsidRPr="00B57901" w:rsidRDefault="00CA6C1E" w:rsidP="00CA6C1E">
            <w:pPr>
              <w:spacing w:after="0" w:line="240" w:lineRule="atLeast"/>
              <w:ind w:left="-54" w:right="-25" w:firstLine="37"/>
              <w:jc w:val="center"/>
              <w:rPr>
                <w:rFonts w:ascii="Times New Roman" w:hAnsi="Times New Roman" w:cs="Times New Roman"/>
                <w:szCs w:val="22"/>
              </w:rPr>
            </w:pPr>
            <w:r w:rsidRPr="00B57901">
              <w:rPr>
                <w:rFonts w:ascii="Times New Roman" w:hAnsi="Times New Roman" w:cs="Times New Roman"/>
                <w:szCs w:val="22"/>
              </w:rPr>
              <w:t xml:space="preserve">31 December </w:t>
            </w:r>
          </w:p>
        </w:tc>
      </w:tr>
      <w:tr w:rsidR="00CA6C1E" w:rsidRPr="00B57901" w14:paraId="12B1E3E8" w14:textId="77777777" w:rsidTr="000B687B">
        <w:trPr>
          <w:tblHeader/>
        </w:trPr>
        <w:tc>
          <w:tcPr>
            <w:tcW w:w="6186" w:type="dxa"/>
          </w:tcPr>
          <w:p w14:paraId="7FF31D19" w14:textId="77777777" w:rsidR="00CA6C1E" w:rsidRPr="00B57901" w:rsidRDefault="00CA6C1E" w:rsidP="00CA6C1E">
            <w:pPr>
              <w:spacing w:after="0" w:line="240" w:lineRule="atLeast"/>
              <w:ind w:left="549" w:right="-25"/>
              <w:jc w:val="both"/>
              <w:rPr>
                <w:rFonts w:ascii="Times New Roman" w:hAnsi="Times New Roman" w:cs="Times New Roman"/>
                <w:szCs w:val="22"/>
              </w:rPr>
            </w:pPr>
          </w:p>
        </w:tc>
        <w:tc>
          <w:tcPr>
            <w:tcW w:w="255" w:type="dxa"/>
          </w:tcPr>
          <w:p w14:paraId="2CB04CA2" w14:textId="77777777" w:rsidR="00CA6C1E" w:rsidRPr="00B57901" w:rsidRDefault="00CA6C1E" w:rsidP="00CA6C1E">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74" w:type="dxa"/>
          </w:tcPr>
          <w:p w14:paraId="0278A2C5" w14:textId="121884C4" w:rsidR="00CA6C1E" w:rsidRPr="00B57901" w:rsidRDefault="00CA6C1E" w:rsidP="00CA6C1E">
            <w:pPr>
              <w:spacing w:after="0" w:line="240" w:lineRule="atLeast"/>
              <w:ind w:left="-108" w:right="-25"/>
              <w:jc w:val="center"/>
              <w:rPr>
                <w:rFonts w:ascii="Times New Roman" w:hAnsi="Times New Roman" w:cs="Times New Roman"/>
                <w:szCs w:val="22"/>
              </w:rPr>
            </w:pPr>
            <w:r w:rsidRPr="00B57901">
              <w:rPr>
                <w:rFonts w:ascii="Times New Roman" w:hAnsi="Times New Roman" w:cs="Times New Roman"/>
                <w:szCs w:val="22"/>
              </w:rPr>
              <w:t>2026</w:t>
            </w:r>
          </w:p>
        </w:tc>
        <w:tc>
          <w:tcPr>
            <w:tcW w:w="249" w:type="dxa"/>
          </w:tcPr>
          <w:p w14:paraId="690910B8" w14:textId="77777777" w:rsidR="00CA6C1E" w:rsidRPr="00B57901" w:rsidRDefault="00CA6C1E" w:rsidP="00CA6C1E">
            <w:pPr>
              <w:spacing w:after="0" w:line="240" w:lineRule="atLeast"/>
              <w:ind w:left="-108" w:right="-25"/>
              <w:jc w:val="center"/>
              <w:rPr>
                <w:rFonts w:ascii="Times New Roman" w:hAnsi="Times New Roman" w:cs="Times New Roman"/>
                <w:szCs w:val="22"/>
              </w:rPr>
            </w:pPr>
          </w:p>
        </w:tc>
        <w:tc>
          <w:tcPr>
            <w:tcW w:w="1531" w:type="dxa"/>
          </w:tcPr>
          <w:p w14:paraId="1BD342AF" w14:textId="011A268B" w:rsidR="00CA6C1E" w:rsidRPr="00B57901" w:rsidRDefault="00CA6C1E" w:rsidP="00CA6C1E">
            <w:pPr>
              <w:spacing w:after="0" w:line="240" w:lineRule="atLeast"/>
              <w:ind w:left="-108" w:right="-25"/>
              <w:jc w:val="center"/>
              <w:rPr>
                <w:rFonts w:ascii="Times New Roman" w:hAnsi="Times New Roman" w:cs="Times New Roman"/>
                <w:szCs w:val="22"/>
              </w:rPr>
            </w:pPr>
            <w:r w:rsidRPr="00B57901">
              <w:rPr>
                <w:rFonts w:ascii="Times New Roman" w:hAnsi="Times New Roman" w:cs="Times New Roman"/>
                <w:szCs w:val="22"/>
              </w:rPr>
              <w:t>2025</w:t>
            </w:r>
          </w:p>
        </w:tc>
      </w:tr>
      <w:tr w:rsidR="00CA6C1E" w:rsidRPr="00B57901" w14:paraId="0144D5D1" w14:textId="77777777" w:rsidTr="000B687B">
        <w:trPr>
          <w:tblHeader/>
        </w:trPr>
        <w:tc>
          <w:tcPr>
            <w:tcW w:w="6186" w:type="dxa"/>
          </w:tcPr>
          <w:p w14:paraId="4D80F4D3" w14:textId="77777777" w:rsidR="00CA6C1E" w:rsidRPr="00B57901" w:rsidRDefault="00CA6C1E" w:rsidP="00CA6C1E">
            <w:pPr>
              <w:spacing w:after="0" w:line="240" w:lineRule="atLeast"/>
              <w:ind w:left="549" w:right="-25"/>
              <w:jc w:val="both"/>
              <w:rPr>
                <w:rFonts w:ascii="Times New Roman" w:hAnsi="Times New Roman" w:cs="Times New Roman"/>
                <w:szCs w:val="22"/>
              </w:rPr>
            </w:pPr>
          </w:p>
        </w:tc>
        <w:tc>
          <w:tcPr>
            <w:tcW w:w="255" w:type="dxa"/>
          </w:tcPr>
          <w:p w14:paraId="673D2FAC" w14:textId="77777777" w:rsidR="00CA6C1E" w:rsidRPr="00B57901" w:rsidRDefault="00CA6C1E" w:rsidP="00CA6C1E">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3254" w:type="dxa"/>
            <w:gridSpan w:val="3"/>
          </w:tcPr>
          <w:p w14:paraId="315ABE57" w14:textId="77777777" w:rsidR="00CA6C1E" w:rsidRPr="00B57901" w:rsidRDefault="00CA6C1E" w:rsidP="00CA6C1E">
            <w:pPr>
              <w:spacing w:after="0" w:line="240" w:lineRule="atLeast"/>
              <w:ind w:left="-54" w:right="-25" w:firstLine="37"/>
              <w:jc w:val="center"/>
              <w:rPr>
                <w:rFonts w:ascii="Times New Roman" w:hAnsi="Times New Roman" w:cs="Times New Roman"/>
                <w:szCs w:val="22"/>
              </w:rPr>
            </w:pPr>
            <w:r w:rsidRPr="00B57901">
              <w:rPr>
                <w:rFonts w:ascii="Times New Roman" w:hAnsi="Times New Roman" w:cs="Times New Roman"/>
                <w:i/>
                <w:iCs/>
                <w:szCs w:val="22"/>
                <w:cs/>
              </w:rPr>
              <w:t>(</w:t>
            </w:r>
            <w:r w:rsidRPr="00B57901">
              <w:rPr>
                <w:rFonts w:ascii="Times New Roman" w:hAnsi="Times New Roman" w:cs="Times New Roman"/>
                <w:i/>
                <w:iCs/>
                <w:szCs w:val="22"/>
              </w:rPr>
              <w:t>in thousand Baht</w:t>
            </w:r>
            <w:r w:rsidRPr="00B57901">
              <w:rPr>
                <w:rFonts w:ascii="Times New Roman" w:hAnsi="Times New Roman" w:cs="Times New Roman"/>
                <w:i/>
                <w:iCs/>
                <w:szCs w:val="22"/>
                <w:cs/>
              </w:rPr>
              <w:t>)</w:t>
            </w:r>
          </w:p>
        </w:tc>
      </w:tr>
      <w:tr w:rsidR="00CA6C1E" w:rsidRPr="00B57901" w14:paraId="6AD3BAEE" w14:textId="77777777" w:rsidTr="000B687B">
        <w:tc>
          <w:tcPr>
            <w:tcW w:w="6186" w:type="dxa"/>
          </w:tcPr>
          <w:p w14:paraId="48CB6DF8" w14:textId="77777777" w:rsidR="00CA6C1E" w:rsidRPr="00B57901" w:rsidRDefault="00CA6C1E" w:rsidP="00CA6C1E">
            <w:pPr>
              <w:spacing w:after="0" w:line="240" w:lineRule="atLeast"/>
              <w:ind w:left="549" w:right="-25"/>
              <w:jc w:val="both"/>
              <w:rPr>
                <w:rFonts w:ascii="Times New Roman" w:hAnsi="Times New Roman" w:cs="Times New Roman"/>
                <w:szCs w:val="22"/>
              </w:rPr>
            </w:pPr>
            <w:r w:rsidRPr="00B57901">
              <w:rPr>
                <w:rFonts w:ascii="Times New Roman" w:hAnsi="Times New Roman" w:cs="Times New Roman"/>
                <w:szCs w:val="22"/>
              </w:rPr>
              <w:t>Within credit term</w:t>
            </w:r>
          </w:p>
        </w:tc>
        <w:tc>
          <w:tcPr>
            <w:tcW w:w="255" w:type="dxa"/>
          </w:tcPr>
          <w:p w14:paraId="3F46A208" w14:textId="77777777" w:rsidR="00CA6C1E" w:rsidRPr="00B57901" w:rsidRDefault="00CA6C1E" w:rsidP="00CA6C1E">
            <w:pPr>
              <w:tabs>
                <w:tab w:val="decimal" w:pos="885"/>
              </w:tabs>
              <w:spacing w:after="0" w:line="240" w:lineRule="atLeast"/>
              <w:ind w:left="72" w:right="-25"/>
              <w:jc w:val="both"/>
              <w:rPr>
                <w:rFonts w:ascii="Times New Roman" w:hAnsi="Times New Roman" w:cs="Times New Roman"/>
                <w:szCs w:val="22"/>
              </w:rPr>
            </w:pPr>
          </w:p>
        </w:tc>
        <w:tc>
          <w:tcPr>
            <w:tcW w:w="1474" w:type="dxa"/>
          </w:tcPr>
          <w:p w14:paraId="13C2D12B" w14:textId="510DFD1A" w:rsidR="00CA6C1E" w:rsidRPr="00B57901" w:rsidRDefault="00A659D2" w:rsidP="00CA6C1E">
            <w:pPr>
              <w:tabs>
                <w:tab w:val="decimal" w:pos="1120"/>
              </w:tabs>
              <w:spacing w:after="0" w:line="240" w:lineRule="atLeast"/>
              <w:ind w:left="72" w:right="-25"/>
              <w:jc w:val="both"/>
              <w:rPr>
                <w:rFonts w:ascii="Times New Roman" w:hAnsi="Times New Roman" w:cs="Times New Roman"/>
                <w:szCs w:val="22"/>
              </w:rPr>
            </w:pPr>
            <w:r w:rsidRPr="00B57901">
              <w:rPr>
                <w:rFonts w:ascii="Times New Roman" w:hAnsi="Times New Roman" w:cs="Times New Roman"/>
                <w:szCs w:val="22"/>
              </w:rPr>
              <w:t>165,</w:t>
            </w:r>
            <w:r w:rsidR="0003034D" w:rsidRPr="00B57901">
              <w:rPr>
                <w:rFonts w:ascii="Times New Roman" w:hAnsi="Times New Roman" w:cs="Times New Roman"/>
                <w:szCs w:val="22"/>
              </w:rPr>
              <w:t>893</w:t>
            </w:r>
          </w:p>
        </w:tc>
        <w:tc>
          <w:tcPr>
            <w:tcW w:w="249" w:type="dxa"/>
          </w:tcPr>
          <w:p w14:paraId="33DF244E" w14:textId="77777777" w:rsidR="00CA6C1E" w:rsidRPr="00B57901" w:rsidRDefault="00CA6C1E" w:rsidP="00CA6C1E">
            <w:pPr>
              <w:tabs>
                <w:tab w:val="decimal" w:pos="885"/>
              </w:tabs>
              <w:spacing w:after="0" w:line="240" w:lineRule="atLeast"/>
              <w:ind w:left="72" w:right="-25"/>
              <w:jc w:val="both"/>
              <w:rPr>
                <w:rFonts w:ascii="Times New Roman" w:hAnsi="Times New Roman" w:cs="Times New Roman"/>
                <w:szCs w:val="22"/>
              </w:rPr>
            </w:pPr>
          </w:p>
        </w:tc>
        <w:tc>
          <w:tcPr>
            <w:tcW w:w="1531" w:type="dxa"/>
          </w:tcPr>
          <w:p w14:paraId="12809B55" w14:textId="233E01D0" w:rsidR="00CA6C1E" w:rsidRPr="00B57901" w:rsidRDefault="00CA6C1E" w:rsidP="00CA6C1E">
            <w:pPr>
              <w:tabs>
                <w:tab w:val="decimal" w:pos="1120"/>
              </w:tabs>
              <w:spacing w:after="0" w:line="240" w:lineRule="atLeast"/>
              <w:ind w:left="72" w:right="-25"/>
              <w:jc w:val="both"/>
              <w:rPr>
                <w:rFonts w:ascii="Times New Roman" w:hAnsi="Times New Roman" w:cs="Times New Roman"/>
                <w:szCs w:val="22"/>
              </w:rPr>
            </w:pPr>
            <w:r w:rsidRPr="00B57901">
              <w:rPr>
                <w:rFonts w:ascii="Times New Roman" w:hAnsi="Times New Roman" w:cs="Times New Roman"/>
                <w:szCs w:val="22"/>
              </w:rPr>
              <w:t>176,228</w:t>
            </w:r>
          </w:p>
        </w:tc>
      </w:tr>
      <w:tr w:rsidR="00CA6C1E" w:rsidRPr="00B57901" w14:paraId="3D1A3664" w14:textId="77777777" w:rsidTr="000B687B">
        <w:tc>
          <w:tcPr>
            <w:tcW w:w="6186" w:type="dxa"/>
          </w:tcPr>
          <w:p w14:paraId="57B73F5C" w14:textId="77777777" w:rsidR="00CA6C1E" w:rsidRPr="00B57901" w:rsidRDefault="00CA6C1E" w:rsidP="00CA6C1E">
            <w:pPr>
              <w:spacing w:after="0" w:line="240" w:lineRule="atLeast"/>
              <w:ind w:left="549" w:right="-25"/>
              <w:jc w:val="both"/>
              <w:rPr>
                <w:rFonts w:ascii="Times New Roman" w:hAnsi="Times New Roman" w:cs="Times New Roman"/>
                <w:szCs w:val="22"/>
              </w:rPr>
            </w:pPr>
            <w:r w:rsidRPr="00B57901">
              <w:rPr>
                <w:rFonts w:ascii="Times New Roman" w:hAnsi="Times New Roman" w:cs="Times New Roman"/>
                <w:szCs w:val="22"/>
              </w:rPr>
              <w:t xml:space="preserve">Overdue </w:t>
            </w:r>
            <w:r w:rsidRPr="00B57901">
              <w:rPr>
                <w:rFonts w:ascii="Times New Roman" w:hAnsi="Times New Roman" w:cs="Times New Roman"/>
                <w:szCs w:val="22"/>
                <w:cs/>
              </w:rPr>
              <w:t>:-</w:t>
            </w:r>
          </w:p>
        </w:tc>
        <w:tc>
          <w:tcPr>
            <w:tcW w:w="255" w:type="dxa"/>
          </w:tcPr>
          <w:p w14:paraId="2C0692DA" w14:textId="77777777" w:rsidR="00CA6C1E" w:rsidRPr="00B57901" w:rsidRDefault="00CA6C1E" w:rsidP="00CA6C1E">
            <w:pPr>
              <w:tabs>
                <w:tab w:val="decimal" w:pos="885"/>
              </w:tabs>
              <w:spacing w:after="0" w:line="240" w:lineRule="atLeast"/>
              <w:ind w:left="72" w:right="-25"/>
              <w:jc w:val="both"/>
              <w:rPr>
                <w:rFonts w:ascii="Times New Roman" w:hAnsi="Times New Roman" w:cs="Times New Roman"/>
                <w:szCs w:val="22"/>
              </w:rPr>
            </w:pPr>
          </w:p>
        </w:tc>
        <w:tc>
          <w:tcPr>
            <w:tcW w:w="1474" w:type="dxa"/>
          </w:tcPr>
          <w:p w14:paraId="133C744A" w14:textId="77777777" w:rsidR="00CA6C1E" w:rsidRPr="00B57901" w:rsidRDefault="00CA6C1E" w:rsidP="00CA6C1E">
            <w:pPr>
              <w:tabs>
                <w:tab w:val="decimal" w:pos="1120"/>
              </w:tabs>
              <w:spacing w:after="0" w:line="240" w:lineRule="atLeast"/>
              <w:ind w:left="72" w:right="-25"/>
              <w:jc w:val="both"/>
              <w:rPr>
                <w:rFonts w:ascii="Times New Roman" w:hAnsi="Times New Roman" w:cs="Times New Roman"/>
                <w:szCs w:val="22"/>
              </w:rPr>
            </w:pPr>
          </w:p>
        </w:tc>
        <w:tc>
          <w:tcPr>
            <w:tcW w:w="249" w:type="dxa"/>
          </w:tcPr>
          <w:p w14:paraId="1145EC1D" w14:textId="77777777" w:rsidR="00CA6C1E" w:rsidRPr="00B57901" w:rsidRDefault="00CA6C1E" w:rsidP="00CA6C1E">
            <w:pPr>
              <w:tabs>
                <w:tab w:val="decimal" w:pos="885"/>
              </w:tabs>
              <w:spacing w:after="0" w:line="240" w:lineRule="atLeast"/>
              <w:ind w:left="72" w:right="-25"/>
              <w:jc w:val="both"/>
              <w:rPr>
                <w:rFonts w:ascii="Times New Roman" w:hAnsi="Times New Roman" w:cs="Times New Roman"/>
                <w:szCs w:val="22"/>
              </w:rPr>
            </w:pPr>
          </w:p>
        </w:tc>
        <w:tc>
          <w:tcPr>
            <w:tcW w:w="1531" w:type="dxa"/>
          </w:tcPr>
          <w:p w14:paraId="427FD4F9" w14:textId="77777777" w:rsidR="00CA6C1E" w:rsidRPr="00B57901" w:rsidRDefault="00CA6C1E" w:rsidP="00CA6C1E">
            <w:pPr>
              <w:tabs>
                <w:tab w:val="decimal" w:pos="1120"/>
              </w:tabs>
              <w:spacing w:after="0" w:line="240" w:lineRule="atLeast"/>
              <w:ind w:left="72" w:right="-25"/>
              <w:jc w:val="both"/>
              <w:rPr>
                <w:rFonts w:ascii="Times New Roman" w:hAnsi="Times New Roman" w:cs="Times New Roman"/>
                <w:szCs w:val="22"/>
              </w:rPr>
            </w:pPr>
          </w:p>
        </w:tc>
      </w:tr>
      <w:tr w:rsidR="00CA6C1E" w:rsidRPr="00B57901" w14:paraId="733C5E59" w14:textId="77777777" w:rsidTr="000B687B">
        <w:tc>
          <w:tcPr>
            <w:tcW w:w="6186" w:type="dxa"/>
            <w:vAlign w:val="center"/>
          </w:tcPr>
          <w:p w14:paraId="31A55D51" w14:textId="77777777" w:rsidR="00CA6C1E" w:rsidRPr="00B57901" w:rsidRDefault="00CA6C1E" w:rsidP="00CA6C1E">
            <w:pPr>
              <w:spacing w:after="0" w:line="240" w:lineRule="atLeast"/>
              <w:ind w:left="549" w:right="-25"/>
              <w:jc w:val="both"/>
              <w:rPr>
                <w:rFonts w:ascii="Times New Roman" w:hAnsi="Times New Roman" w:cs="Times New Roman"/>
                <w:szCs w:val="22"/>
                <w:cs/>
              </w:rPr>
            </w:pPr>
            <w:r w:rsidRPr="00B57901">
              <w:rPr>
                <w:rFonts w:ascii="Times New Roman" w:hAnsi="Times New Roman" w:cs="Times New Roman"/>
                <w:szCs w:val="22"/>
              </w:rPr>
              <w:t xml:space="preserve">  Less than 3 months</w:t>
            </w:r>
          </w:p>
        </w:tc>
        <w:tc>
          <w:tcPr>
            <w:tcW w:w="255" w:type="dxa"/>
          </w:tcPr>
          <w:p w14:paraId="2FF9AEBD" w14:textId="77777777" w:rsidR="00CA6C1E" w:rsidRPr="00B57901" w:rsidRDefault="00CA6C1E" w:rsidP="00CA6C1E">
            <w:pPr>
              <w:tabs>
                <w:tab w:val="decimal" w:pos="885"/>
              </w:tabs>
              <w:spacing w:after="0" w:line="240" w:lineRule="atLeast"/>
              <w:ind w:left="72" w:right="-25"/>
              <w:jc w:val="both"/>
              <w:rPr>
                <w:rFonts w:ascii="Times New Roman" w:hAnsi="Times New Roman" w:cs="Times New Roman"/>
                <w:szCs w:val="22"/>
              </w:rPr>
            </w:pPr>
          </w:p>
        </w:tc>
        <w:tc>
          <w:tcPr>
            <w:tcW w:w="1474" w:type="dxa"/>
          </w:tcPr>
          <w:p w14:paraId="18B158FC" w14:textId="1FED3339" w:rsidR="00CA6C1E" w:rsidRPr="00B57901" w:rsidRDefault="00057C17" w:rsidP="00CA6C1E">
            <w:pPr>
              <w:tabs>
                <w:tab w:val="decimal" w:pos="1120"/>
              </w:tabs>
              <w:spacing w:after="0" w:line="240" w:lineRule="atLeast"/>
              <w:ind w:left="72" w:right="-25"/>
              <w:jc w:val="both"/>
              <w:rPr>
                <w:rFonts w:ascii="Times New Roman" w:hAnsi="Times New Roman" w:cstheme="minorBidi"/>
                <w:szCs w:val="22"/>
                <w:cs/>
              </w:rPr>
            </w:pPr>
            <w:r w:rsidRPr="00B57901">
              <w:rPr>
                <w:rFonts w:ascii="Times New Roman" w:hAnsi="Times New Roman" w:cs="Times New Roman"/>
                <w:szCs w:val="22"/>
              </w:rPr>
              <w:t>192,403</w:t>
            </w:r>
          </w:p>
        </w:tc>
        <w:tc>
          <w:tcPr>
            <w:tcW w:w="249" w:type="dxa"/>
          </w:tcPr>
          <w:p w14:paraId="66AF8A98" w14:textId="77777777" w:rsidR="00CA6C1E" w:rsidRPr="00B57901" w:rsidRDefault="00CA6C1E" w:rsidP="00CA6C1E">
            <w:pPr>
              <w:tabs>
                <w:tab w:val="decimal" w:pos="885"/>
              </w:tabs>
              <w:spacing w:after="0" w:line="240" w:lineRule="atLeast"/>
              <w:ind w:left="72" w:right="-25"/>
              <w:jc w:val="both"/>
              <w:rPr>
                <w:rFonts w:ascii="Times New Roman" w:hAnsi="Times New Roman" w:cs="Times New Roman"/>
                <w:szCs w:val="22"/>
              </w:rPr>
            </w:pPr>
          </w:p>
        </w:tc>
        <w:tc>
          <w:tcPr>
            <w:tcW w:w="1531" w:type="dxa"/>
          </w:tcPr>
          <w:p w14:paraId="7764DB42" w14:textId="17144B40" w:rsidR="00CA6C1E" w:rsidRPr="00B57901" w:rsidRDefault="00CA6C1E" w:rsidP="00CA6C1E">
            <w:pPr>
              <w:tabs>
                <w:tab w:val="decimal" w:pos="1120"/>
              </w:tabs>
              <w:spacing w:after="0" w:line="240" w:lineRule="atLeast"/>
              <w:ind w:left="72" w:right="-25"/>
              <w:jc w:val="both"/>
              <w:rPr>
                <w:rFonts w:ascii="Times New Roman" w:hAnsi="Times New Roman" w:cs="Times New Roman"/>
                <w:szCs w:val="22"/>
                <w:cs/>
              </w:rPr>
            </w:pPr>
            <w:r w:rsidRPr="00B57901">
              <w:rPr>
                <w:rFonts w:ascii="Times New Roman" w:hAnsi="Times New Roman" w:cs="Times New Roman"/>
                <w:szCs w:val="22"/>
              </w:rPr>
              <w:t>162,758</w:t>
            </w:r>
          </w:p>
        </w:tc>
      </w:tr>
      <w:tr w:rsidR="00CA6C1E" w:rsidRPr="00B57901" w14:paraId="33006747" w14:textId="77777777" w:rsidTr="000B687B">
        <w:tc>
          <w:tcPr>
            <w:tcW w:w="6186" w:type="dxa"/>
            <w:vAlign w:val="center"/>
          </w:tcPr>
          <w:p w14:paraId="6DFC6168" w14:textId="77777777" w:rsidR="00CA6C1E" w:rsidRPr="00B57901" w:rsidRDefault="00CA6C1E" w:rsidP="00CA6C1E">
            <w:pPr>
              <w:spacing w:after="0" w:line="240" w:lineRule="atLeast"/>
              <w:ind w:left="549" w:right="-25"/>
              <w:jc w:val="both"/>
              <w:rPr>
                <w:rFonts w:ascii="Times New Roman" w:hAnsi="Times New Roman" w:cs="Times New Roman"/>
                <w:szCs w:val="22"/>
              </w:rPr>
            </w:pPr>
            <w:r w:rsidRPr="00B57901">
              <w:rPr>
                <w:rFonts w:ascii="Times New Roman" w:hAnsi="Times New Roman" w:cs="Times New Roman"/>
                <w:szCs w:val="22"/>
              </w:rPr>
              <w:t xml:space="preserve">  Over </w:t>
            </w:r>
            <w:r w:rsidRPr="00B57901">
              <w:rPr>
                <w:rFonts w:ascii="Times New Roman" w:hAnsi="Times New Roman" w:cs="Times New Roman"/>
                <w:szCs w:val="22"/>
                <w:cs/>
              </w:rPr>
              <w:t xml:space="preserve">3 </w:t>
            </w:r>
            <w:r w:rsidRPr="00B57901">
              <w:rPr>
                <w:rFonts w:ascii="Times New Roman" w:hAnsi="Times New Roman" w:cs="Times New Roman"/>
                <w:szCs w:val="22"/>
              </w:rPr>
              <w:t>months</w:t>
            </w:r>
            <w:r w:rsidRPr="00B57901">
              <w:rPr>
                <w:rFonts w:ascii="Times New Roman" w:hAnsi="Times New Roman" w:cs="Times New Roman"/>
                <w:szCs w:val="22"/>
                <w:cs/>
              </w:rPr>
              <w:t xml:space="preserve"> </w:t>
            </w:r>
            <w:r w:rsidRPr="00B57901">
              <w:rPr>
                <w:rFonts w:ascii="Times New Roman" w:hAnsi="Times New Roman" w:cs="Times New Roman"/>
                <w:szCs w:val="22"/>
              </w:rPr>
              <w:t>to</w:t>
            </w:r>
            <w:r w:rsidRPr="00B57901">
              <w:rPr>
                <w:rFonts w:ascii="Times New Roman" w:hAnsi="Times New Roman" w:cs="Times New Roman"/>
                <w:szCs w:val="22"/>
                <w:cs/>
              </w:rPr>
              <w:t xml:space="preserve"> 6 </w:t>
            </w:r>
            <w:r w:rsidRPr="00B57901">
              <w:rPr>
                <w:rFonts w:ascii="Times New Roman" w:hAnsi="Times New Roman" w:cs="Times New Roman"/>
                <w:szCs w:val="22"/>
              </w:rPr>
              <w:t>months</w:t>
            </w:r>
          </w:p>
        </w:tc>
        <w:tc>
          <w:tcPr>
            <w:tcW w:w="255" w:type="dxa"/>
          </w:tcPr>
          <w:p w14:paraId="0631D456" w14:textId="77777777" w:rsidR="00CA6C1E" w:rsidRPr="00B57901" w:rsidRDefault="00CA6C1E" w:rsidP="00CA6C1E">
            <w:pPr>
              <w:tabs>
                <w:tab w:val="decimal" w:pos="885"/>
              </w:tabs>
              <w:spacing w:after="0" w:line="240" w:lineRule="atLeast"/>
              <w:ind w:left="72" w:right="-25"/>
              <w:jc w:val="both"/>
              <w:rPr>
                <w:rFonts w:ascii="Times New Roman" w:hAnsi="Times New Roman" w:cs="Times New Roman"/>
                <w:szCs w:val="22"/>
              </w:rPr>
            </w:pPr>
          </w:p>
        </w:tc>
        <w:tc>
          <w:tcPr>
            <w:tcW w:w="1474" w:type="dxa"/>
          </w:tcPr>
          <w:p w14:paraId="40AB9CF7" w14:textId="58AA39F8" w:rsidR="00CA6C1E" w:rsidRPr="00B57901" w:rsidRDefault="00057C17" w:rsidP="00CA6C1E">
            <w:pPr>
              <w:tabs>
                <w:tab w:val="decimal" w:pos="1120"/>
              </w:tabs>
              <w:spacing w:after="0" w:line="240" w:lineRule="atLeast"/>
              <w:ind w:left="72" w:right="-25"/>
              <w:jc w:val="both"/>
              <w:rPr>
                <w:rFonts w:ascii="Times New Roman" w:hAnsi="Times New Roman" w:cs="Times New Roman"/>
                <w:szCs w:val="22"/>
                <w:cs/>
              </w:rPr>
            </w:pPr>
            <w:r w:rsidRPr="00B57901">
              <w:rPr>
                <w:rFonts w:ascii="Times New Roman" w:hAnsi="Times New Roman" w:cs="Times New Roman"/>
                <w:szCs w:val="22"/>
              </w:rPr>
              <w:t>11,534</w:t>
            </w:r>
          </w:p>
        </w:tc>
        <w:tc>
          <w:tcPr>
            <w:tcW w:w="249" w:type="dxa"/>
          </w:tcPr>
          <w:p w14:paraId="12B192A4" w14:textId="77777777" w:rsidR="00CA6C1E" w:rsidRPr="00B57901" w:rsidRDefault="00CA6C1E" w:rsidP="00CA6C1E">
            <w:pPr>
              <w:tabs>
                <w:tab w:val="decimal" w:pos="885"/>
              </w:tabs>
              <w:spacing w:after="0" w:line="240" w:lineRule="atLeast"/>
              <w:ind w:left="72" w:right="-25"/>
              <w:jc w:val="both"/>
              <w:rPr>
                <w:rFonts w:ascii="Times New Roman" w:hAnsi="Times New Roman" w:cs="Times New Roman"/>
                <w:szCs w:val="22"/>
              </w:rPr>
            </w:pPr>
          </w:p>
        </w:tc>
        <w:tc>
          <w:tcPr>
            <w:tcW w:w="1531" w:type="dxa"/>
          </w:tcPr>
          <w:p w14:paraId="41534810" w14:textId="15DC8E76" w:rsidR="00CA6C1E" w:rsidRPr="00B57901" w:rsidRDefault="00CA6C1E" w:rsidP="00CA6C1E">
            <w:pPr>
              <w:tabs>
                <w:tab w:val="decimal" w:pos="1120"/>
              </w:tabs>
              <w:spacing w:after="0" w:line="240" w:lineRule="atLeast"/>
              <w:ind w:left="72" w:right="-25"/>
              <w:jc w:val="both"/>
              <w:rPr>
                <w:rFonts w:ascii="Times New Roman" w:hAnsi="Times New Roman" w:cs="Times New Roman"/>
                <w:szCs w:val="22"/>
                <w:cs/>
              </w:rPr>
            </w:pPr>
            <w:r w:rsidRPr="00B57901">
              <w:rPr>
                <w:rFonts w:ascii="Times New Roman" w:hAnsi="Times New Roman" w:cs="Times New Roman"/>
                <w:szCs w:val="22"/>
              </w:rPr>
              <w:t>6,004</w:t>
            </w:r>
          </w:p>
        </w:tc>
      </w:tr>
      <w:tr w:rsidR="00CA6C1E" w:rsidRPr="00B57901" w14:paraId="017016C9" w14:textId="77777777" w:rsidTr="000B687B">
        <w:tc>
          <w:tcPr>
            <w:tcW w:w="6186" w:type="dxa"/>
            <w:vAlign w:val="center"/>
          </w:tcPr>
          <w:p w14:paraId="3186E3FD" w14:textId="77777777" w:rsidR="00CA6C1E" w:rsidRPr="00B57901" w:rsidRDefault="00CA6C1E" w:rsidP="00CA6C1E">
            <w:pPr>
              <w:spacing w:after="0" w:line="240" w:lineRule="atLeast"/>
              <w:ind w:left="549" w:right="-25"/>
              <w:jc w:val="both"/>
              <w:rPr>
                <w:rFonts w:ascii="Times New Roman" w:hAnsi="Times New Roman" w:cs="Times New Roman"/>
                <w:szCs w:val="22"/>
              </w:rPr>
            </w:pPr>
            <w:r w:rsidRPr="00B57901">
              <w:rPr>
                <w:rFonts w:ascii="Times New Roman" w:hAnsi="Times New Roman" w:cs="Times New Roman"/>
                <w:szCs w:val="22"/>
              </w:rPr>
              <w:t xml:space="preserve">  Over </w:t>
            </w:r>
            <w:r w:rsidRPr="00B57901">
              <w:rPr>
                <w:rFonts w:ascii="Times New Roman" w:hAnsi="Times New Roman" w:cs="Times New Roman"/>
                <w:szCs w:val="22"/>
                <w:cs/>
              </w:rPr>
              <w:t xml:space="preserve">6 </w:t>
            </w:r>
            <w:r w:rsidRPr="00B57901">
              <w:rPr>
                <w:rFonts w:ascii="Times New Roman" w:hAnsi="Times New Roman" w:cs="Times New Roman"/>
                <w:szCs w:val="22"/>
              </w:rPr>
              <w:t>months</w:t>
            </w:r>
            <w:r w:rsidRPr="00B57901">
              <w:rPr>
                <w:rFonts w:ascii="Times New Roman" w:hAnsi="Times New Roman" w:cs="Times New Roman"/>
                <w:szCs w:val="22"/>
                <w:cs/>
              </w:rPr>
              <w:t xml:space="preserve"> </w:t>
            </w:r>
            <w:r w:rsidRPr="00B57901">
              <w:rPr>
                <w:rFonts w:ascii="Times New Roman" w:hAnsi="Times New Roman" w:cs="Times New Roman"/>
                <w:szCs w:val="22"/>
              </w:rPr>
              <w:t xml:space="preserve">to </w:t>
            </w:r>
            <w:r w:rsidRPr="00B57901">
              <w:rPr>
                <w:rFonts w:ascii="Times New Roman" w:hAnsi="Times New Roman" w:cs="Times New Roman"/>
                <w:szCs w:val="22"/>
                <w:cs/>
              </w:rPr>
              <w:t xml:space="preserve">12 </w:t>
            </w:r>
            <w:r w:rsidRPr="00B57901">
              <w:rPr>
                <w:rFonts w:ascii="Times New Roman" w:hAnsi="Times New Roman" w:cs="Times New Roman"/>
                <w:szCs w:val="22"/>
              </w:rPr>
              <w:t>months</w:t>
            </w:r>
          </w:p>
        </w:tc>
        <w:tc>
          <w:tcPr>
            <w:tcW w:w="255" w:type="dxa"/>
          </w:tcPr>
          <w:p w14:paraId="1EE5288B" w14:textId="77777777" w:rsidR="00CA6C1E" w:rsidRPr="00B57901" w:rsidRDefault="00CA6C1E" w:rsidP="00CA6C1E">
            <w:pPr>
              <w:tabs>
                <w:tab w:val="decimal" w:pos="885"/>
              </w:tabs>
              <w:spacing w:after="0" w:line="240" w:lineRule="atLeast"/>
              <w:ind w:left="72" w:right="-25"/>
              <w:jc w:val="both"/>
              <w:rPr>
                <w:rFonts w:ascii="Times New Roman" w:hAnsi="Times New Roman" w:cs="Times New Roman"/>
                <w:szCs w:val="22"/>
              </w:rPr>
            </w:pPr>
          </w:p>
        </w:tc>
        <w:tc>
          <w:tcPr>
            <w:tcW w:w="1474" w:type="dxa"/>
          </w:tcPr>
          <w:p w14:paraId="585128D9" w14:textId="613E63C8" w:rsidR="00CA6C1E" w:rsidRPr="00B57901" w:rsidRDefault="00057C17" w:rsidP="00CA6C1E">
            <w:pPr>
              <w:tabs>
                <w:tab w:val="decimal" w:pos="1120"/>
              </w:tabs>
              <w:spacing w:after="0" w:line="240" w:lineRule="atLeast"/>
              <w:ind w:left="72" w:right="-25"/>
              <w:jc w:val="both"/>
              <w:rPr>
                <w:rFonts w:ascii="Times New Roman" w:hAnsi="Times New Roman" w:cstheme="minorBidi"/>
                <w:szCs w:val="22"/>
                <w:cs/>
              </w:rPr>
            </w:pPr>
            <w:r w:rsidRPr="00B57901">
              <w:rPr>
                <w:rFonts w:ascii="Times New Roman" w:hAnsi="Times New Roman" w:cs="Times New Roman"/>
                <w:szCs w:val="22"/>
              </w:rPr>
              <w:t>6,057</w:t>
            </w:r>
          </w:p>
        </w:tc>
        <w:tc>
          <w:tcPr>
            <w:tcW w:w="249" w:type="dxa"/>
          </w:tcPr>
          <w:p w14:paraId="3C98EA31" w14:textId="77777777" w:rsidR="00CA6C1E" w:rsidRPr="00B57901" w:rsidRDefault="00CA6C1E" w:rsidP="00CA6C1E">
            <w:pPr>
              <w:tabs>
                <w:tab w:val="decimal" w:pos="885"/>
              </w:tabs>
              <w:spacing w:after="0" w:line="240" w:lineRule="atLeast"/>
              <w:ind w:left="72" w:right="-25"/>
              <w:jc w:val="both"/>
              <w:rPr>
                <w:rFonts w:ascii="Times New Roman" w:hAnsi="Times New Roman" w:cs="Times New Roman"/>
                <w:szCs w:val="22"/>
              </w:rPr>
            </w:pPr>
          </w:p>
        </w:tc>
        <w:tc>
          <w:tcPr>
            <w:tcW w:w="1531" w:type="dxa"/>
          </w:tcPr>
          <w:p w14:paraId="515D4014" w14:textId="76695B56" w:rsidR="00CA6C1E" w:rsidRPr="00B57901" w:rsidRDefault="00CA6C1E" w:rsidP="00CA6C1E">
            <w:pPr>
              <w:tabs>
                <w:tab w:val="decimal" w:pos="1120"/>
              </w:tabs>
              <w:spacing w:after="0" w:line="240" w:lineRule="atLeast"/>
              <w:ind w:left="72" w:right="-25"/>
              <w:jc w:val="both"/>
              <w:rPr>
                <w:rFonts w:ascii="Times New Roman" w:hAnsi="Times New Roman" w:cs="Times New Roman"/>
                <w:szCs w:val="22"/>
                <w:cs/>
              </w:rPr>
            </w:pPr>
            <w:r w:rsidRPr="00B57901">
              <w:rPr>
                <w:rFonts w:ascii="Times New Roman" w:hAnsi="Times New Roman" w:cs="Times New Roman"/>
                <w:szCs w:val="22"/>
              </w:rPr>
              <w:t>16,018</w:t>
            </w:r>
          </w:p>
        </w:tc>
      </w:tr>
      <w:tr w:rsidR="00CA6C1E" w:rsidRPr="00B57901" w14:paraId="044DF5FE" w14:textId="77777777" w:rsidTr="000B687B">
        <w:tc>
          <w:tcPr>
            <w:tcW w:w="6186" w:type="dxa"/>
            <w:vAlign w:val="center"/>
          </w:tcPr>
          <w:p w14:paraId="4426D67D" w14:textId="77777777" w:rsidR="00CA6C1E" w:rsidRPr="00B57901" w:rsidRDefault="00CA6C1E" w:rsidP="00CA6C1E">
            <w:pPr>
              <w:spacing w:after="0" w:line="240" w:lineRule="atLeast"/>
              <w:ind w:left="549" w:right="-25"/>
              <w:jc w:val="both"/>
              <w:rPr>
                <w:rFonts w:ascii="Times New Roman" w:hAnsi="Times New Roman" w:cs="Times New Roman"/>
                <w:szCs w:val="22"/>
              </w:rPr>
            </w:pPr>
            <w:r w:rsidRPr="00B57901">
              <w:rPr>
                <w:rFonts w:ascii="Times New Roman" w:hAnsi="Times New Roman" w:cs="Times New Roman"/>
                <w:szCs w:val="22"/>
              </w:rPr>
              <w:t xml:space="preserve">  Over </w:t>
            </w:r>
            <w:r w:rsidRPr="00B57901">
              <w:rPr>
                <w:rFonts w:ascii="Times New Roman" w:hAnsi="Times New Roman" w:cs="Times New Roman"/>
                <w:szCs w:val="22"/>
                <w:cs/>
              </w:rPr>
              <w:t>12</w:t>
            </w:r>
            <w:r w:rsidRPr="00B57901">
              <w:rPr>
                <w:rFonts w:ascii="Times New Roman" w:hAnsi="Times New Roman" w:cs="Times New Roman"/>
                <w:szCs w:val="22"/>
              </w:rPr>
              <w:t xml:space="preserve"> months</w:t>
            </w:r>
          </w:p>
        </w:tc>
        <w:tc>
          <w:tcPr>
            <w:tcW w:w="255" w:type="dxa"/>
          </w:tcPr>
          <w:p w14:paraId="20FF5F77" w14:textId="77777777" w:rsidR="00CA6C1E" w:rsidRPr="00B57901" w:rsidRDefault="00CA6C1E" w:rsidP="00CA6C1E">
            <w:pPr>
              <w:tabs>
                <w:tab w:val="decimal" w:pos="885"/>
              </w:tabs>
              <w:spacing w:after="0" w:line="240" w:lineRule="atLeast"/>
              <w:ind w:left="72" w:right="-25"/>
              <w:jc w:val="both"/>
              <w:rPr>
                <w:rFonts w:ascii="Times New Roman" w:hAnsi="Times New Roman" w:cs="Times New Roman"/>
                <w:szCs w:val="22"/>
              </w:rPr>
            </w:pPr>
          </w:p>
        </w:tc>
        <w:tc>
          <w:tcPr>
            <w:tcW w:w="1474" w:type="dxa"/>
            <w:tcBorders>
              <w:bottom w:val="single" w:sz="4" w:space="0" w:color="auto"/>
            </w:tcBorders>
          </w:tcPr>
          <w:p w14:paraId="7FFE264D" w14:textId="0536FC73" w:rsidR="00CA6C1E" w:rsidRPr="00B57901" w:rsidRDefault="00057C17" w:rsidP="00CA6C1E">
            <w:pPr>
              <w:tabs>
                <w:tab w:val="decimal" w:pos="1120"/>
              </w:tabs>
              <w:spacing w:after="0" w:line="240" w:lineRule="atLeast"/>
              <w:ind w:left="72" w:right="-25"/>
              <w:jc w:val="both"/>
              <w:rPr>
                <w:rFonts w:ascii="Times New Roman" w:hAnsi="Times New Roman" w:cs="Times New Roman"/>
                <w:szCs w:val="22"/>
                <w:cs/>
              </w:rPr>
            </w:pPr>
            <w:r w:rsidRPr="00B57901">
              <w:rPr>
                <w:rFonts w:ascii="Times New Roman" w:hAnsi="Times New Roman" w:cs="Times New Roman"/>
                <w:szCs w:val="22"/>
              </w:rPr>
              <w:t>39,285</w:t>
            </w:r>
          </w:p>
        </w:tc>
        <w:tc>
          <w:tcPr>
            <w:tcW w:w="249" w:type="dxa"/>
          </w:tcPr>
          <w:p w14:paraId="54106284" w14:textId="77777777" w:rsidR="00CA6C1E" w:rsidRPr="00B57901" w:rsidRDefault="00CA6C1E" w:rsidP="00CA6C1E">
            <w:pPr>
              <w:tabs>
                <w:tab w:val="decimal" w:pos="885"/>
              </w:tabs>
              <w:spacing w:after="0" w:line="240" w:lineRule="atLeast"/>
              <w:ind w:left="72" w:right="-25"/>
              <w:jc w:val="both"/>
              <w:rPr>
                <w:rFonts w:ascii="Times New Roman" w:hAnsi="Times New Roman" w:cs="Times New Roman"/>
                <w:szCs w:val="22"/>
              </w:rPr>
            </w:pPr>
          </w:p>
        </w:tc>
        <w:tc>
          <w:tcPr>
            <w:tcW w:w="1531" w:type="dxa"/>
            <w:tcBorders>
              <w:bottom w:val="single" w:sz="4" w:space="0" w:color="auto"/>
            </w:tcBorders>
          </w:tcPr>
          <w:p w14:paraId="13A03640" w14:textId="0262C66D" w:rsidR="00CA6C1E" w:rsidRPr="00B57901" w:rsidRDefault="00CA6C1E" w:rsidP="00CA6C1E">
            <w:pPr>
              <w:tabs>
                <w:tab w:val="decimal" w:pos="1120"/>
              </w:tabs>
              <w:spacing w:after="0" w:line="240" w:lineRule="atLeast"/>
              <w:ind w:left="72" w:right="-25"/>
              <w:jc w:val="both"/>
              <w:rPr>
                <w:rFonts w:ascii="Times New Roman" w:hAnsi="Times New Roman" w:cs="Times New Roman"/>
                <w:szCs w:val="22"/>
                <w:cs/>
              </w:rPr>
            </w:pPr>
            <w:r w:rsidRPr="00B57901">
              <w:rPr>
                <w:rFonts w:ascii="Times New Roman" w:hAnsi="Times New Roman" w:cs="Times New Roman"/>
                <w:szCs w:val="22"/>
              </w:rPr>
              <w:t>24,133</w:t>
            </w:r>
          </w:p>
        </w:tc>
      </w:tr>
      <w:tr w:rsidR="00CA6C1E" w:rsidRPr="00B57901" w14:paraId="1E80BDD3" w14:textId="77777777" w:rsidTr="00031B2B">
        <w:tc>
          <w:tcPr>
            <w:tcW w:w="6186" w:type="dxa"/>
            <w:vAlign w:val="center"/>
          </w:tcPr>
          <w:p w14:paraId="3DE2C25A" w14:textId="77777777" w:rsidR="00CA6C1E" w:rsidRPr="00B57901" w:rsidRDefault="00CA6C1E" w:rsidP="00CA6C1E">
            <w:pPr>
              <w:spacing w:after="0" w:line="240" w:lineRule="atLeast"/>
              <w:ind w:left="549" w:right="-25"/>
              <w:jc w:val="both"/>
              <w:rPr>
                <w:rFonts w:ascii="Times New Roman" w:hAnsi="Times New Roman" w:cs="Times New Roman"/>
                <w:szCs w:val="22"/>
              </w:rPr>
            </w:pPr>
            <w:r w:rsidRPr="00B57901">
              <w:rPr>
                <w:rFonts w:ascii="Times New Roman" w:hAnsi="Times New Roman" w:cs="Times New Roman"/>
                <w:szCs w:val="22"/>
              </w:rPr>
              <w:t>Total overdue</w:t>
            </w:r>
          </w:p>
        </w:tc>
        <w:tc>
          <w:tcPr>
            <w:tcW w:w="255" w:type="dxa"/>
          </w:tcPr>
          <w:p w14:paraId="3F46CF90" w14:textId="77777777" w:rsidR="00CA6C1E" w:rsidRPr="00B57901" w:rsidRDefault="00CA6C1E" w:rsidP="00CA6C1E">
            <w:pPr>
              <w:tabs>
                <w:tab w:val="decimal" w:pos="885"/>
              </w:tabs>
              <w:spacing w:after="0" w:line="240" w:lineRule="atLeast"/>
              <w:ind w:left="72" w:right="-25"/>
              <w:jc w:val="both"/>
              <w:rPr>
                <w:rFonts w:ascii="Times New Roman" w:hAnsi="Times New Roman" w:cs="Times New Roman"/>
                <w:szCs w:val="22"/>
              </w:rPr>
            </w:pPr>
          </w:p>
        </w:tc>
        <w:tc>
          <w:tcPr>
            <w:tcW w:w="1474" w:type="dxa"/>
            <w:tcBorders>
              <w:top w:val="single" w:sz="4" w:space="0" w:color="auto"/>
            </w:tcBorders>
            <w:vAlign w:val="bottom"/>
          </w:tcPr>
          <w:p w14:paraId="1A958B20" w14:textId="60839407" w:rsidR="00CA6C1E" w:rsidRPr="00B57901" w:rsidRDefault="00057C17" w:rsidP="00CA6C1E">
            <w:pPr>
              <w:tabs>
                <w:tab w:val="decimal" w:pos="1120"/>
              </w:tabs>
              <w:spacing w:after="0" w:line="240" w:lineRule="atLeast"/>
              <w:ind w:left="72" w:right="-25"/>
              <w:jc w:val="both"/>
              <w:rPr>
                <w:rFonts w:ascii="Times New Roman" w:hAnsi="Times New Roman" w:cs="Times New Roman"/>
                <w:szCs w:val="22"/>
              </w:rPr>
            </w:pPr>
            <w:r w:rsidRPr="00B57901">
              <w:rPr>
                <w:rFonts w:ascii="Times New Roman" w:hAnsi="Times New Roman" w:cs="Times New Roman"/>
                <w:szCs w:val="22"/>
              </w:rPr>
              <w:t>249,279</w:t>
            </w:r>
          </w:p>
        </w:tc>
        <w:tc>
          <w:tcPr>
            <w:tcW w:w="249" w:type="dxa"/>
          </w:tcPr>
          <w:p w14:paraId="76070CDC" w14:textId="77777777" w:rsidR="00CA6C1E" w:rsidRPr="00B57901" w:rsidRDefault="00CA6C1E" w:rsidP="00CA6C1E">
            <w:pPr>
              <w:tabs>
                <w:tab w:val="decimal" w:pos="885"/>
              </w:tabs>
              <w:spacing w:after="0" w:line="240" w:lineRule="atLeast"/>
              <w:ind w:left="72" w:right="-25"/>
              <w:jc w:val="both"/>
              <w:rPr>
                <w:rFonts w:ascii="Times New Roman" w:hAnsi="Times New Roman" w:cs="Times New Roman"/>
                <w:szCs w:val="22"/>
              </w:rPr>
            </w:pPr>
          </w:p>
        </w:tc>
        <w:tc>
          <w:tcPr>
            <w:tcW w:w="1531" w:type="dxa"/>
            <w:tcBorders>
              <w:top w:val="single" w:sz="4" w:space="0" w:color="auto"/>
            </w:tcBorders>
            <w:vAlign w:val="bottom"/>
          </w:tcPr>
          <w:p w14:paraId="078543A5" w14:textId="014A5681" w:rsidR="00CA6C1E" w:rsidRPr="00B57901" w:rsidRDefault="00CA6C1E" w:rsidP="00CA6C1E">
            <w:pPr>
              <w:tabs>
                <w:tab w:val="decimal" w:pos="1120"/>
              </w:tabs>
              <w:spacing w:after="0" w:line="240" w:lineRule="atLeast"/>
              <w:ind w:left="72" w:right="-25"/>
              <w:jc w:val="both"/>
              <w:rPr>
                <w:rFonts w:ascii="Times New Roman" w:hAnsi="Times New Roman" w:cs="Times New Roman"/>
                <w:szCs w:val="22"/>
              </w:rPr>
            </w:pPr>
            <w:r w:rsidRPr="00B57901">
              <w:rPr>
                <w:rFonts w:ascii="Times New Roman" w:hAnsi="Times New Roman" w:cs="Times New Roman"/>
                <w:szCs w:val="22"/>
              </w:rPr>
              <w:t>208,913</w:t>
            </w:r>
          </w:p>
        </w:tc>
      </w:tr>
      <w:tr w:rsidR="00CA6C1E" w:rsidRPr="00B57901" w14:paraId="1034BF80" w14:textId="77777777" w:rsidTr="00031B2B">
        <w:tc>
          <w:tcPr>
            <w:tcW w:w="6186" w:type="dxa"/>
            <w:vAlign w:val="center"/>
          </w:tcPr>
          <w:p w14:paraId="29C54AF5" w14:textId="5E7CE6C4" w:rsidR="00CA6C1E" w:rsidRPr="00B57901" w:rsidRDefault="00CA6C1E" w:rsidP="00CA6C1E">
            <w:pPr>
              <w:spacing w:after="0" w:line="240" w:lineRule="atLeast"/>
              <w:ind w:left="549" w:right="-25"/>
              <w:jc w:val="both"/>
              <w:rPr>
                <w:rFonts w:ascii="Times New Roman" w:hAnsi="Times New Roman" w:cs="Times New Roman"/>
                <w:szCs w:val="22"/>
              </w:rPr>
            </w:pPr>
            <w:r w:rsidRPr="00B57901">
              <w:rPr>
                <w:rFonts w:ascii="Times New Roman" w:hAnsi="Times New Roman" w:cs="Times New Roman"/>
                <w:szCs w:val="22"/>
              </w:rPr>
              <w:t>Accounts receivable under installment payments</w:t>
            </w:r>
          </w:p>
        </w:tc>
        <w:tc>
          <w:tcPr>
            <w:tcW w:w="255" w:type="dxa"/>
          </w:tcPr>
          <w:p w14:paraId="10D95F11" w14:textId="77777777" w:rsidR="00CA6C1E" w:rsidRPr="00B57901" w:rsidRDefault="00CA6C1E" w:rsidP="00CA6C1E">
            <w:pPr>
              <w:tabs>
                <w:tab w:val="decimal" w:pos="885"/>
              </w:tabs>
              <w:spacing w:after="0" w:line="240" w:lineRule="atLeast"/>
              <w:ind w:left="72" w:right="-25"/>
              <w:jc w:val="both"/>
              <w:rPr>
                <w:rFonts w:ascii="Times New Roman" w:hAnsi="Times New Roman" w:cs="Times New Roman"/>
                <w:szCs w:val="22"/>
              </w:rPr>
            </w:pPr>
          </w:p>
        </w:tc>
        <w:tc>
          <w:tcPr>
            <w:tcW w:w="1474" w:type="dxa"/>
            <w:tcBorders>
              <w:bottom w:val="single" w:sz="4" w:space="0" w:color="auto"/>
            </w:tcBorders>
            <w:vAlign w:val="bottom"/>
          </w:tcPr>
          <w:p w14:paraId="7E20BC47" w14:textId="1AEA6E33" w:rsidR="00CA6C1E" w:rsidRPr="00B57901" w:rsidRDefault="00057C17" w:rsidP="00CA6C1E">
            <w:pPr>
              <w:tabs>
                <w:tab w:val="decimal" w:pos="1120"/>
              </w:tabs>
              <w:spacing w:after="0" w:line="240" w:lineRule="atLeast"/>
              <w:ind w:left="72" w:right="-25"/>
              <w:jc w:val="both"/>
              <w:rPr>
                <w:rFonts w:ascii="Times New Roman" w:hAnsi="Times New Roman" w:cs="Times New Roman"/>
                <w:szCs w:val="22"/>
              </w:rPr>
            </w:pPr>
            <w:r w:rsidRPr="00B57901">
              <w:rPr>
                <w:rFonts w:ascii="Times New Roman" w:hAnsi="Times New Roman" w:cs="Times New Roman"/>
                <w:szCs w:val="22"/>
              </w:rPr>
              <w:t>30,508</w:t>
            </w:r>
          </w:p>
        </w:tc>
        <w:tc>
          <w:tcPr>
            <w:tcW w:w="249" w:type="dxa"/>
          </w:tcPr>
          <w:p w14:paraId="48E3FD55" w14:textId="77777777" w:rsidR="00CA6C1E" w:rsidRPr="00B57901" w:rsidRDefault="00CA6C1E" w:rsidP="00CA6C1E">
            <w:pPr>
              <w:tabs>
                <w:tab w:val="decimal" w:pos="885"/>
              </w:tabs>
              <w:spacing w:after="0" w:line="240" w:lineRule="atLeast"/>
              <w:ind w:left="72" w:right="-25"/>
              <w:jc w:val="both"/>
              <w:rPr>
                <w:rFonts w:ascii="Times New Roman" w:hAnsi="Times New Roman" w:cs="Times New Roman"/>
                <w:szCs w:val="22"/>
              </w:rPr>
            </w:pPr>
          </w:p>
        </w:tc>
        <w:tc>
          <w:tcPr>
            <w:tcW w:w="1531" w:type="dxa"/>
            <w:tcBorders>
              <w:bottom w:val="single" w:sz="4" w:space="0" w:color="auto"/>
            </w:tcBorders>
            <w:vAlign w:val="bottom"/>
          </w:tcPr>
          <w:p w14:paraId="6D7A845C" w14:textId="62CA45AC" w:rsidR="00CA6C1E" w:rsidRPr="00B57901" w:rsidRDefault="00CA6C1E" w:rsidP="00CA6C1E">
            <w:pPr>
              <w:tabs>
                <w:tab w:val="decimal" w:pos="1120"/>
              </w:tabs>
              <w:spacing w:after="0" w:line="240" w:lineRule="atLeast"/>
              <w:ind w:left="72" w:right="-25"/>
              <w:jc w:val="both"/>
              <w:rPr>
                <w:rFonts w:ascii="Times New Roman" w:hAnsi="Times New Roman" w:cs="Times New Roman"/>
                <w:szCs w:val="22"/>
              </w:rPr>
            </w:pPr>
            <w:r w:rsidRPr="00B57901">
              <w:rPr>
                <w:rFonts w:ascii="Times New Roman" w:hAnsi="Times New Roman" w:cs="Times New Roman"/>
                <w:szCs w:val="22"/>
              </w:rPr>
              <w:t>32,593</w:t>
            </w:r>
          </w:p>
        </w:tc>
      </w:tr>
      <w:tr w:rsidR="00CA6C1E" w:rsidRPr="00B57901" w14:paraId="4672191A" w14:textId="77777777" w:rsidTr="00031B2B">
        <w:tc>
          <w:tcPr>
            <w:tcW w:w="6186" w:type="dxa"/>
            <w:vAlign w:val="center"/>
          </w:tcPr>
          <w:p w14:paraId="4BFF19EC" w14:textId="77777777" w:rsidR="00CA6C1E" w:rsidRPr="00B57901" w:rsidRDefault="00CA6C1E" w:rsidP="00CA6C1E">
            <w:pPr>
              <w:spacing w:after="0" w:line="240" w:lineRule="atLeast"/>
              <w:ind w:left="549" w:right="-25"/>
              <w:jc w:val="both"/>
              <w:rPr>
                <w:rFonts w:ascii="Times New Roman" w:hAnsi="Times New Roman" w:cs="Times New Roman"/>
                <w:szCs w:val="22"/>
                <w:cs/>
              </w:rPr>
            </w:pPr>
            <w:r w:rsidRPr="00B57901">
              <w:rPr>
                <w:rFonts w:ascii="Times New Roman" w:hAnsi="Times New Roman" w:cs="Times New Roman"/>
                <w:szCs w:val="22"/>
              </w:rPr>
              <w:t>Total</w:t>
            </w:r>
          </w:p>
        </w:tc>
        <w:tc>
          <w:tcPr>
            <w:tcW w:w="255" w:type="dxa"/>
          </w:tcPr>
          <w:p w14:paraId="14925D83" w14:textId="77777777" w:rsidR="00CA6C1E" w:rsidRPr="00B57901" w:rsidRDefault="00CA6C1E" w:rsidP="00CA6C1E">
            <w:pPr>
              <w:tabs>
                <w:tab w:val="decimal" w:pos="885"/>
              </w:tabs>
              <w:spacing w:after="0" w:line="240" w:lineRule="atLeast"/>
              <w:ind w:left="72" w:right="-25"/>
              <w:jc w:val="both"/>
              <w:rPr>
                <w:rFonts w:ascii="Times New Roman" w:hAnsi="Times New Roman" w:cs="Times New Roman"/>
                <w:szCs w:val="22"/>
              </w:rPr>
            </w:pPr>
          </w:p>
        </w:tc>
        <w:tc>
          <w:tcPr>
            <w:tcW w:w="1474" w:type="dxa"/>
            <w:tcBorders>
              <w:top w:val="single" w:sz="4" w:space="0" w:color="auto"/>
            </w:tcBorders>
          </w:tcPr>
          <w:p w14:paraId="4E1A17D9" w14:textId="6D3DDAA8" w:rsidR="00CA6C1E" w:rsidRPr="00B57901" w:rsidRDefault="00057C17" w:rsidP="00CA6C1E">
            <w:pPr>
              <w:tabs>
                <w:tab w:val="decimal" w:pos="1120"/>
              </w:tabs>
              <w:spacing w:after="0" w:line="240" w:lineRule="atLeast"/>
              <w:ind w:left="72" w:right="-25"/>
              <w:jc w:val="both"/>
              <w:rPr>
                <w:rFonts w:ascii="Times New Roman" w:hAnsi="Times New Roman" w:cs="Times New Roman"/>
                <w:szCs w:val="22"/>
              </w:rPr>
            </w:pPr>
            <w:r w:rsidRPr="00B57901">
              <w:rPr>
                <w:rFonts w:ascii="Times New Roman" w:hAnsi="Times New Roman" w:cs="Times New Roman"/>
                <w:szCs w:val="22"/>
              </w:rPr>
              <w:t>445,680</w:t>
            </w:r>
          </w:p>
        </w:tc>
        <w:tc>
          <w:tcPr>
            <w:tcW w:w="249" w:type="dxa"/>
          </w:tcPr>
          <w:p w14:paraId="5A11AE95" w14:textId="77777777" w:rsidR="00CA6C1E" w:rsidRPr="00B57901" w:rsidRDefault="00CA6C1E" w:rsidP="00CA6C1E">
            <w:pPr>
              <w:tabs>
                <w:tab w:val="decimal" w:pos="885"/>
              </w:tabs>
              <w:spacing w:after="0" w:line="240" w:lineRule="atLeast"/>
              <w:ind w:left="72" w:right="-25"/>
              <w:jc w:val="both"/>
              <w:rPr>
                <w:rFonts w:ascii="Times New Roman" w:hAnsi="Times New Roman" w:cs="Times New Roman"/>
                <w:szCs w:val="22"/>
              </w:rPr>
            </w:pPr>
          </w:p>
        </w:tc>
        <w:tc>
          <w:tcPr>
            <w:tcW w:w="1531" w:type="dxa"/>
            <w:tcBorders>
              <w:top w:val="single" w:sz="4" w:space="0" w:color="auto"/>
            </w:tcBorders>
          </w:tcPr>
          <w:p w14:paraId="7363604B" w14:textId="796DE701" w:rsidR="00CA6C1E" w:rsidRPr="00B57901" w:rsidRDefault="00CA6C1E" w:rsidP="00CA6C1E">
            <w:pPr>
              <w:tabs>
                <w:tab w:val="decimal" w:pos="1120"/>
              </w:tabs>
              <w:spacing w:after="0" w:line="240" w:lineRule="atLeast"/>
              <w:ind w:left="72" w:right="-25"/>
              <w:jc w:val="both"/>
              <w:rPr>
                <w:rFonts w:ascii="Times New Roman" w:hAnsi="Times New Roman" w:cs="Times New Roman"/>
                <w:szCs w:val="22"/>
              </w:rPr>
            </w:pPr>
            <w:r w:rsidRPr="00B57901">
              <w:rPr>
                <w:rFonts w:ascii="Times New Roman" w:hAnsi="Times New Roman" w:cs="Times New Roman"/>
                <w:szCs w:val="22"/>
              </w:rPr>
              <w:t>417,734</w:t>
            </w:r>
          </w:p>
        </w:tc>
      </w:tr>
      <w:tr w:rsidR="00CA6C1E" w:rsidRPr="00B57901" w14:paraId="1B57126D" w14:textId="77777777" w:rsidTr="000B687B">
        <w:tc>
          <w:tcPr>
            <w:tcW w:w="6186" w:type="dxa"/>
            <w:vAlign w:val="center"/>
          </w:tcPr>
          <w:p w14:paraId="2239DE07" w14:textId="77777777" w:rsidR="00CA6C1E" w:rsidRPr="00B57901" w:rsidRDefault="00CA6C1E" w:rsidP="00CA6C1E">
            <w:pPr>
              <w:spacing w:after="0" w:line="240" w:lineRule="atLeast"/>
              <w:ind w:left="549" w:right="-25"/>
              <w:jc w:val="both"/>
              <w:rPr>
                <w:rFonts w:ascii="Times New Roman" w:hAnsi="Times New Roman" w:cs="Times New Roman"/>
                <w:szCs w:val="22"/>
              </w:rPr>
            </w:pPr>
            <w:r w:rsidRPr="00B57901">
              <w:rPr>
                <w:rFonts w:ascii="Times New Roman" w:hAnsi="Times New Roman" w:cs="Times New Roman"/>
                <w:i/>
                <w:iCs/>
                <w:szCs w:val="22"/>
              </w:rPr>
              <w:t>Less</w:t>
            </w:r>
            <w:r w:rsidRPr="00B57901">
              <w:rPr>
                <w:rFonts w:ascii="Times New Roman" w:hAnsi="Times New Roman" w:cs="Times New Roman"/>
                <w:szCs w:val="22"/>
              </w:rPr>
              <w:t xml:space="preserve"> allowance for expected credit loss</w:t>
            </w:r>
          </w:p>
        </w:tc>
        <w:tc>
          <w:tcPr>
            <w:tcW w:w="255" w:type="dxa"/>
          </w:tcPr>
          <w:p w14:paraId="21077562" w14:textId="77777777" w:rsidR="00CA6C1E" w:rsidRPr="00B57901" w:rsidRDefault="00CA6C1E" w:rsidP="00CA6C1E">
            <w:pPr>
              <w:tabs>
                <w:tab w:val="decimal" w:pos="885"/>
              </w:tabs>
              <w:spacing w:after="0" w:line="240" w:lineRule="atLeast"/>
              <w:ind w:left="72" w:right="-25"/>
              <w:jc w:val="both"/>
              <w:rPr>
                <w:rFonts w:ascii="Times New Roman" w:hAnsi="Times New Roman" w:cs="Times New Roman"/>
                <w:szCs w:val="22"/>
              </w:rPr>
            </w:pPr>
          </w:p>
        </w:tc>
        <w:tc>
          <w:tcPr>
            <w:tcW w:w="1474" w:type="dxa"/>
            <w:tcBorders>
              <w:bottom w:val="single" w:sz="4" w:space="0" w:color="auto"/>
            </w:tcBorders>
          </w:tcPr>
          <w:p w14:paraId="362EE4FA" w14:textId="71973DC1" w:rsidR="00CA6C1E" w:rsidRPr="00B57901" w:rsidRDefault="00057C17" w:rsidP="00CA6C1E">
            <w:pPr>
              <w:tabs>
                <w:tab w:val="decimal" w:pos="1120"/>
              </w:tabs>
              <w:spacing w:after="0" w:line="240" w:lineRule="atLeast"/>
              <w:ind w:left="72" w:right="-25"/>
              <w:jc w:val="both"/>
              <w:rPr>
                <w:rFonts w:ascii="Times New Roman" w:hAnsi="Times New Roman" w:cstheme="minorBidi"/>
                <w:szCs w:val="22"/>
                <w:cs/>
              </w:rPr>
            </w:pPr>
            <w:r w:rsidRPr="00B57901">
              <w:rPr>
                <w:rFonts w:ascii="Times New Roman" w:hAnsi="Times New Roman" w:cs="Times New Roman"/>
                <w:szCs w:val="22"/>
              </w:rPr>
              <w:t>(31,538)</w:t>
            </w:r>
          </w:p>
        </w:tc>
        <w:tc>
          <w:tcPr>
            <w:tcW w:w="249" w:type="dxa"/>
          </w:tcPr>
          <w:p w14:paraId="40132363" w14:textId="77777777" w:rsidR="00CA6C1E" w:rsidRPr="00B57901" w:rsidRDefault="00CA6C1E" w:rsidP="00CA6C1E">
            <w:pPr>
              <w:tabs>
                <w:tab w:val="decimal" w:pos="885"/>
              </w:tabs>
              <w:spacing w:after="0" w:line="240" w:lineRule="atLeast"/>
              <w:ind w:left="72" w:right="-25"/>
              <w:jc w:val="both"/>
              <w:rPr>
                <w:rFonts w:ascii="Times New Roman" w:hAnsi="Times New Roman" w:cs="Times New Roman"/>
                <w:szCs w:val="22"/>
              </w:rPr>
            </w:pPr>
          </w:p>
        </w:tc>
        <w:tc>
          <w:tcPr>
            <w:tcW w:w="1531" w:type="dxa"/>
            <w:tcBorders>
              <w:bottom w:val="single" w:sz="4" w:space="0" w:color="auto"/>
            </w:tcBorders>
          </w:tcPr>
          <w:p w14:paraId="39415B44" w14:textId="752D2CAE" w:rsidR="00CA6C1E" w:rsidRPr="00B57901" w:rsidRDefault="00CA6C1E" w:rsidP="00CA6C1E">
            <w:pPr>
              <w:tabs>
                <w:tab w:val="decimal" w:pos="1120"/>
              </w:tabs>
              <w:spacing w:after="0" w:line="240" w:lineRule="atLeast"/>
              <w:ind w:left="72" w:right="-25"/>
              <w:jc w:val="both"/>
              <w:rPr>
                <w:rFonts w:ascii="Times New Roman" w:hAnsi="Times New Roman" w:cs="Times New Roman"/>
                <w:szCs w:val="22"/>
                <w:cs/>
              </w:rPr>
            </w:pPr>
            <w:r w:rsidRPr="00B57901">
              <w:rPr>
                <w:rFonts w:ascii="Times New Roman" w:hAnsi="Times New Roman" w:cs="Times New Roman"/>
                <w:szCs w:val="22"/>
              </w:rPr>
              <w:t>(26,460)</w:t>
            </w:r>
          </w:p>
        </w:tc>
      </w:tr>
      <w:tr w:rsidR="00CA6C1E" w:rsidRPr="00B57901" w14:paraId="6D783271" w14:textId="77777777" w:rsidTr="000B687B">
        <w:tc>
          <w:tcPr>
            <w:tcW w:w="6186" w:type="dxa"/>
          </w:tcPr>
          <w:p w14:paraId="766AA773" w14:textId="77777777" w:rsidR="00CA6C1E" w:rsidRPr="00B57901" w:rsidRDefault="00CA6C1E" w:rsidP="00CA6C1E">
            <w:pPr>
              <w:spacing w:after="0" w:line="240" w:lineRule="atLeast"/>
              <w:ind w:left="549" w:right="-25"/>
              <w:jc w:val="both"/>
              <w:rPr>
                <w:rFonts w:ascii="Times New Roman" w:hAnsi="Times New Roman" w:cs="Times New Roman"/>
                <w:b/>
                <w:bCs/>
                <w:szCs w:val="22"/>
              </w:rPr>
            </w:pPr>
            <w:r w:rsidRPr="00B57901">
              <w:rPr>
                <w:rFonts w:ascii="Times New Roman" w:hAnsi="Times New Roman" w:cs="Times New Roman"/>
                <w:b/>
                <w:bCs/>
                <w:szCs w:val="22"/>
              </w:rPr>
              <w:t>Net</w:t>
            </w:r>
          </w:p>
        </w:tc>
        <w:tc>
          <w:tcPr>
            <w:tcW w:w="255" w:type="dxa"/>
          </w:tcPr>
          <w:p w14:paraId="74A6EE65" w14:textId="77777777" w:rsidR="00CA6C1E" w:rsidRPr="00B57901" w:rsidRDefault="00CA6C1E" w:rsidP="00CA6C1E">
            <w:pPr>
              <w:tabs>
                <w:tab w:val="decimal" w:pos="885"/>
              </w:tabs>
              <w:spacing w:after="0" w:line="240" w:lineRule="atLeast"/>
              <w:ind w:left="72" w:right="-25"/>
              <w:jc w:val="both"/>
              <w:rPr>
                <w:rFonts w:ascii="Times New Roman" w:hAnsi="Times New Roman" w:cs="Times New Roman"/>
                <w:b/>
                <w:bCs/>
                <w:szCs w:val="22"/>
              </w:rPr>
            </w:pPr>
          </w:p>
        </w:tc>
        <w:tc>
          <w:tcPr>
            <w:tcW w:w="1474" w:type="dxa"/>
            <w:tcBorders>
              <w:top w:val="single" w:sz="4" w:space="0" w:color="auto"/>
              <w:bottom w:val="double" w:sz="4" w:space="0" w:color="auto"/>
            </w:tcBorders>
          </w:tcPr>
          <w:p w14:paraId="43149034" w14:textId="2BB69330" w:rsidR="00CA6C1E" w:rsidRPr="00B57901" w:rsidRDefault="00057C17" w:rsidP="00CA6C1E">
            <w:pPr>
              <w:tabs>
                <w:tab w:val="decimal" w:pos="1120"/>
              </w:tabs>
              <w:spacing w:after="0" w:line="240" w:lineRule="atLeast"/>
              <w:ind w:left="72" w:right="-25"/>
              <w:jc w:val="both"/>
              <w:rPr>
                <w:rFonts w:ascii="Times New Roman" w:hAnsi="Times New Roman" w:cs="Times New Roman"/>
                <w:b/>
                <w:bCs/>
                <w:szCs w:val="22"/>
                <w:cs/>
              </w:rPr>
            </w:pPr>
            <w:r w:rsidRPr="00B57901">
              <w:rPr>
                <w:rFonts w:ascii="Times New Roman" w:hAnsi="Times New Roman" w:cs="Times New Roman"/>
                <w:b/>
                <w:bCs/>
                <w:szCs w:val="22"/>
              </w:rPr>
              <w:t>414,142</w:t>
            </w:r>
          </w:p>
        </w:tc>
        <w:tc>
          <w:tcPr>
            <w:tcW w:w="249" w:type="dxa"/>
          </w:tcPr>
          <w:p w14:paraId="06ECE9F2" w14:textId="77777777" w:rsidR="00CA6C1E" w:rsidRPr="00B57901" w:rsidRDefault="00CA6C1E" w:rsidP="00CA6C1E">
            <w:pPr>
              <w:tabs>
                <w:tab w:val="decimal" w:pos="885"/>
              </w:tabs>
              <w:spacing w:after="0" w:line="240" w:lineRule="atLeast"/>
              <w:ind w:left="72" w:right="-25"/>
              <w:jc w:val="both"/>
              <w:rPr>
                <w:rFonts w:ascii="Times New Roman" w:hAnsi="Times New Roman" w:cs="Times New Roman"/>
                <w:b/>
                <w:bCs/>
                <w:szCs w:val="22"/>
              </w:rPr>
            </w:pPr>
          </w:p>
        </w:tc>
        <w:tc>
          <w:tcPr>
            <w:tcW w:w="1531" w:type="dxa"/>
            <w:tcBorders>
              <w:top w:val="single" w:sz="4" w:space="0" w:color="auto"/>
              <w:bottom w:val="double" w:sz="4" w:space="0" w:color="auto"/>
            </w:tcBorders>
          </w:tcPr>
          <w:p w14:paraId="49D78E3A" w14:textId="3819E923" w:rsidR="00CA6C1E" w:rsidRPr="00B57901" w:rsidRDefault="00CA6C1E" w:rsidP="00CA6C1E">
            <w:pPr>
              <w:tabs>
                <w:tab w:val="decimal" w:pos="1120"/>
              </w:tabs>
              <w:spacing w:after="0" w:line="240" w:lineRule="atLeast"/>
              <w:ind w:left="72" w:right="-25"/>
              <w:jc w:val="both"/>
              <w:rPr>
                <w:rFonts w:ascii="Times New Roman" w:hAnsi="Times New Roman" w:cs="Times New Roman"/>
                <w:b/>
                <w:bCs/>
                <w:szCs w:val="22"/>
                <w:cs/>
              </w:rPr>
            </w:pPr>
            <w:r w:rsidRPr="00B57901">
              <w:rPr>
                <w:rFonts w:ascii="Times New Roman" w:hAnsi="Times New Roman" w:cs="Times New Roman"/>
                <w:b/>
                <w:bCs/>
                <w:szCs w:val="22"/>
              </w:rPr>
              <w:t>391,274</w:t>
            </w:r>
          </w:p>
        </w:tc>
      </w:tr>
    </w:tbl>
    <w:p w14:paraId="3733FE0E" w14:textId="77777777" w:rsidR="009B63C9" w:rsidRPr="00B57901" w:rsidRDefault="009B63C9" w:rsidP="009B63C9">
      <w:pPr>
        <w:tabs>
          <w:tab w:val="left" w:pos="567"/>
          <w:tab w:val="left" w:pos="3528"/>
          <w:tab w:val="left" w:pos="6493"/>
          <w:tab w:val="left" w:pos="6753"/>
        </w:tabs>
        <w:spacing w:after="0" w:line="240" w:lineRule="atLeast"/>
        <w:ind w:left="17" w:right="-25" w:firstLine="550"/>
        <w:rPr>
          <w:rFonts w:ascii="Times New Roman" w:hAnsi="Times New Roman" w:cs="Times New Roman"/>
          <w:szCs w:val="22"/>
        </w:rPr>
      </w:pPr>
    </w:p>
    <w:tbl>
      <w:tblPr>
        <w:tblW w:w="9695" w:type="dxa"/>
        <w:tblInd w:w="18" w:type="dxa"/>
        <w:tblLook w:val="01E0" w:firstRow="1" w:lastRow="1" w:firstColumn="1" w:lastColumn="1" w:noHBand="0" w:noVBand="0"/>
      </w:tblPr>
      <w:tblGrid>
        <w:gridCol w:w="6186"/>
        <w:gridCol w:w="255"/>
        <w:gridCol w:w="1474"/>
        <w:gridCol w:w="249"/>
        <w:gridCol w:w="1531"/>
      </w:tblGrid>
      <w:tr w:rsidR="00CA6C1E" w:rsidRPr="00B57901" w14:paraId="04EB35F2" w14:textId="77777777" w:rsidTr="002C459D">
        <w:trPr>
          <w:tblHeader/>
        </w:trPr>
        <w:tc>
          <w:tcPr>
            <w:tcW w:w="6186" w:type="dxa"/>
          </w:tcPr>
          <w:p w14:paraId="0AD97784" w14:textId="77777777" w:rsidR="00CA6C1E" w:rsidRPr="00B57901" w:rsidRDefault="00CA6C1E" w:rsidP="002C459D">
            <w:pPr>
              <w:spacing w:after="0" w:line="240" w:lineRule="atLeast"/>
              <w:ind w:left="549" w:right="-25"/>
              <w:jc w:val="both"/>
              <w:rPr>
                <w:rFonts w:ascii="Times New Roman" w:hAnsi="Times New Roman" w:cs="Times New Roman"/>
                <w:szCs w:val="22"/>
              </w:rPr>
            </w:pPr>
          </w:p>
        </w:tc>
        <w:tc>
          <w:tcPr>
            <w:tcW w:w="255" w:type="dxa"/>
          </w:tcPr>
          <w:p w14:paraId="53CAB335" w14:textId="77777777" w:rsidR="00CA6C1E" w:rsidRPr="00B57901" w:rsidRDefault="00CA6C1E" w:rsidP="002C459D">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254" w:type="dxa"/>
            <w:gridSpan w:val="3"/>
            <w:vAlign w:val="bottom"/>
          </w:tcPr>
          <w:p w14:paraId="2249D132" w14:textId="77777777" w:rsidR="00CA6C1E" w:rsidRPr="00B57901" w:rsidRDefault="00CA6C1E" w:rsidP="002C459D">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B57901">
              <w:rPr>
                <w:rFonts w:ascii="Times New Roman" w:eastAsia="Cordia New" w:hAnsi="Times New Roman" w:cs="Times New Roman"/>
                <w:b/>
                <w:bCs/>
                <w:szCs w:val="22"/>
              </w:rPr>
              <w:t>Consolidated and separate</w:t>
            </w:r>
            <w:r w:rsidRPr="00B57901">
              <w:rPr>
                <w:rFonts w:ascii="Times New Roman" w:eastAsia="Cordia New" w:hAnsi="Times New Roman" w:cs="Times New Roman"/>
                <w:b/>
                <w:bCs/>
                <w:szCs w:val="22"/>
                <w:cs/>
              </w:rPr>
              <w:br/>
            </w:r>
            <w:r w:rsidRPr="00B57901">
              <w:rPr>
                <w:rFonts w:ascii="Times New Roman" w:eastAsia="Cordia New" w:hAnsi="Times New Roman" w:cs="Times New Roman"/>
                <w:b/>
                <w:bCs/>
                <w:szCs w:val="22"/>
              </w:rPr>
              <w:t>financial statements</w:t>
            </w:r>
          </w:p>
        </w:tc>
      </w:tr>
      <w:tr w:rsidR="00CA6C1E" w:rsidRPr="00B57901" w14:paraId="5117B64C" w14:textId="77777777" w:rsidTr="002C459D">
        <w:trPr>
          <w:tblHeader/>
        </w:trPr>
        <w:tc>
          <w:tcPr>
            <w:tcW w:w="6186" w:type="dxa"/>
          </w:tcPr>
          <w:p w14:paraId="4E814307" w14:textId="77777777" w:rsidR="00CA6C1E" w:rsidRPr="00B57901" w:rsidRDefault="00CA6C1E" w:rsidP="002C459D">
            <w:pPr>
              <w:spacing w:after="0" w:line="240" w:lineRule="atLeast"/>
              <w:ind w:left="549" w:right="-25"/>
              <w:jc w:val="both"/>
              <w:rPr>
                <w:rFonts w:ascii="Times New Roman" w:hAnsi="Times New Roman" w:cs="Times New Roman"/>
                <w:szCs w:val="22"/>
              </w:rPr>
            </w:pPr>
          </w:p>
        </w:tc>
        <w:tc>
          <w:tcPr>
            <w:tcW w:w="255" w:type="dxa"/>
          </w:tcPr>
          <w:p w14:paraId="4FF553A3" w14:textId="77777777" w:rsidR="00CA6C1E" w:rsidRPr="00B57901" w:rsidRDefault="00CA6C1E" w:rsidP="002C459D">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74" w:type="dxa"/>
          </w:tcPr>
          <w:p w14:paraId="119663DE" w14:textId="0FE09486" w:rsidR="00CA6C1E" w:rsidRPr="00B57901" w:rsidRDefault="00CA6C1E" w:rsidP="002C459D">
            <w:pPr>
              <w:spacing w:after="0" w:line="240" w:lineRule="atLeast"/>
              <w:ind w:left="-108" w:right="-25"/>
              <w:jc w:val="center"/>
              <w:rPr>
                <w:rFonts w:ascii="Times New Roman" w:hAnsi="Times New Roman" w:cs="Times New Roman"/>
                <w:szCs w:val="22"/>
              </w:rPr>
            </w:pPr>
            <w:r w:rsidRPr="00B57901">
              <w:rPr>
                <w:rFonts w:ascii="Times New Roman" w:hAnsi="Times New Roman" w:cs="Times New Roman"/>
                <w:szCs w:val="22"/>
              </w:rPr>
              <w:t>2026</w:t>
            </w:r>
          </w:p>
        </w:tc>
        <w:tc>
          <w:tcPr>
            <w:tcW w:w="249" w:type="dxa"/>
          </w:tcPr>
          <w:p w14:paraId="5181F258" w14:textId="77777777" w:rsidR="00CA6C1E" w:rsidRPr="00B57901" w:rsidRDefault="00CA6C1E" w:rsidP="002C459D">
            <w:pPr>
              <w:tabs>
                <w:tab w:val="left" w:pos="405"/>
              </w:tabs>
              <w:spacing w:after="0" w:line="240" w:lineRule="atLeast"/>
              <w:ind w:left="-54" w:right="-25" w:hanging="115"/>
              <w:jc w:val="center"/>
              <w:rPr>
                <w:rFonts w:ascii="Times New Roman" w:hAnsi="Times New Roman" w:cs="Times New Roman"/>
                <w:szCs w:val="22"/>
              </w:rPr>
            </w:pPr>
          </w:p>
        </w:tc>
        <w:tc>
          <w:tcPr>
            <w:tcW w:w="1531" w:type="dxa"/>
          </w:tcPr>
          <w:p w14:paraId="013B0ABD" w14:textId="06FB4CE9" w:rsidR="00CA6C1E" w:rsidRPr="00B57901" w:rsidRDefault="00CA6C1E" w:rsidP="002C459D">
            <w:pPr>
              <w:spacing w:after="0" w:line="240" w:lineRule="atLeast"/>
              <w:ind w:left="-54" w:right="-25" w:firstLine="37"/>
              <w:jc w:val="center"/>
              <w:rPr>
                <w:rFonts w:ascii="Times New Roman" w:hAnsi="Times New Roman" w:cs="Times New Roman"/>
                <w:szCs w:val="22"/>
              </w:rPr>
            </w:pPr>
            <w:r w:rsidRPr="00B57901">
              <w:rPr>
                <w:rFonts w:ascii="Times New Roman" w:hAnsi="Times New Roman" w:cs="Times New Roman"/>
                <w:szCs w:val="22"/>
              </w:rPr>
              <w:t>2025</w:t>
            </w:r>
          </w:p>
        </w:tc>
      </w:tr>
      <w:tr w:rsidR="00CA6C1E" w:rsidRPr="00B57901" w14:paraId="03FEF24A" w14:textId="77777777" w:rsidTr="002C459D">
        <w:trPr>
          <w:tblHeader/>
        </w:trPr>
        <w:tc>
          <w:tcPr>
            <w:tcW w:w="6186" w:type="dxa"/>
          </w:tcPr>
          <w:p w14:paraId="15B95FF3" w14:textId="77777777" w:rsidR="00CA6C1E" w:rsidRPr="00B57901" w:rsidRDefault="00CA6C1E" w:rsidP="002C459D">
            <w:pPr>
              <w:spacing w:after="0" w:line="240" w:lineRule="atLeast"/>
              <w:ind w:left="549" w:right="-25"/>
              <w:jc w:val="both"/>
              <w:rPr>
                <w:rFonts w:ascii="Times New Roman" w:hAnsi="Times New Roman" w:cs="Times New Roman"/>
                <w:szCs w:val="22"/>
              </w:rPr>
            </w:pPr>
          </w:p>
        </w:tc>
        <w:tc>
          <w:tcPr>
            <w:tcW w:w="255" w:type="dxa"/>
          </w:tcPr>
          <w:p w14:paraId="03A2A028" w14:textId="77777777" w:rsidR="00CA6C1E" w:rsidRPr="00B57901" w:rsidRDefault="00CA6C1E" w:rsidP="002C459D">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3254" w:type="dxa"/>
            <w:gridSpan w:val="3"/>
          </w:tcPr>
          <w:p w14:paraId="10E6DED3" w14:textId="77777777" w:rsidR="00CA6C1E" w:rsidRPr="00B57901" w:rsidRDefault="00CA6C1E" w:rsidP="002C459D">
            <w:pPr>
              <w:spacing w:after="0" w:line="240" w:lineRule="atLeast"/>
              <w:ind w:left="-54" w:right="-25" w:firstLine="37"/>
              <w:jc w:val="center"/>
              <w:rPr>
                <w:rFonts w:ascii="Times New Roman" w:hAnsi="Times New Roman" w:cs="Times New Roman"/>
                <w:szCs w:val="22"/>
              </w:rPr>
            </w:pPr>
            <w:r w:rsidRPr="00B57901">
              <w:rPr>
                <w:rFonts w:ascii="Times New Roman" w:hAnsi="Times New Roman" w:cs="Times New Roman"/>
                <w:i/>
                <w:iCs/>
                <w:szCs w:val="22"/>
                <w:cs/>
              </w:rPr>
              <w:t>(</w:t>
            </w:r>
            <w:r w:rsidRPr="00B57901">
              <w:rPr>
                <w:rFonts w:ascii="Times New Roman" w:hAnsi="Times New Roman" w:cs="Times New Roman"/>
                <w:i/>
                <w:iCs/>
                <w:szCs w:val="22"/>
              </w:rPr>
              <w:t>in thousand Baht</w:t>
            </w:r>
            <w:r w:rsidRPr="00B57901">
              <w:rPr>
                <w:rFonts w:ascii="Times New Roman" w:hAnsi="Times New Roman" w:cs="Times New Roman"/>
                <w:i/>
                <w:iCs/>
                <w:szCs w:val="22"/>
                <w:cs/>
              </w:rPr>
              <w:t>)</w:t>
            </w:r>
          </w:p>
        </w:tc>
      </w:tr>
      <w:tr w:rsidR="00CA6C1E" w:rsidRPr="00B57901" w14:paraId="6E26876B" w14:textId="77777777" w:rsidTr="002C459D">
        <w:tc>
          <w:tcPr>
            <w:tcW w:w="6186" w:type="dxa"/>
          </w:tcPr>
          <w:p w14:paraId="66A1A5BF" w14:textId="1195C849" w:rsidR="00CA6C1E" w:rsidRPr="00B57901" w:rsidRDefault="00CA6C1E" w:rsidP="002C459D">
            <w:pPr>
              <w:spacing w:after="0" w:line="240" w:lineRule="atLeast"/>
              <w:ind w:left="549" w:right="-25"/>
              <w:jc w:val="both"/>
              <w:rPr>
                <w:rFonts w:ascii="Times New Roman" w:hAnsi="Times New Roman" w:cs="Times New Roman"/>
                <w:szCs w:val="22"/>
              </w:rPr>
            </w:pPr>
            <w:r w:rsidRPr="00B57901">
              <w:rPr>
                <w:rFonts w:ascii="Times New Roman" w:hAnsi="Times New Roman" w:cs="Times New Roman"/>
                <w:b/>
                <w:bCs/>
                <w:i/>
                <w:iCs/>
                <w:szCs w:val="22"/>
              </w:rPr>
              <w:t xml:space="preserve">For </w:t>
            </w:r>
            <w:r w:rsidR="00A97700" w:rsidRPr="00B57901">
              <w:rPr>
                <w:rFonts w:ascii="Times New Roman" w:hAnsi="Times New Roman" w:cs="Times New Roman"/>
                <w:b/>
                <w:bCs/>
                <w:i/>
                <w:iCs/>
                <w:szCs w:val="22"/>
              </w:rPr>
              <w:t xml:space="preserve">the </w:t>
            </w:r>
            <w:r w:rsidRPr="00B57901">
              <w:rPr>
                <w:rFonts w:ascii="Times New Roman" w:hAnsi="Times New Roman" w:cs="Times New Roman"/>
                <w:b/>
                <w:bCs/>
                <w:i/>
                <w:iCs/>
                <w:szCs w:val="22"/>
              </w:rPr>
              <w:t>three</w:t>
            </w:r>
            <w:r w:rsidRPr="00B57901">
              <w:rPr>
                <w:rFonts w:ascii="Times New Roman" w:hAnsi="Times New Roman" w:cs="Times New Roman"/>
                <w:b/>
                <w:bCs/>
                <w:i/>
                <w:iCs/>
                <w:szCs w:val="22"/>
                <w:cs/>
              </w:rPr>
              <w:t>-</w:t>
            </w:r>
            <w:r w:rsidRPr="00B57901">
              <w:rPr>
                <w:rFonts w:ascii="Times New Roman" w:hAnsi="Times New Roman" w:cs="Times New Roman"/>
                <w:b/>
                <w:bCs/>
                <w:i/>
                <w:iCs/>
                <w:szCs w:val="22"/>
              </w:rPr>
              <w:t>month period ended 30 June</w:t>
            </w:r>
          </w:p>
        </w:tc>
        <w:tc>
          <w:tcPr>
            <w:tcW w:w="255" w:type="dxa"/>
          </w:tcPr>
          <w:p w14:paraId="6260784F" w14:textId="77777777" w:rsidR="00CA6C1E" w:rsidRPr="00B57901" w:rsidRDefault="00CA6C1E" w:rsidP="002C459D">
            <w:pPr>
              <w:tabs>
                <w:tab w:val="decimal" w:pos="885"/>
              </w:tabs>
              <w:spacing w:after="0" w:line="240" w:lineRule="atLeast"/>
              <w:ind w:left="72" w:right="-25"/>
              <w:jc w:val="both"/>
              <w:rPr>
                <w:rFonts w:ascii="Times New Roman" w:hAnsi="Times New Roman" w:cs="Times New Roman"/>
                <w:szCs w:val="22"/>
              </w:rPr>
            </w:pPr>
          </w:p>
        </w:tc>
        <w:tc>
          <w:tcPr>
            <w:tcW w:w="1474" w:type="dxa"/>
          </w:tcPr>
          <w:p w14:paraId="29F46C6E" w14:textId="77777777" w:rsidR="00CA6C1E" w:rsidRPr="00B57901" w:rsidRDefault="00CA6C1E" w:rsidP="002C459D">
            <w:pPr>
              <w:tabs>
                <w:tab w:val="decimal" w:pos="1120"/>
              </w:tabs>
              <w:spacing w:after="0" w:line="240" w:lineRule="atLeast"/>
              <w:ind w:left="72" w:right="-25"/>
              <w:jc w:val="both"/>
              <w:rPr>
                <w:rFonts w:ascii="Times New Roman" w:hAnsi="Times New Roman" w:cs="Times New Roman"/>
                <w:szCs w:val="22"/>
              </w:rPr>
            </w:pPr>
          </w:p>
        </w:tc>
        <w:tc>
          <w:tcPr>
            <w:tcW w:w="249" w:type="dxa"/>
          </w:tcPr>
          <w:p w14:paraId="20F089DC" w14:textId="77777777" w:rsidR="00CA6C1E" w:rsidRPr="00B57901" w:rsidRDefault="00CA6C1E" w:rsidP="002C459D">
            <w:pPr>
              <w:tabs>
                <w:tab w:val="decimal" w:pos="885"/>
              </w:tabs>
              <w:spacing w:after="0" w:line="240" w:lineRule="atLeast"/>
              <w:ind w:left="72" w:right="-25"/>
              <w:jc w:val="both"/>
              <w:rPr>
                <w:rFonts w:ascii="Times New Roman" w:hAnsi="Times New Roman" w:cs="Times New Roman"/>
                <w:szCs w:val="22"/>
              </w:rPr>
            </w:pPr>
          </w:p>
        </w:tc>
        <w:tc>
          <w:tcPr>
            <w:tcW w:w="1531" w:type="dxa"/>
          </w:tcPr>
          <w:p w14:paraId="46E584DA" w14:textId="77777777" w:rsidR="00CA6C1E" w:rsidRPr="00B57901" w:rsidRDefault="00CA6C1E" w:rsidP="002C459D">
            <w:pPr>
              <w:tabs>
                <w:tab w:val="decimal" w:pos="1120"/>
              </w:tabs>
              <w:spacing w:after="0" w:line="240" w:lineRule="atLeast"/>
              <w:ind w:left="72" w:right="-25"/>
              <w:jc w:val="both"/>
              <w:rPr>
                <w:rFonts w:ascii="Times New Roman" w:hAnsi="Times New Roman" w:cs="Times New Roman"/>
                <w:szCs w:val="22"/>
              </w:rPr>
            </w:pPr>
          </w:p>
        </w:tc>
      </w:tr>
      <w:tr w:rsidR="00CA6C1E" w:rsidRPr="00B57901" w14:paraId="1A6AF685" w14:textId="77777777" w:rsidTr="002C459D">
        <w:tc>
          <w:tcPr>
            <w:tcW w:w="6186" w:type="dxa"/>
          </w:tcPr>
          <w:p w14:paraId="5726071C" w14:textId="77777777" w:rsidR="00CA6C1E" w:rsidRPr="00B57901" w:rsidRDefault="00CA6C1E" w:rsidP="00CA6C1E">
            <w:pPr>
              <w:spacing w:after="0" w:line="240" w:lineRule="atLeast"/>
              <w:ind w:left="549" w:right="-25"/>
              <w:jc w:val="both"/>
              <w:rPr>
                <w:rFonts w:ascii="Times New Roman" w:hAnsi="Times New Roman" w:cstheme="minorBidi"/>
                <w:szCs w:val="22"/>
              </w:rPr>
            </w:pPr>
            <w:r w:rsidRPr="00B57901">
              <w:rPr>
                <w:rFonts w:ascii="Times New Roman" w:hAnsi="Times New Roman" w:cs="Times New Roman"/>
                <w:szCs w:val="22"/>
              </w:rPr>
              <w:t>Expected credit loss</w:t>
            </w:r>
            <w:r w:rsidRPr="00B57901">
              <w:rPr>
                <w:rFonts w:ascii="Times New Roman" w:hAnsi="Times New Roman" w:cs="Times New Roman"/>
                <w:szCs w:val="22"/>
                <w:cs/>
              </w:rPr>
              <w:t xml:space="preserve"> (</w:t>
            </w:r>
            <w:r w:rsidRPr="00B57901">
              <w:rPr>
                <w:rFonts w:ascii="Times New Roman" w:hAnsi="Times New Roman" w:cs="Times New Roman"/>
                <w:szCs w:val="22"/>
              </w:rPr>
              <w:t>reversal</w:t>
            </w:r>
            <w:r w:rsidRPr="00B57901">
              <w:rPr>
                <w:rFonts w:ascii="Times New Roman" w:hAnsi="Times New Roman" w:cs="Times New Roman"/>
                <w:szCs w:val="22"/>
                <w:cs/>
              </w:rPr>
              <w:t>)</w:t>
            </w:r>
          </w:p>
        </w:tc>
        <w:tc>
          <w:tcPr>
            <w:tcW w:w="255" w:type="dxa"/>
          </w:tcPr>
          <w:p w14:paraId="68EBA518" w14:textId="77777777" w:rsidR="00CA6C1E" w:rsidRPr="00B57901" w:rsidRDefault="00CA6C1E" w:rsidP="00CA6C1E">
            <w:pPr>
              <w:tabs>
                <w:tab w:val="decimal" w:pos="885"/>
              </w:tabs>
              <w:spacing w:after="0" w:line="240" w:lineRule="atLeast"/>
              <w:ind w:left="72" w:right="-25"/>
              <w:jc w:val="both"/>
              <w:rPr>
                <w:rFonts w:ascii="Times New Roman" w:hAnsi="Times New Roman" w:cs="Times New Roman"/>
                <w:szCs w:val="22"/>
              </w:rPr>
            </w:pPr>
          </w:p>
        </w:tc>
        <w:tc>
          <w:tcPr>
            <w:tcW w:w="1474" w:type="dxa"/>
            <w:tcBorders>
              <w:bottom w:val="double" w:sz="4" w:space="0" w:color="auto"/>
            </w:tcBorders>
          </w:tcPr>
          <w:p w14:paraId="33298773" w14:textId="052D3588" w:rsidR="00CA6C1E" w:rsidRPr="00B57901" w:rsidRDefault="00057C17" w:rsidP="00CA6C1E">
            <w:pPr>
              <w:tabs>
                <w:tab w:val="decimal" w:pos="1120"/>
              </w:tabs>
              <w:spacing w:after="0" w:line="240" w:lineRule="atLeast"/>
              <w:ind w:left="72" w:right="-25"/>
              <w:jc w:val="both"/>
              <w:rPr>
                <w:rFonts w:ascii="Times New Roman" w:hAnsi="Times New Roman" w:cs="Times New Roman"/>
                <w:szCs w:val="22"/>
              </w:rPr>
            </w:pPr>
            <w:r w:rsidRPr="00B57901">
              <w:rPr>
                <w:rFonts w:ascii="Times New Roman" w:hAnsi="Times New Roman" w:cs="Times New Roman"/>
                <w:szCs w:val="22"/>
              </w:rPr>
              <w:t>5,614</w:t>
            </w:r>
          </w:p>
        </w:tc>
        <w:tc>
          <w:tcPr>
            <w:tcW w:w="249" w:type="dxa"/>
          </w:tcPr>
          <w:p w14:paraId="5B3E18AC" w14:textId="77777777" w:rsidR="00CA6C1E" w:rsidRPr="00B57901" w:rsidRDefault="00CA6C1E" w:rsidP="00CA6C1E">
            <w:pPr>
              <w:tabs>
                <w:tab w:val="decimal" w:pos="885"/>
              </w:tabs>
              <w:spacing w:after="0" w:line="240" w:lineRule="atLeast"/>
              <w:ind w:left="72" w:right="-25"/>
              <w:jc w:val="both"/>
              <w:rPr>
                <w:rFonts w:ascii="Times New Roman" w:hAnsi="Times New Roman" w:cs="Times New Roman"/>
                <w:szCs w:val="22"/>
              </w:rPr>
            </w:pPr>
          </w:p>
        </w:tc>
        <w:tc>
          <w:tcPr>
            <w:tcW w:w="1531" w:type="dxa"/>
            <w:tcBorders>
              <w:bottom w:val="double" w:sz="4" w:space="0" w:color="auto"/>
            </w:tcBorders>
          </w:tcPr>
          <w:p w14:paraId="78456CC7" w14:textId="3267F661" w:rsidR="00CA6C1E" w:rsidRPr="00B57901" w:rsidRDefault="00CA6C1E" w:rsidP="00CA6C1E">
            <w:pPr>
              <w:tabs>
                <w:tab w:val="decimal" w:pos="1120"/>
              </w:tabs>
              <w:spacing w:after="0" w:line="240" w:lineRule="atLeast"/>
              <w:ind w:left="72" w:right="-25"/>
              <w:jc w:val="both"/>
              <w:rPr>
                <w:rFonts w:ascii="Times New Roman" w:hAnsi="Times New Roman" w:cs="Times New Roman"/>
                <w:szCs w:val="22"/>
              </w:rPr>
            </w:pPr>
            <w:r w:rsidRPr="00B57901">
              <w:rPr>
                <w:rFonts w:ascii="Times New Roman" w:hAnsi="Times New Roman" w:cs="Times New Roman"/>
                <w:szCs w:val="22"/>
              </w:rPr>
              <w:t>(774)</w:t>
            </w:r>
          </w:p>
        </w:tc>
      </w:tr>
      <w:tr w:rsidR="00CA6C1E" w:rsidRPr="00B57901" w14:paraId="4C310775" w14:textId="77777777" w:rsidTr="002C459D">
        <w:tc>
          <w:tcPr>
            <w:tcW w:w="6186" w:type="dxa"/>
          </w:tcPr>
          <w:p w14:paraId="11563473" w14:textId="73550575" w:rsidR="00CA6C1E" w:rsidRPr="00B57901" w:rsidRDefault="00CA6C1E" w:rsidP="00CA6C1E">
            <w:pPr>
              <w:spacing w:after="0" w:line="240" w:lineRule="atLeast"/>
              <w:ind w:left="549" w:right="-25"/>
              <w:jc w:val="both"/>
              <w:rPr>
                <w:rFonts w:ascii="Times New Roman" w:hAnsi="Times New Roman" w:cs="Times New Roman"/>
                <w:szCs w:val="22"/>
              </w:rPr>
            </w:pPr>
            <w:r w:rsidRPr="00B57901">
              <w:rPr>
                <w:rFonts w:ascii="Times New Roman" w:hAnsi="Times New Roman" w:cs="Times New Roman"/>
                <w:b/>
                <w:bCs/>
                <w:i/>
                <w:iCs/>
                <w:szCs w:val="22"/>
              </w:rPr>
              <w:t xml:space="preserve">For </w:t>
            </w:r>
            <w:r w:rsidR="00A97700" w:rsidRPr="00B57901">
              <w:rPr>
                <w:rFonts w:ascii="Times New Roman" w:hAnsi="Times New Roman" w:cs="Times New Roman"/>
                <w:b/>
                <w:bCs/>
                <w:i/>
                <w:iCs/>
                <w:szCs w:val="22"/>
              </w:rPr>
              <w:t xml:space="preserve">the </w:t>
            </w:r>
            <w:r w:rsidRPr="00B57901">
              <w:rPr>
                <w:rFonts w:ascii="Times New Roman" w:hAnsi="Times New Roman" w:cs="Times New Roman"/>
                <w:b/>
                <w:bCs/>
                <w:i/>
                <w:iCs/>
                <w:szCs w:val="22"/>
              </w:rPr>
              <w:t>six</w:t>
            </w:r>
            <w:r w:rsidRPr="00B57901">
              <w:rPr>
                <w:rFonts w:ascii="Times New Roman" w:hAnsi="Times New Roman" w:cs="Times New Roman"/>
                <w:b/>
                <w:bCs/>
                <w:i/>
                <w:iCs/>
                <w:szCs w:val="22"/>
                <w:cs/>
              </w:rPr>
              <w:t>-</w:t>
            </w:r>
            <w:r w:rsidRPr="00B57901">
              <w:rPr>
                <w:rFonts w:ascii="Times New Roman" w:hAnsi="Times New Roman" w:cs="Times New Roman"/>
                <w:b/>
                <w:bCs/>
                <w:i/>
                <w:iCs/>
                <w:szCs w:val="22"/>
              </w:rPr>
              <w:t>month period ended 30 June</w:t>
            </w:r>
          </w:p>
        </w:tc>
        <w:tc>
          <w:tcPr>
            <w:tcW w:w="255" w:type="dxa"/>
          </w:tcPr>
          <w:p w14:paraId="3326E516" w14:textId="77777777" w:rsidR="00CA6C1E" w:rsidRPr="00B57901" w:rsidRDefault="00CA6C1E" w:rsidP="00CA6C1E">
            <w:pPr>
              <w:tabs>
                <w:tab w:val="decimal" w:pos="885"/>
              </w:tabs>
              <w:spacing w:after="0" w:line="240" w:lineRule="atLeast"/>
              <w:ind w:left="72" w:right="-25"/>
              <w:jc w:val="both"/>
              <w:rPr>
                <w:rFonts w:ascii="Times New Roman" w:hAnsi="Times New Roman" w:cs="Times New Roman"/>
                <w:szCs w:val="22"/>
              </w:rPr>
            </w:pPr>
          </w:p>
        </w:tc>
        <w:tc>
          <w:tcPr>
            <w:tcW w:w="1474" w:type="dxa"/>
          </w:tcPr>
          <w:p w14:paraId="762F5781" w14:textId="77777777" w:rsidR="00CA6C1E" w:rsidRPr="00B57901" w:rsidRDefault="00CA6C1E" w:rsidP="00CA6C1E">
            <w:pPr>
              <w:tabs>
                <w:tab w:val="decimal" w:pos="1120"/>
              </w:tabs>
              <w:spacing w:after="0" w:line="240" w:lineRule="atLeast"/>
              <w:ind w:left="72" w:right="-25"/>
              <w:jc w:val="both"/>
              <w:rPr>
                <w:rFonts w:ascii="Times New Roman" w:hAnsi="Times New Roman" w:cs="Times New Roman"/>
                <w:szCs w:val="22"/>
              </w:rPr>
            </w:pPr>
          </w:p>
        </w:tc>
        <w:tc>
          <w:tcPr>
            <w:tcW w:w="249" w:type="dxa"/>
          </w:tcPr>
          <w:p w14:paraId="113CD9E4" w14:textId="77777777" w:rsidR="00CA6C1E" w:rsidRPr="00B57901" w:rsidRDefault="00CA6C1E" w:rsidP="00CA6C1E">
            <w:pPr>
              <w:tabs>
                <w:tab w:val="decimal" w:pos="885"/>
              </w:tabs>
              <w:spacing w:after="0" w:line="240" w:lineRule="atLeast"/>
              <w:ind w:left="72" w:right="-25"/>
              <w:jc w:val="both"/>
              <w:rPr>
                <w:rFonts w:ascii="Times New Roman" w:hAnsi="Times New Roman" w:cs="Times New Roman"/>
                <w:szCs w:val="22"/>
              </w:rPr>
            </w:pPr>
          </w:p>
        </w:tc>
        <w:tc>
          <w:tcPr>
            <w:tcW w:w="1531" w:type="dxa"/>
          </w:tcPr>
          <w:p w14:paraId="667FB433" w14:textId="77777777" w:rsidR="00CA6C1E" w:rsidRPr="00B57901" w:rsidRDefault="00CA6C1E" w:rsidP="00CA6C1E">
            <w:pPr>
              <w:tabs>
                <w:tab w:val="decimal" w:pos="1120"/>
              </w:tabs>
              <w:spacing w:after="0" w:line="240" w:lineRule="atLeast"/>
              <w:ind w:left="72" w:right="-25"/>
              <w:jc w:val="both"/>
              <w:rPr>
                <w:rFonts w:ascii="Times New Roman" w:hAnsi="Times New Roman" w:cs="Times New Roman"/>
                <w:szCs w:val="22"/>
              </w:rPr>
            </w:pPr>
          </w:p>
        </w:tc>
      </w:tr>
      <w:tr w:rsidR="00CA6C1E" w:rsidRPr="00B57901" w14:paraId="547B0FE1" w14:textId="77777777" w:rsidTr="002C459D">
        <w:tc>
          <w:tcPr>
            <w:tcW w:w="6186" w:type="dxa"/>
          </w:tcPr>
          <w:p w14:paraId="0FF7E1CF" w14:textId="77777777" w:rsidR="00CA6C1E" w:rsidRPr="00B57901" w:rsidRDefault="00CA6C1E" w:rsidP="00CA6C1E">
            <w:pPr>
              <w:spacing w:after="0" w:line="240" w:lineRule="atLeast"/>
              <w:ind w:left="549" w:right="-25"/>
              <w:jc w:val="both"/>
              <w:rPr>
                <w:rFonts w:ascii="Times New Roman" w:hAnsi="Times New Roman" w:cs="Times New Roman"/>
                <w:szCs w:val="22"/>
              </w:rPr>
            </w:pPr>
            <w:r w:rsidRPr="00B57901">
              <w:rPr>
                <w:rFonts w:ascii="Times New Roman" w:hAnsi="Times New Roman" w:cs="Times New Roman"/>
                <w:szCs w:val="22"/>
              </w:rPr>
              <w:t>Expected credit loss</w:t>
            </w:r>
            <w:r w:rsidRPr="00B57901">
              <w:rPr>
                <w:rFonts w:ascii="Times New Roman" w:hAnsi="Times New Roman" w:cs="Times New Roman"/>
                <w:szCs w:val="22"/>
                <w:cs/>
              </w:rPr>
              <w:t xml:space="preserve"> (</w:t>
            </w:r>
            <w:r w:rsidRPr="00B57901">
              <w:rPr>
                <w:rFonts w:ascii="Times New Roman" w:hAnsi="Times New Roman" w:cs="Times New Roman"/>
                <w:szCs w:val="22"/>
              </w:rPr>
              <w:t>reversal</w:t>
            </w:r>
            <w:r w:rsidRPr="00B57901">
              <w:rPr>
                <w:rFonts w:ascii="Times New Roman" w:hAnsi="Times New Roman" w:cs="Times New Roman"/>
                <w:szCs w:val="22"/>
                <w:cs/>
              </w:rPr>
              <w:t>)</w:t>
            </w:r>
          </w:p>
        </w:tc>
        <w:tc>
          <w:tcPr>
            <w:tcW w:w="255" w:type="dxa"/>
          </w:tcPr>
          <w:p w14:paraId="339E6E8F" w14:textId="77777777" w:rsidR="00CA6C1E" w:rsidRPr="00B57901" w:rsidRDefault="00CA6C1E" w:rsidP="00CA6C1E">
            <w:pPr>
              <w:tabs>
                <w:tab w:val="decimal" w:pos="885"/>
              </w:tabs>
              <w:spacing w:after="0" w:line="240" w:lineRule="atLeast"/>
              <w:ind w:left="72" w:right="-25"/>
              <w:jc w:val="both"/>
              <w:rPr>
                <w:rFonts w:ascii="Times New Roman" w:hAnsi="Times New Roman" w:cs="Times New Roman"/>
                <w:szCs w:val="22"/>
              </w:rPr>
            </w:pPr>
          </w:p>
        </w:tc>
        <w:tc>
          <w:tcPr>
            <w:tcW w:w="1474" w:type="dxa"/>
            <w:tcBorders>
              <w:bottom w:val="double" w:sz="4" w:space="0" w:color="auto"/>
            </w:tcBorders>
          </w:tcPr>
          <w:p w14:paraId="60042BCE" w14:textId="22BED941" w:rsidR="00CA6C1E" w:rsidRPr="00B57901" w:rsidRDefault="00057C17" w:rsidP="00CA6C1E">
            <w:pPr>
              <w:tabs>
                <w:tab w:val="decimal" w:pos="1120"/>
              </w:tabs>
              <w:spacing w:after="0" w:line="240" w:lineRule="atLeast"/>
              <w:ind w:left="72" w:right="-25"/>
              <w:jc w:val="both"/>
              <w:rPr>
                <w:rFonts w:ascii="Times New Roman" w:hAnsi="Times New Roman" w:cs="Times New Roman"/>
                <w:szCs w:val="22"/>
              </w:rPr>
            </w:pPr>
            <w:r w:rsidRPr="00B57901">
              <w:rPr>
                <w:rFonts w:ascii="Times New Roman" w:hAnsi="Times New Roman" w:cs="Times New Roman"/>
                <w:szCs w:val="22"/>
              </w:rPr>
              <w:t>5,078</w:t>
            </w:r>
          </w:p>
        </w:tc>
        <w:tc>
          <w:tcPr>
            <w:tcW w:w="249" w:type="dxa"/>
          </w:tcPr>
          <w:p w14:paraId="1B115F18" w14:textId="77777777" w:rsidR="00CA6C1E" w:rsidRPr="00B57901" w:rsidRDefault="00CA6C1E" w:rsidP="00CA6C1E">
            <w:pPr>
              <w:tabs>
                <w:tab w:val="decimal" w:pos="885"/>
              </w:tabs>
              <w:spacing w:after="0" w:line="240" w:lineRule="atLeast"/>
              <w:ind w:left="72" w:right="-25"/>
              <w:jc w:val="both"/>
              <w:rPr>
                <w:rFonts w:ascii="Times New Roman" w:hAnsi="Times New Roman" w:cs="Times New Roman"/>
                <w:szCs w:val="22"/>
              </w:rPr>
            </w:pPr>
          </w:p>
        </w:tc>
        <w:tc>
          <w:tcPr>
            <w:tcW w:w="1531" w:type="dxa"/>
            <w:tcBorders>
              <w:bottom w:val="double" w:sz="4" w:space="0" w:color="auto"/>
            </w:tcBorders>
          </w:tcPr>
          <w:p w14:paraId="0479ECB8" w14:textId="5EB45ED2" w:rsidR="00CA6C1E" w:rsidRPr="00B57901" w:rsidRDefault="00CA6C1E" w:rsidP="00CA6C1E">
            <w:pPr>
              <w:tabs>
                <w:tab w:val="decimal" w:pos="1120"/>
              </w:tabs>
              <w:spacing w:after="0" w:line="240" w:lineRule="atLeast"/>
              <w:ind w:left="72" w:right="-25"/>
              <w:jc w:val="both"/>
              <w:rPr>
                <w:rFonts w:ascii="Times New Roman" w:hAnsi="Times New Roman" w:cs="Times New Roman"/>
                <w:szCs w:val="22"/>
              </w:rPr>
            </w:pPr>
            <w:r w:rsidRPr="00B57901">
              <w:rPr>
                <w:rFonts w:ascii="Times New Roman" w:hAnsi="Times New Roman" w:cs="Times New Roman"/>
                <w:szCs w:val="22"/>
              </w:rPr>
              <w:t>(2,736)</w:t>
            </w:r>
          </w:p>
        </w:tc>
      </w:tr>
    </w:tbl>
    <w:p w14:paraId="222BC9F2" w14:textId="77777777" w:rsidR="00B15751" w:rsidRPr="00B57901" w:rsidRDefault="00B15751" w:rsidP="001613FA">
      <w:pPr>
        <w:tabs>
          <w:tab w:val="left" w:pos="7088"/>
          <w:tab w:val="left" w:pos="8222"/>
        </w:tabs>
        <w:spacing w:after="0" w:line="240" w:lineRule="atLeast"/>
        <w:ind w:left="540" w:right="-25"/>
        <w:jc w:val="both"/>
        <w:rPr>
          <w:rFonts w:ascii="Times New Roman" w:eastAsia="Cordia New" w:hAnsi="Times New Roman" w:cs="Times New Roman"/>
          <w:szCs w:val="22"/>
        </w:rPr>
      </w:pPr>
    </w:p>
    <w:p w14:paraId="4BE27135" w14:textId="7E87288E" w:rsidR="001613FA" w:rsidRPr="00B57901" w:rsidRDefault="001613FA" w:rsidP="001613FA">
      <w:pPr>
        <w:tabs>
          <w:tab w:val="left" w:pos="7088"/>
          <w:tab w:val="left" w:pos="8222"/>
        </w:tabs>
        <w:spacing w:after="0" w:line="240" w:lineRule="atLeast"/>
        <w:ind w:left="540" w:right="-25"/>
        <w:jc w:val="both"/>
        <w:rPr>
          <w:rFonts w:ascii="Times New Roman" w:eastAsia="Cordia New" w:hAnsi="Times New Roman" w:cs="Times New Roman"/>
          <w:szCs w:val="22"/>
        </w:rPr>
      </w:pPr>
      <w:r w:rsidRPr="00B57901">
        <w:rPr>
          <w:rFonts w:ascii="Times New Roman" w:eastAsia="Cordia New" w:hAnsi="Times New Roman" w:cs="Times New Roman"/>
          <w:szCs w:val="22"/>
        </w:rPr>
        <w:t>The normal credit term granted by the Group ranges from 30 days to 60 days</w:t>
      </w:r>
      <w:r w:rsidRPr="00B57901">
        <w:rPr>
          <w:rFonts w:ascii="Times New Roman" w:eastAsia="Cordia New" w:hAnsi="Times New Roman" w:cs="Times New Roman"/>
          <w:szCs w:val="22"/>
          <w:cs/>
        </w:rPr>
        <w:t>.</w:t>
      </w:r>
    </w:p>
    <w:p w14:paraId="761D0606" w14:textId="77777777" w:rsidR="001C4BD0" w:rsidRPr="00B57901" w:rsidRDefault="001C4BD0" w:rsidP="001613FA">
      <w:pPr>
        <w:tabs>
          <w:tab w:val="left" w:pos="7088"/>
          <w:tab w:val="left" w:pos="8222"/>
        </w:tabs>
        <w:spacing w:after="0" w:line="240" w:lineRule="atLeast"/>
        <w:ind w:left="540" w:right="-25"/>
        <w:jc w:val="both"/>
        <w:rPr>
          <w:rFonts w:ascii="Times New Roman" w:eastAsia="Cordia New" w:hAnsi="Times New Roman" w:cs="Times New Roman"/>
          <w:szCs w:val="22"/>
        </w:rPr>
      </w:pPr>
    </w:p>
    <w:p w14:paraId="185409C4" w14:textId="513117AD" w:rsidR="001613FA" w:rsidRPr="00B57901" w:rsidRDefault="001613FA" w:rsidP="001613FA">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B57901">
        <w:rPr>
          <w:rFonts w:ascii="Times New Roman" w:hAnsi="Times New Roman" w:cs="Times New Roman"/>
          <w:b/>
          <w:bCs/>
          <w:szCs w:val="22"/>
        </w:rPr>
        <w:t>Other current receivables</w:t>
      </w:r>
    </w:p>
    <w:p w14:paraId="0A102E82" w14:textId="77777777" w:rsidR="00B07127" w:rsidRPr="00B57901" w:rsidRDefault="00B07127" w:rsidP="00B07127">
      <w:pPr>
        <w:tabs>
          <w:tab w:val="left" w:pos="567"/>
        </w:tabs>
        <w:spacing w:after="0" w:line="240" w:lineRule="atLeast"/>
        <w:ind w:left="540" w:right="-25"/>
        <w:jc w:val="thaiDistribute"/>
        <w:rPr>
          <w:rFonts w:ascii="Times New Roman" w:hAnsi="Times New Roman" w:cs="Times New Roman"/>
          <w:b/>
          <w:bCs/>
          <w:szCs w:val="22"/>
        </w:rPr>
      </w:pPr>
    </w:p>
    <w:tbl>
      <w:tblPr>
        <w:tblW w:w="9729" w:type="dxa"/>
        <w:tblInd w:w="18" w:type="dxa"/>
        <w:tblLayout w:type="fixed"/>
        <w:tblLook w:val="01E0" w:firstRow="1" w:lastRow="1" w:firstColumn="1" w:lastColumn="1" w:noHBand="0" w:noVBand="0"/>
      </w:tblPr>
      <w:tblGrid>
        <w:gridCol w:w="3354"/>
        <w:gridCol w:w="1414"/>
        <w:gridCol w:w="264"/>
        <w:gridCol w:w="1429"/>
        <w:gridCol w:w="264"/>
        <w:gridCol w:w="1303"/>
        <w:gridCol w:w="255"/>
        <w:gridCol w:w="1446"/>
      </w:tblGrid>
      <w:tr w:rsidR="001613FA" w:rsidRPr="00B57901" w14:paraId="3FE11EF6" w14:textId="77777777" w:rsidTr="000B687B">
        <w:trPr>
          <w:tblHeader/>
        </w:trPr>
        <w:tc>
          <w:tcPr>
            <w:tcW w:w="3354" w:type="dxa"/>
          </w:tcPr>
          <w:p w14:paraId="145F5884" w14:textId="77777777" w:rsidR="001613FA" w:rsidRPr="00B57901" w:rsidRDefault="001613FA" w:rsidP="000B687B">
            <w:pPr>
              <w:spacing w:after="0" w:line="240" w:lineRule="atLeast"/>
              <w:ind w:left="549" w:right="-25"/>
              <w:jc w:val="both"/>
              <w:rPr>
                <w:rFonts w:ascii="Times New Roman" w:hAnsi="Times New Roman" w:cs="Times New Roman"/>
                <w:szCs w:val="22"/>
              </w:rPr>
            </w:pPr>
          </w:p>
        </w:tc>
        <w:tc>
          <w:tcPr>
            <w:tcW w:w="3107" w:type="dxa"/>
            <w:gridSpan w:val="3"/>
            <w:vAlign w:val="center"/>
          </w:tcPr>
          <w:p w14:paraId="28D36E56" w14:textId="77777777" w:rsidR="001613FA" w:rsidRPr="00B57901" w:rsidRDefault="001613FA" w:rsidP="000B687B">
            <w:pPr>
              <w:tabs>
                <w:tab w:val="left" w:pos="515"/>
                <w:tab w:val="left" w:pos="810"/>
              </w:tabs>
              <w:spacing w:after="0" w:line="240" w:lineRule="atLeast"/>
              <w:ind w:left="180" w:right="-25"/>
              <w:jc w:val="center"/>
              <w:rPr>
                <w:rFonts w:ascii="Times New Roman" w:eastAsia="Cordia New" w:hAnsi="Times New Roman" w:cs="Times New Roman"/>
                <w:szCs w:val="22"/>
              </w:rPr>
            </w:pPr>
            <w:r w:rsidRPr="00B57901">
              <w:rPr>
                <w:rFonts w:ascii="Times New Roman" w:eastAsia="Cordia New" w:hAnsi="Times New Roman" w:cs="Times New Roman"/>
                <w:b/>
                <w:bCs/>
                <w:szCs w:val="22"/>
              </w:rPr>
              <w:t>Consolidated</w:t>
            </w:r>
            <w:r w:rsidRPr="00B57901">
              <w:rPr>
                <w:rFonts w:ascii="Times New Roman" w:eastAsia="Cordia New" w:hAnsi="Times New Roman" w:cs="Times New Roman"/>
                <w:b/>
                <w:bCs/>
                <w:szCs w:val="22"/>
              </w:rPr>
              <w:br/>
              <w:t>financial statements</w:t>
            </w:r>
          </w:p>
        </w:tc>
        <w:tc>
          <w:tcPr>
            <w:tcW w:w="264" w:type="dxa"/>
          </w:tcPr>
          <w:p w14:paraId="523C9D6D" w14:textId="77777777" w:rsidR="001613FA" w:rsidRPr="00B57901" w:rsidRDefault="001613FA" w:rsidP="000B687B">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04" w:type="dxa"/>
            <w:gridSpan w:val="3"/>
            <w:vAlign w:val="bottom"/>
          </w:tcPr>
          <w:p w14:paraId="7A7043AC" w14:textId="77777777" w:rsidR="001613FA" w:rsidRPr="00B57901" w:rsidRDefault="001613FA" w:rsidP="000B687B">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B57901">
              <w:rPr>
                <w:rFonts w:ascii="Times New Roman" w:eastAsia="Cordia New" w:hAnsi="Times New Roman" w:cs="Times New Roman"/>
                <w:b/>
                <w:bCs/>
                <w:szCs w:val="22"/>
              </w:rPr>
              <w:t>Separate</w:t>
            </w:r>
            <w:r w:rsidRPr="00B57901">
              <w:rPr>
                <w:rFonts w:ascii="Times New Roman" w:eastAsia="Cordia New" w:hAnsi="Times New Roman" w:cs="Times New Roman"/>
                <w:b/>
                <w:bCs/>
                <w:szCs w:val="22"/>
                <w:cs/>
              </w:rPr>
              <w:br/>
            </w:r>
            <w:r w:rsidRPr="00B57901">
              <w:rPr>
                <w:rFonts w:ascii="Times New Roman" w:eastAsia="Cordia New" w:hAnsi="Times New Roman" w:cs="Times New Roman"/>
                <w:b/>
                <w:bCs/>
                <w:szCs w:val="22"/>
              </w:rPr>
              <w:t>financial statements</w:t>
            </w:r>
          </w:p>
        </w:tc>
      </w:tr>
      <w:tr w:rsidR="003F5665" w:rsidRPr="00B57901" w14:paraId="015FBB7B" w14:textId="77777777" w:rsidTr="000B687B">
        <w:trPr>
          <w:tblHeader/>
        </w:trPr>
        <w:tc>
          <w:tcPr>
            <w:tcW w:w="3354" w:type="dxa"/>
          </w:tcPr>
          <w:p w14:paraId="3A6D9869" w14:textId="77777777" w:rsidR="003F5665" w:rsidRPr="00B57901" w:rsidRDefault="003F5665" w:rsidP="003F5665">
            <w:pPr>
              <w:spacing w:after="0" w:line="240" w:lineRule="atLeast"/>
              <w:ind w:left="549" w:right="-25"/>
              <w:jc w:val="both"/>
              <w:rPr>
                <w:rFonts w:ascii="Times New Roman" w:hAnsi="Times New Roman" w:cs="Times New Roman"/>
                <w:szCs w:val="22"/>
              </w:rPr>
            </w:pPr>
          </w:p>
        </w:tc>
        <w:tc>
          <w:tcPr>
            <w:tcW w:w="1414" w:type="dxa"/>
          </w:tcPr>
          <w:p w14:paraId="197CD435" w14:textId="4FC6C32F" w:rsidR="003F5665" w:rsidRPr="00B57901" w:rsidRDefault="003F5665" w:rsidP="003F5665">
            <w:pPr>
              <w:spacing w:after="0" w:line="240" w:lineRule="atLeast"/>
              <w:ind w:left="-108" w:right="-25"/>
              <w:jc w:val="center"/>
              <w:rPr>
                <w:rFonts w:ascii="Times New Roman" w:hAnsi="Times New Roman" w:cs="Times New Roman"/>
                <w:szCs w:val="22"/>
              </w:rPr>
            </w:pPr>
            <w:r w:rsidRPr="00B57901">
              <w:rPr>
                <w:rFonts w:ascii="Times New Roman" w:hAnsi="Times New Roman" w:cs="Times New Roman"/>
                <w:szCs w:val="22"/>
              </w:rPr>
              <w:t>30 June</w:t>
            </w:r>
          </w:p>
        </w:tc>
        <w:tc>
          <w:tcPr>
            <w:tcW w:w="264" w:type="dxa"/>
          </w:tcPr>
          <w:p w14:paraId="64E5A37C" w14:textId="77777777" w:rsidR="003F5665" w:rsidRPr="00B57901" w:rsidRDefault="003F5665" w:rsidP="003F5665">
            <w:pPr>
              <w:tabs>
                <w:tab w:val="left" w:pos="405"/>
              </w:tabs>
              <w:spacing w:after="0" w:line="240" w:lineRule="atLeast"/>
              <w:ind w:left="-54" w:right="-25" w:hanging="115"/>
              <w:jc w:val="center"/>
              <w:rPr>
                <w:rFonts w:ascii="Times New Roman" w:hAnsi="Times New Roman" w:cs="Times New Roman"/>
                <w:szCs w:val="22"/>
              </w:rPr>
            </w:pPr>
          </w:p>
        </w:tc>
        <w:tc>
          <w:tcPr>
            <w:tcW w:w="1429" w:type="dxa"/>
          </w:tcPr>
          <w:p w14:paraId="58BDA8A8" w14:textId="77777777" w:rsidR="003F5665" w:rsidRPr="00B57901" w:rsidRDefault="003F5665" w:rsidP="003F5665">
            <w:pPr>
              <w:spacing w:after="0" w:line="240" w:lineRule="atLeast"/>
              <w:ind w:left="-54" w:right="-25" w:firstLine="37"/>
              <w:jc w:val="center"/>
              <w:rPr>
                <w:rFonts w:ascii="Times New Roman" w:hAnsi="Times New Roman" w:cs="Times New Roman"/>
                <w:szCs w:val="22"/>
              </w:rPr>
            </w:pPr>
            <w:r w:rsidRPr="00B57901">
              <w:rPr>
                <w:rFonts w:ascii="Times New Roman" w:hAnsi="Times New Roman" w:cs="Times New Roman"/>
                <w:szCs w:val="22"/>
              </w:rPr>
              <w:t xml:space="preserve">31 December </w:t>
            </w:r>
          </w:p>
        </w:tc>
        <w:tc>
          <w:tcPr>
            <w:tcW w:w="264" w:type="dxa"/>
          </w:tcPr>
          <w:p w14:paraId="7EFC2259" w14:textId="77777777" w:rsidR="003F5665" w:rsidRPr="00B57901" w:rsidRDefault="003F5665" w:rsidP="003F5665">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14:paraId="29BEB10F" w14:textId="76ACA200" w:rsidR="003F5665" w:rsidRPr="00B57901" w:rsidRDefault="003F5665" w:rsidP="003F5665">
            <w:pPr>
              <w:spacing w:after="0" w:line="240" w:lineRule="atLeast"/>
              <w:ind w:left="-108" w:right="-25"/>
              <w:jc w:val="center"/>
              <w:rPr>
                <w:rFonts w:ascii="Times New Roman" w:hAnsi="Times New Roman" w:cs="Times New Roman"/>
                <w:szCs w:val="22"/>
              </w:rPr>
            </w:pPr>
            <w:r w:rsidRPr="00B57901">
              <w:rPr>
                <w:rFonts w:ascii="Times New Roman" w:hAnsi="Times New Roman" w:cs="Times New Roman"/>
                <w:szCs w:val="22"/>
              </w:rPr>
              <w:t>30 June</w:t>
            </w:r>
          </w:p>
        </w:tc>
        <w:tc>
          <w:tcPr>
            <w:tcW w:w="255" w:type="dxa"/>
          </w:tcPr>
          <w:p w14:paraId="139B68B0" w14:textId="77777777" w:rsidR="003F5665" w:rsidRPr="00B57901" w:rsidRDefault="003F5665" w:rsidP="003F5665">
            <w:pPr>
              <w:tabs>
                <w:tab w:val="left" w:pos="405"/>
              </w:tabs>
              <w:spacing w:after="0" w:line="240" w:lineRule="atLeast"/>
              <w:ind w:left="-54" w:right="-25" w:hanging="115"/>
              <w:jc w:val="center"/>
              <w:rPr>
                <w:rFonts w:ascii="Times New Roman" w:hAnsi="Times New Roman" w:cs="Times New Roman"/>
                <w:szCs w:val="22"/>
              </w:rPr>
            </w:pPr>
          </w:p>
        </w:tc>
        <w:tc>
          <w:tcPr>
            <w:tcW w:w="1446" w:type="dxa"/>
          </w:tcPr>
          <w:p w14:paraId="4C0BF26A" w14:textId="77777777" w:rsidR="003F5665" w:rsidRPr="00B57901" w:rsidRDefault="003F5665" w:rsidP="003F5665">
            <w:pPr>
              <w:spacing w:after="0" w:line="240" w:lineRule="atLeast"/>
              <w:ind w:left="-54" w:right="-25" w:firstLine="37"/>
              <w:jc w:val="center"/>
              <w:rPr>
                <w:rFonts w:ascii="Times New Roman" w:hAnsi="Times New Roman" w:cs="Times New Roman"/>
                <w:szCs w:val="22"/>
              </w:rPr>
            </w:pPr>
            <w:r w:rsidRPr="00B57901">
              <w:rPr>
                <w:rFonts w:ascii="Times New Roman" w:hAnsi="Times New Roman" w:cs="Times New Roman"/>
                <w:szCs w:val="22"/>
              </w:rPr>
              <w:t xml:space="preserve">31 December </w:t>
            </w:r>
          </w:p>
        </w:tc>
      </w:tr>
      <w:tr w:rsidR="003F5665" w:rsidRPr="00B57901" w14:paraId="664C6ADA" w14:textId="77777777" w:rsidTr="000B687B">
        <w:trPr>
          <w:tblHeader/>
        </w:trPr>
        <w:tc>
          <w:tcPr>
            <w:tcW w:w="3354" w:type="dxa"/>
          </w:tcPr>
          <w:p w14:paraId="50A81189" w14:textId="77777777" w:rsidR="003F5665" w:rsidRPr="00B57901" w:rsidRDefault="003F5665" w:rsidP="003F5665">
            <w:pPr>
              <w:spacing w:after="0" w:line="240" w:lineRule="atLeast"/>
              <w:ind w:left="549" w:right="-25"/>
              <w:jc w:val="both"/>
              <w:rPr>
                <w:rFonts w:ascii="Times New Roman" w:hAnsi="Times New Roman" w:cs="Times New Roman"/>
                <w:szCs w:val="22"/>
              </w:rPr>
            </w:pPr>
          </w:p>
        </w:tc>
        <w:tc>
          <w:tcPr>
            <w:tcW w:w="1414" w:type="dxa"/>
          </w:tcPr>
          <w:p w14:paraId="5AB582EB" w14:textId="6610E7B3" w:rsidR="003F5665" w:rsidRPr="00B57901" w:rsidRDefault="003F5665" w:rsidP="003F5665">
            <w:pPr>
              <w:spacing w:after="0" w:line="240" w:lineRule="atLeast"/>
              <w:ind w:left="-108" w:right="-25"/>
              <w:jc w:val="center"/>
              <w:rPr>
                <w:rFonts w:ascii="Times New Roman" w:hAnsi="Times New Roman" w:cs="Times New Roman"/>
                <w:szCs w:val="22"/>
              </w:rPr>
            </w:pPr>
            <w:r w:rsidRPr="00B57901">
              <w:rPr>
                <w:rFonts w:ascii="Times New Roman" w:hAnsi="Times New Roman" w:cs="Times New Roman"/>
                <w:szCs w:val="22"/>
              </w:rPr>
              <w:t>2026</w:t>
            </w:r>
          </w:p>
        </w:tc>
        <w:tc>
          <w:tcPr>
            <w:tcW w:w="264" w:type="dxa"/>
          </w:tcPr>
          <w:p w14:paraId="006C67FD" w14:textId="77777777" w:rsidR="003F5665" w:rsidRPr="00B57901" w:rsidRDefault="003F5665" w:rsidP="003F5665">
            <w:pPr>
              <w:spacing w:after="0" w:line="240" w:lineRule="atLeast"/>
              <w:ind w:left="-108" w:right="-25"/>
              <w:jc w:val="center"/>
              <w:rPr>
                <w:rFonts w:ascii="Times New Roman" w:hAnsi="Times New Roman" w:cs="Times New Roman"/>
                <w:szCs w:val="22"/>
              </w:rPr>
            </w:pPr>
          </w:p>
        </w:tc>
        <w:tc>
          <w:tcPr>
            <w:tcW w:w="1429" w:type="dxa"/>
          </w:tcPr>
          <w:p w14:paraId="59DDF6A0" w14:textId="546B6040" w:rsidR="003F5665" w:rsidRPr="00B57901" w:rsidRDefault="003F5665" w:rsidP="003F5665">
            <w:pPr>
              <w:spacing w:after="0" w:line="240" w:lineRule="atLeast"/>
              <w:ind w:left="-108" w:right="-25"/>
              <w:jc w:val="center"/>
              <w:rPr>
                <w:rFonts w:ascii="Times New Roman" w:hAnsi="Times New Roman" w:cs="Times New Roman"/>
                <w:szCs w:val="22"/>
              </w:rPr>
            </w:pPr>
            <w:r w:rsidRPr="00B57901">
              <w:rPr>
                <w:rFonts w:ascii="Times New Roman" w:hAnsi="Times New Roman" w:cs="Times New Roman"/>
                <w:szCs w:val="22"/>
              </w:rPr>
              <w:t>2025</w:t>
            </w:r>
          </w:p>
        </w:tc>
        <w:tc>
          <w:tcPr>
            <w:tcW w:w="264" w:type="dxa"/>
          </w:tcPr>
          <w:p w14:paraId="334B4E4A" w14:textId="77777777" w:rsidR="003F5665" w:rsidRPr="00B57901" w:rsidRDefault="003F5665" w:rsidP="003F5665">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14:paraId="6B073CFB" w14:textId="1CF75161" w:rsidR="003F5665" w:rsidRPr="00B57901" w:rsidRDefault="003F5665" w:rsidP="003F5665">
            <w:pPr>
              <w:spacing w:after="0" w:line="240" w:lineRule="atLeast"/>
              <w:ind w:left="-108" w:right="-25"/>
              <w:jc w:val="center"/>
              <w:rPr>
                <w:rFonts w:ascii="Times New Roman" w:hAnsi="Times New Roman" w:cs="Times New Roman"/>
                <w:szCs w:val="22"/>
              </w:rPr>
            </w:pPr>
            <w:r w:rsidRPr="00B57901">
              <w:rPr>
                <w:rFonts w:ascii="Times New Roman" w:hAnsi="Times New Roman" w:cs="Times New Roman"/>
                <w:szCs w:val="22"/>
              </w:rPr>
              <w:t>2026</w:t>
            </w:r>
          </w:p>
        </w:tc>
        <w:tc>
          <w:tcPr>
            <w:tcW w:w="255" w:type="dxa"/>
          </w:tcPr>
          <w:p w14:paraId="0FBB49B2" w14:textId="77777777" w:rsidR="003F5665" w:rsidRPr="00B57901" w:rsidRDefault="003F5665" w:rsidP="003F5665">
            <w:pPr>
              <w:spacing w:after="0" w:line="240" w:lineRule="atLeast"/>
              <w:ind w:left="-108" w:right="-25"/>
              <w:jc w:val="center"/>
              <w:rPr>
                <w:rFonts w:ascii="Times New Roman" w:hAnsi="Times New Roman" w:cs="Times New Roman"/>
                <w:szCs w:val="22"/>
              </w:rPr>
            </w:pPr>
          </w:p>
        </w:tc>
        <w:tc>
          <w:tcPr>
            <w:tcW w:w="1446" w:type="dxa"/>
          </w:tcPr>
          <w:p w14:paraId="1F06E358" w14:textId="45CAC24E" w:rsidR="003F5665" w:rsidRPr="00B57901" w:rsidRDefault="003F5665" w:rsidP="003F5665">
            <w:pPr>
              <w:spacing w:after="0" w:line="240" w:lineRule="atLeast"/>
              <w:ind w:left="-108" w:right="-25"/>
              <w:jc w:val="center"/>
              <w:rPr>
                <w:rFonts w:ascii="Times New Roman" w:hAnsi="Times New Roman" w:cs="Times New Roman"/>
                <w:szCs w:val="22"/>
              </w:rPr>
            </w:pPr>
            <w:r w:rsidRPr="00B57901">
              <w:rPr>
                <w:rFonts w:ascii="Times New Roman" w:hAnsi="Times New Roman" w:cs="Times New Roman"/>
                <w:szCs w:val="22"/>
              </w:rPr>
              <w:t>2025</w:t>
            </w:r>
          </w:p>
        </w:tc>
      </w:tr>
      <w:tr w:rsidR="003F5665" w:rsidRPr="00B57901" w14:paraId="3292AC3C" w14:textId="77777777" w:rsidTr="000B687B">
        <w:trPr>
          <w:tblHeader/>
        </w:trPr>
        <w:tc>
          <w:tcPr>
            <w:tcW w:w="3354" w:type="dxa"/>
          </w:tcPr>
          <w:p w14:paraId="1CAC1CC4" w14:textId="77777777" w:rsidR="003F5665" w:rsidRPr="00B57901" w:rsidRDefault="003F5665" w:rsidP="003F5665">
            <w:pPr>
              <w:spacing w:after="0" w:line="240" w:lineRule="atLeast"/>
              <w:ind w:left="549" w:right="-25"/>
              <w:jc w:val="both"/>
              <w:rPr>
                <w:rFonts w:ascii="Times New Roman" w:hAnsi="Times New Roman" w:cs="Times New Roman"/>
                <w:szCs w:val="22"/>
              </w:rPr>
            </w:pPr>
          </w:p>
        </w:tc>
        <w:tc>
          <w:tcPr>
            <w:tcW w:w="6375" w:type="dxa"/>
            <w:gridSpan w:val="7"/>
          </w:tcPr>
          <w:p w14:paraId="11D85071" w14:textId="77777777" w:rsidR="003F5665" w:rsidRPr="00B57901" w:rsidRDefault="003F5665" w:rsidP="003F5665">
            <w:pPr>
              <w:tabs>
                <w:tab w:val="left" w:pos="405"/>
              </w:tabs>
              <w:spacing w:after="0" w:line="240" w:lineRule="atLeast"/>
              <w:ind w:left="-18" w:right="-25" w:hanging="119"/>
              <w:jc w:val="center"/>
              <w:rPr>
                <w:rFonts w:ascii="Times New Roman" w:hAnsi="Times New Roman" w:cs="Times New Roman"/>
                <w:i/>
                <w:iCs/>
                <w:szCs w:val="22"/>
              </w:rPr>
            </w:pPr>
            <w:r w:rsidRPr="00B57901">
              <w:rPr>
                <w:rFonts w:ascii="Times New Roman" w:hAnsi="Times New Roman" w:cs="Times New Roman"/>
                <w:i/>
                <w:iCs/>
                <w:szCs w:val="22"/>
                <w:cs/>
              </w:rPr>
              <w:t>(</w:t>
            </w:r>
            <w:r w:rsidRPr="00B57901">
              <w:rPr>
                <w:rFonts w:ascii="Times New Roman" w:hAnsi="Times New Roman" w:cs="Times New Roman"/>
                <w:i/>
                <w:iCs/>
                <w:szCs w:val="22"/>
              </w:rPr>
              <w:t>in thousand Baht</w:t>
            </w:r>
            <w:r w:rsidRPr="00B57901">
              <w:rPr>
                <w:rFonts w:ascii="Times New Roman" w:hAnsi="Times New Roman" w:cs="Times New Roman"/>
                <w:i/>
                <w:iCs/>
                <w:szCs w:val="22"/>
                <w:cs/>
              </w:rPr>
              <w:t>)</w:t>
            </w:r>
          </w:p>
        </w:tc>
      </w:tr>
      <w:tr w:rsidR="003F5665" w:rsidRPr="00B57901" w14:paraId="5C463110" w14:textId="77777777" w:rsidTr="000B687B">
        <w:tc>
          <w:tcPr>
            <w:tcW w:w="3354" w:type="dxa"/>
            <w:vAlign w:val="bottom"/>
          </w:tcPr>
          <w:p w14:paraId="3FE64194" w14:textId="77777777" w:rsidR="003F5665" w:rsidRPr="00B57901" w:rsidRDefault="003F5665" w:rsidP="003F5665">
            <w:pPr>
              <w:tabs>
                <w:tab w:val="left" w:pos="405"/>
              </w:tabs>
              <w:spacing w:after="0" w:line="240" w:lineRule="atLeast"/>
              <w:ind w:left="522" w:right="-25"/>
              <w:jc w:val="thaiDistribute"/>
              <w:rPr>
                <w:rFonts w:ascii="Times New Roman" w:hAnsi="Times New Roman" w:cs="Times New Roman"/>
                <w:szCs w:val="22"/>
                <w:cs/>
              </w:rPr>
            </w:pPr>
            <w:r w:rsidRPr="00B57901">
              <w:rPr>
                <w:rFonts w:ascii="Times New Roman" w:hAnsi="Times New Roman" w:cs="Times New Roman"/>
                <w:szCs w:val="22"/>
              </w:rPr>
              <w:t>Related parties</w:t>
            </w:r>
          </w:p>
        </w:tc>
        <w:tc>
          <w:tcPr>
            <w:tcW w:w="1414" w:type="dxa"/>
          </w:tcPr>
          <w:p w14:paraId="7F6EA50D" w14:textId="3E7B9ACF" w:rsidR="003F5665" w:rsidRPr="00B57901" w:rsidRDefault="0003034D" w:rsidP="003F5665">
            <w:pPr>
              <w:tabs>
                <w:tab w:val="decimal" w:pos="1164"/>
              </w:tabs>
              <w:spacing w:after="0" w:line="240" w:lineRule="atLeast"/>
              <w:ind w:left="72" w:right="-25"/>
              <w:jc w:val="both"/>
              <w:rPr>
                <w:rFonts w:ascii="Times New Roman" w:hAnsi="Times New Roman" w:cs="Times New Roman"/>
                <w:szCs w:val="22"/>
              </w:rPr>
            </w:pPr>
            <w:r w:rsidRPr="00B57901">
              <w:rPr>
                <w:rFonts w:ascii="Times New Roman" w:hAnsi="Times New Roman" w:cs="Times New Roman"/>
                <w:szCs w:val="22"/>
              </w:rPr>
              <w:t>3,033</w:t>
            </w:r>
          </w:p>
        </w:tc>
        <w:tc>
          <w:tcPr>
            <w:tcW w:w="264" w:type="dxa"/>
          </w:tcPr>
          <w:p w14:paraId="52BEDF34" w14:textId="77777777" w:rsidR="003F5665" w:rsidRPr="00B57901" w:rsidRDefault="003F5665" w:rsidP="003F5665">
            <w:pPr>
              <w:tabs>
                <w:tab w:val="decimal" w:pos="1113"/>
              </w:tabs>
              <w:spacing w:after="0" w:line="240" w:lineRule="atLeast"/>
              <w:ind w:left="72" w:right="-25"/>
              <w:jc w:val="both"/>
              <w:rPr>
                <w:rFonts w:ascii="Times New Roman" w:hAnsi="Times New Roman" w:cs="Times New Roman"/>
                <w:szCs w:val="22"/>
              </w:rPr>
            </w:pPr>
          </w:p>
        </w:tc>
        <w:tc>
          <w:tcPr>
            <w:tcW w:w="1429" w:type="dxa"/>
          </w:tcPr>
          <w:p w14:paraId="7F85B4EA" w14:textId="01248AB2" w:rsidR="003F5665" w:rsidRPr="00B57901" w:rsidRDefault="003F5665" w:rsidP="003F5665">
            <w:pPr>
              <w:tabs>
                <w:tab w:val="decimal" w:pos="1164"/>
              </w:tabs>
              <w:spacing w:after="0" w:line="240" w:lineRule="atLeast"/>
              <w:ind w:left="72" w:right="-25"/>
              <w:jc w:val="both"/>
              <w:rPr>
                <w:rFonts w:ascii="Times New Roman" w:hAnsi="Times New Roman" w:cs="Times New Roman"/>
                <w:szCs w:val="22"/>
              </w:rPr>
            </w:pPr>
            <w:r w:rsidRPr="00B57901">
              <w:rPr>
                <w:rFonts w:ascii="Times New Roman" w:hAnsi="Times New Roman" w:cs="Times New Roman"/>
                <w:szCs w:val="22"/>
              </w:rPr>
              <w:t>32,453</w:t>
            </w:r>
          </w:p>
        </w:tc>
        <w:tc>
          <w:tcPr>
            <w:tcW w:w="264" w:type="dxa"/>
          </w:tcPr>
          <w:p w14:paraId="477A6BD8" w14:textId="77777777" w:rsidR="003F5665" w:rsidRPr="00B57901" w:rsidRDefault="003F5665" w:rsidP="003F5665">
            <w:pPr>
              <w:tabs>
                <w:tab w:val="decimal" w:pos="1113"/>
              </w:tabs>
              <w:spacing w:after="0" w:line="240" w:lineRule="atLeast"/>
              <w:ind w:left="72" w:right="-25"/>
              <w:jc w:val="both"/>
              <w:rPr>
                <w:rFonts w:ascii="Times New Roman" w:hAnsi="Times New Roman" w:cs="Times New Roman"/>
                <w:szCs w:val="22"/>
              </w:rPr>
            </w:pPr>
          </w:p>
        </w:tc>
        <w:tc>
          <w:tcPr>
            <w:tcW w:w="1303" w:type="dxa"/>
          </w:tcPr>
          <w:p w14:paraId="3E881A9B" w14:textId="5D73EA1E" w:rsidR="003F5665" w:rsidRPr="00B57901" w:rsidRDefault="0003034D" w:rsidP="003F5665">
            <w:pPr>
              <w:tabs>
                <w:tab w:val="decimal" w:pos="1054"/>
              </w:tabs>
              <w:spacing w:after="0" w:line="240" w:lineRule="atLeast"/>
              <w:ind w:left="-80" w:right="-25"/>
              <w:jc w:val="both"/>
              <w:rPr>
                <w:rFonts w:ascii="Times New Roman" w:hAnsi="Times New Roman" w:cs="Times New Roman"/>
                <w:szCs w:val="22"/>
                <w:cs/>
              </w:rPr>
            </w:pPr>
            <w:r w:rsidRPr="00B57901">
              <w:rPr>
                <w:rFonts w:ascii="Times New Roman" w:hAnsi="Times New Roman" w:cs="Times New Roman"/>
                <w:szCs w:val="22"/>
              </w:rPr>
              <w:t>8,52</w:t>
            </w:r>
            <w:r w:rsidR="00F7313D" w:rsidRPr="00B57901">
              <w:rPr>
                <w:rFonts w:ascii="Times New Roman" w:hAnsi="Times New Roman" w:cs="Times New Roman"/>
                <w:szCs w:val="22"/>
              </w:rPr>
              <w:t>5</w:t>
            </w:r>
          </w:p>
        </w:tc>
        <w:tc>
          <w:tcPr>
            <w:tcW w:w="255" w:type="dxa"/>
          </w:tcPr>
          <w:p w14:paraId="06717DAF" w14:textId="77777777" w:rsidR="003F5665" w:rsidRPr="00B57901" w:rsidRDefault="003F5665" w:rsidP="003F5665">
            <w:pPr>
              <w:spacing w:after="0" w:line="240" w:lineRule="atLeast"/>
              <w:ind w:left="72" w:right="-25"/>
              <w:jc w:val="both"/>
              <w:rPr>
                <w:rFonts w:ascii="Times New Roman" w:hAnsi="Times New Roman" w:cs="Times New Roman"/>
                <w:szCs w:val="22"/>
              </w:rPr>
            </w:pPr>
          </w:p>
        </w:tc>
        <w:tc>
          <w:tcPr>
            <w:tcW w:w="1446" w:type="dxa"/>
          </w:tcPr>
          <w:p w14:paraId="4AEF6017" w14:textId="03AD41FE" w:rsidR="003F5665" w:rsidRPr="00B57901" w:rsidRDefault="003F5665" w:rsidP="003F5665">
            <w:pPr>
              <w:tabs>
                <w:tab w:val="decimal" w:pos="1055"/>
              </w:tabs>
              <w:spacing w:after="0" w:line="240" w:lineRule="atLeast"/>
              <w:ind w:left="-80" w:right="-25"/>
              <w:jc w:val="both"/>
              <w:rPr>
                <w:rFonts w:ascii="Times New Roman" w:hAnsi="Times New Roman" w:cs="Times New Roman"/>
                <w:szCs w:val="22"/>
              </w:rPr>
            </w:pPr>
            <w:r w:rsidRPr="00B57901">
              <w:rPr>
                <w:rFonts w:ascii="Times New Roman" w:hAnsi="Times New Roman" w:cs="Times New Roman"/>
                <w:szCs w:val="22"/>
              </w:rPr>
              <w:t>9,585</w:t>
            </w:r>
          </w:p>
        </w:tc>
      </w:tr>
      <w:tr w:rsidR="003F5665" w:rsidRPr="00B57901" w14:paraId="0BA157C7" w14:textId="77777777" w:rsidTr="000B687B">
        <w:tc>
          <w:tcPr>
            <w:tcW w:w="3354" w:type="dxa"/>
            <w:vAlign w:val="bottom"/>
          </w:tcPr>
          <w:p w14:paraId="0BD5236F" w14:textId="77777777" w:rsidR="003F5665" w:rsidRPr="00B57901" w:rsidRDefault="003F5665" w:rsidP="003F5665">
            <w:pPr>
              <w:tabs>
                <w:tab w:val="left" w:pos="405"/>
              </w:tabs>
              <w:spacing w:after="0" w:line="240" w:lineRule="atLeast"/>
              <w:ind w:left="522" w:right="-25"/>
              <w:jc w:val="thaiDistribute"/>
              <w:rPr>
                <w:rFonts w:ascii="Times New Roman" w:hAnsi="Times New Roman" w:cs="Times New Roman"/>
                <w:szCs w:val="22"/>
                <w:cs/>
              </w:rPr>
            </w:pPr>
            <w:r w:rsidRPr="00B57901">
              <w:rPr>
                <w:rFonts w:ascii="Times New Roman" w:hAnsi="Times New Roman" w:cs="Times New Roman"/>
                <w:szCs w:val="22"/>
              </w:rPr>
              <w:t>Other parties</w:t>
            </w:r>
          </w:p>
        </w:tc>
        <w:tc>
          <w:tcPr>
            <w:tcW w:w="1414" w:type="dxa"/>
            <w:tcBorders>
              <w:bottom w:val="single" w:sz="4" w:space="0" w:color="auto"/>
            </w:tcBorders>
          </w:tcPr>
          <w:p w14:paraId="0ABD0D07" w14:textId="4AFB8F32" w:rsidR="003F5665" w:rsidRPr="00B57901" w:rsidRDefault="0003034D" w:rsidP="003F5665">
            <w:pPr>
              <w:tabs>
                <w:tab w:val="decimal" w:pos="1164"/>
              </w:tabs>
              <w:spacing w:after="0" w:line="240" w:lineRule="atLeast"/>
              <w:ind w:left="72" w:right="-25"/>
              <w:jc w:val="both"/>
              <w:rPr>
                <w:rFonts w:ascii="Times New Roman" w:hAnsi="Times New Roman" w:cs="Times New Roman"/>
                <w:szCs w:val="22"/>
              </w:rPr>
            </w:pPr>
            <w:r w:rsidRPr="00B57901">
              <w:rPr>
                <w:rFonts w:ascii="Times New Roman" w:hAnsi="Times New Roman" w:cs="Times New Roman"/>
                <w:szCs w:val="22"/>
              </w:rPr>
              <w:t>9,227</w:t>
            </w:r>
          </w:p>
        </w:tc>
        <w:tc>
          <w:tcPr>
            <w:tcW w:w="264" w:type="dxa"/>
          </w:tcPr>
          <w:p w14:paraId="11A985C2" w14:textId="77777777" w:rsidR="003F5665" w:rsidRPr="00B57901" w:rsidRDefault="003F5665" w:rsidP="003F5665">
            <w:pPr>
              <w:tabs>
                <w:tab w:val="decimal" w:pos="1113"/>
              </w:tabs>
              <w:spacing w:after="0" w:line="240" w:lineRule="atLeast"/>
              <w:ind w:left="72" w:right="-25"/>
              <w:jc w:val="both"/>
              <w:rPr>
                <w:rFonts w:ascii="Times New Roman" w:hAnsi="Times New Roman" w:cs="Times New Roman"/>
                <w:szCs w:val="22"/>
              </w:rPr>
            </w:pPr>
          </w:p>
        </w:tc>
        <w:tc>
          <w:tcPr>
            <w:tcW w:w="1429" w:type="dxa"/>
            <w:tcBorders>
              <w:bottom w:val="single" w:sz="4" w:space="0" w:color="auto"/>
            </w:tcBorders>
          </w:tcPr>
          <w:p w14:paraId="2F7D3081" w14:textId="2EC8AF5E" w:rsidR="003F5665" w:rsidRPr="00B57901" w:rsidRDefault="003F5665" w:rsidP="003F5665">
            <w:pPr>
              <w:tabs>
                <w:tab w:val="decimal" w:pos="1164"/>
              </w:tabs>
              <w:spacing w:after="0" w:line="240" w:lineRule="atLeast"/>
              <w:ind w:left="72" w:right="-25"/>
              <w:jc w:val="both"/>
              <w:rPr>
                <w:rFonts w:ascii="Times New Roman" w:hAnsi="Times New Roman" w:cs="Times New Roman"/>
                <w:szCs w:val="22"/>
              </w:rPr>
            </w:pPr>
            <w:r w:rsidRPr="00B57901">
              <w:rPr>
                <w:rFonts w:ascii="Times New Roman" w:hAnsi="Times New Roman" w:cs="Times New Roman"/>
                <w:szCs w:val="22"/>
              </w:rPr>
              <w:t>10,277</w:t>
            </w:r>
          </w:p>
        </w:tc>
        <w:tc>
          <w:tcPr>
            <w:tcW w:w="264" w:type="dxa"/>
          </w:tcPr>
          <w:p w14:paraId="70BA9436" w14:textId="77777777" w:rsidR="003F5665" w:rsidRPr="00B57901" w:rsidRDefault="003F5665" w:rsidP="003F5665">
            <w:pPr>
              <w:tabs>
                <w:tab w:val="decimal" w:pos="1113"/>
              </w:tabs>
              <w:spacing w:after="0" w:line="240" w:lineRule="atLeast"/>
              <w:ind w:left="72" w:right="-25"/>
              <w:jc w:val="both"/>
              <w:rPr>
                <w:rFonts w:ascii="Times New Roman" w:hAnsi="Times New Roman" w:cs="Times New Roman"/>
                <w:szCs w:val="22"/>
              </w:rPr>
            </w:pPr>
          </w:p>
        </w:tc>
        <w:tc>
          <w:tcPr>
            <w:tcW w:w="1303" w:type="dxa"/>
            <w:tcBorders>
              <w:bottom w:val="single" w:sz="4" w:space="0" w:color="auto"/>
            </w:tcBorders>
          </w:tcPr>
          <w:p w14:paraId="40D4C32B" w14:textId="0F531EED" w:rsidR="003F5665" w:rsidRPr="00B57901" w:rsidRDefault="0003034D" w:rsidP="003F5665">
            <w:pPr>
              <w:tabs>
                <w:tab w:val="decimal" w:pos="1054"/>
              </w:tabs>
              <w:spacing w:after="0" w:line="240" w:lineRule="atLeast"/>
              <w:ind w:left="-80" w:right="-25"/>
              <w:jc w:val="both"/>
              <w:rPr>
                <w:rFonts w:ascii="Times New Roman" w:hAnsi="Times New Roman" w:cs="Times New Roman"/>
                <w:szCs w:val="22"/>
              </w:rPr>
            </w:pPr>
            <w:r w:rsidRPr="00B57901">
              <w:rPr>
                <w:rFonts w:ascii="Times New Roman" w:hAnsi="Times New Roman" w:cs="Times New Roman"/>
                <w:szCs w:val="22"/>
              </w:rPr>
              <w:t>8,49</w:t>
            </w:r>
            <w:r w:rsidR="00F7313D" w:rsidRPr="00B57901">
              <w:rPr>
                <w:rFonts w:ascii="Times New Roman" w:hAnsi="Times New Roman" w:cs="Times New Roman"/>
                <w:szCs w:val="22"/>
              </w:rPr>
              <w:t>8</w:t>
            </w:r>
          </w:p>
        </w:tc>
        <w:tc>
          <w:tcPr>
            <w:tcW w:w="255" w:type="dxa"/>
          </w:tcPr>
          <w:p w14:paraId="3D5023A9" w14:textId="77777777" w:rsidR="003F5665" w:rsidRPr="00B57901" w:rsidRDefault="003F5665" w:rsidP="003F5665">
            <w:pPr>
              <w:spacing w:after="0" w:line="240" w:lineRule="atLeast"/>
              <w:ind w:left="72" w:right="-25"/>
              <w:jc w:val="both"/>
              <w:rPr>
                <w:rFonts w:ascii="Times New Roman" w:hAnsi="Times New Roman" w:cs="Times New Roman"/>
                <w:szCs w:val="22"/>
              </w:rPr>
            </w:pPr>
          </w:p>
        </w:tc>
        <w:tc>
          <w:tcPr>
            <w:tcW w:w="1446" w:type="dxa"/>
            <w:tcBorders>
              <w:bottom w:val="single" w:sz="4" w:space="0" w:color="auto"/>
            </w:tcBorders>
          </w:tcPr>
          <w:p w14:paraId="4674D878" w14:textId="35320518" w:rsidR="003F5665" w:rsidRPr="00B57901" w:rsidRDefault="003F5665" w:rsidP="003F5665">
            <w:pPr>
              <w:tabs>
                <w:tab w:val="decimal" w:pos="1055"/>
              </w:tabs>
              <w:spacing w:after="0" w:line="240" w:lineRule="atLeast"/>
              <w:ind w:left="-80" w:right="-25"/>
              <w:jc w:val="both"/>
              <w:rPr>
                <w:rFonts w:ascii="Times New Roman" w:hAnsi="Times New Roman" w:cs="Times New Roman"/>
                <w:szCs w:val="22"/>
              </w:rPr>
            </w:pPr>
            <w:r w:rsidRPr="00B57901">
              <w:rPr>
                <w:rFonts w:ascii="Times New Roman" w:hAnsi="Times New Roman" w:cs="Times New Roman"/>
                <w:szCs w:val="22"/>
              </w:rPr>
              <w:t>8,589</w:t>
            </w:r>
          </w:p>
        </w:tc>
      </w:tr>
      <w:tr w:rsidR="003F5665" w:rsidRPr="00B57901" w14:paraId="136F3530" w14:textId="77777777" w:rsidTr="000B687B">
        <w:tc>
          <w:tcPr>
            <w:tcW w:w="3354" w:type="dxa"/>
          </w:tcPr>
          <w:p w14:paraId="47B11B26" w14:textId="77777777" w:rsidR="003F5665" w:rsidRPr="00B57901" w:rsidRDefault="003F5665" w:rsidP="003F5665">
            <w:pPr>
              <w:spacing w:after="0" w:line="240" w:lineRule="atLeast"/>
              <w:ind w:left="549" w:right="-25"/>
              <w:jc w:val="both"/>
              <w:rPr>
                <w:rFonts w:ascii="Times New Roman" w:hAnsi="Times New Roman" w:cs="Times New Roman"/>
                <w:szCs w:val="22"/>
                <w:cs/>
              </w:rPr>
            </w:pPr>
          </w:p>
        </w:tc>
        <w:tc>
          <w:tcPr>
            <w:tcW w:w="1414" w:type="dxa"/>
            <w:tcBorders>
              <w:top w:val="single" w:sz="4" w:space="0" w:color="auto"/>
            </w:tcBorders>
          </w:tcPr>
          <w:p w14:paraId="706B60EF" w14:textId="17BC311E" w:rsidR="003F5665" w:rsidRPr="00B57901" w:rsidRDefault="0003034D" w:rsidP="003F5665">
            <w:pPr>
              <w:tabs>
                <w:tab w:val="decimal" w:pos="1164"/>
              </w:tabs>
              <w:spacing w:after="0" w:line="240" w:lineRule="atLeast"/>
              <w:ind w:left="72" w:right="-25"/>
              <w:jc w:val="both"/>
              <w:rPr>
                <w:rFonts w:ascii="Times New Roman" w:hAnsi="Times New Roman" w:cs="Times New Roman"/>
                <w:szCs w:val="22"/>
              </w:rPr>
            </w:pPr>
            <w:r w:rsidRPr="00B57901">
              <w:rPr>
                <w:rFonts w:ascii="Times New Roman" w:hAnsi="Times New Roman" w:cs="Times New Roman"/>
                <w:szCs w:val="22"/>
              </w:rPr>
              <w:t>12,260</w:t>
            </w:r>
          </w:p>
        </w:tc>
        <w:tc>
          <w:tcPr>
            <w:tcW w:w="264" w:type="dxa"/>
          </w:tcPr>
          <w:p w14:paraId="6272B2C0" w14:textId="77777777" w:rsidR="003F5665" w:rsidRPr="00B57901" w:rsidRDefault="003F5665" w:rsidP="003F5665">
            <w:pPr>
              <w:tabs>
                <w:tab w:val="decimal" w:pos="1113"/>
              </w:tabs>
              <w:spacing w:after="0" w:line="240" w:lineRule="atLeast"/>
              <w:ind w:left="72" w:right="-25"/>
              <w:jc w:val="both"/>
              <w:rPr>
                <w:rFonts w:ascii="Times New Roman" w:hAnsi="Times New Roman" w:cs="Times New Roman"/>
                <w:szCs w:val="22"/>
              </w:rPr>
            </w:pPr>
          </w:p>
        </w:tc>
        <w:tc>
          <w:tcPr>
            <w:tcW w:w="1429" w:type="dxa"/>
            <w:tcBorders>
              <w:top w:val="single" w:sz="4" w:space="0" w:color="auto"/>
            </w:tcBorders>
          </w:tcPr>
          <w:p w14:paraId="65404863" w14:textId="54D5472E" w:rsidR="003F5665" w:rsidRPr="00B57901" w:rsidRDefault="003F5665" w:rsidP="003F5665">
            <w:pPr>
              <w:tabs>
                <w:tab w:val="decimal" w:pos="1164"/>
              </w:tabs>
              <w:spacing w:after="0" w:line="240" w:lineRule="atLeast"/>
              <w:ind w:left="72" w:right="-25"/>
              <w:jc w:val="both"/>
              <w:rPr>
                <w:rFonts w:ascii="Times New Roman" w:hAnsi="Times New Roman" w:cs="Times New Roman"/>
                <w:szCs w:val="22"/>
              </w:rPr>
            </w:pPr>
            <w:r w:rsidRPr="00B57901">
              <w:rPr>
                <w:rFonts w:ascii="Times New Roman" w:hAnsi="Times New Roman" w:cs="Times New Roman"/>
                <w:szCs w:val="22"/>
              </w:rPr>
              <w:t>42,730</w:t>
            </w:r>
          </w:p>
        </w:tc>
        <w:tc>
          <w:tcPr>
            <w:tcW w:w="264" w:type="dxa"/>
          </w:tcPr>
          <w:p w14:paraId="6E25F998" w14:textId="77777777" w:rsidR="003F5665" w:rsidRPr="00B57901" w:rsidRDefault="003F5665" w:rsidP="003F5665">
            <w:pPr>
              <w:tabs>
                <w:tab w:val="decimal" w:pos="1113"/>
              </w:tabs>
              <w:spacing w:after="0" w:line="240" w:lineRule="atLeast"/>
              <w:ind w:left="72" w:right="-25"/>
              <w:jc w:val="both"/>
              <w:rPr>
                <w:rFonts w:ascii="Times New Roman" w:hAnsi="Times New Roman" w:cs="Times New Roman"/>
                <w:szCs w:val="22"/>
              </w:rPr>
            </w:pPr>
          </w:p>
        </w:tc>
        <w:tc>
          <w:tcPr>
            <w:tcW w:w="1303" w:type="dxa"/>
            <w:tcBorders>
              <w:top w:val="single" w:sz="4" w:space="0" w:color="auto"/>
            </w:tcBorders>
          </w:tcPr>
          <w:p w14:paraId="41E5312F" w14:textId="31396847" w:rsidR="003F5665" w:rsidRPr="00B57901" w:rsidRDefault="0003034D" w:rsidP="003F5665">
            <w:pPr>
              <w:tabs>
                <w:tab w:val="decimal" w:pos="1054"/>
              </w:tabs>
              <w:spacing w:after="0" w:line="240" w:lineRule="atLeast"/>
              <w:ind w:left="-80" w:right="-25"/>
              <w:jc w:val="both"/>
              <w:rPr>
                <w:rFonts w:ascii="Times New Roman" w:hAnsi="Times New Roman" w:cstheme="minorBidi"/>
                <w:szCs w:val="22"/>
              </w:rPr>
            </w:pPr>
            <w:r w:rsidRPr="00B57901">
              <w:rPr>
                <w:rFonts w:ascii="Times New Roman" w:hAnsi="Times New Roman" w:cstheme="minorBidi"/>
                <w:szCs w:val="22"/>
              </w:rPr>
              <w:t>17,023</w:t>
            </w:r>
          </w:p>
        </w:tc>
        <w:tc>
          <w:tcPr>
            <w:tcW w:w="255" w:type="dxa"/>
          </w:tcPr>
          <w:p w14:paraId="109CA062" w14:textId="77777777" w:rsidR="003F5665" w:rsidRPr="00B57901" w:rsidRDefault="003F5665" w:rsidP="003F5665">
            <w:pPr>
              <w:spacing w:after="0" w:line="240" w:lineRule="atLeast"/>
              <w:ind w:left="72" w:right="-25"/>
              <w:jc w:val="both"/>
              <w:rPr>
                <w:rFonts w:ascii="Times New Roman" w:hAnsi="Times New Roman" w:cs="Times New Roman"/>
                <w:szCs w:val="22"/>
              </w:rPr>
            </w:pPr>
          </w:p>
        </w:tc>
        <w:tc>
          <w:tcPr>
            <w:tcW w:w="1446" w:type="dxa"/>
            <w:tcBorders>
              <w:top w:val="single" w:sz="4" w:space="0" w:color="auto"/>
            </w:tcBorders>
          </w:tcPr>
          <w:p w14:paraId="63C18DF1" w14:textId="5AD1CF4B" w:rsidR="003F5665" w:rsidRPr="00B57901" w:rsidRDefault="003F5665" w:rsidP="003F5665">
            <w:pPr>
              <w:tabs>
                <w:tab w:val="decimal" w:pos="1055"/>
              </w:tabs>
              <w:spacing w:after="0" w:line="240" w:lineRule="atLeast"/>
              <w:ind w:left="-80" w:right="-25"/>
              <w:jc w:val="both"/>
              <w:rPr>
                <w:rFonts w:ascii="Times New Roman" w:hAnsi="Times New Roman" w:cs="Times New Roman"/>
                <w:szCs w:val="22"/>
              </w:rPr>
            </w:pPr>
            <w:r w:rsidRPr="00B57901">
              <w:rPr>
                <w:rFonts w:ascii="Times New Roman" w:hAnsi="Times New Roman" w:cs="Times New Roman"/>
                <w:szCs w:val="22"/>
              </w:rPr>
              <w:t>18,174</w:t>
            </w:r>
          </w:p>
        </w:tc>
      </w:tr>
      <w:tr w:rsidR="003F5665" w:rsidRPr="00B57901" w14:paraId="3919AB93" w14:textId="77777777" w:rsidTr="000B687B">
        <w:tc>
          <w:tcPr>
            <w:tcW w:w="3354" w:type="dxa"/>
            <w:vAlign w:val="center"/>
          </w:tcPr>
          <w:p w14:paraId="2C5835BA" w14:textId="77777777" w:rsidR="003F5665" w:rsidRPr="00B57901" w:rsidRDefault="003F5665" w:rsidP="003F5665">
            <w:pPr>
              <w:spacing w:after="0" w:line="240" w:lineRule="atLeast"/>
              <w:ind w:left="549" w:right="-25"/>
              <w:jc w:val="both"/>
              <w:rPr>
                <w:rFonts w:ascii="Times New Roman" w:hAnsi="Times New Roman" w:cs="Times New Roman"/>
                <w:szCs w:val="22"/>
              </w:rPr>
            </w:pPr>
            <w:r w:rsidRPr="00B57901">
              <w:rPr>
                <w:rFonts w:ascii="Times New Roman" w:hAnsi="Times New Roman" w:cs="Times New Roman"/>
                <w:i/>
                <w:iCs/>
                <w:szCs w:val="22"/>
              </w:rPr>
              <w:t>Less</w:t>
            </w:r>
            <w:r w:rsidRPr="00B57901">
              <w:rPr>
                <w:rFonts w:ascii="Times New Roman" w:hAnsi="Times New Roman" w:cs="Times New Roman"/>
                <w:szCs w:val="22"/>
              </w:rPr>
              <w:t xml:space="preserve"> allowance for expected </w:t>
            </w:r>
          </w:p>
        </w:tc>
        <w:tc>
          <w:tcPr>
            <w:tcW w:w="1414" w:type="dxa"/>
          </w:tcPr>
          <w:p w14:paraId="4F11D864" w14:textId="77777777" w:rsidR="003F5665" w:rsidRPr="00B57901" w:rsidRDefault="003F5665" w:rsidP="003F5665">
            <w:pPr>
              <w:tabs>
                <w:tab w:val="decimal" w:pos="885"/>
                <w:tab w:val="decimal" w:pos="1164"/>
              </w:tabs>
              <w:spacing w:after="0" w:line="240" w:lineRule="atLeast"/>
              <w:ind w:left="72" w:right="-25"/>
              <w:jc w:val="both"/>
              <w:rPr>
                <w:rFonts w:ascii="Times New Roman" w:hAnsi="Times New Roman" w:cs="Times New Roman"/>
                <w:szCs w:val="22"/>
              </w:rPr>
            </w:pPr>
          </w:p>
        </w:tc>
        <w:tc>
          <w:tcPr>
            <w:tcW w:w="264" w:type="dxa"/>
          </w:tcPr>
          <w:p w14:paraId="7AA75A87" w14:textId="77777777" w:rsidR="003F5665" w:rsidRPr="00B57901" w:rsidRDefault="003F5665" w:rsidP="003F5665">
            <w:pPr>
              <w:tabs>
                <w:tab w:val="decimal" w:pos="885"/>
              </w:tabs>
              <w:spacing w:after="0" w:line="240" w:lineRule="atLeast"/>
              <w:ind w:left="72" w:right="-25"/>
              <w:jc w:val="both"/>
              <w:rPr>
                <w:rFonts w:ascii="Times New Roman" w:hAnsi="Times New Roman" w:cs="Times New Roman"/>
                <w:szCs w:val="22"/>
              </w:rPr>
            </w:pPr>
          </w:p>
        </w:tc>
        <w:tc>
          <w:tcPr>
            <w:tcW w:w="1429" w:type="dxa"/>
          </w:tcPr>
          <w:p w14:paraId="0148E3F5" w14:textId="77777777" w:rsidR="003F5665" w:rsidRPr="00B57901" w:rsidRDefault="003F5665" w:rsidP="003F5665">
            <w:pPr>
              <w:tabs>
                <w:tab w:val="decimal" w:pos="885"/>
                <w:tab w:val="decimal" w:pos="1046"/>
              </w:tabs>
              <w:spacing w:after="0" w:line="240" w:lineRule="atLeast"/>
              <w:ind w:left="72" w:right="-25"/>
              <w:jc w:val="both"/>
              <w:rPr>
                <w:rFonts w:ascii="Times New Roman" w:hAnsi="Times New Roman" w:cs="Times New Roman"/>
                <w:szCs w:val="22"/>
              </w:rPr>
            </w:pPr>
          </w:p>
        </w:tc>
        <w:tc>
          <w:tcPr>
            <w:tcW w:w="264" w:type="dxa"/>
          </w:tcPr>
          <w:p w14:paraId="645DEBAB" w14:textId="77777777" w:rsidR="003F5665" w:rsidRPr="00B57901" w:rsidRDefault="003F5665" w:rsidP="003F5665">
            <w:pPr>
              <w:tabs>
                <w:tab w:val="decimal" w:pos="885"/>
              </w:tabs>
              <w:spacing w:after="0" w:line="240" w:lineRule="atLeast"/>
              <w:ind w:left="72" w:right="-25"/>
              <w:jc w:val="both"/>
              <w:rPr>
                <w:rFonts w:ascii="Times New Roman" w:hAnsi="Times New Roman" w:cs="Times New Roman"/>
                <w:szCs w:val="22"/>
              </w:rPr>
            </w:pPr>
          </w:p>
        </w:tc>
        <w:tc>
          <w:tcPr>
            <w:tcW w:w="1303" w:type="dxa"/>
          </w:tcPr>
          <w:p w14:paraId="0226EBC6" w14:textId="117E3634" w:rsidR="003F5665" w:rsidRPr="00B57901" w:rsidRDefault="003F5665" w:rsidP="003F5665">
            <w:pPr>
              <w:tabs>
                <w:tab w:val="decimal" w:pos="885"/>
                <w:tab w:val="decimal" w:pos="1054"/>
              </w:tabs>
              <w:spacing w:after="0" w:line="240" w:lineRule="atLeast"/>
              <w:ind w:right="-25"/>
              <w:jc w:val="both"/>
              <w:rPr>
                <w:rFonts w:ascii="Times New Roman" w:hAnsi="Times New Roman" w:cs="Times New Roman"/>
                <w:szCs w:val="22"/>
              </w:rPr>
            </w:pPr>
          </w:p>
        </w:tc>
        <w:tc>
          <w:tcPr>
            <w:tcW w:w="255" w:type="dxa"/>
          </w:tcPr>
          <w:p w14:paraId="2A2FB20B" w14:textId="77777777" w:rsidR="003F5665" w:rsidRPr="00B57901" w:rsidRDefault="003F5665" w:rsidP="003F5665">
            <w:pPr>
              <w:tabs>
                <w:tab w:val="decimal" w:pos="885"/>
              </w:tabs>
              <w:spacing w:after="0" w:line="240" w:lineRule="atLeast"/>
              <w:ind w:left="72" w:right="-25"/>
              <w:jc w:val="both"/>
              <w:rPr>
                <w:rFonts w:ascii="Times New Roman" w:hAnsi="Times New Roman" w:cs="Times New Roman"/>
                <w:szCs w:val="22"/>
              </w:rPr>
            </w:pPr>
          </w:p>
        </w:tc>
        <w:tc>
          <w:tcPr>
            <w:tcW w:w="1446" w:type="dxa"/>
          </w:tcPr>
          <w:p w14:paraId="02CE22CC" w14:textId="77777777" w:rsidR="003F5665" w:rsidRPr="00B57901" w:rsidRDefault="003F5665" w:rsidP="003F5665">
            <w:pPr>
              <w:tabs>
                <w:tab w:val="decimal" w:pos="885"/>
                <w:tab w:val="decimal" w:pos="1054"/>
              </w:tabs>
              <w:spacing w:after="0" w:line="240" w:lineRule="atLeast"/>
              <w:ind w:left="-80" w:right="-25"/>
              <w:jc w:val="both"/>
              <w:rPr>
                <w:rFonts w:ascii="Times New Roman" w:hAnsi="Times New Roman" w:cs="Times New Roman"/>
                <w:szCs w:val="22"/>
              </w:rPr>
            </w:pPr>
          </w:p>
        </w:tc>
      </w:tr>
      <w:tr w:rsidR="003F5665" w:rsidRPr="00B57901" w14:paraId="6097C79E" w14:textId="77777777" w:rsidTr="000B687B">
        <w:tc>
          <w:tcPr>
            <w:tcW w:w="3354" w:type="dxa"/>
            <w:vAlign w:val="center"/>
          </w:tcPr>
          <w:p w14:paraId="28D7FA7A" w14:textId="77777777" w:rsidR="003F5665" w:rsidRPr="00B57901" w:rsidRDefault="003F5665" w:rsidP="003F5665">
            <w:pPr>
              <w:spacing w:after="0" w:line="240" w:lineRule="atLeast"/>
              <w:ind w:left="549" w:right="-25"/>
              <w:jc w:val="both"/>
              <w:rPr>
                <w:rFonts w:ascii="Times New Roman" w:hAnsi="Times New Roman" w:cs="Times New Roman"/>
                <w:szCs w:val="22"/>
              </w:rPr>
            </w:pPr>
            <w:r w:rsidRPr="00B57901">
              <w:rPr>
                <w:rFonts w:ascii="Times New Roman" w:hAnsi="Times New Roman" w:cs="Times New Roman"/>
                <w:szCs w:val="22"/>
              </w:rPr>
              <w:t xml:space="preserve">         credit loss</w:t>
            </w:r>
          </w:p>
        </w:tc>
        <w:tc>
          <w:tcPr>
            <w:tcW w:w="1414" w:type="dxa"/>
            <w:tcBorders>
              <w:bottom w:val="single" w:sz="4" w:space="0" w:color="auto"/>
            </w:tcBorders>
          </w:tcPr>
          <w:p w14:paraId="00B0DD29" w14:textId="24908170" w:rsidR="003F5665" w:rsidRPr="00B57901" w:rsidRDefault="0003034D" w:rsidP="003F5665">
            <w:pPr>
              <w:tabs>
                <w:tab w:val="decimal" w:pos="1164"/>
              </w:tabs>
              <w:spacing w:after="0" w:line="240" w:lineRule="atLeast"/>
              <w:ind w:left="72" w:right="-25"/>
              <w:jc w:val="both"/>
              <w:rPr>
                <w:rFonts w:ascii="Times New Roman" w:hAnsi="Times New Roman" w:cs="Times New Roman"/>
                <w:szCs w:val="22"/>
              </w:rPr>
            </w:pPr>
            <w:r w:rsidRPr="00B57901">
              <w:rPr>
                <w:rFonts w:ascii="Times New Roman" w:hAnsi="Times New Roman" w:cs="Times New Roman"/>
                <w:szCs w:val="22"/>
              </w:rPr>
              <w:t>(44)</w:t>
            </w:r>
          </w:p>
        </w:tc>
        <w:tc>
          <w:tcPr>
            <w:tcW w:w="264" w:type="dxa"/>
          </w:tcPr>
          <w:p w14:paraId="1C212246" w14:textId="77777777" w:rsidR="003F5665" w:rsidRPr="00B57901" w:rsidRDefault="003F5665" w:rsidP="003F5665">
            <w:pPr>
              <w:tabs>
                <w:tab w:val="decimal" w:pos="1113"/>
              </w:tabs>
              <w:spacing w:after="0" w:line="240" w:lineRule="atLeast"/>
              <w:ind w:left="72" w:right="-25"/>
              <w:jc w:val="both"/>
              <w:rPr>
                <w:rFonts w:ascii="Times New Roman" w:hAnsi="Times New Roman" w:cs="Times New Roman"/>
                <w:szCs w:val="22"/>
              </w:rPr>
            </w:pPr>
          </w:p>
        </w:tc>
        <w:tc>
          <w:tcPr>
            <w:tcW w:w="1429" w:type="dxa"/>
            <w:tcBorders>
              <w:bottom w:val="single" w:sz="4" w:space="0" w:color="auto"/>
            </w:tcBorders>
          </w:tcPr>
          <w:p w14:paraId="3E2C89A2" w14:textId="2E377697" w:rsidR="003F5665" w:rsidRPr="00B57901" w:rsidRDefault="003F5665" w:rsidP="003F5665">
            <w:pPr>
              <w:tabs>
                <w:tab w:val="decimal" w:pos="1164"/>
              </w:tabs>
              <w:spacing w:after="0" w:line="240" w:lineRule="atLeast"/>
              <w:ind w:left="72" w:right="-25"/>
              <w:jc w:val="both"/>
              <w:rPr>
                <w:rFonts w:ascii="Times New Roman" w:hAnsi="Times New Roman" w:cs="Times New Roman"/>
                <w:szCs w:val="22"/>
              </w:rPr>
            </w:pPr>
            <w:r w:rsidRPr="00B57901">
              <w:rPr>
                <w:rFonts w:ascii="Times New Roman" w:hAnsi="Times New Roman" w:cs="Times New Roman"/>
                <w:szCs w:val="22"/>
              </w:rPr>
              <w:t>(28,376)</w:t>
            </w:r>
          </w:p>
        </w:tc>
        <w:tc>
          <w:tcPr>
            <w:tcW w:w="264" w:type="dxa"/>
          </w:tcPr>
          <w:p w14:paraId="4DA8E5A7" w14:textId="77777777" w:rsidR="003F5665" w:rsidRPr="00B57901" w:rsidRDefault="003F5665" w:rsidP="003F5665">
            <w:pPr>
              <w:tabs>
                <w:tab w:val="decimal" w:pos="1113"/>
              </w:tabs>
              <w:spacing w:after="0" w:line="240" w:lineRule="atLeast"/>
              <w:ind w:left="72" w:right="-25"/>
              <w:jc w:val="both"/>
              <w:rPr>
                <w:rFonts w:ascii="Times New Roman" w:hAnsi="Times New Roman" w:cs="Times New Roman"/>
                <w:szCs w:val="22"/>
              </w:rPr>
            </w:pPr>
          </w:p>
        </w:tc>
        <w:tc>
          <w:tcPr>
            <w:tcW w:w="1303" w:type="dxa"/>
            <w:tcBorders>
              <w:bottom w:val="single" w:sz="4" w:space="0" w:color="auto"/>
            </w:tcBorders>
          </w:tcPr>
          <w:p w14:paraId="637F1913" w14:textId="19ACE611" w:rsidR="003F5665" w:rsidRPr="00B57901" w:rsidRDefault="0003034D" w:rsidP="003F5665">
            <w:pPr>
              <w:tabs>
                <w:tab w:val="decimal" w:pos="1054"/>
              </w:tabs>
              <w:spacing w:after="0" w:line="240" w:lineRule="atLeast"/>
              <w:ind w:left="-80" w:right="-25"/>
              <w:jc w:val="both"/>
              <w:rPr>
                <w:rFonts w:ascii="Times New Roman" w:hAnsi="Times New Roman" w:cs="Times New Roman"/>
                <w:szCs w:val="22"/>
              </w:rPr>
            </w:pPr>
            <w:r w:rsidRPr="00B57901">
              <w:rPr>
                <w:rFonts w:ascii="Times New Roman" w:hAnsi="Times New Roman" w:cs="Times New Roman"/>
                <w:szCs w:val="22"/>
              </w:rPr>
              <w:t>(44)</w:t>
            </w:r>
          </w:p>
        </w:tc>
        <w:tc>
          <w:tcPr>
            <w:tcW w:w="255" w:type="dxa"/>
          </w:tcPr>
          <w:p w14:paraId="1DF1CCD7" w14:textId="77777777" w:rsidR="003F5665" w:rsidRPr="00B57901" w:rsidRDefault="003F5665" w:rsidP="003F5665">
            <w:pPr>
              <w:spacing w:after="0" w:line="240" w:lineRule="atLeast"/>
              <w:ind w:left="72" w:right="-25"/>
              <w:jc w:val="both"/>
              <w:rPr>
                <w:rFonts w:ascii="Times New Roman" w:hAnsi="Times New Roman" w:cs="Times New Roman"/>
                <w:szCs w:val="22"/>
              </w:rPr>
            </w:pPr>
          </w:p>
        </w:tc>
        <w:tc>
          <w:tcPr>
            <w:tcW w:w="1446" w:type="dxa"/>
            <w:tcBorders>
              <w:bottom w:val="single" w:sz="4" w:space="0" w:color="auto"/>
            </w:tcBorders>
          </w:tcPr>
          <w:p w14:paraId="604C0CE6" w14:textId="584D476E" w:rsidR="003F5665" w:rsidRPr="00B57901" w:rsidRDefault="003F5665" w:rsidP="003F5665">
            <w:pPr>
              <w:tabs>
                <w:tab w:val="decimal" w:pos="1055"/>
              </w:tabs>
              <w:spacing w:after="0" w:line="240" w:lineRule="atLeast"/>
              <w:ind w:left="-80" w:right="-25"/>
              <w:jc w:val="both"/>
              <w:rPr>
                <w:rFonts w:ascii="Times New Roman" w:hAnsi="Times New Roman" w:cs="Times New Roman"/>
                <w:szCs w:val="22"/>
              </w:rPr>
            </w:pPr>
            <w:r w:rsidRPr="00B57901">
              <w:rPr>
                <w:rFonts w:ascii="Times New Roman" w:hAnsi="Times New Roman" w:cs="Times New Roman"/>
                <w:szCs w:val="22"/>
              </w:rPr>
              <w:t>(17)</w:t>
            </w:r>
          </w:p>
        </w:tc>
      </w:tr>
      <w:tr w:rsidR="003F5665" w:rsidRPr="00B57901" w14:paraId="69BA8562" w14:textId="77777777" w:rsidTr="000B687B">
        <w:tc>
          <w:tcPr>
            <w:tcW w:w="3354" w:type="dxa"/>
          </w:tcPr>
          <w:p w14:paraId="39D1E01A" w14:textId="77777777" w:rsidR="003F5665" w:rsidRPr="00B57901" w:rsidRDefault="003F5665" w:rsidP="003F5665">
            <w:pPr>
              <w:spacing w:after="0" w:line="240" w:lineRule="atLeast"/>
              <w:ind w:left="549" w:right="-25"/>
              <w:jc w:val="both"/>
              <w:rPr>
                <w:rFonts w:ascii="Times New Roman" w:hAnsi="Times New Roman" w:cs="Times New Roman"/>
                <w:b/>
                <w:bCs/>
                <w:szCs w:val="22"/>
              </w:rPr>
            </w:pPr>
            <w:r w:rsidRPr="00B57901">
              <w:rPr>
                <w:rFonts w:ascii="Times New Roman" w:hAnsi="Times New Roman" w:cs="Times New Roman"/>
                <w:b/>
                <w:bCs/>
                <w:szCs w:val="22"/>
              </w:rPr>
              <w:t>Net</w:t>
            </w:r>
          </w:p>
        </w:tc>
        <w:tc>
          <w:tcPr>
            <w:tcW w:w="1414" w:type="dxa"/>
            <w:tcBorders>
              <w:top w:val="single" w:sz="4" w:space="0" w:color="auto"/>
              <w:bottom w:val="double" w:sz="4" w:space="0" w:color="auto"/>
            </w:tcBorders>
          </w:tcPr>
          <w:p w14:paraId="438F07E8" w14:textId="1DF5C8A0" w:rsidR="003F5665" w:rsidRPr="00B57901" w:rsidRDefault="0003034D" w:rsidP="003F5665">
            <w:pPr>
              <w:tabs>
                <w:tab w:val="decimal" w:pos="1164"/>
              </w:tabs>
              <w:spacing w:after="0" w:line="240" w:lineRule="atLeast"/>
              <w:ind w:left="72" w:right="-25"/>
              <w:jc w:val="both"/>
              <w:rPr>
                <w:rFonts w:ascii="Times New Roman" w:hAnsi="Times New Roman" w:cs="Times New Roman"/>
                <w:b/>
                <w:bCs/>
                <w:szCs w:val="22"/>
              </w:rPr>
            </w:pPr>
            <w:r w:rsidRPr="00B57901">
              <w:rPr>
                <w:rFonts w:ascii="Times New Roman" w:hAnsi="Times New Roman" w:cs="Times New Roman"/>
                <w:b/>
                <w:bCs/>
                <w:szCs w:val="22"/>
              </w:rPr>
              <w:t>12,216</w:t>
            </w:r>
          </w:p>
        </w:tc>
        <w:tc>
          <w:tcPr>
            <w:tcW w:w="264" w:type="dxa"/>
          </w:tcPr>
          <w:p w14:paraId="612F2D8A" w14:textId="77777777" w:rsidR="003F5665" w:rsidRPr="00B57901" w:rsidRDefault="003F5665" w:rsidP="003F5665">
            <w:pPr>
              <w:tabs>
                <w:tab w:val="decimal" w:pos="1113"/>
              </w:tabs>
              <w:spacing w:after="0" w:line="240" w:lineRule="atLeast"/>
              <w:ind w:left="72" w:right="-25"/>
              <w:jc w:val="both"/>
              <w:rPr>
                <w:rFonts w:ascii="Times New Roman" w:hAnsi="Times New Roman" w:cs="Times New Roman"/>
                <w:b/>
                <w:bCs/>
                <w:szCs w:val="22"/>
              </w:rPr>
            </w:pPr>
          </w:p>
        </w:tc>
        <w:tc>
          <w:tcPr>
            <w:tcW w:w="1429" w:type="dxa"/>
            <w:tcBorders>
              <w:top w:val="single" w:sz="4" w:space="0" w:color="auto"/>
              <w:bottom w:val="double" w:sz="4" w:space="0" w:color="auto"/>
            </w:tcBorders>
          </w:tcPr>
          <w:p w14:paraId="69F2F44D" w14:textId="300B4D25" w:rsidR="003F5665" w:rsidRPr="00B57901" w:rsidRDefault="003F5665" w:rsidP="003F5665">
            <w:pPr>
              <w:tabs>
                <w:tab w:val="decimal" w:pos="1164"/>
              </w:tabs>
              <w:spacing w:after="0" w:line="240" w:lineRule="atLeast"/>
              <w:ind w:left="72" w:right="-25"/>
              <w:jc w:val="both"/>
              <w:rPr>
                <w:rFonts w:ascii="Times New Roman" w:hAnsi="Times New Roman" w:cs="Times New Roman"/>
                <w:b/>
                <w:bCs/>
                <w:szCs w:val="22"/>
              </w:rPr>
            </w:pPr>
            <w:r w:rsidRPr="00B57901">
              <w:rPr>
                <w:rFonts w:ascii="Times New Roman" w:hAnsi="Times New Roman" w:cs="Times New Roman"/>
                <w:b/>
                <w:bCs/>
                <w:szCs w:val="22"/>
              </w:rPr>
              <w:t>14,354</w:t>
            </w:r>
          </w:p>
        </w:tc>
        <w:tc>
          <w:tcPr>
            <w:tcW w:w="264" w:type="dxa"/>
          </w:tcPr>
          <w:p w14:paraId="289320C4" w14:textId="77777777" w:rsidR="003F5665" w:rsidRPr="00B57901" w:rsidRDefault="003F5665" w:rsidP="003F5665">
            <w:pPr>
              <w:tabs>
                <w:tab w:val="decimal" w:pos="1113"/>
              </w:tabs>
              <w:spacing w:after="0" w:line="240" w:lineRule="atLeast"/>
              <w:ind w:left="72" w:right="-25"/>
              <w:jc w:val="both"/>
              <w:rPr>
                <w:rFonts w:ascii="Times New Roman" w:hAnsi="Times New Roman" w:cs="Times New Roman"/>
                <w:b/>
                <w:bCs/>
                <w:szCs w:val="22"/>
              </w:rPr>
            </w:pPr>
          </w:p>
        </w:tc>
        <w:tc>
          <w:tcPr>
            <w:tcW w:w="1303" w:type="dxa"/>
            <w:tcBorders>
              <w:top w:val="single" w:sz="4" w:space="0" w:color="auto"/>
              <w:bottom w:val="double" w:sz="4" w:space="0" w:color="auto"/>
            </w:tcBorders>
          </w:tcPr>
          <w:p w14:paraId="2F5CBD2C" w14:textId="206FD0B9" w:rsidR="003F5665" w:rsidRPr="00B57901" w:rsidRDefault="0003034D" w:rsidP="003F5665">
            <w:pPr>
              <w:tabs>
                <w:tab w:val="decimal" w:pos="1054"/>
              </w:tabs>
              <w:spacing w:after="0" w:line="240" w:lineRule="atLeast"/>
              <w:ind w:left="-80" w:right="-25"/>
              <w:jc w:val="both"/>
              <w:rPr>
                <w:rFonts w:ascii="Times New Roman" w:hAnsi="Times New Roman" w:cs="Times New Roman"/>
                <w:b/>
                <w:bCs/>
                <w:szCs w:val="22"/>
                <w:cs/>
              </w:rPr>
            </w:pPr>
            <w:r w:rsidRPr="00B57901">
              <w:rPr>
                <w:rFonts w:ascii="Times New Roman" w:hAnsi="Times New Roman" w:cs="Times New Roman"/>
                <w:b/>
                <w:bCs/>
                <w:szCs w:val="22"/>
              </w:rPr>
              <w:t>16,979</w:t>
            </w:r>
          </w:p>
        </w:tc>
        <w:tc>
          <w:tcPr>
            <w:tcW w:w="255" w:type="dxa"/>
          </w:tcPr>
          <w:p w14:paraId="13D1FCC8" w14:textId="77777777" w:rsidR="003F5665" w:rsidRPr="00B57901" w:rsidRDefault="003F5665" w:rsidP="003F5665">
            <w:pPr>
              <w:spacing w:after="0" w:line="240" w:lineRule="atLeast"/>
              <w:ind w:left="72" w:right="-25"/>
              <w:jc w:val="both"/>
              <w:rPr>
                <w:rFonts w:ascii="Times New Roman" w:hAnsi="Times New Roman" w:cs="Times New Roman"/>
                <w:b/>
                <w:bCs/>
                <w:szCs w:val="22"/>
              </w:rPr>
            </w:pPr>
          </w:p>
        </w:tc>
        <w:tc>
          <w:tcPr>
            <w:tcW w:w="1446" w:type="dxa"/>
            <w:tcBorders>
              <w:top w:val="single" w:sz="4" w:space="0" w:color="auto"/>
              <w:bottom w:val="double" w:sz="4" w:space="0" w:color="auto"/>
            </w:tcBorders>
          </w:tcPr>
          <w:p w14:paraId="79DB362E" w14:textId="6F62B584" w:rsidR="003F5665" w:rsidRPr="00B57901" w:rsidRDefault="003F5665" w:rsidP="003F5665">
            <w:pPr>
              <w:tabs>
                <w:tab w:val="decimal" w:pos="1055"/>
              </w:tabs>
              <w:spacing w:after="0" w:line="240" w:lineRule="atLeast"/>
              <w:ind w:left="-80" w:right="-25"/>
              <w:jc w:val="both"/>
              <w:rPr>
                <w:rFonts w:ascii="Times New Roman" w:hAnsi="Times New Roman" w:cs="Times New Roman"/>
                <w:b/>
                <w:bCs/>
                <w:szCs w:val="22"/>
              </w:rPr>
            </w:pPr>
            <w:r w:rsidRPr="00B57901">
              <w:rPr>
                <w:rFonts w:ascii="Times New Roman" w:hAnsi="Times New Roman" w:cs="Times New Roman"/>
                <w:b/>
                <w:bCs/>
                <w:szCs w:val="22"/>
              </w:rPr>
              <w:t>18,157</w:t>
            </w:r>
          </w:p>
        </w:tc>
      </w:tr>
    </w:tbl>
    <w:p w14:paraId="4578AC9A" w14:textId="77777777" w:rsidR="00207BE4" w:rsidRPr="00B57901" w:rsidRDefault="00207BE4" w:rsidP="00207BE4">
      <w:pPr>
        <w:tabs>
          <w:tab w:val="left" w:pos="567"/>
          <w:tab w:val="left" w:pos="3528"/>
          <w:tab w:val="left" w:pos="6493"/>
          <w:tab w:val="left" w:pos="6753"/>
        </w:tabs>
        <w:spacing w:after="0" w:line="240" w:lineRule="atLeast"/>
        <w:ind w:left="17" w:right="-25" w:firstLine="550"/>
        <w:rPr>
          <w:rFonts w:ascii="Times New Roman" w:hAnsi="Times New Roman" w:cs="Times New Roman"/>
          <w:szCs w:val="22"/>
        </w:rPr>
      </w:pPr>
    </w:p>
    <w:tbl>
      <w:tblPr>
        <w:tblW w:w="9729" w:type="dxa"/>
        <w:tblInd w:w="18" w:type="dxa"/>
        <w:tblLayout w:type="fixed"/>
        <w:tblLook w:val="01E0" w:firstRow="1" w:lastRow="1" w:firstColumn="1" w:lastColumn="1" w:noHBand="0" w:noVBand="0"/>
      </w:tblPr>
      <w:tblGrid>
        <w:gridCol w:w="4343"/>
        <w:gridCol w:w="1134"/>
        <w:gridCol w:w="264"/>
        <w:gridCol w:w="1153"/>
        <w:gridCol w:w="264"/>
        <w:gridCol w:w="1154"/>
        <w:gridCol w:w="255"/>
        <w:gridCol w:w="1162"/>
      </w:tblGrid>
      <w:tr w:rsidR="00207BE4" w:rsidRPr="00B57901" w14:paraId="3D640D29" w14:textId="77777777" w:rsidTr="002C459D">
        <w:trPr>
          <w:tblHeader/>
        </w:trPr>
        <w:tc>
          <w:tcPr>
            <w:tcW w:w="4343" w:type="dxa"/>
          </w:tcPr>
          <w:p w14:paraId="41827027" w14:textId="77777777" w:rsidR="00207BE4" w:rsidRPr="00B57901" w:rsidRDefault="00207BE4" w:rsidP="002C459D">
            <w:pPr>
              <w:spacing w:after="0" w:line="240" w:lineRule="atLeast"/>
              <w:ind w:left="549" w:right="-25"/>
              <w:jc w:val="both"/>
              <w:rPr>
                <w:rFonts w:ascii="Times New Roman" w:hAnsi="Times New Roman" w:cs="Times New Roman"/>
                <w:i/>
                <w:iCs/>
                <w:szCs w:val="22"/>
              </w:rPr>
            </w:pPr>
          </w:p>
        </w:tc>
        <w:tc>
          <w:tcPr>
            <w:tcW w:w="2551" w:type="dxa"/>
            <w:gridSpan w:val="3"/>
            <w:vAlign w:val="center"/>
          </w:tcPr>
          <w:p w14:paraId="44156AB3" w14:textId="77777777" w:rsidR="00207BE4" w:rsidRPr="00B57901" w:rsidRDefault="00207BE4" w:rsidP="002C459D">
            <w:pPr>
              <w:tabs>
                <w:tab w:val="left" w:pos="515"/>
                <w:tab w:val="left" w:pos="810"/>
              </w:tabs>
              <w:spacing w:after="0" w:line="240" w:lineRule="atLeast"/>
              <w:ind w:left="180" w:right="-25"/>
              <w:jc w:val="center"/>
              <w:rPr>
                <w:rFonts w:ascii="Times New Roman" w:eastAsia="Cordia New" w:hAnsi="Times New Roman" w:cs="Times New Roman"/>
                <w:szCs w:val="22"/>
              </w:rPr>
            </w:pPr>
            <w:r w:rsidRPr="00B57901">
              <w:rPr>
                <w:rFonts w:ascii="Times New Roman" w:eastAsia="Cordia New" w:hAnsi="Times New Roman" w:cs="Times New Roman"/>
                <w:b/>
                <w:bCs/>
                <w:szCs w:val="22"/>
              </w:rPr>
              <w:t>Consolidated</w:t>
            </w:r>
            <w:r w:rsidRPr="00B57901">
              <w:rPr>
                <w:rFonts w:ascii="Times New Roman" w:eastAsia="Cordia New" w:hAnsi="Times New Roman" w:cs="Times New Roman"/>
                <w:b/>
                <w:bCs/>
                <w:szCs w:val="22"/>
              </w:rPr>
              <w:br/>
              <w:t>financial statements</w:t>
            </w:r>
          </w:p>
        </w:tc>
        <w:tc>
          <w:tcPr>
            <w:tcW w:w="264" w:type="dxa"/>
          </w:tcPr>
          <w:p w14:paraId="04AB2967" w14:textId="77777777" w:rsidR="00207BE4" w:rsidRPr="00B57901" w:rsidRDefault="00207BE4" w:rsidP="002C459D">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571" w:type="dxa"/>
            <w:gridSpan w:val="3"/>
            <w:vAlign w:val="bottom"/>
          </w:tcPr>
          <w:p w14:paraId="355FF5C3" w14:textId="77777777" w:rsidR="00207BE4" w:rsidRPr="00B57901" w:rsidRDefault="00207BE4" w:rsidP="002C459D">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B57901">
              <w:rPr>
                <w:rFonts w:ascii="Times New Roman" w:eastAsia="Cordia New" w:hAnsi="Times New Roman" w:cs="Times New Roman"/>
                <w:b/>
                <w:bCs/>
                <w:szCs w:val="22"/>
              </w:rPr>
              <w:t>Separate</w:t>
            </w:r>
            <w:r w:rsidRPr="00B57901">
              <w:rPr>
                <w:rFonts w:ascii="Times New Roman" w:eastAsia="Cordia New" w:hAnsi="Times New Roman" w:cs="Times New Roman"/>
                <w:b/>
                <w:bCs/>
                <w:szCs w:val="22"/>
                <w:cs/>
              </w:rPr>
              <w:br/>
            </w:r>
            <w:r w:rsidRPr="00B57901">
              <w:rPr>
                <w:rFonts w:ascii="Times New Roman" w:eastAsia="Cordia New" w:hAnsi="Times New Roman" w:cs="Times New Roman"/>
                <w:b/>
                <w:bCs/>
                <w:szCs w:val="22"/>
              </w:rPr>
              <w:t>financial statements</w:t>
            </w:r>
          </w:p>
        </w:tc>
      </w:tr>
      <w:tr w:rsidR="00207BE4" w:rsidRPr="00B57901" w14:paraId="3CF2C347" w14:textId="77777777" w:rsidTr="002C459D">
        <w:trPr>
          <w:tblHeader/>
        </w:trPr>
        <w:tc>
          <w:tcPr>
            <w:tcW w:w="4343" w:type="dxa"/>
          </w:tcPr>
          <w:p w14:paraId="4259B722" w14:textId="77777777" w:rsidR="00207BE4" w:rsidRPr="00B57901" w:rsidRDefault="00207BE4" w:rsidP="00207BE4">
            <w:pPr>
              <w:spacing w:after="0" w:line="240" w:lineRule="atLeast"/>
              <w:ind w:left="549" w:right="-25"/>
              <w:jc w:val="both"/>
              <w:rPr>
                <w:rFonts w:ascii="Times New Roman" w:hAnsi="Times New Roman" w:cs="Times New Roman"/>
                <w:i/>
                <w:iCs/>
                <w:szCs w:val="22"/>
              </w:rPr>
            </w:pPr>
          </w:p>
        </w:tc>
        <w:tc>
          <w:tcPr>
            <w:tcW w:w="1134" w:type="dxa"/>
          </w:tcPr>
          <w:p w14:paraId="06D37A02" w14:textId="4A6A639E" w:rsidR="00207BE4" w:rsidRPr="00B57901" w:rsidRDefault="00207BE4" w:rsidP="00207BE4">
            <w:pPr>
              <w:spacing w:after="0" w:line="240" w:lineRule="atLeast"/>
              <w:ind w:left="-108" w:right="-25"/>
              <w:jc w:val="center"/>
              <w:rPr>
                <w:rFonts w:ascii="Times New Roman" w:hAnsi="Times New Roman" w:cs="Times New Roman"/>
                <w:szCs w:val="22"/>
              </w:rPr>
            </w:pPr>
            <w:r w:rsidRPr="00B57901">
              <w:rPr>
                <w:rFonts w:ascii="Times New Roman" w:hAnsi="Times New Roman" w:cs="Times New Roman"/>
                <w:szCs w:val="22"/>
              </w:rPr>
              <w:t>2026</w:t>
            </w:r>
          </w:p>
        </w:tc>
        <w:tc>
          <w:tcPr>
            <w:tcW w:w="264" w:type="dxa"/>
          </w:tcPr>
          <w:p w14:paraId="79FC4C5B" w14:textId="77777777" w:rsidR="00207BE4" w:rsidRPr="00B57901" w:rsidRDefault="00207BE4" w:rsidP="00207BE4">
            <w:pPr>
              <w:tabs>
                <w:tab w:val="left" w:pos="405"/>
              </w:tabs>
              <w:spacing w:after="0" w:line="240" w:lineRule="atLeast"/>
              <w:ind w:left="-54" w:right="-25" w:hanging="115"/>
              <w:jc w:val="center"/>
              <w:rPr>
                <w:rFonts w:ascii="Times New Roman" w:hAnsi="Times New Roman" w:cs="Times New Roman"/>
                <w:szCs w:val="22"/>
              </w:rPr>
            </w:pPr>
          </w:p>
        </w:tc>
        <w:tc>
          <w:tcPr>
            <w:tcW w:w="1153" w:type="dxa"/>
          </w:tcPr>
          <w:p w14:paraId="5F0A30A6" w14:textId="36A25740" w:rsidR="00207BE4" w:rsidRPr="00B57901" w:rsidRDefault="00207BE4" w:rsidP="00207BE4">
            <w:pPr>
              <w:spacing w:after="0" w:line="240" w:lineRule="atLeast"/>
              <w:ind w:left="-54" w:right="-25" w:firstLine="37"/>
              <w:jc w:val="center"/>
              <w:rPr>
                <w:rFonts w:ascii="Times New Roman" w:hAnsi="Times New Roman" w:cs="Times New Roman"/>
                <w:szCs w:val="22"/>
              </w:rPr>
            </w:pPr>
            <w:r w:rsidRPr="00B57901">
              <w:rPr>
                <w:rFonts w:ascii="Times New Roman" w:hAnsi="Times New Roman" w:cs="Times New Roman"/>
                <w:szCs w:val="22"/>
              </w:rPr>
              <w:t>2025</w:t>
            </w:r>
          </w:p>
        </w:tc>
        <w:tc>
          <w:tcPr>
            <w:tcW w:w="264" w:type="dxa"/>
          </w:tcPr>
          <w:p w14:paraId="24F9383B" w14:textId="77777777" w:rsidR="00207BE4" w:rsidRPr="00B57901" w:rsidRDefault="00207BE4" w:rsidP="00207BE4">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154" w:type="dxa"/>
          </w:tcPr>
          <w:p w14:paraId="07EF06CE" w14:textId="1A7DF0A0" w:rsidR="00207BE4" w:rsidRPr="00B57901" w:rsidRDefault="00207BE4" w:rsidP="00207BE4">
            <w:pPr>
              <w:spacing w:after="0" w:line="240" w:lineRule="atLeast"/>
              <w:ind w:left="-108" w:right="-25"/>
              <w:jc w:val="center"/>
              <w:rPr>
                <w:rFonts w:ascii="Times New Roman" w:hAnsi="Times New Roman" w:cs="Times New Roman"/>
                <w:szCs w:val="22"/>
              </w:rPr>
            </w:pPr>
            <w:r w:rsidRPr="00B57901">
              <w:rPr>
                <w:rFonts w:ascii="Times New Roman" w:hAnsi="Times New Roman" w:cs="Times New Roman"/>
                <w:szCs w:val="22"/>
              </w:rPr>
              <w:t>2026</w:t>
            </w:r>
          </w:p>
        </w:tc>
        <w:tc>
          <w:tcPr>
            <w:tcW w:w="255" w:type="dxa"/>
          </w:tcPr>
          <w:p w14:paraId="77E4B85E" w14:textId="77777777" w:rsidR="00207BE4" w:rsidRPr="00B57901" w:rsidRDefault="00207BE4" w:rsidP="00207BE4">
            <w:pPr>
              <w:tabs>
                <w:tab w:val="left" w:pos="405"/>
              </w:tabs>
              <w:spacing w:after="0" w:line="240" w:lineRule="atLeast"/>
              <w:ind w:left="-54" w:right="-25" w:hanging="115"/>
              <w:jc w:val="center"/>
              <w:rPr>
                <w:rFonts w:ascii="Times New Roman" w:hAnsi="Times New Roman" w:cs="Times New Roman"/>
                <w:szCs w:val="22"/>
              </w:rPr>
            </w:pPr>
          </w:p>
        </w:tc>
        <w:tc>
          <w:tcPr>
            <w:tcW w:w="1162" w:type="dxa"/>
          </w:tcPr>
          <w:p w14:paraId="1C81DC72" w14:textId="43B42666" w:rsidR="00207BE4" w:rsidRPr="00B57901" w:rsidRDefault="00207BE4" w:rsidP="00207BE4">
            <w:pPr>
              <w:spacing w:after="0" w:line="240" w:lineRule="atLeast"/>
              <w:ind w:left="-54" w:right="-25" w:firstLine="37"/>
              <w:jc w:val="center"/>
              <w:rPr>
                <w:rFonts w:ascii="Times New Roman" w:hAnsi="Times New Roman" w:cs="Times New Roman"/>
                <w:szCs w:val="22"/>
              </w:rPr>
            </w:pPr>
            <w:r w:rsidRPr="00B57901">
              <w:rPr>
                <w:rFonts w:ascii="Times New Roman" w:hAnsi="Times New Roman" w:cs="Times New Roman"/>
                <w:szCs w:val="22"/>
              </w:rPr>
              <w:t>2025</w:t>
            </w:r>
          </w:p>
        </w:tc>
      </w:tr>
      <w:tr w:rsidR="00207BE4" w:rsidRPr="00B57901" w14:paraId="65650AFC" w14:textId="77777777" w:rsidTr="002C459D">
        <w:trPr>
          <w:tblHeader/>
        </w:trPr>
        <w:tc>
          <w:tcPr>
            <w:tcW w:w="4343" w:type="dxa"/>
          </w:tcPr>
          <w:p w14:paraId="483A47AB" w14:textId="77777777" w:rsidR="00207BE4" w:rsidRPr="00B57901" w:rsidRDefault="00207BE4" w:rsidP="00207BE4">
            <w:pPr>
              <w:spacing w:after="0" w:line="240" w:lineRule="atLeast"/>
              <w:ind w:left="549" w:right="-25"/>
              <w:jc w:val="both"/>
              <w:rPr>
                <w:rFonts w:ascii="Times New Roman" w:hAnsi="Times New Roman" w:cs="Times New Roman"/>
                <w:i/>
                <w:iCs/>
                <w:szCs w:val="22"/>
              </w:rPr>
            </w:pPr>
          </w:p>
        </w:tc>
        <w:tc>
          <w:tcPr>
            <w:tcW w:w="5386" w:type="dxa"/>
            <w:gridSpan w:val="7"/>
          </w:tcPr>
          <w:p w14:paraId="7EDC52E5" w14:textId="77777777" w:rsidR="00207BE4" w:rsidRPr="00B57901" w:rsidRDefault="00207BE4" w:rsidP="00207BE4">
            <w:pPr>
              <w:spacing w:after="0" w:line="240" w:lineRule="atLeast"/>
              <w:ind w:left="-54" w:right="-25" w:firstLine="37"/>
              <w:jc w:val="center"/>
              <w:rPr>
                <w:rFonts w:ascii="Times New Roman" w:hAnsi="Times New Roman" w:cs="Times New Roman"/>
                <w:szCs w:val="22"/>
              </w:rPr>
            </w:pPr>
            <w:r w:rsidRPr="00B57901">
              <w:rPr>
                <w:rFonts w:ascii="Times New Roman" w:hAnsi="Times New Roman" w:cs="Times New Roman"/>
                <w:i/>
                <w:iCs/>
                <w:szCs w:val="22"/>
                <w:cs/>
              </w:rPr>
              <w:t>(</w:t>
            </w:r>
            <w:r w:rsidRPr="00B57901">
              <w:rPr>
                <w:rFonts w:ascii="Times New Roman" w:hAnsi="Times New Roman" w:cs="Times New Roman"/>
                <w:i/>
                <w:iCs/>
                <w:szCs w:val="22"/>
              </w:rPr>
              <w:t>in thousand Baht</w:t>
            </w:r>
            <w:r w:rsidRPr="00B57901">
              <w:rPr>
                <w:rFonts w:ascii="Times New Roman" w:hAnsi="Times New Roman" w:cs="Times New Roman"/>
                <w:i/>
                <w:iCs/>
                <w:szCs w:val="22"/>
                <w:cs/>
              </w:rPr>
              <w:t>)</w:t>
            </w:r>
          </w:p>
        </w:tc>
      </w:tr>
      <w:tr w:rsidR="00207BE4" w:rsidRPr="00B57901" w14:paraId="5731BF67" w14:textId="77777777" w:rsidTr="002C459D">
        <w:tc>
          <w:tcPr>
            <w:tcW w:w="4343" w:type="dxa"/>
          </w:tcPr>
          <w:p w14:paraId="70633FAF" w14:textId="2AF3943C" w:rsidR="00207BE4" w:rsidRPr="00B57901" w:rsidRDefault="00207BE4" w:rsidP="00207BE4">
            <w:pPr>
              <w:tabs>
                <w:tab w:val="left" w:pos="567"/>
                <w:tab w:val="left" w:pos="3528"/>
                <w:tab w:val="left" w:pos="6493"/>
                <w:tab w:val="left" w:pos="6753"/>
              </w:tabs>
              <w:spacing w:after="0" w:line="240" w:lineRule="atLeast"/>
              <w:ind w:left="17" w:right="-25" w:firstLine="550"/>
              <w:rPr>
                <w:rFonts w:ascii="Times New Roman" w:hAnsi="Times New Roman" w:cstheme="minorBidi"/>
                <w:b/>
                <w:bCs/>
                <w:i/>
                <w:iCs/>
                <w:szCs w:val="22"/>
                <w:cs/>
              </w:rPr>
            </w:pPr>
            <w:r w:rsidRPr="00B57901">
              <w:rPr>
                <w:rFonts w:ascii="Times New Roman" w:hAnsi="Times New Roman" w:cs="Times New Roman"/>
                <w:b/>
                <w:bCs/>
                <w:i/>
                <w:iCs/>
                <w:szCs w:val="22"/>
              </w:rPr>
              <w:t>For the three</w:t>
            </w:r>
            <w:r w:rsidRPr="00B57901">
              <w:rPr>
                <w:rFonts w:ascii="Times New Roman" w:hAnsi="Times New Roman" w:cs="Times New Roman"/>
                <w:b/>
                <w:bCs/>
                <w:i/>
                <w:iCs/>
                <w:szCs w:val="22"/>
                <w:cs/>
              </w:rPr>
              <w:t>-</w:t>
            </w:r>
            <w:r w:rsidRPr="00B57901">
              <w:rPr>
                <w:rFonts w:ascii="Times New Roman" w:hAnsi="Times New Roman" w:cs="Times New Roman"/>
                <w:b/>
                <w:bCs/>
                <w:i/>
                <w:iCs/>
                <w:szCs w:val="22"/>
              </w:rPr>
              <w:t>month period</w:t>
            </w:r>
            <w:r w:rsidRPr="00B57901">
              <w:rPr>
                <w:rFonts w:ascii="Times New Roman" w:hAnsi="Times New Roman" w:cstheme="minorBidi" w:hint="cs"/>
                <w:b/>
                <w:bCs/>
                <w:i/>
                <w:iCs/>
                <w:szCs w:val="22"/>
                <w:cs/>
              </w:rPr>
              <w:t xml:space="preserve"> </w:t>
            </w:r>
            <w:r w:rsidRPr="00B57901">
              <w:rPr>
                <w:rFonts w:ascii="Times New Roman" w:hAnsi="Times New Roman" w:cs="Times New Roman"/>
                <w:b/>
                <w:bCs/>
                <w:i/>
                <w:iCs/>
                <w:szCs w:val="22"/>
              </w:rPr>
              <w:t xml:space="preserve">ended </w:t>
            </w:r>
          </w:p>
        </w:tc>
        <w:tc>
          <w:tcPr>
            <w:tcW w:w="1134" w:type="dxa"/>
          </w:tcPr>
          <w:p w14:paraId="2A8F0A1F" w14:textId="77777777" w:rsidR="00207BE4" w:rsidRPr="00B57901" w:rsidRDefault="00207BE4" w:rsidP="00207BE4">
            <w:pPr>
              <w:tabs>
                <w:tab w:val="decimal" w:pos="742"/>
              </w:tabs>
              <w:spacing w:after="0" w:line="240" w:lineRule="atLeast"/>
              <w:ind w:left="72" w:right="-25"/>
              <w:jc w:val="both"/>
              <w:rPr>
                <w:rFonts w:ascii="Times New Roman" w:hAnsi="Times New Roman" w:cs="Times New Roman"/>
                <w:szCs w:val="22"/>
                <w:cs/>
              </w:rPr>
            </w:pPr>
          </w:p>
        </w:tc>
        <w:tc>
          <w:tcPr>
            <w:tcW w:w="264" w:type="dxa"/>
          </w:tcPr>
          <w:p w14:paraId="4C841051" w14:textId="77777777" w:rsidR="00207BE4" w:rsidRPr="00B57901" w:rsidRDefault="00207BE4" w:rsidP="00207BE4">
            <w:pPr>
              <w:tabs>
                <w:tab w:val="decimal" w:pos="885"/>
              </w:tabs>
              <w:spacing w:after="0" w:line="240" w:lineRule="atLeast"/>
              <w:ind w:left="72" w:right="-25"/>
              <w:jc w:val="both"/>
              <w:rPr>
                <w:rFonts w:ascii="Times New Roman" w:hAnsi="Times New Roman" w:cs="Times New Roman"/>
                <w:szCs w:val="22"/>
              </w:rPr>
            </w:pPr>
          </w:p>
        </w:tc>
        <w:tc>
          <w:tcPr>
            <w:tcW w:w="1153" w:type="dxa"/>
          </w:tcPr>
          <w:p w14:paraId="0172D117" w14:textId="77777777" w:rsidR="00207BE4" w:rsidRPr="00B57901" w:rsidRDefault="00207BE4" w:rsidP="00207BE4">
            <w:pPr>
              <w:tabs>
                <w:tab w:val="decimal" w:pos="762"/>
              </w:tabs>
              <w:spacing w:after="0" w:line="240" w:lineRule="atLeast"/>
              <w:ind w:left="72" w:right="-25"/>
              <w:jc w:val="both"/>
              <w:rPr>
                <w:rFonts w:ascii="Times New Roman" w:hAnsi="Times New Roman" w:cs="Times New Roman"/>
                <w:szCs w:val="22"/>
                <w:cs/>
              </w:rPr>
            </w:pPr>
          </w:p>
        </w:tc>
        <w:tc>
          <w:tcPr>
            <w:tcW w:w="264" w:type="dxa"/>
          </w:tcPr>
          <w:p w14:paraId="2CCC14C8" w14:textId="77777777" w:rsidR="00207BE4" w:rsidRPr="00B57901" w:rsidRDefault="00207BE4" w:rsidP="00207BE4">
            <w:pPr>
              <w:tabs>
                <w:tab w:val="decimal" w:pos="885"/>
              </w:tabs>
              <w:spacing w:after="0" w:line="240" w:lineRule="atLeast"/>
              <w:ind w:left="72" w:right="-25"/>
              <w:jc w:val="both"/>
              <w:rPr>
                <w:rFonts w:ascii="Times New Roman" w:hAnsi="Times New Roman" w:cs="Times New Roman"/>
                <w:szCs w:val="22"/>
              </w:rPr>
            </w:pPr>
          </w:p>
        </w:tc>
        <w:tc>
          <w:tcPr>
            <w:tcW w:w="1154" w:type="dxa"/>
          </w:tcPr>
          <w:p w14:paraId="2C4603B1" w14:textId="77777777" w:rsidR="00207BE4" w:rsidRPr="00B57901" w:rsidRDefault="00207BE4" w:rsidP="00207BE4">
            <w:pPr>
              <w:tabs>
                <w:tab w:val="decimal" w:pos="762"/>
              </w:tabs>
              <w:spacing w:after="0" w:line="240" w:lineRule="atLeast"/>
              <w:ind w:left="72" w:right="-25"/>
              <w:jc w:val="both"/>
              <w:rPr>
                <w:rFonts w:ascii="Times New Roman" w:hAnsi="Times New Roman" w:cs="Times New Roman"/>
                <w:szCs w:val="22"/>
              </w:rPr>
            </w:pPr>
          </w:p>
        </w:tc>
        <w:tc>
          <w:tcPr>
            <w:tcW w:w="255" w:type="dxa"/>
          </w:tcPr>
          <w:p w14:paraId="150863C6" w14:textId="77777777" w:rsidR="00207BE4" w:rsidRPr="00B57901" w:rsidRDefault="00207BE4" w:rsidP="00207BE4">
            <w:pPr>
              <w:tabs>
                <w:tab w:val="decimal" w:pos="885"/>
              </w:tabs>
              <w:spacing w:after="0" w:line="240" w:lineRule="atLeast"/>
              <w:ind w:left="72" w:right="-25"/>
              <w:jc w:val="both"/>
              <w:rPr>
                <w:rFonts w:ascii="Times New Roman" w:hAnsi="Times New Roman" w:cs="Times New Roman"/>
                <w:szCs w:val="22"/>
              </w:rPr>
            </w:pPr>
          </w:p>
        </w:tc>
        <w:tc>
          <w:tcPr>
            <w:tcW w:w="1162" w:type="dxa"/>
          </w:tcPr>
          <w:p w14:paraId="7DE8632D" w14:textId="77777777" w:rsidR="00207BE4" w:rsidRPr="00B57901" w:rsidRDefault="00207BE4" w:rsidP="00207BE4">
            <w:pPr>
              <w:tabs>
                <w:tab w:val="decimal" w:pos="771"/>
              </w:tabs>
              <w:spacing w:after="0" w:line="240" w:lineRule="atLeast"/>
              <w:ind w:left="72" w:right="-25"/>
              <w:jc w:val="both"/>
              <w:rPr>
                <w:rFonts w:ascii="Times New Roman" w:hAnsi="Times New Roman" w:cs="Times New Roman"/>
                <w:szCs w:val="22"/>
              </w:rPr>
            </w:pPr>
          </w:p>
        </w:tc>
      </w:tr>
      <w:tr w:rsidR="00207BE4" w:rsidRPr="00B57901" w14:paraId="25B2B2F9" w14:textId="77777777" w:rsidTr="002C459D">
        <w:tc>
          <w:tcPr>
            <w:tcW w:w="4343" w:type="dxa"/>
          </w:tcPr>
          <w:p w14:paraId="5E822296" w14:textId="256BDCB2" w:rsidR="00207BE4" w:rsidRPr="00B57901" w:rsidRDefault="00207BE4" w:rsidP="00207BE4">
            <w:pPr>
              <w:tabs>
                <w:tab w:val="left" w:pos="567"/>
                <w:tab w:val="left" w:pos="3528"/>
                <w:tab w:val="left" w:pos="6493"/>
                <w:tab w:val="left" w:pos="6753"/>
              </w:tabs>
              <w:spacing w:after="0" w:line="240" w:lineRule="atLeast"/>
              <w:ind w:left="17" w:right="-25" w:firstLine="550"/>
              <w:rPr>
                <w:rFonts w:ascii="Times New Roman" w:hAnsi="Times New Roman" w:cs="Times New Roman"/>
                <w:b/>
                <w:bCs/>
                <w:i/>
                <w:iCs/>
                <w:szCs w:val="22"/>
              </w:rPr>
            </w:pPr>
            <w:r w:rsidRPr="00B57901">
              <w:rPr>
                <w:rFonts w:ascii="Times New Roman" w:hAnsi="Times New Roman" w:cs="Times New Roman"/>
                <w:b/>
                <w:bCs/>
                <w:i/>
                <w:iCs/>
                <w:szCs w:val="22"/>
              </w:rPr>
              <w:t xml:space="preserve">  30 June</w:t>
            </w:r>
          </w:p>
        </w:tc>
        <w:tc>
          <w:tcPr>
            <w:tcW w:w="1134" w:type="dxa"/>
          </w:tcPr>
          <w:p w14:paraId="4175C9E8" w14:textId="77777777" w:rsidR="00207BE4" w:rsidRPr="00B57901" w:rsidRDefault="00207BE4" w:rsidP="00207BE4">
            <w:pPr>
              <w:tabs>
                <w:tab w:val="decimal" w:pos="742"/>
              </w:tabs>
              <w:spacing w:after="0" w:line="240" w:lineRule="atLeast"/>
              <w:ind w:left="72" w:right="-25"/>
              <w:jc w:val="both"/>
              <w:rPr>
                <w:rFonts w:ascii="Times New Roman" w:hAnsi="Times New Roman" w:cs="Times New Roman"/>
                <w:szCs w:val="22"/>
                <w:cs/>
              </w:rPr>
            </w:pPr>
          </w:p>
        </w:tc>
        <w:tc>
          <w:tcPr>
            <w:tcW w:w="264" w:type="dxa"/>
          </w:tcPr>
          <w:p w14:paraId="5ECF94F5" w14:textId="77777777" w:rsidR="00207BE4" w:rsidRPr="00B57901" w:rsidRDefault="00207BE4" w:rsidP="00207BE4">
            <w:pPr>
              <w:tabs>
                <w:tab w:val="decimal" w:pos="885"/>
              </w:tabs>
              <w:spacing w:after="0" w:line="240" w:lineRule="atLeast"/>
              <w:ind w:left="72" w:right="-25"/>
              <w:jc w:val="both"/>
              <w:rPr>
                <w:rFonts w:ascii="Times New Roman" w:hAnsi="Times New Roman" w:cs="Times New Roman"/>
                <w:szCs w:val="22"/>
              </w:rPr>
            </w:pPr>
          </w:p>
        </w:tc>
        <w:tc>
          <w:tcPr>
            <w:tcW w:w="1153" w:type="dxa"/>
          </w:tcPr>
          <w:p w14:paraId="5C926660" w14:textId="77777777" w:rsidR="00207BE4" w:rsidRPr="00B57901" w:rsidRDefault="00207BE4" w:rsidP="00207BE4">
            <w:pPr>
              <w:tabs>
                <w:tab w:val="decimal" w:pos="762"/>
              </w:tabs>
              <w:spacing w:after="0" w:line="240" w:lineRule="atLeast"/>
              <w:ind w:left="72" w:right="-25"/>
              <w:jc w:val="both"/>
              <w:rPr>
                <w:rFonts w:ascii="Times New Roman" w:hAnsi="Times New Roman" w:cs="Times New Roman"/>
                <w:szCs w:val="22"/>
                <w:cs/>
              </w:rPr>
            </w:pPr>
          </w:p>
        </w:tc>
        <w:tc>
          <w:tcPr>
            <w:tcW w:w="264" w:type="dxa"/>
          </w:tcPr>
          <w:p w14:paraId="776E55E0" w14:textId="77777777" w:rsidR="00207BE4" w:rsidRPr="00B57901" w:rsidRDefault="00207BE4" w:rsidP="00207BE4">
            <w:pPr>
              <w:tabs>
                <w:tab w:val="decimal" w:pos="885"/>
              </w:tabs>
              <w:spacing w:after="0" w:line="240" w:lineRule="atLeast"/>
              <w:ind w:left="72" w:right="-25"/>
              <w:jc w:val="both"/>
              <w:rPr>
                <w:rFonts w:ascii="Times New Roman" w:hAnsi="Times New Roman" w:cs="Times New Roman"/>
                <w:szCs w:val="22"/>
              </w:rPr>
            </w:pPr>
          </w:p>
        </w:tc>
        <w:tc>
          <w:tcPr>
            <w:tcW w:w="1154" w:type="dxa"/>
          </w:tcPr>
          <w:p w14:paraId="5EE16CE2" w14:textId="77777777" w:rsidR="00207BE4" w:rsidRPr="00B57901" w:rsidRDefault="00207BE4" w:rsidP="00207BE4">
            <w:pPr>
              <w:tabs>
                <w:tab w:val="decimal" w:pos="762"/>
              </w:tabs>
              <w:spacing w:after="0" w:line="240" w:lineRule="atLeast"/>
              <w:ind w:left="72" w:right="-25"/>
              <w:jc w:val="both"/>
              <w:rPr>
                <w:rFonts w:ascii="Times New Roman" w:hAnsi="Times New Roman" w:cs="Times New Roman"/>
                <w:szCs w:val="22"/>
              </w:rPr>
            </w:pPr>
          </w:p>
        </w:tc>
        <w:tc>
          <w:tcPr>
            <w:tcW w:w="255" w:type="dxa"/>
          </w:tcPr>
          <w:p w14:paraId="091AF358" w14:textId="77777777" w:rsidR="00207BE4" w:rsidRPr="00B57901" w:rsidRDefault="00207BE4" w:rsidP="00207BE4">
            <w:pPr>
              <w:tabs>
                <w:tab w:val="decimal" w:pos="885"/>
              </w:tabs>
              <w:spacing w:after="0" w:line="240" w:lineRule="atLeast"/>
              <w:ind w:left="72" w:right="-25"/>
              <w:jc w:val="both"/>
              <w:rPr>
                <w:rFonts w:ascii="Times New Roman" w:hAnsi="Times New Roman" w:cs="Times New Roman"/>
                <w:szCs w:val="22"/>
              </w:rPr>
            </w:pPr>
          </w:p>
        </w:tc>
        <w:tc>
          <w:tcPr>
            <w:tcW w:w="1162" w:type="dxa"/>
          </w:tcPr>
          <w:p w14:paraId="69F63741" w14:textId="77777777" w:rsidR="00207BE4" w:rsidRPr="00B57901" w:rsidRDefault="00207BE4" w:rsidP="00207BE4">
            <w:pPr>
              <w:tabs>
                <w:tab w:val="decimal" w:pos="771"/>
              </w:tabs>
              <w:spacing w:after="0" w:line="240" w:lineRule="atLeast"/>
              <w:ind w:left="72" w:right="-25"/>
              <w:jc w:val="both"/>
              <w:rPr>
                <w:rFonts w:ascii="Times New Roman" w:hAnsi="Times New Roman" w:cs="Times New Roman"/>
                <w:szCs w:val="22"/>
              </w:rPr>
            </w:pPr>
          </w:p>
        </w:tc>
      </w:tr>
      <w:tr w:rsidR="00207BE4" w:rsidRPr="00B57901" w14:paraId="5E5055EC" w14:textId="77777777" w:rsidTr="002C459D">
        <w:tc>
          <w:tcPr>
            <w:tcW w:w="4343" w:type="dxa"/>
          </w:tcPr>
          <w:p w14:paraId="70CF1853" w14:textId="6E5B5DFD" w:rsidR="00207BE4" w:rsidRPr="00B57901" w:rsidRDefault="00F7313D" w:rsidP="002C459D">
            <w:pPr>
              <w:spacing w:after="0" w:line="240" w:lineRule="atLeast"/>
              <w:ind w:left="549" w:right="-25"/>
              <w:jc w:val="both"/>
              <w:rPr>
                <w:rFonts w:ascii="Times New Roman" w:hAnsi="Times New Roman" w:cstheme="minorBidi"/>
                <w:szCs w:val="22"/>
              </w:rPr>
            </w:pPr>
            <w:r w:rsidRPr="00B57901">
              <w:rPr>
                <w:rFonts w:ascii="Times New Roman" w:hAnsi="Times New Roman" w:cs="Times New Roman"/>
                <w:szCs w:val="22"/>
              </w:rPr>
              <w:t>E</w:t>
            </w:r>
            <w:r w:rsidR="00207BE4" w:rsidRPr="00B57901">
              <w:rPr>
                <w:rFonts w:ascii="Times New Roman" w:hAnsi="Times New Roman" w:cs="Times New Roman"/>
                <w:szCs w:val="22"/>
              </w:rPr>
              <w:t>xpected credit loss</w:t>
            </w:r>
          </w:p>
        </w:tc>
        <w:tc>
          <w:tcPr>
            <w:tcW w:w="1134" w:type="dxa"/>
            <w:tcBorders>
              <w:bottom w:val="double" w:sz="4" w:space="0" w:color="auto"/>
            </w:tcBorders>
          </w:tcPr>
          <w:p w14:paraId="53E528A7" w14:textId="17D4FD5D" w:rsidR="00207BE4" w:rsidRPr="00B57901" w:rsidRDefault="00146F65" w:rsidP="002C459D">
            <w:pPr>
              <w:tabs>
                <w:tab w:val="decimal" w:pos="742"/>
              </w:tabs>
              <w:spacing w:after="0" w:line="240" w:lineRule="atLeast"/>
              <w:ind w:left="72" w:right="-25"/>
              <w:jc w:val="both"/>
              <w:rPr>
                <w:rFonts w:ascii="Times New Roman" w:hAnsi="Times New Roman" w:cs="Times New Roman"/>
                <w:szCs w:val="22"/>
              </w:rPr>
            </w:pPr>
            <w:r w:rsidRPr="00B57901">
              <w:rPr>
                <w:rFonts w:ascii="Times New Roman" w:hAnsi="Times New Roman" w:cs="Times New Roman"/>
                <w:szCs w:val="22"/>
              </w:rPr>
              <w:t>27</w:t>
            </w:r>
          </w:p>
        </w:tc>
        <w:tc>
          <w:tcPr>
            <w:tcW w:w="264" w:type="dxa"/>
          </w:tcPr>
          <w:p w14:paraId="19557C4A" w14:textId="77777777" w:rsidR="00207BE4" w:rsidRPr="00B57901" w:rsidRDefault="00207BE4" w:rsidP="002C459D">
            <w:pPr>
              <w:tabs>
                <w:tab w:val="decimal" w:pos="885"/>
              </w:tabs>
              <w:spacing w:after="0" w:line="240" w:lineRule="atLeast"/>
              <w:ind w:left="72" w:right="-25"/>
              <w:jc w:val="both"/>
              <w:rPr>
                <w:rFonts w:ascii="Times New Roman" w:hAnsi="Times New Roman" w:cs="Times New Roman"/>
                <w:szCs w:val="22"/>
              </w:rPr>
            </w:pPr>
          </w:p>
        </w:tc>
        <w:tc>
          <w:tcPr>
            <w:tcW w:w="1153" w:type="dxa"/>
            <w:tcBorders>
              <w:bottom w:val="double" w:sz="4" w:space="0" w:color="auto"/>
            </w:tcBorders>
          </w:tcPr>
          <w:p w14:paraId="7F8DF2C1" w14:textId="6BC6E403" w:rsidR="00207BE4" w:rsidRPr="00B57901" w:rsidRDefault="00207BE4" w:rsidP="00207BE4">
            <w:pPr>
              <w:spacing w:after="0" w:line="240" w:lineRule="atLeast"/>
              <w:ind w:left="72" w:right="-25"/>
              <w:jc w:val="center"/>
              <w:rPr>
                <w:rFonts w:ascii="Times New Roman" w:hAnsi="Times New Roman" w:cs="Times New Roman"/>
                <w:szCs w:val="22"/>
              </w:rPr>
            </w:pPr>
            <w:r w:rsidRPr="00B57901">
              <w:rPr>
                <w:rFonts w:ascii="Times New Roman" w:hAnsi="Times New Roman" w:cs="Times New Roman"/>
                <w:szCs w:val="22"/>
              </w:rPr>
              <w:t>-</w:t>
            </w:r>
          </w:p>
        </w:tc>
        <w:tc>
          <w:tcPr>
            <w:tcW w:w="264" w:type="dxa"/>
          </w:tcPr>
          <w:p w14:paraId="03A6C815" w14:textId="77777777" w:rsidR="00207BE4" w:rsidRPr="00B57901" w:rsidRDefault="00207BE4" w:rsidP="002C459D">
            <w:pPr>
              <w:tabs>
                <w:tab w:val="decimal" w:pos="885"/>
              </w:tabs>
              <w:spacing w:after="0" w:line="240" w:lineRule="atLeast"/>
              <w:ind w:left="72" w:right="-25"/>
              <w:jc w:val="both"/>
              <w:rPr>
                <w:rFonts w:ascii="Times New Roman" w:hAnsi="Times New Roman" w:cs="Times New Roman"/>
                <w:szCs w:val="22"/>
              </w:rPr>
            </w:pPr>
          </w:p>
        </w:tc>
        <w:tc>
          <w:tcPr>
            <w:tcW w:w="1154" w:type="dxa"/>
            <w:tcBorders>
              <w:bottom w:val="double" w:sz="4" w:space="0" w:color="auto"/>
            </w:tcBorders>
          </w:tcPr>
          <w:p w14:paraId="30568BBF" w14:textId="4D879CC7" w:rsidR="00207BE4" w:rsidRPr="00B57901" w:rsidRDefault="00146F65" w:rsidP="002C459D">
            <w:pPr>
              <w:tabs>
                <w:tab w:val="decimal" w:pos="762"/>
              </w:tabs>
              <w:spacing w:after="0" w:line="240" w:lineRule="atLeast"/>
              <w:ind w:left="72" w:right="-25"/>
              <w:jc w:val="both"/>
              <w:rPr>
                <w:rFonts w:ascii="Times New Roman" w:hAnsi="Times New Roman" w:cs="Times New Roman"/>
                <w:szCs w:val="22"/>
              </w:rPr>
            </w:pPr>
            <w:r w:rsidRPr="00B57901">
              <w:rPr>
                <w:rFonts w:ascii="Times New Roman" w:hAnsi="Times New Roman" w:cs="Times New Roman"/>
                <w:szCs w:val="22"/>
              </w:rPr>
              <w:t>27</w:t>
            </w:r>
          </w:p>
        </w:tc>
        <w:tc>
          <w:tcPr>
            <w:tcW w:w="255" w:type="dxa"/>
          </w:tcPr>
          <w:p w14:paraId="033BE81F" w14:textId="77777777" w:rsidR="00207BE4" w:rsidRPr="00B57901" w:rsidRDefault="00207BE4" w:rsidP="002C459D">
            <w:pPr>
              <w:tabs>
                <w:tab w:val="decimal" w:pos="885"/>
              </w:tabs>
              <w:spacing w:after="0" w:line="240" w:lineRule="atLeast"/>
              <w:ind w:left="72" w:right="-25"/>
              <w:jc w:val="both"/>
              <w:rPr>
                <w:rFonts w:ascii="Times New Roman" w:hAnsi="Times New Roman" w:cs="Times New Roman"/>
                <w:szCs w:val="22"/>
              </w:rPr>
            </w:pPr>
          </w:p>
        </w:tc>
        <w:tc>
          <w:tcPr>
            <w:tcW w:w="1162" w:type="dxa"/>
            <w:tcBorders>
              <w:bottom w:val="double" w:sz="4" w:space="0" w:color="auto"/>
            </w:tcBorders>
          </w:tcPr>
          <w:p w14:paraId="2C44968C" w14:textId="7A963319" w:rsidR="00207BE4" w:rsidRPr="00B57901" w:rsidRDefault="00207BE4" w:rsidP="00207BE4">
            <w:pPr>
              <w:spacing w:after="0" w:line="240" w:lineRule="atLeast"/>
              <w:ind w:left="72" w:right="-25"/>
              <w:jc w:val="center"/>
              <w:rPr>
                <w:rFonts w:ascii="Times New Roman" w:hAnsi="Times New Roman" w:cs="Times New Roman"/>
                <w:szCs w:val="22"/>
              </w:rPr>
            </w:pPr>
            <w:r w:rsidRPr="00B57901">
              <w:rPr>
                <w:rFonts w:ascii="Times New Roman" w:hAnsi="Times New Roman" w:cs="Times New Roman"/>
                <w:szCs w:val="22"/>
              </w:rPr>
              <w:t>-</w:t>
            </w:r>
          </w:p>
        </w:tc>
      </w:tr>
      <w:tr w:rsidR="00207BE4" w:rsidRPr="00B57901" w14:paraId="16EA8EEA" w14:textId="77777777" w:rsidTr="002C459D">
        <w:tc>
          <w:tcPr>
            <w:tcW w:w="4343" w:type="dxa"/>
          </w:tcPr>
          <w:p w14:paraId="6FE192C1" w14:textId="77777777" w:rsidR="00207BE4" w:rsidRPr="00B57901" w:rsidRDefault="00207BE4" w:rsidP="00207BE4">
            <w:pPr>
              <w:tabs>
                <w:tab w:val="left" w:pos="567"/>
                <w:tab w:val="left" w:pos="3528"/>
                <w:tab w:val="left" w:pos="6493"/>
                <w:tab w:val="left" w:pos="6753"/>
              </w:tabs>
              <w:spacing w:after="0" w:line="240" w:lineRule="atLeast"/>
              <w:ind w:left="17" w:right="-25" w:firstLine="550"/>
              <w:rPr>
                <w:rFonts w:ascii="Times New Roman" w:hAnsi="Times New Roman" w:cs="Times New Roman"/>
                <w:b/>
                <w:bCs/>
                <w:i/>
                <w:iCs/>
                <w:szCs w:val="22"/>
              </w:rPr>
            </w:pPr>
          </w:p>
        </w:tc>
        <w:tc>
          <w:tcPr>
            <w:tcW w:w="1134" w:type="dxa"/>
          </w:tcPr>
          <w:p w14:paraId="3BC7EBD4" w14:textId="77777777" w:rsidR="00207BE4" w:rsidRPr="00B57901" w:rsidRDefault="00207BE4" w:rsidP="00207BE4">
            <w:pPr>
              <w:tabs>
                <w:tab w:val="decimal" w:pos="742"/>
              </w:tabs>
              <w:spacing w:after="0" w:line="240" w:lineRule="atLeast"/>
              <w:ind w:left="72" w:right="-25"/>
              <w:jc w:val="both"/>
              <w:rPr>
                <w:rFonts w:ascii="Times New Roman" w:hAnsi="Times New Roman" w:cs="Times New Roman"/>
                <w:szCs w:val="22"/>
                <w:cs/>
              </w:rPr>
            </w:pPr>
          </w:p>
        </w:tc>
        <w:tc>
          <w:tcPr>
            <w:tcW w:w="264" w:type="dxa"/>
          </w:tcPr>
          <w:p w14:paraId="7FAEE546" w14:textId="77777777" w:rsidR="00207BE4" w:rsidRPr="00B57901" w:rsidRDefault="00207BE4" w:rsidP="00207BE4">
            <w:pPr>
              <w:tabs>
                <w:tab w:val="decimal" w:pos="885"/>
              </w:tabs>
              <w:spacing w:after="0" w:line="240" w:lineRule="atLeast"/>
              <w:ind w:left="72" w:right="-25"/>
              <w:jc w:val="both"/>
              <w:rPr>
                <w:rFonts w:ascii="Times New Roman" w:hAnsi="Times New Roman" w:cs="Times New Roman"/>
                <w:szCs w:val="22"/>
              </w:rPr>
            </w:pPr>
          </w:p>
        </w:tc>
        <w:tc>
          <w:tcPr>
            <w:tcW w:w="1153" w:type="dxa"/>
          </w:tcPr>
          <w:p w14:paraId="739EB6A6" w14:textId="77777777" w:rsidR="00207BE4" w:rsidRPr="00B57901" w:rsidRDefault="00207BE4" w:rsidP="00207BE4">
            <w:pPr>
              <w:tabs>
                <w:tab w:val="decimal" w:pos="762"/>
              </w:tabs>
              <w:spacing w:after="0" w:line="240" w:lineRule="atLeast"/>
              <w:ind w:left="72" w:right="-25"/>
              <w:jc w:val="both"/>
              <w:rPr>
                <w:rFonts w:ascii="Times New Roman" w:hAnsi="Times New Roman" w:cs="Times New Roman"/>
                <w:szCs w:val="22"/>
                <w:cs/>
              </w:rPr>
            </w:pPr>
          </w:p>
        </w:tc>
        <w:tc>
          <w:tcPr>
            <w:tcW w:w="264" w:type="dxa"/>
          </w:tcPr>
          <w:p w14:paraId="2AD1E0D6" w14:textId="77777777" w:rsidR="00207BE4" w:rsidRPr="00B57901" w:rsidRDefault="00207BE4" w:rsidP="00207BE4">
            <w:pPr>
              <w:tabs>
                <w:tab w:val="decimal" w:pos="885"/>
              </w:tabs>
              <w:spacing w:after="0" w:line="240" w:lineRule="atLeast"/>
              <w:ind w:left="72" w:right="-25"/>
              <w:jc w:val="both"/>
              <w:rPr>
                <w:rFonts w:ascii="Times New Roman" w:hAnsi="Times New Roman" w:cs="Times New Roman"/>
                <w:szCs w:val="22"/>
              </w:rPr>
            </w:pPr>
          </w:p>
        </w:tc>
        <w:tc>
          <w:tcPr>
            <w:tcW w:w="1154" w:type="dxa"/>
          </w:tcPr>
          <w:p w14:paraId="50AB4630" w14:textId="77777777" w:rsidR="00207BE4" w:rsidRPr="00B57901" w:rsidRDefault="00207BE4" w:rsidP="00207BE4">
            <w:pPr>
              <w:tabs>
                <w:tab w:val="decimal" w:pos="762"/>
              </w:tabs>
              <w:spacing w:after="0" w:line="240" w:lineRule="atLeast"/>
              <w:ind w:left="72" w:right="-25"/>
              <w:jc w:val="both"/>
              <w:rPr>
                <w:rFonts w:ascii="Times New Roman" w:hAnsi="Times New Roman" w:cs="Times New Roman"/>
                <w:szCs w:val="22"/>
              </w:rPr>
            </w:pPr>
          </w:p>
        </w:tc>
        <w:tc>
          <w:tcPr>
            <w:tcW w:w="255" w:type="dxa"/>
          </w:tcPr>
          <w:p w14:paraId="55B06E1C" w14:textId="77777777" w:rsidR="00207BE4" w:rsidRPr="00B57901" w:rsidRDefault="00207BE4" w:rsidP="00207BE4">
            <w:pPr>
              <w:tabs>
                <w:tab w:val="decimal" w:pos="885"/>
              </w:tabs>
              <w:spacing w:after="0" w:line="240" w:lineRule="atLeast"/>
              <w:ind w:left="72" w:right="-25"/>
              <w:jc w:val="both"/>
              <w:rPr>
                <w:rFonts w:ascii="Times New Roman" w:hAnsi="Times New Roman" w:cs="Times New Roman"/>
                <w:szCs w:val="22"/>
              </w:rPr>
            </w:pPr>
          </w:p>
        </w:tc>
        <w:tc>
          <w:tcPr>
            <w:tcW w:w="1162" w:type="dxa"/>
          </w:tcPr>
          <w:p w14:paraId="6C7D1DBB" w14:textId="77777777" w:rsidR="00207BE4" w:rsidRPr="00B57901" w:rsidRDefault="00207BE4" w:rsidP="00207BE4">
            <w:pPr>
              <w:tabs>
                <w:tab w:val="decimal" w:pos="771"/>
              </w:tabs>
              <w:spacing w:after="0" w:line="240" w:lineRule="atLeast"/>
              <w:ind w:left="72" w:right="-25"/>
              <w:jc w:val="both"/>
              <w:rPr>
                <w:rFonts w:ascii="Times New Roman" w:hAnsi="Times New Roman" w:cs="Times New Roman"/>
                <w:szCs w:val="22"/>
              </w:rPr>
            </w:pPr>
          </w:p>
        </w:tc>
      </w:tr>
      <w:tr w:rsidR="00207BE4" w:rsidRPr="00B57901" w14:paraId="56AB6CAE" w14:textId="77777777" w:rsidTr="002C459D">
        <w:tc>
          <w:tcPr>
            <w:tcW w:w="4343" w:type="dxa"/>
          </w:tcPr>
          <w:p w14:paraId="78959118" w14:textId="004B72FA" w:rsidR="00207BE4" w:rsidRPr="00B57901" w:rsidRDefault="00207BE4" w:rsidP="00207BE4">
            <w:pPr>
              <w:tabs>
                <w:tab w:val="left" w:pos="567"/>
                <w:tab w:val="left" w:pos="3528"/>
                <w:tab w:val="left" w:pos="6493"/>
                <w:tab w:val="left" w:pos="6753"/>
              </w:tabs>
              <w:spacing w:after="0" w:line="240" w:lineRule="atLeast"/>
              <w:ind w:left="17" w:right="-25" w:firstLine="550"/>
              <w:rPr>
                <w:rFonts w:ascii="Times New Roman" w:hAnsi="Times New Roman" w:cs="Times New Roman"/>
                <w:b/>
                <w:bCs/>
                <w:i/>
                <w:iCs/>
                <w:szCs w:val="22"/>
              </w:rPr>
            </w:pPr>
            <w:r w:rsidRPr="00B57901">
              <w:rPr>
                <w:rFonts w:ascii="Times New Roman" w:hAnsi="Times New Roman" w:cs="Times New Roman"/>
                <w:b/>
                <w:bCs/>
                <w:i/>
                <w:iCs/>
                <w:szCs w:val="22"/>
              </w:rPr>
              <w:t>For the six</w:t>
            </w:r>
            <w:r w:rsidRPr="00B57901">
              <w:rPr>
                <w:rFonts w:ascii="Times New Roman" w:hAnsi="Times New Roman" w:cs="Times New Roman"/>
                <w:b/>
                <w:bCs/>
                <w:i/>
                <w:iCs/>
                <w:szCs w:val="22"/>
                <w:cs/>
              </w:rPr>
              <w:t>-</w:t>
            </w:r>
            <w:r w:rsidRPr="00B57901">
              <w:rPr>
                <w:rFonts w:ascii="Times New Roman" w:hAnsi="Times New Roman" w:cs="Times New Roman"/>
                <w:b/>
                <w:bCs/>
                <w:i/>
                <w:iCs/>
                <w:szCs w:val="22"/>
              </w:rPr>
              <w:t>month period ended</w:t>
            </w:r>
          </w:p>
        </w:tc>
        <w:tc>
          <w:tcPr>
            <w:tcW w:w="1134" w:type="dxa"/>
          </w:tcPr>
          <w:p w14:paraId="1CEC2BD9" w14:textId="77777777" w:rsidR="00207BE4" w:rsidRPr="00B57901" w:rsidRDefault="00207BE4" w:rsidP="00207BE4">
            <w:pPr>
              <w:tabs>
                <w:tab w:val="decimal" w:pos="742"/>
              </w:tabs>
              <w:spacing w:after="0" w:line="240" w:lineRule="atLeast"/>
              <w:ind w:left="72" w:right="-25"/>
              <w:jc w:val="both"/>
              <w:rPr>
                <w:rFonts w:ascii="Times New Roman" w:hAnsi="Times New Roman" w:cs="Times New Roman"/>
                <w:szCs w:val="22"/>
                <w:cs/>
              </w:rPr>
            </w:pPr>
          </w:p>
        </w:tc>
        <w:tc>
          <w:tcPr>
            <w:tcW w:w="264" w:type="dxa"/>
          </w:tcPr>
          <w:p w14:paraId="2B5AED7D" w14:textId="77777777" w:rsidR="00207BE4" w:rsidRPr="00B57901" w:rsidRDefault="00207BE4" w:rsidP="00207BE4">
            <w:pPr>
              <w:tabs>
                <w:tab w:val="decimal" w:pos="885"/>
              </w:tabs>
              <w:spacing w:after="0" w:line="240" w:lineRule="atLeast"/>
              <w:ind w:left="72" w:right="-25"/>
              <w:jc w:val="both"/>
              <w:rPr>
                <w:rFonts w:ascii="Times New Roman" w:hAnsi="Times New Roman" w:cs="Times New Roman"/>
                <w:szCs w:val="22"/>
              </w:rPr>
            </w:pPr>
          </w:p>
        </w:tc>
        <w:tc>
          <w:tcPr>
            <w:tcW w:w="1153" w:type="dxa"/>
          </w:tcPr>
          <w:p w14:paraId="5A559D17" w14:textId="77777777" w:rsidR="00207BE4" w:rsidRPr="00B57901" w:rsidRDefault="00207BE4" w:rsidP="00207BE4">
            <w:pPr>
              <w:tabs>
                <w:tab w:val="decimal" w:pos="762"/>
              </w:tabs>
              <w:spacing w:after="0" w:line="240" w:lineRule="atLeast"/>
              <w:ind w:left="72" w:right="-25"/>
              <w:jc w:val="both"/>
              <w:rPr>
                <w:rFonts w:ascii="Times New Roman" w:hAnsi="Times New Roman" w:cs="Times New Roman"/>
                <w:szCs w:val="22"/>
                <w:cs/>
              </w:rPr>
            </w:pPr>
          </w:p>
        </w:tc>
        <w:tc>
          <w:tcPr>
            <w:tcW w:w="264" w:type="dxa"/>
          </w:tcPr>
          <w:p w14:paraId="21785C8A" w14:textId="77777777" w:rsidR="00207BE4" w:rsidRPr="00B57901" w:rsidRDefault="00207BE4" w:rsidP="00207BE4">
            <w:pPr>
              <w:tabs>
                <w:tab w:val="decimal" w:pos="885"/>
              </w:tabs>
              <w:spacing w:after="0" w:line="240" w:lineRule="atLeast"/>
              <w:ind w:left="72" w:right="-25"/>
              <w:jc w:val="both"/>
              <w:rPr>
                <w:rFonts w:ascii="Times New Roman" w:hAnsi="Times New Roman" w:cs="Times New Roman"/>
                <w:szCs w:val="22"/>
              </w:rPr>
            </w:pPr>
          </w:p>
        </w:tc>
        <w:tc>
          <w:tcPr>
            <w:tcW w:w="1154" w:type="dxa"/>
          </w:tcPr>
          <w:p w14:paraId="2182E42A" w14:textId="77777777" w:rsidR="00207BE4" w:rsidRPr="00B57901" w:rsidRDefault="00207BE4" w:rsidP="00207BE4">
            <w:pPr>
              <w:tabs>
                <w:tab w:val="decimal" w:pos="762"/>
              </w:tabs>
              <w:spacing w:after="0" w:line="240" w:lineRule="atLeast"/>
              <w:ind w:left="72" w:right="-25"/>
              <w:jc w:val="both"/>
              <w:rPr>
                <w:rFonts w:ascii="Times New Roman" w:hAnsi="Times New Roman" w:cs="Times New Roman"/>
                <w:szCs w:val="22"/>
              </w:rPr>
            </w:pPr>
          </w:p>
        </w:tc>
        <w:tc>
          <w:tcPr>
            <w:tcW w:w="255" w:type="dxa"/>
          </w:tcPr>
          <w:p w14:paraId="3577E46B" w14:textId="77777777" w:rsidR="00207BE4" w:rsidRPr="00B57901" w:rsidRDefault="00207BE4" w:rsidP="00207BE4">
            <w:pPr>
              <w:tabs>
                <w:tab w:val="decimal" w:pos="885"/>
              </w:tabs>
              <w:spacing w:after="0" w:line="240" w:lineRule="atLeast"/>
              <w:ind w:left="72" w:right="-25"/>
              <w:jc w:val="both"/>
              <w:rPr>
                <w:rFonts w:ascii="Times New Roman" w:hAnsi="Times New Roman" w:cs="Times New Roman"/>
                <w:szCs w:val="22"/>
              </w:rPr>
            </w:pPr>
          </w:p>
        </w:tc>
        <w:tc>
          <w:tcPr>
            <w:tcW w:w="1162" w:type="dxa"/>
          </w:tcPr>
          <w:p w14:paraId="5382A972" w14:textId="77777777" w:rsidR="00207BE4" w:rsidRPr="00B57901" w:rsidRDefault="00207BE4" w:rsidP="00207BE4">
            <w:pPr>
              <w:tabs>
                <w:tab w:val="decimal" w:pos="771"/>
              </w:tabs>
              <w:spacing w:after="0" w:line="240" w:lineRule="atLeast"/>
              <w:ind w:left="72" w:right="-25"/>
              <w:jc w:val="both"/>
              <w:rPr>
                <w:rFonts w:ascii="Times New Roman" w:hAnsi="Times New Roman" w:cs="Times New Roman"/>
                <w:szCs w:val="22"/>
              </w:rPr>
            </w:pPr>
          </w:p>
        </w:tc>
      </w:tr>
      <w:tr w:rsidR="00207BE4" w:rsidRPr="00B57901" w14:paraId="472053EA" w14:textId="77777777" w:rsidTr="002C459D">
        <w:tc>
          <w:tcPr>
            <w:tcW w:w="4343" w:type="dxa"/>
          </w:tcPr>
          <w:p w14:paraId="59A809CE" w14:textId="6BDA05EE" w:rsidR="00207BE4" w:rsidRPr="00B57901" w:rsidRDefault="00207BE4" w:rsidP="00207BE4">
            <w:pPr>
              <w:tabs>
                <w:tab w:val="left" w:pos="567"/>
                <w:tab w:val="left" w:pos="3528"/>
                <w:tab w:val="left" w:pos="6493"/>
                <w:tab w:val="left" w:pos="6753"/>
              </w:tabs>
              <w:spacing w:after="0" w:line="240" w:lineRule="atLeast"/>
              <w:ind w:left="17" w:right="-25" w:firstLine="550"/>
              <w:rPr>
                <w:rFonts w:ascii="Times New Roman" w:hAnsi="Times New Roman" w:cs="Times New Roman"/>
                <w:b/>
                <w:bCs/>
                <w:i/>
                <w:iCs/>
                <w:szCs w:val="22"/>
              </w:rPr>
            </w:pPr>
            <w:r w:rsidRPr="00B57901">
              <w:rPr>
                <w:rFonts w:ascii="Times New Roman" w:hAnsi="Times New Roman" w:cs="Times New Roman"/>
                <w:b/>
                <w:bCs/>
                <w:i/>
                <w:iCs/>
                <w:szCs w:val="22"/>
              </w:rPr>
              <w:t xml:space="preserve">  30 June</w:t>
            </w:r>
          </w:p>
        </w:tc>
        <w:tc>
          <w:tcPr>
            <w:tcW w:w="1134" w:type="dxa"/>
          </w:tcPr>
          <w:p w14:paraId="1E8D19A0" w14:textId="77777777" w:rsidR="00207BE4" w:rsidRPr="00B57901" w:rsidRDefault="00207BE4" w:rsidP="00207BE4">
            <w:pPr>
              <w:tabs>
                <w:tab w:val="decimal" w:pos="742"/>
              </w:tabs>
              <w:spacing w:after="0" w:line="240" w:lineRule="atLeast"/>
              <w:ind w:left="72" w:right="-25"/>
              <w:jc w:val="both"/>
              <w:rPr>
                <w:rFonts w:ascii="Times New Roman" w:hAnsi="Times New Roman" w:cs="Times New Roman"/>
                <w:szCs w:val="22"/>
                <w:cs/>
              </w:rPr>
            </w:pPr>
          </w:p>
        </w:tc>
        <w:tc>
          <w:tcPr>
            <w:tcW w:w="264" w:type="dxa"/>
          </w:tcPr>
          <w:p w14:paraId="261CD748" w14:textId="77777777" w:rsidR="00207BE4" w:rsidRPr="00B57901" w:rsidRDefault="00207BE4" w:rsidP="00207BE4">
            <w:pPr>
              <w:tabs>
                <w:tab w:val="decimal" w:pos="885"/>
              </w:tabs>
              <w:spacing w:after="0" w:line="240" w:lineRule="atLeast"/>
              <w:ind w:left="72" w:right="-25"/>
              <w:jc w:val="both"/>
              <w:rPr>
                <w:rFonts w:ascii="Times New Roman" w:hAnsi="Times New Roman" w:cs="Times New Roman"/>
                <w:szCs w:val="22"/>
              </w:rPr>
            </w:pPr>
          </w:p>
        </w:tc>
        <w:tc>
          <w:tcPr>
            <w:tcW w:w="1153" w:type="dxa"/>
          </w:tcPr>
          <w:p w14:paraId="3B7BBBEC" w14:textId="77777777" w:rsidR="00207BE4" w:rsidRPr="00B57901" w:rsidRDefault="00207BE4" w:rsidP="00207BE4">
            <w:pPr>
              <w:tabs>
                <w:tab w:val="decimal" w:pos="762"/>
              </w:tabs>
              <w:spacing w:after="0" w:line="240" w:lineRule="atLeast"/>
              <w:ind w:left="72" w:right="-25"/>
              <w:jc w:val="both"/>
              <w:rPr>
                <w:rFonts w:ascii="Times New Roman" w:hAnsi="Times New Roman" w:cs="Times New Roman"/>
                <w:szCs w:val="22"/>
                <w:cs/>
              </w:rPr>
            </w:pPr>
          </w:p>
        </w:tc>
        <w:tc>
          <w:tcPr>
            <w:tcW w:w="264" w:type="dxa"/>
          </w:tcPr>
          <w:p w14:paraId="14E5339D" w14:textId="77777777" w:rsidR="00207BE4" w:rsidRPr="00B57901" w:rsidRDefault="00207BE4" w:rsidP="00207BE4">
            <w:pPr>
              <w:tabs>
                <w:tab w:val="decimal" w:pos="885"/>
              </w:tabs>
              <w:spacing w:after="0" w:line="240" w:lineRule="atLeast"/>
              <w:ind w:left="72" w:right="-25"/>
              <w:jc w:val="both"/>
              <w:rPr>
                <w:rFonts w:ascii="Times New Roman" w:hAnsi="Times New Roman" w:cs="Times New Roman"/>
                <w:szCs w:val="22"/>
              </w:rPr>
            </w:pPr>
          </w:p>
        </w:tc>
        <w:tc>
          <w:tcPr>
            <w:tcW w:w="1154" w:type="dxa"/>
          </w:tcPr>
          <w:p w14:paraId="37F9D093" w14:textId="77777777" w:rsidR="00207BE4" w:rsidRPr="00B57901" w:rsidRDefault="00207BE4" w:rsidP="00207BE4">
            <w:pPr>
              <w:tabs>
                <w:tab w:val="decimal" w:pos="762"/>
              </w:tabs>
              <w:spacing w:after="0" w:line="240" w:lineRule="atLeast"/>
              <w:ind w:left="72" w:right="-25"/>
              <w:jc w:val="both"/>
              <w:rPr>
                <w:rFonts w:ascii="Times New Roman" w:hAnsi="Times New Roman" w:cs="Times New Roman"/>
                <w:szCs w:val="22"/>
              </w:rPr>
            </w:pPr>
          </w:p>
        </w:tc>
        <w:tc>
          <w:tcPr>
            <w:tcW w:w="255" w:type="dxa"/>
          </w:tcPr>
          <w:p w14:paraId="05C35645" w14:textId="77777777" w:rsidR="00207BE4" w:rsidRPr="00B57901" w:rsidRDefault="00207BE4" w:rsidP="00207BE4">
            <w:pPr>
              <w:tabs>
                <w:tab w:val="decimal" w:pos="885"/>
              </w:tabs>
              <w:spacing w:after="0" w:line="240" w:lineRule="atLeast"/>
              <w:ind w:left="72" w:right="-25"/>
              <w:jc w:val="both"/>
              <w:rPr>
                <w:rFonts w:ascii="Times New Roman" w:hAnsi="Times New Roman" w:cs="Times New Roman"/>
                <w:szCs w:val="22"/>
              </w:rPr>
            </w:pPr>
          </w:p>
        </w:tc>
        <w:tc>
          <w:tcPr>
            <w:tcW w:w="1162" w:type="dxa"/>
          </w:tcPr>
          <w:p w14:paraId="31D157C1" w14:textId="77777777" w:rsidR="00207BE4" w:rsidRPr="00B57901" w:rsidRDefault="00207BE4" w:rsidP="00207BE4">
            <w:pPr>
              <w:tabs>
                <w:tab w:val="decimal" w:pos="771"/>
              </w:tabs>
              <w:spacing w:after="0" w:line="240" w:lineRule="atLeast"/>
              <w:ind w:left="72" w:right="-25"/>
              <w:jc w:val="both"/>
              <w:rPr>
                <w:rFonts w:ascii="Times New Roman" w:hAnsi="Times New Roman" w:cs="Times New Roman"/>
                <w:szCs w:val="22"/>
              </w:rPr>
            </w:pPr>
          </w:p>
        </w:tc>
      </w:tr>
      <w:tr w:rsidR="00207BE4" w:rsidRPr="00B57901" w14:paraId="70F193BC" w14:textId="77777777" w:rsidTr="002C459D">
        <w:tc>
          <w:tcPr>
            <w:tcW w:w="4343" w:type="dxa"/>
          </w:tcPr>
          <w:p w14:paraId="2A88B301" w14:textId="04D76C0E" w:rsidR="00207BE4" w:rsidRPr="00B57901" w:rsidRDefault="00140C90" w:rsidP="00207BE4">
            <w:pPr>
              <w:spacing w:after="0" w:line="240" w:lineRule="atLeast"/>
              <w:ind w:left="549" w:right="-25"/>
              <w:jc w:val="both"/>
              <w:rPr>
                <w:rFonts w:ascii="Times New Roman" w:hAnsi="Times New Roman" w:cstheme="minorBidi"/>
                <w:szCs w:val="22"/>
              </w:rPr>
            </w:pPr>
            <w:r w:rsidRPr="00B57901">
              <w:rPr>
                <w:rFonts w:ascii="Times New Roman" w:hAnsi="Times New Roman" w:cs="Times New Roman"/>
                <w:szCs w:val="22"/>
              </w:rPr>
              <w:t>Expected credit loss</w:t>
            </w:r>
            <w:r w:rsidRPr="00B57901">
              <w:rPr>
                <w:rFonts w:ascii="Times New Roman" w:hAnsi="Times New Roman" w:cs="Times New Roman"/>
                <w:szCs w:val="22"/>
                <w:cs/>
              </w:rPr>
              <w:t xml:space="preserve"> (</w:t>
            </w:r>
            <w:r w:rsidRPr="00B57901">
              <w:rPr>
                <w:rFonts w:ascii="Times New Roman" w:hAnsi="Times New Roman" w:cs="Times New Roman"/>
                <w:szCs w:val="22"/>
              </w:rPr>
              <w:t>reversal</w:t>
            </w:r>
            <w:r w:rsidRPr="00B57901">
              <w:rPr>
                <w:rFonts w:ascii="Times New Roman" w:hAnsi="Times New Roman" w:cs="Times New Roman"/>
                <w:szCs w:val="22"/>
                <w:cs/>
              </w:rPr>
              <w:t>)</w:t>
            </w:r>
          </w:p>
        </w:tc>
        <w:tc>
          <w:tcPr>
            <w:tcW w:w="1134" w:type="dxa"/>
            <w:tcBorders>
              <w:bottom w:val="double" w:sz="4" w:space="0" w:color="auto"/>
            </w:tcBorders>
          </w:tcPr>
          <w:p w14:paraId="5947E602" w14:textId="2B22CB54" w:rsidR="00207BE4" w:rsidRPr="00B57901" w:rsidRDefault="00146F65" w:rsidP="00207BE4">
            <w:pPr>
              <w:tabs>
                <w:tab w:val="decimal" w:pos="742"/>
              </w:tabs>
              <w:spacing w:after="0" w:line="240" w:lineRule="atLeast"/>
              <w:ind w:left="72" w:right="-25"/>
              <w:jc w:val="both"/>
              <w:rPr>
                <w:rFonts w:ascii="Times New Roman" w:hAnsi="Times New Roman" w:cs="Times New Roman"/>
                <w:szCs w:val="22"/>
              </w:rPr>
            </w:pPr>
            <w:r w:rsidRPr="00B57901">
              <w:rPr>
                <w:rFonts w:ascii="Times New Roman" w:hAnsi="Times New Roman" w:cs="Times New Roman"/>
                <w:szCs w:val="22"/>
              </w:rPr>
              <w:t>27</w:t>
            </w:r>
          </w:p>
        </w:tc>
        <w:tc>
          <w:tcPr>
            <w:tcW w:w="264" w:type="dxa"/>
          </w:tcPr>
          <w:p w14:paraId="364FC0DB" w14:textId="77777777" w:rsidR="00207BE4" w:rsidRPr="00B57901" w:rsidRDefault="00207BE4" w:rsidP="00207BE4">
            <w:pPr>
              <w:tabs>
                <w:tab w:val="decimal" w:pos="885"/>
              </w:tabs>
              <w:spacing w:after="0" w:line="240" w:lineRule="atLeast"/>
              <w:ind w:left="72" w:right="-25"/>
              <w:jc w:val="both"/>
              <w:rPr>
                <w:rFonts w:ascii="Times New Roman" w:hAnsi="Times New Roman" w:cs="Times New Roman"/>
                <w:szCs w:val="22"/>
              </w:rPr>
            </w:pPr>
          </w:p>
        </w:tc>
        <w:tc>
          <w:tcPr>
            <w:tcW w:w="1153" w:type="dxa"/>
            <w:tcBorders>
              <w:bottom w:val="double" w:sz="4" w:space="0" w:color="auto"/>
            </w:tcBorders>
          </w:tcPr>
          <w:p w14:paraId="2CA65B24" w14:textId="6CC50DA5" w:rsidR="00207BE4" w:rsidRPr="00B57901" w:rsidRDefault="00207BE4" w:rsidP="00207BE4">
            <w:pPr>
              <w:tabs>
                <w:tab w:val="decimal" w:pos="762"/>
              </w:tabs>
              <w:spacing w:after="0" w:line="240" w:lineRule="atLeast"/>
              <w:ind w:left="72" w:right="-25"/>
              <w:jc w:val="both"/>
              <w:rPr>
                <w:rFonts w:ascii="Times New Roman" w:hAnsi="Times New Roman" w:cs="Times New Roman"/>
                <w:szCs w:val="22"/>
              </w:rPr>
            </w:pPr>
            <w:r w:rsidRPr="00B57901">
              <w:rPr>
                <w:rFonts w:ascii="Times New Roman" w:hAnsi="Times New Roman" w:cs="Times New Roman"/>
                <w:szCs w:val="22"/>
              </w:rPr>
              <w:t>(1)</w:t>
            </w:r>
          </w:p>
        </w:tc>
        <w:tc>
          <w:tcPr>
            <w:tcW w:w="264" w:type="dxa"/>
          </w:tcPr>
          <w:p w14:paraId="050335CB" w14:textId="77777777" w:rsidR="00207BE4" w:rsidRPr="00B57901" w:rsidRDefault="00207BE4" w:rsidP="00207BE4">
            <w:pPr>
              <w:tabs>
                <w:tab w:val="decimal" w:pos="885"/>
              </w:tabs>
              <w:spacing w:after="0" w:line="240" w:lineRule="atLeast"/>
              <w:ind w:left="72" w:right="-25"/>
              <w:jc w:val="both"/>
              <w:rPr>
                <w:rFonts w:ascii="Times New Roman" w:hAnsi="Times New Roman" w:cs="Times New Roman"/>
                <w:szCs w:val="22"/>
              </w:rPr>
            </w:pPr>
          </w:p>
        </w:tc>
        <w:tc>
          <w:tcPr>
            <w:tcW w:w="1154" w:type="dxa"/>
            <w:tcBorders>
              <w:bottom w:val="double" w:sz="4" w:space="0" w:color="auto"/>
            </w:tcBorders>
          </w:tcPr>
          <w:p w14:paraId="67336BAF" w14:textId="3C764FC0" w:rsidR="00207BE4" w:rsidRPr="00B57901" w:rsidRDefault="00146F65" w:rsidP="00207BE4">
            <w:pPr>
              <w:tabs>
                <w:tab w:val="decimal" w:pos="762"/>
              </w:tabs>
              <w:spacing w:after="0" w:line="240" w:lineRule="atLeast"/>
              <w:ind w:left="72" w:right="-25"/>
              <w:jc w:val="both"/>
              <w:rPr>
                <w:rFonts w:ascii="Times New Roman" w:hAnsi="Times New Roman" w:cs="Times New Roman"/>
                <w:szCs w:val="22"/>
              </w:rPr>
            </w:pPr>
            <w:r w:rsidRPr="00B57901">
              <w:rPr>
                <w:rFonts w:ascii="Times New Roman" w:hAnsi="Times New Roman" w:cs="Times New Roman"/>
                <w:szCs w:val="22"/>
              </w:rPr>
              <w:t>27</w:t>
            </w:r>
          </w:p>
        </w:tc>
        <w:tc>
          <w:tcPr>
            <w:tcW w:w="255" w:type="dxa"/>
          </w:tcPr>
          <w:p w14:paraId="3AB70898" w14:textId="77777777" w:rsidR="00207BE4" w:rsidRPr="00B57901" w:rsidRDefault="00207BE4" w:rsidP="00207BE4">
            <w:pPr>
              <w:tabs>
                <w:tab w:val="decimal" w:pos="885"/>
              </w:tabs>
              <w:spacing w:after="0" w:line="240" w:lineRule="atLeast"/>
              <w:ind w:left="72" w:right="-25"/>
              <w:jc w:val="both"/>
              <w:rPr>
                <w:rFonts w:ascii="Times New Roman" w:hAnsi="Times New Roman" w:cs="Times New Roman"/>
                <w:szCs w:val="22"/>
              </w:rPr>
            </w:pPr>
          </w:p>
        </w:tc>
        <w:tc>
          <w:tcPr>
            <w:tcW w:w="1162" w:type="dxa"/>
            <w:tcBorders>
              <w:bottom w:val="double" w:sz="4" w:space="0" w:color="auto"/>
            </w:tcBorders>
          </w:tcPr>
          <w:p w14:paraId="1AD177E7" w14:textId="59A43424" w:rsidR="00207BE4" w:rsidRPr="00B57901" w:rsidRDefault="00207BE4" w:rsidP="00207BE4">
            <w:pPr>
              <w:tabs>
                <w:tab w:val="decimal" w:pos="771"/>
              </w:tabs>
              <w:spacing w:after="0" w:line="240" w:lineRule="atLeast"/>
              <w:ind w:left="72" w:right="-25"/>
              <w:jc w:val="both"/>
              <w:rPr>
                <w:rFonts w:ascii="Times New Roman" w:hAnsi="Times New Roman" w:cs="Times New Roman"/>
                <w:szCs w:val="22"/>
              </w:rPr>
            </w:pPr>
            <w:r w:rsidRPr="00B57901">
              <w:rPr>
                <w:rFonts w:ascii="Times New Roman" w:hAnsi="Times New Roman" w:cs="Times New Roman"/>
                <w:szCs w:val="22"/>
              </w:rPr>
              <w:t>(1)</w:t>
            </w:r>
          </w:p>
        </w:tc>
      </w:tr>
    </w:tbl>
    <w:p w14:paraId="339BF86A" w14:textId="77777777" w:rsidR="001613FA" w:rsidRPr="00B57901" w:rsidRDefault="001613FA" w:rsidP="001613FA">
      <w:pPr>
        <w:tabs>
          <w:tab w:val="left" w:pos="567"/>
          <w:tab w:val="left" w:pos="3528"/>
          <w:tab w:val="left" w:pos="6493"/>
          <w:tab w:val="left" w:pos="6753"/>
        </w:tabs>
        <w:spacing w:after="0" w:line="240" w:lineRule="atLeast"/>
        <w:ind w:left="17" w:right="-25" w:firstLine="550"/>
        <w:rPr>
          <w:rFonts w:ascii="Times New Roman" w:hAnsi="Times New Roman" w:cs="Times New Roman"/>
          <w:szCs w:val="22"/>
        </w:rPr>
      </w:pPr>
    </w:p>
    <w:p w14:paraId="1DA5CAFB" w14:textId="4A42078F" w:rsidR="001613FA" w:rsidRPr="00B57901" w:rsidRDefault="001613FA" w:rsidP="001613FA">
      <w:pPr>
        <w:tabs>
          <w:tab w:val="left" w:pos="567"/>
          <w:tab w:val="left" w:pos="3528"/>
          <w:tab w:val="left" w:pos="6493"/>
          <w:tab w:val="left" w:pos="6753"/>
        </w:tabs>
        <w:spacing w:after="0" w:line="240" w:lineRule="atLeast"/>
        <w:ind w:left="17" w:right="-25" w:firstLine="550"/>
        <w:rPr>
          <w:rFonts w:ascii="Times New Roman" w:hAnsi="Times New Roman" w:cs="Times New Roman"/>
          <w:b/>
          <w:bCs/>
          <w:i/>
          <w:iCs/>
          <w:szCs w:val="22"/>
        </w:rPr>
      </w:pPr>
      <w:r w:rsidRPr="00B57901">
        <w:rPr>
          <w:rFonts w:ascii="Times New Roman" w:hAnsi="Times New Roman" w:cs="Times New Roman"/>
          <w:b/>
          <w:bCs/>
          <w:i/>
          <w:iCs/>
          <w:szCs w:val="22"/>
        </w:rPr>
        <w:t xml:space="preserve">Other current receivables </w:t>
      </w:r>
      <w:r w:rsidRPr="00B57901">
        <w:rPr>
          <w:rFonts w:ascii="Times New Roman" w:hAnsi="Times New Roman" w:cs="Times New Roman"/>
          <w:b/>
          <w:bCs/>
          <w:i/>
          <w:iCs/>
          <w:szCs w:val="22"/>
          <w:cs/>
        </w:rPr>
        <w:t xml:space="preserve">– </w:t>
      </w:r>
      <w:r w:rsidRPr="00B57901">
        <w:rPr>
          <w:rFonts w:ascii="Times New Roman" w:hAnsi="Times New Roman" w:cs="Times New Roman"/>
          <w:b/>
          <w:bCs/>
          <w:i/>
          <w:iCs/>
          <w:szCs w:val="22"/>
        </w:rPr>
        <w:t>other parties</w:t>
      </w:r>
    </w:p>
    <w:p w14:paraId="7C68B91A" w14:textId="77777777" w:rsidR="001613FA" w:rsidRPr="00B57901" w:rsidRDefault="001613FA" w:rsidP="001613FA">
      <w:pPr>
        <w:tabs>
          <w:tab w:val="left" w:pos="567"/>
        </w:tabs>
        <w:spacing w:after="0" w:line="240" w:lineRule="atLeast"/>
        <w:ind w:left="540" w:right="-25"/>
        <w:jc w:val="thaiDistribute"/>
        <w:rPr>
          <w:rFonts w:ascii="Times New Roman" w:hAnsi="Times New Roman" w:cs="Times New Roman"/>
          <w:szCs w:val="22"/>
        </w:rPr>
      </w:pPr>
    </w:p>
    <w:tbl>
      <w:tblPr>
        <w:tblW w:w="9732" w:type="dxa"/>
        <w:tblInd w:w="18" w:type="dxa"/>
        <w:tblLayout w:type="fixed"/>
        <w:tblLook w:val="01E0" w:firstRow="1" w:lastRow="1" w:firstColumn="1" w:lastColumn="1" w:noHBand="0" w:noVBand="0"/>
      </w:tblPr>
      <w:tblGrid>
        <w:gridCol w:w="3492"/>
        <w:gridCol w:w="1276"/>
        <w:gridCol w:w="264"/>
        <w:gridCol w:w="1429"/>
        <w:gridCol w:w="264"/>
        <w:gridCol w:w="1303"/>
        <w:gridCol w:w="255"/>
        <w:gridCol w:w="1449"/>
      </w:tblGrid>
      <w:tr w:rsidR="001613FA" w:rsidRPr="00B57901" w14:paraId="17BBB129" w14:textId="77777777" w:rsidTr="000B687B">
        <w:trPr>
          <w:tblHeader/>
        </w:trPr>
        <w:tc>
          <w:tcPr>
            <w:tcW w:w="3492" w:type="dxa"/>
          </w:tcPr>
          <w:p w14:paraId="589203F1" w14:textId="77777777" w:rsidR="001613FA" w:rsidRPr="00B57901" w:rsidRDefault="001613FA" w:rsidP="000B687B">
            <w:pPr>
              <w:spacing w:after="0" w:line="240" w:lineRule="atLeast"/>
              <w:ind w:left="549" w:right="-25"/>
              <w:jc w:val="both"/>
              <w:rPr>
                <w:rFonts w:ascii="Times New Roman" w:hAnsi="Times New Roman" w:cs="Times New Roman"/>
                <w:szCs w:val="22"/>
              </w:rPr>
            </w:pPr>
          </w:p>
        </w:tc>
        <w:tc>
          <w:tcPr>
            <w:tcW w:w="2969" w:type="dxa"/>
            <w:gridSpan w:val="3"/>
            <w:vAlign w:val="center"/>
          </w:tcPr>
          <w:p w14:paraId="74AE2B29" w14:textId="77777777" w:rsidR="001613FA" w:rsidRPr="00B57901" w:rsidRDefault="001613FA" w:rsidP="000B687B">
            <w:pPr>
              <w:tabs>
                <w:tab w:val="left" w:pos="515"/>
                <w:tab w:val="left" w:pos="810"/>
              </w:tabs>
              <w:spacing w:after="0" w:line="240" w:lineRule="atLeast"/>
              <w:ind w:left="180" w:right="-25"/>
              <w:jc w:val="center"/>
              <w:rPr>
                <w:rFonts w:ascii="Times New Roman" w:eastAsia="Cordia New" w:hAnsi="Times New Roman" w:cs="Times New Roman"/>
                <w:szCs w:val="22"/>
              </w:rPr>
            </w:pPr>
            <w:r w:rsidRPr="00B57901">
              <w:rPr>
                <w:rFonts w:ascii="Times New Roman" w:eastAsia="Cordia New" w:hAnsi="Times New Roman" w:cs="Times New Roman"/>
                <w:b/>
                <w:bCs/>
                <w:szCs w:val="22"/>
              </w:rPr>
              <w:t>Consolidated</w:t>
            </w:r>
            <w:r w:rsidRPr="00B57901">
              <w:rPr>
                <w:rFonts w:ascii="Times New Roman" w:eastAsia="Cordia New" w:hAnsi="Times New Roman" w:cs="Times New Roman"/>
                <w:b/>
                <w:bCs/>
                <w:szCs w:val="22"/>
              </w:rPr>
              <w:br/>
              <w:t>financial statements</w:t>
            </w:r>
          </w:p>
        </w:tc>
        <w:tc>
          <w:tcPr>
            <w:tcW w:w="264" w:type="dxa"/>
          </w:tcPr>
          <w:p w14:paraId="58BAB256" w14:textId="77777777" w:rsidR="001613FA" w:rsidRPr="00B57901" w:rsidRDefault="001613FA" w:rsidP="000B687B">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07" w:type="dxa"/>
            <w:gridSpan w:val="3"/>
            <w:vAlign w:val="bottom"/>
          </w:tcPr>
          <w:p w14:paraId="0D58838F" w14:textId="77777777" w:rsidR="001613FA" w:rsidRPr="00B57901" w:rsidRDefault="001613FA" w:rsidP="000B687B">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B57901">
              <w:rPr>
                <w:rFonts w:ascii="Times New Roman" w:eastAsia="Cordia New" w:hAnsi="Times New Roman" w:cs="Times New Roman"/>
                <w:b/>
                <w:bCs/>
                <w:szCs w:val="22"/>
              </w:rPr>
              <w:t>Separate</w:t>
            </w:r>
            <w:r w:rsidRPr="00B57901">
              <w:rPr>
                <w:rFonts w:ascii="Times New Roman" w:eastAsia="Cordia New" w:hAnsi="Times New Roman" w:cs="Times New Roman"/>
                <w:b/>
                <w:bCs/>
                <w:szCs w:val="22"/>
                <w:cs/>
              </w:rPr>
              <w:br/>
            </w:r>
            <w:r w:rsidRPr="00B57901">
              <w:rPr>
                <w:rFonts w:ascii="Times New Roman" w:eastAsia="Cordia New" w:hAnsi="Times New Roman" w:cs="Times New Roman"/>
                <w:b/>
                <w:bCs/>
                <w:szCs w:val="22"/>
              </w:rPr>
              <w:t>financial statements</w:t>
            </w:r>
          </w:p>
        </w:tc>
      </w:tr>
      <w:tr w:rsidR="00F4737F" w:rsidRPr="00B57901" w14:paraId="05A4A084" w14:textId="77777777" w:rsidTr="000B687B">
        <w:trPr>
          <w:tblHeader/>
        </w:trPr>
        <w:tc>
          <w:tcPr>
            <w:tcW w:w="3492" w:type="dxa"/>
          </w:tcPr>
          <w:p w14:paraId="16882BD1" w14:textId="77777777" w:rsidR="00F4737F" w:rsidRPr="00B57901" w:rsidRDefault="00F4737F" w:rsidP="00F4737F">
            <w:pPr>
              <w:spacing w:after="0" w:line="240" w:lineRule="atLeast"/>
              <w:ind w:left="549" w:right="-25"/>
              <w:jc w:val="both"/>
              <w:rPr>
                <w:rFonts w:ascii="Times New Roman" w:hAnsi="Times New Roman" w:cs="Times New Roman"/>
                <w:szCs w:val="22"/>
              </w:rPr>
            </w:pPr>
          </w:p>
        </w:tc>
        <w:tc>
          <w:tcPr>
            <w:tcW w:w="1276" w:type="dxa"/>
          </w:tcPr>
          <w:p w14:paraId="0105B411" w14:textId="7C32567F" w:rsidR="00F4737F" w:rsidRPr="00B57901" w:rsidRDefault="00F4737F" w:rsidP="00F4737F">
            <w:pPr>
              <w:spacing w:after="0" w:line="240" w:lineRule="atLeast"/>
              <w:ind w:left="-108" w:right="-25"/>
              <w:jc w:val="center"/>
              <w:rPr>
                <w:rFonts w:ascii="Times New Roman" w:hAnsi="Times New Roman" w:cs="Times New Roman"/>
                <w:szCs w:val="22"/>
              </w:rPr>
            </w:pPr>
            <w:r w:rsidRPr="00B57901">
              <w:rPr>
                <w:rFonts w:ascii="Times New Roman" w:hAnsi="Times New Roman" w:cs="Times New Roman"/>
                <w:szCs w:val="22"/>
              </w:rPr>
              <w:t>30 June</w:t>
            </w:r>
          </w:p>
        </w:tc>
        <w:tc>
          <w:tcPr>
            <w:tcW w:w="264" w:type="dxa"/>
          </w:tcPr>
          <w:p w14:paraId="52D99A0F" w14:textId="77777777" w:rsidR="00F4737F" w:rsidRPr="00B57901" w:rsidRDefault="00F4737F" w:rsidP="00F4737F">
            <w:pPr>
              <w:tabs>
                <w:tab w:val="left" w:pos="405"/>
              </w:tabs>
              <w:spacing w:after="0" w:line="240" w:lineRule="atLeast"/>
              <w:ind w:left="-54" w:right="-25" w:hanging="115"/>
              <w:jc w:val="center"/>
              <w:rPr>
                <w:rFonts w:ascii="Times New Roman" w:hAnsi="Times New Roman" w:cs="Times New Roman"/>
                <w:szCs w:val="22"/>
              </w:rPr>
            </w:pPr>
          </w:p>
        </w:tc>
        <w:tc>
          <w:tcPr>
            <w:tcW w:w="1429" w:type="dxa"/>
          </w:tcPr>
          <w:p w14:paraId="00F81FE6" w14:textId="77777777" w:rsidR="00F4737F" w:rsidRPr="00B57901" w:rsidRDefault="00F4737F" w:rsidP="00F4737F">
            <w:pPr>
              <w:spacing w:after="0" w:line="240" w:lineRule="atLeast"/>
              <w:ind w:left="-54" w:right="-25" w:firstLine="37"/>
              <w:jc w:val="center"/>
              <w:rPr>
                <w:rFonts w:ascii="Times New Roman" w:hAnsi="Times New Roman" w:cs="Times New Roman"/>
                <w:szCs w:val="22"/>
              </w:rPr>
            </w:pPr>
            <w:r w:rsidRPr="00B57901">
              <w:rPr>
                <w:rFonts w:ascii="Times New Roman" w:hAnsi="Times New Roman" w:cs="Times New Roman"/>
                <w:szCs w:val="22"/>
              </w:rPr>
              <w:t xml:space="preserve">31 December </w:t>
            </w:r>
          </w:p>
        </w:tc>
        <w:tc>
          <w:tcPr>
            <w:tcW w:w="264" w:type="dxa"/>
          </w:tcPr>
          <w:p w14:paraId="49EC6F74" w14:textId="77777777" w:rsidR="00F4737F" w:rsidRPr="00B57901" w:rsidRDefault="00F4737F" w:rsidP="00F4737F">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14:paraId="0E7C9820" w14:textId="69EE5FF2" w:rsidR="00F4737F" w:rsidRPr="00B57901" w:rsidRDefault="00F4737F" w:rsidP="00F4737F">
            <w:pPr>
              <w:spacing w:after="0" w:line="240" w:lineRule="atLeast"/>
              <w:ind w:left="-108" w:right="-25"/>
              <w:jc w:val="center"/>
              <w:rPr>
                <w:rFonts w:ascii="Times New Roman" w:hAnsi="Times New Roman" w:cs="Times New Roman"/>
                <w:szCs w:val="22"/>
              </w:rPr>
            </w:pPr>
            <w:r w:rsidRPr="00B57901">
              <w:rPr>
                <w:rFonts w:ascii="Times New Roman" w:hAnsi="Times New Roman" w:cs="Times New Roman"/>
                <w:szCs w:val="22"/>
              </w:rPr>
              <w:t>30 June</w:t>
            </w:r>
          </w:p>
        </w:tc>
        <w:tc>
          <w:tcPr>
            <w:tcW w:w="255" w:type="dxa"/>
          </w:tcPr>
          <w:p w14:paraId="5CE4C08A" w14:textId="77777777" w:rsidR="00F4737F" w:rsidRPr="00B57901" w:rsidRDefault="00F4737F" w:rsidP="00F4737F">
            <w:pPr>
              <w:tabs>
                <w:tab w:val="left" w:pos="405"/>
              </w:tabs>
              <w:spacing w:after="0" w:line="240" w:lineRule="atLeast"/>
              <w:ind w:left="-54" w:right="-25" w:hanging="115"/>
              <w:jc w:val="center"/>
              <w:rPr>
                <w:rFonts w:ascii="Times New Roman" w:hAnsi="Times New Roman" w:cs="Times New Roman"/>
                <w:szCs w:val="22"/>
              </w:rPr>
            </w:pPr>
          </w:p>
        </w:tc>
        <w:tc>
          <w:tcPr>
            <w:tcW w:w="1449" w:type="dxa"/>
          </w:tcPr>
          <w:p w14:paraId="4EBB61D2" w14:textId="77777777" w:rsidR="00F4737F" w:rsidRPr="00B57901" w:rsidRDefault="00F4737F" w:rsidP="00F4737F">
            <w:pPr>
              <w:spacing w:after="0" w:line="240" w:lineRule="atLeast"/>
              <w:ind w:left="-54" w:right="-25" w:firstLine="37"/>
              <w:jc w:val="center"/>
              <w:rPr>
                <w:rFonts w:ascii="Times New Roman" w:hAnsi="Times New Roman" w:cs="Times New Roman"/>
                <w:szCs w:val="22"/>
              </w:rPr>
            </w:pPr>
            <w:r w:rsidRPr="00B57901">
              <w:rPr>
                <w:rFonts w:ascii="Times New Roman" w:hAnsi="Times New Roman" w:cs="Times New Roman"/>
                <w:szCs w:val="22"/>
              </w:rPr>
              <w:t xml:space="preserve">31 December </w:t>
            </w:r>
          </w:p>
        </w:tc>
      </w:tr>
      <w:tr w:rsidR="00D73C78" w:rsidRPr="00B57901" w14:paraId="0268BE92" w14:textId="77777777" w:rsidTr="000B687B">
        <w:trPr>
          <w:tblHeader/>
        </w:trPr>
        <w:tc>
          <w:tcPr>
            <w:tcW w:w="3492" w:type="dxa"/>
          </w:tcPr>
          <w:p w14:paraId="17AE98A9" w14:textId="77777777" w:rsidR="00D73C78" w:rsidRPr="00B57901" w:rsidRDefault="00D73C78" w:rsidP="00D73C78">
            <w:pPr>
              <w:spacing w:after="0" w:line="240" w:lineRule="atLeast"/>
              <w:ind w:left="549" w:right="-25"/>
              <w:jc w:val="both"/>
              <w:rPr>
                <w:rFonts w:ascii="Times New Roman" w:hAnsi="Times New Roman" w:cs="Times New Roman"/>
                <w:szCs w:val="22"/>
              </w:rPr>
            </w:pPr>
          </w:p>
        </w:tc>
        <w:tc>
          <w:tcPr>
            <w:tcW w:w="1276" w:type="dxa"/>
          </w:tcPr>
          <w:p w14:paraId="2023416C" w14:textId="5AEC9DB3" w:rsidR="00D73C78" w:rsidRPr="00B57901" w:rsidRDefault="00D73C78" w:rsidP="00D73C78">
            <w:pPr>
              <w:spacing w:after="0" w:line="240" w:lineRule="atLeast"/>
              <w:ind w:left="-108" w:right="-25"/>
              <w:jc w:val="center"/>
              <w:rPr>
                <w:rFonts w:ascii="Times New Roman" w:hAnsi="Times New Roman" w:cs="Times New Roman"/>
                <w:szCs w:val="22"/>
              </w:rPr>
            </w:pPr>
            <w:r w:rsidRPr="00B57901">
              <w:rPr>
                <w:rFonts w:ascii="Times New Roman" w:hAnsi="Times New Roman" w:cs="Times New Roman"/>
                <w:szCs w:val="22"/>
              </w:rPr>
              <w:t>2026</w:t>
            </w:r>
          </w:p>
        </w:tc>
        <w:tc>
          <w:tcPr>
            <w:tcW w:w="264" w:type="dxa"/>
          </w:tcPr>
          <w:p w14:paraId="03917E4A" w14:textId="77777777" w:rsidR="00D73C78" w:rsidRPr="00B57901" w:rsidRDefault="00D73C78" w:rsidP="00D73C78">
            <w:pPr>
              <w:spacing w:after="0" w:line="240" w:lineRule="atLeast"/>
              <w:ind w:left="-108" w:right="-25"/>
              <w:jc w:val="center"/>
              <w:rPr>
                <w:rFonts w:ascii="Times New Roman" w:hAnsi="Times New Roman" w:cs="Times New Roman"/>
                <w:szCs w:val="22"/>
              </w:rPr>
            </w:pPr>
          </w:p>
        </w:tc>
        <w:tc>
          <w:tcPr>
            <w:tcW w:w="1429" w:type="dxa"/>
          </w:tcPr>
          <w:p w14:paraId="7FA69D3E" w14:textId="13683078" w:rsidR="00D73C78" w:rsidRPr="00B57901" w:rsidRDefault="00D73C78" w:rsidP="00D73C78">
            <w:pPr>
              <w:spacing w:after="0" w:line="240" w:lineRule="atLeast"/>
              <w:ind w:left="-108" w:right="-25"/>
              <w:jc w:val="center"/>
              <w:rPr>
                <w:rFonts w:ascii="Times New Roman" w:hAnsi="Times New Roman" w:cs="Times New Roman"/>
                <w:szCs w:val="22"/>
              </w:rPr>
            </w:pPr>
            <w:r w:rsidRPr="00B57901">
              <w:rPr>
                <w:rFonts w:ascii="Times New Roman" w:hAnsi="Times New Roman" w:cs="Times New Roman"/>
                <w:szCs w:val="22"/>
              </w:rPr>
              <w:t>2025</w:t>
            </w:r>
          </w:p>
        </w:tc>
        <w:tc>
          <w:tcPr>
            <w:tcW w:w="264" w:type="dxa"/>
          </w:tcPr>
          <w:p w14:paraId="35EB54DA" w14:textId="77777777" w:rsidR="00D73C78" w:rsidRPr="00B57901" w:rsidRDefault="00D73C78" w:rsidP="00D73C78">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14:paraId="2022F674" w14:textId="7B43CC40" w:rsidR="00D73C78" w:rsidRPr="00B57901" w:rsidRDefault="00D73C78" w:rsidP="00D73C78">
            <w:pPr>
              <w:spacing w:after="0" w:line="240" w:lineRule="atLeast"/>
              <w:ind w:left="-108" w:right="-25"/>
              <w:jc w:val="center"/>
              <w:rPr>
                <w:rFonts w:ascii="Times New Roman" w:hAnsi="Times New Roman" w:cs="Times New Roman"/>
                <w:szCs w:val="22"/>
              </w:rPr>
            </w:pPr>
            <w:r w:rsidRPr="00B57901">
              <w:rPr>
                <w:rFonts w:ascii="Times New Roman" w:hAnsi="Times New Roman" w:cs="Times New Roman"/>
                <w:szCs w:val="22"/>
              </w:rPr>
              <w:t>2026</w:t>
            </w:r>
          </w:p>
        </w:tc>
        <w:tc>
          <w:tcPr>
            <w:tcW w:w="255" w:type="dxa"/>
          </w:tcPr>
          <w:p w14:paraId="78559003" w14:textId="77777777" w:rsidR="00D73C78" w:rsidRPr="00B57901" w:rsidRDefault="00D73C78" w:rsidP="00D73C78">
            <w:pPr>
              <w:spacing w:after="0" w:line="240" w:lineRule="atLeast"/>
              <w:ind w:left="-108" w:right="-25"/>
              <w:jc w:val="center"/>
              <w:rPr>
                <w:rFonts w:ascii="Times New Roman" w:hAnsi="Times New Roman" w:cs="Times New Roman"/>
                <w:szCs w:val="22"/>
              </w:rPr>
            </w:pPr>
          </w:p>
        </w:tc>
        <w:tc>
          <w:tcPr>
            <w:tcW w:w="1449" w:type="dxa"/>
          </w:tcPr>
          <w:p w14:paraId="0582B50F" w14:textId="53893DDC" w:rsidR="00D73C78" w:rsidRPr="00B57901" w:rsidRDefault="00D73C78" w:rsidP="00D73C78">
            <w:pPr>
              <w:spacing w:after="0" w:line="240" w:lineRule="atLeast"/>
              <w:ind w:left="-108" w:right="-25"/>
              <w:jc w:val="center"/>
              <w:rPr>
                <w:rFonts w:ascii="Times New Roman" w:hAnsi="Times New Roman" w:cs="Times New Roman"/>
                <w:szCs w:val="22"/>
              </w:rPr>
            </w:pPr>
            <w:r w:rsidRPr="00B57901">
              <w:rPr>
                <w:rFonts w:ascii="Times New Roman" w:hAnsi="Times New Roman" w:cs="Times New Roman"/>
                <w:szCs w:val="22"/>
              </w:rPr>
              <w:t>2025</w:t>
            </w:r>
          </w:p>
        </w:tc>
      </w:tr>
      <w:tr w:rsidR="00D73C78" w:rsidRPr="00B57901" w14:paraId="6B757B03" w14:textId="77777777" w:rsidTr="000B687B">
        <w:trPr>
          <w:tblHeader/>
        </w:trPr>
        <w:tc>
          <w:tcPr>
            <w:tcW w:w="3492" w:type="dxa"/>
          </w:tcPr>
          <w:p w14:paraId="07638A69" w14:textId="77777777" w:rsidR="00D73C78" w:rsidRPr="00B57901" w:rsidRDefault="00D73C78" w:rsidP="00D73C78">
            <w:pPr>
              <w:spacing w:after="0" w:line="240" w:lineRule="atLeast"/>
              <w:ind w:left="549" w:right="-25"/>
              <w:jc w:val="both"/>
              <w:rPr>
                <w:rFonts w:ascii="Times New Roman" w:hAnsi="Times New Roman" w:cs="Times New Roman"/>
                <w:szCs w:val="22"/>
              </w:rPr>
            </w:pPr>
          </w:p>
        </w:tc>
        <w:tc>
          <w:tcPr>
            <w:tcW w:w="6240" w:type="dxa"/>
            <w:gridSpan w:val="7"/>
          </w:tcPr>
          <w:p w14:paraId="10C18770" w14:textId="77777777" w:rsidR="00D73C78" w:rsidRPr="00B57901" w:rsidRDefault="00D73C78" w:rsidP="00D73C78">
            <w:pPr>
              <w:tabs>
                <w:tab w:val="left" w:pos="405"/>
              </w:tabs>
              <w:spacing w:after="0" w:line="240" w:lineRule="atLeast"/>
              <w:ind w:left="-18" w:right="-25" w:hanging="119"/>
              <w:jc w:val="center"/>
              <w:rPr>
                <w:rFonts w:ascii="Times New Roman" w:hAnsi="Times New Roman" w:cs="Times New Roman"/>
                <w:i/>
                <w:iCs/>
                <w:szCs w:val="22"/>
              </w:rPr>
            </w:pPr>
            <w:r w:rsidRPr="00B57901">
              <w:rPr>
                <w:rFonts w:ascii="Times New Roman" w:hAnsi="Times New Roman" w:cs="Times New Roman"/>
                <w:i/>
                <w:iCs/>
                <w:szCs w:val="22"/>
                <w:cs/>
              </w:rPr>
              <w:t>(</w:t>
            </w:r>
            <w:r w:rsidRPr="00B57901">
              <w:rPr>
                <w:rFonts w:ascii="Times New Roman" w:hAnsi="Times New Roman" w:cs="Times New Roman"/>
                <w:i/>
                <w:iCs/>
                <w:szCs w:val="22"/>
              </w:rPr>
              <w:t>in thousand Baht</w:t>
            </w:r>
            <w:r w:rsidRPr="00B57901">
              <w:rPr>
                <w:rFonts w:ascii="Times New Roman" w:hAnsi="Times New Roman" w:cs="Times New Roman"/>
                <w:i/>
                <w:iCs/>
                <w:szCs w:val="22"/>
                <w:cs/>
              </w:rPr>
              <w:t>)</w:t>
            </w:r>
          </w:p>
        </w:tc>
      </w:tr>
      <w:tr w:rsidR="0003034D" w:rsidRPr="00B57901" w14:paraId="252085B8" w14:textId="77777777" w:rsidTr="000B687B">
        <w:tc>
          <w:tcPr>
            <w:tcW w:w="3492" w:type="dxa"/>
            <w:vAlign w:val="center"/>
          </w:tcPr>
          <w:p w14:paraId="14FD20E9" w14:textId="77777777" w:rsidR="0003034D" w:rsidRPr="00B57901" w:rsidRDefault="0003034D" w:rsidP="0003034D">
            <w:pPr>
              <w:tabs>
                <w:tab w:val="left" w:pos="405"/>
              </w:tabs>
              <w:spacing w:after="0" w:line="240" w:lineRule="atLeast"/>
              <w:ind w:left="522" w:right="-25"/>
              <w:jc w:val="thaiDistribute"/>
              <w:rPr>
                <w:rFonts w:ascii="Times New Roman" w:hAnsi="Times New Roman" w:cs="Times New Roman"/>
                <w:szCs w:val="22"/>
                <w:cs/>
              </w:rPr>
            </w:pPr>
            <w:r w:rsidRPr="00B57901">
              <w:rPr>
                <w:rFonts w:ascii="Times New Roman" w:hAnsi="Times New Roman" w:cs="Times New Roman"/>
                <w:szCs w:val="22"/>
              </w:rPr>
              <w:t>Other receivables</w:t>
            </w:r>
          </w:p>
        </w:tc>
        <w:tc>
          <w:tcPr>
            <w:tcW w:w="1276" w:type="dxa"/>
          </w:tcPr>
          <w:p w14:paraId="4DE43B6C" w14:textId="280D8B36" w:rsidR="0003034D" w:rsidRPr="00B57901" w:rsidRDefault="0003034D" w:rsidP="0003034D">
            <w:pPr>
              <w:tabs>
                <w:tab w:val="decimal" w:pos="1049"/>
              </w:tabs>
              <w:spacing w:after="0" w:line="240" w:lineRule="atLeast"/>
              <w:ind w:left="72" w:right="-25"/>
              <w:jc w:val="both"/>
              <w:rPr>
                <w:rFonts w:ascii="Times New Roman" w:hAnsi="Times New Roman" w:cs="Times New Roman"/>
                <w:szCs w:val="22"/>
              </w:rPr>
            </w:pPr>
            <w:r w:rsidRPr="00B57901">
              <w:rPr>
                <w:rFonts w:ascii="Times New Roman" w:hAnsi="Times New Roman" w:cstheme="minorBidi"/>
                <w:szCs w:val="22"/>
              </w:rPr>
              <w:t>196</w:t>
            </w:r>
          </w:p>
        </w:tc>
        <w:tc>
          <w:tcPr>
            <w:tcW w:w="264" w:type="dxa"/>
          </w:tcPr>
          <w:p w14:paraId="47C88197" w14:textId="77777777" w:rsidR="0003034D" w:rsidRPr="00B57901" w:rsidRDefault="0003034D" w:rsidP="0003034D">
            <w:pPr>
              <w:tabs>
                <w:tab w:val="decimal" w:pos="1113"/>
              </w:tabs>
              <w:spacing w:after="0" w:line="240" w:lineRule="atLeast"/>
              <w:ind w:left="72" w:right="-25"/>
              <w:jc w:val="both"/>
              <w:rPr>
                <w:rFonts w:ascii="Times New Roman" w:hAnsi="Times New Roman" w:cs="Times New Roman"/>
                <w:szCs w:val="22"/>
              </w:rPr>
            </w:pPr>
          </w:p>
        </w:tc>
        <w:tc>
          <w:tcPr>
            <w:tcW w:w="1429" w:type="dxa"/>
          </w:tcPr>
          <w:p w14:paraId="72205226" w14:textId="74D19EC7" w:rsidR="0003034D" w:rsidRPr="00B57901" w:rsidRDefault="0003034D" w:rsidP="0003034D">
            <w:pPr>
              <w:tabs>
                <w:tab w:val="decimal" w:pos="1049"/>
              </w:tabs>
              <w:spacing w:after="0" w:line="240" w:lineRule="atLeast"/>
              <w:ind w:left="72" w:right="-25"/>
              <w:jc w:val="both"/>
              <w:rPr>
                <w:rFonts w:ascii="Times New Roman" w:hAnsi="Times New Roman" w:cs="Times New Roman"/>
                <w:szCs w:val="22"/>
              </w:rPr>
            </w:pPr>
            <w:r w:rsidRPr="00B57901">
              <w:rPr>
                <w:rFonts w:ascii="Times New Roman" w:hAnsi="Times New Roman" w:cs="Times New Roman"/>
                <w:szCs w:val="22"/>
              </w:rPr>
              <w:t>394</w:t>
            </w:r>
          </w:p>
        </w:tc>
        <w:tc>
          <w:tcPr>
            <w:tcW w:w="264" w:type="dxa"/>
          </w:tcPr>
          <w:p w14:paraId="5CFC62E8" w14:textId="77777777" w:rsidR="0003034D" w:rsidRPr="00B57901" w:rsidRDefault="0003034D" w:rsidP="0003034D">
            <w:pPr>
              <w:tabs>
                <w:tab w:val="decimal" w:pos="1113"/>
              </w:tabs>
              <w:spacing w:after="0" w:line="240" w:lineRule="atLeast"/>
              <w:ind w:left="72" w:right="-25"/>
              <w:jc w:val="both"/>
              <w:rPr>
                <w:rFonts w:ascii="Times New Roman" w:hAnsi="Times New Roman" w:cs="Times New Roman"/>
                <w:szCs w:val="22"/>
              </w:rPr>
            </w:pPr>
          </w:p>
        </w:tc>
        <w:tc>
          <w:tcPr>
            <w:tcW w:w="1303" w:type="dxa"/>
          </w:tcPr>
          <w:p w14:paraId="596B35B9" w14:textId="2C743ABD" w:rsidR="0003034D" w:rsidRPr="00B57901" w:rsidRDefault="0003034D" w:rsidP="0003034D">
            <w:pPr>
              <w:tabs>
                <w:tab w:val="decimal" w:pos="1054"/>
              </w:tabs>
              <w:spacing w:after="0" w:line="240" w:lineRule="atLeast"/>
              <w:ind w:right="-25"/>
              <w:jc w:val="both"/>
              <w:rPr>
                <w:rFonts w:ascii="Times New Roman" w:hAnsi="Times New Roman" w:cstheme="minorBidi"/>
                <w:szCs w:val="22"/>
              </w:rPr>
            </w:pPr>
            <w:r w:rsidRPr="00B57901">
              <w:rPr>
                <w:rFonts w:ascii="Times New Roman" w:hAnsi="Times New Roman" w:cstheme="minorBidi"/>
                <w:szCs w:val="22"/>
              </w:rPr>
              <w:t>196</w:t>
            </w:r>
          </w:p>
        </w:tc>
        <w:tc>
          <w:tcPr>
            <w:tcW w:w="255" w:type="dxa"/>
          </w:tcPr>
          <w:p w14:paraId="00F8D313" w14:textId="77777777" w:rsidR="0003034D" w:rsidRPr="00B57901" w:rsidRDefault="0003034D" w:rsidP="0003034D">
            <w:pPr>
              <w:spacing w:after="0" w:line="240" w:lineRule="atLeast"/>
              <w:ind w:left="72" w:right="-25"/>
              <w:jc w:val="both"/>
              <w:rPr>
                <w:rFonts w:ascii="Times New Roman" w:hAnsi="Times New Roman" w:cs="Times New Roman"/>
                <w:szCs w:val="22"/>
              </w:rPr>
            </w:pPr>
          </w:p>
        </w:tc>
        <w:tc>
          <w:tcPr>
            <w:tcW w:w="1449" w:type="dxa"/>
          </w:tcPr>
          <w:p w14:paraId="64C643B6" w14:textId="7DB01FF8" w:rsidR="0003034D" w:rsidRPr="00B57901" w:rsidRDefault="0003034D" w:rsidP="0003034D">
            <w:pPr>
              <w:tabs>
                <w:tab w:val="decimal" w:pos="1055"/>
              </w:tabs>
              <w:spacing w:after="0" w:line="240" w:lineRule="atLeast"/>
              <w:ind w:right="-25"/>
              <w:jc w:val="both"/>
              <w:rPr>
                <w:rFonts w:ascii="Times New Roman" w:hAnsi="Times New Roman" w:cs="Times New Roman"/>
                <w:szCs w:val="22"/>
              </w:rPr>
            </w:pPr>
            <w:r w:rsidRPr="00B57901">
              <w:rPr>
                <w:rFonts w:ascii="Times New Roman" w:hAnsi="Times New Roman" w:cs="Times New Roman"/>
                <w:szCs w:val="22"/>
              </w:rPr>
              <w:t>372</w:t>
            </w:r>
          </w:p>
        </w:tc>
      </w:tr>
      <w:tr w:rsidR="0003034D" w:rsidRPr="00B57901" w14:paraId="199F5356" w14:textId="77777777" w:rsidTr="000B687B">
        <w:tc>
          <w:tcPr>
            <w:tcW w:w="3492" w:type="dxa"/>
            <w:vAlign w:val="center"/>
          </w:tcPr>
          <w:p w14:paraId="6BB6B8A9" w14:textId="77777777" w:rsidR="0003034D" w:rsidRPr="00B57901" w:rsidRDefault="0003034D" w:rsidP="0003034D">
            <w:pPr>
              <w:tabs>
                <w:tab w:val="left" w:pos="405"/>
              </w:tabs>
              <w:spacing w:after="0" w:line="240" w:lineRule="atLeast"/>
              <w:ind w:left="522" w:right="-25"/>
              <w:jc w:val="thaiDistribute"/>
              <w:rPr>
                <w:rFonts w:ascii="Times New Roman" w:hAnsi="Times New Roman" w:cs="Times New Roman"/>
                <w:szCs w:val="22"/>
              </w:rPr>
            </w:pPr>
            <w:r w:rsidRPr="00B57901">
              <w:rPr>
                <w:rFonts w:ascii="Times New Roman" w:hAnsi="Times New Roman" w:cs="Times New Roman"/>
                <w:szCs w:val="22"/>
              </w:rPr>
              <w:t>Accrued interest income</w:t>
            </w:r>
          </w:p>
        </w:tc>
        <w:tc>
          <w:tcPr>
            <w:tcW w:w="1276" w:type="dxa"/>
          </w:tcPr>
          <w:p w14:paraId="5BD71CE9" w14:textId="2AA25FE6" w:rsidR="0003034D" w:rsidRPr="00B57901" w:rsidRDefault="0003034D" w:rsidP="003779A4">
            <w:pPr>
              <w:tabs>
                <w:tab w:val="decimal" w:pos="1049"/>
              </w:tabs>
              <w:spacing w:after="0" w:line="240" w:lineRule="atLeast"/>
              <w:ind w:left="72" w:right="-25"/>
              <w:jc w:val="both"/>
              <w:rPr>
                <w:rFonts w:ascii="Times New Roman" w:hAnsi="Times New Roman" w:cs="Times New Roman"/>
                <w:szCs w:val="22"/>
                <w:cs/>
              </w:rPr>
            </w:pPr>
            <w:r w:rsidRPr="00B57901">
              <w:rPr>
                <w:rFonts w:ascii="Times New Roman" w:hAnsi="Times New Roman" w:cs="Times New Roman"/>
                <w:szCs w:val="22"/>
              </w:rPr>
              <w:t>21</w:t>
            </w:r>
          </w:p>
        </w:tc>
        <w:tc>
          <w:tcPr>
            <w:tcW w:w="264" w:type="dxa"/>
          </w:tcPr>
          <w:p w14:paraId="667CF7AD" w14:textId="77777777" w:rsidR="0003034D" w:rsidRPr="00B57901" w:rsidRDefault="0003034D" w:rsidP="0003034D">
            <w:pPr>
              <w:tabs>
                <w:tab w:val="decimal" w:pos="1113"/>
              </w:tabs>
              <w:spacing w:after="0" w:line="240" w:lineRule="atLeast"/>
              <w:ind w:left="72" w:right="-25"/>
              <w:jc w:val="both"/>
              <w:rPr>
                <w:rFonts w:ascii="Times New Roman" w:hAnsi="Times New Roman" w:cs="Times New Roman"/>
                <w:szCs w:val="22"/>
              </w:rPr>
            </w:pPr>
          </w:p>
        </w:tc>
        <w:tc>
          <w:tcPr>
            <w:tcW w:w="1429" w:type="dxa"/>
          </w:tcPr>
          <w:p w14:paraId="63368A4D" w14:textId="2EE1CB3C" w:rsidR="0003034D" w:rsidRPr="00B57901" w:rsidRDefault="0003034D" w:rsidP="0003034D">
            <w:pPr>
              <w:tabs>
                <w:tab w:val="decimal" w:pos="1049"/>
              </w:tabs>
              <w:spacing w:after="0" w:line="240" w:lineRule="atLeast"/>
              <w:ind w:left="72" w:right="-25"/>
              <w:jc w:val="both"/>
              <w:rPr>
                <w:rFonts w:ascii="Times New Roman" w:hAnsi="Times New Roman" w:cs="Times New Roman"/>
                <w:szCs w:val="22"/>
                <w:cs/>
              </w:rPr>
            </w:pPr>
            <w:r w:rsidRPr="00B57901">
              <w:rPr>
                <w:rFonts w:ascii="Times New Roman" w:hAnsi="Times New Roman" w:cs="Times New Roman"/>
                <w:szCs w:val="22"/>
              </w:rPr>
              <w:t>78</w:t>
            </w:r>
          </w:p>
        </w:tc>
        <w:tc>
          <w:tcPr>
            <w:tcW w:w="264" w:type="dxa"/>
          </w:tcPr>
          <w:p w14:paraId="3E649FBD" w14:textId="77777777" w:rsidR="0003034D" w:rsidRPr="00B57901" w:rsidRDefault="0003034D" w:rsidP="0003034D">
            <w:pPr>
              <w:tabs>
                <w:tab w:val="decimal" w:pos="1113"/>
              </w:tabs>
              <w:spacing w:after="0" w:line="240" w:lineRule="atLeast"/>
              <w:ind w:left="72" w:right="-25"/>
              <w:jc w:val="both"/>
              <w:rPr>
                <w:rFonts w:ascii="Times New Roman" w:hAnsi="Times New Roman" w:cs="Times New Roman"/>
                <w:szCs w:val="22"/>
              </w:rPr>
            </w:pPr>
          </w:p>
        </w:tc>
        <w:tc>
          <w:tcPr>
            <w:tcW w:w="1303" w:type="dxa"/>
          </w:tcPr>
          <w:p w14:paraId="3550E17D" w14:textId="0CB9FF56" w:rsidR="0003034D" w:rsidRPr="00B57901" w:rsidRDefault="0003034D" w:rsidP="00093DFF">
            <w:pPr>
              <w:tabs>
                <w:tab w:val="decimal" w:pos="1049"/>
              </w:tabs>
              <w:spacing w:after="0" w:line="240" w:lineRule="atLeast"/>
              <w:ind w:left="72" w:right="-25"/>
              <w:jc w:val="both"/>
              <w:rPr>
                <w:rFonts w:ascii="Times New Roman" w:hAnsi="Times New Roman" w:cs="Times New Roman"/>
                <w:szCs w:val="22"/>
              </w:rPr>
            </w:pPr>
            <w:r w:rsidRPr="00B57901">
              <w:rPr>
                <w:rFonts w:ascii="Times New Roman" w:hAnsi="Times New Roman" w:cs="Times New Roman"/>
                <w:szCs w:val="22"/>
              </w:rPr>
              <w:t>21</w:t>
            </w:r>
          </w:p>
        </w:tc>
        <w:tc>
          <w:tcPr>
            <w:tcW w:w="255" w:type="dxa"/>
          </w:tcPr>
          <w:p w14:paraId="7AE74B5A" w14:textId="77777777" w:rsidR="0003034D" w:rsidRPr="00B57901" w:rsidRDefault="0003034D" w:rsidP="0003034D">
            <w:pPr>
              <w:spacing w:after="0" w:line="240" w:lineRule="atLeast"/>
              <w:ind w:left="72" w:right="-25"/>
              <w:jc w:val="both"/>
              <w:rPr>
                <w:rFonts w:ascii="Times New Roman" w:hAnsi="Times New Roman" w:cs="Times New Roman"/>
                <w:szCs w:val="22"/>
              </w:rPr>
            </w:pPr>
          </w:p>
        </w:tc>
        <w:tc>
          <w:tcPr>
            <w:tcW w:w="1449" w:type="dxa"/>
          </w:tcPr>
          <w:p w14:paraId="1642BED3" w14:textId="43D5E415" w:rsidR="0003034D" w:rsidRPr="00B57901" w:rsidRDefault="0003034D" w:rsidP="0003034D">
            <w:pPr>
              <w:tabs>
                <w:tab w:val="decimal" w:pos="1055"/>
              </w:tabs>
              <w:spacing w:after="0" w:line="240" w:lineRule="atLeast"/>
              <w:ind w:right="-25"/>
              <w:jc w:val="both"/>
              <w:rPr>
                <w:rFonts w:ascii="Times New Roman" w:hAnsi="Times New Roman" w:cs="Times New Roman"/>
                <w:szCs w:val="22"/>
              </w:rPr>
            </w:pPr>
            <w:r w:rsidRPr="00B57901">
              <w:rPr>
                <w:rFonts w:ascii="Times New Roman" w:hAnsi="Times New Roman" w:cs="Times New Roman"/>
                <w:szCs w:val="22"/>
              </w:rPr>
              <w:t>35</w:t>
            </w:r>
          </w:p>
        </w:tc>
      </w:tr>
      <w:tr w:rsidR="0003034D" w:rsidRPr="00B57901" w14:paraId="1177D65E" w14:textId="77777777" w:rsidTr="000B687B">
        <w:tc>
          <w:tcPr>
            <w:tcW w:w="3492" w:type="dxa"/>
            <w:vAlign w:val="center"/>
          </w:tcPr>
          <w:p w14:paraId="104CC3F1" w14:textId="77777777" w:rsidR="0003034D" w:rsidRPr="00B57901" w:rsidRDefault="0003034D" w:rsidP="0003034D">
            <w:pPr>
              <w:tabs>
                <w:tab w:val="left" w:pos="405"/>
              </w:tabs>
              <w:spacing w:after="0" w:line="240" w:lineRule="atLeast"/>
              <w:ind w:left="522" w:right="-25"/>
              <w:jc w:val="thaiDistribute"/>
              <w:rPr>
                <w:rFonts w:ascii="Times New Roman" w:hAnsi="Times New Roman" w:cs="Times New Roman"/>
                <w:szCs w:val="22"/>
                <w:cs/>
              </w:rPr>
            </w:pPr>
            <w:r w:rsidRPr="00B57901">
              <w:rPr>
                <w:rFonts w:ascii="Times New Roman" w:hAnsi="Times New Roman" w:cs="Times New Roman"/>
                <w:szCs w:val="22"/>
              </w:rPr>
              <w:t>Prepaid expenses</w:t>
            </w:r>
          </w:p>
        </w:tc>
        <w:tc>
          <w:tcPr>
            <w:tcW w:w="1276" w:type="dxa"/>
          </w:tcPr>
          <w:p w14:paraId="6C05A2C7" w14:textId="0C3FD098" w:rsidR="0003034D" w:rsidRPr="00B57901" w:rsidRDefault="0003034D" w:rsidP="0003034D">
            <w:pPr>
              <w:tabs>
                <w:tab w:val="decimal" w:pos="1049"/>
              </w:tabs>
              <w:spacing w:after="0" w:line="240" w:lineRule="atLeast"/>
              <w:ind w:left="72" w:right="-25"/>
              <w:jc w:val="both"/>
              <w:rPr>
                <w:rFonts w:ascii="Times New Roman" w:hAnsi="Times New Roman" w:cs="Times New Roman"/>
                <w:szCs w:val="22"/>
                <w:cs/>
              </w:rPr>
            </w:pPr>
            <w:r w:rsidRPr="00B57901">
              <w:rPr>
                <w:rFonts w:ascii="Times New Roman" w:hAnsi="Times New Roman" w:cstheme="minorBidi"/>
                <w:szCs w:val="22"/>
              </w:rPr>
              <w:t>6,854</w:t>
            </w:r>
          </w:p>
        </w:tc>
        <w:tc>
          <w:tcPr>
            <w:tcW w:w="264" w:type="dxa"/>
          </w:tcPr>
          <w:p w14:paraId="2F42AF45" w14:textId="77777777" w:rsidR="0003034D" w:rsidRPr="00B57901" w:rsidRDefault="0003034D" w:rsidP="0003034D">
            <w:pPr>
              <w:tabs>
                <w:tab w:val="decimal" w:pos="1113"/>
              </w:tabs>
              <w:spacing w:after="0" w:line="240" w:lineRule="atLeast"/>
              <w:ind w:left="72" w:right="-25"/>
              <w:jc w:val="both"/>
              <w:rPr>
                <w:rFonts w:ascii="Times New Roman" w:hAnsi="Times New Roman" w:cs="Times New Roman"/>
                <w:szCs w:val="22"/>
              </w:rPr>
            </w:pPr>
          </w:p>
        </w:tc>
        <w:tc>
          <w:tcPr>
            <w:tcW w:w="1429" w:type="dxa"/>
          </w:tcPr>
          <w:p w14:paraId="2C4AB106" w14:textId="7F7AE147" w:rsidR="0003034D" w:rsidRPr="00B57901" w:rsidRDefault="0003034D" w:rsidP="0003034D">
            <w:pPr>
              <w:tabs>
                <w:tab w:val="decimal" w:pos="1049"/>
              </w:tabs>
              <w:spacing w:after="0" w:line="240" w:lineRule="atLeast"/>
              <w:ind w:left="72" w:right="-25"/>
              <w:jc w:val="both"/>
              <w:rPr>
                <w:rFonts w:ascii="Times New Roman" w:hAnsi="Times New Roman" w:cs="Times New Roman"/>
                <w:szCs w:val="22"/>
                <w:cs/>
              </w:rPr>
            </w:pPr>
            <w:r w:rsidRPr="00B57901">
              <w:rPr>
                <w:rFonts w:ascii="Times New Roman" w:hAnsi="Times New Roman" w:cs="Times New Roman"/>
                <w:szCs w:val="22"/>
              </w:rPr>
              <w:t>4,971</w:t>
            </w:r>
          </w:p>
        </w:tc>
        <w:tc>
          <w:tcPr>
            <w:tcW w:w="264" w:type="dxa"/>
          </w:tcPr>
          <w:p w14:paraId="48760D8B" w14:textId="77777777" w:rsidR="0003034D" w:rsidRPr="00B57901" w:rsidRDefault="0003034D" w:rsidP="0003034D">
            <w:pPr>
              <w:tabs>
                <w:tab w:val="decimal" w:pos="1113"/>
              </w:tabs>
              <w:spacing w:after="0" w:line="240" w:lineRule="atLeast"/>
              <w:ind w:left="72" w:right="-25"/>
              <w:jc w:val="both"/>
              <w:rPr>
                <w:rFonts w:ascii="Times New Roman" w:hAnsi="Times New Roman" w:cs="Times New Roman"/>
                <w:szCs w:val="22"/>
              </w:rPr>
            </w:pPr>
          </w:p>
        </w:tc>
        <w:tc>
          <w:tcPr>
            <w:tcW w:w="1303" w:type="dxa"/>
          </w:tcPr>
          <w:p w14:paraId="73F26995" w14:textId="55B500B0" w:rsidR="0003034D" w:rsidRPr="00B57901" w:rsidRDefault="0003034D" w:rsidP="0003034D">
            <w:pPr>
              <w:tabs>
                <w:tab w:val="decimal" w:pos="1054"/>
              </w:tabs>
              <w:spacing w:after="0" w:line="240" w:lineRule="atLeast"/>
              <w:ind w:right="-25"/>
              <w:jc w:val="both"/>
              <w:rPr>
                <w:rFonts w:ascii="Times New Roman" w:hAnsi="Times New Roman" w:cstheme="minorBidi"/>
                <w:szCs w:val="22"/>
              </w:rPr>
            </w:pPr>
            <w:r w:rsidRPr="00B57901">
              <w:rPr>
                <w:rFonts w:ascii="Times New Roman" w:hAnsi="Times New Roman" w:cstheme="minorBidi"/>
                <w:szCs w:val="22"/>
              </w:rPr>
              <w:t>6,12</w:t>
            </w:r>
            <w:r w:rsidR="003779A4" w:rsidRPr="00B57901">
              <w:rPr>
                <w:rFonts w:ascii="Times New Roman" w:hAnsi="Times New Roman" w:cstheme="minorBidi"/>
                <w:szCs w:val="22"/>
              </w:rPr>
              <w:t>5</w:t>
            </w:r>
          </w:p>
        </w:tc>
        <w:tc>
          <w:tcPr>
            <w:tcW w:w="255" w:type="dxa"/>
          </w:tcPr>
          <w:p w14:paraId="35C95C09" w14:textId="77777777" w:rsidR="0003034D" w:rsidRPr="00B57901" w:rsidRDefault="0003034D" w:rsidP="0003034D">
            <w:pPr>
              <w:spacing w:after="0" w:line="240" w:lineRule="atLeast"/>
              <w:ind w:left="72" w:right="-25"/>
              <w:jc w:val="both"/>
              <w:rPr>
                <w:rFonts w:ascii="Times New Roman" w:hAnsi="Times New Roman" w:cs="Times New Roman"/>
                <w:szCs w:val="22"/>
              </w:rPr>
            </w:pPr>
          </w:p>
        </w:tc>
        <w:tc>
          <w:tcPr>
            <w:tcW w:w="1449" w:type="dxa"/>
          </w:tcPr>
          <w:p w14:paraId="08DC961F" w14:textId="39A50785" w:rsidR="0003034D" w:rsidRPr="00B57901" w:rsidRDefault="0003034D" w:rsidP="0003034D">
            <w:pPr>
              <w:tabs>
                <w:tab w:val="decimal" w:pos="1055"/>
              </w:tabs>
              <w:spacing w:after="0" w:line="240" w:lineRule="atLeast"/>
              <w:ind w:right="-25"/>
              <w:jc w:val="both"/>
              <w:rPr>
                <w:rFonts w:ascii="Times New Roman" w:hAnsi="Times New Roman" w:cs="Times New Roman"/>
                <w:szCs w:val="22"/>
              </w:rPr>
            </w:pPr>
            <w:r w:rsidRPr="00B57901">
              <w:rPr>
                <w:rFonts w:ascii="Times New Roman" w:hAnsi="Times New Roman" w:cs="Times New Roman"/>
                <w:szCs w:val="22"/>
              </w:rPr>
              <w:t>4,630</w:t>
            </w:r>
          </w:p>
        </w:tc>
      </w:tr>
      <w:tr w:rsidR="0003034D" w:rsidRPr="00B57901" w14:paraId="06B668BD" w14:textId="77777777" w:rsidTr="000B687B">
        <w:tc>
          <w:tcPr>
            <w:tcW w:w="3492" w:type="dxa"/>
            <w:vAlign w:val="center"/>
          </w:tcPr>
          <w:p w14:paraId="3D6782FB" w14:textId="77777777" w:rsidR="0003034D" w:rsidRPr="00B57901" w:rsidRDefault="0003034D" w:rsidP="0003034D">
            <w:pPr>
              <w:tabs>
                <w:tab w:val="left" w:pos="405"/>
              </w:tabs>
              <w:spacing w:after="0" w:line="240" w:lineRule="atLeast"/>
              <w:ind w:left="522" w:right="-25"/>
              <w:jc w:val="thaiDistribute"/>
              <w:rPr>
                <w:rFonts w:ascii="Times New Roman" w:hAnsi="Times New Roman" w:cs="Times New Roman"/>
                <w:szCs w:val="22"/>
              </w:rPr>
            </w:pPr>
            <w:r w:rsidRPr="00B57901">
              <w:rPr>
                <w:rFonts w:ascii="Times New Roman" w:hAnsi="Times New Roman" w:cs="Times New Roman"/>
                <w:szCs w:val="22"/>
              </w:rPr>
              <w:t>Advance payment</w:t>
            </w:r>
          </w:p>
        </w:tc>
        <w:tc>
          <w:tcPr>
            <w:tcW w:w="1276" w:type="dxa"/>
          </w:tcPr>
          <w:p w14:paraId="47189ED1" w14:textId="39E6CFE7" w:rsidR="0003034D" w:rsidRPr="00B57901" w:rsidRDefault="0003034D" w:rsidP="0003034D">
            <w:pPr>
              <w:tabs>
                <w:tab w:val="decimal" w:pos="1049"/>
              </w:tabs>
              <w:spacing w:after="0" w:line="240" w:lineRule="atLeast"/>
              <w:ind w:left="72" w:right="-25"/>
              <w:jc w:val="both"/>
              <w:rPr>
                <w:rFonts w:ascii="Times New Roman" w:hAnsi="Times New Roman" w:cs="Times New Roman"/>
                <w:szCs w:val="22"/>
                <w:cs/>
              </w:rPr>
            </w:pPr>
            <w:r w:rsidRPr="00B57901">
              <w:rPr>
                <w:rFonts w:ascii="Times New Roman" w:hAnsi="Times New Roman" w:cs="Times New Roman"/>
                <w:szCs w:val="22"/>
              </w:rPr>
              <w:t>957</w:t>
            </w:r>
          </w:p>
        </w:tc>
        <w:tc>
          <w:tcPr>
            <w:tcW w:w="264" w:type="dxa"/>
          </w:tcPr>
          <w:p w14:paraId="16918448" w14:textId="77777777" w:rsidR="0003034D" w:rsidRPr="00B57901" w:rsidRDefault="0003034D" w:rsidP="0003034D">
            <w:pPr>
              <w:tabs>
                <w:tab w:val="decimal" w:pos="1113"/>
              </w:tabs>
              <w:spacing w:after="0" w:line="240" w:lineRule="atLeast"/>
              <w:ind w:left="72" w:right="-25"/>
              <w:jc w:val="both"/>
              <w:rPr>
                <w:rFonts w:ascii="Times New Roman" w:hAnsi="Times New Roman" w:cs="Times New Roman"/>
                <w:szCs w:val="22"/>
              </w:rPr>
            </w:pPr>
          </w:p>
        </w:tc>
        <w:tc>
          <w:tcPr>
            <w:tcW w:w="1429" w:type="dxa"/>
          </w:tcPr>
          <w:p w14:paraId="678C7527" w14:textId="26CFE1BB" w:rsidR="0003034D" w:rsidRPr="00B57901" w:rsidRDefault="0003034D" w:rsidP="0003034D">
            <w:pPr>
              <w:tabs>
                <w:tab w:val="decimal" w:pos="1049"/>
              </w:tabs>
              <w:spacing w:after="0" w:line="240" w:lineRule="atLeast"/>
              <w:ind w:left="72" w:right="-25"/>
              <w:jc w:val="both"/>
              <w:rPr>
                <w:rFonts w:ascii="Times New Roman" w:hAnsi="Times New Roman" w:cs="Times New Roman"/>
                <w:szCs w:val="22"/>
                <w:cs/>
              </w:rPr>
            </w:pPr>
            <w:r w:rsidRPr="00B57901">
              <w:rPr>
                <w:rFonts w:ascii="Times New Roman" w:hAnsi="Times New Roman" w:cs="Times New Roman"/>
                <w:szCs w:val="22"/>
              </w:rPr>
              <w:t>1,478</w:t>
            </w:r>
          </w:p>
        </w:tc>
        <w:tc>
          <w:tcPr>
            <w:tcW w:w="264" w:type="dxa"/>
          </w:tcPr>
          <w:p w14:paraId="12773F73" w14:textId="77777777" w:rsidR="0003034D" w:rsidRPr="00B57901" w:rsidRDefault="0003034D" w:rsidP="0003034D">
            <w:pPr>
              <w:tabs>
                <w:tab w:val="decimal" w:pos="1113"/>
              </w:tabs>
              <w:spacing w:after="0" w:line="240" w:lineRule="atLeast"/>
              <w:ind w:left="72" w:right="-25"/>
              <w:jc w:val="both"/>
              <w:rPr>
                <w:rFonts w:ascii="Times New Roman" w:hAnsi="Times New Roman" w:cs="Times New Roman"/>
                <w:szCs w:val="22"/>
              </w:rPr>
            </w:pPr>
          </w:p>
        </w:tc>
        <w:tc>
          <w:tcPr>
            <w:tcW w:w="1303" w:type="dxa"/>
          </w:tcPr>
          <w:p w14:paraId="03C9CFEF" w14:textId="11B94D5B" w:rsidR="0003034D" w:rsidRPr="00B57901" w:rsidRDefault="0003034D" w:rsidP="0003034D">
            <w:pPr>
              <w:tabs>
                <w:tab w:val="decimal" w:pos="1054"/>
              </w:tabs>
              <w:spacing w:after="0" w:line="240" w:lineRule="atLeast"/>
              <w:ind w:right="-25"/>
              <w:jc w:val="both"/>
              <w:rPr>
                <w:rFonts w:ascii="Times New Roman" w:hAnsi="Times New Roman" w:cs="Times New Roman"/>
                <w:szCs w:val="22"/>
              </w:rPr>
            </w:pPr>
            <w:r w:rsidRPr="00B57901">
              <w:rPr>
                <w:rFonts w:ascii="Times New Roman" w:hAnsi="Times New Roman" w:cs="Times New Roman"/>
                <w:szCs w:val="22"/>
              </w:rPr>
              <w:t>957</w:t>
            </w:r>
          </w:p>
        </w:tc>
        <w:tc>
          <w:tcPr>
            <w:tcW w:w="255" w:type="dxa"/>
          </w:tcPr>
          <w:p w14:paraId="703ABD4B" w14:textId="77777777" w:rsidR="0003034D" w:rsidRPr="00B57901" w:rsidRDefault="0003034D" w:rsidP="0003034D">
            <w:pPr>
              <w:spacing w:after="0" w:line="240" w:lineRule="atLeast"/>
              <w:ind w:left="72" w:right="-25"/>
              <w:jc w:val="both"/>
              <w:rPr>
                <w:rFonts w:ascii="Times New Roman" w:hAnsi="Times New Roman" w:cs="Times New Roman"/>
                <w:szCs w:val="22"/>
              </w:rPr>
            </w:pPr>
          </w:p>
        </w:tc>
        <w:tc>
          <w:tcPr>
            <w:tcW w:w="1449" w:type="dxa"/>
          </w:tcPr>
          <w:p w14:paraId="187CCC4D" w14:textId="45AB924F" w:rsidR="0003034D" w:rsidRPr="00B57901" w:rsidRDefault="0003034D" w:rsidP="0003034D">
            <w:pPr>
              <w:tabs>
                <w:tab w:val="decimal" w:pos="1055"/>
              </w:tabs>
              <w:spacing w:after="0" w:line="240" w:lineRule="atLeast"/>
              <w:ind w:right="-25"/>
              <w:jc w:val="both"/>
              <w:rPr>
                <w:rFonts w:ascii="Times New Roman" w:hAnsi="Times New Roman" w:cs="Times New Roman"/>
                <w:szCs w:val="22"/>
              </w:rPr>
            </w:pPr>
            <w:r w:rsidRPr="00B57901">
              <w:rPr>
                <w:rFonts w:ascii="Times New Roman" w:hAnsi="Times New Roman" w:cs="Times New Roman"/>
                <w:szCs w:val="22"/>
              </w:rPr>
              <w:t>1,476</w:t>
            </w:r>
          </w:p>
        </w:tc>
      </w:tr>
      <w:tr w:rsidR="0003034D" w:rsidRPr="00B57901" w14:paraId="5D34DB37" w14:textId="77777777" w:rsidTr="000B687B">
        <w:tc>
          <w:tcPr>
            <w:tcW w:w="3492" w:type="dxa"/>
            <w:vAlign w:val="center"/>
          </w:tcPr>
          <w:p w14:paraId="1EDCC812" w14:textId="77777777" w:rsidR="0003034D" w:rsidRPr="00B57901" w:rsidRDefault="0003034D" w:rsidP="0003034D">
            <w:pPr>
              <w:tabs>
                <w:tab w:val="left" w:pos="405"/>
              </w:tabs>
              <w:spacing w:after="0" w:line="240" w:lineRule="atLeast"/>
              <w:ind w:left="522" w:right="-25"/>
              <w:rPr>
                <w:rFonts w:ascii="Times New Roman" w:hAnsi="Times New Roman" w:cs="Times New Roman"/>
                <w:szCs w:val="22"/>
              </w:rPr>
            </w:pPr>
            <w:r w:rsidRPr="00B57901">
              <w:rPr>
                <w:rFonts w:ascii="Times New Roman" w:hAnsi="Times New Roman" w:cs="Times New Roman"/>
                <w:szCs w:val="22"/>
              </w:rPr>
              <w:t>Revenue department receivable</w:t>
            </w:r>
          </w:p>
        </w:tc>
        <w:tc>
          <w:tcPr>
            <w:tcW w:w="1276" w:type="dxa"/>
          </w:tcPr>
          <w:p w14:paraId="16F410DD" w14:textId="66C29912" w:rsidR="0003034D" w:rsidRPr="00B57901" w:rsidRDefault="0003034D" w:rsidP="00EE3706">
            <w:pPr>
              <w:spacing w:after="0" w:line="240" w:lineRule="atLeast"/>
              <w:ind w:left="72" w:right="-25"/>
              <w:jc w:val="center"/>
              <w:rPr>
                <w:rFonts w:ascii="Times New Roman" w:hAnsi="Times New Roman" w:cs="Times New Roman"/>
                <w:szCs w:val="22"/>
                <w:cs/>
              </w:rPr>
            </w:pPr>
            <w:r w:rsidRPr="00B57901">
              <w:rPr>
                <w:rFonts w:ascii="Times New Roman" w:hAnsi="Times New Roman" w:cs="Times New Roman"/>
                <w:szCs w:val="22"/>
              </w:rPr>
              <w:t>-</w:t>
            </w:r>
          </w:p>
        </w:tc>
        <w:tc>
          <w:tcPr>
            <w:tcW w:w="264" w:type="dxa"/>
          </w:tcPr>
          <w:p w14:paraId="2C37BC36" w14:textId="77777777" w:rsidR="0003034D" w:rsidRPr="00B57901" w:rsidRDefault="0003034D" w:rsidP="0003034D">
            <w:pPr>
              <w:tabs>
                <w:tab w:val="decimal" w:pos="1113"/>
              </w:tabs>
              <w:spacing w:after="0" w:line="240" w:lineRule="atLeast"/>
              <w:ind w:left="72" w:right="-25"/>
              <w:jc w:val="both"/>
              <w:rPr>
                <w:rFonts w:ascii="Times New Roman" w:hAnsi="Times New Roman" w:cs="Times New Roman"/>
                <w:szCs w:val="22"/>
              </w:rPr>
            </w:pPr>
          </w:p>
        </w:tc>
        <w:tc>
          <w:tcPr>
            <w:tcW w:w="1429" w:type="dxa"/>
          </w:tcPr>
          <w:p w14:paraId="713C39DB" w14:textId="6925FE8D" w:rsidR="0003034D" w:rsidRPr="00B57901" w:rsidRDefault="0003034D" w:rsidP="0003034D">
            <w:pPr>
              <w:tabs>
                <w:tab w:val="decimal" w:pos="1049"/>
              </w:tabs>
              <w:spacing w:after="0" w:line="240" w:lineRule="atLeast"/>
              <w:ind w:left="72" w:right="-25"/>
              <w:jc w:val="both"/>
              <w:rPr>
                <w:rFonts w:ascii="Times New Roman" w:hAnsi="Times New Roman" w:cs="Times New Roman"/>
                <w:szCs w:val="22"/>
              </w:rPr>
            </w:pPr>
            <w:r w:rsidRPr="00B57901">
              <w:rPr>
                <w:rFonts w:ascii="Times New Roman" w:hAnsi="Times New Roman" w:cs="Times New Roman"/>
                <w:szCs w:val="22"/>
              </w:rPr>
              <w:t>688</w:t>
            </w:r>
          </w:p>
        </w:tc>
        <w:tc>
          <w:tcPr>
            <w:tcW w:w="264" w:type="dxa"/>
          </w:tcPr>
          <w:p w14:paraId="2E848963" w14:textId="77777777" w:rsidR="0003034D" w:rsidRPr="00B57901" w:rsidRDefault="0003034D" w:rsidP="0003034D">
            <w:pPr>
              <w:tabs>
                <w:tab w:val="decimal" w:pos="1113"/>
              </w:tabs>
              <w:spacing w:after="0" w:line="240" w:lineRule="atLeast"/>
              <w:ind w:left="72" w:right="-25"/>
              <w:jc w:val="both"/>
              <w:rPr>
                <w:rFonts w:ascii="Times New Roman" w:hAnsi="Times New Roman" w:cs="Times New Roman"/>
                <w:szCs w:val="22"/>
              </w:rPr>
            </w:pPr>
          </w:p>
        </w:tc>
        <w:tc>
          <w:tcPr>
            <w:tcW w:w="1303" w:type="dxa"/>
          </w:tcPr>
          <w:p w14:paraId="2D975423" w14:textId="0CD96258" w:rsidR="0003034D" w:rsidRPr="00B57901" w:rsidRDefault="0003034D" w:rsidP="0003034D">
            <w:pPr>
              <w:spacing w:after="0" w:line="240" w:lineRule="atLeast"/>
              <w:ind w:right="-25"/>
              <w:jc w:val="center"/>
              <w:rPr>
                <w:rFonts w:ascii="Times New Roman" w:hAnsi="Times New Roman" w:cs="Times New Roman"/>
                <w:szCs w:val="22"/>
              </w:rPr>
            </w:pPr>
            <w:r w:rsidRPr="00B57901">
              <w:rPr>
                <w:rFonts w:ascii="Times New Roman" w:hAnsi="Times New Roman" w:cs="Times New Roman"/>
                <w:szCs w:val="22"/>
              </w:rPr>
              <w:t>-</w:t>
            </w:r>
          </w:p>
        </w:tc>
        <w:tc>
          <w:tcPr>
            <w:tcW w:w="255" w:type="dxa"/>
          </w:tcPr>
          <w:p w14:paraId="21838CE5" w14:textId="77777777" w:rsidR="0003034D" w:rsidRPr="00B57901" w:rsidRDefault="0003034D" w:rsidP="0003034D">
            <w:pPr>
              <w:spacing w:after="0" w:line="240" w:lineRule="atLeast"/>
              <w:ind w:left="72" w:right="-25"/>
              <w:jc w:val="both"/>
              <w:rPr>
                <w:rFonts w:ascii="Times New Roman" w:hAnsi="Times New Roman" w:cs="Times New Roman"/>
                <w:szCs w:val="22"/>
              </w:rPr>
            </w:pPr>
          </w:p>
        </w:tc>
        <w:tc>
          <w:tcPr>
            <w:tcW w:w="1449" w:type="dxa"/>
          </w:tcPr>
          <w:p w14:paraId="4EC10049" w14:textId="6218AEC6" w:rsidR="0003034D" w:rsidRPr="00B57901" w:rsidRDefault="0003034D" w:rsidP="0003034D">
            <w:pPr>
              <w:spacing w:after="0" w:line="240" w:lineRule="atLeast"/>
              <w:ind w:right="-25"/>
              <w:jc w:val="center"/>
              <w:rPr>
                <w:rFonts w:ascii="Times New Roman" w:hAnsi="Times New Roman" w:cs="Times New Roman"/>
                <w:szCs w:val="22"/>
              </w:rPr>
            </w:pPr>
            <w:r w:rsidRPr="00B57901">
              <w:rPr>
                <w:rFonts w:ascii="Times New Roman" w:hAnsi="Times New Roman" w:cs="Times New Roman"/>
                <w:szCs w:val="22"/>
              </w:rPr>
              <w:t>-</w:t>
            </w:r>
          </w:p>
        </w:tc>
      </w:tr>
      <w:tr w:rsidR="0003034D" w:rsidRPr="00B57901" w14:paraId="5CBB4E58" w14:textId="77777777" w:rsidTr="000B687B">
        <w:tc>
          <w:tcPr>
            <w:tcW w:w="3492" w:type="dxa"/>
            <w:vAlign w:val="center"/>
          </w:tcPr>
          <w:p w14:paraId="4FCABFFF" w14:textId="77777777" w:rsidR="0003034D" w:rsidRPr="00B57901" w:rsidRDefault="0003034D" w:rsidP="0003034D">
            <w:pPr>
              <w:tabs>
                <w:tab w:val="left" w:pos="405"/>
              </w:tabs>
              <w:spacing w:after="0" w:line="240" w:lineRule="atLeast"/>
              <w:ind w:left="522" w:right="-25"/>
              <w:rPr>
                <w:rFonts w:ascii="Times New Roman" w:hAnsi="Times New Roman" w:cs="Times New Roman"/>
                <w:szCs w:val="22"/>
              </w:rPr>
            </w:pPr>
            <w:r w:rsidRPr="00B57901">
              <w:rPr>
                <w:rFonts w:ascii="Times New Roman" w:hAnsi="Times New Roman" w:cs="Times New Roman"/>
                <w:szCs w:val="22"/>
                <w:lang w:val="en-GB"/>
              </w:rPr>
              <w:t>Undue purchase tax</w:t>
            </w:r>
          </w:p>
        </w:tc>
        <w:tc>
          <w:tcPr>
            <w:tcW w:w="1276" w:type="dxa"/>
          </w:tcPr>
          <w:p w14:paraId="30346C82" w14:textId="527744AB" w:rsidR="0003034D" w:rsidRPr="00B57901" w:rsidRDefault="0003034D" w:rsidP="0003034D">
            <w:pPr>
              <w:tabs>
                <w:tab w:val="decimal" w:pos="1049"/>
              </w:tabs>
              <w:spacing w:after="0" w:line="240" w:lineRule="atLeast"/>
              <w:ind w:left="72" w:right="-25"/>
              <w:jc w:val="both"/>
              <w:rPr>
                <w:rFonts w:ascii="Times New Roman" w:hAnsi="Times New Roman" w:cs="Times New Roman"/>
                <w:szCs w:val="22"/>
                <w:cs/>
              </w:rPr>
            </w:pPr>
            <w:r w:rsidRPr="00B57901">
              <w:rPr>
                <w:rFonts w:ascii="Times New Roman" w:hAnsi="Times New Roman" w:cs="Times New Roman"/>
                <w:szCs w:val="22"/>
              </w:rPr>
              <w:t>1,117</w:t>
            </w:r>
          </w:p>
        </w:tc>
        <w:tc>
          <w:tcPr>
            <w:tcW w:w="264" w:type="dxa"/>
          </w:tcPr>
          <w:p w14:paraId="66338D04" w14:textId="77777777" w:rsidR="0003034D" w:rsidRPr="00B57901" w:rsidRDefault="0003034D" w:rsidP="0003034D">
            <w:pPr>
              <w:tabs>
                <w:tab w:val="decimal" w:pos="1113"/>
              </w:tabs>
              <w:spacing w:after="0" w:line="240" w:lineRule="atLeast"/>
              <w:ind w:left="72" w:right="-25"/>
              <w:jc w:val="both"/>
              <w:rPr>
                <w:rFonts w:ascii="Times New Roman" w:hAnsi="Times New Roman" w:cs="Times New Roman"/>
                <w:szCs w:val="22"/>
              </w:rPr>
            </w:pPr>
          </w:p>
        </w:tc>
        <w:tc>
          <w:tcPr>
            <w:tcW w:w="1429" w:type="dxa"/>
          </w:tcPr>
          <w:p w14:paraId="62B5D1D4" w14:textId="2A1433B2" w:rsidR="0003034D" w:rsidRPr="00B57901" w:rsidRDefault="0003034D" w:rsidP="0003034D">
            <w:pPr>
              <w:tabs>
                <w:tab w:val="decimal" w:pos="1049"/>
              </w:tabs>
              <w:spacing w:after="0" w:line="240" w:lineRule="atLeast"/>
              <w:ind w:left="72" w:right="-25"/>
              <w:jc w:val="both"/>
              <w:rPr>
                <w:rFonts w:ascii="Times New Roman" w:hAnsi="Times New Roman" w:cs="Times New Roman"/>
                <w:szCs w:val="22"/>
              </w:rPr>
            </w:pPr>
            <w:r w:rsidRPr="00B57901">
              <w:rPr>
                <w:rFonts w:ascii="Times New Roman" w:hAnsi="Times New Roman" w:cs="Times New Roman"/>
                <w:szCs w:val="22"/>
              </w:rPr>
              <w:t>1,701</w:t>
            </w:r>
          </w:p>
        </w:tc>
        <w:tc>
          <w:tcPr>
            <w:tcW w:w="264" w:type="dxa"/>
          </w:tcPr>
          <w:p w14:paraId="743FAA1F" w14:textId="77777777" w:rsidR="0003034D" w:rsidRPr="00B57901" w:rsidRDefault="0003034D" w:rsidP="0003034D">
            <w:pPr>
              <w:tabs>
                <w:tab w:val="decimal" w:pos="1113"/>
              </w:tabs>
              <w:spacing w:after="0" w:line="240" w:lineRule="atLeast"/>
              <w:ind w:left="72" w:right="-25"/>
              <w:jc w:val="both"/>
              <w:rPr>
                <w:rFonts w:ascii="Times New Roman" w:hAnsi="Times New Roman" w:cs="Times New Roman"/>
                <w:szCs w:val="22"/>
              </w:rPr>
            </w:pPr>
          </w:p>
        </w:tc>
        <w:tc>
          <w:tcPr>
            <w:tcW w:w="1303" w:type="dxa"/>
          </w:tcPr>
          <w:p w14:paraId="496E6DFC" w14:textId="2D57AC3A" w:rsidR="0003034D" w:rsidRPr="00B57901" w:rsidRDefault="0003034D" w:rsidP="0003034D">
            <w:pPr>
              <w:tabs>
                <w:tab w:val="decimal" w:pos="1054"/>
              </w:tabs>
              <w:spacing w:after="0" w:line="240" w:lineRule="atLeast"/>
              <w:ind w:right="-25"/>
              <w:jc w:val="both"/>
              <w:rPr>
                <w:rFonts w:ascii="Times New Roman" w:hAnsi="Times New Roman" w:cs="Times New Roman"/>
                <w:szCs w:val="22"/>
              </w:rPr>
            </w:pPr>
            <w:r w:rsidRPr="00B57901">
              <w:rPr>
                <w:rFonts w:ascii="Times New Roman" w:hAnsi="Times New Roman" w:cs="Times New Roman"/>
                <w:szCs w:val="22"/>
              </w:rPr>
              <w:t>1,117</w:t>
            </w:r>
          </w:p>
        </w:tc>
        <w:tc>
          <w:tcPr>
            <w:tcW w:w="255" w:type="dxa"/>
          </w:tcPr>
          <w:p w14:paraId="2C7E26CD" w14:textId="77777777" w:rsidR="0003034D" w:rsidRPr="00B57901" w:rsidRDefault="0003034D" w:rsidP="0003034D">
            <w:pPr>
              <w:spacing w:after="0" w:line="240" w:lineRule="atLeast"/>
              <w:ind w:left="72" w:right="-25"/>
              <w:jc w:val="both"/>
              <w:rPr>
                <w:rFonts w:ascii="Times New Roman" w:hAnsi="Times New Roman" w:cs="Times New Roman"/>
                <w:szCs w:val="22"/>
              </w:rPr>
            </w:pPr>
          </w:p>
        </w:tc>
        <w:tc>
          <w:tcPr>
            <w:tcW w:w="1449" w:type="dxa"/>
          </w:tcPr>
          <w:p w14:paraId="7EA36088" w14:textId="6A94F36B" w:rsidR="0003034D" w:rsidRPr="00B57901" w:rsidRDefault="0003034D" w:rsidP="0003034D">
            <w:pPr>
              <w:tabs>
                <w:tab w:val="decimal" w:pos="1055"/>
              </w:tabs>
              <w:spacing w:after="0" w:line="240" w:lineRule="atLeast"/>
              <w:ind w:right="-25"/>
              <w:jc w:val="both"/>
              <w:rPr>
                <w:rFonts w:ascii="Times New Roman" w:hAnsi="Times New Roman" w:cs="Times New Roman"/>
                <w:szCs w:val="22"/>
              </w:rPr>
            </w:pPr>
            <w:r w:rsidRPr="00B57901">
              <w:rPr>
                <w:rFonts w:ascii="Times New Roman" w:hAnsi="Times New Roman" w:cs="Times New Roman"/>
                <w:szCs w:val="22"/>
              </w:rPr>
              <w:t>1,109</w:t>
            </w:r>
          </w:p>
        </w:tc>
      </w:tr>
      <w:tr w:rsidR="0003034D" w:rsidRPr="00B57901" w14:paraId="5CCA5B34" w14:textId="77777777" w:rsidTr="000B687B">
        <w:tc>
          <w:tcPr>
            <w:tcW w:w="3492" w:type="dxa"/>
            <w:vAlign w:val="center"/>
          </w:tcPr>
          <w:p w14:paraId="18B97970" w14:textId="77777777" w:rsidR="0003034D" w:rsidRPr="00B57901" w:rsidRDefault="0003034D" w:rsidP="0003034D">
            <w:pPr>
              <w:tabs>
                <w:tab w:val="left" w:pos="405"/>
              </w:tabs>
              <w:spacing w:after="0" w:line="240" w:lineRule="atLeast"/>
              <w:ind w:left="522" w:right="-25"/>
              <w:jc w:val="thaiDistribute"/>
              <w:rPr>
                <w:rFonts w:ascii="Times New Roman" w:hAnsi="Times New Roman" w:cs="Times New Roman"/>
                <w:szCs w:val="22"/>
                <w:lang w:val="en-GB"/>
              </w:rPr>
            </w:pPr>
            <w:r w:rsidRPr="00B57901">
              <w:rPr>
                <w:rFonts w:ascii="Times New Roman" w:hAnsi="Times New Roman" w:cs="Times New Roman"/>
                <w:szCs w:val="22"/>
                <w:lang w:val="en-GB"/>
              </w:rPr>
              <w:t>Other</w:t>
            </w:r>
          </w:p>
        </w:tc>
        <w:tc>
          <w:tcPr>
            <w:tcW w:w="1276" w:type="dxa"/>
          </w:tcPr>
          <w:p w14:paraId="1E746DA5" w14:textId="44923AFF" w:rsidR="0003034D" w:rsidRPr="00B57901" w:rsidRDefault="0003034D" w:rsidP="0003034D">
            <w:pPr>
              <w:tabs>
                <w:tab w:val="decimal" w:pos="1049"/>
              </w:tabs>
              <w:spacing w:after="0" w:line="240" w:lineRule="atLeast"/>
              <w:ind w:left="72" w:right="-25"/>
              <w:jc w:val="both"/>
              <w:rPr>
                <w:rFonts w:ascii="Times New Roman" w:hAnsi="Times New Roman" w:cs="Times New Roman"/>
                <w:szCs w:val="22"/>
              </w:rPr>
            </w:pPr>
            <w:r w:rsidRPr="00B57901">
              <w:rPr>
                <w:rFonts w:ascii="Times New Roman" w:hAnsi="Times New Roman" w:cs="Times New Roman"/>
                <w:szCs w:val="22"/>
              </w:rPr>
              <w:t>82</w:t>
            </w:r>
          </w:p>
        </w:tc>
        <w:tc>
          <w:tcPr>
            <w:tcW w:w="264" w:type="dxa"/>
          </w:tcPr>
          <w:p w14:paraId="739F1001" w14:textId="77777777" w:rsidR="0003034D" w:rsidRPr="00B57901" w:rsidRDefault="0003034D" w:rsidP="0003034D">
            <w:pPr>
              <w:tabs>
                <w:tab w:val="decimal" w:pos="1113"/>
              </w:tabs>
              <w:spacing w:after="0" w:line="240" w:lineRule="atLeast"/>
              <w:ind w:left="72" w:right="-25"/>
              <w:jc w:val="both"/>
              <w:rPr>
                <w:rFonts w:ascii="Times New Roman" w:hAnsi="Times New Roman" w:cs="Times New Roman"/>
                <w:szCs w:val="22"/>
              </w:rPr>
            </w:pPr>
          </w:p>
        </w:tc>
        <w:tc>
          <w:tcPr>
            <w:tcW w:w="1429" w:type="dxa"/>
          </w:tcPr>
          <w:p w14:paraId="3835F7FD" w14:textId="1A5484D6" w:rsidR="0003034D" w:rsidRPr="00B57901" w:rsidRDefault="0003034D" w:rsidP="0003034D">
            <w:pPr>
              <w:tabs>
                <w:tab w:val="decimal" w:pos="1049"/>
              </w:tabs>
              <w:spacing w:after="0" w:line="240" w:lineRule="atLeast"/>
              <w:ind w:left="72" w:right="-25"/>
              <w:jc w:val="both"/>
              <w:rPr>
                <w:rFonts w:ascii="Times New Roman" w:hAnsi="Times New Roman" w:cs="Times New Roman"/>
                <w:szCs w:val="22"/>
              </w:rPr>
            </w:pPr>
            <w:r w:rsidRPr="00B57901">
              <w:rPr>
                <w:rFonts w:ascii="Times New Roman" w:hAnsi="Times New Roman" w:cs="Times New Roman"/>
                <w:szCs w:val="22"/>
              </w:rPr>
              <w:t>967</w:t>
            </w:r>
          </w:p>
        </w:tc>
        <w:tc>
          <w:tcPr>
            <w:tcW w:w="264" w:type="dxa"/>
          </w:tcPr>
          <w:p w14:paraId="0977880B" w14:textId="77777777" w:rsidR="0003034D" w:rsidRPr="00B57901" w:rsidRDefault="0003034D" w:rsidP="0003034D">
            <w:pPr>
              <w:tabs>
                <w:tab w:val="decimal" w:pos="1113"/>
              </w:tabs>
              <w:spacing w:after="0" w:line="240" w:lineRule="atLeast"/>
              <w:ind w:left="72" w:right="-25"/>
              <w:jc w:val="both"/>
              <w:rPr>
                <w:rFonts w:ascii="Times New Roman" w:hAnsi="Times New Roman" w:cs="Times New Roman"/>
                <w:szCs w:val="22"/>
              </w:rPr>
            </w:pPr>
          </w:p>
        </w:tc>
        <w:tc>
          <w:tcPr>
            <w:tcW w:w="1303" w:type="dxa"/>
          </w:tcPr>
          <w:p w14:paraId="49AACD63" w14:textId="4879D68C" w:rsidR="0003034D" w:rsidRPr="00B57901" w:rsidRDefault="0003034D" w:rsidP="0003034D">
            <w:pPr>
              <w:tabs>
                <w:tab w:val="decimal" w:pos="1054"/>
              </w:tabs>
              <w:spacing w:after="0" w:line="240" w:lineRule="atLeast"/>
              <w:ind w:right="-25"/>
              <w:jc w:val="both"/>
              <w:rPr>
                <w:rFonts w:ascii="Times New Roman" w:hAnsi="Times New Roman" w:cs="Times New Roman"/>
                <w:szCs w:val="22"/>
              </w:rPr>
            </w:pPr>
            <w:r w:rsidRPr="00B57901">
              <w:rPr>
                <w:rFonts w:ascii="Times New Roman" w:hAnsi="Times New Roman" w:cs="Times New Roman"/>
                <w:szCs w:val="22"/>
              </w:rPr>
              <w:t>82</w:t>
            </w:r>
          </w:p>
        </w:tc>
        <w:tc>
          <w:tcPr>
            <w:tcW w:w="255" w:type="dxa"/>
          </w:tcPr>
          <w:p w14:paraId="38961C11" w14:textId="77777777" w:rsidR="0003034D" w:rsidRPr="00B57901" w:rsidRDefault="0003034D" w:rsidP="0003034D">
            <w:pPr>
              <w:spacing w:after="0" w:line="240" w:lineRule="atLeast"/>
              <w:ind w:left="72" w:right="-25"/>
              <w:jc w:val="both"/>
              <w:rPr>
                <w:rFonts w:ascii="Times New Roman" w:hAnsi="Times New Roman" w:cs="Times New Roman"/>
                <w:szCs w:val="22"/>
              </w:rPr>
            </w:pPr>
          </w:p>
        </w:tc>
        <w:tc>
          <w:tcPr>
            <w:tcW w:w="1449" w:type="dxa"/>
          </w:tcPr>
          <w:p w14:paraId="71BF8E7E" w14:textId="039C9BAF" w:rsidR="0003034D" w:rsidRPr="00B57901" w:rsidRDefault="0003034D" w:rsidP="0003034D">
            <w:pPr>
              <w:tabs>
                <w:tab w:val="decimal" w:pos="1055"/>
              </w:tabs>
              <w:spacing w:after="0" w:line="240" w:lineRule="atLeast"/>
              <w:ind w:right="-25"/>
              <w:jc w:val="both"/>
              <w:rPr>
                <w:rFonts w:ascii="Times New Roman" w:hAnsi="Times New Roman" w:cs="Times New Roman"/>
                <w:szCs w:val="22"/>
              </w:rPr>
            </w:pPr>
            <w:r w:rsidRPr="00B57901">
              <w:rPr>
                <w:rFonts w:ascii="Times New Roman" w:hAnsi="Times New Roman" w:cs="Times New Roman"/>
                <w:szCs w:val="22"/>
              </w:rPr>
              <w:t>967</w:t>
            </w:r>
          </w:p>
        </w:tc>
      </w:tr>
      <w:tr w:rsidR="0003034D" w:rsidRPr="00B57901" w14:paraId="502268DB" w14:textId="77777777" w:rsidTr="000B687B">
        <w:tc>
          <w:tcPr>
            <w:tcW w:w="3492" w:type="dxa"/>
            <w:vAlign w:val="center"/>
          </w:tcPr>
          <w:p w14:paraId="5A19B53A" w14:textId="77777777" w:rsidR="0003034D" w:rsidRPr="00B57901" w:rsidRDefault="0003034D" w:rsidP="0003034D">
            <w:pPr>
              <w:tabs>
                <w:tab w:val="left" w:pos="405"/>
              </w:tabs>
              <w:spacing w:after="0" w:line="240" w:lineRule="atLeast"/>
              <w:ind w:left="522" w:right="-25"/>
              <w:jc w:val="thaiDistribute"/>
              <w:rPr>
                <w:rFonts w:ascii="Times New Roman" w:hAnsi="Times New Roman" w:cs="Times New Roman"/>
                <w:b/>
                <w:bCs/>
                <w:szCs w:val="22"/>
              </w:rPr>
            </w:pPr>
            <w:r w:rsidRPr="00B57901">
              <w:rPr>
                <w:rFonts w:ascii="Times New Roman" w:hAnsi="Times New Roman" w:cs="Times New Roman"/>
                <w:b/>
                <w:bCs/>
                <w:szCs w:val="22"/>
              </w:rPr>
              <w:t>Total</w:t>
            </w:r>
          </w:p>
        </w:tc>
        <w:tc>
          <w:tcPr>
            <w:tcW w:w="1276" w:type="dxa"/>
            <w:tcBorders>
              <w:top w:val="single" w:sz="4" w:space="0" w:color="auto"/>
              <w:bottom w:val="double" w:sz="4" w:space="0" w:color="auto"/>
            </w:tcBorders>
          </w:tcPr>
          <w:p w14:paraId="274A5C05" w14:textId="183DBA2A" w:rsidR="0003034D" w:rsidRPr="00B57901" w:rsidRDefault="0003034D" w:rsidP="0003034D">
            <w:pPr>
              <w:tabs>
                <w:tab w:val="decimal" w:pos="1049"/>
              </w:tabs>
              <w:spacing w:after="0" w:line="240" w:lineRule="atLeast"/>
              <w:ind w:left="72" w:right="-25"/>
              <w:jc w:val="both"/>
              <w:rPr>
                <w:rFonts w:ascii="Times New Roman" w:hAnsi="Times New Roman" w:cs="Times New Roman"/>
                <w:b/>
                <w:bCs/>
                <w:szCs w:val="22"/>
              </w:rPr>
            </w:pPr>
            <w:r w:rsidRPr="00B57901">
              <w:rPr>
                <w:rFonts w:ascii="Times New Roman" w:hAnsi="Times New Roman" w:cs="Times New Roman"/>
                <w:b/>
                <w:bCs/>
                <w:szCs w:val="22"/>
              </w:rPr>
              <w:t>9,227</w:t>
            </w:r>
          </w:p>
        </w:tc>
        <w:tc>
          <w:tcPr>
            <w:tcW w:w="264" w:type="dxa"/>
          </w:tcPr>
          <w:p w14:paraId="6AB8FF82" w14:textId="77777777" w:rsidR="0003034D" w:rsidRPr="00B57901" w:rsidRDefault="0003034D" w:rsidP="0003034D">
            <w:pPr>
              <w:tabs>
                <w:tab w:val="decimal" w:pos="1113"/>
              </w:tabs>
              <w:spacing w:after="0" w:line="240" w:lineRule="atLeast"/>
              <w:ind w:left="72" w:right="-25"/>
              <w:jc w:val="both"/>
              <w:rPr>
                <w:rFonts w:ascii="Times New Roman" w:hAnsi="Times New Roman" w:cs="Times New Roman"/>
                <w:b/>
                <w:bCs/>
                <w:szCs w:val="22"/>
              </w:rPr>
            </w:pPr>
          </w:p>
        </w:tc>
        <w:tc>
          <w:tcPr>
            <w:tcW w:w="1429" w:type="dxa"/>
            <w:tcBorders>
              <w:top w:val="single" w:sz="4" w:space="0" w:color="auto"/>
              <w:bottom w:val="double" w:sz="4" w:space="0" w:color="auto"/>
            </w:tcBorders>
          </w:tcPr>
          <w:p w14:paraId="562F1A4F" w14:textId="51632DC3" w:rsidR="0003034D" w:rsidRPr="00B57901" w:rsidRDefault="0003034D" w:rsidP="0003034D">
            <w:pPr>
              <w:tabs>
                <w:tab w:val="decimal" w:pos="1049"/>
              </w:tabs>
              <w:spacing w:after="0" w:line="240" w:lineRule="atLeast"/>
              <w:ind w:left="72" w:right="-25"/>
              <w:jc w:val="both"/>
              <w:rPr>
                <w:rFonts w:ascii="Times New Roman" w:hAnsi="Times New Roman" w:cs="Times New Roman"/>
                <w:b/>
                <w:bCs/>
                <w:szCs w:val="22"/>
              </w:rPr>
            </w:pPr>
            <w:r w:rsidRPr="00B57901">
              <w:rPr>
                <w:rFonts w:ascii="Times New Roman" w:hAnsi="Times New Roman" w:cs="Times New Roman"/>
                <w:b/>
                <w:bCs/>
                <w:szCs w:val="22"/>
              </w:rPr>
              <w:t>10,277</w:t>
            </w:r>
          </w:p>
        </w:tc>
        <w:tc>
          <w:tcPr>
            <w:tcW w:w="264" w:type="dxa"/>
          </w:tcPr>
          <w:p w14:paraId="68111ABE" w14:textId="77777777" w:rsidR="0003034D" w:rsidRPr="00B57901" w:rsidRDefault="0003034D" w:rsidP="0003034D">
            <w:pPr>
              <w:tabs>
                <w:tab w:val="decimal" w:pos="1113"/>
              </w:tabs>
              <w:spacing w:after="0" w:line="240" w:lineRule="atLeast"/>
              <w:ind w:left="72" w:right="-25"/>
              <w:jc w:val="both"/>
              <w:rPr>
                <w:rFonts w:ascii="Times New Roman" w:hAnsi="Times New Roman" w:cs="Times New Roman"/>
                <w:b/>
                <w:bCs/>
                <w:szCs w:val="22"/>
              </w:rPr>
            </w:pPr>
          </w:p>
        </w:tc>
        <w:tc>
          <w:tcPr>
            <w:tcW w:w="1303" w:type="dxa"/>
            <w:tcBorders>
              <w:top w:val="single" w:sz="4" w:space="0" w:color="auto"/>
              <w:bottom w:val="double" w:sz="4" w:space="0" w:color="auto"/>
            </w:tcBorders>
          </w:tcPr>
          <w:p w14:paraId="733BE740" w14:textId="39E5D778" w:rsidR="0003034D" w:rsidRPr="00B57901" w:rsidRDefault="0003034D" w:rsidP="0003034D">
            <w:pPr>
              <w:tabs>
                <w:tab w:val="decimal" w:pos="1054"/>
              </w:tabs>
              <w:spacing w:after="0" w:line="240" w:lineRule="atLeast"/>
              <w:ind w:right="-25"/>
              <w:jc w:val="both"/>
              <w:rPr>
                <w:rFonts w:ascii="Times New Roman" w:hAnsi="Times New Roman" w:cs="Times New Roman"/>
                <w:b/>
                <w:bCs/>
                <w:szCs w:val="22"/>
              </w:rPr>
            </w:pPr>
            <w:r w:rsidRPr="00B57901">
              <w:rPr>
                <w:rFonts w:ascii="Times New Roman" w:hAnsi="Times New Roman" w:cs="Times New Roman"/>
                <w:b/>
                <w:bCs/>
                <w:szCs w:val="22"/>
              </w:rPr>
              <w:t>8,49</w:t>
            </w:r>
            <w:r w:rsidR="003779A4" w:rsidRPr="00B57901">
              <w:rPr>
                <w:rFonts w:ascii="Times New Roman" w:hAnsi="Times New Roman" w:cs="Times New Roman"/>
                <w:b/>
                <w:bCs/>
                <w:szCs w:val="22"/>
              </w:rPr>
              <w:t>8</w:t>
            </w:r>
          </w:p>
        </w:tc>
        <w:tc>
          <w:tcPr>
            <w:tcW w:w="255" w:type="dxa"/>
          </w:tcPr>
          <w:p w14:paraId="5C238898" w14:textId="77777777" w:rsidR="0003034D" w:rsidRPr="00B57901" w:rsidRDefault="0003034D" w:rsidP="0003034D">
            <w:pPr>
              <w:spacing w:after="0" w:line="240" w:lineRule="atLeast"/>
              <w:ind w:left="72" w:right="-25"/>
              <w:jc w:val="both"/>
              <w:rPr>
                <w:rFonts w:ascii="Times New Roman" w:hAnsi="Times New Roman" w:cs="Times New Roman"/>
                <w:b/>
                <w:bCs/>
                <w:szCs w:val="22"/>
              </w:rPr>
            </w:pPr>
          </w:p>
        </w:tc>
        <w:tc>
          <w:tcPr>
            <w:tcW w:w="1449" w:type="dxa"/>
            <w:tcBorders>
              <w:top w:val="single" w:sz="4" w:space="0" w:color="auto"/>
              <w:bottom w:val="double" w:sz="4" w:space="0" w:color="auto"/>
            </w:tcBorders>
          </w:tcPr>
          <w:p w14:paraId="5A3C2348" w14:textId="7EFD132A" w:rsidR="0003034D" w:rsidRPr="00B57901" w:rsidRDefault="0003034D" w:rsidP="0003034D">
            <w:pPr>
              <w:tabs>
                <w:tab w:val="decimal" w:pos="1054"/>
              </w:tabs>
              <w:spacing w:after="0" w:line="240" w:lineRule="atLeast"/>
              <w:ind w:right="-25"/>
              <w:jc w:val="both"/>
              <w:rPr>
                <w:rFonts w:ascii="Times New Roman" w:hAnsi="Times New Roman" w:cs="Times New Roman"/>
                <w:b/>
                <w:bCs/>
                <w:szCs w:val="22"/>
              </w:rPr>
            </w:pPr>
            <w:r w:rsidRPr="00B57901">
              <w:rPr>
                <w:rFonts w:ascii="Times New Roman" w:hAnsi="Times New Roman" w:cs="Times New Roman"/>
                <w:b/>
                <w:bCs/>
                <w:szCs w:val="22"/>
              </w:rPr>
              <w:t>8,589</w:t>
            </w:r>
          </w:p>
        </w:tc>
      </w:tr>
    </w:tbl>
    <w:p w14:paraId="531D8262" w14:textId="77777777" w:rsidR="001613FA" w:rsidRPr="00B57901" w:rsidRDefault="001613FA" w:rsidP="001613FA">
      <w:pPr>
        <w:tabs>
          <w:tab w:val="left" w:pos="567"/>
        </w:tabs>
        <w:spacing w:after="0" w:line="240" w:lineRule="atLeast"/>
        <w:ind w:left="540" w:right="-25"/>
        <w:jc w:val="thaiDistribute"/>
        <w:rPr>
          <w:rFonts w:ascii="Times New Roman" w:hAnsi="Times New Roman" w:cs="Times New Roman"/>
          <w:szCs w:val="22"/>
        </w:rPr>
      </w:pPr>
    </w:p>
    <w:p w14:paraId="6F8E424C" w14:textId="77777777" w:rsidR="001C4BD0" w:rsidRPr="00B57901" w:rsidRDefault="001C4BD0" w:rsidP="001C4BD0">
      <w:pPr>
        <w:tabs>
          <w:tab w:val="left" w:pos="567"/>
        </w:tabs>
        <w:spacing w:after="0" w:line="240" w:lineRule="atLeast"/>
        <w:ind w:right="-25"/>
        <w:jc w:val="thaiDistribute"/>
        <w:rPr>
          <w:rFonts w:ascii="Times New Roman" w:hAnsi="Times New Roman" w:cs="Times New Roman"/>
          <w:b/>
          <w:bCs/>
          <w:szCs w:val="22"/>
        </w:rPr>
      </w:pPr>
      <w:r w:rsidRPr="00B57901">
        <w:rPr>
          <w:rFonts w:ascii="Times New Roman" w:hAnsi="Times New Roman" w:cs="Times New Roman"/>
          <w:b/>
          <w:bCs/>
          <w:szCs w:val="22"/>
        </w:rPr>
        <w:br w:type="page"/>
      </w:r>
    </w:p>
    <w:p w14:paraId="2E1FC7DD" w14:textId="24ABD81B" w:rsidR="001613FA" w:rsidRPr="00B57901" w:rsidRDefault="001613FA" w:rsidP="001613FA">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B57901">
        <w:rPr>
          <w:rFonts w:ascii="Times New Roman" w:hAnsi="Times New Roman" w:cs="Times New Roman"/>
          <w:b/>
          <w:bCs/>
          <w:szCs w:val="22"/>
        </w:rPr>
        <w:lastRenderedPageBreak/>
        <w:t xml:space="preserve">Contract assets </w:t>
      </w:r>
      <w:r w:rsidRPr="00B57901">
        <w:rPr>
          <w:rFonts w:ascii="Times New Roman" w:hAnsi="Times New Roman" w:cs="Times New Roman"/>
          <w:b/>
          <w:bCs/>
          <w:szCs w:val="22"/>
          <w:cs/>
        </w:rPr>
        <w:t xml:space="preserve">/ </w:t>
      </w:r>
      <w:r w:rsidRPr="00B57901">
        <w:rPr>
          <w:rFonts w:ascii="Times New Roman" w:hAnsi="Times New Roman" w:cs="Times New Roman"/>
          <w:b/>
          <w:bCs/>
          <w:szCs w:val="22"/>
        </w:rPr>
        <w:t>contract liabilities</w:t>
      </w:r>
    </w:p>
    <w:p w14:paraId="37EAF161" w14:textId="77777777" w:rsidR="009D3F57" w:rsidRPr="00B57901" w:rsidRDefault="009D3F57" w:rsidP="001613FA">
      <w:pPr>
        <w:tabs>
          <w:tab w:val="left" w:pos="567"/>
        </w:tabs>
        <w:spacing w:after="0" w:line="240" w:lineRule="atLeast"/>
        <w:ind w:left="540" w:right="-25"/>
        <w:jc w:val="thaiDistribute"/>
        <w:rPr>
          <w:rFonts w:ascii="Times New Roman" w:hAnsi="Times New Roman" w:cs="Times New Roman"/>
          <w:b/>
          <w:bCs/>
          <w:szCs w:val="22"/>
        </w:rPr>
      </w:pPr>
    </w:p>
    <w:p w14:paraId="7098D525" w14:textId="7EC3C85F" w:rsidR="001613FA" w:rsidRPr="00B57901" w:rsidRDefault="001613FA" w:rsidP="001613FA">
      <w:pPr>
        <w:tabs>
          <w:tab w:val="left" w:pos="567"/>
        </w:tabs>
        <w:spacing w:after="0" w:line="240" w:lineRule="atLeast"/>
        <w:ind w:left="540" w:right="-25"/>
        <w:jc w:val="thaiDistribute"/>
        <w:rPr>
          <w:rFonts w:ascii="Times New Roman" w:hAnsi="Times New Roman" w:cs="Times New Roman"/>
          <w:b/>
          <w:bCs/>
          <w:szCs w:val="22"/>
        </w:rPr>
      </w:pPr>
      <w:r w:rsidRPr="00B57901">
        <w:rPr>
          <w:rFonts w:ascii="Times New Roman" w:hAnsi="Times New Roman" w:cs="Times New Roman"/>
          <w:b/>
          <w:bCs/>
          <w:szCs w:val="22"/>
        </w:rPr>
        <w:t>Contract assets</w:t>
      </w:r>
    </w:p>
    <w:p w14:paraId="758ED2FB" w14:textId="77777777" w:rsidR="001B1C04" w:rsidRPr="00B57901" w:rsidRDefault="001B1C04" w:rsidP="001613FA">
      <w:pPr>
        <w:tabs>
          <w:tab w:val="left" w:pos="567"/>
        </w:tabs>
        <w:spacing w:after="0" w:line="240" w:lineRule="atLeast"/>
        <w:ind w:left="540" w:right="-25"/>
        <w:jc w:val="thaiDistribute"/>
        <w:rPr>
          <w:rFonts w:ascii="Times New Roman" w:hAnsi="Times New Roman" w:cs="Times New Roman"/>
          <w:b/>
          <w:bCs/>
          <w:szCs w:val="22"/>
        </w:rPr>
      </w:pPr>
    </w:p>
    <w:tbl>
      <w:tblPr>
        <w:tblW w:w="9695" w:type="dxa"/>
        <w:tblInd w:w="18" w:type="dxa"/>
        <w:tblLook w:val="01E0" w:firstRow="1" w:lastRow="1" w:firstColumn="1" w:lastColumn="1" w:noHBand="0" w:noVBand="0"/>
      </w:tblPr>
      <w:tblGrid>
        <w:gridCol w:w="5901"/>
        <w:gridCol w:w="253"/>
        <w:gridCol w:w="1768"/>
        <w:gridCol w:w="247"/>
        <w:gridCol w:w="1526"/>
      </w:tblGrid>
      <w:tr w:rsidR="00B73D79" w:rsidRPr="00B57901" w14:paraId="11443F58" w14:textId="77777777" w:rsidTr="001854CA">
        <w:trPr>
          <w:tblHeader/>
        </w:trPr>
        <w:tc>
          <w:tcPr>
            <w:tcW w:w="5901" w:type="dxa"/>
          </w:tcPr>
          <w:p w14:paraId="5596F7CC" w14:textId="77777777" w:rsidR="00B73D79" w:rsidRPr="00B57901" w:rsidRDefault="00B73D79" w:rsidP="00927C0C">
            <w:pPr>
              <w:spacing w:after="0" w:line="240" w:lineRule="atLeast"/>
              <w:ind w:left="549" w:right="-25"/>
              <w:jc w:val="both"/>
              <w:rPr>
                <w:rFonts w:ascii="Times New Roman" w:hAnsi="Times New Roman" w:cs="Times New Roman"/>
                <w:szCs w:val="22"/>
              </w:rPr>
            </w:pPr>
          </w:p>
        </w:tc>
        <w:tc>
          <w:tcPr>
            <w:tcW w:w="253" w:type="dxa"/>
          </w:tcPr>
          <w:p w14:paraId="1BAD2BF9" w14:textId="77777777" w:rsidR="00B73D79" w:rsidRPr="00B57901" w:rsidRDefault="00B73D79" w:rsidP="00927C0C">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541" w:type="dxa"/>
            <w:gridSpan w:val="3"/>
            <w:vAlign w:val="bottom"/>
          </w:tcPr>
          <w:p w14:paraId="5D7CA148" w14:textId="77777777" w:rsidR="00B73D79" w:rsidRPr="00B57901" w:rsidRDefault="00B73D79" w:rsidP="00927C0C">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B57901">
              <w:rPr>
                <w:rFonts w:ascii="Times New Roman" w:eastAsia="Cordia New" w:hAnsi="Times New Roman" w:cs="Times New Roman"/>
                <w:b/>
                <w:bCs/>
                <w:szCs w:val="22"/>
              </w:rPr>
              <w:t>Consolidated and separate</w:t>
            </w:r>
            <w:r w:rsidRPr="00B57901">
              <w:rPr>
                <w:rFonts w:ascii="Times New Roman" w:eastAsia="Cordia New" w:hAnsi="Times New Roman" w:cs="Times New Roman"/>
                <w:b/>
                <w:bCs/>
                <w:szCs w:val="22"/>
                <w:cs/>
              </w:rPr>
              <w:br/>
            </w:r>
            <w:r w:rsidRPr="00B57901">
              <w:rPr>
                <w:rFonts w:ascii="Times New Roman" w:eastAsia="Cordia New" w:hAnsi="Times New Roman" w:cs="Times New Roman"/>
                <w:b/>
                <w:bCs/>
                <w:szCs w:val="22"/>
              </w:rPr>
              <w:t>financial statements</w:t>
            </w:r>
          </w:p>
        </w:tc>
      </w:tr>
      <w:tr w:rsidR="001854CA" w:rsidRPr="00B57901" w14:paraId="05096C24" w14:textId="77777777" w:rsidTr="001854CA">
        <w:trPr>
          <w:tblHeader/>
        </w:trPr>
        <w:tc>
          <w:tcPr>
            <w:tcW w:w="5901" w:type="dxa"/>
          </w:tcPr>
          <w:p w14:paraId="023ED3F0" w14:textId="77777777" w:rsidR="001854CA" w:rsidRPr="00B57901" w:rsidRDefault="001854CA" w:rsidP="001854CA">
            <w:pPr>
              <w:spacing w:after="0" w:line="240" w:lineRule="atLeast"/>
              <w:ind w:left="549" w:right="-25"/>
              <w:jc w:val="both"/>
              <w:rPr>
                <w:rFonts w:ascii="Times New Roman" w:hAnsi="Times New Roman" w:cs="Times New Roman"/>
                <w:szCs w:val="22"/>
              </w:rPr>
            </w:pPr>
          </w:p>
        </w:tc>
        <w:tc>
          <w:tcPr>
            <w:tcW w:w="253" w:type="dxa"/>
          </w:tcPr>
          <w:p w14:paraId="3F553DCF" w14:textId="77777777" w:rsidR="001854CA" w:rsidRPr="00B57901" w:rsidRDefault="001854CA" w:rsidP="001854CA">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768" w:type="dxa"/>
          </w:tcPr>
          <w:p w14:paraId="4430FAB4" w14:textId="0D218E39" w:rsidR="001854CA" w:rsidRPr="00B57901" w:rsidRDefault="001854CA" w:rsidP="001854CA">
            <w:pPr>
              <w:spacing w:after="0" w:line="240" w:lineRule="atLeast"/>
              <w:ind w:left="-108" w:right="-25"/>
              <w:jc w:val="center"/>
              <w:rPr>
                <w:rFonts w:ascii="Times New Roman" w:hAnsi="Times New Roman" w:cs="Times New Roman"/>
                <w:szCs w:val="22"/>
              </w:rPr>
            </w:pPr>
            <w:r w:rsidRPr="00B57901">
              <w:rPr>
                <w:rFonts w:ascii="Times New Roman" w:hAnsi="Times New Roman" w:cs="Times New Roman"/>
                <w:szCs w:val="22"/>
              </w:rPr>
              <w:t>30 June</w:t>
            </w:r>
          </w:p>
        </w:tc>
        <w:tc>
          <w:tcPr>
            <w:tcW w:w="247" w:type="dxa"/>
          </w:tcPr>
          <w:p w14:paraId="260EA754" w14:textId="77777777" w:rsidR="001854CA" w:rsidRPr="00B57901" w:rsidRDefault="001854CA" w:rsidP="001854CA">
            <w:pPr>
              <w:tabs>
                <w:tab w:val="left" w:pos="405"/>
              </w:tabs>
              <w:spacing w:after="0" w:line="240" w:lineRule="atLeast"/>
              <w:ind w:left="-54" w:right="-25" w:hanging="115"/>
              <w:jc w:val="center"/>
              <w:rPr>
                <w:rFonts w:ascii="Times New Roman" w:hAnsi="Times New Roman" w:cs="Times New Roman"/>
                <w:szCs w:val="22"/>
              </w:rPr>
            </w:pPr>
          </w:p>
        </w:tc>
        <w:tc>
          <w:tcPr>
            <w:tcW w:w="1526" w:type="dxa"/>
          </w:tcPr>
          <w:p w14:paraId="1B36167D" w14:textId="77777777" w:rsidR="001854CA" w:rsidRPr="00B57901" w:rsidRDefault="001854CA" w:rsidP="001854CA">
            <w:pPr>
              <w:spacing w:after="0" w:line="240" w:lineRule="atLeast"/>
              <w:ind w:left="-54" w:right="-25" w:firstLine="37"/>
              <w:jc w:val="center"/>
              <w:rPr>
                <w:rFonts w:ascii="Times New Roman" w:hAnsi="Times New Roman" w:cs="Times New Roman"/>
                <w:szCs w:val="22"/>
              </w:rPr>
            </w:pPr>
            <w:r w:rsidRPr="00B57901">
              <w:rPr>
                <w:rFonts w:ascii="Times New Roman" w:hAnsi="Times New Roman" w:cs="Times New Roman"/>
                <w:szCs w:val="22"/>
              </w:rPr>
              <w:t xml:space="preserve">31 December </w:t>
            </w:r>
          </w:p>
        </w:tc>
      </w:tr>
      <w:tr w:rsidR="001854CA" w:rsidRPr="00B57901" w14:paraId="795698DE" w14:textId="77777777" w:rsidTr="001854CA">
        <w:trPr>
          <w:tblHeader/>
        </w:trPr>
        <w:tc>
          <w:tcPr>
            <w:tcW w:w="5901" w:type="dxa"/>
          </w:tcPr>
          <w:p w14:paraId="5586536E" w14:textId="77777777" w:rsidR="001854CA" w:rsidRPr="00B57901" w:rsidRDefault="001854CA" w:rsidP="001854CA">
            <w:pPr>
              <w:spacing w:after="0" w:line="240" w:lineRule="atLeast"/>
              <w:ind w:left="549" w:right="-25"/>
              <w:jc w:val="both"/>
              <w:rPr>
                <w:rFonts w:ascii="Times New Roman" w:hAnsi="Times New Roman" w:cs="Times New Roman"/>
                <w:szCs w:val="22"/>
              </w:rPr>
            </w:pPr>
          </w:p>
        </w:tc>
        <w:tc>
          <w:tcPr>
            <w:tcW w:w="253" w:type="dxa"/>
          </w:tcPr>
          <w:p w14:paraId="1D3B7F33" w14:textId="77777777" w:rsidR="001854CA" w:rsidRPr="00B57901" w:rsidRDefault="001854CA" w:rsidP="001854CA">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768" w:type="dxa"/>
          </w:tcPr>
          <w:p w14:paraId="0E8B9202" w14:textId="3A2D4D39" w:rsidR="001854CA" w:rsidRPr="00B57901" w:rsidRDefault="001854CA" w:rsidP="001854CA">
            <w:pPr>
              <w:spacing w:after="0" w:line="240" w:lineRule="atLeast"/>
              <w:ind w:left="-108" w:right="-25"/>
              <w:jc w:val="center"/>
              <w:rPr>
                <w:rFonts w:ascii="Times New Roman" w:hAnsi="Times New Roman" w:cs="Times New Roman"/>
                <w:szCs w:val="22"/>
              </w:rPr>
            </w:pPr>
            <w:r w:rsidRPr="00B57901">
              <w:rPr>
                <w:rFonts w:ascii="Times New Roman" w:hAnsi="Times New Roman" w:cs="Times New Roman"/>
                <w:szCs w:val="22"/>
              </w:rPr>
              <w:t>2026</w:t>
            </w:r>
          </w:p>
        </w:tc>
        <w:tc>
          <w:tcPr>
            <w:tcW w:w="247" w:type="dxa"/>
          </w:tcPr>
          <w:p w14:paraId="1B6D1F56" w14:textId="77777777" w:rsidR="001854CA" w:rsidRPr="00B57901" w:rsidRDefault="001854CA" w:rsidP="001854CA">
            <w:pPr>
              <w:spacing w:after="0" w:line="240" w:lineRule="atLeast"/>
              <w:ind w:left="-108" w:right="-25"/>
              <w:jc w:val="center"/>
              <w:rPr>
                <w:rFonts w:ascii="Times New Roman" w:hAnsi="Times New Roman" w:cs="Times New Roman"/>
                <w:szCs w:val="22"/>
              </w:rPr>
            </w:pPr>
          </w:p>
        </w:tc>
        <w:tc>
          <w:tcPr>
            <w:tcW w:w="1526" w:type="dxa"/>
          </w:tcPr>
          <w:p w14:paraId="4457DA18" w14:textId="2F15CD75" w:rsidR="001854CA" w:rsidRPr="00B57901" w:rsidRDefault="001854CA" w:rsidP="001854CA">
            <w:pPr>
              <w:spacing w:after="0" w:line="240" w:lineRule="atLeast"/>
              <w:ind w:left="-108" w:right="-25"/>
              <w:jc w:val="center"/>
              <w:rPr>
                <w:rFonts w:ascii="Times New Roman" w:hAnsi="Times New Roman" w:cs="Times New Roman"/>
                <w:szCs w:val="22"/>
              </w:rPr>
            </w:pPr>
            <w:r w:rsidRPr="00B57901">
              <w:rPr>
                <w:rFonts w:ascii="Times New Roman" w:hAnsi="Times New Roman" w:cs="Times New Roman"/>
                <w:szCs w:val="22"/>
              </w:rPr>
              <w:t>2025</w:t>
            </w:r>
          </w:p>
        </w:tc>
      </w:tr>
      <w:tr w:rsidR="001854CA" w:rsidRPr="00B57901" w14:paraId="202FC6D0" w14:textId="77777777" w:rsidTr="001854CA">
        <w:trPr>
          <w:tblHeader/>
        </w:trPr>
        <w:tc>
          <w:tcPr>
            <w:tcW w:w="5901" w:type="dxa"/>
          </w:tcPr>
          <w:p w14:paraId="0A3367CD" w14:textId="5BABAEA2" w:rsidR="001854CA" w:rsidRPr="00B57901" w:rsidRDefault="001854CA" w:rsidP="001854CA">
            <w:pPr>
              <w:spacing w:after="0" w:line="240" w:lineRule="atLeast"/>
              <w:ind w:left="549" w:right="-25"/>
              <w:jc w:val="both"/>
              <w:rPr>
                <w:rFonts w:ascii="Times New Roman" w:hAnsi="Times New Roman" w:cs="Times New Roman"/>
                <w:szCs w:val="22"/>
              </w:rPr>
            </w:pPr>
          </w:p>
        </w:tc>
        <w:tc>
          <w:tcPr>
            <w:tcW w:w="253" w:type="dxa"/>
          </w:tcPr>
          <w:p w14:paraId="7121CD5B" w14:textId="77777777" w:rsidR="001854CA" w:rsidRPr="00B57901" w:rsidRDefault="001854CA" w:rsidP="001854CA">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3541" w:type="dxa"/>
            <w:gridSpan w:val="3"/>
          </w:tcPr>
          <w:p w14:paraId="38D00A81" w14:textId="77777777" w:rsidR="001854CA" w:rsidRPr="00B57901" w:rsidRDefault="001854CA" w:rsidP="001854CA">
            <w:pPr>
              <w:spacing w:after="0" w:line="240" w:lineRule="atLeast"/>
              <w:ind w:left="-54" w:right="-25" w:firstLine="37"/>
              <w:jc w:val="center"/>
              <w:rPr>
                <w:rFonts w:ascii="Times New Roman" w:hAnsi="Times New Roman" w:cs="Times New Roman"/>
                <w:szCs w:val="22"/>
              </w:rPr>
            </w:pPr>
            <w:r w:rsidRPr="00B57901">
              <w:rPr>
                <w:rFonts w:ascii="Times New Roman" w:hAnsi="Times New Roman" w:cs="Times New Roman"/>
                <w:i/>
                <w:iCs/>
                <w:szCs w:val="22"/>
                <w:cs/>
              </w:rPr>
              <w:t>(</w:t>
            </w:r>
            <w:r w:rsidRPr="00B57901">
              <w:rPr>
                <w:rFonts w:ascii="Times New Roman" w:hAnsi="Times New Roman" w:cs="Times New Roman"/>
                <w:i/>
                <w:iCs/>
                <w:szCs w:val="22"/>
              </w:rPr>
              <w:t>in thousand Baht</w:t>
            </w:r>
            <w:r w:rsidRPr="00B57901">
              <w:rPr>
                <w:rFonts w:ascii="Times New Roman" w:hAnsi="Times New Roman" w:cs="Times New Roman"/>
                <w:i/>
                <w:iCs/>
                <w:szCs w:val="22"/>
                <w:cs/>
              </w:rPr>
              <w:t>)</w:t>
            </w:r>
          </w:p>
        </w:tc>
      </w:tr>
      <w:tr w:rsidR="001854CA" w:rsidRPr="00B57901" w14:paraId="040B71B5" w14:textId="77777777" w:rsidTr="009D3F57">
        <w:tc>
          <w:tcPr>
            <w:tcW w:w="5901" w:type="dxa"/>
          </w:tcPr>
          <w:p w14:paraId="392EAE53" w14:textId="64575DCF" w:rsidR="001854CA" w:rsidRPr="00B57901" w:rsidRDefault="001854CA" w:rsidP="001854CA">
            <w:pPr>
              <w:tabs>
                <w:tab w:val="left" w:pos="405"/>
              </w:tabs>
              <w:spacing w:after="0" w:line="240" w:lineRule="atLeast"/>
              <w:ind w:left="522" w:right="-25"/>
              <w:jc w:val="thaiDistribute"/>
              <w:rPr>
                <w:rFonts w:ascii="Times New Roman" w:hAnsi="Times New Roman" w:cs="Times New Roman"/>
                <w:b/>
                <w:bCs/>
                <w:i/>
                <w:iCs/>
                <w:szCs w:val="22"/>
              </w:rPr>
            </w:pPr>
            <w:r w:rsidRPr="00B57901">
              <w:rPr>
                <w:rFonts w:ascii="Times New Roman" w:hAnsi="Times New Roman" w:cs="Times New Roman"/>
                <w:b/>
                <w:bCs/>
                <w:i/>
                <w:iCs/>
                <w:szCs w:val="22"/>
              </w:rPr>
              <w:t>Current</w:t>
            </w:r>
            <w:r w:rsidRPr="00B57901">
              <w:rPr>
                <w:rFonts w:ascii="Times New Roman" w:hAnsi="Times New Roman" w:cs="Times New Roman"/>
                <w:b/>
                <w:bCs/>
                <w:i/>
                <w:iCs/>
                <w:szCs w:val="22"/>
                <w:cs/>
              </w:rPr>
              <w:t>:-</w:t>
            </w:r>
          </w:p>
        </w:tc>
        <w:tc>
          <w:tcPr>
            <w:tcW w:w="253" w:type="dxa"/>
          </w:tcPr>
          <w:p w14:paraId="4EE273D1" w14:textId="77777777" w:rsidR="001854CA" w:rsidRPr="00B57901" w:rsidRDefault="001854CA" w:rsidP="001854CA">
            <w:pPr>
              <w:tabs>
                <w:tab w:val="decimal" w:pos="885"/>
              </w:tabs>
              <w:spacing w:after="0" w:line="240" w:lineRule="atLeast"/>
              <w:ind w:left="72" w:right="-25"/>
              <w:jc w:val="both"/>
              <w:rPr>
                <w:rFonts w:ascii="Times New Roman" w:hAnsi="Times New Roman" w:cs="Times New Roman"/>
                <w:szCs w:val="22"/>
              </w:rPr>
            </w:pPr>
          </w:p>
        </w:tc>
        <w:tc>
          <w:tcPr>
            <w:tcW w:w="1768" w:type="dxa"/>
          </w:tcPr>
          <w:p w14:paraId="6081E9FF" w14:textId="7A5D59B1" w:rsidR="001854CA" w:rsidRPr="00B57901" w:rsidRDefault="001854CA" w:rsidP="001854CA">
            <w:pPr>
              <w:tabs>
                <w:tab w:val="decimal" w:pos="1120"/>
              </w:tabs>
              <w:spacing w:after="0" w:line="240" w:lineRule="atLeast"/>
              <w:ind w:left="72" w:right="-25"/>
              <w:jc w:val="both"/>
              <w:rPr>
                <w:rFonts w:ascii="Times New Roman" w:hAnsi="Times New Roman" w:cs="Times New Roman"/>
                <w:szCs w:val="22"/>
              </w:rPr>
            </w:pPr>
          </w:p>
        </w:tc>
        <w:tc>
          <w:tcPr>
            <w:tcW w:w="247" w:type="dxa"/>
          </w:tcPr>
          <w:p w14:paraId="72FACA01" w14:textId="77777777" w:rsidR="001854CA" w:rsidRPr="00B57901" w:rsidRDefault="001854CA" w:rsidP="001854CA">
            <w:pPr>
              <w:tabs>
                <w:tab w:val="decimal" w:pos="885"/>
              </w:tabs>
              <w:spacing w:after="0" w:line="240" w:lineRule="atLeast"/>
              <w:ind w:left="72" w:right="-25"/>
              <w:jc w:val="both"/>
              <w:rPr>
                <w:rFonts w:ascii="Times New Roman" w:hAnsi="Times New Roman" w:cs="Times New Roman"/>
                <w:szCs w:val="22"/>
              </w:rPr>
            </w:pPr>
          </w:p>
        </w:tc>
        <w:tc>
          <w:tcPr>
            <w:tcW w:w="1526" w:type="dxa"/>
          </w:tcPr>
          <w:p w14:paraId="1A24778F" w14:textId="7277D618" w:rsidR="001854CA" w:rsidRPr="00B57901" w:rsidRDefault="001854CA" w:rsidP="001854CA">
            <w:pPr>
              <w:tabs>
                <w:tab w:val="decimal" w:pos="1120"/>
              </w:tabs>
              <w:spacing w:after="0" w:line="240" w:lineRule="atLeast"/>
              <w:ind w:left="72" w:right="-25"/>
              <w:jc w:val="both"/>
              <w:rPr>
                <w:rFonts w:ascii="Times New Roman" w:hAnsi="Times New Roman" w:cs="Times New Roman"/>
                <w:szCs w:val="22"/>
              </w:rPr>
            </w:pPr>
          </w:p>
        </w:tc>
      </w:tr>
      <w:tr w:rsidR="001854CA" w:rsidRPr="00B57901" w14:paraId="7A00E13A" w14:textId="77777777" w:rsidTr="009D3F57">
        <w:tc>
          <w:tcPr>
            <w:tcW w:w="5901" w:type="dxa"/>
          </w:tcPr>
          <w:p w14:paraId="052FEA28" w14:textId="7DB7AD4A" w:rsidR="001854CA" w:rsidRPr="00B57901" w:rsidRDefault="001854CA" w:rsidP="001854CA">
            <w:pPr>
              <w:tabs>
                <w:tab w:val="left" w:pos="405"/>
              </w:tabs>
              <w:spacing w:after="0" w:line="240" w:lineRule="atLeast"/>
              <w:ind w:left="522" w:right="-25"/>
              <w:jc w:val="thaiDistribute"/>
              <w:rPr>
                <w:rFonts w:ascii="Times New Roman" w:hAnsi="Times New Roman" w:cs="Times New Roman"/>
                <w:szCs w:val="22"/>
              </w:rPr>
            </w:pPr>
            <w:r w:rsidRPr="00B57901">
              <w:rPr>
                <w:rFonts w:ascii="Times New Roman" w:hAnsi="Times New Roman" w:cs="Times New Roman"/>
                <w:szCs w:val="22"/>
              </w:rPr>
              <w:t>Unbilled construction in progress</w:t>
            </w:r>
          </w:p>
        </w:tc>
        <w:tc>
          <w:tcPr>
            <w:tcW w:w="253" w:type="dxa"/>
          </w:tcPr>
          <w:p w14:paraId="1A36AD7E" w14:textId="77777777" w:rsidR="001854CA" w:rsidRPr="00B57901" w:rsidRDefault="001854CA" w:rsidP="001854CA">
            <w:pPr>
              <w:tabs>
                <w:tab w:val="decimal" w:pos="885"/>
              </w:tabs>
              <w:spacing w:after="0" w:line="240" w:lineRule="atLeast"/>
              <w:ind w:left="72" w:right="-25"/>
              <w:jc w:val="both"/>
              <w:rPr>
                <w:rFonts w:ascii="Times New Roman" w:hAnsi="Times New Roman" w:cs="Times New Roman"/>
                <w:szCs w:val="22"/>
              </w:rPr>
            </w:pPr>
          </w:p>
        </w:tc>
        <w:tc>
          <w:tcPr>
            <w:tcW w:w="1768" w:type="dxa"/>
          </w:tcPr>
          <w:p w14:paraId="3EAA6DA6" w14:textId="77777777" w:rsidR="001854CA" w:rsidRPr="00B57901" w:rsidRDefault="001854CA" w:rsidP="001854CA">
            <w:pPr>
              <w:tabs>
                <w:tab w:val="decimal" w:pos="1120"/>
              </w:tabs>
              <w:spacing w:after="0" w:line="240" w:lineRule="atLeast"/>
              <w:ind w:left="72" w:right="-25"/>
              <w:jc w:val="both"/>
              <w:rPr>
                <w:rFonts w:ascii="Times New Roman" w:hAnsi="Times New Roman" w:cs="Times New Roman"/>
                <w:szCs w:val="22"/>
              </w:rPr>
            </w:pPr>
          </w:p>
        </w:tc>
        <w:tc>
          <w:tcPr>
            <w:tcW w:w="247" w:type="dxa"/>
          </w:tcPr>
          <w:p w14:paraId="2B3D5FF5" w14:textId="77777777" w:rsidR="001854CA" w:rsidRPr="00B57901" w:rsidRDefault="001854CA" w:rsidP="001854CA">
            <w:pPr>
              <w:tabs>
                <w:tab w:val="decimal" w:pos="885"/>
              </w:tabs>
              <w:spacing w:after="0" w:line="240" w:lineRule="atLeast"/>
              <w:ind w:left="72" w:right="-25"/>
              <w:jc w:val="both"/>
              <w:rPr>
                <w:rFonts w:ascii="Times New Roman" w:hAnsi="Times New Roman" w:cs="Times New Roman"/>
                <w:szCs w:val="22"/>
              </w:rPr>
            </w:pPr>
          </w:p>
        </w:tc>
        <w:tc>
          <w:tcPr>
            <w:tcW w:w="1526" w:type="dxa"/>
          </w:tcPr>
          <w:p w14:paraId="6C970DFF" w14:textId="77777777" w:rsidR="001854CA" w:rsidRPr="00B57901" w:rsidRDefault="001854CA" w:rsidP="001854CA">
            <w:pPr>
              <w:tabs>
                <w:tab w:val="decimal" w:pos="1120"/>
              </w:tabs>
              <w:spacing w:after="0" w:line="240" w:lineRule="atLeast"/>
              <w:ind w:left="72" w:right="-25"/>
              <w:jc w:val="both"/>
              <w:rPr>
                <w:rFonts w:ascii="Times New Roman" w:hAnsi="Times New Roman" w:cs="Times New Roman"/>
                <w:szCs w:val="22"/>
              </w:rPr>
            </w:pPr>
          </w:p>
        </w:tc>
      </w:tr>
      <w:tr w:rsidR="001854CA" w:rsidRPr="00B57901" w14:paraId="7B0C09E0" w14:textId="77777777" w:rsidTr="00D73C78">
        <w:tc>
          <w:tcPr>
            <w:tcW w:w="5901" w:type="dxa"/>
          </w:tcPr>
          <w:p w14:paraId="20072DDC" w14:textId="7DB50E0C" w:rsidR="001854CA" w:rsidRPr="00B57901" w:rsidRDefault="001854CA" w:rsidP="001854CA">
            <w:pPr>
              <w:tabs>
                <w:tab w:val="left" w:pos="405"/>
              </w:tabs>
              <w:spacing w:after="0" w:line="240" w:lineRule="atLeast"/>
              <w:ind w:left="522" w:right="-25"/>
              <w:jc w:val="thaiDistribute"/>
              <w:rPr>
                <w:rFonts w:ascii="Times New Roman" w:hAnsi="Times New Roman" w:cs="Times New Roman"/>
                <w:szCs w:val="22"/>
              </w:rPr>
            </w:pPr>
            <w:r w:rsidRPr="00B57901">
              <w:rPr>
                <w:rFonts w:ascii="Times New Roman" w:hAnsi="Times New Roman" w:cs="Times New Roman"/>
                <w:szCs w:val="22"/>
              </w:rPr>
              <w:t xml:space="preserve">  Related party</w:t>
            </w:r>
          </w:p>
        </w:tc>
        <w:tc>
          <w:tcPr>
            <w:tcW w:w="253" w:type="dxa"/>
          </w:tcPr>
          <w:p w14:paraId="4E77219E" w14:textId="77777777" w:rsidR="001854CA" w:rsidRPr="00B57901" w:rsidRDefault="001854CA" w:rsidP="001854CA">
            <w:pPr>
              <w:tabs>
                <w:tab w:val="decimal" w:pos="885"/>
              </w:tabs>
              <w:spacing w:after="0" w:line="240" w:lineRule="atLeast"/>
              <w:ind w:left="72" w:right="-25"/>
              <w:jc w:val="both"/>
              <w:rPr>
                <w:rFonts w:ascii="Times New Roman" w:hAnsi="Times New Roman" w:cs="Times New Roman"/>
                <w:szCs w:val="22"/>
              </w:rPr>
            </w:pPr>
          </w:p>
        </w:tc>
        <w:tc>
          <w:tcPr>
            <w:tcW w:w="1768" w:type="dxa"/>
          </w:tcPr>
          <w:p w14:paraId="4B519C4A" w14:textId="0B648D9B" w:rsidR="001854CA" w:rsidRPr="00B57901" w:rsidRDefault="0003034D" w:rsidP="001854CA">
            <w:pPr>
              <w:tabs>
                <w:tab w:val="decimal" w:pos="1120"/>
              </w:tabs>
              <w:spacing w:after="0" w:line="240" w:lineRule="atLeast"/>
              <w:ind w:left="72" w:right="-25"/>
              <w:jc w:val="both"/>
              <w:rPr>
                <w:rFonts w:ascii="Times New Roman" w:hAnsi="Times New Roman" w:cs="Times New Roman"/>
                <w:szCs w:val="22"/>
              </w:rPr>
            </w:pPr>
            <w:r w:rsidRPr="00B57901">
              <w:rPr>
                <w:rFonts w:ascii="Times New Roman" w:hAnsi="Times New Roman" w:cs="Times New Roman"/>
                <w:szCs w:val="22"/>
              </w:rPr>
              <w:t>8,784</w:t>
            </w:r>
          </w:p>
        </w:tc>
        <w:tc>
          <w:tcPr>
            <w:tcW w:w="247" w:type="dxa"/>
          </w:tcPr>
          <w:p w14:paraId="14E5A052" w14:textId="77777777" w:rsidR="001854CA" w:rsidRPr="00B57901" w:rsidRDefault="001854CA" w:rsidP="001854CA">
            <w:pPr>
              <w:tabs>
                <w:tab w:val="decimal" w:pos="885"/>
              </w:tabs>
              <w:spacing w:after="0" w:line="240" w:lineRule="atLeast"/>
              <w:ind w:left="72" w:right="-25"/>
              <w:jc w:val="both"/>
              <w:rPr>
                <w:rFonts w:ascii="Times New Roman" w:hAnsi="Times New Roman" w:cs="Times New Roman"/>
                <w:szCs w:val="22"/>
              </w:rPr>
            </w:pPr>
          </w:p>
        </w:tc>
        <w:tc>
          <w:tcPr>
            <w:tcW w:w="1526" w:type="dxa"/>
          </w:tcPr>
          <w:p w14:paraId="484430AC" w14:textId="003F593A" w:rsidR="001854CA" w:rsidRPr="00B57901" w:rsidRDefault="001854CA" w:rsidP="001854CA">
            <w:pPr>
              <w:tabs>
                <w:tab w:val="decimal" w:pos="1120"/>
              </w:tabs>
              <w:spacing w:after="0" w:line="240" w:lineRule="atLeast"/>
              <w:ind w:left="72" w:right="-25"/>
              <w:jc w:val="both"/>
              <w:rPr>
                <w:rFonts w:ascii="Times New Roman" w:hAnsi="Times New Roman" w:cstheme="minorBidi"/>
                <w:szCs w:val="22"/>
              </w:rPr>
            </w:pPr>
            <w:r w:rsidRPr="00B57901">
              <w:rPr>
                <w:rFonts w:ascii="Times New Roman" w:hAnsi="Times New Roman" w:cstheme="minorBidi"/>
                <w:szCs w:val="22"/>
              </w:rPr>
              <w:t>5,910</w:t>
            </w:r>
          </w:p>
        </w:tc>
      </w:tr>
      <w:tr w:rsidR="001854CA" w:rsidRPr="00B57901" w14:paraId="297E5ADE" w14:textId="77777777" w:rsidTr="00D73C78">
        <w:tc>
          <w:tcPr>
            <w:tcW w:w="5901" w:type="dxa"/>
          </w:tcPr>
          <w:p w14:paraId="754CDE73" w14:textId="25E8EE54" w:rsidR="001854CA" w:rsidRPr="00B57901" w:rsidRDefault="001854CA" w:rsidP="001854CA">
            <w:pPr>
              <w:tabs>
                <w:tab w:val="left" w:pos="405"/>
              </w:tabs>
              <w:spacing w:after="0" w:line="240" w:lineRule="atLeast"/>
              <w:ind w:left="522" w:right="-25"/>
              <w:jc w:val="thaiDistribute"/>
              <w:rPr>
                <w:rFonts w:ascii="Times New Roman" w:hAnsi="Times New Roman" w:cs="Times New Roman"/>
                <w:szCs w:val="22"/>
              </w:rPr>
            </w:pPr>
            <w:r w:rsidRPr="00B57901">
              <w:rPr>
                <w:rFonts w:ascii="Times New Roman" w:hAnsi="Times New Roman" w:cs="Times New Roman"/>
                <w:szCs w:val="22"/>
              </w:rPr>
              <w:t xml:space="preserve">  Other parties</w:t>
            </w:r>
          </w:p>
        </w:tc>
        <w:tc>
          <w:tcPr>
            <w:tcW w:w="253" w:type="dxa"/>
          </w:tcPr>
          <w:p w14:paraId="20FEE880" w14:textId="77777777" w:rsidR="001854CA" w:rsidRPr="00B57901" w:rsidRDefault="001854CA" w:rsidP="001854CA">
            <w:pPr>
              <w:tabs>
                <w:tab w:val="decimal" w:pos="885"/>
              </w:tabs>
              <w:spacing w:after="0" w:line="240" w:lineRule="atLeast"/>
              <w:ind w:left="72" w:right="-25"/>
              <w:jc w:val="both"/>
              <w:rPr>
                <w:rFonts w:ascii="Times New Roman" w:hAnsi="Times New Roman" w:cs="Times New Roman"/>
                <w:szCs w:val="22"/>
              </w:rPr>
            </w:pPr>
          </w:p>
        </w:tc>
        <w:tc>
          <w:tcPr>
            <w:tcW w:w="1768" w:type="dxa"/>
            <w:tcBorders>
              <w:bottom w:val="single" w:sz="4" w:space="0" w:color="auto"/>
            </w:tcBorders>
          </w:tcPr>
          <w:p w14:paraId="6E2A40C0" w14:textId="1D1E4AA7" w:rsidR="001854CA" w:rsidRPr="00B57901" w:rsidRDefault="0003034D" w:rsidP="001854CA">
            <w:pPr>
              <w:tabs>
                <w:tab w:val="decimal" w:pos="1120"/>
              </w:tabs>
              <w:spacing w:after="0" w:line="240" w:lineRule="atLeast"/>
              <w:ind w:left="72" w:right="-25"/>
              <w:jc w:val="both"/>
              <w:rPr>
                <w:rFonts w:ascii="Times New Roman" w:hAnsi="Times New Roman" w:cs="Times New Roman"/>
                <w:szCs w:val="22"/>
              </w:rPr>
            </w:pPr>
            <w:r w:rsidRPr="00B57901">
              <w:rPr>
                <w:rFonts w:ascii="Times New Roman" w:hAnsi="Times New Roman" w:cs="Times New Roman"/>
                <w:szCs w:val="22"/>
              </w:rPr>
              <w:t>123,814</w:t>
            </w:r>
          </w:p>
        </w:tc>
        <w:tc>
          <w:tcPr>
            <w:tcW w:w="247" w:type="dxa"/>
          </w:tcPr>
          <w:p w14:paraId="6603062D" w14:textId="77777777" w:rsidR="001854CA" w:rsidRPr="00B57901" w:rsidRDefault="001854CA" w:rsidP="001854CA">
            <w:pPr>
              <w:tabs>
                <w:tab w:val="decimal" w:pos="885"/>
              </w:tabs>
              <w:spacing w:after="0" w:line="240" w:lineRule="atLeast"/>
              <w:ind w:left="72" w:right="-25"/>
              <w:jc w:val="both"/>
              <w:rPr>
                <w:rFonts w:ascii="Times New Roman" w:hAnsi="Times New Roman" w:cs="Times New Roman"/>
                <w:szCs w:val="22"/>
              </w:rPr>
            </w:pPr>
          </w:p>
        </w:tc>
        <w:tc>
          <w:tcPr>
            <w:tcW w:w="1526" w:type="dxa"/>
            <w:tcBorders>
              <w:bottom w:val="single" w:sz="4" w:space="0" w:color="auto"/>
            </w:tcBorders>
          </w:tcPr>
          <w:p w14:paraId="1D10D314" w14:textId="766FF6DA" w:rsidR="001854CA" w:rsidRPr="00B57901" w:rsidRDefault="001854CA" w:rsidP="001854CA">
            <w:pPr>
              <w:tabs>
                <w:tab w:val="decimal" w:pos="1120"/>
              </w:tabs>
              <w:spacing w:after="0" w:line="240" w:lineRule="atLeast"/>
              <w:ind w:left="72" w:right="-25"/>
              <w:jc w:val="both"/>
              <w:rPr>
                <w:rFonts w:ascii="Times New Roman" w:hAnsi="Times New Roman" w:cs="Times New Roman"/>
                <w:szCs w:val="22"/>
              </w:rPr>
            </w:pPr>
            <w:r w:rsidRPr="00B57901">
              <w:rPr>
                <w:rFonts w:ascii="Times New Roman" w:hAnsi="Times New Roman" w:cs="Times New Roman"/>
                <w:szCs w:val="22"/>
              </w:rPr>
              <w:t>74,709</w:t>
            </w:r>
          </w:p>
        </w:tc>
      </w:tr>
      <w:tr w:rsidR="001854CA" w:rsidRPr="00B57901" w14:paraId="515E30DB" w14:textId="77777777" w:rsidTr="00D73C78">
        <w:tc>
          <w:tcPr>
            <w:tcW w:w="5901" w:type="dxa"/>
          </w:tcPr>
          <w:p w14:paraId="157140E1" w14:textId="326B09A1" w:rsidR="001854CA" w:rsidRPr="00B57901" w:rsidRDefault="001854CA" w:rsidP="001854CA">
            <w:pPr>
              <w:tabs>
                <w:tab w:val="left" w:pos="405"/>
              </w:tabs>
              <w:spacing w:after="0" w:line="240" w:lineRule="atLeast"/>
              <w:ind w:left="522" w:right="-25"/>
              <w:jc w:val="thaiDistribute"/>
              <w:rPr>
                <w:rFonts w:ascii="Times New Roman" w:hAnsi="Times New Roman" w:cs="Times New Roman"/>
                <w:szCs w:val="22"/>
              </w:rPr>
            </w:pPr>
            <w:r w:rsidRPr="00B57901">
              <w:rPr>
                <w:rFonts w:ascii="Times New Roman" w:hAnsi="Times New Roman" w:cs="Times New Roman"/>
                <w:szCs w:val="22"/>
              </w:rPr>
              <w:t>Total</w:t>
            </w:r>
          </w:p>
        </w:tc>
        <w:tc>
          <w:tcPr>
            <w:tcW w:w="253" w:type="dxa"/>
          </w:tcPr>
          <w:p w14:paraId="34D2C5AA" w14:textId="77777777" w:rsidR="001854CA" w:rsidRPr="00B57901" w:rsidRDefault="001854CA" w:rsidP="001854CA">
            <w:pPr>
              <w:tabs>
                <w:tab w:val="decimal" w:pos="885"/>
              </w:tabs>
              <w:spacing w:after="0" w:line="240" w:lineRule="atLeast"/>
              <w:ind w:left="72" w:right="-25"/>
              <w:jc w:val="both"/>
              <w:rPr>
                <w:rFonts w:ascii="Times New Roman" w:hAnsi="Times New Roman" w:cs="Times New Roman"/>
                <w:szCs w:val="22"/>
              </w:rPr>
            </w:pPr>
          </w:p>
        </w:tc>
        <w:tc>
          <w:tcPr>
            <w:tcW w:w="1768" w:type="dxa"/>
            <w:tcBorders>
              <w:top w:val="single" w:sz="4" w:space="0" w:color="auto"/>
            </w:tcBorders>
          </w:tcPr>
          <w:p w14:paraId="14F5E101" w14:textId="1EE84E62" w:rsidR="001854CA" w:rsidRPr="00B57901" w:rsidRDefault="0003034D" w:rsidP="001854CA">
            <w:pPr>
              <w:tabs>
                <w:tab w:val="decimal" w:pos="1120"/>
              </w:tabs>
              <w:spacing w:after="0" w:line="240" w:lineRule="atLeast"/>
              <w:ind w:left="72" w:right="-25"/>
              <w:jc w:val="both"/>
              <w:rPr>
                <w:rFonts w:ascii="Times New Roman" w:hAnsi="Times New Roman" w:cs="Times New Roman"/>
                <w:szCs w:val="22"/>
              </w:rPr>
            </w:pPr>
            <w:r w:rsidRPr="00B57901">
              <w:rPr>
                <w:rFonts w:ascii="Times New Roman" w:hAnsi="Times New Roman" w:cs="Times New Roman"/>
                <w:szCs w:val="22"/>
              </w:rPr>
              <w:t>132,598</w:t>
            </w:r>
          </w:p>
        </w:tc>
        <w:tc>
          <w:tcPr>
            <w:tcW w:w="247" w:type="dxa"/>
          </w:tcPr>
          <w:p w14:paraId="37C59976" w14:textId="77777777" w:rsidR="001854CA" w:rsidRPr="00B57901" w:rsidRDefault="001854CA" w:rsidP="001854CA">
            <w:pPr>
              <w:tabs>
                <w:tab w:val="decimal" w:pos="885"/>
              </w:tabs>
              <w:spacing w:after="0" w:line="240" w:lineRule="atLeast"/>
              <w:ind w:left="72" w:right="-25"/>
              <w:jc w:val="both"/>
              <w:rPr>
                <w:rFonts w:ascii="Times New Roman" w:hAnsi="Times New Roman" w:cs="Times New Roman"/>
                <w:szCs w:val="22"/>
              </w:rPr>
            </w:pPr>
          </w:p>
        </w:tc>
        <w:tc>
          <w:tcPr>
            <w:tcW w:w="1526" w:type="dxa"/>
            <w:tcBorders>
              <w:top w:val="single" w:sz="4" w:space="0" w:color="auto"/>
            </w:tcBorders>
          </w:tcPr>
          <w:p w14:paraId="329D2341" w14:textId="0FD3399D" w:rsidR="001854CA" w:rsidRPr="00B57901" w:rsidRDefault="001854CA" w:rsidP="001854CA">
            <w:pPr>
              <w:tabs>
                <w:tab w:val="decimal" w:pos="1120"/>
              </w:tabs>
              <w:spacing w:after="0" w:line="240" w:lineRule="atLeast"/>
              <w:ind w:left="72" w:right="-25"/>
              <w:jc w:val="both"/>
              <w:rPr>
                <w:rFonts w:ascii="Times New Roman" w:hAnsi="Times New Roman" w:cs="Times New Roman"/>
                <w:szCs w:val="22"/>
              </w:rPr>
            </w:pPr>
            <w:r w:rsidRPr="00B57901">
              <w:rPr>
                <w:rFonts w:ascii="Times New Roman" w:hAnsi="Times New Roman" w:cs="Times New Roman"/>
                <w:szCs w:val="22"/>
              </w:rPr>
              <w:t>80,619</w:t>
            </w:r>
          </w:p>
        </w:tc>
      </w:tr>
      <w:tr w:rsidR="001854CA" w:rsidRPr="00B57901" w14:paraId="37ADCAC2" w14:textId="77777777" w:rsidTr="009D3F57">
        <w:tc>
          <w:tcPr>
            <w:tcW w:w="5901" w:type="dxa"/>
          </w:tcPr>
          <w:p w14:paraId="4615EE8A" w14:textId="77777777" w:rsidR="001854CA" w:rsidRPr="00B57901" w:rsidRDefault="001854CA" w:rsidP="001854CA">
            <w:pPr>
              <w:tabs>
                <w:tab w:val="left" w:pos="405"/>
              </w:tabs>
              <w:spacing w:after="0" w:line="240" w:lineRule="atLeast"/>
              <w:ind w:left="522" w:right="-25"/>
              <w:jc w:val="thaiDistribute"/>
              <w:rPr>
                <w:rFonts w:ascii="Times New Roman" w:hAnsi="Times New Roman" w:cs="Times New Roman"/>
                <w:szCs w:val="22"/>
                <w:cs/>
              </w:rPr>
            </w:pPr>
            <w:r w:rsidRPr="00B57901">
              <w:rPr>
                <w:rFonts w:ascii="Times New Roman" w:hAnsi="Times New Roman" w:cs="Times New Roman"/>
                <w:i/>
                <w:iCs/>
                <w:szCs w:val="22"/>
              </w:rPr>
              <w:t>Less</w:t>
            </w:r>
            <w:r w:rsidRPr="00B57901">
              <w:rPr>
                <w:rFonts w:ascii="Times New Roman" w:hAnsi="Times New Roman" w:cs="Times New Roman"/>
                <w:szCs w:val="22"/>
              </w:rPr>
              <w:t xml:space="preserve"> allowance for expected credit loss</w:t>
            </w:r>
          </w:p>
        </w:tc>
        <w:tc>
          <w:tcPr>
            <w:tcW w:w="253" w:type="dxa"/>
          </w:tcPr>
          <w:p w14:paraId="526D1067" w14:textId="77777777" w:rsidR="001854CA" w:rsidRPr="00B57901" w:rsidRDefault="001854CA" w:rsidP="001854CA">
            <w:pPr>
              <w:tabs>
                <w:tab w:val="decimal" w:pos="885"/>
              </w:tabs>
              <w:spacing w:after="0" w:line="240" w:lineRule="atLeast"/>
              <w:ind w:left="72" w:right="-25"/>
              <w:jc w:val="both"/>
              <w:rPr>
                <w:rFonts w:ascii="Times New Roman" w:hAnsi="Times New Roman" w:cs="Times New Roman"/>
                <w:szCs w:val="22"/>
              </w:rPr>
            </w:pPr>
          </w:p>
        </w:tc>
        <w:tc>
          <w:tcPr>
            <w:tcW w:w="1768" w:type="dxa"/>
            <w:tcBorders>
              <w:bottom w:val="single" w:sz="4" w:space="0" w:color="auto"/>
            </w:tcBorders>
          </w:tcPr>
          <w:p w14:paraId="3D1B2B51" w14:textId="6F8F4028" w:rsidR="001854CA" w:rsidRPr="00B57901" w:rsidRDefault="0003034D" w:rsidP="001854CA">
            <w:pPr>
              <w:tabs>
                <w:tab w:val="decimal" w:pos="1120"/>
              </w:tabs>
              <w:spacing w:after="0" w:line="240" w:lineRule="atLeast"/>
              <w:ind w:left="72" w:right="-25"/>
              <w:jc w:val="both"/>
              <w:rPr>
                <w:rFonts w:ascii="Times New Roman" w:hAnsi="Times New Roman" w:cs="Times New Roman"/>
                <w:szCs w:val="22"/>
              </w:rPr>
            </w:pPr>
            <w:r w:rsidRPr="00B57901">
              <w:rPr>
                <w:rFonts w:ascii="Times New Roman" w:hAnsi="Times New Roman" w:cs="Times New Roman"/>
                <w:szCs w:val="22"/>
              </w:rPr>
              <w:t>(229)</w:t>
            </w:r>
          </w:p>
        </w:tc>
        <w:tc>
          <w:tcPr>
            <w:tcW w:w="247" w:type="dxa"/>
          </w:tcPr>
          <w:p w14:paraId="56598B7B" w14:textId="77777777" w:rsidR="001854CA" w:rsidRPr="00B57901" w:rsidRDefault="001854CA" w:rsidP="001854CA">
            <w:pPr>
              <w:tabs>
                <w:tab w:val="decimal" w:pos="885"/>
              </w:tabs>
              <w:spacing w:after="0" w:line="240" w:lineRule="atLeast"/>
              <w:ind w:left="72" w:right="-25"/>
              <w:jc w:val="both"/>
              <w:rPr>
                <w:rFonts w:ascii="Times New Roman" w:hAnsi="Times New Roman" w:cs="Times New Roman"/>
                <w:szCs w:val="22"/>
              </w:rPr>
            </w:pPr>
          </w:p>
        </w:tc>
        <w:tc>
          <w:tcPr>
            <w:tcW w:w="1526" w:type="dxa"/>
            <w:tcBorders>
              <w:bottom w:val="single" w:sz="4" w:space="0" w:color="auto"/>
            </w:tcBorders>
          </w:tcPr>
          <w:p w14:paraId="4448CB58" w14:textId="57F2B385" w:rsidR="001854CA" w:rsidRPr="00B57901" w:rsidRDefault="001854CA" w:rsidP="001854CA">
            <w:pPr>
              <w:tabs>
                <w:tab w:val="decimal" w:pos="1120"/>
              </w:tabs>
              <w:spacing w:after="0" w:line="240" w:lineRule="atLeast"/>
              <w:ind w:left="72" w:right="-25"/>
              <w:jc w:val="both"/>
              <w:rPr>
                <w:rFonts w:ascii="Times New Roman" w:hAnsi="Times New Roman" w:cs="Times New Roman"/>
              </w:rPr>
            </w:pPr>
            <w:r w:rsidRPr="00B57901">
              <w:rPr>
                <w:rFonts w:ascii="Times New Roman" w:hAnsi="Times New Roman" w:cs="Times New Roman"/>
              </w:rPr>
              <w:t>(143)</w:t>
            </w:r>
          </w:p>
        </w:tc>
      </w:tr>
      <w:tr w:rsidR="001854CA" w:rsidRPr="00B57901" w14:paraId="73272C41" w14:textId="77777777" w:rsidTr="009D3F57">
        <w:tc>
          <w:tcPr>
            <w:tcW w:w="5901" w:type="dxa"/>
            <w:vAlign w:val="center"/>
          </w:tcPr>
          <w:p w14:paraId="21483B83" w14:textId="77777777" w:rsidR="001854CA" w:rsidRPr="00B57901" w:rsidRDefault="001854CA" w:rsidP="001854CA">
            <w:pPr>
              <w:spacing w:after="0" w:line="240" w:lineRule="atLeast"/>
              <w:ind w:left="549" w:right="-25"/>
              <w:jc w:val="both"/>
              <w:rPr>
                <w:rFonts w:ascii="Times New Roman" w:hAnsi="Times New Roman" w:cs="Times New Roman"/>
                <w:szCs w:val="22"/>
              </w:rPr>
            </w:pPr>
            <w:r w:rsidRPr="00B57901">
              <w:rPr>
                <w:rFonts w:ascii="Times New Roman" w:hAnsi="Times New Roman" w:cs="Times New Roman"/>
                <w:szCs w:val="22"/>
              </w:rPr>
              <w:t>Net</w:t>
            </w:r>
          </w:p>
        </w:tc>
        <w:tc>
          <w:tcPr>
            <w:tcW w:w="253" w:type="dxa"/>
          </w:tcPr>
          <w:p w14:paraId="6B1FCB8E" w14:textId="77777777" w:rsidR="001854CA" w:rsidRPr="00B57901" w:rsidRDefault="001854CA" w:rsidP="001854CA">
            <w:pPr>
              <w:tabs>
                <w:tab w:val="decimal" w:pos="885"/>
              </w:tabs>
              <w:spacing w:after="0" w:line="240" w:lineRule="atLeast"/>
              <w:ind w:left="72" w:right="-25"/>
              <w:jc w:val="both"/>
              <w:rPr>
                <w:rFonts w:ascii="Times New Roman" w:hAnsi="Times New Roman" w:cs="Times New Roman"/>
                <w:szCs w:val="22"/>
              </w:rPr>
            </w:pPr>
          </w:p>
        </w:tc>
        <w:tc>
          <w:tcPr>
            <w:tcW w:w="1768" w:type="dxa"/>
            <w:tcBorders>
              <w:top w:val="single" w:sz="4" w:space="0" w:color="auto"/>
              <w:bottom w:val="single" w:sz="4" w:space="0" w:color="auto"/>
            </w:tcBorders>
          </w:tcPr>
          <w:p w14:paraId="3DD104EA" w14:textId="3B5681CF" w:rsidR="001854CA" w:rsidRPr="00B57901" w:rsidRDefault="0003034D" w:rsidP="001854CA">
            <w:pPr>
              <w:tabs>
                <w:tab w:val="decimal" w:pos="1120"/>
              </w:tabs>
              <w:spacing w:after="0" w:line="240" w:lineRule="atLeast"/>
              <w:ind w:left="72" w:right="-25"/>
              <w:jc w:val="both"/>
              <w:rPr>
                <w:rFonts w:ascii="Times New Roman" w:hAnsi="Times New Roman" w:cs="Times New Roman"/>
                <w:szCs w:val="22"/>
              </w:rPr>
            </w:pPr>
            <w:r w:rsidRPr="00B57901">
              <w:rPr>
                <w:rFonts w:ascii="Times New Roman" w:hAnsi="Times New Roman" w:cs="Times New Roman"/>
                <w:szCs w:val="22"/>
              </w:rPr>
              <w:t>132,369</w:t>
            </w:r>
          </w:p>
        </w:tc>
        <w:tc>
          <w:tcPr>
            <w:tcW w:w="247" w:type="dxa"/>
          </w:tcPr>
          <w:p w14:paraId="16B66871" w14:textId="77777777" w:rsidR="001854CA" w:rsidRPr="00B57901" w:rsidRDefault="001854CA" w:rsidP="001854CA">
            <w:pPr>
              <w:tabs>
                <w:tab w:val="decimal" w:pos="885"/>
              </w:tabs>
              <w:spacing w:after="0" w:line="240" w:lineRule="atLeast"/>
              <w:ind w:left="72" w:right="-25"/>
              <w:jc w:val="both"/>
              <w:rPr>
                <w:rFonts w:ascii="Times New Roman" w:hAnsi="Times New Roman" w:cs="Times New Roman"/>
                <w:szCs w:val="22"/>
              </w:rPr>
            </w:pPr>
          </w:p>
        </w:tc>
        <w:tc>
          <w:tcPr>
            <w:tcW w:w="1526" w:type="dxa"/>
            <w:tcBorders>
              <w:top w:val="single" w:sz="4" w:space="0" w:color="auto"/>
              <w:bottom w:val="single" w:sz="4" w:space="0" w:color="auto"/>
            </w:tcBorders>
          </w:tcPr>
          <w:p w14:paraId="6ED16BF3" w14:textId="27CEA79D" w:rsidR="001854CA" w:rsidRPr="00B57901" w:rsidRDefault="001854CA" w:rsidP="001854CA">
            <w:pPr>
              <w:tabs>
                <w:tab w:val="decimal" w:pos="1120"/>
              </w:tabs>
              <w:spacing w:after="0" w:line="240" w:lineRule="atLeast"/>
              <w:ind w:left="72" w:right="-25"/>
              <w:jc w:val="both"/>
              <w:rPr>
                <w:rFonts w:ascii="Times New Roman" w:hAnsi="Times New Roman" w:cs="Times New Roman"/>
                <w:szCs w:val="22"/>
              </w:rPr>
            </w:pPr>
            <w:r w:rsidRPr="00B57901">
              <w:rPr>
                <w:rFonts w:ascii="Times New Roman" w:hAnsi="Times New Roman" w:cs="Times New Roman"/>
                <w:szCs w:val="22"/>
              </w:rPr>
              <w:t>80,476</w:t>
            </w:r>
          </w:p>
        </w:tc>
      </w:tr>
      <w:tr w:rsidR="001854CA" w:rsidRPr="00B57901" w14:paraId="3B1D62A2" w14:textId="77777777" w:rsidTr="007E6BC0">
        <w:tc>
          <w:tcPr>
            <w:tcW w:w="5901" w:type="dxa"/>
            <w:vAlign w:val="center"/>
          </w:tcPr>
          <w:p w14:paraId="39B6C3FB" w14:textId="77777777" w:rsidR="001854CA" w:rsidRPr="00B57901" w:rsidRDefault="001854CA" w:rsidP="001854CA">
            <w:pPr>
              <w:spacing w:after="0" w:line="240" w:lineRule="atLeast"/>
              <w:ind w:left="549" w:right="-25"/>
              <w:jc w:val="both"/>
              <w:rPr>
                <w:rFonts w:ascii="Times New Roman" w:hAnsi="Times New Roman" w:cs="Times New Roman"/>
                <w:szCs w:val="22"/>
              </w:rPr>
            </w:pPr>
          </w:p>
        </w:tc>
        <w:tc>
          <w:tcPr>
            <w:tcW w:w="253" w:type="dxa"/>
          </w:tcPr>
          <w:p w14:paraId="33893DFD" w14:textId="77777777" w:rsidR="001854CA" w:rsidRPr="00B57901" w:rsidRDefault="001854CA" w:rsidP="001854CA">
            <w:pPr>
              <w:tabs>
                <w:tab w:val="decimal" w:pos="885"/>
              </w:tabs>
              <w:spacing w:after="0" w:line="240" w:lineRule="atLeast"/>
              <w:ind w:left="72" w:right="-25"/>
              <w:jc w:val="both"/>
              <w:rPr>
                <w:rFonts w:ascii="Times New Roman" w:hAnsi="Times New Roman" w:cs="Times New Roman"/>
                <w:szCs w:val="22"/>
              </w:rPr>
            </w:pPr>
          </w:p>
        </w:tc>
        <w:tc>
          <w:tcPr>
            <w:tcW w:w="1768" w:type="dxa"/>
            <w:tcBorders>
              <w:top w:val="single" w:sz="4" w:space="0" w:color="auto"/>
            </w:tcBorders>
          </w:tcPr>
          <w:p w14:paraId="331BE987" w14:textId="77777777" w:rsidR="001854CA" w:rsidRPr="00B57901" w:rsidRDefault="001854CA" w:rsidP="001854CA">
            <w:pPr>
              <w:tabs>
                <w:tab w:val="decimal" w:pos="1120"/>
              </w:tabs>
              <w:spacing w:after="0" w:line="240" w:lineRule="atLeast"/>
              <w:ind w:left="72" w:right="-25"/>
              <w:jc w:val="both"/>
              <w:rPr>
                <w:rFonts w:ascii="Times New Roman" w:hAnsi="Times New Roman" w:cs="Times New Roman"/>
                <w:szCs w:val="22"/>
              </w:rPr>
            </w:pPr>
          </w:p>
        </w:tc>
        <w:tc>
          <w:tcPr>
            <w:tcW w:w="247" w:type="dxa"/>
          </w:tcPr>
          <w:p w14:paraId="50DAB8FB" w14:textId="77777777" w:rsidR="001854CA" w:rsidRPr="00B57901" w:rsidRDefault="001854CA" w:rsidP="001854CA">
            <w:pPr>
              <w:tabs>
                <w:tab w:val="decimal" w:pos="885"/>
              </w:tabs>
              <w:spacing w:after="0" w:line="240" w:lineRule="atLeast"/>
              <w:ind w:left="72" w:right="-25"/>
              <w:jc w:val="both"/>
              <w:rPr>
                <w:rFonts w:ascii="Times New Roman" w:hAnsi="Times New Roman" w:cs="Times New Roman"/>
                <w:szCs w:val="22"/>
              </w:rPr>
            </w:pPr>
          </w:p>
        </w:tc>
        <w:tc>
          <w:tcPr>
            <w:tcW w:w="1526" w:type="dxa"/>
            <w:tcBorders>
              <w:top w:val="single" w:sz="4" w:space="0" w:color="auto"/>
            </w:tcBorders>
          </w:tcPr>
          <w:p w14:paraId="71F76653" w14:textId="77777777" w:rsidR="001854CA" w:rsidRPr="00B57901" w:rsidRDefault="001854CA" w:rsidP="001854CA">
            <w:pPr>
              <w:tabs>
                <w:tab w:val="decimal" w:pos="1120"/>
              </w:tabs>
              <w:spacing w:after="0" w:line="240" w:lineRule="atLeast"/>
              <w:ind w:left="72" w:right="-25"/>
              <w:jc w:val="both"/>
              <w:rPr>
                <w:rFonts w:ascii="Times New Roman" w:hAnsi="Times New Roman" w:cs="Times New Roman"/>
                <w:szCs w:val="22"/>
              </w:rPr>
            </w:pPr>
          </w:p>
        </w:tc>
      </w:tr>
      <w:tr w:rsidR="001854CA" w:rsidRPr="00B57901" w14:paraId="54AE834B" w14:textId="77777777" w:rsidTr="007E6BC0">
        <w:tc>
          <w:tcPr>
            <w:tcW w:w="5901" w:type="dxa"/>
          </w:tcPr>
          <w:p w14:paraId="40D9B7DE" w14:textId="77777777" w:rsidR="001854CA" w:rsidRPr="00B57901" w:rsidRDefault="001854CA" w:rsidP="001854CA">
            <w:pPr>
              <w:tabs>
                <w:tab w:val="left" w:pos="405"/>
              </w:tabs>
              <w:spacing w:after="0" w:line="240" w:lineRule="atLeast"/>
              <w:ind w:left="522" w:right="-25"/>
              <w:jc w:val="thaiDistribute"/>
              <w:rPr>
                <w:rFonts w:ascii="Times New Roman" w:hAnsi="Times New Roman" w:cstheme="minorBidi"/>
                <w:szCs w:val="22"/>
                <w:cs/>
              </w:rPr>
            </w:pPr>
            <w:r w:rsidRPr="00B57901">
              <w:rPr>
                <w:rFonts w:ascii="Times New Roman" w:hAnsi="Times New Roman" w:cs="Times New Roman"/>
                <w:szCs w:val="22"/>
              </w:rPr>
              <w:t>Retention receivables</w:t>
            </w:r>
          </w:p>
        </w:tc>
        <w:tc>
          <w:tcPr>
            <w:tcW w:w="253" w:type="dxa"/>
          </w:tcPr>
          <w:p w14:paraId="7B6F9C08" w14:textId="77777777" w:rsidR="001854CA" w:rsidRPr="00B57901" w:rsidRDefault="001854CA" w:rsidP="001854CA">
            <w:pPr>
              <w:tabs>
                <w:tab w:val="decimal" w:pos="885"/>
              </w:tabs>
              <w:spacing w:after="0" w:line="240" w:lineRule="atLeast"/>
              <w:ind w:left="72" w:right="-25"/>
              <w:jc w:val="both"/>
              <w:rPr>
                <w:rFonts w:ascii="Times New Roman" w:hAnsi="Times New Roman" w:cs="Times New Roman"/>
                <w:szCs w:val="22"/>
              </w:rPr>
            </w:pPr>
          </w:p>
        </w:tc>
        <w:tc>
          <w:tcPr>
            <w:tcW w:w="1768" w:type="dxa"/>
          </w:tcPr>
          <w:p w14:paraId="03C1DDB0" w14:textId="00BEB5C0" w:rsidR="001854CA" w:rsidRPr="00B57901" w:rsidRDefault="0003034D" w:rsidP="00EE3706">
            <w:pPr>
              <w:spacing w:after="0" w:line="240" w:lineRule="atLeast"/>
              <w:ind w:left="72" w:right="-25"/>
              <w:jc w:val="center"/>
              <w:rPr>
                <w:rFonts w:ascii="Times New Roman" w:hAnsi="Times New Roman" w:cs="Times New Roman"/>
                <w:szCs w:val="22"/>
              </w:rPr>
            </w:pPr>
            <w:r w:rsidRPr="00B57901">
              <w:rPr>
                <w:rFonts w:ascii="Times New Roman" w:hAnsi="Times New Roman" w:cs="Times New Roman"/>
                <w:szCs w:val="22"/>
              </w:rPr>
              <w:t>-</w:t>
            </w:r>
          </w:p>
        </w:tc>
        <w:tc>
          <w:tcPr>
            <w:tcW w:w="247" w:type="dxa"/>
          </w:tcPr>
          <w:p w14:paraId="3F62694D" w14:textId="77777777" w:rsidR="001854CA" w:rsidRPr="00B57901" w:rsidRDefault="001854CA" w:rsidP="001854CA">
            <w:pPr>
              <w:tabs>
                <w:tab w:val="decimal" w:pos="885"/>
              </w:tabs>
              <w:spacing w:after="0" w:line="240" w:lineRule="atLeast"/>
              <w:ind w:left="72" w:right="-25"/>
              <w:jc w:val="both"/>
              <w:rPr>
                <w:rFonts w:ascii="Times New Roman" w:hAnsi="Times New Roman" w:cs="Times New Roman"/>
                <w:szCs w:val="22"/>
              </w:rPr>
            </w:pPr>
          </w:p>
        </w:tc>
        <w:tc>
          <w:tcPr>
            <w:tcW w:w="1526" w:type="dxa"/>
          </w:tcPr>
          <w:p w14:paraId="3D6E89F0" w14:textId="5C7CFB70" w:rsidR="001854CA" w:rsidRPr="00B57901" w:rsidRDefault="001854CA" w:rsidP="001854CA">
            <w:pPr>
              <w:tabs>
                <w:tab w:val="decimal" w:pos="1120"/>
              </w:tabs>
              <w:spacing w:after="0" w:line="240" w:lineRule="atLeast"/>
              <w:ind w:left="72" w:right="-25"/>
              <w:jc w:val="both"/>
              <w:rPr>
                <w:rFonts w:ascii="Times New Roman" w:hAnsi="Times New Roman" w:cs="Times New Roman"/>
                <w:szCs w:val="22"/>
              </w:rPr>
            </w:pPr>
            <w:r w:rsidRPr="00B57901">
              <w:rPr>
                <w:rFonts w:ascii="Times New Roman" w:hAnsi="Times New Roman" w:cs="Times New Roman"/>
                <w:szCs w:val="22"/>
              </w:rPr>
              <w:t>9,507</w:t>
            </w:r>
          </w:p>
        </w:tc>
      </w:tr>
      <w:tr w:rsidR="001854CA" w:rsidRPr="00B57901" w14:paraId="1E24B851" w14:textId="77777777" w:rsidTr="009D3F57">
        <w:tc>
          <w:tcPr>
            <w:tcW w:w="5901" w:type="dxa"/>
            <w:vAlign w:val="center"/>
          </w:tcPr>
          <w:p w14:paraId="45EFBC8C" w14:textId="77777777" w:rsidR="001854CA" w:rsidRPr="00B57901" w:rsidRDefault="001854CA" w:rsidP="001854CA">
            <w:pPr>
              <w:spacing w:after="0" w:line="240" w:lineRule="atLeast"/>
              <w:ind w:left="549" w:right="-25"/>
              <w:jc w:val="both"/>
              <w:rPr>
                <w:rFonts w:ascii="Times New Roman" w:hAnsi="Times New Roman" w:cs="Times New Roman"/>
                <w:szCs w:val="22"/>
              </w:rPr>
            </w:pPr>
            <w:r w:rsidRPr="00B57901">
              <w:rPr>
                <w:rFonts w:ascii="Times New Roman" w:hAnsi="Times New Roman" w:cs="Times New Roman"/>
                <w:i/>
                <w:iCs/>
                <w:szCs w:val="22"/>
              </w:rPr>
              <w:t>Less</w:t>
            </w:r>
            <w:r w:rsidRPr="00B57901">
              <w:rPr>
                <w:rFonts w:ascii="Times New Roman" w:hAnsi="Times New Roman" w:cs="Times New Roman"/>
                <w:szCs w:val="22"/>
              </w:rPr>
              <w:t xml:space="preserve"> allowance for expected credit loss</w:t>
            </w:r>
          </w:p>
        </w:tc>
        <w:tc>
          <w:tcPr>
            <w:tcW w:w="253" w:type="dxa"/>
          </w:tcPr>
          <w:p w14:paraId="19211AB5" w14:textId="77777777" w:rsidR="001854CA" w:rsidRPr="00B57901" w:rsidRDefault="001854CA" w:rsidP="001854CA">
            <w:pPr>
              <w:tabs>
                <w:tab w:val="decimal" w:pos="885"/>
              </w:tabs>
              <w:spacing w:after="0" w:line="240" w:lineRule="atLeast"/>
              <w:ind w:left="72" w:right="-25"/>
              <w:jc w:val="both"/>
              <w:rPr>
                <w:rFonts w:ascii="Times New Roman" w:hAnsi="Times New Roman" w:cs="Times New Roman"/>
                <w:szCs w:val="22"/>
              </w:rPr>
            </w:pPr>
          </w:p>
        </w:tc>
        <w:tc>
          <w:tcPr>
            <w:tcW w:w="1768" w:type="dxa"/>
            <w:tcBorders>
              <w:bottom w:val="single" w:sz="4" w:space="0" w:color="auto"/>
            </w:tcBorders>
          </w:tcPr>
          <w:p w14:paraId="260A4F0C" w14:textId="2F4F282B" w:rsidR="001854CA" w:rsidRPr="00B57901" w:rsidRDefault="0003034D" w:rsidP="00EE3706">
            <w:pPr>
              <w:spacing w:after="0" w:line="240" w:lineRule="atLeast"/>
              <w:ind w:left="72" w:right="-25"/>
              <w:jc w:val="center"/>
              <w:rPr>
                <w:rFonts w:ascii="Times New Roman" w:hAnsi="Times New Roman" w:cs="Times New Roman"/>
                <w:szCs w:val="22"/>
              </w:rPr>
            </w:pPr>
            <w:r w:rsidRPr="00B57901">
              <w:rPr>
                <w:rFonts w:ascii="Times New Roman" w:hAnsi="Times New Roman" w:cs="Times New Roman"/>
                <w:szCs w:val="22"/>
              </w:rPr>
              <w:t>-</w:t>
            </w:r>
          </w:p>
        </w:tc>
        <w:tc>
          <w:tcPr>
            <w:tcW w:w="247" w:type="dxa"/>
          </w:tcPr>
          <w:p w14:paraId="74874929" w14:textId="77777777" w:rsidR="001854CA" w:rsidRPr="00B57901" w:rsidRDefault="001854CA" w:rsidP="001854CA">
            <w:pPr>
              <w:tabs>
                <w:tab w:val="decimal" w:pos="885"/>
              </w:tabs>
              <w:spacing w:after="0" w:line="240" w:lineRule="atLeast"/>
              <w:ind w:left="72" w:right="-25"/>
              <w:jc w:val="both"/>
              <w:rPr>
                <w:rFonts w:ascii="Times New Roman" w:hAnsi="Times New Roman" w:cs="Times New Roman"/>
                <w:szCs w:val="22"/>
              </w:rPr>
            </w:pPr>
          </w:p>
        </w:tc>
        <w:tc>
          <w:tcPr>
            <w:tcW w:w="1526" w:type="dxa"/>
            <w:tcBorders>
              <w:bottom w:val="single" w:sz="4" w:space="0" w:color="auto"/>
            </w:tcBorders>
          </w:tcPr>
          <w:p w14:paraId="050EA6E1" w14:textId="41C6D0DA" w:rsidR="001854CA" w:rsidRPr="00B57901" w:rsidRDefault="001854CA" w:rsidP="001854CA">
            <w:pPr>
              <w:spacing w:after="0" w:line="240" w:lineRule="atLeast"/>
              <w:ind w:left="72" w:right="-25"/>
              <w:jc w:val="center"/>
              <w:rPr>
                <w:rFonts w:ascii="Times New Roman" w:hAnsi="Times New Roman" w:cs="Times New Roman"/>
                <w:szCs w:val="22"/>
              </w:rPr>
            </w:pPr>
            <w:r w:rsidRPr="00B57901">
              <w:rPr>
                <w:rFonts w:ascii="Times New Roman" w:hAnsi="Times New Roman" w:cs="Times New Roman"/>
                <w:szCs w:val="22"/>
              </w:rPr>
              <w:t>-</w:t>
            </w:r>
          </w:p>
        </w:tc>
      </w:tr>
      <w:tr w:rsidR="001854CA" w:rsidRPr="00B57901" w14:paraId="7AF0C932" w14:textId="77777777" w:rsidTr="009D3F57">
        <w:tc>
          <w:tcPr>
            <w:tcW w:w="5901" w:type="dxa"/>
          </w:tcPr>
          <w:p w14:paraId="01BFC635" w14:textId="77777777" w:rsidR="001854CA" w:rsidRPr="00B57901" w:rsidRDefault="001854CA" w:rsidP="001854CA">
            <w:pPr>
              <w:spacing w:after="0" w:line="240" w:lineRule="atLeast"/>
              <w:ind w:left="549" w:right="-25"/>
              <w:jc w:val="both"/>
              <w:rPr>
                <w:rFonts w:ascii="Times New Roman" w:hAnsi="Times New Roman" w:cs="Times New Roman"/>
                <w:szCs w:val="22"/>
              </w:rPr>
            </w:pPr>
            <w:r w:rsidRPr="00B57901">
              <w:rPr>
                <w:rFonts w:ascii="Times New Roman" w:hAnsi="Times New Roman" w:cs="Times New Roman"/>
                <w:szCs w:val="22"/>
              </w:rPr>
              <w:t>Net</w:t>
            </w:r>
          </w:p>
        </w:tc>
        <w:tc>
          <w:tcPr>
            <w:tcW w:w="253" w:type="dxa"/>
          </w:tcPr>
          <w:p w14:paraId="35239D5F" w14:textId="77777777" w:rsidR="001854CA" w:rsidRPr="00B57901" w:rsidRDefault="001854CA" w:rsidP="001854CA">
            <w:pPr>
              <w:tabs>
                <w:tab w:val="decimal" w:pos="885"/>
              </w:tabs>
              <w:spacing w:after="0" w:line="240" w:lineRule="atLeast"/>
              <w:ind w:left="72" w:right="-25"/>
              <w:jc w:val="both"/>
              <w:rPr>
                <w:rFonts w:ascii="Times New Roman" w:hAnsi="Times New Roman" w:cs="Times New Roman"/>
                <w:szCs w:val="22"/>
              </w:rPr>
            </w:pPr>
          </w:p>
        </w:tc>
        <w:tc>
          <w:tcPr>
            <w:tcW w:w="1768" w:type="dxa"/>
            <w:tcBorders>
              <w:top w:val="single" w:sz="4" w:space="0" w:color="auto"/>
              <w:bottom w:val="single" w:sz="4" w:space="0" w:color="auto"/>
            </w:tcBorders>
          </w:tcPr>
          <w:p w14:paraId="32590F3F" w14:textId="0AC4D3EA" w:rsidR="001854CA" w:rsidRPr="00B57901" w:rsidRDefault="0003034D" w:rsidP="00EE3706">
            <w:pPr>
              <w:spacing w:after="0" w:line="240" w:lineRule="atLeast"/>
              <w:ind w:left="72" w:right="-25"/>
              <w:jc w:val="center"/>
              <w:rPr>
                <w:rFonts w:ascii="Times New Roman" w:hAnsi="Times New Roman" w:cs="Times New Roman"/>
                <w:szCs w:val="22"/>
              </w:rPr>
            </w:pPr>
            <w:r w:rsidRPr="00B57901">
              <w:rPr>
                <w:rFonts w:ascii="Times New Roman" w:hAnsi="Times New Roman" w:cs="Times New Roman"/>
                <w:szCs w:val="22"/>
              </w:rPr>
              <w:t>-</w:t>
            </w:r>
          </w:p>
        </w:tc>
        <w:tc>
          <w:tcPr>
            <w:tcW w:w="247" w:type="dxa"/>
          </w:tcPr>
          <w:p w14:paraId="1DAAA42D" w14:textId="77777777" w:rsidR="001854CA" w:rsidRPr="00B57901" w:rsidRDefault="001854CA" w:rsidP="001854CA">
            <w:pPr>
              <w:tabs>
                <w:tab w:val="decimal" w:pos="885"/>
              </w:tabs>
              <w:spacing w:after="0" w:line="240" w:lineRule="atLeast"/>
              <w:ind w:left="72" w:right="-25"/>
              <w:jc w:val="both"/>
              <w:rPr>
                <w:rFonts w:ascii="Times New Roman" w:hAnsi="Times New Roman" w:cs="Times New Roman"/>
                <w:szCs w:val="22"/>
              </w:rPr>
            </w:pPr>
          </w:p>
        </w:tc>
        <w:tc>
          <w:tcPr>
            <w:tcW w:w="1526" w:type="dxa"/>
            <w:tcBorders>
              <w:top w:val="single" w:sz="4" w:space="0" w:color="auto"/>
              <w:bottom w:val="single" w:sz="4" w:space="0" w:color="auto"/>
            </w:tcBorders>
          </w:tcPr>
          <w:p w14:paraId="36692658" w14:textId="6CE7311F" w:rsidR="001854CA" w:rsidRPr="00B57901" w:rsidRDefault="001854CA" w:rsidP="001854CA">
            <w:pPr>
              <w:tabs>
                <w:tab w:val="decimal" w:pos="1120"/>
              </w:tabs>
              <w:spacing w:after="0" w:line="240" w:lineRule="atLeast"/>
              <w:ind w:left="72" w:right="-25"/>
              <w:jc w:val="both"/>
              <w:rPr>
                <w:rFonts w:ascii="Times New Roman" w:hAnsi="Times New Roman" w:cs="Times New Roman"/>
                <w:szCs w:val="22"/>
              </w:rPr>
            </w:pPr>
            <w:r w:rsidRPr="00B57901">
              <w:rPr>
                <w:rFonts w:ascii="Times New Roman" w:hAnsi="Times New Roman" w:cs="Times New Roman"/>
                <w:szCs w:val="22"/>
              </w:rPr>
              <w:t>9,507</w:t>
            </w:r>
          </w:p>
        </w:tc>
      </w:tr>
      <w:tr w:rsidR="001854CA" w:rsidRPr="00B57901" w14:paraId="737EC124" w14:textId="77777777" w:rsidTr="009D3F57">
        <w:tc>
          <w:tcPr>
            <w:tcW w:w="5901" w:type="dxa"/>
          </w:tcPr>
          <w:p w14:paraId="02636B18" w14:textId="77777777" w:rsidR="001854CA" w:rsidRPr="00B57901" w:rsidRDefault="001854CA" w:rsidP="001854CA">
            <w:pPr>
              <w:tabs>
                <w:tab w:val="left" w:pos="405"/>
              </w:tabs>
              <w:spacing w:after="0" w:line="240" w:lineRule="atLeast"/>
              <w:ind w:left="522" w:right="-25"/>
              <w:jc w:val="thaiDistribute"/>
              <w:rPr>
                <w:rFonts w:ascii="Times New Roman" w:hAnsi="Times New Roman" w:cs="Times New Roman"/>
                <w:b/>
                <w:bCs/>
                <w:szCs w:val="22"/>
              </w:rPr>
            </w:pPr>
            <w:r w:rsidRPr="00B57901">
              <w:rPr>
                <w:rFonts w:ascii="Times New Roman" w:hAnsi="Times New Roman" w:cs="Times New Roman"/>
                <w:b/>
                <w:bCs/>
                <w:szCs w:val="22"/>
              </w:rPr>
              <w:t>Total</w:t>
            </w:r>
            <w:r w:rsidRPr="00B57901">
              <w:rPr>
                <w:rFonts w:ascii="Times New Roman" w:hAnsi="Times New Roman" w:cs="Times New Roman"/>
                <w:b/>
                <w:bCs/>
                <w:lang w:val="en-GB"/>
              </w:rPr>
              <w:t xml:space="preserve"> current</w:t>
            </w:r>
          </w:p>
        </w:tc>
        <w:tc>
          <w:tcPr>
            <w:tcW w:w="253" w:type="dxa"/>
          </w:tcPr>
          <w:p w14:paraId="3B1028CC" w14:textId="77777777" w:rsidR="001854CA" w:rsidRPr="00B57901" w:rsidRDefault="001854CA" w:rsidP="001854CA">
            <w:pPr>
              <w:tabs>
                <w:tab w:val="decimal" w:pos="885"/>
              </w:tabs>
              <w:spacing w:after="0" w:line="240" w:lineRule="atLeast"/>
              <w:ind w:left="72" w:right="-25"/>
              <w:jc w:val="both"/>
              <w:rPr>
                <w:rFonts w:ascii="Times New Roman" w:hAnsi="Times New Roman" w:cs="Times New Roman"/>
                <w:b/>
                <w:bCs/>
                <w:szCs w:val="22"/>
              </w:rPr>
            </w:pPr>
          </w:p>
        </w:tc>
        <w:tc>
          <w:tcPr>
            <w:tcW w:w="1768" w:type="dxa"/>
            <w:tcBorders>
              <w:top w:val="single" w:sz="4" w:space="0" w:color="auto"/>
              <w:bottom w:val="single" w:sz="4" w:space="0" w:color="auto"/>
            </w:tcBorders>
          </w:tcPr>
          <w:p w14:paraId="75F9F2F9" w14:textId="2CF6A118" w:rsidR="001854CA" w:rsidRPr="00B57901" w:rsidRDefault="0003034D" w:rsidP="009849E3">
            <w:pPr>
              <w:tabs>
                <w:tab w:val="decimal" w:pos="1120"/>
              </w:tabs>
              <w:spacing w:after="0" w:line="240" w:lineRule="atLeast"/>
              <w:ind w:left="72" w:right="-25"/>
              <w:jc w:val="both"/>
              <w:rPr>
                <w:rFonts w:ascii="Times New Roman" w:hAnsi="Times New Roman" w:cs="Times New Roman"/>
                <w:b/>
                <w:bCs/>
                <w:szCs w:val="22"/>
              </w:rPr>
            </w:pPr>
            <w:r w:rsidRPr="00B57901">
              <w:rPr>
                <w:rFonts w:ascii="Times New Roman" w:hAnsi="Times New Roman" w:cs="Times New Roman"/>
                <w:b/>
                <w:bCs/>
                <w:szCs w:val="22"/>
              </w:rPr>
              <w:t>132,369</w:t>
            </w:r>
          </w:p>
        </w:tc>
        <w:tc>
          <w:tcPr>
            <w:tcW w:w="247" w:type="dxa"/>
          </w:tcPr>
          <w:p w14:paraId="10EB3BA3" w14:textId="77777777" w:rsidR="001854CA" w:rsidRPr="00B57901" w:rsidRDefault="001854CA" w:rsidP="001854CA">
            <w:pPr>
              <w:tabs>
                <w:tab w:val="decimal" w:pos="885"/>
              </w:tabs>
              <w:spacing w:after="0" w:line="240" w:lineRule="atLeast"/>
              <w:ind w:left="72" w:right="-25"/>
              <w:jc w:val="both"/>
              <w:rPr>
                <w:rFonts w:ascii="Times New Roman" w:hAnsi="Times New Roman" w:cs="Times New Roman"/>
                <w:b/>
                <w:bCs/>
                <w:szCs w:val="22"/>
              </w:rPr>
            </w:pPr>
          </w:p>
        </w:tc>
        <w:tc>
          <w:tcPr>
            <w:tcW w:w="1526" w:type="dxa"/>
            <w:tcBorders>
              <w:top w:val="single" w:sz="4" w:space="0" w:color="auto"/>
              <w:bottom w:val="single" w:sz="4" w:space="0" w:color="auto"/>
            </w:tcBorders>
          </w:tcPr>
          <w:p w14:paraId="2B5B9563" w14:textId="19791BF9" w:rsidR="001854CA" w:rsidRPr="00B57901" w:rsidRDefault="001854CA" w:rsidP="001854CA">
            <w:pPr>
              <w:tabs>
                <w:tab w:val="decimal" w:pos="1120"/>
              </w:tabs>
              <w:spacing w:after="0" w:line="240" w:lineRule="atLeast"/>
              <w:ind w:left="72" w:right="-25"/>
              <w:jc w:val="both"/>
              <w:rPr>
                <w:rFonts w:ascii="Times New Roman" w:hAnsi="Times New Roman" w:cs="Times New Roman"/>
                <w:b/>
                <w:bCs/>
                <w:szCs w:val="22"/>
              </w:rPr>
            </w:pPr>
            <w:r w:rsidRPr="00B57901">
              <w:rPr>
                <w:rFonts w:ascii="Times New Roman" w:hAnsi="Times New Roman" w:cs="Times New Roman"/>
                <w:b/>
                <w:bCs/>
                <w:szCs w:val="22"/>
              </w:rPr>
              <w:t>89,983</w:t>
            </w:r>
          </w:p>
        </w:tc>
      </w:tr>
      <w:tr w:rsidR="001854CA" w:rsidRPr="00B57901" w14:paraId="530FE9C6" w14:textId="77777777" w:rsidTr="00863043">
        <w:tc>
          <w:tcPr>
            <w:tcW w:w="5901" w:type="dxa"/>
          </w:tcPr>
          <w:p w14:paraId="1E00B07A" w14:textId="77777777" w:rsidR="001854CA" w:rsidRPr="00B57901" w:rsidRDefault="001854CA" w:rsidP="001854CA">
            <w:pPr>
              <w:tabs>
                <w:tab w:val="left" w:pos="405"/>
              </w:tabs>
              <w:spacing w:after="0" w:line="240" w:lineRule="atLeast"/>
              <w:ind w:left="522" w:right="-25"/>
              <w:jc w:val="thaiDistribute"/>
              <w:rPr>
                <w:rFonts w:ascii="Times New Roman" w:hAnsi="Times New Roman" w:cs="Times New Roman"/>
                <w:b/>
                <w:bCs/>
                <w:i/>
                <w:iCs/>
                <w:szCs w:val="22"/>
              </w:rPr>
            </w:pPr>
          </w:p>
        </w:tc>
        <w:tc>
          <w:tcPr>
            <w:tcW w:w="253" w:type="dxa"/>
          </w:tcPr>
          <w:p w14:paraId="1B7EF95C" w14:textId="77777777" w:rsidR="001854CA" w:rsidRPr="00B57901" w:rsidRDefault="001854CA" w:rsidP="001854CA">
            <w:pPr>
              <w:tabs>
                <w:tab w:val="decimal" w:pos="885"/>
              </w:tabs>
              <w:spacing w:after="0" w:line="240" w:lineRule="atLeast"/>
              <w:ind w:left="72" w:right="-25"/>
              <w:jc w:val="both"/>
              <w:rPr>
                <w:rFonts w:ascii="Times New Roman" w:hAnsi="Times New Roman" w:cs="Times New Roman"/>
                <w:szCs w:val="22"/>
              </w:rPr>
            </w:pPr>
          </w:p>
        </w:tc>
        <w:tc>
          <w:tcPr>
            <w:tcW w:w="1768" w:type="dxa"/>
          </w:tcPr>
          <w:p w14:paraId="71310B5F" w14:textId="77777777" w:rsidR="001854CA" w:rsidRPr="00B57901" w:rsidRDefault="001854CA" w:rsidP="001854CA">
            <w:pPr>
              <w:tabs>
                <w:tab w:val="decimal" w:pos="1120"/>
              </w:tabs>
              <w:spacing w:after="0" w:line="240" w:lineRule="atLeast"/>
              <w:ind w:left="72" w:right="-25"/>
              <w:jc w:val="both"/>
              <w:rPr>
                <w:rFonts w:ascii="Times New Roman" w:hAnsi="Times New Roman" w:cs="Times New Roman"/>
                <w:szCs w:val="22"/>
              </w:rPr>
            </w:pPr>
          </w:p>
        </w:tc>
        <w:tc>
          <w:tcPr>
            <w:tcW w:w="247" w:type="dxa"/>
          </w:tcPr>
          <w:p w14:paraId="018E2A43" w14:textId="77777777" w:rsidR="001854CA" w:rsidRPr="00B57901" w:rsidRDefault="001854CA" w:rsidP="001854CA">
            <w:pPr>
              <w:tabs>
                <w:tab w:val="decimal" w:pos="885"/>
              </w:tabs>
              <w:spacing w:after="0" w:line="240" w:lineRule="atLeast"/>
              <w:ind w:left="72" w:right="-25"/>
              <w:jc w:val="both"/>
              <w:rPr>
                <w:rFonts w:ascii="Times New Roman" w:hAnsi="Times New Roman" w:cs="Times New Roman"/>
                <w:szCs w:val="22"/>
              </w:rPr>
            </w:pPr>
          </w:p>
        </w:tc>
        <w:tc>
          <w:tcPr>
            <w:tcW w:w="1526" w:type="dxa"/>
          </w:tcPr>
          <w:p w14:paraId="45F7EB6F" w14:textId="77777777" w:rsidR="001854CA" w:rsidRPr="00B57901" w:rsidRDefault="001854CA" w:rsidP="001854CA">
            <w:pPr>
              <w:tabs>
                <w:tab w:val="decimal" w:pos="1120"/>
              </w:tabs>
              <w:spacing w:after="0" w:line="240" w:lineRule="atLeast"/>
              <w:ind w:left="72" w:right="-25"/>
              <w:jc w:val="both"/>
              <w:rPr>
                <w:rFonts w:ascii="Times New Roman" w:hAnsi="Times New Roman" w:cs="Times New Roman"/>
                <w:szCs w:val="22"/>
              </w:rPr>
            </w:pPr>
          </w:p>
        </w:tc>
      </w:tr>
      <w:tr w:rsidR="001854CA" w:rsidRPr="00B57901" w14:paraId="7FD1F3C5" w14:textId="77777777" w:rsidTr="00863043">
        <w:tc>
          <w:tcPr>
            <w:tcW w:w="5901" w:type="dxa"/>
          </w:tcPr>
          <w:p w14:paraId="3500DFF6" w14:textId="3CAD8B5B" w:rsidR="001854CA" w:rsidRPr="00B57901" w:rsidRDefault="001854CA" w:rsidP="001854CA">
            <w:pPr>
              <w:tabs>
                <w:tab w:val="left" w:pos="405"/>
              </w:tabs>
              <w:spacing w:after="0" w:line="240" w:lineRule="atLeast"/>
              <w:ind w:left="522" w:right="-25"/>
              <w:jc w:val="thaiDistribute"/>
              <w:rPr>
                <w:rFonts w:ascii="Times New Roman" w:hAnsi="Times New Roman" w:cs="Times New Roman"/>
                <w:b/>
                <w:bCs/>
                <w:i/>
                <w:iCs/>
                <w:szCs w:val="22"/>
              </w:rPr>
            </w:pPr>
            <w:r w:rsidRPr="00B57901">
              <w:rPr>
                <w:rFonts w:ascii="Times New Roman" w:hAnsi="Times New Roman" w:cs="Times New Roman"/>
                <w:b/>
                <w:bCs/>
                <w:i/>
                <w:iCs/>
                <w:szCs w:val="22"/>
              </w:rPr>
              <w:t xml:space="preserve">Non </w:t>
            </w:r>
            <w:r w:rsidRPr="00B57901">
              <w:rPr>
                <w:rFonts w:ascii="Times New Roman" w:hAnsi="Times New Roman" w:cs="Times New Roman"/>
                <w:b/>
                <w:bCs/>
                <w:i/>
                <w:iCs/>
                <w:szCs w:val="22"/>
                <w:cs/>
              </w:rPr>
              <w:t>–</w:t>
            </w:r>
            <w:r w:rsidRPr="00B57901">
              <w:rPr>
                <w:rFonts w:ascii="Times New Roman" w:hAnsi="Times New Roman" w:cs="Times New Roman"/>
                <w:b/>
                <w:bCs/>
                <w:i/>
                <w:iCs/>
                <w:szCs w:val="22"/>
              </w:rPr>
              <w:t xml:space="preserve"> current</w:t>
            </w:r>
            <w:r w:rsidRPr="00B57901">
              <w:rPr>
                <w:rFonts w:ascii="Times New Roman" w:hAnsi="Times New Roman" w:cs="Times New Roman"/>
                <w:b/>
                <w:bCs/>
                <w:i/>
                <w:iCs/>
                <w:szCs w:val="22"/>
                <w:cs/>
              </w:rPr>
              <w:t>:-</w:t>
            </w:r>
          </w:p>
        </w:tc>
        <w:tc>
          <w:tcPr>
            <w:tcW w:w="253" w:type="dxa"/>
          </w:tcPr>
          <w:p w14:paraId="7D9CBFBF" w14:textId="77777777" w:rsidR="001854CA" w:rsidRPr="00B57901" w:rsidRDefault="001854CA" w:rsidP="001854CA">
            <w:pPr>
              <w:tabs>
                <w:tab w:val="decimal" w:pos="885"/>
              </w:tabs>
              <w:spacing w:after="0" w:line="240" w:lineRule="atLeast"/>
              <w:ind w:left="72" w:right="-25"/>
              <w:jc w:val="both"/>
              <w:rPr>
                <w:rFonts w:ascii="Times New Roman" w:hAnsi="Times New Roman" w:cs="Times New Roman"/>
                <w:szCs w:val="22"/>
              </w:rPr>
            </w:pPr>
          </w:p>
        </w:tc>
        <w:tc>
          <w:tcPr>
            <w:tcW w:w="1768" w:type="dxa"/>
          </w:tcPr>
          <w:p w14:paraId="01750B5C" w14:textId="77777777" w:rsidR="001854CA" w:rsidRPr="00B57901" w:rsidRDefault="001854CA" w:rsidP="001854CA">
            <w:pPr>
              <w:tabs>
                <w:tab w:val="decimal" w:pos="1120"/>
              </w:tabs>
              <w:spacing w:after="0" w:line="240" w:lineRule="atLeast"/>
              <w:ind w:left="72" w:right="-25"/>
              <w:jc w:val="both"/>
              <w:rPr>
                <w:rFonts w:ascii="Times New Roman" w:hAnsi="Times New Roman" w:cs="Times New Roman"/>
                <w:szCs w:val="22"/>
              </w:rPr>
            </w:pPr>
          </w:p>
        </w:tc>
        <w:tc>
          <w:tcPr>
            <w:tcW w:w="247" w:type="dxa"/>
          </w:tcPr>
          <w:p w14:paraId="02417D66" w14:textId="77777777" w:rsidR="001854CA" w:rsidRPr="00B57901" w:rsidRDefault="001854CA" w:rsidP="001854CA">
            <w:pPr>
              <w:tabs>
                <w:tab w:val="decimal" w:pos="885"/>
              </w:tabs>
              <w:spacing w:after="0" w:line="240" w:lineRule="atLeast"/>
              <w:ind w:left="72" w:right="-25"/>
              <w:jc w:val="both"/>
              <w:rPr>
                <w:rFonts w:ascii="Times New Roman" w:hAnsi="Times New Roman" w:cs="Times New Roman"/>
                <w:szCs w:val="22"/>
              </w:rPr>
            </w:pPr>
          </w:p>
        </w:tc>
        <w:tc>
          <w:tcPr>
            <w:tcW w:w="1526" w:type="dxa"/>
          </w:tcPr>
          <w:p w14:paraId="257475A5" w14:textId="77777777" w:rsidR="001854CA" w:rsidRPr="00B57901" w:rsidRDefault="001854CA" w:rsidP="001854CA">
            <w:pPr>
              <w:tabs>
                <w:tab w:val="decimal" w:pos="1120"/>
              </w:tabs>
              <w:spacing w:after="0" w:line="240" w:lineRule="atLeast"/>
              <w:ind w:left="72" w:right="-25"/>
              <w:jc w:val="both"/>
              <w:rPr>
                <w:rFonts w:ascii="Times New Roman" w:hAnsi="Times New Roman" w:cs="Times New Roman"/>
                <w:szCs w:val="22"/>
              </w:rPr>
            </w:pPr>
          </w:p>
        </w:tc>
      </w:tr>
      <w:tr w:rsidR="001854CA" w:rsidRPr="00B57901" w14:paraId="10C6C236" w14:textId="77777777" w:rsidTr="009D3F57">
        <w:tc>
          <w:tcPr>
            <w:tcW w:w="5901" w:type="dxa"/>
          </w:tcPr>
          <w:p w14:paraId="5B60F648" w14:textId="77777777" w:rsidR="001854CA" w:rsidRPr="00B57901" w:rsidRDefault="001854CA" w:rsidP="001854CA">
            <w:pPr>
              <w:tabs>
                <w:tab w:val="left" w:pos="405"/>
              </w:tabs>
              <w:spacing w:after="0" w:line="240" w:lineRule="atLeast"/>
              <w:ind w:left="522" w:right="-25"/>
              <w:jc w:val="thaiDistribute"/>
              <w:rPr>
                <w:rFonts w:ascii="Times New Roman" w:hAnsi="Times New Roman" w:cstheme="minorBidi"/>
                <w:szCs w:val="22"/>
                <w:cs/>
              </w:rPr>
            </w:pPr>
            <w:r w:rsidRPr="00B57901">
              <w:rPr>
                <w:rFonts w:ascii="Times New Roman" w:hAnsi="Times New Roman" w:cs="Times New Roman"/>
                <w:szCs w:val="22"/>
              </w:rPr>
              <w:t>Retention receivables</w:t>
            </w:r>
          </w:p>
        </w:tc>
        <w:tc>
          <w:tcPr>
            <w:tcW w:w="253" w:type="dxa"/>
          </w:tcPr>
          <w:p w14:paraId="31D50A63" w14:textId="77777777" w:rsidR="001854CA" w:rsidRPr="00B57901" w:rsidRDefault="001854CA" w:rsidP="001854CA">
            <w:pPr>
              <w:tabs>
                <w:tab w:val="decimal" w:pos="885"/>
              </w:tabs>
              <w:spacing w:after="0" w:line="240" w:lineRule="atLeast"/>
              <w:ind w:left="72" w:right="-25"/>
              <w:jc w:val="both"/>
              <w:rPr>
                <w:rFonts w:ascii="Times New Roman" w:hAnsi="Times New Roman" w:cs="Times New Roman"/>
                <w:szCs w:val="22"/>
              </w:rPr>
            </w:pPr>
          </w:p>
        </w:tc>
        <w:tc>
          <w:tcPr>
            <w:tcW w:w="1768" w:type="dxa"/>
          </w:tcPr>
          <w:p w14:paraId="54FC56D3" w14:textId="7E796B81" w:rsidR="001854CA" w:rsidRPr="00B57901" w:rsidRDefault="001854CA" w:rsidP="001854CA">
            <w:pPr>
              <w:tabs>
                <w:tab w:val="decimal" w:pos="1120"/>
              </w:tabs>
              <w:spacing w:after="0" w:line="240" w:lineRule="atLeast"/>
              <w:ind w:left="72" w:right="-25"/>
              <w:jc w:val="both"/>
              <w:rPr>
                <w:rFonts w:ascii="Times New Roman" w:hAnsi="Times New Roman" w:cs="Times New Roman"/>
                <w:szCs w:val="22"/>
              </w:rPr>
            </w:pPr>
          </w:p>
        </w:tc>
        <w:tc>
          <w:tcPr>
            <w:tcW w:w="247" w:type="dxa"/>
          </w:tcPr>
          <w:p w14:paraId="6F9BB4D7" w14:textId="77777777" w:rsidR="001854CA" w:rsidRPr="00B57901" w:rsidRDefault="001854CA" w:rsidP="001854CA">
            <w:pPr>
              <w:tabs>
                <w:tab w:val="decimal" w:pos="885"/>
              </w:tabs>
              <w:spacing w:after="0" w:line="240" w:lineRule="atLeast"/>
              <w:ind w:left="72" w:right="-25"/>
              <w:jc w:val="both"/>
              <w:rPr>
                <w:rFonts w:ascii="Times New Roman" w:hAnsi="Times New Roman" w:cs="Times New Roman"/>
                <w:szCs w:val="22"/>
              </w:rPr>
            </w:pPr>
          </w:p>
        </w:tc>
        <w:tc>
          <w:tcPr>
            <w:tcW w:w="1526" w:type="dxa"/>
          </w:tcPr>
          <w:p w14:paraId="4375944A" w14:textId="1C798F41" w:rsidR="001854CA" w:rsidRPr="00B57901" w:rsidRDefault="001854CA" w:rsidP="001854CA">
            <w:pPr>
              <w:spacing w:after="0" w:line="240" w:lineRule="atLeast"/>
              <w:ind w:left="72" w:right="-25"/>
              <w:jc w:val="center"/>
              <w:rPr>
                <w:rFonts w:ascii="Times New Roman" w:hAnsi="Times New Roman" w:cs="Times New Roman"/>
                <w:szCs w:val="22"/>
              </w:rPr>
            </w:pPr>
          </w:p>
        </w:tc>
      </w:tr>
      <w:tr w:rsidR="001854CA" w:rsidRPr="00B57901" w14:paraId="15EC0E2C" w14:textId="77777777" w:rsidTr="00375C9E">
        <w:tc>
          <w:tcPr>
            <w:tcW w:w="5901" w:type="dxa"/>
          </w:tcPr>
          <w:p w14:paraId="73A5663D" w14:textId="08C3F435" w:rsidR="001854CA" w:rsidRPr="00B57901" w:rsidRDefault="001854CA" w:rsidP="001854CA">
            <w:pPr>
              <w:tabs>
                <w:tab w:val="left" w:pos="405"/>
              </w:tabs>
              <w:spacing w:after="0" w:line="240" w:lineRule="atLeast"/>
              <w:ind w:left="522" w:right="-25"/>
              <w:jc w:val="thaiDistribute"/>
              <w:rPr>
                <w:rFonts w:ascii="Times New Roman" w:hAnsi="Times New Roman" w:cstheme="minorBidi"/>
                <w:szCs w:val="22"/>
              </w:rPr>
            </w:pPr>
            <w:r w:rsidRPr="00B57901">
              <w:rPr>
                <w:rFonts w:ascii="Times New Roman" w:hAnsi="Times New Roman" w:cstheme="minorBidi"/>
                <w:szCs w:val="22"/>
              </w:rPr>
              <w:t xml:space="preserve">  Related party</w:t>
            </w:r>
          </w:p>
        </w:tc>
        <w:tc>
          <w:tcPr>
            <w:tcW w:w="253" w:type="dxa"/>
          </w:tcPr>
          <w:p w14:paraId="2B502CE5" w14:textId="77777777" w:rsidR="001854CA" w:rsidRPr="00B57901" w:rsidRDefault="001854CA" w:rsidP="001854CA">
            <w:pPr>
              <w:tabs>
                <w:tab w:val="decimal" w:pos="885"/>
              </w:tabs>
              <w:spacing w:after="0" w:line="240" w:lineRule="atLeast"/>
              <w:ind w:left="72" w:right="-25"/>
              <w:jc w:val="both"/>
              <w:rPr>
                <w:rFonts w:ascii="Times New Roman" w:hAnsi="Times New Roman" w:cs="Times New Roman"/>
                <w:szCs w:val="22"/>
              </w:rPr>
            </w:pPr>
          </w:p>
        </w:tc>
        <w:tc>
          <w:tcPr>
            <w:tcW w:w="1768" w:type="dxa"/>
          </w:tcPr>
          <w:p w14:paraId="3DD7150C" w14:textId="187A5FEA" w:rsidR="001854CA" w:rsidRPr="00B57901" w:rsidRDefault="0003034D" w:rsidP="001854CA">
            <w:pPr>
              <w:tabs>
                <w:tab w:val="decimal" w:pos="1120"/>
              </w:tabs>
              <w:spacing w:after="0" w:line="240" w:lineRule="atLeast"/>
              <w:ind w:left="72" w:right="-25"/>
              <w:jc w:val="both"/>
              <w:rPr>
                <w:rFonts w:ascii="Times New Roman" w:hAnsi="Times New Roman" w:cs="Times New Roman"/>
                <w:szCs w:val="22"/>
              </w:rPr>
            </w:pPr>
            <w:r w:rsidRPr="00B57901">
              <w:rPr>
                <w:rFonts w:ascii="Times New Roman" w:hAnsi="Times New Roman" w:cs="Times New Roman"/>
                <w:szCs w:val="22"/>
              </w:rPr>
              <w:t>385</w:t>
            </w:r>
          </w:p>
        </w:tc>
        <w:tc>
          <w:tcPr>
            <w:tcW w:w="247" w:type="dxa"/>
          </w:tcPr>
          <w:p w14:paraId="7F4F4E9D" w14:textId="77777777" w:rsidR="001854CA" w:rsidRPr="00B57901" w:rsidRDefault="001854CA" w:rsidP="001854CA">
            <w:pPr>
              <w:tabs>
                <w:tab w:val="decimal" w:pos="885"/>
              </w:tabs>
              <w:spacing w:after="0" w:line="240" w:lineRule="atLeast"/>
              <w:ind w:left="72" w:right="-25"/>
              <w:jc w:val="both"/>
              <w:rPr>
                <w:rFonts w:ascii="Times New Roman" w:hAnsi="Times New Roman" w:cs="Times New Roman"/>
                <w:szCs w:val="22"/>
              </w:rPr>
            </w:pPr>
          </w:p>
        </w:tc>
        <w:tc>
          <w:tcPr>
            <w:tcW w:w="1526" w:type="dxa"/>
          </w:tcPr>
          <w:p w14:paraId="2087D466" w14:textId="4CB31A30" w:rsidR="001854CA" w:rsidRPr="00B57901" w:rsidRDefault="001854CA" w:rsidP="001854CA">
            <w:pPr>
              <w:spacing w:after="0" w:line="240" w:lineRule="atLeast"/>
              <w:ind w:left="72" w:right="-25"/>
              <w:jc w:val="center"/>
              <w:rPr>
                <w:rFonts w:ascii="Times New Roman" w:hAnsi="Times New Roman" w:cs="Times New Roman"/>
                <w:szCs w:val="22"/>
              </w:rPr>
            </w:pPr>
            <w:r w:rsidRPr="00B57901">
              <w:rPr>
                <w:rFonts w:ascii="Times New Roman" w:hAnsi="Times New Roman" w:cs="Times New Roman"/>
                <w:szCs w:val="22"/>
              </w:rPr>
              <w:t>-</w:t>
            </w:r>
          </w:p>
        </w:tc>
      </w:tr>
      <w:tr w:rsidR="001854CA" w:rsidRPr="00B57901" w14:paraId="0EC9BAD5" w14:textId="77777777" w:rsidTr="00375C9E">
        <w:tc>
          <w:tcPr>
            <w:tcW w:w="5901" w:type="dxa"/>
          </w:tcPr>
          <w:p w14:paraId="51AAAF30" w14:textId="0F16EDFF" w:rsidR="001854CA" w:rsidRPr="00B57901" w:rsidRDefault="001854CA" w:rsidP="001854CA">
            <w:pPr>
              <w:tabs>
                <w:tab w:val="left" w:pos="405"/>
              </w:tabs>
              <w:spacing w:after="0" w:line="240" w:lineRule="atLeast"/>
              <w:ind w:left="522" w:right="-25"/>
              <w:jc w:val="thaiDistribute"/>
              <w:rPr>
                <w:rFonts w:ascii="Times New Roman" w:hAnsi="Times New Roman" w:cs="Times New Roman"/>
                <w:szCs w:val="22"/>
              </w:rPr>
            </w:pPr>
            <w:r w:rsidRPr="00B57901">
              <w:rPr>
                <w:rFonts w:ascii="Times New Roman" w:hAnsi="Times New Roman" w:cs="Times New Roman"/>
                <w:szCs w:val="22"/>
              </w:rPr>
              <w:t xml:space="preserve">  Other parties</w:t>
            </w:r>
          </w:p>
        </w:tc>
        <w:tc>
          <w:tcPr>
            <w:tcW w:w="253" w:type="dxa"/>
          </w:tcPr>
          <w:p w14:paraId="1C0FA76C" w14:textId="77777777" w:rsidR="001854CA" w:rsidRPr="00B57901" w:rsidRDefault="001854CA" w:rsidP="001854CA">
            <w:pPr>
              <w:tabs>
                <w:tab w:val="decimal" w:pos="885"/>
              </w:tabs>
              <w:spacing w:after="0" w:line="240" w:lineRule="atLeast"/>
              <w:ind w:left="72" w:right="-25"/>
              <w:jc w:val="both"/>
              <w:rPr>
                <w:rFonts w:ascii="Times New Roman" w:hAnsi="Times New Roman" w:cs="Times New Roman"/>
                <w:szCs w:val="22"/>
              </w:rPr>
            </w:pPr>
          </w:p>
        </w:tc>
        <w:tc>
          <w:tcPr>
            <w:tcW w:w="1768" w:type="dxa"/>
            <w:tcBorders>
              <w:bottom w:val="single" w:sz="4" w:space="0" w:color="auto"/>
            </w:tcBorders>
          </w:tcPr>
          <w:p w14:paraId="1F968BB0" w14:textId="12A26153" w:rsidR="001854CA" w:rsidRPr="00B57901" w:rsidRDefault="0003034D" w:rsidP="001854CA">
            <w:pPr>
              <w:tabs>
                <w:tab w:val="decimal" w:pos="1120"/>
              </w:tabs>
              <w:spacing w:after="0" w:line="240" w:lineRule="atLeast"/>
              <w:ind w:left="72" w:right="-25"/>
              <w:jc w:val="both"/>
              <w:rPr>
                <w:rFonts w:ascii="Times New Roman" w:hAnsi="Times New Roman" w:cs="Times New Roman"/>
                <w:szCs w:val="22"/>
              </w:rPr>
            </w:pPr>
            <w:r w:rsidRPr="00B57901">
              <w:rPr>
                <w:rFonts w:ascii="Times New Roman" w:hAnsi="Times New Roman" w:cs="Times New Roman"/>
                <w:szCs w:val="22"/>
              </w:rPr>
              <w:t>177,408</w:t>
            </w:r>
          </w:p>
        </w:tc>
        <w:tc>
          <w:tcPr>
            <w:tcW w:w="247" w:type="dxa"/>
          </w:tcPr>
          <w:p w14:paraId="6D79B447" w14:textId="77777777" w:rsidR="001854CA" w:rsidRPr="00B57901" w:rsidRDefault="001854CA" w:rsidP="001854CA">
            <w:pPr>
              <w:tabs>
                <w:tab w:val="decimal" w:pos="885"/>
              </w:tabs>
              <w:spacing w:after="0" w:line="240" w:lineRule="atLeast"/>
              <w:ind w:left="72" w:right="-25"/>
              <w:jc w:val="both"/>
              <w:rPr>
                <w:rFonts w:ascii="Times New Roman" w:hAnsi="Times New Roman" w:cs="Times New Roman"/>
                <w:szCs w:val="22"/>
              </w:rPr>
            </w:pPr>
          </w:p>
        </w:tc>
        <w:tc>
          <w:tcPr>
            <w:tcW w:w="1526" w:type="dxa"/>
            <w:tcBorders>
              <w:bottom w:val="single" w:sz="4" w:space="0" w:color="auto"/>
            </w:tcBorders>
          </w:tcPr>
          <w:p w14:paraId="710603B9" w14:textId="440204A9" w:rsidR="001854CA" w:rsidRPr="00B57901" w:rsidRDefault="001854CA" w:rsidP="001854CA">
            <w:pPr>
              <w:tabs>
                <w:tab w:val="decimal" w:pos="1120"/>
              </w:tabs>
              <w:spacing w:after="0" w:line="240" w:lineRule="atLeast"/>
              <w:ind w:left="72" w:right="-25"/>
              <w:jc w:val="both"/>
              <w:rPr>
                <w:rFonts w:ascii="Times New Roman" w:hAnsi="Times New Roman" w:cs="Times New Roman"/>
                <w:szCs w:val="22"/>
              </w:rPr>
            </w:pPr>
            <w:r w:rsidRPr="00B57901">
              <w:rPr>
                <w:rFonts w:ascii="Times New Roman" w:hAnsi="Times New Roman" w:cs="Times New Roman"/>
                <w:szCs w:val="22"/>
              </w:rPr>
              <w:t>151,449</w:t>
            </w:r>
          </w:p>
        </w:tc>
      </w:tr>
      <w:tr w:rsidR="001854CA" w:rsidRPr="00B57901" w14:paraId="47F59828" w14:textId="77777777" w:rsidTr="00375C9E">
        <w:tc>
          <w:tcPr>
            <w:tcW w:w="5901" w:type="dxa"/>
          </w:tcPr>
          <w:p w14:paraId="3BBDF215" w14:textId="119C98FF" w:rsidR="001854CA" w:rsidRPr="00B57901" w:rsidRDefault="001854CA" w:rsidP="001854CA">
            <w:pPr>
              <w:tabs>
                <w:tab w:val="left" w:pos="405"/>
              </w:tabs>
              <w:spacing w:after="0" w:line="240" w:lineRule="atLeast"/>
              <w:ind w:left="522" w:right="-25"/>
              <w:jc w:val="thaiDistribute"/>
              <w:rPr>
                <w:rFonts w:ascii="Times New Roman" w:hAnsi="Times New Roman" w:cs="Times New Roman"/>
                <w:szCs w:val="22"/>
              </w:rPr>
            </w:pPr>
            <w:r w:rsidRPr="00B57901">
              <w:rPr>
                <w:rFonts w:ascii="Times New Roman" w:hAnsi="Times New Roman" w:cs="Times New Roman"/>
                <w:szCs w:val="22"/>
              </w:rPr>
              <w:t>Total</w:t>
            </w:r>
          </w:p>
        </w:tc>
        <w:tc>
          <w:tcPr>
            <w:tcW w:w="253" w:type="dxa"/>
          </w:tcPr>
          <w:p w14:paraId="00FCEF04" w14:textId="77777777" w:rsidR="001854CA" w:rsidRPr="00B57901" w:rsidRDefault="001854CA" w:rsidP="001854CA">
            <w:pPr>
              <w:tabs>
                <w:tab w:val="decimal" w:pos="885"/>
              </w:tabs>
              <w:spacing w:after="0" w:line="240" w:lineRule="atLeast"/>
              <w:ind w:left="72" w:right="-25"/>
              <w:jc w:val="both"/>
              <w:rPr>
                <w:rFonts w:ascii="Times New Roman" w:hAnsi="Times New Roman" w:cs="Times New Roman"/>
                <w:szCs w:val="22"/>
              </w:rPr>
            </w:pPr>
          </w:p>
        </w:tc>
        <w:tc>
          <w:tcPr>
            <w:tcW w:w="1768" w:type="dxa"/>
            <w:tcBorders>
              <w:top w:val="single" w:sz="4" w:space="0" w:color="auto"/>
            </w:tcBorders>
          </w:tcPr>
          <w:p w14:paraId="026A28B3" w14:textId="03A9C946" w:rsidR="001854CA" w:rsidRPr="00B57901" w:rsidRDefault="0003034D" w:rsidP="001854CA">
            <w:pPr>
              <w:tabs>
                <w:tab w:val="decimal" w:pos="1120"/>
              </w:tabs>
              <w:spacing w:after="0" w:line="240" w:lineRule="atLeast"/>
              <w:ind w:left="72" w:right="-25"/>
              <w:jc w:val="both"/>
              <w:rPr>
                <w:rFonts w:ascii="Times New Roman" w:hAnsi="Times New Roman" w:cs="Times New Roman"/>
                <w:szCs w:val="22"/>
              </w:rPr>
            </w:pPr>
            <w:r w:rsidRPr="00B57901">
              <w:rPr>
                <w:rFonts w:ascii="Times New Roman" w:hAnsi="Times New Roman" w:cs="Times New Roman"/>
                <w:szCs w:val="22"/>
              </w:rPr>
              <w:t>177,793</w:t>
            </w:r>
          </w:p>
        </w:tc>
        <w:tc>
          <w:tcPr>
            <w:tcW w:w="247" w:type="dxa"/>
          </w:tcPr>
          <w:p w14:paraId="3DA81001" w14:textId="77777777" w:rsidR="001854CA" w:rsidRPr="00B57901" w:rsidRDefault="001854CA" w:rsidP="001854CA">
            <w:pPr>
              <w:tabs>
                <w:tab w:val="decimal" w:pos="885"/>
              </w:tabs>
              <w:spacing w:after="0" w:line="240" w:lineRule="atLeast"/>
              <w:ind w:left="72" w:right="-25"/>
              <w:jc w:val="both"/>
              <w:rPr>
                <w:rFonts w:ascii="Times New Roman" w:hAnsi="Times New Roman" w:cs="Times New Roman"/>
                <w:szCs w:val="22"/>
              </w:rPr>
            </w:pPr>
          </w:p>
        </w:tc>
        <w:tc>
          <w:tcPr>
            <w:tcW w:w="1526" w:type="dxa"/>
            <w:tcBorders>
              <w:top w:val="single" w:sz="4" w:space="0" w:color="auto"/>
            </w:tcBorders>
          </w:tcPr>
          <w:p w14:paraId="737AC572" w14:textId="1CFF6645" w:rsidR="001854CA" w:rsidRPr="00B57901" w:rsidRDefault="001854CA" w:rsidP="001854CA">
            <w:pPr>
              <w:tabs>
                <w:tab w:val="decimal" w:pos="1120"/>
              </w:tabs>
              <w:spacing w:after="0" w:line="240" w:lineRule="atLeast"/>
              <w:ind w:left="72" w:right="-25"/>
              <w:jc w:val="both"/>
              <w:rPr>
                <w:rFonts w:ascii="Times New Roman" w:hAnsi="Times New Roman" w:cs="Times New Roman"/>
                <w:szCs w:val="22"/>
              </w:rPr>
            </w:pPr>
            <w:r w:rsidRPr="00B57901">
              <w:rPr>
                <w:rFonts w:ascii="Times New Roman" w:hAnsi="Times New Roman" w:cs="Times New Roman"/>
                <w:szCs w:val="22"/>
              </w:rPr>
              <w:t>151,449</w:t>
            </w:r>
          </w:p>
        </w:tc>
      </w:tr>
      <w:tr w:rsidR="001854CA" w:rsidRPr="00B57901" w14:paraId="1CC51A1E" w14:textId="77777777" w:rsidTr="009D3F57">
        <w:tc>
          <w:tcPr>
            <w:tcW w:w="5901" w:type="dxa"/>
            <w:vAlign w:val="center"/>
          </w:tcPr>
          <w:p w14:paraId="3415579A" w14:textId="77777777" w:rsidR="001854CA" w:rsidRPr="00B57901" w:rsidRDefault="001854CA" w:rsidP="001854CA">
            <w:pPr>
              <w:spacing w:after="0" w:line="240" w:lineRule="atLeast"/>
              <w:ind w:left="549" w:right="-25"/>
              <w:jc w:val="both"/>
              <w:rPr>
                <w:rFonts w:ascii="Times New Roman" w:hAnsi="Times New Roman" w:cs="Times New Roman"/>
                <w:szCs w:val="22"/>
              </w:rPr>
            </w:pPr>
            <w:r w:rsidRPr="00B57901">
              <w:rPr>
                <w:rFonts w:ascii="Times New Roman" w:hAnsi="Times New Roman" w:cs="Times New Roman"/>
                <w:i/>
                <w:iCs/>
                <w:szCs w:val="22"/>
              </w:rPr>
              <w:t>Less</w:t>
            </w:r>
            <w:r w:rsidRPr="00B57901">
              <w:rPr>
                <w:rFonts w:ascii="Times New Roman" w:hAnsi="Times New Roman" w:cs="Times New Roman"/>
                <w:szCs w:val="22"/>
              </w:rPr>
              <w:t xml:space="preserve"> allowance for expected credit loss</w:t>
            </w:r>
          </w:p>
        </w:tc>
        <w:tc>
          <w:tcPr>
            <w:tcW w:w="253" w:type="dxa"/>
          </w:tcPr>
          <w:p w14:paraId="31CE7B73" w14:textId="77777777" w:rsidR="001854CA" w:rsidRPr="00B57901" w:rsidRDefault="001854CA" w:rsidP="001854CA">
            <w:pPr>
              <w:tabs>
                <w:tab w:val="decimal" w:pos="885"/>
              </w:tabs>
              <w:spacing w:after="0" w:line="240" w:lineRule="atLeast"/>
              <w:ind w:left="72" w:right="-25"/>
              <w:jc w:val="both"/>
              <w:rPr>
                <w:rFonts w:ascii="Times New Roman" w:hAnsi="Times New Roman" w:cs="Times New Roman"/>
                <w:szCs w:val="22"/>
              </w:rPr>
            </w:pPr>
          </w:p>
        </w:tc>
        <w:tc>
          <w:tcPr>
            <w:tcW w:w="1768" w:type="dxa"/>
            <w:tcBorders>
              <w:bottom w:val="single" w:sz="4" w:space="0" w:color="auto"/>
            </w:tcBorders>
          </w:tcPr>
          <w:p w14:paraId="5962AFB6" w14:textId="2AA5FCD8" w:rsidR="001854CA" w:rsidRPr="00B57901" w:rsidRDefault="0003034D" w:rsidP="001854CA">
            <w:pPr>
              <w:tabs>
                <w:tab w:val="decimal" w:pos="1120"/>
              </w:tabs>
              <w:spacing w:after="0" w:line="240" w:lineRule="atLeast"/>
              <w:ind w:left="72" w:right="-25"/>
              <w:jc w:val="both"/>
              <w:rPr>
                <w:rFonts w:ascii="Times New Roman" w:hAnsi="Times New Roman" w:cs="Times New Roman"/>
                <w:szCs w:val="22"/>
              </w:rPr>
            </w:pPr>
            <w:r w:rsidRPr="00B57901">
              <w:rPr>
                <w:rFonts w:ascii="Times New Roman" w:hAnsi="Times New Roman" w:cs="Times New Roman"/>
                <w:szCs w:val="22"/>
              </w:rPr>
              <w:t>(11</w:t>
            </w:r>
            <w:r w:rsidR="00C17F7A" w:rsidRPr="00B57901">
              <w:rPr>
                <w:rFonts w:ascii="Times New Roman" w:hAnsi="Times New Roman" w:cs="Times New Roman"/>
                <w:szCs w:val="22"/>
              </w:rPr>
              <w:t>,</w:t>
            </w:r>
            <w:r w:rsidRPr="00B57901">
              <w:rPr>
                <w:rFonts w:ascii="Times New Roman" w:hAnsi="Times New Roman" w:cs="Times New Roman"/>
                <w:szCs w:val="22"/>
              </w:rPr>
              <w:t>891)</w:t>
            </w:r>
          </w:p>
        </w:tc>
        <w:tc>
          <w:tcPr>
            <w:tcW w:w="247" w:type="dxa"/>
          </w:tcPr>
          <w:p w14:paraId="39FBB727" w14:textId="77777777" w:rsidR="001854CA" w:rsidRPr="00B57901" w:rsidRDefault="001854CA" w:rsidP="001854CA">
            <w:pPr>
              <w:tabs>
                <w:tab w:val="decimal" w:pos="885"/>
              </w:tabs>
              <w:spacing w:after="0" w:line="240" w:lineRule="atLeast"/>
              <w:ind w:left="72" w:right="-25"/>
              <w:jc w:val="both"/>
              <w:rPr>
                <w:rFonts w:ascii="Times New Roman" w:hAnsi="Times New Roman" w:cs="Times New Roman"/>
                <w:szCs w:val="22"/>
              </w:rPr>
            </w:pPr>
          </w:p>
        </w:tc>
        <w:tc>
          <w:tcPr>
            <w:tcW w:w="1526" w:type="dxa"/>
            <w:tcBorders>
              <w:bottom w:val="single" w:sz="4" w:space="0" w:color="auto"/>
            </w:tcBorders>
          </w:tcPr>
          <w:p w14:paraId="08AE2B70" w14:textId="19C2D9D6" w:rsidR="001854CA" w:rsidRPr="00B57901" w:rsidRDefault="001854CA" w:rsidP="001854CA">
            <w:pPr>
              <w:tabs>
                <w:tab w:val="decimal" w:pos="1120"/>
              </w:tabs>
              <w:spacing w:after="0" w:line="240" w:lineRule="atLeast"/>
              <w:ind w:left="72" w:right="-25"/>
              <w:jc w:val="both"/>
              <w:rPr>
                <w:rFonts w:ascii="Times New Roman" w:hAnsi="Times New Roman" w:cs="Times New Roman"/>
                <w:szCs w:val="22"/>
              </w:rPr>
            </w:pPr>
            <w:r w:rsidRPr="00B57901">
              <w:rPr>
                <w:rFonts w:ascii="Times New Roman" w:hAnsi="Times New Roman" w:cs="Times New Roman"/>
                <w:szCs w:val="22"/>
              </w:rPr>
              <w:t>(11,978)</w:t>
            </w:r>
          </w:p>
        </w:tc>
      </w:tr>
      <w:tr w:rsidR="001854CA" w:rsidRPr="00B57901" w14:paraId="7CFB7C7A" w14:textId="77777777" w:rsidTr="009D3F57">
        <w:tc>
          <w:tcPr>
            <w:tcW w:w="5901" w:type="dxa"/>
          </w:tcPr>
          <w:p w14:paraId="5087ADBD" w14:textId="77777777" w:rsidR="001854CA" w:rsidRPr="00B57901" w:rsidRDefault="001854CA" w:rsidP="001854CA">
            <w:pPr>
              <w:spacing w:after="0" w:line="240" w:lineRule="atLeast"/>
              <w:ind w:left="549" w:right="-25"/>
              <w:jc w:val="both"/>
              <w:rPr>
                <w:rFonts w:ascii="Times New Roman" w:hAnsi="Times New Roman" w:cs="Times New Roman"/>
                <w:b/>
                <w:bCs/>
                <w:szCs w:val="22"/>
              </w:rPr>
            </w:pPr>
            <w:r w:rsidRPr="00B57901">
              <w:rPr>
                <w:rFonts w:ascii="Times New Roman" w:hAnsi="Times New Roman" w:cs="Times New Roman"/>
                <w:b/>
                <w:bCs/>
                <w:szCs w:val="22"/>
              </w:rPr>
              <w:t>Total</w:t>
            </w:r>
            <w:r w:rsidRPr="00B57901">
              <w:rPr>
                <w:rFonts w:ascii="Times New Roman" w:hAnsi="Times New Roman" w:cs="Times New Roman"/>
                <w:b/>
                <w:bCs/>
                <w:lang w:val="en-GB"/>
              </w:rPr>
              <w:t xml:space="preserve"> non </w:t>
            </w:r>
            <w:r w:rsidRPr="00B57901">
              <w:rPr>
                <w:rFonts w:ascii="Times New Roman" w:hAnsi="Times New Roman" w:cs="Times New Roman"/>
                <w:b/>
                <w:bCs/>
                <w:szCs w:val="22"/>
                <w:cs/>
                <w:lang w:val="en-GB"/>
              </w:rPr>
              <w:t xml:space="preserve">- </w:t>
            </w:r>
            <w:r w:rsidRPr="00B57901">
              <w:rPr>
                <w:rFonts w:ascii="Times New Roman" w:hAnsi="Times New Roman" w:cs="Times New Roman"/>
                <w:b/>
                <w:bCs/>
                <w:lang w:val="en-GB"/>
              </w:rPr>
              <w:t>current</w:t>
            </w:r>
          </w:p>
        </w:tc>
        <w:tc>
          <w:tcPr>
            <w:tcW w:w="253" w:type="dxa"/>
          </w:tcPr>
          <w:p w14:paraId="00211863" w14:textId="77777777" w:rsidR="001854CA" w:rsidRPr="00B57901" w:rsidRDefault="001854CA" w:rsidP="001854CA">
            <w:pPr>
              <w:tabs>
                <w:tab w:val="decimal" w:pos="885"/>
              </w:tabs>
              <w:spacing w:after="0" w:line="240" w:lineRule="atLeast"/>
              <w:ind w:left="72" w:right="-25"/>
              <w:jc w:val="both"/>
              <w:rPr>
                <w:rFonts w:ascii="Times New Roman" w:hAnsi="Times New Roman" w:cs="Times New Roman"/>
                <w:szCs w:val="22"/>
              </w:rPr>
            </w:pPr>
          </w:p>
        </w:tc>
        <w:tc>
          <w:tcPr>
            <w:tcW w:w="1768" w:type="dxa"/>
            <w:tcBorders>
              <w:top w:val="single" w:sz="4" w:space="0" w:color="auto"/>
              <w:bottom w:val="single" w:sz="4" w:space="0" w:color="auto"/>
            </w:tcBorders>
          </w:tcPr>
          <w:p w14:paraId="10B13096" w14:textId="67C7C230" w:rsidR="001854CA" w:rsidRPr="00B57901" w:rsidRDefault="0003034D" w:rsidP="001854CA">
            <w:pPr>
              <w:tabs>
                <w:tab w:val="decimal" w:pos="1120"/>
              </w:tabs>
              <w:spacing w:after="0" w:line="240" w:lineRule="atLeast"/>
              <w:ind w:left="72" w:right="-25"/>
              <w:jc w:val="both"/>
              <w:rPr>
                <w:rFonts w:ascii="Times New Roman" w:hAnsi="Times New Roman" w:cs="Times New Roman"/>
                <w:b/>
                <w:bCs/>
                <w:szCs w:val="22"/>
              </w:rPr>
            </w:pPr>
            <w:r w:rsidRPr="00B57901">
              <w:rPr>
                <w:rFonts w:ascii="Times New Roman" w:hAnsi="Times New Roman" w:cs="Times New Roman"/>
                <w:b/>
                <w:bCs/>
                <w:szCs w:val="22"/>
              </w:rPr>
              <w:t>165,902</w:t>
            </w:r>
          </w:p>
        </w:tc>
        <w:tc>
          <w:tcPr>
            <w:tcW w:w="247" w:type="dxa"/>
          </w:tcPr>
          <w:p w14:paraId="78A19AD2" w14:textId="77777777" w:rsidR="001854CA" w:rsidRPr="00B57901" w:rsidRDefault="001854CA" w:rsidP="001854CA">
            <w:pPr>
              <w:tabs>
                <w:tab w:val="decimal" w:pos="885"/>
              </w:tabs>
              <w:spacing w:after="0" w:line="240" w:lineRule="atLeast"/>
              <w:ind w:left="72" w:right="-25"/>
              <w:jc w:val="both"/>
              <w:rPr>
                <w:rFonts w:ascii="Times New Roman" w:hAnsi="Times New Roman" w:cs="Times New Roman"/>
                <w:szCs w:val="22"/>
              </w:rPr>
            </w:pPr>
          </w:p>
        </w:tc>
        <w:tc>
          <w:tcPr>
            <w:tcW w:w="1526" w:type="dxa"/>
            <w:tcBorders>
              <w:top w:val="single" w:sz="4" w:space="0" w:color="auto"/>
              <w:bottom w:val="single" w:sz="4" w:space="0" w:color="auto"/>
            </w:tcBorders>
          </w:tcPr>
          <w:p w14:paraId="6ABD5890" w14:textId="07B19FC0" w:rsidR="001854CA" w:rsidRPr="00B57901" w:rsidRDefault="001854CA" w:rsidP="001854CA">
            <w:pPr>
              <w:tabs>
                <w:tab w:val="decimal" w:pos="1120"/>
              </w:tabs>
              <w:spacing w:after="0" w:line="240" w:lineRule="atLeast"/>
              <w:ind w:left="72" w:right="-25"/>
              <w:jc w:val="both"/>
              <w:rPr>
                <w:rFonts w:ascii="Times New Roman" w:hAnsi="Times New Roman" w:cs="Times New Roman"/>
                <w:b/>
                <w:bCs/>
                <w:szCs w:val="22"/>
              </w:rPr>
            </w:pPr>
            <w:r w:rsidRPr="00B57901">
              <w:rPr>
                <w:rFonts w:ascii="Times New Roman" w:hAnsi="Times New Roman" w:cs="Times New Roman"/>
                <w:b/>
                <w:bCs/>
                <w:szCs w:val="22"/>
              </w:rPr>
              <w:t>139,471</w:t>
            </w:r>
          </w:p>
        </w:tc>
      </w:tr>
      <w:tr w:rsidR="001854CA" w:rsidRPr="00B57901" w14:paraId="0FCA6016" w14:textId="77777777" w:rsidTr="009D3F57">
        <w:tc>
          <w:tcPr>
            <w:tcW w:w="5901" w:type="dxa"/>
          </w:tcPr>
          <w:p w14:paraId="56E3514D" w14:textId="77777777" w:rsidR="001854CA" w:rsidRPr="00B57901" w:rsidRDefault="001854CA" w:rsidP="001854CA">
            <w:pPr>
              <w:tabs>
                <w:tab w:val="left" w:pos="405"/>
              </w:tabs>
              <w:spacing w:after="0" w:line="240" w:lineRule="atLeast"/>
              <w:ind w:left="522" w:right="-25"/>
              <w:jc w:val="thaiDistribute"/>
              <w:rPr>
                <w:rFonts w:ascii="Times New Roman" w:hAnsi="Times New Roman" w:cs="Times New Roman"/>
                <w:b/>
                <w:bCs/>
                <w:szCs w:val="22"/>
                <w:cs/>
              </w:rPr>
            </w:pPr>
            <w:r w:rsidRPr="00B57901">
              <w:rPr>
                <w:rFonts w:ascii="Times New Roman" w:eastAsia="Cordia New" w:hAnsi="Times New Roman" w:cs="Times New Roman"/>
                <w:b/>
                <w:bCs/>
                <w:szCs w:val="22"/>
              </w:rPr>
              <w:t>Total</w:t>
            </w:r>
          </w:p>
        </w:tc>
        <w:tc>
          <w:tcPr>
            <w:tcW w:w="253" w:type="dxa"/>
          </w:tcPr>
          <w:p w14:paraId="69B2CFE9" w14:textId="77777777" w:rsidR="001854CA" w:rsidRPr="00B57901" w:rsidRDefault="001854CA" w:rsidP="001854CA">
            <w:pPr>
              <w:tabs>
                <w:tab w:val="decimal" w:pos="885"/>
              </w:tabs>
              <w:spacing w:after="0" w:line="240" w:lineRule="atLeast"/>
              <w:ind w:left="72" w:right="-25"/>
              <w:jc w:val="both"/>
              <w:rPr>
                <w:rFonts w:ascii="Times New Roman" w:hAnsi="Times New Roman" w:cs="Times New Roman"/>
                <w:b/>
                <w:bCs/>
                <w:szCs w:val="22"/>
              </w:rPr>
            </w:pPr>
          </w:p>
        </w:tc>
        <w:tc>
          <w:tcPr>
            <w:tcW w:w="1768" w:type="dxa"/>
            <w:tcBorders>
              <w:top w:val="single" w:sz="4" w:space="0" w:color="auto"/>
              <w:bottom w:val="double" w:sz="4" w:space="0" w:color="auto"/>
            </w:tcBorders>
          </w:tcPr>
          <w:p w14:paraId="0BDF0ECA" w14:textId="47E66326" w:rsidR="001854CA" w:rsidRPr="00B57901" w:rsidRDefault="0003034D" w:rsidP="001854CA">
            <w:pPr>
              <w:tabs>
                <w:tab w:val="decimal" w:pos="1120"/>
              </w:tabs>
              <w:spacing w:after="0" w:line="240" w:lineRule="atLeast"/>
              <w:ind w:left="72" w:right="-25"/>
              <w:jc w:val="both"/>
              <w:rPr>
                <w:rFonts w:ascii="Times New Roman" w:hAnsi="Times New Roman" w:cs="Times New Roman"/>
                <w:b/>
                <w:bCs/>
                <w:szCs w:val="22"/>
              </w:rPr>
            </w:pPr>
            <w:r w:rsidRPr="00B57901">
              <w:rPr>
                <w:rFonts w:ascii="Times New Roman" w:hAnsi="Times New Roman" w:cs="Times New Roman"/>
                <w:b/>
                <w:bCs/>
                <w:szCs w:val="22"/>
              </w:rPr>
              <w:t>298,271</w:t>
            </w:r>
          </w:p>
        </w:tc>
        <w:tc>
          <w:tcPr>
            <w:tcW w:w="247" w:type="dxa"/>
          </w:tcPr>
          <w:p w14:paraId="07471981" w14:textId="77777777" w:rsidR="001854CA" w:rsidRPr="00B57901" w:rsidRDefault="001854CA" w:rsidP="001854CA">
            <w:pPr>
              <w:tabs>
                <w:tab w:val="decimal" w:pos="885"/>
              </w:tabs>
              <w:spacing w:after="0" w:line="240" w:lineRule="atLeast"/>
              <w:ind w:left="72" w:right="-25"/>
              <w:jc w:val="both"/>
              <w:rPr>
                <w:rFonts w:ascii="Times New Roman" w:hAnsi="Times New Roman" w:cs="Times New Roman"/>
                <w:b/>
                <w:bCs/>
                <w:szCs w:val="22"/>
              </w:rPr>
            </w:pPr>
          </w:p>
        </w:tc>
        <w:tc>
          <w:tcPr>
            <w:tcW w:w="1526" w:type="dxa"/>
            <w:tcBorders>
              <w:top w:val="single" w:sz="4" w:space="0" w:color="auto"/>
              <w:bottom w:val="double" w:sz="4" w:space="0" w:color="auto"/>
            </w:tcBorders>
          </w:tcPr>
          <w:p w14:paraId="4DAA0D3B" w14:textId="25902391" w:rsidR="001854CA" w:rsidRPr="00B57901" w:rsidRDefault="001854CA" w:rsidP="001854CA">
            <w:pPr>
              <w:tabs>
                <w:tab w:val="decimal" w:pos="1120"/>
              </w:tabs>
              <w:spacing w:after="0" w:line="240" w:lineRule="atLeast"/>
              <w:ind w:left="72" w:right="-25"/>
              <w:jc w:val="both"/>
              <w:rPr>
                <w:rFonts w:ascii="Times New Roman" w:hAnsi="Times New Roman" w:cs="Times New Roman"/>
                <w:b/>
                <w:bCs/>
                <w:szCs w:val="22"/>
              </w:rPr>
            </w:pPr>
            <w:r w:rsidRPr="00B57901">
              <w:rPr>
                <w:rFonts w:ascii="Times New Roman" w:hAnsi="Times New Roman" w:cs="Times New Roman"/>
                <w:b/>
                <w:bCs/>
                <w:szCs w:val="22"/>
              </w:rPr>
              <w:t>229,454</w:t>
            </w:r>
          </w:p>
        </w:tc>
      </w:tr>
    </w:tbl>
    <w:p w14:paraId="61D4E2B0" w14:textId="77777777" w:rsidR="00B73D79" w:rsidRPr="00B57901" w:rsidRDefault="00B73D79" w:rsidP="001613FA">
      <w:pPr>
        <w:tabs>
          <w:tab w:val="left" w:pos="567"/>
        </w:tabs>
        <w:spacing w:after="0" w:line="240" w:lineRule="atLeast"/>
        <w:ind w:left="540" w:right="-25"/>
        <w:jc w:val="thaiDistribute"/>
        <w:rPr>
          <w:rFonts w:ascii="Times New Roman" w:hAnsi="Times New Roman" w:cs="Times New Roman"/>
          <w:szCs w:val="22"/>
        </w:rPr>
      </w:pPr>
    </w:p>
    <w:tbl>
      <w:tblPr>
        <w:tblW w:w="9695" w:type="dxa"/>
        <w:tblInd w:w="18" w:type="dxa"/>
        <w:tblLook w:val="01E0" w:firstRow="1" w:lastRow="1" w:firstColumn="1" w:lastColumn="1" w:noHBand="0" w:noVBand="0"/>
      </w:tblPr>
      <w:tblGrid>
        <w:gridCol w:w="5901"/>
        <w:gridCol w:w="253"/>
        <w:gridCol w:w="1768"/>
        <w:gridCol w:w="247"/>
        <w:gridCol w:w="1526"/>
      </w:tblGrid>
      <w:tr w:rsidR="0002423C" w:rsidRPr="00B57901" w14:paraId="635AF23C" w14:textId="77777777" w:rsidTr="002C459D">
        <w:tc>
          <w:tcPr>
            <w:tcW w:w="5901" w:type="dxa"/>
          </w:tcPr>
          <w:p w14:paraId="395DA6FD" w14:textId="77777777" w:rsidR="0002423C" w:rsidRPr="00B57901" w:rsidRDefault="0002423C" w:rsidP="002C459D">
            <w:pPr>
              <w:spacing w:after="0" w:line="240" w:lineRule="atLeast"/>
              <w:ind w:left="549" w:right="-25"/>
              <w:jc w:val="both"/>
              <w:rPr>
                <w:rFonts w:ascii="Times New Roman" w:hAnsi="Times New Roman" w:cs="Times New Roman"/>
                <w:szCs w:val="22"/>
              </w:rPr>
            </w:pPr>
          </w:p>
        </w:tc>
        <w:tc>
          <w:tcPr>
            <w:tcW w:w="253" w:type="dxa"/>
          </w:tcPr>
          <w:p w14:paraId="58DBF7F9" w14:textId="77777777" w:rsidR="0002423C" w:rsidRPr="00B57901" w:rsidRDefault="0002423C" w:rsidP="002C459D">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541" w:type="dxa"/>
            <w:gridSpan w:val="3"/>
            <w:vAlign w:val="bottom"/>
          </w:tcPr>
          <w:p w14:paraId="09C4F0EA" w14:textId="77777777" w:rsidR="0002423C" w:rsidRPr="00B57901" w:rsidRDefault="0002423C" w:rsidP="002C459D">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B57901">
              <w:rPr>
                <w:rFonts w:ascii="Times New Roman" w:eastAsia="Cordia New" w:hAnsi="Times New Roman" w:cs="Times New Roman"/>
                <w:b/>
                <w:bCs/>
                <w:szCs w:val="22"/>
              </w:rPr>
              <w:t>Consolidated and separate</w:t>
            </w:r>
            <w:r w:rsidRPr="00B57901">
              <w:rPr>
                <w:rFonts w:ascii="Times New Roman" w:eastAsia="Cordia New" w:hAnsi="Times New Roman" w:cs="Times New Roman"/>
                <w:b/>
                <w:bCs/>
                <w:szCs w:val="22"/>
                <w:cs/>
              </w:rPr>
              <w:br/>
            </w:r>
            <w:r w:rsidRPr="00B57901">
              <w:rPr>
                <w:rFonts w:ascii="Times New Roman" w:eastAsia="Cordia New" w:hAnsi="Times New Roman" w:cs="Times New Roman"/>
                <w:b/>
                <w:bCs/>
                <w:szCs w:val="22"/>
              </w:rPr>
              <w:t>financial statements</w:t>
            </w:r>
          </w:p>
        </w:tc>
      </w:tr>
      <w:tr w:rsidR="0002423C" w:rsidRPr="00B57901" w14:paraId="2E5723B9" w14:textId="77777777" w:rsidTr="002C459D">
        <w:tc>
          <w:tcPr>
            <w:tcW w:w="5901" w:type="dxa"/>
          </w:tcPr>
          <w:p w14:paraId="330BCE99" w14:textId="77777777" w:rsidR="0002423C" w:rsidRPr="00B57901" w:rsidRDefault="0002423C" w:rsidP="002C459D">
            <w:pPr>
              <w:spacing w:after="0" w:line="240" w:lineRule="atLeast"/>
              <w:ind w:left="549" w:right="-25"/>
              <w:jc w:val="both"/>
              <w:rPr>
                <w:rFonts w:ascii="Times New Roman" w:hAnsi="Times New Roman" w:cs="Times New Roman"/>
                <w:szCs w:val="22"/>
              </w:rPr>
            </w:pPr>
          </w:p>
        </w:tc>
        <w:tc>
          <w:tcPr>
            <w:tcW w:w="253" w:type="dxa"/>
          </w:tcPr>
          <w:p w14:paraId="6701A583" w14:textId="77777777" w:rsidR="0002423C" w:rsidRPr="00B57901" w:rsidRDefault="0002423C" w:rsidP="002C459D">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768" w:type="dxa"/>
          </w:tcPr>
          <w:p w14:paraId="45377BF0" w14:textId="5E72F377" w:rsidR="0002423C" w:rsidRPr="00B57901" w:rsidRDefault="0002423C" w:rsidP="002C459D">
            <w:pPr>
              <w:spacing w:after="0" w:line="240" w:lineRule="atLeast"/>
              <w:ind w:left="-108" w:right="-25"/>
              <w:jc w:val="center"/>
              <w:rPr>
                <w:rFonts w:ascii="Times New Roman" w:hAnsi="Times New Roman" w:cs="Times New Roman"/>
                <w:szCs w:val="22"/>
              </w:rPr>
            </w:pPr>
            <w:r w:rsidRPr="00B57901">
              <w:rPr>
                <w:rFonts w:ascii="Times New Roman" w:hAnsi="Times New Roman" w:cs="Times New Roman"/>
                <w:szCs w:val="22"/>
              </w:rPr>
              <w:t>2026</w:t>
            </w:r>
          </w:p>
        </w:tc>
        <w:tc>
          <w:tcPr>
            <w:tcW w:w="247" w:type="dxa"/>
          </w:tcPr>
          <w:p w14:paraId="7C9A8EDC" w14:textId="77777777" w:rsidR="0002423C" w:rsidRPr="00B57901" w:rsidRDefault="0002423C" w:rsidP="002C459D">
            <w:pPr>
              <w:spacing w:after="0" w:line="240" w:lineRule="atLeast"/>
              <w:ind w:left="-108" w:right="-25"/>
              <w:jc w:val="center"/>
              <w:rPr>
                <w:rFonts w:ascii="Times New Roman" w:hAnsi="Times New Roman" w:cs="Times New Roman"/>
                <w:szCs w:val="22"/>
              </w:rPr>
            </w:pPr>
          </w:p>
        </w:tc>
        <w:tc>
          <w:tcPr>
            <w:tcW w:w="1526" w:type="dxa"/>
          </w:tcPr>
          <w:p w14:paraId="5067849C" w14:textId="5663BBDF" w:rsidR="0002423C" w:rsidRPr="00B57901" w:rsidRDefault="0002423C" w:rsidP="002C459D">
            <w:pPr>
              <w:spacing w:after="0" w:line="240" w:lineRule="atLeast"/>
              <w:ind w:left="-108" w:right="-25"/>
              <w:jc w:val="center"/>
              <w:rPr>
                <w:rFonts w:ascii="Times New Roman" w:hAnsi="Times New Roman" w:cs="Times New Roman"/>
                <w:szCs w:val="22"/>
              </w:rPr>
            </w:pPr>
            <w:r w:rsidRPr="00B57901">
              <w:rPr>
                <w:rFonts w:ascii="Times New Roman" w:hAnsi="Times New Roman" w:cs="Times New Roman"/>
                <w:szCs w:val="22"/>
              </w:rPr>
              <w:t>2025</w:t>
            </w:r>
          </w:p>
        </w:tc>
      </w:tr>
      <w:tr w:rsidR="0002423C" w:rsidRPr="00B57901" w14:paraId="289ED783" w14:textId="77777777" w:rsidTr="002C459D">
        <w:tc>
          <w:tcPr>
            <w:tcW w:w="5901" w:type="dxa"/>
          </w:tcPr>
          <w:p w14:paraId="60023BE2" w14:textId="77777777" w:rsidR="0002423C" w:rsidRPr="00B57901" w:rsidRDefault="0002423C" w:rsidP="002C459D">
            <w:pPr>
              <w:spacing w:after="0" w:line="240" w:lineRule="atLeast"/>
              <w:ind w:left="549" w:right="-25"/>
              <w:jc w:val="both"/>
              <w:rPr>
                <w:rFonts w:ascii="Times New Roman" w:hAnsi="Times New Roman" w:cs="Times New Roman"/>
                <w:szCs w:val="22"/>
              </w:rPr>
            </w:pPr>
          </w:p>
        </w:tc>
        <w:tc>
          <w:tcPr>
            <w:tcW w:w="253" w:type="dxa"/>
          </w:tcPr>
          <w:p w14:paraId="50C03879" w14:textId="77777777" w:rsidR="0002423C" w:rsidRPr="00B57901" w:rsidRDefault="0002423C" w:rsidP="002C459D">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3541" w:type="dxa"/>
            <w:gridSpan w:val="3"/>
          </w:tcPr>
          <w:p w14:paraId="79435EF5" w14:textId="77777777" w:rsidR="0002423C" w:rsidRPr="00B57901" w:rsidRDefault="0002423C" w:rsidP="002C459D">
            <w:pPr>
              <w:spacing w:after="0" w:line="240" w:lineRule="atLeast"/>
              <w:ind w:left="-54" w:right="-25" w:firstLine="37"/>
              <w:jc w:val="center"/>
              <w:rPr>
                <w:rFonts w:ascii="Times New Roman" w:hAnsi="Times New Roman" w:cs="Times New Roman"/>
                <w:szCs w:val="22"/>
              </w:rPr>
            </w:pPr>
            <w:r w:rsidRPr="00B57901">
              <w:rPr>
                <w:rFonts w:ascii="Times New Roman" w:hAnsi="Times New Roman" w:cs="Times New Roman"/>
                <w:i/>
                <w:iCs/>
                <w:szCs w:val="22"/>
                <w:cs/>
              </w:rPr>
              <w:t>(</w:t>
            </w:r>
            <w:r w:rsidRPr="00B57901">
              <w:rPr>
                <w:rFonts w:ascii="Times New Roman" w:hAnsi="Times New Roman" w:cs="Times New Roman"/>
                <w:i/>
                <w:iCs/>
                <w:szCs w:val="22"/>
              </w:rPr>
              <w:t>in thousand Baht</w:t>
            </w:r>
            <w:r w:rsidRPr="00B57901">
              <w:rPr>
                <w:rFonts w:ascii="Times New Roman" w:hAnsi="Times New Roman" w:cs="Times New Roman"/>
                <w:i/>
                <w:iCs/>
                <w:szCs w:val="22"/>
                <w:cs/>
              </w:rPr>
              <w:t>)</w:t>
            </w:r>
          </w:p>
        </w:tc>
      </w:tr>
      <w:tr w:rsidR="0002423C" w:rsidRPr="00B57901" w14:paraId="24709875" w14:textId="77777777" w:rsidTr="002C459D">
        <w:tc>
          <w:tcPr>
            <w:tcW w:w="5901" w:type="dxa"/>
          </w:tcPr>
          <w:p w14:paraId="70BE95D4" w14:textId="374420BA" w:rsidR="0002423C" w:rsidRPr="00B57901" w:rsidRDefault="0002423C" w:rsidP="002C459D">
            <w:pPr>
              <w:tabs>
                <w:tab w:val="left" w:pos="405"/>
              </w:tabs>
              <w:spacing w:after="0" w:line="240" w:lineRule="atLeast"/>
              <w:ind w:left="522" w:right="-25"/>
              <w:jc w:val="thaiDistribute"/>
              <w:rPr>
                <w:rFonts w:ascii="Times New Roman" w:hAnsi="Times New Roman" w:cs="Times New Roman"/>
                <w:b/>
                <w:bCs/>
                <w:i/>
                <w:iCs/>
                <w:szCs w:val="22"/>
              </w:rPr>
            </w:pPr>
            <w:r w:rsidRPr="00B57901">
              <w:rPr>
                <w:rFonts w:ascii="Times New Roman" w:hAnsi="Times New Roman" w:cs="Times New Roman"/>
                <w:b/>
                <w:bCs/>
                <w:i/>
                <w:iCs/>
                <w:szCs w:val="22"/>
              </w:rPr>
              <w:t>For the three</w:t>
            </w:r>
            <w:r w:rsidRPr="00B57901">
              <w:rPr>
                <w:rFonts w:ascii="Times New Roman" w:hAnsi="Times New Roman" w:cs="Times New Roman"/>
                <w:b/>
                <w:bCs/>
                <w:i/>
                <w:iCs/>
                <w:szCs w:val="22"/>
                <w:cs/>
              </w:rPr>
              <w:t>-</w:t>
            </w:r>
            <w:r w:rsidRPr="00B57901">
              <w:rPr>
                <w:rFonts w:ascii="Times New Roman" w:hAnsi="Times New Roman" w:cs="Times New Roman"/>
                <w:b/>
                <w:bCs/>
                <w:i/>
                <w:iCs/>
                <w:szCs w:val="22"/>
              </w:rPr>
              <w:t>month period ended 30 June</w:t>
            </w:r>
          </w:p>
        </w:tc>
        <w:tc>
          <w:tcPr>
            <w:tcW w:w="253" w:type="dxa"/>
          </w:tcPr>
          <w:p w14:paraId="5A86CCAB" w14:textId="77777777" w:rsidR="0002423C" w:rsidRPr="00B57901" w:rsidRDefault="0002423C" w:rsidP="002C459D">
            <w:pPr>
              <w:tabs>
                <w:tab w:val="decimal" w:pos="885"/>
              </w:tabs>
              <w:spacing w:after="0" w:line="240" w:lineRule="atLeast"/>
              <w:ind w:left="72" w:right="-25"/>
              <w:jc w:val="both"/>
              <w:rPr>
                <w:rFonts w:ascii="Times New Roman" w:hAnsi="Times New Roman" w:cs="Times New Roman"/>
                <w:szCs w:val="22"/>
              </w:rPr>
            </w:pPr>
          </w:p>
        </w:tc>
        <w:tc>
          <w:tcPr>
            <w:tcW w:w="1768" w:type="dxa"/>
          </w:tcPr>
          <w:p w14:paraId="00669045" w14:textId="77777777" w:rsidR="0002423C" w:rsidRPr="00B57901" w:rsidRDefault="0002423C" w:rsidP="002C459D">
            <w:pPr>
              <w:tabs>
                <w:tab w:val="decimal" w:pos="1120"/>
              </w:tabs>
              <w:spacing w:after="0" w:line="240" w:lineRule="atLeast"/>
              <w:ind w:left="72" w:right="-25"/>
              <w:jc w:val="both"/>
              <w:rPr>
                <w:rFonts w:ascii="Times New Roman" w:hAnsi="Times New Roman" w:cs="Times New Roman"/>
                <w:szCs w:val="22"/>
              </w:rPr>
            </w:pPr>
          </w:p>
        </w:tc>
        <w:tc>
          <w:tcPr>
            <w:tcW w:w="247" w:type="dxa"/>
          </w:tcPr>
          <w:p w14:paraId="79B959DD" w14:textId="77777777" w:rsidR="0002423C" w:rsidRPr="00B57901" w:rsidRDefault="0002423C" w:rsidP="002C459D">
            <w:pPr>
              <w:tabs>
                <w:tab w:val="decimal" w:pos="885"/>
              </w:tabs>
              <w:spacing w:after="0" w:line="240" w:lineRule="atLeast"/>
              <w:ind w:left="72" w:right="-25"/>
              <w:jc w:val="both"/>
              <w:rPr>
                <w:rFonts w:ascii="Times New Roman" w:hAnsi="Times New Roman" w:cs="Times New Roman"/>
                <w:szCs w:val="22"/>
              </w:rPr>
            </w:pPr>
          </w:p>
        </w:tc>
        <w:tc>
          <w:tcPr>
            <w:tcW w:w="1526" w:type="dxa"/>
          </w:tcPr>
          <w:p w14:paraId="56B97955" w14:textId="77777777" w:rsidR="0002423C" w:rsidRPr="00B57901" w:rsidRDefault="0002423C" w:rsidP="002C459D">
            <w:pPr>
              <w:tabs>
                <w:tab w:val="decimal" w:pos="1120"/>
              </w:tabs>
              <w:spacing w:after="0" w:line="240" w:lineRule="atLeast"/>
              <w:ind w:left="72" w:right="-25"/>
              <w:jc w:val="both"/>
              <w:rPr>
                <w:rFonts w:ascii="Times New Roman" w:hAnsi="Times New Roman" w:cs="Times New Roman"/>
                <w:szCs w:val="22"/>
              </w:rPr>
            </w:pPr>
          </w:p>
        </w:tc>
      </w:tr>
      <w:tr w:rsidR="0002423C" w:rsidRPr="00B57901" w14:paraId="1EB8A758" w14:textId="77777777" w:rsidTr="002C459D">
        <w:tc>
          <w:tcPr>
            <w:tcW w:w="5901" w:type="dxa"/>
          </w:tcPr>
          <w:p w14:paraId="0E958D89" w14:textId="77777777" w:rsidR="0002423C" w:rsidRPr="00B57901" w:rsidRDefault="0002423C" w:rsidP="0002423C">
            <w:pPr>
              <w:tabs>
                <w:tab w:val="left" w:pos="405"/>
              </w:tabs>
              <w:spacing w:after="0" w:line="240" w:lineRule="atLeast"/>
              <w:ind w:left="522" w:right="-25"/>
              <w:jc w:val="thaiDistribute"/>
              <w:rPr>
                <w:rFonts w:ascii="Times New Roman" w:hAnsi="Times New Roman" w:cs="Times New Roman"/>
                <w:b/>
                <w:bCs/>
                <w:i/>
                <w:iCs/>
                <w:szCs w:val="22"/>
              </w:rPr>
            </w:pPr>
            <w:r w:rsidRPr="00B57901">
              <w:rPr>
                <w:rFonts w:ascii="Times New Roman" w:hAnsi="Times New Roman" w:cs="Times New Roman"/>
                <w:szCs w:val="22"/>
              </w:rPr>
              <w:t>Expected credit loss</w:t>
            </w:r>
            <w:r w:rsidRPr="00B57901">
              <w:rPr>
                <w:rFonts w:ascii="Times New Roman" w:hAnsi="Times New Roman" w:cs="Times New Roman"/>
                <w:szCs w:val="22"/>
                <w:cs/>
              </w:rPr>
              <w:t xml:space="preserve"> (</w:t>
            </w:r>
            <w:r w:rsidRPr="00B57901">
              <w:rPr>
                <w:rFonts w:ascii="Times New Roman" w:hAnsi="Times New Roman" w:cs="Times New Roman"/>
                <w:szCs w:val="22"/>
              </w:rPr>
              <w:t>reversal</w:t>
            </w:r>
            <w:r w:rsidRPr="00B57901">
              <w:rPr>
                <w:rFonts w:ascii="Times New Roman" w:hAnsi="Times New Roman" w:cs="Times New Roman"/>
                <w:szCs w:val="22"/>
                <w:cs/>
              </w:rPr>
              <w:t>)</w:t>
            </w:r>
          </w:p>
        </w:tc>
        <w:tc>
          <w:tcPr>
            <w:tcW w:w="253" w:type="dxa"/>
          </w:tcPr>
          <w:p w14:paraId="1A6369C2" w14:textId="77777777" w:rsidR="0002423C" w:rsidRPr="00B57901" w:rsidRDefault="0002423C" w:rsidP="0002423C">
            <w:pPr>
              <w:tabs>
                <w:tab w:val="decimal" w:pos="885"/>
              </w:tabs>
              <w:spacing w:after="0" w:line="240" w:lineRule="atLeast"/>
              <w:ind w:left="72" w:right="-25"/>
              <w:jc w:val="both"/>
              <w:rPr>
                <w:rFonts w:ascii="Times New Roman" w:hAnsi="Times New Roman" w:cs="Times New Roman"/>
                <w:szCs w:val="22"/>
              </w:rPr>
            </w:pPr>
          </w:p>
        </w:tc>
        <w:tc>
          <w:tcPr>
            <w:tcW w:w="1768" w:type="dxa"/>
            <w:tcBorders>
              <w:bottom w:val="double" w:sz="4" w:space="0" w:color="auto"/>
            </w:tcBorders>
          </w:tcPr>
          <w:p w14:paraId="72DCF8A9" w14:textId="2BEB1251" w:rsidR="0002423C" w:rsidRPr="00B57901" w:rsidRDefault="0071669D" w:rsidP="0002423C">
            <w:pPr>
              <w:tabs>
                <w:tab w:val="decimal" w:pos="1120"/>
              </w:tabs>
              <w:spacing w:after="0" w:line="240" w:lineRule="atLeast"/>
              <w:ind w:left="72" w:right="-25"/>
              <w:jc w:val="both"/>
              <w:rPr>
                <w:rFonts w:ascii="Times New Roman" w:hAnsi="Times New Roman" w:cs="Times New Roman"/>
                <w:szCs w:val="22"/>
              </w:rPr>
            </w:pPr>
            <w:r w:rsidRPr="00B57901">
              <w:rPr>
                <w:rFonts w:ascii="Times New Roman" w:hAnsi="Times New Roman" w:cs="Times New Roman"/>
                <w:szCs w:val="22"/>
              </w:rPr>
              <w:t>(2,907)</w:t>
            </w:r>
          </w:p>
        </w:tc>
        <w:tc>
          <w:tcPr>
            <w:tcW w:w="247" w:type="dxa"/>
          </w:tcPr>
          <w:p w14:paraId="223C6CA6" w14:textId="77777777" w:rsidR="0002423C" w:rsidRPr="00B57901" w:rsidRDefault="0002423C" w:rsidP="0002423C">
            <w:pPr>
              <w:tabs>
                <w:tab w:val="decimal" w:pos="885"/>
              </w:tabs>
              <w:spacing w:after="0" w:line="240" w:lineRule="atLeast"/>
              <w:ind w:left="72" w:right="-25"/>
              <w:jc w:val="both"/>
              <w:rPr>
                <w:rFonts w:ascii="Times New Roman" w:hAnsi="Times New Roman" w:cs="Times New Roman"/>
                <w:szCs w:val="22"/>
              </w:rPr>
            </w:pPr>
          </w:p>
        </w:tc>
        <w:tc>
          <w:tcPr>
            <w:tcW w:w="1526" w:type="dxa"/>
            <w:tcBorders>
              <w:bottom w:val="double" w:sz="4" w:space="0" w:color="auto"/>
            </w:tcBorders>
          </w:tcPr>
          <w:p w14:paraId="0320DC86" w14:textId="076B3F45" w:rsidR="0002423C" w:rsidRPr="00B57901" w:rsidRDefault="0002423C" w:rsidP="0002423C">
            <w:pPr>
              <w:tabs>
                <w:tab w:val="decimal" w:pos="1120"/>
              </w:tabs>
              <w:spacing w:after="0" w:line="240" w:lineRule="atLeast"/>
              <w:ind w:left="72" w:right="-25"/>
              <w:jc w:val="both"/>
              <w:rPr>
                <w:rFonts w:ascii="Times New Roman" w:hAnsi="Times New Roman" w:cs="Times New Roman"/>
                <w:szCs w:val="22"/>
              </w:rPr>
            </w:pPr>
            <w:r w:rsidRPr="00B57901">
              <w:rPr>
                <w:rFonts w:ascii="Times New Roman" w:hAnsi="Times New Roman" w:cs="Times New Roman"/>
                <w:szCs w:val="22"/>
              </w:rPr>
              <w:t>6,329</w:t>
            </w:r>
          </w:p>
        </w:tc>
      </w:tr>
      <w:tr w:rsidR="0002423C" w:rsidRPr="00B57901" w14:paraId="54E1A6BC" w14:textId="77777777" w:rsidTr="002C459D">
        <w:tc>
          <w:tcPr>
            <w:tcW w:w="5901" w:type="dxa"/>
          </w:tcPr>
          <w:p w14:paraId="09D9071E" w14:textId="0A7D34D4" w:rsidR="0002423C" w:rsidRPr="00B57901" w:rsidRDefault="0002423C" w:rsidP="0002423C">
            <w:pPr>
              <w:tabs>
                <w:tab w:val="left" w:pos="405"/>
              </w:tabs>
              <w:spacing w:after="0" w:line="240" w:lineRule="atLeast"/>
              <w:ind w:left="522" w:right="-25"/>
              <w:jc w:val="thaiDistribute"/>
              <w:rPr>
                <w:rFonts w:ascii="Times New Roman" w:hAnsi="Times New Roman" w:cs="Times New Roman"/>
                <w:szCs w:val="22"/>
                <w:cs/>
              </w:rPr>
            </w:pPr>
            <w:r w:rsidRPr="00B57901">
              <w:rPr>
                <w:rFonts w:ascii="Times New Roman" w:hAnsi="Times New Roman" w:cs="Times New Roman"/>
                <w:b/>
                <w:bCs/>
                <w:i/>
                <w:iCs/>
                <w:szCs w:val="22"/>
              </w:rPr>
              <w:t>For the six</w:t>
            </w:r>
            <w:r w:rsidRPr="00B57901">
              <w:rPr>
                <w:rFonts w:ascii="Times New Roman" w:hAnsi="Times New Roman" w:cs="Times New Roman"/>
                <w:b/>
                <w:bCs/>
                <w:i/>
                <w:iCs/>
                <w:szCs w:val="22"/>
                <w:cs/>
              </w:rPr>
              <w:t>-</w:t>
            </w:r>
            <w:r w:rsidRPr="00B57901">
              <w:rPr>
                <w:rFonts w:ascii="Times New Roman" w:hAnsi="Times New Roman" w:cs="Times New Roman"/>
                <w:b/>
                <w:bCs/>
                <w:i/>
                <w:iCs/>
                <w:szCs w:val="22"/>
              </w:rPr>
              <w:t>month period ended 30 June</w:t>
            </w:r>
          </w:p>
        </w:tc>
        <w:tc>
          <w:tcPr>
            <w:tcW w:w="253" w:type="dxa"/>
          </w:tcPr>
          <w:p w14:paraId="65F2C191" w14:textId="77777777" w:rsidR="0002423C" w:rsidRPr="00B57901" w:rsidRDefault="0002423C" w:rsidP="0002423C">
            <w:pPr>
              <w:tabs>
                <w:tab w:val="decimal" w:pos="885"/>
              </w:tabs>
              <w:spacing w:after="0" w:line="240" w:lineRule="atLeast"/>
              <w:ind w:left="72" w:right="-25"/>
              <w:jc w:val="both"/>
              <w:rPr>
                <w:rFonts w:ascii="Times New Roman" w:hAnsi="Times New Roman" w:cs="Times New Roman"/>
                <w:szCs w:val="22"/>
              </w:rPr>
            </w:pPr>
          </w:p>
        </w:tc>
        <w:tc>
          <w:tcPr>
            <w:tcW w:w="1768" w:type="dxa"/>
          </w:tcPr>
          <w:p w14:paraId="2CF8D64E" w14:textId="77777777" w:rsidR="0002423C" w:rsidRPr="00B57901" w:rsidRDefault="0002423C" w:rsidP="0002423C">
            <w:pPr>
              <w:tabs>
                <w:tab w:val="decimal" w:pos="1120"/>
              </w:tabs>
              <w:spacing w:after="0" w:line="240" w:lineRule="atLeast"/>
              <w:ind w:left="72" w:right="-25"/>
              <w:jc w:val="both"/>
              <w:rPr>
                <w:rFonts w:ascii="Times New Roman" w:hAnsi="Times New Roman" w:cs="Times New Roman"/>
                <w:szCs w:val="22"/>
              </w:rPr>
            </w:pPr>
          </w:p>
        </w:tc>
        <w:tc>
          <w:tcPr>
            <w:tcW w:w="247" w:type="dxa"/>
          </w:tcPr>
          <w:p w14:paraId="61424720" w14:textId="77777777" w:rsidR="0002423C" w:rsidRPr="00B57901" w:rsidRDefault="0002423C" w:rsidP="0002423C">
            <w:pPr>
              <w:tabs>
                <w:tab w:val="decimal" w:pos="885"/>
              </w:tabs>
              <w:spacing w:after="0" w:line="240" w:lineRule="atLeast"/>
              <w:ind w:left="72" w:right="-25"/>
              <w:jc w:val="both"/>
              <w:rPr>
                <w:rFonts w:ascii="Times New Roman" w:hAnsi="Times New Roman" w:cs="Times New Roman"/>
                <w:szCs w:val="22"/>
              </w:rPr>
            </w:pPr>
          </w:p>
        </w:tc>
        <w:tc>
          <w:tcPr>
            <w:tcW w:w="1526" w:type="dxa"/>
          </w:tcPr>
          <w:p w14:paraId="46AF79D4" w14:textId="77777777" w:rsidR="0002423C" w:rsidRPr="00B57901" w:rsidRDefault="0002423C" w:rsidP="0002423C">
            <w:pPr>
              <w:tabs>
                <w:tab w:val="decimal" w:pos="1120"/>
              </w:tabs>
              <w:spacing w:after="0" w:line="240" w:lineRule="atLeast"/>
              <w:ind w:left="72" w:right="-25"/>
              <w:jc w:val="both"/>
              <w:rPr>
                <w:rFonts w:ascii="Times New Roman" w:hAnsi="Times New Roman" w:cs="Times New Roman"/>
              </w:rPr>
            </w:pPr>
          </w:p>
        </w:tc>
      </w:tr>
      <w:tr w:rsidR="0002423C" w:rsidRPr="00B57901" w14:paraId="3E7CDFC2" w14:textId="77777777" w:rsidTr="002C459D">
        <w:tc>
          <w:tcPr>
            <w:tcW w:w="5901" w:type="dxa"/>
          </w:tcPr>
          <w:p w14:paraId="6FC669A3" w14:textId="77777777" w:rsidR="0002423C" w:rsidRPr="00B57901" w:rsidRDefault="0002423C" w:rsidP="0002423C">
            <w:pPr>
              <w:spacing w:after="0" w:line="240" w:lineRule="atLeast"/>
              <w:ind w:left="549" w:right="-25"/>
              <w:jc w:val="both"/>
              <w:rPr>
                <w:rFonts w:ascii="Times New Roman" w:hAnsi="Times New Roman" w:cs="Times New Roman"/>
                <w:szCs w:val="22"/>
              </w:rPr>
            </w:pPr>
            <w:r w:rsidRPr="00B57901">
              <w:rPr>
                <w:rFonts w:ascii="Times New Roman" w:hAnsi="Times New Roman" w:cs="Times New Roman"/>
                <w:szCs w:val="22"/>
              </w:rPr>
              <w:t>Expected credit loss</w:t>
            </w:r>
            <w:r w:rsidRPr="00B57901">
              <w:rPr>
                <w:rFonts w:ascii="Times New Roman" w:hAnsi="Times New Roman" w:cs="Times New Roman"/>
                <w:szCs w:val="22"/>
                <w:cs/>
              </w:rPr>
              <w:t xml:space="preserve"> (</w:t>
            </w:r>
            <w:r w:rsidRPr="00B57901">
              <w:rPr>
                <w:rFonts w:ascii="Times New Roman" w:hAnsi="Times New Roman" w:cs="Times New Roman"/>
                <w:szCs w:val="22"/>
              </w:rPr>
              <w:t>reversal</w:t>
            </w:r>
            <w:r w:rsidRPr="00B57901">
              <w:rPr>
                <w:rFonts w:ascii="Times New Roman" w:hAnsi="Times New Roman" w:cs="Times New Roman"/>
                <w:szCs w:val="22"/>
                <w:cs/>
              </w:rPr>
              <w:t>)</w:t>
            </w:r>
          </w:p>
        </w:tc>
        <w:tc>
          <w:tcPr>
            <w:tcW w:w="253" w:type="dxa"/>
          </w:tcPr>
          <w:p w14:paraId="29CF8F46" w14:textId="77777777" w:rsidR="0002423C" w:rsidRPr="00B57901" w:rsidRDefault="0002423C" w:rsidP="0002423C">
            <w:pPr>
              <w:tabs>
                <w:tab w:val="decimal" w:pos="885"/>
              </w:tabs>
              <w:spacing w:after="0" w:line="240" w:lineRule="atLeast"/>
              <w:ind w:left="72" w:right="-25"/>
              <w:jc w:val="both"/>
              <w:rPr>
                <w:rFonts w:ascii="Times New Roman" w:hAnsi="Times New Roman" w:cs="Times New Roman"/>
                <w:szCs w:val="22"/>
              </w:rPr>
            </w:pPr>
          </w:p>
        </w:tc>
        <w:tc>
          <w:tcPr>
            <w:tcW w:w="1768" w:type="dxa"/>
            <w:tcBorders>
              <w:bottom w:val="double" w:sz="4" w:space="0" w:color="auto"/>
            </w:tcBorders>
          </w:tcPr>
          <w:p w14:paraId="1AB82A0D" w14:textId="1CB402FA" w:rsidR="0002423C" w:rsidRPr="00B57901" w:rsidRDefault="0003034D" w:rsidP="0002423C">
            <w:pPr>
              <w:tabs>
                <w:tab w:val="decimal" w:pos="1120"/>
              </w:tabs>
              <w:spacing w:after="0" w:line="240" w:lineRule="atLeast"/>
              <w:ind w:left="72" w:right="-25"/>
              <w:jc w:val="both"/>
              <w:rPr>
                <w:rFonts w:ascii="Times New Roman" w:hAnsi="Times New Roman" w:cs="Times New Roman"/>
                <w:szCs w:val="22"/>
              </w:rPr>
            </w:pPr>
            <w:r w:rsidRPr="00B57901">
              <w:rPr>
                <w:rFonts w:ascii="Times New Roman" w:hAnsi="Times New Roman" w:cs="Times New Roman"/>
                <w:szCs w:val="22"/>
              </w:rPr>
              <w:t>(</w:t>
            </w:r>
            <w:r w:rsidR="0071669D" w:rsidRPr="00B57901">
              <w:rPr>
                <w:rFonts w:ascii="Times New Roman" w:hAnsi="Times New Roman" w:cs="Times New Roman"/>
                <w:szCs w:val="22"/>
              </w:rPr>
              <w:t>1</w:t>
            </w:r>
            <w:r w:rsidRPr="00B57901">
              <w:rPr>
                <w:rFonts w:ascii="Times New Roman" w:hAnsi="Times New Roman" w:cs="Times New Roman"/>
                <w:szCs w:val="22"/>
              </w:rPr>
              <w:t>)</w:t>
            </w:r>
          </w:p>
        </w:tc>
        <w:tc>
          <w:tcPr>
            <w:tcW w:w="247" w:type="dxa"/>
          </w:tcPr>
          <w:p w14:paraId="2632025A" w14:textId="77777777" w:rsidR="0002423C" w:rsidRPr="00B57901" w:rsidRDefault="0002423C" w:rsidP="0002423C">
            <w:pPr>
              <w:tabs>
                <w:tab w:val="decimal" w:pos="885"/>
              </w:tabs>
              <w:spacing w:after="0" w:line="240" w:lineRule="atLeast"/>
              <w:ind w:left="72" w:right="-25"/>
              <w:jc w:val="both"/>
              <w:rPr>
                <w:rFonts w:ascii="Times New Roman" w:hAnsi="Times New Roman" w:cs="Times New Roman"/>
                <w:szCs w:val="22"/>
              </w:rPr>
            </w:pPr>
          </w:p>
        </w:tc>
        <w:tc>
          <w:tcPr>
            <w:tcW w:w="1526" w:type="dxa"/>
            <w:tcBorders>
              <w:bottom w:val="double" w:sz="4" w:space="0" w:color="auto"/>
            </w:tcBorders>
          </w:tcPr>
          <w:p w14:paraId="6790F110" w14:textId="61DBA656" w:rsidR="0002423C" w:rsidRPr="00B57901" w:rsidRDefault="0002423C" w:rsidP="0002423C">
            <w:pPr>
              <w:tabs>
                <w:tab w:val="decimal" w:pos="1120"/>
              </w:tabs>
              <w:spacing w:after="0" w:line="240" w:lineRule="atLeast"/>
              <w:ind w:left="72" w:right="-25"/>
              <w:jc w:val="both"/>
              <w:rPr>
                <w:rFonts w:ascii="Times New Roman" w:hAnsi="Times New Roman" w:cs="Times New Roman"/>
                <w:szCs w:val="22"/>
              </w:rPr>
            </w:pPr>
            <w:r w:rsidRPr="00B57901">
              <w:rPr>
                <w:rFonts w:ascii="Times New Roman" w:hAnsi="Times New Roman" w:cs="Times New Roman"/>
                <w:szCs w:val="22"/>
              </w:rPr>
              <w:t>10,372</w:t>
            </w:r>
          </w:p>
        </w:tc>
      </w:tr>
    </w:tbl>
    <w:p w14:paraId="29A59AEF" w14:textId="77777777" w:rsidR="0002423C" w:rsidRPr="00B57901" w:rsidRDefault="0002423C" w:rsidP="001613FA">
      <w:pPr>
        <w:tabs>
          <w:tab w:val="left" w:pos="567"/>
        </w:tabs>
        <w:spacing w:after="0" w:line="240" w:lineRule="atLeast"/>
        <w:ind w:left="540" w:right="-25"/>
        <w:jc w:val="thaiDistribute"/>
        <w:rPr>
          <w:rFonts w:ascii="Times New Roman" w:hAnsi="Times New Roman" w:cs="Times New Roman"/>
          <w:szCs w:val="22"/>
        </w:rPr>
      </w:pPr>
    </w:p>
    <w:p w14:paraId="664CA053" w14:textId="4C16FB1D" w:rsidR="001613FA" w:rsidRPr="00B57901" w:rsidRDefault="001613FA" w:rsidP="001613FA">
      <w:pPr>
        <w:tabs>
          <w:tab w:val="left" w:pos="7088"/>
          <w:tab w:val="left" w:pos="8222"/>
        </w:tabs>
        <w:spacing w:after="0" w:line="240" w:lineRule="atLeast"/>
        <w:ind w:left="540" w:right="-25"/>
        <w:jc w:val="both"/>
        <w:rPr>
          <w:rFonts w:ascii="Times New Roman" w:eastAsia="Cordia New" w:hAnsi="Times New Roman" w:cs="Times New Roman"/>
          <w:b/>
          <w:bCs/>
          <w:szCs w:val="22"/>
        </w:rPr>
      </w:pPr>
      <w:r w:rsidRPr="00B57901">
        <w:rPr>
          <w:rFonts w:ascii="Times New Roman" w:eastAsia="Cordia New" w:hAnsi="Times New Roman" w:cs="Times New Roman"/>
          <w:b/>
          <w:bCs/>
          <w:szCs w:val="22"/>
        </w:rPr>
        <w:t>Contract liabilities</w:t>
      </w:r>
    </w:p>
    <w:p w14:paraId="1ADC7EE4" w14:textId="77777777" w:rsidR="001C4BD0" w:rsidRPr="00B57901" w:rsidRDefault="001C4BD0" w:rsidP="001613FA">
      <w:pPr>
        <w:tabs>
          <w:tab w:val="left" w:pos="7088"/>
          <w:tab w:val="left" w:pos="8222"/>
        </w:tabs>
        <w:spacing w:after="0" w:line="240" w:lineRule="atLeast"/>
        <w:ind w:left="540" w:right="-25"/>
        <w:jc w:val="both"/>
        <w:rPr>
          <w:rFonts w:ascii="Times New Roman" w:eastAsia="Cordia New" w:hAnsi="Times New Roman" w:cs="Times New Roman"/>
          <w:b/>
          <w:bCs/>
          <w:szCs w:val="22"/>
        </w:rPr>
      </w:pPr>
    </w:p>
    <w:tbl>
      <w:tblPr>
        <w:tblW w:w="9729" w:type="dxa"/>
        <w:tblInd w:w="18" w:type="dxa"/>
        <w:tblLayout w:type="fixed"/>
        <w:tblLook w:val="01E0" w:firstRow="1" w:lastRow="1" w:firstColumn="1" w:lastColumn="1" w:noHBand="0" w:noVBand="0"/>
      </w:tblPr>
      <w:tblGrid>
        <w:gridCol w:w="3354"/>
        <w:gridCol w:w="1414"/>
        <w:gridCol w:w="264"/>
        <w:gridCol w:w="1429"/>
        <w:gridCol w:w="264"/>
        <w:gridCol w:w="1303"/>
        <w:gridCol w:w="255"/>
        <w:gridCol w:w="1446"/>
      </w:tblGrid>
      <w:tr w:rsidR="001613FA" w:rsidRPr="00B57901" w14:paraId="28DB1390" w14:textId="77777777" w:rsidTr="000B687B">
        <w:trPr>
          <w:tblHeader/>
        </w:trPr>
        <w:tc>
          <w:tcPr>
            <w:tcW w:w="3354" w:type="dxa"/>
          </w:tcPr>
          <w:p w14:paraId="7C2DFCA7" w14:textId="77777777" w:rsidR="001613FA" w:rsidRPr="00B57901" w:rsidRDefault="001613FA" w:rsidP="000B687B">
            <w:pPr>
              <w:spacing w:after="0" w:line="240" w:lineRule="atLeast"/>
              <w:ind w:left="549" w:right="-25"/>
              <w:jc w:val="both"/>
              <w:rPr>
                <w:rFonts w:ascii="Times New Roman" w:hAnsi="Times New Roman" w:cs="Times New Roman"/>
                <w:szCs w:val="22"/>
              </w:rPr>
            </w:pPr>
          </w:p>
        </w:tc>
        <w:tc>
          <w:tcPr>
            <w:tcW w:w="3107" w:type="dxa"/>
            <w:gridSpan w:val="3"/>
            <w:vAlign w:val="center"/>
          </w:tcPr>
          <w:p w14:paraId="0B428D8E" w14:textId="77777777" w:rsidR="001613FA" w:rsidRPr="00B57901" w:rsidRDefault="001613FA" w:rsidP="000B687B">
            <w:pPr>
              <w:tabs>
                <w:tab w:val="left" w:pos="515"/>
                <w:tab w:val="left" w:pos="810"/>
              </w:tabs>
              <w:spacing w:after="0" w:line="240" w:lineRule="atLeast"/>
              <w:ind w:left="180" w:right="-25"/>
              <w:jc w:val="center"/>
              <w:rPr>
                <w:rFonts w:ascii="Times New Roman" w:eastAsia="Cordia New" w:hAnsi="Times New Roman" w:cs="Times New Roman"/>
                <w:szCs w:val="22"/>
              </w:rPr>
            </w:pPr>
            <w:r w:rsidRPr="00B57901">
              <w:rPr>
                <w:rFonts w:ascii="Times New Roman" w:eastAsia="Cordia New" w:hAnsi="Times New Roman" w:cs="Times New Roman"/>
                <w:b/>
                <w:bCs/>
                <w:szCs w:val="22"/>
              </w:rPr>
              <w:t>Consolidated</w:t>
            </w:r>
            <w:r w:rsidRPr="00B57901">
              <w:rPr>
                <w:rFonts w:ascii="Times New Roman" w:eastAsia="Cordia New" w:hAnsi="Times New Roman" w:cs="Times New Roman"/>
                <w:b/>
                <w:bCs/>
                <w:szCs w:val="22"/>
              </w:rPr>
              <w:br/>
              <w:t>financial statements</w:t>
            </w:r>
          </w:p>
        </w:tc>
        <w:tc>
          <w:tcPr>
            <w:tcW w:w="264" w:type="dxa"/>
          </w:tcPr>
          <w:p w14:paraId="133D2FDE" w14:textId="77777777" w:rsidR="001613FA" w:rsidRPr="00B57901" w:rsidRDefault="001613FA" w:rsidP="000B687B">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04" w:type="dxa"/>
            <w:gridSpan w:val="3"/>
            <w:vAlign w:val="bottom"/>
          </w:tcPr>
          <w:p w14:paraId="2D6222BA" w14:textId="77777777" w:rsidR="001613FA" w:rsidRPr="00B57901" w:rsidRDefault="001613FA" w:rsidP="000B687B">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B57901">
              <w:rPr>
                <w:rFonts w:ascii="Times New Roman" w:eastAsia="Cordia New" w:hAnsi="Times New Roman" w:cs="Times New Roman"/>
                <w:b/>
                <w:bCs/>
                <w:szCs w:val="22"/>
              </w:rPr>
              <w:t>Separate</w:t>
            </w:r>
            <w:r w:rsidRPr="00B57901">
              <w:rPr>
                <w:rFonts w:ascii="Times New Roman" w:eastAsia="Cordia New" w:hAnsi="Times New Roman" w:cs="Times New Roman"/>
                <w:b/>
                <w:bCs/>
                <w:szCs w:val="22"/>
                <w:cs/>
              </w:rPr>
              <w:br/>
            </w:r>
            <w:r w:rsidRPr="00B57901">
              <w:rPr>
                <w:rFonts w:ascii="Times New Roman" w:eastAsia="Cordia New" w:hAnsi="Times New Roman" w:cs="Times New Roman"/>
                <w:b/>
                <w:bCs/>
                <w:szCs w:val="22"/>
              </w:rPr>
              <w:t>financial statements</w:t>
            </w:r>
          </w:p>
        </w:tc>
      </w:tr>
      <w:tr w:rsidR="005922EE" w:rsidRPr="00B57901" w14:paraId="3CAC8033" w14:textId="77777777" w:rsidTr="000B687B">
        <w:trPr>
          <w:tblHeader/>
        </w:trPr>
        <w:tc>
          <w:tcPr>
            <w:tcW w:w="3354" w:type="dxa"/>
          </w:tcPr>
          <w:p w14:paraId="778A348E" w14:textId="77777777" w:rsidR="005922EE" w:rsidRPr="00B57901" w:rsidRDefault="005922EE" w:rsidP="005922EE">
            <w:pPr>
              <w:spacing w:after="0" w:line="240" w:lineRule="atLeast"/>
              <w:ind w:left="549" w:right="-25"/>
              <w:jc w:val="both"/>
              <w:rPr>
                <w:rFonts w:ascii="Times New Roman" w:hAnsi="Times New Roman" w:cs="Times New Roman"/>
                <w:szCs w:val="22"/>
              </w:rPr>
            </w:pPr>
          </w:p>
        </w:tc>
        <w:tc>
          <w:tcPr>
            <w:tcW w:w="1414" w:type="dxa"/>
          </w:tcPr>
          <w:p w14:paraId="0C0F231A" w14:textId="015A16C5" w:rsidR="005922EE" w:rsidRPr="00B57901" w:rsidRDefault="005922EE" w:rsidP="005922EE">
            <w:pPr>
              <w:spacing w:after="0" w:line="240" w:lineRule="atLeast"/>
              <w:ind w:left="-108" w:right="-25"/>
              <w:jc w:val="center"/>
              <w:rPr>
                <w:rFonts w:ascii="Times New Roman" w:hAnsi="Times New Roman" w:cs="Times New Roman"/>
                <w:szCs w:val="22"/>
              </w:rPr>
            </w:pPr>
            <w:r w:rsidRPr="00B57901">
              <w:rPr>
                <w:rFonts w:ascii="Times New Roman" w:hAnsi="Times New Roman" w:cs="Times New Roman"/>
                <w:szCs w:val="22"/>
              </w:rPr>
              <w:t>30 June</w:t>
            </w:r>
          </w:p>
        </w:tc>
        <w:tc>
          <w:tcPr>
            <w:tcW w:w="264" w:type="dxa"/>
          </w:tcPr>
          <w:p w14:paraId="3BC24522" w14:textId="77777777" w:rsidR="005922EE" w:rsidRPr="00B57901" w:rsidRDefault="005922EE" w:rsidP="005922EE">
            <w:pPr>
              <w:tabs>
                <w:tab w:val="left" w:pos="405"/>
              </w:tabs>
              <w:spacing w:after="0" w:line="240" w:lineRule="atLeast"/>
              <w:ind w:left="-54" w:right="-25" w:hanging="115"/>
              <w:jc w:val="center"/>
              <w:rPr>
                <w:rFonts w:ascii="Times New Roman" w:hAnsi="Times New Roman" w:cs="Times New Roman"/>
                <w:szCs w:val="22"/>
              </w:rPr>
            </w:pPr>
          </w:p>
        </w:tc>
        <w:tc>
          <w:tcPr>
            <w:tcW w:w="1429" w:type="dxa"/>
          </w:tcPr>
          <w:p w14:paraId="26E2F508" w14:textId="77777777" w:rsidR="005922EE" w:rsidRPr="00B57901" w:rsidRDefault="005922EE" w:rsidP="005922EE">
            <w:pPr>
              <w:spacing w:after="0" w:line="240" w:lineRule="atLeast"/>
              <w:ind w:left="-54" w:right="-25" w:firstLine="37"/>
              <w:jc w:val="center"/>
              <w:rPr>
                <w:rFonts w:ascii="Times New Roman" w:hAnsi="Times New Roman" w:cs="Times New Roman"/>
                <w:szCs w:val="22"/>
              </w:rPr>
            </w:pPr>
            <w:r w:rsidRPr="00B57901">
              <w:rPr>
                <w:rFonts w:ascii="Times New Roman" w:hAnsi="Times New Roman" w:cs="Times New Roman"/>
                <w:szCs w:val="22"/>
              </w:rPr>
              <w:t xml:space="preserve">31 December </w:t>
            </w:r>
          </w:p>
        </w:tc>
        <w:tc>
          <w:tcPr>
            <w:tcW w:w="264" w:type="dxa"/>
          </w:tcPr>
          <w:p w14:paraId="6BDEF8EA" w14:textId="77777777" w:rsidR="005922EE" w:rsidRPr="00B57901" w:rsidRDefault="005922EE" w:rsidP="005922EE">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14:paraId="64000E02" w14:textId="640DDC0B" w:rsidR="005922EE" w:rsidRPr="00B57901" w:rsidRDefault="005922EE" w:rsidP="005922EE">
            <w:pPr>
              <w:spacing w:after="0" w:line="240" w:lineRule="atLeast"/>
              <w:ind w:left="-108" w:right="-25"/>
              <w:jc w:val="center"/>
              <w:rPr>
                <w:rFonts w:ascii="Times New Roman" w:hAnsi="Times New Roman" w:cs="Times New Roman"/>
                <w:szCs w:val="22"/>
              </w:rPr>
            </w:pPr>
            <w:r w:rsidRPr="00B57901">
              <w:rPr>
                <w:rFonts w:ascii="Times New Roman" w:hAnsi="Times New Roman" w:cs="Times New Roman"/>
                <w:szCs w:val="22"/>
              </w:rPr>
              <w:t>30 June</w:t>
            </w:r>
          </w:p>
        </w:tc>
        <w:tc>
          <w:tcPr>
            <w:tcW w:w="255" w:type="dxa"/>
          </w:tcPr>
          <w:p w14:paraId="71265D3B" w14:textId="77777777" w:rsidR="005922EE" w:rsidRPr="00B57901" w:rsidRDefault="005922EE" w:rsidP="005922EE">
            <w:pPr>
              <w:tabs>
                <w:tab w:val="left" w:pos="405"/>
              </w:tabs>
              <w:spacing w:after="0" w:line="240" w:lineRule="atLeast"/>
              <w:ind w:left="-54" w:right="-25" w:hanging="115"/>
              <w:jc w:val="center"/>
              <w:rPr>
                <w:rFonts w:ascii="Times New Roman" w:hAnsi="Times New Roman" w:cs="Times New Roman"/>
                <w:szCs w:val="22"/>
              </w:rPr>
            </w:pPr>
          </w:p>
        </w:tc>
        <w:tc>
          <w:tcPr>
            <w:tcW w:w="1446" w:type="dxa"/>
          </w:tcPr>
          <w:p w14:paraId="67D39FF6" w14:textId="77777777" w:rsidR="005922EE" w:rsidRPr="00B57901" w:rsidRDefault="005922EE" w:rsidP="005922EE">
            <w:pPr>
              <w:spacing w:after="0" w:line="240" w:lineRule="atLeast"/>
              <w:ind w:left="-54" w:right="-25" w:firstLine="37"/>
              <w:jc w:val="center"/>
              <w:rPr>
                <w:rFonts w:ascii="Times New Roman" w:hAnsi="Times New Roman" w:cs="Times New Roman"/>
                <w:szCs w:val="22"/>
              </w:rPr>
            </w:pPr>
            <w:r w:rsidRPr="00B57901">
              <w:rPr>
                <w:rFonts w:ascii="Times New Roman" w:hAnsi="Times New Roman" w:cs="Times New Roman"/>
                <w:szCs w:val="22"/>
              </w:rPr>
              <w:t xml:space="preserve">31 December </w:t>
            </w:r>
          </w:p>
        </w:tc>
      </w:tr>
      <w:tr w:rsidR="005922EE" w:rsidRPr="00B57901" w14:paraId="186CDD0B" w14:textId="77777777" w:rsidTr="000B687B">
        <w:trPr>
          <w:tblHeader/>
        </w:trPr>
        <w:tc>
          <w:tcPr>
            <w:tcW w:w="3354" w:type="dxa"/>
          </w:tcPr>
          <w:p w14:paraId="40BF0A94" w14:textId="77777777" w:rsidR="005922EE" w:rsidRPr="00B57901" w:rsidRDefault="005922EE" w:rsidP="005922EE">
            <w:pPr>
              <w:spacing w:after="0" w:line="240" w:lineRule="atLeast"/>
              <w:ind w:left="549" w:right="-25"/>
              <w:jc w:val="both"/>
              <w:rPr>
                <w:rFonts w:ascii="Times New Roman" w:hAnsi="Times New Roman" w:cs="Times New Roman"/>
                <w:szCs w:val="22"/>
              </w:rPr>
            </w:pPr>
          </w:p>
        </w:tc>
        <w:tc>
          <w:tcPr>
            <w:tcW w:w="1414" w:type="dxa"/>
          </w:tcPr>
          <w:p w14:paraId="7C05B8BD" w14:textId="4A7FF2A6" w:rsidR="005922EE" w:rsidRPr="00B57901" w:rsidRDefault="005922EE" w:rsidP="005922EE">
            <w:pPr>
              <w:spacing w:after="0" w:line="240" w:lineRule="atLeast"/>
              <w:ind w:left="-108" w:right="-25"/>
              <w:jc w:val="center"/>
              <w:rPr>
                <w:rFonts w:ascii="Times New Roman" w:hAnsi="Times New Roman" w:cs="Times New Roman"/>
                <w:szCs w:val="22"/>
              </w:rPr>
            </w:pPr>
            <w:r w:rsidRPr="00B57901">
              <w:rPr>
                <w:rFonts w:ascii="Times New Roman" w:hAnsi="Times New Roman" w:cs="Times New Roman"/>
                <w:szCs w:val="22"/>
              </w:rPr>
              <w:t>2026</w:t>
            </w:r>
          </w:p>
        </w:tc>
        <w:tc>
          <w:tcPr>
            <w:tcW w:w="264" w:type="dxa"/>
          </w:tcPr>
          <w:p w14:paraId="028D16DC" w14:textId="77777777" w:rsidR="005922EE" w:rsidRPr="00B57901" w:rsidRDefault="005922EE" w:rsidP="005922EE">
            <w:pPr>
              <w:spacing w:after="0" w:line="240" w:lineRule="atLeast"/>
              <w:ind w:left="-108" w:right="-25"/>
              <w:jc w:val="center"/>
              <w:rPr>
                <w:rFonts w:ascii="Times New Roman" w:hAnsi="Times New Roman" w:cs="Times New Roman"/>
                <w:szCs w:val="22"/>
              </w:rPr>
            </w:pPr>
          </w:p>
        </w:tc>
        <w:tc>
          <w:tcPr>
            <w:tcW w:w="1429" w:type="dxa"/>
          </w:tcPr>
          <w:p w14:paraId="79B2B47C" w14:textId="1508DF87" w:rsidR="005922EE" w:rsidRPr="00B57901" w:rsidRDefault="005922EE" w:rsidP="005922EE">
            <w:pPr>
              <w:spacing w:after="0" w:line="240" w:lineRule="atLeast"/>
              <w:ind w:left="-108" w:right="-25"/>
              <w:jc w:val="center"/>
              <w:rPr>
                <w:rFonts w:ascii="Times New Roman" w:hAnsi="Times New Roman" w:cs="Times New Roman"/>
                <w:szCs w:val="22"/>
              </w:rPr>
            </w:pPr>
            <w:r w:rsidRPr="00B57901">
              <w:rPr>
                <w:rFonts w:ascii="Times New Roman" w:hAnsi="Times New Roman" w:cs="Times New Roman"/>
                <w:szCs w:val="22"/>
              </w:rPr>
              <w:t>2025</w:t>
            </w:r>
          </w:p>
        </w:tc>
        <w:tc>
          <w:tcPr>
            <w:tcW w:w="264" w:type="dxa"/>
          </w:tcPr>
          <w:p w14:paraId="57C2EC96" w14:textId="77777777" w:rsidR="005922EE" w:rsidRPr="00B57901" w:rsidRDefault="005922EE" w:rsidP="005922EE">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14:paraId="6BFB2ADA" w14:textId="5C2A2EEC" w:rsidR="005922EE" w:rsidRPr="00B57901" w:rsidRDefault="005922EE" w:rsidP="005922EE">
            <w:pPr>
              <w:spacing w:after="0" w:line="240" w:lineRule="atLeast"/>
              <w:ind w:left="-108" w:right="-25"/>
              <w:jc w:val="center"/>
              <w:rPr>
                <w:rFonts w:ascii="Times New Roman" w:hAnsi="Times New Roman" w:cs="Times New Roman"/>
                <w:szCs w:val="22"/>
              </w:rPr>
            </w:pPr>
            <w:r w:rsidRPr="00B57901">
              <w:rPr>
                <w:rFonts w:ascii="Times New Roman" w:hAnsi="Times New Roman" w:cs="Times New Roman"/>
                <w:szCs w:val="22"/>
              </w:rPr>
              <w:t>2026</w:t>
            </w:r>
          </w:p>
        </w:tc>
        <w:tc>
          <w:tcPr>
            <w:tcW w:w="255" w:type="dxa"/>
          </w:tcPr>
          <w:p w14:paraId="1DA7F0C6" w14:textId="77777777" w:rsidR="005922EE" w:rsidRPr="00B57901" w:rsidRDefault="005922EE" w:rsidP="005922EE">
            <w:pPr>
              <w:spacing w:after="0" w:line="240" w:lineRule="atLeast"/>
              <w:ind w:left="-108" w:right="-25"/>
              <w:jc w:val="center"/>
              <w:rPr>
                <w:rFonts w:ascii="Times New Roman" w:hAnsi="Times New Roman" w:cs="Times New Roman"/>
                <w:szCs w:val="22"/>
              </w:rPr>
            </w:pPr>
          </w:p>
        </w:tc>
        <w:tc>
          <w:tcPr>
            <w:tcW w:w="1446" w:type="dxa"/>
          </w:tcPr>
          <w:p w14:paraId="4ECC8DE8" w14:textId="76B9D403" w:rsidR="005922EE" w:rsidRPr="00B57901" w:rsidRDefault="005922EE" w:rsidP="005922EE">
            <w:pPr>
              <w:spacing w:after="0" w:line="240" w:lineRule="atLeast"/>
              <w:ind w:left="-108" w:right="-25"/>
              <w:jc w:val="center"/>
              <w:rPr>
                <w:rFonts w:ascii="Times New Roman" w:hAnsi="Times New Roman" w:cs="Times New Roman"/>
                <w:szCs w:val="22"/>
              </w:rPr>
            </w:pPr>
            <w:r w:rsidRPr="00B57901">
              <w:rPr>
                <w:rFonts w:ascii="Times New Roman" w:hAnsi="Times New Roman" w:cs="Times New Roman"/>
                <w:szCs w:val="22"/>
              </w:rPr>
              <w:t>2025</w:t>
            </w:r>
          </w:p>
        </w:tc>
      </w:tr>
      <w:tr w:rsidR="005922EE" w:rsidRPr="00B57901" w14:paraId="1F77673A" w14:textId="77777777" w:rsidTr="000B687B">
        <w:trPr>
          <w:tblHeader/>
        </w:trPr>
        <w:tc>
          <w:tcPr>
            <w:tcW w:w="3354" w:type="dxa"/>
          </w:tcPr>
          <w:p w14:paraId="2368A7B8" w14:textId="77777777" w:rsidR="005922EE" w:rsidRPr="00B57901" w:rsidRDefault="005922EE" w:rsidP="005922EE">
            <w:pPr>
              <w:spacing w:after="0" w:line="240" w:lineRule="atLeast"/>
              <w:ind w:left="549" w:right="-25"/>
              <w:jc w:val="both"/>
              <w:rPr>
                <w:rFonts w:ascii="Times New Roman" w:hAnsi="Times New Roman" w:cs="Times New Roman"/>
                <w:szCs w:val="22"/>
              </w:rPr>
            </w:pPr>
          </w:p>
        </w:tc>
        <w:tc>
          <w:tcPr>
            <w:tcW w:w="6375" w:type="dxa"/>
            <w:gridSpan w:val="7"/>
          </w:tcPr>
          <w:p w14:paraId="00F70495" w14:textId="77777777" w:rsidR="005922EE" w:rsidRPr="00B57901" w:rsidRDefault="005922EE" w:rsidP="005922EE">
            <w:pPr>
              <w:tabs>
                <w:tab w:val="left" w:pos="405"/>
              </w:tabs>
              <w:spacing w:after="0" w:line="240" w:lineRule="atLeast"/>
              <w:ind w:left="-18" w:right="-25" w:hanging="119"/>
              <w:jc w:val="center"/>
              <w:rPr>
                <w:rFonts w:ascii="Times New Roman" w:hAnsi="Times New Roman" w:cs="Times New Roman"/>
                <w:i/>
                <w:iCs/>
                <w:szCs w:val="22"/>
              </w:rPr>
            </w:pPr>
            <w:r w:rsidRPr="00B57901">
              <w:rPr>
                <w:rFonts w:ascii="Times New Roman" w:hAnsi="Times New Roman" w:cs="Times New Roman"/>
                <w:i/>
                <w:iCs/>
                <w:szCs w:val="22"/>
                <w:cs/>
              </w:rPr>
              <w:t>(</w:t>
            </w:r>
            <w:r w:rsidRPr="00B57901">
              <w:rPr>
                <w:rFonts w:ascii="Times New Roman" w:hAnsi="Times New Roman" w:cs="Times New Roman"/>
                <w:i/>
                <w:iCs/>
                <w:szCs w:val="22"/>
              </w:rPr>
              <w:t>in thousand Baht</w:t>
            </w:r>
            <w:r w:rsidRPr="00B57901">
              <w:rPr>
                <w:rFonts w:ascii="Times New Roman" w:hAnsi="Times New Roman" w:cs="Times New Roman"/>
                <w:i/>
                <w:iCs/>
                <w:szCs w:val="22"/>
                <w:cs/>
              </w:rPr>
              <w:t>)</w:t>
            </w:r>
          </w:p>
        </w:tc>
      </w:tr>
      <w:tr w:rsidR="005922EE" w:rsidRPr="00B57901" w14:paraId="704ADD30" w14:textId="77777777" w:rsidTr="000B687B">
        <w:tc>
          <w:tcPr>
            <w:tcW w:w="3354" w:type="dxa"/>
          </w:tcPr>
          <w:p w14:paraId="42BFDE29" w14:textId="77777777" w:rsidR="005922EE" w:rsidRPr="00B57901" w:rsidRDefault="005922EE" w:rsidP="005922EE">
            <w:pPr>
              <w:spacing w:after="0" w:line="240" w:lineRule="atLeast"/>
              <w:ind w:left="549" w:right="-25"/>
              <w:jc w:val="both"/>
              <w:rPr>
                <w:rFonts w:ascii="Times New Roman" w:eastAsia="Cordia New" w:hAnsi="Times New Roman" w:cs="Times New Roman"/>
                <w:b/>
                <w:bCs/>
                <w:i/>
                <w:iCs/>
                <w:szCs w:val="22"/>
              </w:rPr>
            </w:pPr>
            <w:r w:rsidRPr="00B57901">
              <w:rPr>
                <w:rFonts w:ascii="Times New Roman" w:eastAsia="Cordia New" w:hAnsi="Times New Roman" w:cs="Times New Roman"/>
                <w:b/>
                <w:bCs/>
                <w:i/>
                <w:iCs/>
                <w:szCs w:val="22"/>
              </w:rPr>
              <w:t>Current</w:t>
            </w:r>
            <w:r w:rsidRPr="00B57901">
              <w:rPr>
                <w:rFonts w:ascii="Times New Roman" w:eastAsia="Cordia New" w:hAnsi="Times New Roman" w:cs="Times New Roman"/>
                <w:b/>
                <w:bCs/>
                <w:i/>
                <w:iCs/>
                <w:szCs w:val="22"/>
                <w:cs/>
              </w:rPr>
              <w:t>:-</w:t>
            </w:r>
          </w:p>
        </w:tc>
        <w:tc>
          <w:tcPr>
            <w:tcW w:w="1414" w:type="dxa"/>
          </w:tcPr>
          <w:p w14:paraId="55BA91D0" w14:textId="77777777" w:rsidR="005922EE" w:rsidRPr="00B57901" w:rsidRDefault="005922EE" w:rsidP="005922EE">
            <w:pPr>
              <w:tabs>
                <w:tab w:val="decimal" w:pos="1164"/>
              </w:tabs>
              <w:spacing w:after="0" w:line="240" w:lineRule="atLeast"/>
              <w:ind w:left="72" w:right="-25"/>
              <w:jc w:val="both"/>
              <w:rPr>
                <w:rFonts w:ascii="Times New Roman" w:hAnsi="Times New Roman" w:cs="Times New Roman"/>
                <w:szCs w:val="22"/>
              </w:rPr>
            </w:pPr>
          </w:p>
        </w:tc>
        <w:tc>
          <w:tcPr>
            <w:tcW w:w="264" w:type="dxa"/>
          </w:tcPr>
          <w:p w14:paraId="7178C2A9" w14:textId="77777777" w:rsidR="005922EE" w:rsidRPr="00B57901" w:rsidRDefault="005922EE" w:rsidP="005922EE">
            <w:pPr>
              <w:tabs>
                <w:tab w:val="decimal" w:pos="885"/>
              </w:tabs>
              <w:spacing w:after="0" w:line="240" w:lineRule="atLeast"/>
              <w:ind w:left="72" w:right="-25"/>
              <w:jc w:val="both"/>
              <w:rPr>
                <w:rFonts w:ascii="Times New Roman" w:hAnsi="Times New Roman" w:cs="Times New Roman"/>
                <w:szCs w:val="22"/>
              </w:rPr>
            </w:pPr>
          </w:p>
        </w:tc>
        <w:tc>
          <w:tcPr>
            <w:tcW w:w="1429" w:type="dxa"/>
          </w:tcPr>
          <w:p w14:paraId="40D0AF07" w14:textId="77777777" w:rsidR="005922EE" w:rsidRPr="00B57901" w:rsidRDefault="005922EE" w:rsidP="005922EE">
            <w:pPr>
              <w:tabs>
                <w:tab w:val="decimal" w:pos="1187"/>
              </w:tabs>
              <w:spacing w:after="0" w:line="240" w:lineRule="atLeast"/>
              <w:ind w:left="72" w:right="-25"/>
              <w:jc w:val="both"/>
              <w:rPr>
                <w:rFonts w:ascii="Times New Roman" w:hAnsi="Times New Roman" w:cs="Times New Roman"/>
                <w:szCs w:val="22"/>
              </w:rPr>
            </w:pPr>
          </w:p>
        </w:tc>
        <w:tc>
          <w:tcPr>
            <w:tcW w:w="264" w:type="dxa"/>
          </w:tcPr>
          <w:p w14:paraId="20D76D19" w14:textId="77777777" w:rsidR="005922EE" w:rsidRPr="00B57901" w:rsidRDefault="005922EE" w:rsidP="005922EE">
            <w:pPr>
              <w:tabs>
                <w:tab w:val="decimal" w:pos="885"/>
              </w:tabs>
              <w:spacing w:after="0" w:line="240" w:lineRule="atLeast"/>
              <w:ind w:left="72" w:right="-25"/>
              <w:jc w:val="both"/>
              <w:rPr>
                <w:rFonts w:ascii="Times New Roman" w:hAnsi="Times New Roman" w:cs="Times New Roman"/>
                <w:szCs w:val="22"/>
              </w:rPr>
            </w:pPr>
          </w:p>
        </w:tc>
        <w:tc>
          <w:tcPr>
            <w:tcW w:w="1303" w:type="dxa"/>
          </w:tcPr>
          <w:p w14:paraId="03810B7D" w14:textId="77777777" w:rsidR="005922EE" w:rsidRPr="00B57901" w:rsidRDefault="005922EE" w:rsidP="005922EE">
            <w:pPr>
              <w:tabs>
                <w:tab w:val="decimal" w:pos="885"/>
              </w:tabs>
              <w:spacing w:after="0" w:line="240" w:lineRule="atLeast"/>
              <w:ind w:left="72" w:right="-25"/>
              <w:jc w:val="both"/>
              <w:rPr>
                <w:rFonts w:ascii="Times New Roman" w:hAnsi="Times New Roman" w:cs="Times New Roman"/>
                <w:szCs w:val="22"/>
              </w:rPr>
            </w:pPr>
          </w:p>
        </w:tc>
        <w:tc>
          <w:tcPr>
            <w:tcW w:w="255" w:type="dxa"/>
          </w:tcPr>
          <w:p w14:paraId="08A25EC1" w14:textId="77777777" w:rsidR="005922EE" w:rsidRPr="00B57901" w:rsidRDefault="005922EE" w:rsidP="005922EE">
            <w:pPr>
              <w:tabs>
                <w:tab w:val="decimal" w:pos="885"/>
              </w:tabs>
              <w:spacing w:after="0" w:line="240" w:lineRule="atLeast"/>
              <w:ind w:left="72" w:right="-25"/>
              <w:jc w:val="both"/>
              <w:rPr>
                <w:rFonts w:ascii="Times New Roman" w:hAnsi="Times New Roman" w:cs="Times New Roman"/>
                <w:szCs w:val="22"/>
              </w:rPr>
            </w:pPr>
          </w:p>
        </w:tc>
        <w:tc>
          <w:tcPr>
            <w:tcW w:w="1446" w:type="dxa"/>
          </w:tcPr>
          <w:p w14:paraId="5819C942" w14:textId="77777777" w:rsidR="005922EE" w:rsidRPr="00B57901" w:rsidRDefault="005922EE" w:rsidP="005922EE">
            <w:pPr>
              <w:tabs>
                <w:tab w:val="decimal" w:pos="1055"/>
              </w:tabs>
              <w:spacing w:after="0" w:line="240" w:lineRule="atLeast"/>
              <w:ind w:left="72" w:right="-25"/>
              <w:jc w:val="both"/>
              <w:rPr>
                <w:rFonts w:ascii="Times New Roman" w:hAnsi="Times New Roman" w:cs="Times New Roman"/>
                <w:szCs w:val="22"/>
              </w:rPr>
            </w:pPr>
          </w:p>
        </w:tc>
      </w:tr>
      <w:tr w:rsidR="005922EE" w:rsidRPr="00B57901" w14:paraId="22014A32" w14:textId="77777777" w:rsidTr="000B687B">
        <w:tc>
          <w:tcPr>
            <w:tcW w:w="3354" w:type="dxa"/>
          </w:tcPr>
          <w:p w14:paraId="03147014" w14:textId="77777777" w:rsidR="005922EE" w:rsidRPr="00B57901" w:rsidRDefault="005922EE" w:rsidP="005922EE">
            <w:pPr>
              <w:spacing w:after="0" w:line="240" w:lineRule="atLeast"/>
              <w:ind w:left="549" w:right="-25"/>
              <w:jc w:val="both"/>
              <w:rPr>
                <w:rFonts w:ascii="Times New Roman" w:eastAsia="Cordia New" w:hAnsi="Times New Roman" w:cs="Times New Roman"/>
                <w:b/>
                <w:bCs/>
                <w:szCs w:val="22"/>
              </w:rPr>
            </w:pPr>
            <w:r w:rsidRPr="00B57901">
              <w:rPr>
                <w:rFonts w:ascii="Times New Roman" w:eastAsia="Cordia New" w:hAnsi="Times New Roman" w:cs="Times New Roman"/>
                <w:szCs w:val="22"/>
              </w:rPr>
              <w:t>Construction revenue</w:t>
            </w:r>
          </w:p>
        </w:tc>
        <w:tc>
          <w:tcPr>
            <w:tcW w:w="1414" w:type="dxa"/>
          </w:tcPr>
          <w:p w14:paraId="421C69A3" w14:textId="77777777" w:rsidR="005922EE" w:rsidRPr="00B57901" w:rsidRDefault="005922EE" w:rsidP="005922EE">
            <w:pPr>
              <w:tabs>
                <w:tab w:val="decimal" w:pos="1164"/>
              </w:tabs>
              <w:spacing w:after="0" w:line="240" w:lineRule="atLeast"/>
              <w:ind w:left="72" w:right="-25"/>
              <w:jc w:val="both"/>
              <w:rPr>
                <w:rFonts w:ascii="Times New Roman" w:hAnsi="Times New Roman" w:cs="Times New Roman"/>
                <w:szCs w:val="22"/>
              </w:rPr>
            </w:pPr>
          </w:p>
        </w:tc>
        <w:tc>
          <w:tcPr>
            <w:tcW w:w="264" w:type="dxa"/>
          </w:tcPr>
          <w:p w14:paraId="570D58CC" w14:textId="77777777" w:rsidR="005922EE" w:rsidRPr="00B57901" w:rsidRDefault="005922EE" w:rsidP="005922EE">
            <w:pPr>
              <w:tabs>
                <w:tab w:val="decimal" w:pos="885"/>
              </w:tabs>
              <w:spacing w:after="0" w:line="240" w:lineRule="atLeast"/>
              <w:ind w:left="72" w:right="-25"/>
              <w:jc w:val="both"/>
              <w:rPr>
                <w:rFonts w:ascii="Times New Roman" w:hAnsi="Times New Roman" w:cs="Times New Roman"/>
                <w:szCs w:val="22"/>
              </w:rPr>
            </w:pPr>
          </w:p>
        </w:tc>
        <w:tc>
          <w:tcPr>
            <w:tcW w:w="1429" w:type="dxa"/>
          </w:tcPr>
          <w:p w14:paraId="36147F00" w14:textId="77777777" w:rsidR="005922EE" w:rsidRPr="00B57901" w:rsidRDefault="005922EE" w:rsidP="005922EE">
            <w:pPr>
              <w:tabs>
                <w:tab w:val="decimal" w:pos="1164"/>
              </w:tabs>
              <w:spacing w:after="0" w:line="240" w:lineRule="atLeast"/>
              <w:ind w:left="72" w:right="-25"/>
              <w:jc w:val="both"/>
              <w:rPr>
                <w:rFonts w:ascii="Times New Roman" w:hAnsi="Times New Roman" w:cs="Times New Roman"/>
                <w:szCs w:val="22"/>
              </w:rPr>
            </w:pPr>
          </w:p>
        </w:tc>
        <w:tc>
          <w:tcPr>
            <w:tcW w:w="264" w:type="dxa"/>
          </w:tcPr>
          <w:p w14:paraId="4B58E443" w14:textId="77777777" w:rsidR="005922EE" w:rsidRPr="00B57901" w:rsidRDefault="005922EE" w:rsidP="005922EE">
            <w:pPr>
              <w:tabs>
                <w:tab w:val="decimal" w:pos="885"/>
              </w:tabs>
              <w:spacing w:after="0" w:line="240" w:lineRule="atLeast"/>
              <w:ind w:left="72" w:right="-25"/>
              <w:jc w:val="both"/>
              <w:rPr>
                <w:rFonts w:ascii="Times New Roman" w:hAnsi="Times New Roman" w:cs="Times New Roman"/>
                <w:szCs w:val="22"/>
              </w:rPr>
            </w:pPr>
          </w:p>
        </w:tc>
        <w:tc>
          <w:tcPr>
            <w:tcW w:w="1303" w:type="dxa"/>
          </w:tcPr>
          <w:p w14:paraId="2C39C033" w14:textId="77777777" w:rsidR="005922EE" w:rsidRPr="00B57901" w:rsidRDefault="005922EE" w:rsidP="005922EE">
            <w:pPr>
              <w:tabs>
                <w:tab w:val="decimal" w:pos="885"/>
              </w:tabs>
              <w:spacing w:after="0" w:line="240" w:lineRule="atLeast"/>
              <w:ind w:left="72" w:right="-25"/>
              <w:jc w:val="both"/>
              <w:rPr>
                <w:rFonts w:ascii="Times New Roman" w:hAnsi="Times New Roman" w:cs="Times New Roman"/>
                <w:szCs w:val="22"/>
              </w:rPr>
            </w:pPr>
          </w:p>
        </w:tc>
        <w:tc>
          <w:tcPr>
            <w:tcW w:w="255" w:type="dxa"/>
          </w:tcPr>
          <w:p w14:paraId="3E8F208C" w14:textId="77777777" w:rsidR="005922EE" w:rsidRPr="00B57901" w:rsidRDefault="005922EE" w:rsidP="005922EE">
            <w:pPr>
              <w:tabs>
                <w:tab w:val="decimal" w:pos="885"/>
              </w:tabs>
              <w:spacing w:after="0" w:line="240" w:lineRule="atLeast"/>
              <w:ind w:left="72" w:right="-25"/>
              <w:jc w:val="both"/>
              <w:rPr>
                <w:rFonts w:ascii="Times New Roman" w:hAnsi="Times New Roman" w:cs="Times New Roman"/>
                <w:szCs w:val="22"/>
              </w:rPr>
            </w:pPr>
          </w:p>
        </w:tc>
        <w:tc>
          <w:tcPr>
            <w:tcW w:w="1446" w:type="dxa"/>
          </w:tcPr>
          <w:p w14:paraId="13E0614C" w14:textId="77777777" w:rsidR="005922EE" w:rsidRPr="00B57901" w:rsidRDefault="005922EE" w:rsidP="005922EE">
            <w:pPr>
              <w:spacing w:after="0" w:line="240" w:lineRule="atLeast"/>
              <w:ind w:left="72" w:right="-25"/>
              <w:jc w:val="center"/>
              <w:rPr>
                <w:rFonts w:ascii="Times New Roman" w:hAnsi="Times New Roman" w:cs="Times New Roman"/>
                <w:szCs w:val="22"/>
              </w:rPr>
            </w:pPr>
          </w:p>
        </w:tc>
      </w:tr>
      <w:tr w:rsidR="0003034D" w:rsidRPr="00B57901" w14:paraId="28CE04AA" w14:textId="77777777" w:rsidTr="002D3B74">
        <w:tc>
          <w:tcPr>
            <w:tcW w:w="3354" w:type="dxa"/>
            <w:vAlign w:val="bottom"/>
          </w:tcPr>
          <w:p w14:paraId="268832BD" w14:textId="77777777" w:rsidR="0003034D" w:rsidRPr="00B57901" w:rsidRDefault="0003034D" w:rsidP="0003034D">
            <w:pPr>
              <w:spacing w:after="0" w:line="240" w:lineRule="atLeast"/>
              <w:ind w:left="549" w:right="-25"/>
              <w:jc w:val="both"/>
              <w:rPr>
                <w:rFonts w:ascii="Times New Roman" w:hAnsi="Times New Roman" w:cs="Times New Roman"/>
                <w:szCs w:val="22"/>
                <w:cs/>
              </w:rPr>
            </w:pPr>
            <w:r w:rsidRPr="00B57901">
              <w:rPr>
                <w:rFonts w:ascii="Times New Roman" w:eastAsia="Cordia New" w:hAnsi="Times New Roman" w:cs="Times New Roman"/>
                <w:szCs w:val="22"/>
              </w:rPr>
              <w:t xml:space="preserve">  received in advance</w:t>
            </w:r>
          </w:p>
        </w:tc>
        <w:tc>
          <w:tcPr>
            <w:tcW w:w="1414" w:type="dxa"/>
          </w:tcPr>
          <w:p w14:paraId="520F3694" w14:textId="7160BD0B" w:rsidR="0003034D" w:rsidRPr="00B57901" w:rsidRDefault="0003034D" w:rsidP="0003034D">
            <w:pPr>
              <w:tabs>
                <w:tab w:val="decimal" w:pos="885"/>
              </w:tabs>
              <w:spacing w:after="0" w:line="240" w:lineRule="atLeast"/>
              <w:ind w:left="72" w:right="-25"/>
              <w:jc w:val="both"/>
              <w:rPr>
                <w:rFonts w:ascii="Times New Roman" w:hAnsi="Times New Roman" w:cs="Times New Roman"/>
                <w:szCs w:val="22"/>
              </w:rPr>
            </w:pPr>
            <w:r w:rsidRPr="00B57901">
              <w:rPr>
                <w:rFonts w:ascii="Times New Roman" w:hAnsi="Times New Roman" w:cs="Times New Roman"/>
                <w:szCs w:val="22"/>
              </w:rPr>
              <w:t>33,226</w:t>
            </w:r>
          </w:p>
        </w:tc>
        <w:tc>
          <w:tcPr>
            <w:tcW w:w="264" w:type="dxa"/>
          </w:tcPr>
          <w:p w14:paraId="2CADB544" w14:textId="77777777" w:rsidR="0003034D" w:rsidRPr="00B57901" w:rsidRDefault="0003034D" w:rsidP="0003034D">
            <w:pPr>
              <w:tabs>
                <w:tab w:val="decimal" w:pos="885"/>
              </w:tabs>
              <w:spacing w:after="0" w:line="240" w:lineRule="atLeast"/>
              <w:ind w:left="72" w:right="-25"/>
              <w:jc w:val="both"/>
              <w:rPr>
                <w:rFonts w:ascii="Times New Roman" w:hAnsi="Times New Roman" w:cs="Times New Roman"/>
                <w:szCs w:val="22"/>
              </w:rPr>
            </w:pPr>
          </w:p>
        </w:tc>
        <w:tc>
          <w:tcPr>
            <w:tcW w:w="1429" w:type="dxa"/>
          </w:tcPr>
          <w:p w14:paraId="1F0FC1F4" w14:textId="59B8D236" w:rsidR="0003034D" w:rsidRPr="00B57901" w:rsidRDefault="0003034D" w:rsidP="0003034D">
            <w:pPr>
              <w:tabs>
                <w:tab w:val="decimal" w:pos="1164"/>
              </w:tabs>
              <w:spacing w:after="0" w:line="240" w:lineRule="atLeast"/>
              <w:ind w:left="72" w:right="-25"/>
              <w:jc w:val="both"/>
              <w:rPr>
                <w:rFonts w:ascii="Times New Roman" w:hAnsi="Times New Roman" w:cs="Times New Roman"/>
                <w:szCs w:val="22"/>
              </w:rPr>
            </w:pPr>
            <w:r w:rsidRPr="00B57901">
              <w:rPr>
                <w:rFonts w:ascii="Times New Roman" w:hAnsi="Times New Roman" w:cs="Times New Roman"/>
                <w:szCs w:val="22"/>
              </w:rPr>
              <w:t>31,382</w:t>
            </w:r>
          </w:p>
        </w:tc>
        <w:tc>
          <w:tcPr>
            <w:tcW w:w="264" w:type="dxa"/>
          </w:tcPr>
          <w:p w14:paraId="3A9075B9" w14:textId="77777777" w:rsidR="0003034D" w:rsidRPr="00B57901" w:rsidRDefault="0003034D" w:rsidP="0003034D">
            <w:pPr>
              <w:tabs>
                <w:tab w:val="decimal" w:pos="885"/>
              </w:tabs>
              <w:spacing w:after="0" w:line="240" w:lineRule="atLeast"/>
              <w:ind w:left="72" w:right="-25"/>
              <w:jc w:val="both"/>
              <w:rPr>
                <w:rFonts w:ascii="Times New Roman" w:hAnsi="Times New Roman" w:cs="Times New Roman"/>
                <w:szCs w:val="22"/>
              </w:rPr>
            </w:pPr>
          </w:p>
        </w:tc>
        <w:tc>
          <w:tcPr>
            <w:tcW w:w="1303" w:type="dxa"/>
          </w:tcPr>
          <w:p w14:paraId="53010A01" w14:textId="5EDAC542" w:rsidR="0003034D" w:rsidRPr="00B57901" w:rsidRDefault="0003034D" w:rsidP="0003034D">
            <w:pPr>
              <w:tabs>
                <w:tab w:val="decimal" w:pos="885"/>
              </w:tabs>
              <w:spacing w:after="0" w:line="240" w:lineRule="atLeast"/>
              <w:ind w:left="72" w:right="-25"/>
              <w:jc w:val="both"/>
              <w:rPr>
                <w:rFonts w:ascii="Times New Roman" w:hAnsi="Times New Roman" w:cs="Times New Roman"/>
                <w:szCs w:val="22"/>
              </w:rPr>
            </w:pPr>
            <w:r w:rsidRPr="00B57901">
              <w:rPr>
                <w:rFonts w:ascii="Times New Roman" w:hAnsi="Times New Roman" w:cs="Times New Roman"/>
                <w:szCs w:val="22"/>
              </w:rPr>
              <w:t>33,226</w:t>
            </w:r>
          </w:p>
        </w:tc>
        <w:tc>
          <w:tcPr>
            <w:tcW w:w="255" w:type="dxa"/>
          </w:tcPr>
          <w:p w14:paraId="69E9B35C" w14:textId="77777777" w:rsidR="0003034D" w:rsidRPr="00B57901" w:rsidRDefault="0003034D" w:rsidP="0003034D">
            <w:pPr>
              <w:tabs>
                <w:tab w:val="decimal" w:pos="885"/>
              </w:tabs>
              <w:spacing w:after="0" w:line="240" w:lineRule="atLeast"/>
              <w:ind w:left="72" w:right="-25"/>
              <w:jc w:val="both"/>
              <w:rPr>
                <w:rFonts w:ascii="Times New Roman" w:hAnsi="Times New Roman" w:cs="Times New Roman"/>
                <w:szCs w:val="22"/>
              </w:rPr>
            </w:pPr>
          </w:p>
        </w:tc>
        <w:tc>
          <w:tcPr>
            <w:tcW w:w="1446" w:type="dxa"/>
          </w:tcPr>
          <w:p w14:paraId="4592B8F2" w14:textId="40D8F1CC" w:rsidR="0003034D" w:rsidRPr="00B57901" w:rsidRDefault="0003034D" w:rsidP="0003034D">
            <w:pPr>
              <w:tabs>
                <w:tab w:val="decimal" w:pos="1164"/>
              </w:tabs>
              <w:spacing w:after="0" w:line="240" w:lineRule="atLeast"/>
              <w:ind w:left="72" w:right="-25"/>
              <w:jc w:val="both"/>
              <w:rPr>
                <w:rFonts w:ascii="Times New Roman" w:hAnsi="Times New Roman" w:cs="Times New Roman"/>
                <w:szCs w:val="22"/>
              </w:rPr>
            </w:pPr>
            <w:r w:rsidRPr="00B57901">
              <w:rPr>
                <w:rFonts w:ascii="Times New Roman" w:hAnsi="Times New Roman" w:cs="Times New Roman"/>
                <w:szCs w:val="22"/>
              </w:rPr>
              <w:t>31,382</w:t>
            </w:r>
          </w:p>
        </w:tc>
      </w:tr>
      <w:tr w:rsidR="0003034D" w:rsidRPr="00B57901" w14:paraId="70231ACC" w14:textId="77777777" w:rsidTr="000B687B">
        <w:tc>
          <w:tcPr>
            <w:tcW w:w="3354" w:type="dxa"/>
          </w:tcPr>
          <w:p w14:paraId="0295C50E" w14:textId="77777777" w:rsidR="0003034D" w:rsidRPr="00B57901" w:rsidRDefault="0003034D" w:rsidP="0003034D">
            <w:pPr>
              <w:spacing w:after="0" w:line="240" w:lineRule="atLeast"/>
              <w:ind w:left="549" w:right="-25"/>
              <w:jc w:val="both"/>
              <w:rPr>
                <w:rFonts w:ascii="Times New Roman" w:eastAsia="Cordia New" w:hAnsi="Times New Roman" w:cs="Times New Roman"/>
                <w:szCs w:val="22"/>
              </w:rPr>
            </w:pPr>
            <w:r w:rsidRPr="00B57901">
              <w:rPr>
                <w:rFonts w:ascii="Times New Roman" w:eastAsia="Cordia New" w:hAnsi="Times New Roman" w:cs="Times New Roman"/>
                <w:szCs w:val="22"/>
              </w:rPr>
              <w:t>Advance received from</w:t>
            </w:r>
          </w:p>
        </w:tc>
        <w:tc>
          <w:tcPr>
            <w:tcW w:w="1414" w:type="dxa"/>
          </w:tcPr>
          <w:p w14:paraId="46B54EA7" w14:textId="77777777" w:rsidR="0003034D" w:rsidRPr="00B57901" w:rsidRDefault="0003034D" w:rsidP="0003034D">
            <w:pPr>
              <w:tabs>
                <w:tab w:val="decimal" w:pos="885"/>
              </w:tabs>
              <w:spacing w:after="0" w:line="240" w:lineRule="atLeast"/>
              <w:ind w:left="72" w:right="-25"/>
              <w:jc w:val="both"/>
              <w:rPr>
                <w:rFonts w:ascii="Times New Roman" w:hAnsi="Times New Roman" w:cs="Times New Roman"/>
                <w:szCs w:val="22"/>
              </w:rPr>
            </w:pPr>
          </w:p>
        </w:tc>
        <w:tc>
          <w:tcPr>
            <w:tcW w:w="264" w:type="dxa"/>
          </w:tcPr>
          <w:p w14:paraId="349728B9" w14:textId="77777777" w:rsidR="0003034D" w:rsidRPr="00B57901" w:rsidRDefault="0003034D" w:rsidP="0003034D">
            <w:pPr>
              <w:tabs>
                <w:tab w:val="decimal" w:pos="885"/>
              </w:tabs>
              <w:spacing w:after="0" w:line="240" w:lineRule="atLeast"/>
              <w:ind w:left="72" w:right="-25"/>
              <w:jc w:val="both"/>
              <w:rPr>
                <w:rFonts w:ascii="Times New Roman" w:hAnsi="Times New Roman" w:cs="Times New Roman"/>
                <w:szCs w:val="22"/>
              </w:rPr>
            </w:pPr>
          </w:p>
        </w:tc>
        <w:tc>
          <w:tcPr>
            <w:tcW w:w="1429" w:type="dxa"/>
          </w:tcPr>
          <w:p w14:paraId="260219B3" w14:textId="77777777" w:rsidR="0003034D" w:rsidRPr="00B57901" w:rsidRDefault="0003034D" w:rsidP="0003034D">
            <w:pPr>
              <w:tabs>
                <w:tab w:val="decimal" w:pos="1164"/>
              </w:tabs>
              <w:spacing w:after="0" w:line="240" w:lineRule="atLeast"/>
              <w:ind w:left="72" w:right="-25"/>
              <w:jc w:val="both"/>
              <w:rPr>
                <w:rFonts w:ascii="Times New Roman" w:hAnsi="Times New Roman" w:cs="Times New Roman"/>
                <w:szCs w:val="22"/>
              </w:rPr>
            </w:pPr>
          </w:p>
        </w:tc>
        <w:tc>
          <w:tcPr>
            <w:tcW w:w="264" w:type="dxa"/>
          </w:tcPr>
          <w:p w14:paraId="39A0AF5C" w14:textId="77777777" w:rsidR="0003034D" w:rsidRPr="00B57901" w:rsidRDefault="0003034D" w:rsidP="0003034D">
            <w:pPr>
              <w:tabs>
                <w:tab w:val="decimal" w:pos="885"/>
              </w:tabs>
              <w:spacing w:after="0" w:line="240" w:lineRule="atLeast"/>
              <w:ind w:left="72" w:right="-25"/>
              <w:jc w:val="both"/>
              <w:rPr>
                <w:rFonts w:ascii="Times New Roman" w:hAnsi="Times New Roman" w:cs="Times New Roman"/>
                <w:szCs w:val="22"/>
              </w:rPr>
            </w:pPr>
          </w:p>
        </w:tc>
        <w:tc>
          <w:tcPr>
            <w:tcW w:w="1303" w:type="dxa"/>
          </w:tcPr>
          <w:p w14:paraId="64743343" w14:textId="77777777" w:rsidR="0003034D" w:rsidRPr="00B57901" w:rsidRDefault="0003034D" w:rsidP="0003034D">
            <w:pPr>
              <w:tabs>
                <w:tab w:val="decimal" w:pos="885"/>
              </w:tabs>
              <w:spacing w:after="0" w:line="240" w:lineRule="atLeast"/>
              <w:ind w:left="72" w:right="-25"/>
              <w:jc w:val="both"/>
              <w:rPr>
                <w:rFonts w:ascii="Times New Roman" w:hAnsi="Times New Roman" w:cs="Times New Roman"/>
                <w:szCs w:val="22"/>
              </w:rPr>
            </w:pPr>
          </w:p>
        </w:tc>
        <w:tc>
          <w:tcPr>
            <w:tcW w:w="255" w:type="dxa"/>
          </w:tcPr>
          <w:p w14:paraId="58DF7F2F" w14:textId="77777777" w:rsidR="0003034D" w:rsidRPr="00B57901" w:rsidRDefault="0003034D" w:rsidP="0003034D">
            <w:pPr>
              <w:tabs>
                <w:tab w:val="decimal" w:pos="885"/>
              </w:tabs>
              <w:spacing w:after="0" w:line="240" w:lineRule="atLeast"/>
              <w:ind w:left="72" w:right="-25"/>
              <w:jc w:val="both"/>
              <w:rPr>
                <w:rFonts w:ascii="Times New Roman" w:hAnsi="Times New Roman" w:cs="Times New Roman"/>
                <w:szCs w:val="22"/>
              </w:rPr>
            </w:pPr>
          </w:p>
        </w:tc>
        <w:tc>
          <w:tcPr>
            <w:tcW w:w="1446" w:type="dxa"/>
          </w:tcPr>
          <w:p w14:paraId="111F12DB" w14:textId="77777777" w:rsidR="0003034D" w:rsidRPr="00B57901" w:rsidRDefault="0003034D" w:rsidP="0003034D">
            <w:pPr>
              <w:tabs>
                <w:tab w:val="decimal" w:pos="1164"/>
              </w:tabs>
              <w:spacing w:after="0" w:line="240" w:lineRule="atLeast"/>
              <w:ind w:left="72" w:right="-25"/>
              <w:jc w:val="both"/>
              <w:rPr>
                <w:rFonts w:ascii="Times New Roman" w:hAnsi="Times New Roman" w:cs="Times New Roman"/>
                <w:szCs w:val="22"/>
              </w:rPr>
            </w:pPr>
          </w:p>
        </w:tc>
      </w:tr>
      <w:tr w:rsidR="0003034D" w:rsidRPr="00B57901" w14:paraId="762917A1" w14:textId="77777777" w:rsidTr="00970E1D">
        <w:tc>
          <w:tcPr>
            <w:tcW w:w="3354" w:type="dxa"/>
          </w:tcPr>
          <w:p w14:paraId="0DC7E9A4" w14:textId="77777777" w:rsidR="0003034D" w:rsidRPr="00B57901" w:rsidRDefault="0003034D" w:rsidP="0003034D">
            <w:pPr>
              <w:spacing w:after="0" w:line="240" w:lineRule="atLeast"/>
              <w:ind w:left="549" w:right="-25"/>
              <w:jc w:val="both"/>
              <w:rPr>
                <w:rFonts w:ascii="Times New Roman" w:eastAsia="Cordia New" w:hAnsi="Times New Roman" w:cs="Times New Roman"/>
                <w:szCs w:val="22"/>
              </w:rPr>
            </w:pPr>
            <w:r w:rsidRPr="00B57901">
              <w:rPr>
                <w:rFonts w:ascii="Times New Roman" w:eastAsia="Cordia New" w:hAnsi="Times New Roman" w:cs="Times New Roman"/>
                <w:szCs w:val="22"/>
              </w:rPr>
              <w:t xml:space="preserve">  employers</w:t>
            </w:r>
          </w:p>
        </w:tc>
        <w:tc>
          <w:tcPr>
            <w:tcW w:w="1414" w:type="dxa"/>
            <w:tcBorders>
              <w:bottom w:val="single" w:sz="4" w:space="0" w:color="auto"/>
            </w:tcBorders>
          </w:tcPr>
          <w:p w14:paraId="495AF0D9" w14:textId="0C562883" w:rsidR="0003034D" w:rsidRPr="00B57901" w:rsidRDefault="0003034D" w:rsidP="0003034D">
            <w:pPr>
              <w:tabs>
                <w:tab w:val="decimal" w:pos="885"/>
              </w:tabs>
              <w:spacing w:after="0" w:line="240" w:lineRule="atLeast"/>
              <w:ind w:left="72" w:right="-25"/>
              <w:jc w:val="both"/>
              <w:rPr>
                <w:rFonts w:ascii="Times New Roman" w:hAnsi="Times New Roman" w:cs="Times New Roman"/>
                <w:szCs w:val="22"/>
              </w:rPr>
            </w:pPr>
            <w:r w:rsidRPr="00B57901">
              <w:rPr>
                <w:rFonts w:ascii="Times New Roman" w:hAnsi="Times New Roman" w:cs="Times New Roman"/>
                <w:szCs w:val="22"/>
              </w:rPr>
              <w:t>118,119</w:t>
            </w:r>
          </w:p>
        </w:tc>
        <w:tc>
          <w:tcPr>
            <w:tcW w:w="264" w:type="dxa"/>
          </w:tcPr>
          <w:p w14:paraId="40D69E7B" w14:textId="77777777" w:rsidR="0003034D" w:rsidRPr="00B57901" w:rsidRDefault="0003034D" w:rsidP="0003034D">
            <w:pPr>
              <w:tabs>
                <w:tab w:val="decimal" w:pos="885"/>
              </w:tabs>
              <w:spacing w:after="0" w:line="240" w:lineRule="atLeast"/>
              <w:ind w:left="72" w:right="-25"/>
              <w:jc w:val="both"/>
              <w:rPr>
                <w:rFonts w:ascii="Times New Roman" w:hAnsi="Times New Roman" w:cs="Times New Roman"/>
                <w:szCs w:val="22"/>
              </w:rPr>
            </w:pPr>
          </w:p>
        </w:tc>
        <w:tc>
          <w:tcPr>
            <w:tcW w:w="1429" w:type="dxa"/>
            <w:tcBorders>
              <w:bottom w:val="single" w:sz="4" w:space="0" w:color="auto"/>
            </w:tcBorders>
          </w:tcPr>
          <w:p w14:paraId="048AB2DF" w14:textId="19F8E925" w:rsidR="0003034D" w:rsidRPr="00B57901" w:rsidRDefault="0003034D" w:rsidP="0003034D">
            <w:pPr>
              <w:tabs>
                <w:tab w:val="decimal" w:pos="1164"/>
              </w:tabs>
              <w:spacing w:after="0" w:line="240" w:lineRule="atLeast"/>
              <w:ind w:left="72" w:right="-25"/>
              <w:jc w:val="both"/>
              <w:rPr>
                <w:rFonts w:ascii="Times New Roman" w:hAnsi="Times New Roman" w:cs="Times New Roman"/>
                <w:szCs w:val="22"/>
              </w:rPr>
            </w:pPr>
            <w:r w:rsidRPr="00B57901">
              <w:rPr>
                <w:rFonts w:ascii="Times New Roman" w:hAnsi="Times New Roman" w:cs="Times New Roman"/>
                <w:szCs w:val="22"/>
              </w:rPr>
              <w:t>155,766</w:t>
            </w:r>
          </w:p>
        </w:tc>
        <w:tc>
          <w:tcPr>
            <w:tcW w:w="264" w:type="dxa"/>
          </w:tcPr>
          <w:p w14:paraId="57FCD4D9" w14:textId="77777777" w:rsidR="0003034D" w:rsidRPr="00B57901" w:rsidRDefault="0003034D" w:rsidP="0003034D">
            <w:pPr>
              <w:tabs>
                <w:tab w:val="decimal" w:pos="885"/>
              </w:tabs>
              <w:spacing w:after="0" w:line="240" w:lineRule="atLeast"/>
              <w:ind w:left="72" w:right="-25"/>
              <w:jc w:val="both"/>
              <w:rPr>
                <w:rFonts w:ascii="Times New Roman" w:hAnsi="Times New Roman" w:cs="Times New Roman"/>
                <w:szCs w:val="22"/>
              </w:rPr>
            </w:pPr>
          </w:p>
        </w:tc>
        <w:tc>
          <w:tcPr>
            <w:tcW w:w="1303" w:type="dxa"/>
            <w:tcBorders>
              <w:bottom w:val="single" w:sz="4" w:space="0" w:color="auto"/>
            </w:tcBorders>
          </w:tcPr>
          <w:p w14:paraId="197E7FBF" w14:textId="4AD3BE8E" w:rsidR="0003034D" w:rsidRPr="00B57901" w:rsidRDefault="0003034D" w:rsidP="0003034D">
            <w:pPr>
              <w:tabs>
                <w:tab w:val="decimal" w:pos="885"/>
              </w:tabs>
              <w:spacing w:after="0" w:line="240" w:lineRule="atLeast"/>
              <w:ind w:left="72" w:right="-25"/>
              <w:jc w:val="both"/>
              <w:rPr>
                <w:rFonts w:ascii="Times New Roman" w:hAnsi="Times New Roman" w:cs="Times New Roman"/>
                <w:szCs w:val="22"/>
              </w:rPr>
            </w:pPr>
            <w:r w:rsidRPr="00B57901">
              <w:rPr>
                <w:rFonts w:ascii="Times New Roman" w:hAnsi="Times New Roman" w:cs="Times New Roman"/>
                <w:szCs w:val="22"/>
              </w:rPr>
              <w:t>108,599</w:t>
            </w:r>
          </w:p>
        </w:tc>
        <w:tc>
          <w:tcPr>
            <w:tcW w:w="255" w:type="dxa"/>
          </w:tcPr>
          <w:p w14:paraId="24F77FFB" w14:textId="77777777" w:rsidR="0003034D" w:rsidRPr="00B57901" w:rsidRDefault="0003034D" w:rsidP="0003034D">
            <w:pPr>
              <w:tabs>
                <w:tab w:val="decimal" w:pos="885"/>
              </w:tabs>
              <w:spacing w:after="0" w:line="240" w:lineRule="atLeast"/>
              <w:ind w:left="72" w:right="-25"/>
              <w:jc w:val="both"/>
              <w:rPr>
                <w:rFonts w:ascii="Times New Roman" w:hAnsi="Times New Roman" w:cs="Times New Roman"/>
                <w:szCs w:val="22"/>
              </w:rPr>
            </w:pPr>
          </w:p>
        </w:tc>
        <w:tc>
          <w:tcPr>
            <w:tcW w:w="1446" w:type="dxa"/>
            <w:tcBorders>
              <w:bottom w:val="single" w:sz="4" w:space="0" w:color="auto"/>
            </w:tcBorders>
          </w:tcPr>
          <w:p w14:paraId="45F57F7F" w14:textId="5C83B1E2" w:rsidR="0003034D" w:rsidRPr="00B57901" w:rsidRDefault="0003034D" w:rsidP="0003034D">
            <w:pPr>
              <w:tabs>
                <w:tab w:val="decimal" w:pos="1164"/>
              </w:tabs>
              <w:spacing w:after="0" w:line="240" w:lineRule="atLeast"/>
              <w:ind w:left="72" w:right="-25"/>
              <w:jc w:val="both"/>
              <w:rPr>
                <w:rFonts w:ascii="Times New Roman" w:hAnsi="Times New Roman" w:cs="Times New Roman"/>
                <w:szCs w:val="22"/>
              </w:rPr>
            </w:pPr>
            <w:r w:rsidRPr="00B57901">
              <w:rPr>
                <w:rFonts w:ascii="Times New Roman" w:hAnsi="Times New Roman" w:cs="Times New Roman"/>
                <w:szCs w:val="22"/>
              </w:rPr>
              <w:t>146,725</w:t>
            </w:r>
          </w:p>
        </w:tc>
      </w:tr>
      <w:tr w:rsidR="0003034D" w:rsidRPr="00B57901" w14:paraId="0331C20D" w14:textId="77777777" w:rsidTr="00970E1D">
        <w:tc>
          <w:tcPr>
            <w:tcW w:w="3354" w:type="dxa"/>
          </w:tcPr>
          <w:p w14:paraId="217C7C4B" w14:textId="77777777" w:rsidR="0003034D" w:rsidRPr="00B57901" w:rsidRDefault="0003034D" w:rsidP="0003034D">
            <w:pPr>
              <w:spacing w:after="0" w:line="240" w:lineRule="atLeast"/>
              <w:ind w:left="549" w:right="-25"/>
              <w:jc w:val="both"/>
              <w:rPr>
                <w:rFonts w:ascii="Times New Roman" w:eastAsia="Cordia New" w:hAnsi="Times New Roman" w:cs="Times New Roman"/>
                <w:b/>
                <w:bCs/>
                <w:szCs w:val="22"/>
              </w:rPr>
            </w:pPr>
            <w:r w:rsidRPr="00B57901">
              <w:rPr>
                <w:rFonts w:ascii="Times New Roman" w:eastAsia="Cordia New" w:hAnsi="Times New Roman" w:cs="Times New Roman"/>
                <w:b/>
                <w:bCs/>
                <w:szCs w:val="22"/>
              </w:rPr>
              <w:t>Total</w:t>
            </w:r>
          </w:p>
        </w:tc>
        <w:tc>
          <w:tcPr>
            <w:tcW w:w="1414" w:type="dxa"/>
            <w:tcBorders>
              <w:top w:val="single" w:sz="4" w:space="0" w:color="auto"/>
              <w:bottom w:val="double" w:sz="4" w:space="0" w:color="auto"/>
            </w:tcBorders>
          </w:tcPr>
          <w:p w14:paraId="3FB90603" w14:textId="67AB3EC4" w:rsidR="0003034D" w:rsidRPr="00B57901" w:rsidRDefault="0003034D" w:rsidP="0003034D">
            <w:pPr>
              <w:tabs>
                <w:tab w:val="decimal" w:pos="885"/>
              </w:tabs>
              <w:spacing w:after="0" w:line="240" w:lineRule="atLeast"/>
              <w:ind w:left="72" w:right="-25"/>
              <w:jc w:val="both"/>
              <w:rPr>
                <w:rFonts w:ascii="Times New Roman" w:hAnsi="Times New Roman" w:cs="Times New Roman"/>
                <w:b/>
                <w:bCs/>
                <w:szCs w:val="22"/>
              </w:rPr>
            </w:pPr>
            <w:r w:rsidRPr="00B57901">
              <w:rPr>
                <w:rFonts w:ascii="Times New Roman" w:hAnsi="Times New Roman" w:cs="Times New Roman"/>
                <w:b/>
                <w:bCs/>
                <w:szCs w:val="22"/>
              </w:rPr>
              <w:t>151,345</w:t>
            </w:r>
          </w:p>
        </w:tc>
        <w:tc>
          <w:tcPr>
            <w:tcW w:w="264" w:type="dxa"/>
          </w:tcPr>
          <w:p w14:paraId="382886D8" w14:textId="77777777" w:rsidR="0003034D" w:rsidRPr="00B57901" w:rsidRDefault="0003034D" w:rsidP="0003034D">
            <w:pPr>
              <w:tabs>
                <w:tab w:val="decimal" w:pos="885"/>
              </w:tabs>
              <w:spacing w:after="0" w:line="240" w:lineRule="atLeast"/>
              <w:ind w:left="72" w:right="-25"/>
              <w:jc w:val="both"/>
              <w:rPr>
                <w:rFonts w:ascii="Times New Roman" w:hAnsi="Times New Roman" w:cs="Times New Roman"/>
                <w:b/>
                <w:bCs/>
                <w:szCs w:val="22"/>
              </w:rPr>
            </w:pPr>
          </w:p>
        </w:tc>
        <w:tc>
          <w:tcPr>
            <w:tcW w:w="1429" w:type="dxa"/>
            <w:tcBorders>
              <w:top w:val="single" w:sz="4" w:space="0" w:color="auto"/>
              <w:bottom w:val="double" w:sz="4" w:space="0" w:color="auto"/>
            </w:tcBorders>
          </w:tcPr>
          <w:p w14:paraId="05C9D993" w14:textId="1CB4B590" w:rsidR="0003034D" w:rsidRPr="00B57901" w:rsidRDefault="0003034D" w:rsidP="0003034D">
            <w:pPr>
              <w:tabs>
                <w:tab w:val="decimal" w:pos="1187"/>
              </w:tabs>
              <w:spacing w:after="0" w:line="240" w:lineRule="atLeast"/>
              <w:ind w:left="72" w:right="-25"/>
              <w:jc w:val="both"/>
              <w:rPr>
                <w:rFonts w:ascii="Times New Roman" w:hAnsi="Times New Roman" w:cs="Times New Roman"/>
                <w:b/>
                <w:bCs/>
                <w:szCs w:val="22"/>
              </w:rPr>
            </w:pPr>
            <w:r w:rsidRPr="00B57901">
              <w:rPr>
                <w:rFonts w:ascii="Times New Roman" w:hAnsi="Times New Roman" w:cs="Times New Roman"/>
                <w:b/>
                <w:bCs/>
                <w:szCs w:val="22"/>
              </w:rPr>
              <w:t>187,148</w:t>
            </w:r>
          </w:p>
        </w:tc>
        <w:tc>
          <w:tcPr>
            <w:tcW w:w="264" w:type="dxa"/>
          </w:tcPr>
          <w:p w14:paraId="2BAC8C5C" w14:textId="77777777" w:rsidR="0003034D" w:rsidRPr="00B57901" w:rsidRDefault="0003034D" w:rsidP="0003034D">
            <w:pPr>
              <w:tabs>
                <w:tab w:val="decimal" w:pos="885"/>
              </w:tabs>
              <w:spacing w:after="0" w:line="240" w:lineRule="atLeast"/>
              <w:ind w:left="72" w:right="-25"/>
              <w:jc w:val="both"/>
              <w:rPr>
                <w:rFonts w:ascii="Times New Roman" w:hAnsi="Times New Roman" w:cs="Times New Roman"/>
                <w:b/>
                <w:bCs/>
                <w:szCs w:val="22"/>
              </w:rPr>
            </w:pPr>
          </w:p>
        </w:tc>
        <w:tc>
          <w:tcPr>
            <w:tcW w:w="1303" w:type="dxa"/>
            <w:tcBorders>
              <w:top w:val="single" w:sz="4" w:space="0" w:color="auto"/>
              <w:bottom w:val="double" w:sz="4" w:space="0" w:color="auto"/>
            </w:tcBorders>
          </w:tcPr>
          <w:p w14:paraId="1591627E" w14:textId="461D15A0" w:rsidR="0003034D" w:rsidRPr="00B57901" w:rsidRDefault="0003034D" w:rsidP="0003034D">
            <w:pPr>
              <w:tabs>
                <w:tab w:val="decimal" w:pos="885"/>
              </w:tabs>
              <w:spacing w:after="0" w:line="240" w:lineRule="atLeast"/>
              <w:ind w:left="72" w:right="-25"/>
              <w:jc w:val="both"/>
              <w:rPr>
                <w:rFonts w:ascii="Times New Roman" w:hAnsi="Times New Roman" w:cs="Times New Roman"/>
                <w:b/>
                <w:bCs/>
                <w:szCs w:val="22"/>
              </w:rPr>
            </w:pPr>
            <w:r w:rsidRPr="00B57901">
              <w:rPr>
                <w:rFonts w:ascii="Times New Roman" w:hAnsi="Times New Roman" w:cs="Times New Roman"/>
                <w:b/>
                <w:bCs/>
                <w:szCs w:val="22"/>
              </w:rPr>
              <w:t>141,825</w:t>
            </w:r>
          </w:p>
        </w:tc>
        <w:tc>
          <w:tcPr>
            <w:tcW w:w="255" w:type="dxa"/>
          </w:tcPr>
          <w:p w14:paraId="057C30AD" w14:textId="77777777" w:rsidR="0003034D" w:rsidRPr="00B57901" w:rsidRDefault="0003034D" w:rsidP="0003034D">
            <w:pPr>
              <w:tabs>
                <w:tab w:val="decimal" w:pos="885"/>
              </w:tabs>
              <w:spacing w:after="0" w:line="240" w:lineRule="atLeast"/>
              <w:ind w:left="72" w:right="-25"/>
              <w:jc w:val="both"/>
              <w:rPr>
                <w:rFonts w:ascii="Times New Roman" w:hAnsi="Times New Roman" w:cs="Times New Roman"/>
                <w:b/>
                <w:bCs/>
                <w:szCs w:val="22"/>
              </w:rPr>
            </w:pPr>
          </w:p>
        </w:tc>
        <w:tc>
          <w:tcPr>
            <w:tcW w:w="1446" w:type="dxa"/>
            <w:tcBorders>
              <w:top w:val="single" w:sz="4" w:space="0" w:color="auto"/>
              <w:bottom w:val="double" w:sz="4" w:space="0" w:color="auto"/>
            </w:tcBorders>
          </w:tcPr>
          <w:p w14:paraId="08641978" w14:textId="7DAEC3F5" w:rsidR="0003034D" w:rsidRPr="00B57901" w:rsidRDefault="0003034D" w:rsidP="0003034D">
            <w:pPr>
              <w:tabs>
                <w:tab w:val="decimal" w:pos="1187"/>
              </w:tabs>
              <w:spacing w:after="0" w:line="240" w:lineRule="atLeast"/>
              <w:ind w:left="72" w:right="-25"/>
              <w:jc w:val="both"/>
              <w:rPr>
                <w:rFonts w:ascii="Times New Roman" w:hAnsi="Times New Roman" w:cstheme="minorBidi"/>
                <w:b/>
                <w:bCs/>
                <w:szCs w:val="22"/>
                <w:cs/>
              </w:rPr>
            </w:pPr>
            <w:r w:rsidRPr="00B57901">
              <w:rPr>
                <w:rFonts w:ascii="Times New Roman" w:hAnsi="Times New Roman" w:cs="Times New Roman"/>
                <w:b/>
                <w:bCs/>
                <w:szCs w:val="22"/>
              </w:rPr>
              <w:t>178,107</w:t>
            </w:r>
          </w:p>
        </w:tc>
      </w:tr>
    </w:tbl>
    <w:p w14:paraId="17A99DF7" w14:textId="360AC372" w:rsidR="001613FA" w:rsidRPr="00B57901" w:rsidRDefault="001613FA" w:rsidP="001613FA">
      <w:pPr>
        <w:tabs>
          <w:tab w:val="left" w:pos="567"/>
        </w:tabs>
        <w:spacing w:after="0" w:line="240" w:lineRule="atLeast"/>
        <w:ind w:left="540" w:right="-25"/>
        <w:jc w:val="thaiDistribute"/>
        <w:rPr>
          <w:rFonts w:ascii="Times New Roman" w:hAnsi="Times New Roman" w:cs="Times New Roman"/>
          <w:szCs w:val="22"/>
        </w:rPr>
      </w:pPr>
      <w:r w:rsidRPr="00B57901">
        <w:rPr>
          <w:rFonts w:ascii="Times New Roman" w:hAnsi="Times New Roman" w:cs="Times New Roman"/>
          <w:szCs w:val="22"/>
        </w:rPr>
        <w:lastRenderedPageBreak/>
        <w:t xml:space="preserve">As at </w:t>
      </w:r>
      <w:r w:rsidR="005922EE" w:rsidRPr="00B57901">
        <w:rPr>
          <w:rFonts w:ascii="Times New Roman" w:hAnsi="Times New Roman" w:cs="Times New Roman"/>
          <w:szCs w:val="22"/>
        </w:rPr>
        <w:t>30 June</w:t>
      </w:r>
      <w:r w:rsidRPr="00B57901">
        <w:rPr>
          <w:rFonts w:ascii="Times New Roman" w:hAnsi="Times New Roman" w:cs="Times New Roman"/>
          <w:szCs w:val="22"/>
        </w:rPr>
        <w:t xml:space="preserve"> 202</w:t>
      </w:r>
      <w:r w:rsidR="00D73C78" w:rsidRPr="00B57901">
        <w:rPr>
          <w:rFonts w:ascii="Times New Roman" w:hAnsi="Times New Roman" w:cs="Times New Roman"/>
          <w:szCs w:val="22"/>
        </w:rPr>
        <w:t>6</w:t>
      </w:r>
      <w:r w:rsidRPr="00B57901">
        <w:rPr>
          <w:rFonts w:ascii="Times New Roman" w:hAnsi="Times New Roman" w:cs="Times New Roman"/>
          <w:szCs w:val="22"/>
        </w:rPr>
        <w:t xml:space="preserve">, the Company has balance of unbilled construction in progress in the amount of Baht </w:t>
      </w:r>
      <w:r w:rsidR="00B724C5" w:rsidRPr="00B57901">
        <w:rPr>
          <w:rFonts w:ascii="Times New Roman" w:hAnsi="Times New Roman" w:cs="Times New Roman"/>
          <w:szCs w:val="22"/>
        </w:rPr>
        <w:t>133</w:t>
      </w:r>
      <w:r w:rsidRPr="00B57901">
        <w:rPr>
          <w:rFonts w:ascii="Times New Roman" w:hAnsi="Times New Roman" w:cs="Times New Roman"/>
          <w:szCs w:val="22"/>
        </w:rPr>
        <w:t xml:space="preserve"> million in the consolidated and separate financial statements which is expected to be paid within 1 year</w:t>
      </w:r>
      <w:r w:rsidRPr="00B57901">
        <w:rPr>
          <w:rFonts w:ascii="Times New Roman" w:hAnsi="Times New Roman" w:cs="Times New Roman"/>
          <w:szCs w:val="22"/>
          <w:cs/>
        </w:rPr>
        <w:t>.</w:t>
      </w:r>
    </w:p>
    <w:p w14:paraId="611DC17A" w14:textId="77777777" w:rsidR="001613FA" w:rsidRPr="00B57901" w:rsidRDefault="001613FA" w:rsidP="001613FA">
      <w:pPr>
        <w:tabs>
          <w:tab w:val="left" w:pos="567"/>
        </w:tabs>
        <w:spacing w:after="0" w:line="240" w:lineRule="atLeast"/>
        <w:ind w:left="540" w:right="-25"/>
        <w:jc w:val="thaiDistribute"/>
        <w:rPr>
          <w:rFonts w:ascii="Times New Roman" w:eastAsia="Cordia New" w:hAnsi="Times New Roman" w:cs="Times New Roman"/>
          <w:b/>
          <w:bCs/>
          <w:szCs w:val="22"/>
        </w:rPr>
      </w:pPr>
    </w:p>
    <w:p w14:paraId="4D9460BA" w14:textId="77777777" w:rsidR="001613FA" w:rsidRPr="00B57901" w:rsidRDefault="001613FA" w:rsidP="001613FA">
      <w:pPr>
        <w:numPr>
          <w:ilvl w:val="0"/>
          <w:numId w:val="7"/>
        </w:numPr>
        <w:tabs>
          <w:tab w:val="left" w:pos="567"/>
        </w:tabs>
        <w:spacing w:after="0" w:line="240" w:lineRule="atLeast"/>
        <w:ind w:left="540" w:right="-25"/>
        <w:jc w:val="thaiDistribute"/>
        <w:rPr>
          <w:rFonts w:ascii="Times New Roman" w:eastAsia="Cordia New" w:hAnsi="Times New Roman" w:cs="Times New Roman"/>
          <w:b/>
          <w:bCs/>
          <w:szCs w:val="22"/>
        </w:rPr>
      </w:pPr>
      <w:r w:rsidRPr="00B57901">
        <w:rPr>
          <w:rFonts w:ascii="Times New Roman" w:eastAsia="Cordia New" w:hAnsi="Times New Roman" w:cs="Times New Roman"/>
          <w:b/>
          <w:bCs/>
          <w:szCs w:val="22"/>
        </w:rPr>
        <w:t>Inventories</w:t>
      </w:r>
    </w:p>
    <w:p w14:paraId="51EA7980" w14:textId="77777777" w:rsidR="001C4BD0" w:rsidRPr="00B57901" w:rsidRDefault="001C4BD0" w:rsidP="001C4BD0">
      <w:pPr>
        <w:tabs>
          <w:tab w:val="left" w:pos="567"/>
        </w:tabs>
        <w:spacing w:after="0" w:line="240" w:lineRule="atLeast"/>
        <w:ind w:left="540" w:right="-25"/>
        <w:jc w:val="thaiDistribute"/>
        <w:rPr>
          <w:rFonts w:ascii="Times New Roman" w:eastAsia="Cordia New" w:hAnsi="Times New Roman" w:cs="Times New Roman"/>
          <w:b/>
          <w:bCs/>
          <w:szCs w:val="22"/>
        </w:rPr>
      </w:pPr>
    </w:p>
    <w:tbl>
      <w:tblPr>
        <w:tblW w:w="9871" w:type="dxa"/>
        <w:tblInd w:w="18" w:type="dxa"/>
        <w:tblLayout w:type="fixed"/>
        <w:tblLook w:val="01E0" w:firstRow="1" w:lastRow="1" w:firstColumn="1" w:lastColumn="1" w:noHBand="0" w:noVBand="0"/>
      </w:tblPr>
      <w:tblGrid>
        <w:gridCol w:w="3492"/>
        <w:gridCol w:w="1414"/>
        <w:gridCol w:w="264"/>
        <w:gridCol w:w="1429"/>
        <w:gridCol w:w="264"/>
        <w:gridCol w:w="1303"/>
        <w:gridCol w:w="255"/>
        <w:gridCol w:w="1450"/>
      </w:tblGrid>
      <w:tr w:rsidR="001613FA" w:rsidRPr="00B57901" w14:paraId="133EA852" w14:textId="77777777" w:rsidTr="000B687B">
        <w:trPr>
          <w:tblHeader/>
        </w:trPr>
        <w:tc>
          <w:tcPr>
            <w:tcW w:w="3492" w:type="dxa"/>
          </w:tcPr>
          <w:p w14:paraId="19ABB816" w14:textId="77777777" w:rsidR="001613FA" w:rsidRPr="00B57901" w:rsidRDefault="001613FA" w:rsidP="000B687B">
            <w:pPr>
              <w:spacing w:after="0" w:line="240" w:lineRule="atLeast"/>
              <w:ind w:left="549" w:right="-25"/>
              <w:jc w:val="both"/>
              <w:rPr>
                <w:rFonts w:ascii="Times New Roman" w:eastAsia="Cordia New" w:hAnsi="Times New Roman" w:cs="Times New Roman"/>
                <w:szCs w:val="22"/>
              </w:rPr>
            </w:pPr>
          </w:p>
        </w:tc>
        <w:tc>
          <w:tcPr>
            <w:tcW w:w="3107" w:type="dxa"/>
            <w:gridSpan w:val="3"/>
            <w:vAlign w:val="center"/>
          </w:tcPr>
          <w:p w14:paraId="6BC1DA3D" w14:textId="77777777" w:rsidR="001613FA" w:rsidRPr="00B57901" w:rsidRDefault="001613FA" w:rsidP="000B687B">
            <w:pPr>
              <w:tabs>
                <w:tab w:val="left" w:pos="515"/>
                <w:tab w:val="left" w:pos="810"/>
              </w:tabs>
              <w:spacing w:after="0" w:line="240" w:lineRule="atLeast"/>
              <w:ind w:left="180" w:right="-25"/>
              <w:jc w:val="center"/>
              <w:rPr>
                <w:rFonts w:ascii="Times New Roman" w:eastAsia="Cordia New" w:hAnsi="Times New Roman" w:cs="Times New Roman"/>
                <w:szCs w:val="22"/>
              </w:rPr>
            </w:pPr>
            <w:r w:rsidRPr="00B57901">
              <w:rPr>
                <w:rFonts w:ascii="Times New Roman" w:eastAsia="Cordia New" w:hAnsi="Times New Roman" w:cs="Times New Roman"/>
                <w:b/>
                <w:bCs/>
                <w:szCs w:val="22"/>
              </w:rPr>
              <w:t>Consolidated</w:t>
            </w:r>
            <w:r w:rsidRPr="00B57901">
              <w:rPr>
                <w:rFonts w:ascii="Times New Roman" w:eastAsia="Cordia New" w:hAnsi="Times New Roman" w:cs="Times New Roman"/>
                <w:b/>
                <w:bCs/>
                <w:szCs w:val="22"/>
              </w:rPr>
              <w:br/>
              <w:t>financial statements</w:t>
            </w:r>
          </w:p>
        </w:tc>
        <w:tc>
          <w:tcPr>
            <w:tcW w:w="264" w:type="dxa"/>
          </w:tcPr>
          <w:p w14:paraId="06DE437C" w14:textId="77777777" w:rsidR="001613FA" w:rsidRPr="00B57901" w:rsidRDefault="001613FA" w:rsidP="000B687B">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08" w:type="dxa"/>
            <w:gridSpan w:val="3"/>
            <w:vAlign w:val="bottom"/>
          </w:tcPr>
          <w:p w14:paraId="17CFA020" w14:textId="77777777" w:rsidR="001613FA" w:rsidRPr="00B57901" w:rsidRDefault="001613FA" w:rsidP="000B687B">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B57901">
              <w:rPr>
                <w:rFonts w:ascii="Times New Roman" w:eastAsia="Cordia New" w:hAnsi="Times New Roman" w:cs="Times New Roman"/>
                <w:b/>
                <w:bCs/>
                <w:szCs w:val="22"/>
              </w:rPr>
              <w:t>Separate</w:t>
            </w:r>
            <w:r w:rsidRPr="00B57901">
              <w:rPr>
                <w:rFonts w:ascii="Times New Roman" w:eastAsia="Cordia New" w:hAnsi="Times New Roman" w:cs="Times New Roman"/>
                <w:b/>
                <w:bCs/>
                <w:szCs w:val="22"/>
                <w:cs/>
              </w:rPr>
              <w:br/>
            </w:r>
            <w:r w:rsidRPr="00B57901">
              <w:rPr>
                <w:rFonts w:ascii="Times New Roman" w:eastAsia="Cordia New" w:hAnsi="Times New Roman" w:cs="Times New Roman"/>
                <w:b/>
                <w:bCs/>
                <w:szCs w:val="22"/>
              </w:rPr>
              <w:t>financial statements</w:t>
            </w:r>
          </w:p>
        </w:tc>
      </w:tr>
      <w:tr w:rsidR="00D87BC8" w:rsidRPr="00B57901" w14:paraId="706592B7" w14:textId="77777777" w:rsidTr="000B687B">
        <w:trPr>
          <w:tblHeader/>
        </w:trPr>
        <w:tc>
          <w:tcPr>
            <w:tcW w:w="3492" w:type="dxa"/>
          </w:tcPr>
          <w:p w14:paraId="65CC0A35" w14:textId="77777777" w:rsidR="00D87BC8" w:rsidRPr="00B57901" w:rsidRDefault="00D87BC8" w:rsidP="00D87BC8">
            <w:pPr>
              <w:spacing w:after="0" w:line="240" w:lineRule="atLeast"/>
              <w:ind w:left="549" w:right="-25"/>
              <w:jc w:val="both"/>
              <w:rPr>
                <w:rFonts w:ascii="Times New Roman" w:eastAsia="Cordia New" w:hAnsi="Times New Roman" w:cs="Times New Roman"/>
                <w:szCs w:val="22"/>
              </w:rPr>
            </w:pPr>
          </w:p>
        </w:tc>
        <w:tc>
          <w:tcPr>
            <w:tcW w:w="1414" w:type="dxa"/>
          </w:tcPr>
          <w:p w14:paraId="5FB08AD6" w14:textId="2C8CEDEF" w:rsidR="00D87BC8" w:rsidRPr="00B57901" w:rsidRDefault="00D87BC8" w:rsidP="00D87BC8">
            <w:pPr>
              <w:spacing w:after="0" w:line="240" w:lineRule="atLeast"/>
              <w:ind w:left="-108" w:right="-25"/>
              <w:jc w:val="center"/>
              <w:rPr>
                <w:rFonts w:ascii="Times New Roman" w:hAnsi="Times New Roman" w:cs="Times New Roman"/>
                <w:szCs w:val="22"/>
              </w:rPr>
            </w:pPr>
            <w:r w:rsidRPr="00B57901">
              <w:rPr>
                <w:rFonts w:ascii="Times New Roman" w:hAnsi="Times New Roman" w:cs="Times New Roman"/>
                <w:szCs w:val="22"/>
              </w:rPr>
              <w:t>30 June</w:t>
            </w:r>
          </w:p>
        </w:tc>
        <w:tc>
          <w:tcPr>
            <w:tcW w:w="264" w:type="dxa"/>
          </w:tcPr>
          <w:p w14:paraId="12CB300D" w14:textId="77777777" w:rsidR="00D87BC8" w:rsidRPr="00B57901" w:rsidRDefault="00D87BC8" w:rsidP="00D87BC8">
            <w:pPr>
              <w:tabs>
                <w:tab w:val="left" w:pos="405"/>
              </w:tabs>
              <w:spacing w:after="0" w:line="240" w:lineRule="atLeast"/>
              <w:ind w:left="-54" w:right="-25" w:hanging="115"/>
              <w:jc w:val="center"/>
              <w:rPr>
                <w:rFonts w:ascii="Times New Roman" w:hAnsi="Times New Roman" w:cs="Times New Roman"/>
                <w:szCs w:val="22"/>
              </w:rPr>
            </w:pPr>
          </w:p>
        </w:tc>
        <w:tc>
          <w:tcPr>
            <w:tcW w:w="1429" w:type="dxa"/>
          </w:tcPr>
          <w:p w14:paraId="17FF2350" w14:textId="77777777" w:rsidR="00D87BC8" w:rsidRPr="00B57901" w:rsidRDefault="00D87BC8" w:rsidP="00D87BC8">
            <w:pPr>
              <w:spacing w:after="0" w:line="240" w:lineRule="atLeast"/>
              <w:ind w:left="-54" w:right="-25" w:firstLine="37"/>
              <w:jc w:val="center"/>
              <w:rPr>
                <w:rFonts w:ascii="Times New Roman" w:hAnsi="Times New Roman" w:cs="Times New Roman"/>
                <w:szCs w:val="22"/>
              </w:rPr>
            </w:pPr>
            <w:r w:rsidRPr="00B57901">
              <w:rPr>
                <w:rFonts w:ascii="Times New Roman" w:hAnsi="Times New Roman" w:cs="Times New Roman"/>
                <w:szCs w:val="22"/>
              </w:rPr>
              <w:t xml:space="preserve">31 December </w:t>
            </w:r>
          </w:p>
        </w:tc>
        <w:tc>
          <w:tcPr>
            <w:tcW w:w="264" w:type="dxa"/>
          </w:tcPr>
          <w:p w14:paraId="31FA7D91" w14:textId="77777777" w:rsidR="00D87BC8" w:rsidRPr="00B57901" w:rsidRDefault="00D87BC8" w:rsidP="00D87BC8">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14:paraId="71B004C8" w14:textId="2668DC7E" w:rsidR="00D87BC8" w:rsidRPr="00B57901" w:rsidRDefault="00D87BC8" w:rsidP="00D87BC8">
            <w:pPr>
              <w:spacing w:after="0" w:line="240" w:lineRule="atLeast"/>
              <w:ind w:left="-108" w:right="-25"/>
              <w:jc w:val="center"/>
              <w:rPr>
                <w:rFonts w:ascii="Times New Roman" w:hAnsi="Times New Roman" w:cs="Times New Roman"/>
                <w:szCs w:val="22"/>
              </w:rPr>
            </w:pPr>
            <w:r w:rsidRPr="00B57901">
              <w:rPr>
                <w:rFonts w:ascii="Times New Roman" w:hAnsi="Times New Roman" w:cs="Times New Roman"/>
                <w:szCs w:val="22"/>
              </w:rPr>
              <w:t>30 June</w:t>
            </w:r>
          </w:p>
        </w:tc>
        <w:tc>
          <w:tcPr>
            <w:tcW w:w="255" w:type="dxa"/>
          </w:tcPr>
          <w:p w14:paraId="08B45616" w14:textId="77777777" w:rsidR="00D87BC8" w:rsidRPr="00B57901" w:rsidRDefault="00D87BC8" w:rsidP="00D87BC8">
            <w:pPr>
              <w:tabs>
                <w:tab w:val="left" w:pos="405"/>
              </w:tabs>
              <w:spacing w:after="0" w:line="240" w:lineRule="atLeast"/>
              <w:ind w:left="-54" w:right="-25" w:hanging="115"/>
              <w:jc w:val="center"/>
              <w:rPr>
                <w:rFonts w:ascii="Times New Roman" w:hAnsi="Times New Roman" w:cs="Times New Roman"/>
                <w:szCs w:val="22"/>
              </w:rPr>
            </w:pPr>
          </w:p>
        </w:tc>
        <w:tc>
          <w:tcPr>
            <w:tcW w:w="1450" w:type="dxa"/>
          </w:tcPr>
          <w:p w14:paraId="09572CFD" w14:textId="77777777" w:rsidR="00D87BC8" w:rsidRPr="00B57901" w:rsidRDefault="00D87BC8" w:rsidP="00D87BC8">
            <w:pPr>
              <w:spacing w:after="0" w:line="240" w:lineRule="atLeast"/>
              <w:ind w:left="-54" w:right="-25" w:firstLine="37"/>
              <w:jc w:val="center"/>
              <w:rPr>
                <w:rFonts w:ascii="Times New Roman" w:hAnsi="Times New Roman" w:cs="Times New Roman"/>
                <w:szCs w:val="22"/>
              </w:rPr>
            </w:pPr>
            <w:r w:rsidRPr="00B57901">
              <w:rPr>
                <w:rFonts w:ascii="Times New Roman" w:hAnsi="Times New Roman" w:cs="Times New Roman"/>
                <w:szCs w:val="22"/>
              </w:rPr>
              <w:t xml:space="preserve">31 December </w:t>
            </w:r>
          </w:p>
        </w:tc>
      </w:tr>
      <w:tr w:rsidR="00D87BC8" w:rsidRPr="00B57901" w14:paraId="62F3AFA1" w14:textId="77777777" w:rsidTr="000B687B">
        <w:trPr>
          <w:tblHeader/>
        </w:trPr>
        <w:tc>
          <w:tcPr>
            <w:tcW w:w="3492" w:type="dxa"/>
          </w:tcPr>
          <w:p w14:paraId="03BA6827" w14:textId="77777777" w:rsidR="00D87BC8" w:rsidRPr="00B57901" w:rsidRDefault="00D87BC8" w:rsidP="00D87BC8">
            <w:pPr>
              <w:spacing w:after="0" w:line="240" w:lineRule="atLeast"/>
              <w:ind w:left="549" w:right="-25"/>
              <w:jc w:val="both"/>
              <w:rPr>
                <w:rFonts w:ascii="Times New Roman" w:eastAsia="Cordia New" w:hAnsi="Times New Roman" w:cs="Times New Roman"/>
                <w:szCs w:val="22"/>
              </w:rPr>
            </w:pPr>
          </w:p>
        </w:tc>
        <w:tc>
          <w:tcPr>
            <w:tcW w:w="1414" w:type="dxa"/>
          </w:tcPr>
          <w:p w14:paraId="213A426A" w14:textId="24608A94" w:rsidR="00D87BC8" w:rsidRPr="00B57901" w:rsidRDefault="00D87BC8" w:rsidP="00D87BC8">
            <w:pPr>
              <w:spacing w:after="0" w:line="240" w:lineRule="atLeast"/>
              <w:ind w:left="-108" w:right="-25"/>
              <w:jc w:val="center"/>
              <w:rPr>
                <w:rFonts w:ascii="Times New Roman" w:hAnsi="Times New Roman" w:cs="Times New Roman"/>
                <w:szCs w:val="22"/>
              </w:rPr>
            </w:pPr>
            <w:r w:rsidRPr="00B57901">
              <w:rPr>
                <w:rFonts w:ascii="Times New Roman" w:hAnsi="Times New Roman" w:cs="Times New Roman"/>
                <w:szCs w:val="22"/>
              </w:rPr>
              <w:t>2026</w:t>
            </w:r>
          </w:p>
        </w:tc>
        <w:tc>
          <w:tcPr>
            <w:tcW w:w="264" w:type="dxa"/>
          </w:tcPr>
          <w:p w14:paraId="5312905B" w14:textId="77777777" w:rsidR="00D87BC8" w:rsidRPr="00B57901" w:rsidRDefault="00D87BC8" w:rsidP="00D87BC8">
            <w:pPr>
              <w:spacing w:after="0" w:line="240" w:lineRule="atLeast"/>
              <w:ind w:left="-108" w:right="-25"/>
              <w:jc w:val="center"/>
              <w:rPr>
                <w:rFonts w:ascii="Times New Roman" w:hAnsi="Times New Roman" w:cs="Times New Roman"/>
                <w:szCs w:val="22"/>
              </w:rPr>
            </w:pPr>
          </w:p>
        </w:tc>
        <w:tc>
          <w:tcPr>
            <w:tcW w:w="1429" w:type="dxa"/>
          </w:tcPr>
          <w:p w14:paraId="0A38E793" w14:textId="71969F05" w:rsidR="00D87BC8" w:rsidRPr="00B57901" w:rsidRDefault="00D87BC8" w:rsidP="00D87BC8">
            <w:pPr>
              <w:spacing w:after="0" w:line="240" w:lineRule="atLeast"/>
              <w:ind w:left="-108" w:right="-25"/>
              <w:jc w:val="center"/>
              <w:rPr>
                <w:rFonts w:ascii="Times New Roman" w:hAnsi="Times New Roman" w:cs="Times New Roman"/>
                <w:szCs w:val="22"/>
              </w:rPr>
            </w:pPr>
            <w:r w:rsidRPr="00B57901">
              <w:rPr>
                <w:rFonts w:ascii="Times New Roman" w:hAnsi="Times New Roman" w:cs="Times New Roman"/>
                <w:szCs w:val="22"/>
              </w:rPr>
              <w:t>2025</w:t>
            </w:r>
          </w:p>
        </w:tc>
        <w:tc>
          <w:tcPr>
            <w:tcW w:w="264" w:type="dxa"/>
          </w:tcPr>
          <w:p w14:paraId="4418B730" w14:textId="77777777" w:rsidR="00D87BC8" w:rsidRPr="00B57901" w:rsidRDefault="00D87BC8" w:rsidP="00D87BC8">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14:paraId="03387C8A" w14:textId="78C59B84" w:rsidR="00D87BC8" w:rsidRPr="00B57901" w:rsidRDefault="00D87BC8" w:rsidP="00D87BC8">
            <w:pPr>
              <w:spacing w:after="0" w:line="240" w:lineRule="atLeast"/>
              <w:ind w:left="-108" w:right="-25"/>
              <w:jc w:val="center"/>
              <w:rPr>
                <w:rFonts w:ascii="Times New Roman" w:hAnsi="Times New Roman" w:cs="Times New Roman"/>
                <w:szCs w:val="22"/>
              </w:rPr>
            </w:pPr>
            <w:r w:rsidRPr="00B57901">
              <w:rPr>
                <w:rFonts w:ascii="Times New Roman" w:hAnsi="Times New Roman" w:cs="Times New Roman"/>
                <w:szCs w:val="22"/>
              </w:rPr>
              <w:t>2026</w:t>
            </w:r>
          </w:p>
        </w:tc>
        <w:tc>
          <w:tcPr>
            <w:tcW w:w="255" w:type="dxa"/>
          </w:tcPr>
          <w:p w14:paraId="290E7447" w14:textId="77777777" w:rsidR="00D87BC8" w:rsidRPr="00B57901" w:rsidRDefault="00D87BC8" w:rsidP="00D87BC8">
            <w:pPr>
              <w:spacing w:after="0" w:line="240" w:lineRule="atLeast"/>
              <w:ind w:left="-108" w:right="-25"/>
              <w:jc w:val="center"/>
              <w:rPr>
                <w:rFonts w:ascii="Times New Roman" w:hAnsi="Times New Roman" w:cs="Times New Roman"/>
                <w:szCs w:val="22"/>
              </w:rPr>
            </w:pPr>
          </w:p>
        </w:tc>
        <w:tc>
          <w:tcPr>
            <w:tcW w:w="1450" w:type="dxa"/>
          </w:tcPr>
          <w:p w14:paraId="2A8F9FD6" w14:textId="2C58ACB3" w:rsidR="00D87BC8" w:rsidRPr="00B57901" w:rsidRDefault="00D87BC8" w:rsidP="00D87BC8">
            <w:pPr>
              <w:spacing w:after="0" w:line="240" w:lineRule="atLeast"/>
              <w:ind w:left="-108" w:right="-25"/>
              <w:jc w:val="center"/>
              <w:rPr>
                <w:rFonts w:ascii="Times New Roman" w:hAnsi="Times New Roman" w:cs="Times New Roman"/>
                <w:szCs w:val="22"/>
              </w:rPr>
            </w:pPr>
            <w:r w:rsidRPr="00B57901">
              <w:rPr>
                <w:rFonts w:ascii="Times New Roman" w:hAnsi="Times New Roman" w:cs="Times New Roman"/>
                <w:szCs w:val="22"/>
              </w:rPr>
              <w:t>2025</w:t>
            </w:r>
          </w:p>
        </w:tc>
      </w:tr>
      <w:tr w:rsidR="00D87BC8" w:rsidRPr="00B57901" w14:paraId="344F6F5A" w14:textId="77777777" w:rsidTr="000B687B">
        <w:trPr>
          <w:tblHeader/>
        </w:trPr>
        <w:tc>
          <w:tcPr>
            <w:tcW w:w="3492" w:type="dxa"/>
          </w:tcPr>
          <w:p w14:paraId="39A599FE" w14:textId="77777777" w:rsidR="00D87BC8" w:rsidRPr="00B57901" w:rsidRDefault="00D87BC8" w:rsidP="00D87BC8">
            <w:pPr>
              <w:spacing w:after="0" w:line="240" w:lineRule="atLeast"/>
              <w:ind w:left="549" w:right="-25"/>
              <w:jc w:val="both"/>
              <w:rPr>
                <w:rFonts w:ascii="Times New Roman" w:eastAsia="Cordia New" w:hAnsi="Times New Roman" w:cs="Times New Roman"/>
                <w:szCs w:val="22"/>
              </w:rPr>
            </w:pPr>
          </w:p>
        </w:tc>
        <w:tc>
          <w:tcPr>
            <w:tcW w:w="6379" w:type="dxa"/>
            <w:gridSpan w:val="7"/>
          </w:tcPr>
          <w:p w14:paraId="21116B55" w14:textId="77777777" w:rsidR="00D87BC8" w:rsidRPr="00B57901" w:rsidRDefault="00D87BC8" w:rsidP="00D87BC8">
            <w:pPr>
              <w:tabs>
                <w:tab w:val="left" w:pos="405"/>
              </w:tabs>
              <w:spacing w:after="0" w:line="240" w:lineRule="atLeast"/>
              <w:ind w:left="-18" w:right="-25" w:hanging="119"/>
              <w:jc w:val="center"/>
              <w:rPr>
                <w:rFonts w:ascii="Times New Roman" w:hAnsi="Times New Roman" w:cs="Times New Roman"/>
                <w:i/>
                <w:iCs/>
                <w:szCs w:val="22"/>
              </w:rPr>
            </w:pPr>
            <w:r w:rsidRPr="00B57901">
              <w:rPr>
                <w:rFonts w:ascii="Times New Roman" w:hAnsi="Times New Roman" w:cs="Times New Roman"/>
                <w:i/>
                <w:iCs/>
                <w:szCs w:val="22"/>
                <w:cs/>
              </w:rPr>
              <w:t>(</w:t>
            </w:r>
            <w:r w:rsidRPr="00B57901">
              <w:rPr>
                <w:rFonts w:ascii="Times New Roman" w:hAnsi="Times New Roman" w:cs="Times New Roman"/>
                <w:i/>
                <w:iCs/>
                <w:szCs w:val="22"/>
              </w:rPr>
              <w:t>in thousand Baht</w:t>
            </w:r>
            <w:r w:rsidRPr="00B57901">
              <w:rPr>
                <w:rFonts w:ascii="Times New Roman" w:hAnsi="Times New Roman" w:cs="Times New Roman"/>
                <w:i/>
                <w:iCs/>
                <w:szCs w:val="22"/>
                <w:cs/>
              </w:rPr>
              <w:t>)</w:t>
            </w:r>
          </w:p>
        </w:tc>
      </w:tr>
      <w:tr w:rsidR="00F0235F" w:rsidRPr="00B57901" w14:paraId="604B2A20" w14:textId="77777777" w:rsidTr="000B687B">
        <w:tc>
          <w:tcPr>
            <w:tcW w:w="3492" w:type="dxa"/>
          </w:tcPr>
          <w:p w14:paraId="666F9082" w14:textId="77777777" w:rsidR="00F0235F" w:rsidRPr="00B57901" w:rsidRDefault="00F0235F" w:rsidP="00F0235F">
            <w:pPr>
              <w:spacing w:after="0" w:line="240" w:lineRule="atLeast"/>
              <w:ind w:left="549" w:right="-25"/>
              <w:jc w:val="both"/>
              <w:rPr>
                <w:rFonts w:ascii="Times New Roman" w:eastAsia="Cordia New" w:hAnsi="Times New Roman" w:cs="Times New Roman"/>
                <w:szCs w:val="22"/>
                <w:cs/>
              </w:rPr>
            </w:pPr>
            <w:r w:rsidRPr="00B57901">
              <w:rPr>
                <w:rFonts w:ascii="Times New Roman" w:eastAsia="Cordia New" w:hAnsi="Times New Roman" w:cs="Times New Roman"/>
                <w:szCs w:val="22"/>
              </w:rPr>
              <w:t>Construction materials</w:t>
            </w:r>
          </w:p>
        </w:tc>
        <w:tc>
          <w:tcPr>
            <w:tcW w:w="1414" w:type="dxa"/>
          </w:tcPr>
          <w:p w14:paraId="6107A9A2" w14:textId="5A3302F1" w:rsidR="00F0235F" w:rsidRPr="00B57901" w:rsidRDefault="00F0235F" w:rsidP="00F0235F">
            <w:pPr>
              <w:tabs>
                <w:tab w:val="decimal" w:pos="1057"/>
              </w:tabs>
              <w:spacing w:after="0" w:line="240" w:lineRule="atLeast"/>
              <w:ind w:left="-77" w:right="-25"/>
              <w:jc w:val="both"/>
              <w:rPr>
                <w:rFonts w:ascii="Times New Roman" w:hAnsi="Times New Roman" w:cs="Times New Roman"/>
                <w:szCs w:val="22"/>
              </w:rPr>
            </w:pPr>
            <w:r w:rsidRPr="00B57901">
              <w:rPr>
                <w:rFonts w:ascii="Times New Roman" w:hAnsi="Times New Roman" w:cs="Times New Roman"/>
                <w:szCs w:val="22"/>
              </w:rPr>
              <w:t>44,766</w:t>
            </w:r>
          </w:p>
        </w:tc>
        <w:tc>
          <w:tcPr>
            <w:tcW w:w="264" w:type="dxa"/>
          </w:tcPr>
          <w:p w14:paraId="7E03A6F5" w14:textId="77777777" w:rsidR="00F0235F" w:rsidRPr="00B57901" w:rsidRDefault="00F0235F" w:rsidP="00F0235F">
            <w:pPr>
              <w:tabs>
                <w:tab w:val="decimal" w:pos="1023"/>
                <w:tab w:val="decimal" w:pos="1113"/>
              </w:tabs>
              <w:spacing w:after="0" w:line="240" w:lineRule="atLeast"/>
              <w:ind w:left="72" w:right="-25"/>
              <w:jc w:val="both"/>
              <w:rPr>
                <w:rFonts w:ascii="Times New Roman" w:hAnsi="Times New Roman" w:cs="Times New Roman"/>
                <w:szCs w:val="22"/>
              </w:rPr>
            </w:pPr>
          </w:p>
        </w:tc>
        <w:tc>
          <w:tcPr>
            <w:tcW w:w="1429" w:type="dxa"/>
          </w:tcPr>
          <w:p w14:paraId="6D28EF8D" w14:textId="4A15E115" w:rsidR="00F0235F" w:rsidRPr="00B57901" w:rsidRDefault="00F0235F" w:rsidP="00F0235F">
            <w:pPr>
              <w:tabs>
                <w:tab w:val="decimal" w:pos="1046"/>
              </w:tabs>
              <w:spacing w:after="0" w:line="240" w:lineRule="atLeast"/>
              <w:ind w:left="34" w:right="-25"/>
              <w:jc w:val="both"/>
              <w:rPr>
                <w:rFonts w:ascii="Times New Roman" w:hAnsi="Times New Roman" w:cs="Times New Roman"/>
                <w:szCs w:val="22"/>
              </w:rPr>
            </w:pPr>
            <w:r w:rsidRPr="00B57901">
              <w:rPr>
                <w:rFonts w:ascii="Times New Roman" w:hAnsi="Times New Roman" w:cs="Times New Roman"/>
                <w:szCs w:val="22"/>
              </w:rPr>
              <w:t>27,377</w:t>
            </w:r>
          </w:p>
        </w:tc>
        <w:tc>
          <w:tcPr>
            <w:tcW w:w="264" w:type="dxa"/>
          </w:tcPr>
          <w:p w14:paraId="567AD973" w14:textId="77777777" w:rsidR="00F0235F" w:rsidRPr="00B57901" w:rsidRDefault="00F0235F" w:rsidP="00F0235F">
            <w:pPr>
              <w:tabs>
                <w:tab w:val="decimal" w:pos="1023"/>
                <w:tab w:val="decimal" w:pos="1113"/>
              </w:tabs>
              <w:spacing w:after="0" w:line="240" w:lineRule="atLeast"/>
              <w:ind w:left="72" w:right="-25"/>
              <w:jc w:val="both"/>
              <w:rPr>
                <w:rFonts w:ascii="Times New Roman" w:hAnsi="Times New Roman" w:cs="Times New Roman"/>
                <w:szCs w:val="22"/>
              </w:rPr>
            </w:pPr>
          </w:p>
        </w:tc>
        <w:tc>
          <w:tcPr>
            <w:tcW w:w="1303" w:type="dxa"/>
          </w:tcPr>
          <w:p w14:paraId="41F4F9E7" w14:textId="61600BAC" w:rsidR="00F0235F" w:rsidRPr="00B57901" w:rsidRDefault="00F0235F" w:rsidP="00F0235F">
            <w:pPr>
              <w:tabs>
                <w:tab w:val="decimal" w:pos="1057"/>
              </w:tabs>
              <w:spacing w:after="0" w:line="240" w:lineRule="atLeast"/>
              <w:ind w:left="-77" w:right="-25"/>
              <w:jc w:val="both"/>
              <w:rPr>
                <w:rFonts w:ascii="Times New Roman" w:hAnsi="Times New Roman" w:cstheme="minorBidi"/>
                <w:szCs w:val="22"/>
              </w:rPr>
            </w:pPr>
            <w:r w:rsidRPr="00B57901">
              <w:rPr>
                <w:rFonts w:ascii="Times New Roman" w:hAnsi="Times New Roman" w:cs="Times New Roman"/>
                <w:szCs w:val="22"/>
              </w:rPr>
              <w:t>44,766</w:t>
            </w:r>
          </w:p>
        </w:tc>
        <w:tc>
          <w:tcPr>
            <w:tcW w:w="255" w:type="dxa"/>
          </w:tcPr>
          <w:p w14:paraId="6E23E6AF" w14:textId="77777777" w:rsidR="00F0235F" w:rsidRPr="00B57901" w:rsidRDefault="00F0235F" w:rsidP="00F0235F">
            <w:pPr>
              <w:tabs>
                <w:tab w:val="decimal" w:pos="1023"/>
              </w:tabs>
              <w:spacing w:after="0" w:line="240" w:lineRule="atLeast"/>
              <w:ind w:left="72" w:right="-25"/>
              <w:jc w:val="both"/>
              <w:rPr>
                <w:rFonts w:ascii="Times New Roman" w:hAnsi="Times New Roman" w:cs="Times New Roman"/>
                <w:szCs w:val="22"/>
              </w:rPr>
            </w:pPr>
          </w:p>
        </w:tc>
        <w:tc>
          <w:tcPr>
            <w:tcW w:w="1450" w:type="dxa"/>
          </w:tcPr>
          <w:p w14:paraId="7255CA9F" w14:textId="641621C0" w:rsidR="00F0235F" w:rsidRPr="00B57901" w:rsidRDefault="00F0235F" w:rsidP="00F0235F">
            <w:pPr>
              <w:tabs>
                <w:tab w:val="decimal" w:pos="1055"/>
              </w:tabs>
              <w:spacing w:after="0" w:line="240" w:lineRule="atLeast"/>
              <w:ind w:left="-77" w:right="-25"/>
              <w:jc w:val="both"/>
              <w:rPr>
                <w:rFonts w:ascii="Times New Roman" w:hAnsi="Times New Roman" w:cs="Times New Roman"/>
                <w:szCs w:val="22"/>
              </w:rPr>
            </w:pPr>
            <w:r w:rsidRPr="00B57901">
              <w:rPr>
                <w:rFonts w:ascii="Times New Roman" w:hAnsi="Times New Roman" w:cs="Times New Roman"/>
                <w:szCs w:val="22"/>
              </w:rPr>
              <w:t>27,377</w:t>
            </w:r>
          </w:p>
        </w:tc>
      </w:tr>
      <w:tr w:rsidR="00DC293B" w:rsidRPr="00B57901" w14:paraId="7887309F" w14:textId="77777777" w:rsidTr="000B687B">
        <w:tc>
          <w:tcPr>
            <w:tcW w:w="3492" w:type="dxa"/>
          </w:tcPr>
          <w:p w14:paraId="7D9236F6" w14:textId="198A747B" w:rsidR="00DC293B" w:rsidRPr="00B57901" w:rsidRDefault="00DC293B" w:rsidP="00DC293B">
            <w:pPr>
              <w:spacing w:after="0" w:line="240" w:lineRule="atLeast"/>
              <w:ind w:left="549" w:right="-25"/>
              <w:jc w:val="both"/>
              <w:rPr>
                <w:rFonts w:ascii="Times New Roman" w:eastAsia="Cordia New" w:hAnsi="Times New Roman" w:cs="Times New Roman"/>
                <w:szCs w:val="22"/>
              </w:rPr>
            </w:pPr>
            <w:r w:rsidRPr="00B57901">
              <w:rPr>
                <w:rFonts w:ascii="Times New Roman" w:eastAsia="Cordia New" w:hAnsi="Times New Roman" w:cs="Times New Roman"/>
                <w:szCs w:val="22"/>
              </w:rPr>
              <w:t>Spare parts and supplies</w:t>
            </w:r>
          </w:p>
        </w:tc>
        <w:tc>
          <w:tcPr>
            <w:tcW w:w="1414" w:type="dxa"/>
          </w:tcPr>
          <w:p w14:paraId="6D538874" w14:textId="4528B949" w:rsidR="00DC293B" w:rsidRPr="00B57901" w:rsidRDefault="00DC293B" w:rsidP="00DC293B">
            <w:pPr>
              <w:tabs>
                <w:tab w:val="decimal" w:pos="1057"/>
              </w:tabs>
              <w:spacing w:after="0" w:line="240" w:lineRule="atLeast"/>
              <w:ind w:left="-77" w:right="-25"/>
              <w:jc w:val="both"/>
              <w:rPr>
                <w:rFonts w:ascii="Times New Roman" w:hAnsi="Times New Roman" w:cs="Times New Roman"/>
                <w:szCs w:val="22"/>
              </w:rPr>
            </w:pPr>
            <w:r w:rsidRPr="00B57901">
              <w:rPr>
                <w:rFonts w:ascii="Times New Roman" w:hAnsi="Times New Roman" w:cs="Times New Roman"/>
                <w:szCs w:val="22"/>
              </w:rPr>
              <w:t>23,271</w:t>
            </w:r>
          </w:p>
        </w:tc>
        <w:tc>
          <w:tcPr>
            <w:tcW w:w="264" w:type="dxa"/>
          </w:tcPr>
          <w:p w14:paraId="38A6CB8B" w14:textId="77777777" w:rsidR="00DC293B" w:rsidRPr="00B57901" w:rsidRDefault="00DC293B" w:rsidP="00DC293B">
            <w:pPr>
              <w:tabs>
                <w:tab w:val="decimal" w:pos="1023"/>
                <w:tab w:val="decimal" w:pos="1113"/>
              </w:tabs>
              <w:spacing w:after="0" w:line="240" w:lineRule="atLeast"/>
              <w:ind w:left="72" w:right="-25"/>
              <w:jc w:val="both"/>
              <w:rPr>
                <w:rFonts w:ascii="Times New Roman" w:hAnsi="Times New Roman" w:cs="Times New Roman"/>
                <w:szCs w:val="22"/>
              </w:rPr>
            </w:pPr>
          </w:p>
        </w:tc>
        <w:tc>
          <w:tcPr>
            <w:tcW w:w="1429" w:type="dxa"/>
          </w:tcPr>
          <w:p w14:paraId="71DB61A5" w14:textId="674B731B" w:rsidR="00DC293B" w:rsidRPr="00B57901" w:rsidRDefault="00DC293B" w:rsidP="00DC293B">
            <w:pPr>
              <w:tabs>
                <w:tab w:val="decimal" w:pos="1046"/>
              </w:tabs>
              <w:spacing w:after="0" w:line="240" w:lineRule="atLeast"/>
              <w:ind w:left="34" w:right="-25"/>
              <w:jc w:val="both"/>
              <w:rPr>
                <w:rFonts w:ascii="Times New Roman" w:hAnsi="Times New Roman" w:cs="Times New Roman"/>
                <w:szCs w:val="22"/>
              </w:rPr>
            </w:pPr>
            <w:r w:rsidRPr="00B57901">
              <w:rPr>
                <w:rFonts w:ascii="Times New Roman" w:hAnsi="Times New Roman" w:cs="Times New Roman"/>
                <w:szCs w:val="22"/>
              </w:rPr>
              <w:t>21,744</w:t>
            </w:r>
          </w:p>
        </w:tc>
        <w:tc>
          <w:tcPr>
            <w:tcW w:w="264" w:type="dxa"/>
          </w:tcPr>
          <w:p w14:paraId="083DE218" w14:textId="77777777" w:rsidR="00DC293B" w:rsidRPr="00B57901" w:rsidRDefault="00DC293B" w:rsidP="00DC293B">
            <w:pPr>
              <w:tabs>
                <w:tab w:val="decimal" w:pos="1023"/>
                <w:tab w:val="decimal" w:pos="1113"/>
              </w:tabs>
              <w:spacing w:after="0" w:line="240" w:lineRule="atLeast"/>
              <w:ind w:left="72" w:right="-25"/>
              <w:jc w:val="both"/>
              <w:rPr>
                <w:rFonts w:ascii="Times New Roman" w:hAnsi="Times New Roman" w:cs="Times New Roman"/>
                <w:szCs w:val="22"/>
              </w:rPr>
            </w:pPr>
          </w:p>
        </w:tc>
        <w:tc>
          <w:tcPr>
            <w:tcW w:w="1303" w:type="dxa"/>
          </w:tcPr>
          <w:p w14:paraId="49175C9A" w14:textId="1DE07A76" w:rsidR="00DC293B" w:rsidRPr="00B57901" w:rsidRDefault="00DC293B" w:rsidP="00DC293B">
            <w:pPr>
              <w:tabs>
                <w:tab w:val="decimal" w:pos="1057"/>
              </w:tabs>
              <w:spacing w:after="0" w:line="240" w:lineRule="atLeast"/>
              <w:ind w:left="-77" w:right="-25"/>
              <w:jc w:val="both"/>
              <w:rPr>
                <w:rFonts w:ascii="Times New Roman" w:hAnsi="Times New Roman" w:cs="Times New Roman"/>
                <w:szCs w:val="22"/>
              </w:rPr>
            </w:pPr>
            <w:r w:rsidRPr="00B57901">
              <w:rPr>
                <w:rFonts w:ascii="Times New Roman" w:hAnsi="Times New Roman" w:cs="Times New Roman"/>
                <w:szCs w:val="22"/>
              </w:rPr>
              <w:t>21,244</w:t>
            </w:r>
          </w:p>
        </w:tc>
        <w:tc>
          <w:tcPr>
            <w:tcW w:w="255" w:type="dxa"/>
          </w:tcPr>
          <w:p w14:paraId="20486E64" w14:textId="77777777" w:rsidR="00DC293B" w:rsidRPr="00B57901" w:rsidRDefault="00DC293B" w:rsidP="00DC293B">
            <w:pPr>
              <w:tabs>
                <w:tab w:val="decimal" w:pos="1023"/>
              </w:tabs>
              <w:spacing w:after="0" w:line="240" w:lineRule="atLeast"/>
              <w:ind w:left="72" w:right="-25"/>
              <w:jc w:val="both"/>
              <w:rPr>
                <w:rFonts w:ascii="Times New Roman" w:hAnsi="Times New Roman" w:cs="Times New Roman"/>
                <w:szCs w:val="22"/>
              </w:rPr>
            </w:pPr>
          </w:p>
        </w:tc>
        <w:tc>
          <w:tcPr>
            <w:tcW w:w="1450" w:type="dxa"/>
          </w:tcPr>
          <w:p w14:paraId="15BFC221" w14:textId="1039CDA6" w:rsidR="00DC293B" w:rsidRPr="00B57901" w:rsidRDefault="00DC293B" w:rsidP="00DC293B">
            <w:pPr>
              <w:tabs>
                <w:tab w:val="decimal" w:pos="1055"/>
              </w:tabs>
              <w:spacing w:after="0" w:line="240" w:lineRule="atLeast"/>
              <w:ind w:left="-77" w:right="-25"/>
              <w:jc w:val="both"/>
              <w:rPr>
                <w:rFonts w:ascii="Times New Roman" w:hAnsi="Times New Roman" w:cs="Times New Roman"/>
                <w:szCs w:val="22"/>
              </w:rPr>
            </w:pPr>
            <w:r w:rsidRPr="00B57901">
              <w:rPr>
                <w:rFonts w:ascii="Times New Roman" w:hAnsi="Times New Roman" w:cs="Times New Roman"/>
                <w:szCs w:val="22"/>
              </w:rPr>
              <w:t>19,819</w:t>
            </w:r>
          </w:p>
        </w:tc>
      </w:tr>
      <w:tr w:rsidR="0082466A" w:rsidRPr="00B57901" w14:paraId="4707F705" w14:textId="77777777" w:rsidTr="000B687B">
        <w:tc>
          <w:tcPr>
            <w:tcW w:w="3492" w:type="dxa"/>
          </w:tcPr>
          <w:p w14:paraId="3E9BEAE9" w14:textId="6261150A" w:rsidR="0082466A" w:rsidRPr="00B57901" w:rsidRDefault="002A2AA2" w:rsidP="0082466A">
            <w:pPr>
              <w:spacing w:after="0" w:line="240" w:lineRule="atLeast"/>
              <w:ind w:left="549" w:right="-25"/>
              <w:jc w:val="both"/>
              <w:rPr>
                <w:rFonts w:ascii="Times New Roman" w:eastAsia="Cordia New" w:hAnsi="Times New Roman" w:cstheme="minorBidi"/>
                <w:szCs w:val="22"/>
                <w:lang w:val="en-GB"/>
              </w:rPr>
            </w:pPr>
            <w:r w:rsidRPr="00B57901">
              <w:rPr>
                <w:rFonts w:ascii="Times New Roman" w:eastAsia="Cordia New" w:hAnsi="Times New Roman" w:cstheme="minorBidi"/>
                <w:szCs w:val="22"/>
                <w:lang w:val="en-GB"/>
              </w:rPr>
              <w:t>Goods in transit</w:t>
            </w:r>
          </w:p>
        </w:tc>
        <w:tc>
          <w:tcPr>
            <w:tcW w:w="1414" w:type="dxa"/>
            <w:tcBorders>
              <w:bottom w:val="single" w:sz="4" w:space="0" w:color="auto"/>
            </w:tcBorders>
          </w:tcPr>
          <w:p w14:paraId="7E8FCBF3" w14:textId="58AE2070" w:rsidR="0082466A" w:rsidRPr="00B57901" w:rsidRDefault="0082466A" w:rsidP="0082466A">
            <w:pPr>
              <w:tabs>
                <w:tab w:val="decimal" w:pos="1057"/>
              </w:tabs>
              <w:spacing w:after="0" w:line="240" w:lineRule="atLeast"/>
              <w:ind w:left="-77" w:right="-25"/>
              <w:jc w:val="both"/>
              <w:rPr>
                <w:rFonts w:ascii="Times New Roman" w:hAnsi="Times New Roman" w:cs="Times New Roman"/>
                <w:szCs w:val="22"/>
              </w:rPr>
            </w:pPr>
            <w:r w:rsidRPr="00B57901">
              <w:rPr>
                <w:rFonts w:ascii="Times New Roman" w:hAnsi="Times New Roman" w:cs="Times New Roman"/>
                <w:szCs w:val="22"/>
              </w:rPr>
              <w:t>1,968</w:t>
            </w:r>
          </w:p>
        </w:tc>
        <w:tc>
          <w:tcPr>
            <w:tcW w:w="264" w:type="dxa"/>
          </w:tcPr>
          <w:p w14:paraId="6D902B47" w14:textId="77777777" w:rsidR="0082466A" w:rsidRPr="00B57901" w:rsidRDefault="0082466A" w:rsidP="0082466A">
            <w:pPr>
              <w:tabs>
                <w:tab w:val="decimal" w:pos="1023"/>
                <w:tab w:val="decimal" w:pos="1113"/>
              </w:tabs>
              <w:spacing w:after="0" w:line="240" w:lineRule="atLeast"/>
              <w:ind w:left="72" w:right="-25"/>
              <w:jc w:val="both"/>
              <w:rPr>
                <w:rFonts w:ascii="Times New Roman" w:hAnsi="Times New Roman" w:cs="Times New Roman"/>
                <w:szCs w:val="22"/>
              </w:rPr>
            </w:pPr>
          </w:p>
        </w:tc>
        <w:tc>
          <w:tcPr>
            <w:tcW w:w="1429" w:type="dxa"/>
            <w:tcBorders>
              <w:bottom w:val="single" w:sz="4" w:space="0" w:color="auto"/>
            </w:tcBorders>
          </w:tcPr>
          <w:p w14:paraId="4ED92253" w14:textId="55883AC5" w:rsidR="0082466A" w:rsidRPr="00B57901" w:rsidRDefault="0082466A" w:rsidP="0082466A">
            <w:pPr>
              <w:spacing w:after="0" w:line="240" w:lineRule="atLeast"/>
              <w:ind w:left="-77" w:right="-25"/>
              <w:jc w:val="center"/>
              <w:rPr>
                <w:rFonts w:ascii="Times New Roman" w:hAnsi="Times New Roman" w:cs="Times New Roman"/>
                <w:szCs w:val="22"/>
              </w:rPr>
            </w:pPr>
            <w:r w:rsidRPr="00B57901">
              <w:rPr>
                <w:rFonts w:ascii="Times New Roman" w:hAnsi="Times New Roman" w:cs="Times New Roman"/>
                <w:szCs w:val="22"/>
              </w:rPr>
              <w:t>-</w:t>
            </w:r>
          </w:p>
        </w:tc>
        <w:tc>
          <w:tcPr>
            <w:tcW w:w="264" w:type="dxa"/>
          </w:tcPr>
          <w:p w14:paraId="7B06BAC4" w14:textId="77777777" w:rsidR="0082466A" w:rsidRPr="00B57901" w:rsidRDefault="0082466A" w:rsidP="0082466A">
            <w:pPr>
              <w:tabs>
                <w:tab w:val="decimal" w:pos="1023"/>
                <w:tab w:val="decimal" w:pos="1113"/>
              </w:tabs>
              <w:spacing w:after="0" w:line="240" w:lineRule="atLeast"/>
              <w:ind w:left="72" w:right="-25"/>
              <w:jc w:val="both"/>
              <w:rPr>
                <w:rFonts w:ascii="Times New Roman" w:hAnsi="Times New Roman" w:cs="Times New Roman"/>
                <w:szCs w:val="22"/>
              </w:rPr>
            </w:pPr>
          </w:p>
        </w:tc>
        <w:tc>
          <w:tcPr>
            <w:tcW w:w="1303" w:type="dxa"/>
            <w:tcBorders>
              <w:bottom w:val="single" w:sz="4" w:space="0" w:color="auto"/>
            </w:tcBorders>
          </w:tcPr>
          <w:p w14:paraId="4C37F1A1" w14:textId="58767C14" w:rsidR="0082466A" w:rsidRPr="00B57901" w:rsidRDefault="0082466A" w:rsidP="0082466A">
            <w:pPr>
              <w:tabs>
                <w:tab w:val="decimal" w:pos="1057"/>
              </w:tabs>
              <w:spacing w:after="0" w:line="240" w:lineRule="atLeast"/>
              <w:ind w:left="-77" w:right="-25"/>
              <w:jc w:val="both"/>
              <w:rPr>
                <w:rFonts w:ascii="Times New Roman" w:hAnsi="Times New Roman" w:cs="Times New Roman"/>
                <w:szCs w:val="22"/>
              </w:rPr>
            </w:pPr>
            <w:r w:rsidRPr="00B57901">
              <w:rPr>
                <w:rFonts w:ascii="Times New Roman" w:hAnsi="Times New Roman" w:cs="Times New Roman"/>
                <w:szCs w:val="22"/>
              </w:rPr>
              <w:t>1,968</w:t>
            </w:r>
          </w:p>
        </w:tc>
        <w:tc>
          <w:tcPr>
            <w:tcW w:w="255" w:type="dxa"/>
          </w:tcPr>
          <w:p w14:paraId="193D9438" w14:textId="77777777" w:rsidR="0082466A" w:rsidRPr="00B57901" w:rsidRDefault="0082466A" w:rsidP="0082466A">
            <w:pPr>
              <w:tabs>
                <w:tab w:val="decimal" w:pos="1023"/>
              </w:tabs>
              <w:spacing w:after="0" w:line="240" w:lineRule="atLeast"/>
              <w:ind w:left="72" w:right="-25"/>
              <w:jc w:val="both"/>
              <w:rPr>
                <w:rFonts w:ascii="Times New Roman" w:hAnsi="Times New Roman" w:cs="Times New Roman"/>
                <w:szCs w:val="22"/>
              </w:rPr>
            </w:pPr>
          </w:p>
        </w:tc>
        <w:tc>
          <w:tcPr>
            <w:tcW w:w="1450" w:type="dxa"/>
            <w:tcBorders>
              <w:bottom w:val="single" w:sz="4" w:space="0" w:color="auto"/>
            </w:tcBorders>
          </w:tcPr>
          <w:p w14:paraId="6A6BDCF1" w14:textId="754EEE7A" w:rsidR="0082466A" w:rsidRPr="00B57901" w:rsidRDefault="0082466A" w:rsidP="0082466A">
            <w:pPr>
              <w:spacing w:after="0" w:line="240" w:lineRule="atLeast"/>
              <w:ind w:left="-77" w:right="-25"/>
              <w:jc w:val="center"/>
              <w:rPr>
                <w:rFonts w:ascii="Times New Roman" w:hAnsi="Times New Roman" w:cs="Times New Roman"/>
                <w:szCs w:val="22"/>
              </w:rPr>
            </w:pPr>
            <w:r w:rsidRPr="00B57901">
              <w:rPr>
                <w:rFonts w:ascii="Times New Roman" w:hAnsi="Times New Roman" w:cs="Times New Roman"/>
                <w:szCs w:val="22"/>
              </w:rPr>
              <w:t>-</w:t>
            </w:r>
          </w:p>
        </w:tc>
      </w:tr>
      <w:tr w:rsidR="00F0235F" w:rsidRPr="00B57901" w14:paraId="41816AF4" w14:textId="77777777" w:rsidTr="000B687B">
        <w:tc>
          <w:tcPr>
            <w:tcW w:w="3492" w:type="dxa"/>
          </w:tcPr>
          <w:p w14:paraId="179C631F" w14:textId="77777777" w:rsidR="00F0235F" w:rsidRPr="00B57901" w:rsidRDefault="00F0235F" w:rsidP="00F0235F">
            <w:pPr>
              <w:spacing w:after="0" w:line="240" w:lineRule="atLeast"/>
              <w:ind w:left="549" w:right="-25"/>
              <w:jc w:val="both"/>
              <w:rPr>
                <w:rFonts w:ascii="Times New Roman" w:eastAsia="Cordia New" w:hAnsi="Times New Roman" w:cs="Times New Roman"/>
                <w:szCs w:val="22"/>
                <w:cs/>
              </w:rPr>
            </w:pPr>
            <w:r w:rsidRPr="00B57901">
              <w:rPr>
                <w:rFonts w:ascii="Times New Roman" w:eastAsia="Cordia New" w:hAnsi="Times New Roman" w:cs="Times New Roman"/>
                <w:szCs w:val="22"/>
              </w:rPr>
              <w:t>Total</w:t>
            </w:r>
          </w:p>
        </w:tc>
        <w:tc>
          <w:tcPr>
            <w:tcW w:w="1414" w:type="dxa"/>
            <w:tcBorders>
              <w:top w:val="single" w:sz="4" w:space="0" w:color="auto"/>
            </w:tcBorders>
          </w:tcPr>
          <w:p w14:paraId="659349BE" w14:textId="4B59B091" w:rsidR="00F0235F" w:rsidRPr="00B57901" w:rsidRDefault="00F0235F" w:rsidP="00F0235F">
            <w:pPr>
              <w:tabs>
                <w:tab w:val="decimal" w:pos="1057"/>
              </w:tabs>
              <w:spacing w:after="0" w:line="240" w:lineRule="atLeast"/>
              <w:ind w:left="-77" w:right="-25"/>
              <w:jc w:val="both"/>
              <w:rPr>
                <w:rFonts w:ascii="Times New Roman" w:hAnsi="Times New Roman" w:cs="Times New Roman"/>
                <w:szCs w:val="22"/>
              </w:rPr>
            </w:pPr>
            <w:r w:rsidRPr="00B57901">
              <w:rPr>
                <w:rFonts w:ascii="Times New Roman" w:hAnsi="Times New Roman" w:cs="Times New Roman"/>
                <w:szCs w:val="22"/>
              </w:rPr>
              <w:t>70,005</w:t>
            </w:r>
          </w:p>
        </w:tc>
        <w:tc>
          <w:tcPr>
            <w:tcW w:w="264" w:type="dxa"/>
          </w:tcPr>
          <w:p w14:paraId="5E80E1AD" w14:textId="77777777" w:rsidR="00F0235F" w:rsidRPr="00B57901" w:rsidRDefault="00F0235F" w:rsidP="00F0235F">
            <w:pPr>
              <w:tabs>
                <w:tab w:val="decimal" w:pos="1023"/>
                <w:tab w:val="decimal" w:pos="1113"/>
              </w:tabs>
              <w:spacing w:after="0" w:line="240" w:lineRule="atLeast"/>
              <w:ind w:left="72" w:right="-25"/>
              <w:jc w:val="both"/>
              <w:rPr>
                <w:rFonts w:ascii="Times New Roman" w:hAnsi="Times New Roman" w:cs="Times New Roman"/>
                <w:szCs w:val="22"/>
              </w:rPr>
            </w:pPr>
          </w:p>
        </w:tc>
        <w:tc>
          <w:tcPr>
            <w:tcW w:w="1429" w:type="dxa"/>
            <w:tcBorders>
              <w:top w:val="single" w:sz="4" w:space="0" w:color="auto"/>
            </w:tcBorders>
          </w:tcPr>
          <w:p w14:paraId="115E9A05" w14:textId="182D7F4A" w:rsidR="00F0235F" w:rsidRPr="00B57901" w:rsidRDefault="00F0235F" w:rsidP="00F0235F">
            <w:pPr>
              <w:tabs>
                <w:tab w:val="decimal" w:pos="1046"/>
              </w:tabs>
              <w:spacing w:after="0" w:line="240" w:lineRule="atLeast"/>
              <w:ind w:left="34" w:right="-25"/>
              <w:jc w:val="both"/>
              <w:rPr>
                <w:rFonts w:ascii="Times New Roman" w:hAnsi="Times New Roman" w:cs="Times New Roman"/>
                <w:szCs w:val="22"/>
              </w:rPr>
            </w:pPr>
            <w:r w:rsidRPr="00B57901">
              <w:rPr>
                <w:rFonts w:ascii="Times New Roman" w:hAnsi="Times New Roman" w:cs="Times New Roman"/>
                <w:szCs w:val="22"/>
              </w:rPr>
              <w:t>49,121</w:t>
            </w:r>
          </w:p>
        </w:tc>
        <w:tc>
          <w:tcPr>
            <w:tcW w:w="264" w:type="dxa"/>
          </w:tcPr>
          <w:p w14:paraId="75476211" w14:textId="77777777" w:rsidR="00F0235F" w:rsidRPr="00B57901" w:rsidRDefault="00F0235F" w:rsidP="00F0235F">
            <w:pPr>
              <w:tabs>
                <w:tab w:val="decimal" w:pos="1023"/>
                <w:tab w:val="decimal" w:pos="1113"/>
              </w:tabs>
              <w:spacing w:after="0" w:line="240" w:lineRule="atLeast"/>
              <w:ind w:left="72" w:right="-25"/>
              <w:jc w:val="both"/>
              <w:rPr>
                <w:rFonts w:ascii="Times New Roman" w:hAnsi="Times New Roman" w:cs="Times New Roman"/>
                <w:szCs w:val="22"/>
              </w:rPr>
            </w:pPr>
          </w:p>
        </w:tc>
        <w:tc>
          <w:tcPr>
            <w:tcW w:w="1303" w:type="dxa"/>
            <w:tcBorders>
              <w:top w:val="single" w:sz="4" w:space="0" w:color="auto"/>
            </w:tcBorders>
          </w:tcPr>
          <w:p w14:paraId="4E8A257A" w14:textId="21413076" w:rsidR="00F0235F" w:rsidRPr="00B57901" w:rsidRDefault="00F0235F" w:rsidP="00F0235F">
            <w:pPr>
              <w:tabs>
                <w:tab w:val="decimal" w:pos="1057"/>
              </w:tabs>
              <w:spacing w:after="0" w:line="240" w:lineRule="atLeast"/>
              <w:ind w:left="-77" w:right="-25"/>
              <w:jc w:val="both"/>
              <w:rPr>
                <w:rFonts w:ascii="Times New Roman" w:hAnsi="Times New Roman" w:cs="Times New Roman"/>
                <w:szCs w:val="22"/>
              </w:rPr>
            </w:pPr>
            <w:r w:rsidRPr="00B57901">
              <w:rPr>
                <w:rFonts w:ascii="Times New Roman" w:hAnsi="Times New Roman" w:cs="Times New Roman"/>
                <w:szCs w:val="22"/>
              </w:rPr>
              <w:t>67,978</w:t>
            </w:r>
          </w:p>
        </w:tc>
        <w:tc>
          <w:tcPr>
            <w:tcW w:w="255" w:type="dxa"/>
          </w:tcPr>
          <w:p w14:paraId="24CCAA8A" w14:textId="77777777" w:rsidR="00F0235F" w:rsidRPr="00B57901" w:rsidRDefault="00F0235F" w:rsidP="00F0235F">
            <w:pPr>
              <w:tabs>
                <w:tab w:val="decimal" w:pos="1023"/>
              </w:tabs>
              <w:spacing w:after="0" w:line="240" w:lineRule="atLeast"/>
              <w:ind w:left="72" w:right="-25"/>
              <w:jc w:val="both"/>
              <w:rPr>
                <w:rFonts w:ascii="Times New Roman" w:hAnsi="Times New Roman" w:cs="Times New Roman"/>
                <w:szCs w:val="22"/>
              </w:rPr>
            </w:pPr>
          </w:p>
        </w:tc>
        <w:tc>
          <w:tcPr>
            <w:tcW w:w="1450" w:type="dxa"/>
            <w:tcBorders>
              <w:top w:val="single" w:sz="4" w:space="0" w:color="auto"/>
            </w:tcBorders>
          </w:tcPr>
          <w:p w14:paraId="5AB73537" w14:textId="02BFB785" w:rsidR="00F0235F" w:rsidRPr="00B57901" w:rsidRDefault="00F0235F" w:rsidP="00F0235F">
            <w:pPr>
              <w:tabs>
                <w:tab w:val="decimal" w:pos="1055"/>
              </w:tabs>
              <w:spacing w:after="0" w:line="240" w:lineRule="atLeast"/>
              <w:ind w:left="-77" w:right="-25"/>
              <w:jc w:val="both"/>
              <w:rPr>
                <w:rFonts w:ascii="Times New Roman" w:hAnsi="Times New Roman" w:cs="Times New Roman"/>
                <w:szCs w:val="22"/>
              </w:rPr>
            </w:pPr>
            <w:r w:rsidRPr="00B57901">
              <w:rPr>
                <w:rFonts w:ascii="Times New Roman" w:hAnsi="Times New Roman" w:cs="Times New Roman"/>
                <w:szCs w:val="22"/>
              </w:rPr>
              <w:t>47,196</w:t>
            </w:r>
          </w:p>
        </w:tc>
      </w:tr>
      <w:tr w:rsidR="00F0235F" w:rsidRPr="00B57901" w14:paraId="0D50BCA7" w14:textId="77777777" w:rsidTr="000B687B">
        <w:tc>
          <w:tcPr>
            <w:tcW w:w="3492" w:type="dxa"/>
          </w:tcPr>
          <w:p w14:paraId="1CF0E2AB" w14:textId="77777777" w:rsidR="00F0235F" w:rsidRPr="00B57901" w:rsidRDefault="00F0235F" w:rsidP="00F0235F">
            <w:pPr>
              <w:spacing w:after="0" w:line="240" w:lineRule="atLeast"/>
              <w:ind w:left="549" w:right="-25"/>
              <w:jc w:val="both"/>
              <w:rPr>
                <w:rFonts w:ascii="Times New Roman" w:eastAsia="Cordia New" w:hAnsi="Times New Roman" w:cs="Times New Roman"/>
                <w:szCs w:val="22"/>
                <w:cs/>
              </w:rPr>
            </w:pPr>
            <w:r w:rsidRPr="00B57901">
              <w:rPr>
                <w:rFonts w:ascii="Times New Roman" w:eastAsia="Cordia New" w:hAnsi="Times New Roman" w:cs="Times New Roman"/>
                <w:i/>
                <w:iCs/>
                <w:szCs w:val="22"/>
              </w:rPr>
              <w:t>Less</w:t>
            </w:r>
            <w:r w:rsidRPr="00B57901">
              <w:rPr>
                <w:rFonts w:ascii="Times New Roman" w:eastAsia="Cordia New" w:hAnsi="Times New Roman" w:cs="Times New Roman"/>
                <w:szCs w:val="22"/>
              </w:rPr>
              <w:t xml:space="preserve"> allowance for devaluation</w:t>
            </w:r>
          </w:p>
        </w:tc>
        <w:tc>
          <w:tcPr>
            <w:tcW w:w="1414" w:type="dxa"/>
          </w:tcPr>
          <w:p w14:paraId="60346D4C" w14:textId="77777777" w:rsidR="00F0235F" w:rsidRPr="00B57901" w:rsidRDefault="00F0235F" w:rsidP="00F0235F">
            <w:pPr>
              <w:tabs>
                <w:tab w:val="decimal" w:pos="885"/>
                <w:tab w:val="decimal" w:pos="1057"/>
              </w:tabs>
              <w:spacing w:after="0" w:line="240" w:lineRule="atLeast"/>
              <w:ind w:left="-77" w:right="-25"/>
              <w:jc w:val="both"/>
              <w:rPr>
                <w:rFonts w:ascii="Times New Roman" w:hAnsi="Times New Roman" w:cs="Times New Roman"/>
                <w:szCs w:val="22"/>
              </w:rPr>
            </w:pPr>
          </w:p>
        </w:tc>
        <w:tc>
          <w:tcPr>
            <w:tcW w:w="264" w:type="dxa"/>
          </w:tcPr>
          <w:p w14:paraId="5651D8C5" w14:textId="77777777" w:rsidR="00F0235F" w:rsidRPr="00B57901" w:rsidRDefault="00F0235F" w:rsidP="00F0235F">
            <w:pPr>
              <w:tabs>
                <w:tab w:val="decimal" w:pos="885"/>
              </w:tabs>
              <w:spacing w:after="0" w:line="240" w:lineRule="atLeast"/>
              <w:ind w:left="72" w:right="-25"/>
              <w:jc w:val="both"/>
              <w:rPr>
                <w:rFonts w:ascii="Times New Roman" w:hAnsi="Times New Roman" w:cs="Times New Roman"/>
                <w:szCs w:val="22"/>
              </w:rPr>
            </w:pPr>
          </w:p>
        </w:tc>
        <w:tc>
          <w:tcPr>
            <w:tcW w:w="1429" w:type="dxa"/>
          </w:tcPr>
          <w:p w14:paraId="1CF5E771" w14:textId="528A7C24" w:rsidR="00F0235F" w:rsidRPr="00B57901" w:rsidRDefault="00F0235F" w:rsidP="00F0235F">
            <w:pPr>
              <w:tabs>
                <w:tab w:val="decimal" w:pos="1046"/>
              </w:tabs>
              <w:spacing w:after="0" w:line="240" w:lineRule="atLeast"/>
              <w:ind w:left="34" w:right="-25"/>
              <w:jc w:val="both"/>
              <w:rPr>
                <w:rFonts w:ascii="Times New Roman" w:hAnsi="Times New Roman" w:cs="Times New Roman"/>
                <w:szCs w:val="22"/>
              </w:rPr>
            </w:pPr>
          </w:p>
        </w:tc>
        <w:tc>
          <w:tcPr>
            <w:tcW w:w="264" w:type="dxa"/>
          </w:tcPr>
          <w:p w14:paraId="20BCA6C8" w14:textId="77777777" w:rsidR="00F0235F" w:rsidRPr="00B57901" w:rsidRDefault="00F0235F" w:rsidP="00F0235F">
            <w:pPr>
              <w:tabs>
                <w:tab w:val="decimal" w:pos="885"/>
              </w:tabs>
              <w:spacing w:after="0" w:line="240" w:lineRule="atLeast"/>
              <w:ind w:left="72" w:right="-25"/>
              <w:jc w:val="both"/>
              <w:rPr>
                <w:rFonts w:ascii="Times New Roman" w:hAnsi="Times New Roman" w:cs="Times New Roman"/>
                <w:szCs w:val="22"/>
              </w:rPr>
            </w:pPr>
          </w:p>
        </w:tc>
        <w:tc>
          <w:tcPr>
            <w:tcW w:w="1303" w:type="dxa"/>
          </w:tcPr>
          <w:p w14:paraId="0056FA23" w14:textId="77777777" w:rsidR="00F0235F" w:rsidRPr="00B57901" w:rsidRDefault="00F0235F" w:rsidP="00F0235F">
            <w:pPr>
              <w:tabs>
                <w:tab w:val="decimal" w:pos="885"/>
                <w:tab w:val="decimal" w:pos="1057"/>
              </w:tabs>
              <w:spacing w:after="0" w:line="240" w:lineRule="atLeast"/>
              <w:ind w:left="-77" w:right="-25"/>
              <w:jc w:val="both"/>
              <w:rPr>
                <w:rFonts w:ascii="Times New Roman" w:hAnsi="Times New Roman" w:cs="Times New Roman"/>
                <w:szCs w:val="22"/>
              </w:rPr>
            </w:pPr>
          </w:p>
        </w:tc>
        <w:tc>
          <w:tcPr>
            <w:tcW w:w="255" w:type="dxa"/>
          </w:tcPr>
          <w:p w14:paraId="23C6BC07" w14:textId="77777777" w:rsidR="00F0235F" w:rsidRPr="00B57901" w:rsidRDefault="00F0235F" w:rsidP="00F0235F">
            <w:pPr>
              <w:tabs>
                <w:tab w:val="decimal" w:pos="885"/>
              </w:tabs>
              <w:spacing w:after="0" w:line="240" w:lineRule="atLeast"/>
              <w:ind w:left="72" w:right="-25"/>
              <w:jc w:val="both"/>
              <w:rPr>
                <w:rFonts w:ascii="Times New Roman" w:hAnsi="Times New Roman" w:cs="Times New Roman"/>
                <w:szCs w:val="22"/>
              </w:rPr>
            </w:pPr>
          </w:p>
        </w:tc>
        <w:tc>
          <w:tcPr>
            <w:tcW w:w="1450" w:type="dxa"/>
          </w:tcPr>
          <w:p w14:paraId="1A280B93" w14:textId="77777777" w:rsidR="00F0235F" w:rsidRPr="00B57901" w:rsidRDefault="00F0235F" w:rsidP="00F0235F">
            <w:pPr>
              <w:tabs>
                <w:tab w:val="decimal" w:pos="1055"/>
              </w:tabs>
              <w:spacing w:after="0" w:line="240" w:lineRule="atLeast"/>
              <w:ind w:left="-77" w:right="-25"/>
              <w:jc w:val="both"/>
              <w:rPr>
                <w:rFonts w:ascii="Times New Roman" w:hAnsi="Times New Roman" w:cs="Times New Roman"/>
                <w:szCs w:val="22"/>
              </w:rPr>
            </w:pPr>
          </w:p>
        </w:tc>
      </w:tr>
      <w:tr w:rsidR="00F0235F" w:rsidRPr="00B57901" w14:paraId="403FBD70" w14:textId="77777777" w:rsidTr="000B687B">
        <w:tc>
          <w:tcPr>
            <w:tcW w:w="3492" w:type="dxa"/>
          </w:tcPr>
          <w:p w14:paraId="6D62199F" w14:textId="77777777" w:rsidR="00F0235F" w:rsidRPr="00B57901" w:rsidRDefault="00F0235F" w:rsidP="00F0235F">
            <w:pPr>
              <w:spacing w:after="0" w:line="240" w:lineRule="atLeast"/>
              <w:ind w:left="549" w:right="-25"/>
              <w:jc w:val="both"/>
              <w:rPr>
                <w:rFonts w:ascii="Times New Roman" w:eastAsia="Cordia New" w:hAnsi="Times New Roman" w:cs="Times New Roman"/>
                <w:i/>
                <w:iCs/>
                <w:szCs w:val="22"/>
              </w:rPr>
            </w:pPr>
            <w:r w:rsidRPr="00B57901">
              <w:rPr>
                <w:rFonts w:ascii="Times New Roman" w:eastAsia="Cordia New" w:hAnsi="Times New Roman" w:cs="Times New Roman"/>
                <w:szCs w:val="22"/>
              </w:rPr>
              <w:t xml:space="preserve">         of inventories</w:t>
            </w:r>
          </w:p>
        </w:tc>
        <w:tc>
          <w:tcPr>
            <w:tcW w:w="1414" w:type="dxa"/>
            <w:tcBorders>
              <w:bottom w:val="single" w:sz="4" w:space="0" w:color="auto"/>
            </w:tcBorders>
          </w:tcPr>
          <w:p w14:paraId="677DE97D" w14:textId="74CDD281" w:rsidR="00F0235F" w:rsidRPr="00B57901" w:rsidRDefault="00F0235F" w:rsidP="00F0235F">
            <w:pPr>
              <w:tabs>
                <w:tab w:val="decimal" w:pos="1057"/>
              </w:tabs>
              <w:spacing w:after="0" w:line="240" w:lineRule="atLeast"/>
              <w:ind w:left="-77" w:right="-25"/>
              <w:jc w:val="both"/>
              <w:rPr>
                <w:rFonts w:ascii="Times New Roman" w:hAnsi="Times New Roman" w:cs="Times New Roman"/>
                <w:szCs w:val="22"/>
                <w:lang w:val="en-GB"/>
              </w:rPr>
            </w:pPr>
            <w:r w:rsidRPr="00B57901">
              <w:rPr>
                <w:rFonts w:ascii="Times New Roman" w:hAnsi="Times New Roman" w:cs="Times New Roman"/>
                <w:szCs w:val="22"/>
              </w:rPr>
              <w:t>(2,027)</w:t>
            </w:r>
          </w:p>
        </w:tc>
        <w:tc>
          <w:tcPr>
            <w:tcW w:w="264" w:type="dxa"/>
          </w:tcPr>
          <w:p w14:paraId="64733CA5" w14:textId="77777777" w:rsidR="00F0235F" w:rsidRPr="00B57901" w:rsidRDefault="00F0235F" w:rsidP="00F0235F">
            <w:pPr>
              <w:tabs>
                <w:tab w:val="decimal" w:pos="1023"/>
                <w:tab w:val="decimal" w:pos="1113"/>
              </w:tabs>
              <w:spacing w:after="0" w:line="240" w:lineRule="atLeast"/>
              <w:ind w:left="72" w:right="-25"/>
              <w:jc w:val="both"/>
              <w:rPr>
                <w:rFonts w:ascii="Times New Roman" w:hAnsi="Times New Roman" w:cs="Times New Roman"/>
                <w:szCs w:val="22"/>
              </w:rPr>
            </w:pPr>
          </w:p>
        </w:tc>
        <w:tc>
          <w:tcPr>
            <w:tcW w:w="1429" w:type="dxa"/>
            <w:tcBorders>
              <w:bottom w:val="single" w:sz="4" w:space="0" w:color="auto"/>
            </w:tcBorders>
          </w:tcPr>
          <w:p w14:paraId="33EA76C9" w14:textId="4CD85538" w:rsidR="00F0235F" w:rsidRPr="00B57901" w:rsidRDefault="00F0235F" w:rsidP="00F0235F">
            <w:pPr>
              <w:tabs>
                <w:tab w:val="decimal" w:pos="1046"/>
              </w:tabs>
              <w:spacing w:after="0" w:line="240" w:lineRule="atLeast"/>
              <w:ind w:left="34" w:right="-25"/>
              <w:jc w:val="both"/>
              <w:rPr>
                <w:rFonts w:ascii="Times New Roman" w:hAnsi="Times New Roman" w:cs="Times New Roman"/>
                <w:szCs w:val="22"/>
              </w:rPr>
            </w:pPr>
            <w:r w:rsidRPr="00B57901">
              <w:rPr>
                <w:rFonts w:ascii="Times New Roman" w:hAnsi="Times New Roman" w:cs="Times New Roman"/>
                <w:szCs w:val="22"/>
              </w:rPr>
              <w:t>(1,925)</w:t>
            </w:r>
          </w:p>
        </w:tc>
        <w:tc>
          <w:tcPr>
            <w:tcW w:w="264" w:type="dxa"/>
          </w:tcPr>
          <w:p w14:paraId="44DBC5A0" w14:textId="77777777" w:rsidR="00F0235F" w:rsidRPr="00B57901" w:rsidRDefault="00F0235F" w:rsidP="00F0235F">
            <w:pPr>
              <w:tabs>
                <w:tab w:val="decimal" w:pos="1023"/>
                <w:tab w:val="decimal" w:pos="1113"/>
              </w:tabs>
              <w:spacing w:after="0" w:line="240" w:lineRule="atLeast"/>
              <w:ind w:left="72" w:right="-25"/>
              <w:jc w:val="both"/>
              <w:rPr>
                <w:rFonts w:ascii="Times New Roman" w:hAnsi="Times New Roman" w:cs="Times New Roman"/>
                <w:szCs w:val="22"/>
              </w:rPr>
            </w:pPr>
          </w:p>
        </w:tc>
        <w:tc>
          <w:tcPr>
            <w:tcW w:w="1303" w:type="dxa"/>
            <w:tcBorders>
              <w:bottom w:val="single" w:sz="4" w:space="0" w:color="auto"/>
            </w:tcBorders>
          </w:tcPr>
          <w:p w14:paraId="3E396557" w14:textId="55E22E61" w:rsidR="00F0235F" w:rsidRPr="00B57901" w:rsidRDefault="00F0235F" w:rsidP="00F0235F">
            <w:pPr>
              <w:spacing w:after="0" w:line="240" w:lineRule="atLeast"/>
              <w:ind w:left="-77" w:right="-25"/>
              <w:jc w:val="center"/>
              <w:rPr>
                <w:rFonts w:ascii="Times New Roman" w:hAnsi="Times New Roman" w:cs="Times New Roman"/>
                <w:szCs w:val="22"/>
                <w:lang w:val="en-GB"/>
              </w:rPr>
            </w:pPr>
            <w:r w:rsidRPr="00B57901">
              <w:rPr>
                <w:rFonts w:ascii="Times New Roman" w:hAnsi="Times New Roman" w:cs="Times New Roman"/>
                <w:szCs w:val="22"/>
              </w:rPr>
              <w:t>-</w:t>
            </w:r>
          </w:p>
        </w:tc>
        <w:tc>
          <w:tcPr>
            <w:tcW w:w="255" w:type="dxa"/>
          </w:tcPr>
          <w:p w14:paraId="3AF188C2" w14:textId="77777777" w:rsidR="00F0235F" w:rsidRPr="00B57901" w:rsidRDefault="00F0235F" w:rsidP="00F0235F">
            <w:pPr>
              <w:tabs>
                <w:tab w:val="decimal" w:pos="1023"/>
              </w:tabs>
              <w:spacing w:after="0" w:line="240" w:lineRule="atLeast"/>
              <w:ind w:left="72" w:right="-25"/>
              <w:jc w:val="both"/>
              <w:rPr>
                <w:rFonts w:ascii="Times New Roman" w:hAnsi="Times New Roman" w:cs="Times New Roman"/>
                <w:szCs w:val="22"/>
              </w:rPr>
            </w:pPr>
          </w:p>
        </w:tc>
        <w:tc>
          <w:tcPr>
            <w:tcW w:w="1450" w:type="dxa"/>
            <w:tcBorders>
              <w:bottom w:val="single" w:sz="4" w:space="0" w:color="auto"/>
            </w:tcBorders>
          </w:tcPr>
          <w:p w14:paraId="5F183F42" w14:textId="0FF01AB3" w:rsidR="00F0235F" w:rsidRPr="00B57901" w:rsidRDefault="00F0235F" w:rsidP="00F0235F">
            <w:pPr>
              <w:spacing w:after="0" w:line="240" w:lineRule="atLeast"/>
              <w:ind w:left="-77" w:right="-25"/>
              <w:jc w:val="center"/>
              <w:rPr>
                <w:rFonts w:ascii="Times New Roman" w:hAnsi="Times New Roman" w:cs="Times New Roman"/>
                <w:szCs w:val="22"/>
              </w:rPr>
            </w:pPr>
            <w:r w:rsidRPr="00B57901">
              <w:rPr>
                <w:rFonts w:ascii="Times New Roman" w:hAnsi="Times New Roman" w:cs="Times New Roman"/>
                <w:szCs w:val="22"/>
              </w:rPr>
              <w:t>-</w:t>
            </w:r>
          </w:p>
        </w:tc>
      </w:tr>
      <w:tr w:rsidR="00F0235F" w:rsidRPr="00B57901" w14:paraId="53A87A39" w14:textId="77777777" w:rsidTr="000B687B">
        <w:tc>
          <w:tcPr>
            <w:tcW w:w="3492" w:type="dxa"/>
          </w:tcPr>
          <w:p w14:paraId="68535231" w14:textId="77777777" w:rsidR="00F0235F" w:rsidRPr="00B57901" w:rsidRDefault="00F0235F" w:rsidP="00F0235F">
            <w:pPr>
              <w:spacing w:after="0" w:line="240" w:lineRule="atLeast"/>
              <w:ind w:left="549" w:right="-25"/>
              <w:jc w:val="both"/>
              <w:rPr>
                <w:rFonts w:ascii="Times New Roman" w:eastAsia="Cordia New" w:hAnsi="Times New Roman" w:cstheme="minorBidi"/>
                <w:b/>
                <w:bCs/>
                <w:szCs w:val="22"/>
                <w:cs/>
              </w:rPr>
            </w:pPr>
            <w:r w:rsidRPr="00B57901">
              <w:rPr>
                <w:rFonts w:ascii="Times New Roman" w:eastAsia="Cordia New" w:hAnsi="Times New Roman" w:cs="Times New Roman"/>
                <w:b/>
                <w:bCs/>
                <w:szCs w:val="22"/>
              </w:rPr>
              <w:t>Net</w:t>
            </w:r>
          </w:p>
        </w:tc>
        <w:tc>
          <w:tcPr>
            <w:tcW w:w="1414" w:type="dxa"/>
            <w:tcBorders>
              <w:top w:val="single" w:sz="4" w:space="0" w:color="auto"/>
              <w:bottom w:val="double" w:sz="4" w:space="0" w:color="auto"/>
            </w:tcBorders>
          </w:tcPr>
          <w:p w14:paraId="5F852034" w14:textId="24D67272" w:rsidR="00F0235F" w:rsidRPr="00B57901" w:rsidRDefault="00F0235F" w:rsidP="00F0235F">
            <w:pPr>
              <w:tabs>
                <w:tab w:val="decimal" w:pos="1057"/>
              </w:tabs>
              <w:spacing w:after="0" w:line="240" w:lineRule="atLeast"/>
              <w:ind w:left="-77" w:right="-25"/>
              <w:jc w:val="both"/>
              <w:rPr>
                <w:rFonts w:ascii="Times New Roman" w:hAnsi="Times New Roman" w:cs="Times New Roman"/>
                <w:b/>
                <w:bCs/>
                <w:szCs w:val="22"/>
              </w:rPr>
            </w:pPr>
            <w:r w:rsidRPr="00B57901">
              <w:rPr>
                <w:rFonts w:ascii="Times New Roman" w:hAnsi="Times New Roman" w:cs="Times New Roman"/>
                <w:b/>
                <w:bCs/>
                <w:szCs w:val="22"/>
              </w:rPr>
              <w:t>67,978</w:t>
            </w:r>
          </w:p>
        </w:tc>
        <w:tc>
          <w:tcPr>
            <w:tcW w:w="264" w:type="dxa"/>
          </w:tcPr>
          <w:p w14:paraId="11315524" w14:textId="77777777" w:rsidR="00F0235F" w:rsidRPr="00B57901" w:rsidRDefault="00F0235F" w:rsidP="00F0235F">
            <w:pPr>
              <w:tabs>
                <w:tab w:val="decimal" w:pos="1023"/>
                <w:tab w:val="decimal" w:pos="1113"/>
              </w:tabs>
              <w:spacing w:after="0" w:line="240" w:lineRule="atLeast"/>
              <w:ind w:left="72" w:right="-25"/>
              <w:jc w:val="both"/>
              <w:rPr>
                <w:rFonts w:ascii="Times New Roman" w:hAnsi="Times New Roman" w:cs="Times New Roman"/>
                <w:b/>
                <w:bCs/>
                <w:szCs w:val="22"/>
              </w:rPr>
            </w:pPr>
          </w:p>
        </w:tc>
        <w:tc>
          <w:tcPr>
            <w:tcW w:w="1429" w:type="dxa"/>
            <w:tcBorders>
              <w:top w:val="single" w:sz="4" w:space="0" w:color="auto"/>
              <w:bottom w:val="double" w:sz="4" w:space="0" w:color="auto"/>
            </w:tcBorders>
          </w:tcPr>
          <w:p w14:paraId="2C9C0F49" w14:textId="46DBD6B3" w:rsidR="00F0235F" w:rsidRPr="00B57901" w:rsidRDefault="00F0235F" w:rsidP="00F0235F">
            <w:pPr>
              <w:tabs>
                <w:tab w:val="decimal" w:pos="1046"/>
              </w:tabs>
              <w:spacing w:after="0" w:line="240" w:lineRule="atLeast"/>
              <w:ind w:left="34" w:right="-25"/>
              <w:jc w:val="both"/>
              <w:rPr>
                <w:rFonts w:ascii="Times New Roman" w:hAnsi="Times New Roman" w:cs="Times New Roman"/>
                <w:b/>
                <w:bCs/>
                <w:szCs w:val="22"/>
              </w:rPr>
            </w:pPr>
            <w:r w:rsidRPr="00B57901">
              <w:rPr>
                <w:rFonts w:ascii="Times New Roman" w:hAnsi="Times New Roman" w:cs="Times New Roman"/>
                <w:b/>
                <w:bCs/>
                <w:szCs w:val="22"/>
              </w:rPr>
              <w:t>47,196</w:t>
            </w:r>
          </w:p>
        </w:tc>
        <w:tc>
          <w:tcPr>
            <w:tcW w:w="264" w:type="dxa"/>
          </w:tcPr>
          <w:p w14:paraId="7A0328C0" w14:textId="77777777" w:rsidR="00F0235F" w:rsidRPr="00B57901" w:rsidRDefault="00F0235F" w:rsidP="00F0235F">
            <w:pPr>
              <w:tabs>
                <w:tab w:val="decimal" w:pos="1023"/>
                <w:tab w:val="decimal" w:pos="1113"/>
              </w:tabs>
              <w:spacing w:after="0" w:line="240" w:lineRule="atLeast"/>
              <w:ind w:left="72" w:right="-25"/>
              <w:jc w:val="both"/>
              <w:rPr>
                <w:rFonts w:ascii="Times New Roman" w:hAnsi="Times New Roman" w:cs="Times New Roman"/>
                <w:b/>
                <w:bCs/>
                <w:szCs w:val="22"/>
              </w:rPr>
            </w:pPr>
          </w:p>
        </w:tc>
        <w:tc>
          <w:tcPr>
            <w:tcW w:w="1303" w:type="dxa"/>
            <w:tcBorders>
              <w:top w:val="single" w:sz="4" w:space="0" w:color="auto"/>
              <w:bottom w:val="double" w:sz="4" w:space="0" w:color="auto"/>
            </w:tcBorders>
          </w:tcPr>
          <w:p w14:paraId="663F47A8" w14:textId="212862AF" w:rsidR="00F0235F" w:rsidRPr="00B57901" w:rsidRDefault="00F0235F" w:rsidP="00F0235F">
            <w:pPr>
              <w:tabs>
                <w:tab w:val="decimal" w:pos="1057"/>
              </w:tabs>
              <w:spacing w:after="0" w:line="240" w:lineRule="atLeast"/>
              <w:ind w:left="-77" w:right="-25"/>
              <w:jc w:val="both"/>
              <w:rPr>
                <w:rFonts w:ascii="Times New Roman" w:hAnsi="Times New Roman" w:cs="Times New Roman"/>
                <w:b/>
                <w:bCs/>
                <w:szCs w:val="22"/>
              </w:rPr>
            </w:pPr>
            <w:r w:rsidRPr="00B57901">
              <w:rPr>
                <w:rFonts w:ascii="Times New Roman" w:hAnsi="Times New Roman" w:cs="Times New Roman"/>
                <w:b/>
                <w:bCs/>
                <w:szCs w:val="22"/>
              </w:rPr>
              <w:t>67,978</w:t>
            </w:r>
          </w:p>
        </w:tc>
        <w:tc>
          <w:tcPr>
            <w:tcW w:w="255" w:type="dxa"/>
          </w:tcPr>
          <w:p w14:paraId="24ACE641" w14:textId="77777777" w:rsidR="00F0235F" w:rsidRPr="00B57901" w:rsidRDefault="00F0235F" w:rsidP="00F0235F">
            <w:pPr>
              <w:tabs>
                <w:tab w:val="decimal" w:pos="1023"/>
              </w:tabs>
              <w:spacing w:after="0" w:line="240" w:lineRule="atLeast"/>
              <w:ind w:left="72" w:right="-25"/>
              <w:jc w:val="both"/>
              <w:rPr>
                <w:rFonts w:ascii="Times New Roman" w:hAnsi="Times New Roman" w:cs="Times New Roman"/>
                <w:b/>
                <w:bCs/>
                <w:szCs w:val="22"/>
              </w:rPr>
            </w:pPr>
          </w:p>
        </w:tc>
        <w:tc>
          <w:tcPr>
            <w:tcW w:w="1450" w:type="dxa"/>
            <w:tcBorders>
              <w:top w:val="single" w:sz="4" w:space="0" w:color="auto"/>
              <w:bottom w:val="double" w:sz="4" w:space="0" w:color="auto"/>
            </w:tcBorders>
          </w:tcPr>
          <w:p w14:paraId="180A0682" w14:textId="09784637" w:rsidR="00F0235F" w:rsidRPr="00B57901" w:rsidRDefault="00F0235F" w:rsidP="00F0235F">
            <w:pPr>
              <w:tabs>
                <w:tab w:val="decimal" w:pos="1055"/>
              </w:tabs>
              <w:spacing w:after="0" w:line="240" w:lineRule="atLeast"/>
              <w:ind w:left="-77" w:right="-25"/>
              <w:jc w:val="both"/>
              <w:rPr>
                <w:rFonts w:ascii="Times New Roman" w:hAnsi="Times New Roman" w:cs="Times New Roman"/>
                <w:b/>
                <w:bCs/>
                <w:szCs w:val="22"/>
              </w:rPr>
            </w:pPr>
            <w:r w:rsidRPr="00B57901">
              <w:rPr>
                <w:rFonts w:ascii="Times New Roman" w:hAnsi="Times New Roman" w:cs="Times New Roman"/>
                <w:b/>
                <w:bCs/>
                <w:szCs w:val="22"/>
              </w:rPr>
              <w:t>47,196</w:t>
            </w:r>
          </w:p>
        </w:tc>
      </w:tr>
    </w:tbl>
    <w:p w14:paraId="69B6EBA6" w14:textId="77777777" w:rsidR="001C4BD0" w:rsidRPr="00B57901" w:rsidRDefault="001C4BD0" w:rsidP="001C4BD0">
      <w:pPr>
        <w:tabs>
          <w:tab w:val="left" w:pos="567"/>
        </w:tabs>
        <w:spacing w:after="0" w:line="240" w:lineRule="atLeast"/>
        <w:ind w:left="540" w:right="-25"/>
        <w:jc w:val="thaiDistribute"/>
        <w:rPr>
          <w:rFonts w:ascii="Times New Roman" w:eastAsia="Cordia New" w:hAnsi="Times New Roman" w:cs="Times New Roman"/>
          <w:b/>
          <w:bCs/>
          <w:szCs w:val="22"/>
        </w:rPr>
      </w:pPr>
    </w:p>
    <w:p w14:paraId="38213320" w14:textId="2B43F912" w:rsidR="001613FA" w:rsidRPr="00B57901" w:rsidRDefault="001613FA" w:rsidP="001613FA">
      <w:pPr>
        <w:numPr>
          <w:ilvl w:val="0"/>
          <w:numId w:val="7"/>
        </w:numPr>
        <w:tabs>
          <w:tab w:val="left" w:pos="567"/>
        </w:tabs>
        <w:spacing w:after="0" w:line="240" w:lineRule="atLeast"/>
        <w:ind w:left="540" w:right="-25"/>
        <w:jc w:val="thaiDistribute"/>
        <w:rPr>
          <w:rFonts w:ascii="Times New Roman" w:eastAsia="Cordia New" w:hAnsi="Times New Roman" w:cs="Times New Roman"/>
          <w:b/>
          <w:bCs/>
          <w:szCs w:val="22"/>
        </w:rPr>
      </w:pPr>
      <w:r w:rsidRPr="00B57901">
        <w:rPr>
          <w:rFonts w:ascii="Times New Roman" w:eastAsia="Cordia New" w:hAnsi="Times New Roman" w:cs="Times New Roman"/>
          <w:b/>
          <w:bCs/>
          <w:szCs w:val="22"/>
        </w:rPr>
        <w:t>Other financial assets</w:t>
      </w:r>
    </w:p>
    <w:p w14:paraId="6CB31B01" w14:textId="77777777" w:rsidR="001613FA" w:rsidRPr="00B57901" w:rsidRDefault="001613FA" w:rsidP="001613FA">
      <w:pPr>
        <w:tabs>
          <w:tab w:val="left" w:pos="567"/>
          <w:tab w:val="left" w:pos="3528"/>
          <w:tab w:val="left" w:pos="6493"/>
          <w:tab w:val="left" w:pos="6753"/>
        </w:tabs>
        <w:spacing w:after="0" w:line="240" w:lineRule="atLeast"/>
        <w:ind w:left="17" w:right="-25" w:firstLine="550"/>
        <w:rPr>
          <w:rFonts w:ascii="Times New Roman" w:hAnsi="Times New Roman" w:cs="Times New Roman"/>
          <w:i/>
          <w:iCs/>
          <w:szCs w:val="22"/>
        </w:rPr>
      </w:pPr>
    </w:p>
    <w:p w14:paraId="2E1FEC80" w14:textId="77777777" w:rsidR="001613FA" w:rsidRPr="00B57901" w:rsidRDefault="001613FA" w:rsidP="001613FA">
      <w:pPr>
        <w:pStyle w:val="ListParagraph"/>
        <w:numPr>
          <w:ilvl w:val="0"/>
          <w:numId w:val="32"/>
        </w:numPr>
        <w:tabs>
          <w:tab w:val="left" w:pos="7088"/>
          <w:tab w:val="left" w:pos="8222"/>
        </w:tabs>
        <w:ind w:left="851" w:right="-25" w:hanging="284"/>
        <w:jc w:val="both"/>
        <w:rPr>
          <w:rFonts w:ascii="Times New Roman" w:hAnsi="Times New Roman" w:cs="Times New Roman"/>
          <w:b/>
          <w:bCs/>
          <w:sz w:val="22"/>
          <w:szCs w:val="22"/>
        </w:rPr>
      </w:pPr>
      <w:r w:rsidRPr="00B57901">
        <w:rPr>
          <w:rFonts w:ascii="Times New Roman" w:hAnsi="Times New Roman" w:cs="Times New Roman"/>
          <w:b/>
          <w:bCs/>
          <w:sz w:val="22"/>
          <w:szCs w:val="22"/>
        </w:rPr>
        <w:t>Current</w:t>
      </w:r>
    </w:p>
    <w:p w14:paraId="31CE7BBB" w14:textId="77777777" w:rsidR="00783496" w:rsidRPr="00B57901" w:rsidRDefault="00783496" w:rsidP="00783496">
      <w:pPr>
        <w:pStyle w:val="ListParagraph"/>
        <w:tabs>
          <w:tab w:val="left" w:pos="7088"/>
          <w:tab w:val="left" w:pos="8222"/>
        </w:tabs>
        <w:ind w:left="851" w:right="-25" w:firstLine="0"/>
        <w:jc w:val="both"/>
        <w:rPr>
          <w:rFonts w:ascii="Times New Roman" w:hAnsi="Times New Roman" w:cs="Times New Roman"/>
          <w:b/>
          <w:bCs/>
          <w:sz w:val="22"/>
          <w:szCs w:val="22"/>
        </w:rPr>
      </w:pPr>
    </w:p>
    <w:tbl>
      <w:tblPr>
        <w:tblW w:w="9445" w:type="dxa"/>
        <w:tblInd w:w="18" w:type="dxa"/>
        <w:tblLayout w:type="fixed"/>
        <w:tblLook w:val="01E0" w:firstRow="1" w:lastRow="1" w:firstColumn="1" w:lastColumn="1" w:noHBand="0" w:noVBand="0"/>
      </w:tblPr>
      <w:tblGrid>
        <w:gridCol w:w="5760"/>
        <w:gridCol w:w="264"/>
        <w:gridCol w:w="1579"/>
        <w:gridCol w:w="255"/>
        <w:gridCol w:w="1587"/>
      </w:tblGrid>
      <w:tr w:rsidR="001613FA" w:rsidRPr="00B57901" w14:paraId="17C2D74E" w14:textId="77777777" w:rsidTr="000B687B">
        <w:trPr>
          <w:tblHeader/>
        </w:trPr>
        <w:tc>
          <w:tcPr>
            <w:tcW w:w="5760" w:type="dxa"/>
          </w:tcPr>
          <w:p w14:paraId="12251BB2" w14:textId="77777777" w:rsidR="001613FA" w:rsidRPr="00B57901" w:rsidRDefault="001613FA" w:rsidP="000B687B">
            <w:pPr>
              <w:spacing w:after="0" w:line="240" w:lineRule="atLeast"/>
              <w:ind w:left="549" w:right="-25"/>
              <w:jc w:val="both"/>
              <w:rPr>
                <w:rFonts w:ascii="Times New Roman" w:hAnsi="Times New Roman" w:cs="Times New Roman"/>
                <w:i/>
                <w:iCs/>
                <w:szCs w:val="22"/>
              </w:rPr>
            </w:pPr>
          </w:p>
        </w:tc>
        <w:tc>
          <w:tcPr>
            <w:tcW w:w="264" w:type="dxa"/>
          </w:tcPr>
          <w:p w14:paraId="34A43AAE" w14:textId="77777777" w:rsidR="001613FA" w:rsidRPr="00B57901" w:rsidRDefault="001613FA" w:rsidP="000B687B">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421" w:type="dxa"/>
            <w:gridSpan w:val="3"/>
            <w:vAlign w:val="bottom"/>
          </w:tcPr>
          <w:p w14:paraId="1B6BF5D6" w14:textId="77777777" w:rsidR="001613FA" w:rsidRPr="00B57901" w:rsidRDefault="001613FA" w:rsidP="000B687B">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B57901">
              <w:rPr>
                <w:rFonts w:ascii="Times New Roman" w:eastAsia="Cordia New" w:hAnsi="Times New Roman" w:cs="Times New Roman"/>
                <w:b/>
                <w:bCs/>
                <w:szCs w:val="22"/>
              </w:rPr>
              <w:t>Consolidated and separate</w:t>
            </w:r>
            <w:r w:rsidRPr="00B57901">
              <w:rPr>
                <w:rFonts w:ascii="Times New Roman" w:eastAsia="Cordia New" w:hAnsi="Times New Roman" w:cs="Times New Roman"/>
                <w:b/>
                <w:bCs/>
                <w:szCs w:val="22"/>
                <w:cs/>
              </w:rPr>
              <w:br/>
            </w:r>
            <w:r w:rsidRPr="00B57901">
              <w:rPr>
                <w:rFonts w:ascii="Times New Roman" w:eastAsia="Cordia New" w:hAnsi="Times New Roman" w:cs="Times New Roman"/>
                <w:b/>
                <w:bCs/>
                <w:szCs w:val="22"/>
              </w:rPr>
              <w:t>financial statements</w:t>
            </w:r>
          </w:p>
        </w:tc>
      </w:tr>
      <w:tr w:rsidR="00201366" w:rsidRPr="00B57901" w14:paraId="78790714" w14:textId="77777777" w:rsidTr="000B687B">
        <w:trPr>
          <w:tblHeader/>
        </w:trPr>
        <w:tc>
          <w:tcPr>
            <w:tcW w:w="5760" w:type="dxa"/>
          </w:tcPr>
          <w:p w14:paraId="28CA8688" w14:textId="77777777" w:rsidR="00201366" w:rsidRPr="00B57901" w:rsidRDefault="00201366" w:rsidP="00201366">
            <w:pPr>
              <w:spacing w:after="0" w:line="240" w:lineRule="atLeast"/>
              <w:ind w:left="549" w:right="-25"/>
              <w:jc w:val="both"/>
              <w:rPr>
                <w:rFonts w:ascii="Times New Roman" w:hAnsi="Times New Roman" w:cs="Times New Roman"/>
                <w:i/>
                <w:iCs/>
                <w:szCs w:val="22"/>
              </w:rPr>
            </w:pPr>
          </w:p>
        </w:tc>
        <w:tc>
          <w:tcPr>
            <w:tcW w:w="264" w:type="dxa"/>
          </w:tcPr>
          <w:p w14:paraId="7C97D5E9" w14:textId="77777777" w:rsidR="00201366" w:rsidRPr="00B57901" w:rsidRDefault="00201366" w:rsidP="00201366">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579" w:type="dxa"/>
          </w:tcPr>
          <w:p w14:paraId="67F648EC" w14:textId="7CBDAA56" w:rsidR="00201366" w:rsidRPr="00B57901" w:rsidRDefault="00201366" w:rsidP="00201366">
            <w:pPr>
              <w:spacing w:after="0" w:line="240" w:lineRule="atLeast"/>
              <w:ind w:left="-108" w:right="-25"/>
              <w:jc w:val="center"/>
              <w:rPr>
                <w:rFonts w:ascii="Times New Roman" w:hAnsi="Times New Roman" w:cs="Times New Roman"/>
                <w:szCs w:val="22"/>
              </w:rPr>
            </w:pPr>
            <w:r w:rsidRPr="00B57901">
              <w:rPr>
                <w:rFonts w:ascii="Times New Roman" w:hAnsi="Times New Roman" w:cs="Times New Roman"/>
                <w:szCs w:val="22"/>
              </w:rPr>
              <w:t>30 June</w:t>
            </w:r>
          </w:p>
        </w:tc>
        <w:tc>
          <w:tcPr>
            <w:tcW w:w="255" w:type="dxa"/>
          </w:tcPr>
          <w:p w14:paraId="6E587A8C" w14:textId="77777777" w:rsidR="00201366" w:rsidRPr="00B57901" w:rsidRDefault="00201366" w:rsidP="00201366">
            <w:pPr>
              <w:tabs>
                <w:tab w:val="left" w:pos="405"/>
              </w:tabs>
              <w:spacing w:after="0" w:line="240" w:lineRule="atLeast"/>
              <w:ind w:left="-54" w:right="-25" w:hanging="115"/>
              <w:jc w:val="center"/>
              <w:rPr>
                <w:rFonts w:ascii="Times New Roman" w:hAnsi="Times New Roman" w:cs="Times New Roman"/>
                <w:szCs w:val="22"/>
              </w:rPr>
            </w:pPr>
          </w:p>
        </w:tc>
        <w:tc>
          <w:tcPr>
            <w:tcW w:w="1587" w:type="dxa"/>
          </w:tcPr>
          <w:p w14:paraId="53622D84" w14:textId="77777777" w:rsidR="00201366" w:rsidRPr="00B57901" w:rsidRDefault="00201366" w:rsidP="00201366">
            <w:pPr>
              <w:spacing w:after="0" w:line="240" w:lineRule="atLeast"/>
              <w:ind w:left="-54" w:right="-25" w:firstLine="37"/>
              <w:jc w:val="center"/>
              <w:rPr>
                <w:rFonts w:ascii="Times New Roman" w:hAnsi="Times New Roman" w:cs="Times New Roman"/>
                <w:szCs w:val="22"/>
              </w:rPr>
            </w:pPr>
            <w:r w:rsidRPr="00B57901">
              <w:rPr>
                <w:rFonts w:ascii="Times New Roman" w:hAnsi="Times New Roman" w:cs="Times New Roman"/>
                <w:szCs w:val="22"/>
              </w:rPr>
              <w:t xml:space="preserve">31 December </w:t>
            </w:r>
          </w:p>
        </w:tc>
      </w:tr>
      <w:tr w:rsidR="00201366" w:rsidRPr="00B57901" w14:paraId="0DF911EC" w14:textId="77777777" w:rsidTr="000B687B">
        <w:trPr>
          <w:tblHeader/>
        </w:trPr>
        <w:tc>
          <w:tcPr>
            <w:tcW w:w="5760" w:type="dxa"/>
          </w:tcPr>
          <w:p w14:paraId="56117A35" w14:textId="77777777" w:rsidR="00201366" w:rsidRPr="00B57901" w:rsidRDefault="00201366" w:rsidP="00201366">
            <w:pPr>
              <w:spacing w:after="0" w:line="240" w:lineRule="atLeast"/>
              <w:ind w:left="549" w:right="-25"/>
              <w:jc w:val="both"/>
              <w:rPr>
                <w:rFonts w:ascii="Times New Roman" w:hAnsi="Times New Roman" w:cs="Times New Roman"/>
                <w:i/>
                <w:iCs/>
                <w:szCs w:val="22"/>
              </w:rPr>
            </w:pPr>
          </w:p>
        </w:tc>
        <w:tc>
          <w:tcPr>
            <w:tcW w:w="264" w:type="dxa"/>
          </w:tcPr>
          <w:p w14:paraId="778A2B7A" w14:textId="77777777" w:rsidR="00201366" w:rsidRPr="00B57901" w:rsidRDefault="00201366" w:rsidP="00201366">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579" w:type="dxa"/>
          </w:tcPr>
          <w:p w14:paraId="0AB2DA90" w14:textId="697703CA" w:rsidR="00201366" w:rsidRPr="00B57901" w:rsidRDefault="00201366" w:rsidP="00201366">
            <w:pPr>
              <w:spacing w:after="0" w:line="240" w:lineRule="atLeast"/>
              <w:ind w:left="-108" w:right="-25"/>
              <w:jc w:val="center"/>
              <w:rPr>
                <w:rFonts w:ascii="Times New Roman" w:hAnsi="Times New Roman" w:cs="Times New Roman"/>
                <w:szCs w:val="22"/>
              </w:rPr>
            </w:pPr>
            <w:r w:rsidRPr="00B57901">
              <w:rPr>
                <w:rFonts w:ascii="Times New Roman" w:hAnsi="Times New Roman" w:cs="Times New Roman"/>
                <w:szCs w:val="22"/>
              </w:rPr>
              <w:t>2026</w:t>
            </w:r>
          </w:p>
        </w:tc>
        <w:tc>
          <w:tcPr>
            <w:tcW w:w="255" w:type="dxa"/>
          </w:tcPr>
          <w:p w14:paraId="0A7787E1" w14:textId="77777777" w:rsidR="00201366" w:rsidRPr="00B57901" w:rsidRDefault="00201366" w:rsidP="00201366">
            <w:pPr>
              <w:spacing w:after="0" w:line="240" w:lineRule="atLeast"/>
              <w:ind w:left="-108" w:right="-25"/>
              <w:jc w:val="center"/>
              <w:rPr>
                <w:rFonts w:ascii="Times New Roman" w:hAnsi="Times New Roman" w:cs="Times New Roman"/>
                <w:szCs w:val="22"/>
              </w:rPr>
            </w:pPr>
          </w:p>
        </w:tc>
        <w:tc>
          <w:tcPr>
            <w:tcW w:w="1587" w:type="dxa"/>
          </w:tcPr>
          <w:p w14:paraId="26A473BE" w14:textId="4A32ACAC" w:rsidR="00201366" w:rsidRPr="00B57901" w:rsidRDefault="00201366" w:rsidP="00201366">
            <w:pPr>
              <w:spacing w:after="0" w:line="240" w:lineRule="atLeast"/>
              <w:ind w:left="-108" w:right="-25"/>
              <w:jc w:val="center"/>
              <w:rPr>
                <w:rFonts w:ascii="Times New Roman" w:hAnsi="Times New Roman" w:cs="Times New Roman"/>
                <w:szCs w:val="22"/>
              </w:rPr>
            </w:pPr>
            <w:r w:rsidRPr="00B57901">
              <w:rPr>
                <w:rFonts w:ascii="Times New Roman" w:hAnsi="Times New Roman" w:cs="Times New Roman"/>
                <w:szCs w:val="22"/>
              </w:rPr>
              <w:t>2025</w:t>
            </w:r>
          </w:p>
        </w:tc>
      </w:tr>
      <w:tr w:rsidR="00201366" w:rsidRPr="00B57901" w14:paraId="65A12A02" w14:textId="77777777" w:rsidTr="000B687B">
        <w:trPr>
          <w:tblHeader/>
        </w:trPr>
        <w:tc>
          <w:tcPr>
            <w:tcW w:w="5760" w:type="dxa"/>
          </w:tcPr>
          <w:p w14:paraId="273152AB" w14:textId="77777777" w:rsidR="00201366" w:rsidRPr="00B57901" w:rsidRDefault="00201366" w:rsidP="00201366">
            <w:pPr>
              <w:spacing w:after="0" w:line="240" w:lineRule="atLeast"/>
              <w:ind w:left="549" w:right="-25"/>
              <w:jc w:val="both"/>
              <w:rPr>
                <w:rFonts w:ascii="Times New Roman" w:hAnsi="Times New Roman" w:cs="Times New Roman"/>
                <w:i/>
                <w:iCs/>
                <w:szCs w:val="22"/>
              </w:rPr>
            </w:pPr>
          </w:p>
        </w:tc>
        <w:tc>
          <w:tcPr>
            <w:tcW w:w="264" w:type="dxa"/>
          </w:tcPr>
          <w:p w14:paraId="2A3D2BFC" w14:textId="77777777" w:rsidR="00201366" w:rsidRPr="00B57901" w:rsidRDefault="00201366" w:rsidP="00201366">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3421" w:type="dxa"/>
            <w:gridSpan w:val="3"/>
          </w:tcPr>
          <w:p w14:paraId="07CD2F6D" w14:textId="77777777" w:rsidR="00201366" w:rsidRPr="00B57901" w:rsidRDefault="00201366" w:rsidP="00201366">
            <w:pPr>
              <w:spacing w:after="0" w:line="240" w:lineRule="atLeast"/>
              <w:ind w:left="-54" w:right="-25" w:firstLine="37"/>
              <w:jc w:val="center"/>
              <w:rPr>
                <w:rFonts w:ascii="Times New Roman" w:hAnsi="Times New Roman" w:cs="Times New Roman"/>
                <w:szCs w:val="22"/>
              </w:rPr>
            </w:pPr>
            <w:r w:rsidRPr="00B57901">
              <w:rPr>
                <w:rFonts w:ascii="Times New Roman" w:hAnsi="Times New Roman" w:cs="Times New Roman"/>
                <w:i/>
                <w:iCs/>
                <w:szCs w:val="22"/>
                <w:cs/>
              </w:rPr>
              <w:t>(</w:t>
            </w:r>
            <w:r w:rsidRPr="00B57901">
              <w:rPr>
                <w:rFonts w:ascii="Times New Roman" w:hAnsi="Times New Roman" w:cs="Times New Roman"/>
                <w:i/>
                <w:iCs/>
                <w:szCs w:val="22"/>
              </w:rPr>
              <w:t>in thousand Baht</w:t>
            </w:r>
            <w:r w:rsidRPr="00B57901">
              <w:rPr>
                <w:rFonts w:ascii="Times New Roman" w:hAnsi="Times New Roman" w:cs="Times New Roman"/>
                <w:i/>
                <w:iCs/>
                <w:szCs w:val="22"/>
                <w:cs/>
              </w:rPr>
              <w:t>)</w:t>
            </w:r>
          </w:p>
        </w:tc>
      </w:tr>
      <w:tr w:rsidR="00201366" w:rsidRPr="00B57901" w14:paraId="299D2309" w14:textId="77777777" w:rsidTr="000B687B">
        <w:tc>
          <w:tcPr>
            <w:tcW w:w="5760" w:type="dxa"/>
          </w:tcPr>
          <w:p w14:paraId="72D57E84" w14:textId="77777777" w:rsidR="00201366" w:rsidRPr="00B57901" w:rsidRDefault="00201366" w:rsidP="00201366">
            <w:pPr>
              <w:spacing w:after="0" w:line="240" w:lineRule="atLeast"/>
              <w:ind w:left="549" w:right="-25"/>
              <w:jc w:val="both"/>
              <w:rPr>
                <w:rFonts w:ascii="Times New Roman" w:hAnsi="Times New Roman" w:cs="Times New Roman"/>
                <w:b/>
                <w:bCs/>
                <w:szCs w:val="22"/>
              </w:rPr>
            </w:pPr>
            <w:r w:rsidRPr="00B57901">
              <w:rPr>
                <w:rFonts w:ascii="Times New Roman" w:hAnsi="Times New Roman" w:cs="Times New Roman"/>
                <w:b/>
                <w:bCs/>
                <w:szCs w:val="22"/>
              </w:rPr>
              <w:t>Other current financial assets at amortized cost</w:t>
            </w:r>
          </w:p>
        </w:tc>
        <w:tc>
          <w:tcPr>
            <w:tcW w:w="264" w:type="dxa"/>
          </w:tcPr>
          <w:p w14:paraId="03638E76" w14:textId="77777777" w:rsidR="00201366" w:rsidRPr="00B57901" w:rsidRDefault="00201366" w:rsidP="00201366">
            <w:pPr>
              <w:tabs>
                <w:tab w:val="decimal" w:pos="885"/>
              </w:tabs>
              <w:spacing w:after="0" w:line="240" w:lineRule="atLeast"/>
              <w:ind w:left="72" w:right="-25"/>
              <w:jc w:val="both"/>
              <w:rPr>
                <w:rFonts w:ascii="Times New Roman" w:hAnsi="Times New Roman" w:cs="Times New Roman"/>
                <w:b/>
                <w:bCs/>
                <w:szCs w:val="22"/>
              </w:rPr>
            </w:pPr>
          </w:p>
        </w:tc>
        <w:tc>
          <w:tcPr>
            <w:tcW w:w="1579" w:type="dxa"/>
          </w:tcPr>
          <w:p w14:paraId="1D5CE5C3" w14:textId="77777777" w:rsidR="00201366" w:rsidRPr="00B57901" w:rsidRDefault="00201366" w:rsidP="00201366">
            <w:pPr>
              <w:spacing w:after="0" w:line="240" w:lineRule="atLeast"/>
              <w:ind w:left="72" w:right="-25"/>
              <w:jc w:val="center"/>
              <w:rPr>
                <w:rFonts w:ascii="Times New Roman" w:hAnsi="Times New Roman" w:cs="Times New Roman"/>
                <w:b/>
                <w:bCs/>
                <w:szCs w:val="22"/>
                <w:cs/>
              </w:rPr>
            </w:pPr>
          </w:p>
        </w:tc>
        <w:tc>
          <w:tcPr>
            <w:tcW w:w="255" w:type="dxa"/>
          </w:tcPr>
          <w:p w14:paraId="0FE739B7" w14:textId="77777777" w:rsidR="00201366" w:rsidRPr="00B57901" w:rsidRDefault="00201366" w:rsidP="00201366">
            <w:pPr>
              <w:tabs>
                <w:tab w:val="decimal" w:pos="885"/>
              </w:tabs>
              <w:spacing w:after="0" w:line="240" w:lineRule="atLeast"/>
              <w:ind w:left="72" w:right="-25"/>
              <w:jc w:val="both"/>
              <w:rPr>
                <w:rFonts w:ascii="Times New Roman" w:hAnsi="Times New Roman" w:cs="Times New Roman"/>
                <w:szCs w:val="22"/>
              </w:rPr>
            </w:pPr>
          </w:p>
        </w:tc>
        <w:tc>
          <w:tcPr>
            <w:tcW w:w="1587" w:type="dxa"/>
          </w:tcPr>
          <w:p w14:paraId="349DED16" w14:textId="77777777" w:rsidR="00201366" w:rsidRPr="00B57901" w:rsidRDefault="00201366" w:rsidP="00201366">
            <w:pPr>
              <w:tabs>
                <w:tab w:val="decimal" w:pos="1338"/>
              </w:tabs>
              <w:spacing w:after="0" w:line="240" w:lineRule="atLeast"/>
              <w:ind w:left="72" w:right="-25"/>
              <w:jc w:val="both"/>
              <w:rPr>
                <w:rFonts w:ascii="Times New Roman" w:hAnsi="Times New Roman" w:cs="Times New Roman"/>
                <w:szCs w:val="22"/>
                <w:cs/>
              </w:rPr>
            </w:pPr>
          </w:p>
        </w:tc>
      </w:tr>
      <w:tr w:rsidR="00F0235F" w:rsidRPr="00B57901" w14:paraId="00D1C1C0" w14:textId="77777777" w:rsidTr="00F52A78">
        <w:tc>
          <w:tcPr>
            <w:tcW w:w="5760" w:type="dxa"/>
          </w:tcPr>
          <w:p w14:paraId="0C55D309" w14:textId="77777777" w:rsidR="00F0235F" w:rsidRPr="00B57901" w:rsidRDefault="00F0235F" w:rsidP="00F0235F">
            <w:pPr>
              <w:spacing w:after="0" w:line="240" w:lineRule="atLeast"/>
              <w:ind w:left="549" w:right="-25"/>
              <w:jc w:val="both"/>
              <w:rPr>
                <w:rFonts w:ascii="Times New Roman" w:hAnsi="Times New Roman" w:cs="Times New Roman"/>
                <w:szCs w:val="22"/>
              </w:rPr>
            </w:pPr>
            <w:r w:rsidRPr="00B57901">
              <w:rPr>
                <w:rFonts w:ascii="Times New Roman" w:eastAsia="Cordia New" w:hAnsi="Times New Roman" w:cs="Times New Roman"/>
                <w:szCs w:val="22"/>
              </w:rPr>
              <w:t>Fixed deposit</w:t>
            </w:r>
          </w:p>
        </w:tc>
        <w:tc>
          <w:tcPr>
            <w:tcW w:w="264" w:type="dxa"/>
          </w:tcPr>
          <w:p w14:paraId="538DADAD" w14:textId="77777777" w:rsidR="00F0235F" w:rsidRPr="00B57901" w:rsidRDefault="00F0235F" w:rsidP="00F0235F">
            <w:pPr>
              <w:tabs>
                <w:tab w:val="decimal" w:pos="885"/>
              </w:tabs>
              <w:spacing w:after="0" w:line="240" w:lineRule="atLeast"/>
              <w:ind w:left="72" w:right="-25"/>
              <w:jc w:val="both"/>
              <w:rPr>
                <w:rFonts w:ascii="Times New Roman" w:hAnsi="Times New Roman" w:cs="Times New Roman"/>
                <w:szCs w:val="22"/>
              </w:rPr>
            </w:pPr>
          </w:p>
        </w:tc>
        <w:tc>
          <w:tcPr>
            <w:tcW w:w="1579" w:type="dxa"/>
          </w:tcPr>
          <w:p w14:paraId="7D4CA288" w14:textId="742040A8" w:rsidR="00F0235F" w:rsidRPr="00B57901" w:rsidRDefault="00F0235F" w:rsidP="00F0235F">
            <w:pPr>
              <w:tabs>
                <w:tab w:val="decimal" w:pos="1188"/>
              </w:tabs>
              <w:spacing w:after="0" w:line="240" w:lineRule="atLeast"/>
              <w:ind w:left="72" w:right="-25"/>
              <w:jc w:val="both"/>
              <w:rPr>
                <w:rFonts w:ascii="Times New Roman" w:hAnsi="Times New Roman" w:cstheme="minorBidi"/>
                <w:szCs w:val="22"/>
                <w:cs/>
              </w:rPr>
            </w:pPr>
            <w:r w:rsidRPr="00B57901">
              <w:rPr>
                <w:rFonts w:ascii="Times New Roman" w:hAnsi="Times New Roman" w:cs="Times New Roman"/>
                <w:szCs w:val="22"/>
              </w:rPr>
              <w:t>696</w:t>
            </w:r>
          </w:p>
        </w:tc>
        <w:tc>
          <w:tcPr>
            <w:tcW w:w="255" w:type="dxa"/>
          </w:tcPr>
          <w:p w14:paraId="00042FB3" w14:textId="77777777" w:rsidR="00F0235F" w:rsidRPr="00B57901" w:rsidRDefault="00F0235F" w:rsidP="00F0235F">
            <w:pPr>
              <w:tabs>
                <w:tab w:val="decimal" w:pos="885"/>
              </w:tabs>
              <w:spacing w:after="0" w:line="240" w:lineRule="atLeast"/>
              <w:ind w:left="72" w:right="-25"/>
              <w:jc w:val="both"/>
              <w:rPr>
                <w:rFonts w:ascii="Times New Roman" w:hAnsi="Times New Roman" w:cs="Times New Roman"/>
                <w:szCs w:val="22"/>
              </w:rPr>
            </w:pPr>
          </w:p>
        </w:tc>
        <w:tc>
          <w:tcPr>
            <w:tcW w:w="1587" w:type="dxa"/>
          </w:tcPr>
          <w:p w14:paraId="3BA695E8" w14:textId="34FC2806" w:rsidR="00F0235F" w:rsidRPr="00B57901" w:rsidRDefault="00F0235F" w:rsidP="00F0235F">
            <w:pPr>
              <w:tabs>
                <w:tab w:val="decimal" w:pos="1196"/>
              </w:tabs>
              <w:spacing w:after="0" w:line="240" w:lineRule="atLeast"/>
              <w:ind w:left="72" w:right="-25"/>
              <w:jc w:val="both"/>
              <w:rPr>
                <w:rFonts w:ascii="Times New Roman" w:hAnsi="Times New Roman" w:cs="Times New Roman"/>
                <w:szCs w:val="22"/>
                <w:cs/>
              </w:rPr>
            </w:pPr>
            <w:r w:rsidRPr="00B57901">
              <w:rPr>
                <w:rFonts w:ascii="Times New Roman" w:hAnsi="Times New Roman" w:cs="Times New Roman"/>
                <w:szCs w:val="22"/>
              </w:rPr>
              <w:t>669</w:t>
            </w:r>
          </w:p>
        </w:tc>
      </w:tr>
      <w:tr w:rsidR="00F0235F" w:rsidRPr="00B57901" w14:paraId="0AB3086F" w14:textId="77777777" w:rsidTr="00F52A78">
        <w:tc>
          <w:tcPr>
            <w:tcW w:w="5760" w:type="dxa"/>
          </w:tcPr>
          <w:p w14:paraId="0A028346" w14:textId="77777777" w:rsidR="00F0235F" w:rsidRPr="00B57901" w:rsidRDefault="00F0235F" w:rsidP="00F0235F">
            <w:pPr>
              <w:spacing w:after="0" w:line="240" w:lineRule="atLeast"/>
              <w:ind w:left="549" w:right="-25"/>
              <w:jc w:val="both"/>
              <w:rPr>
                <w:rFonts w:ascii="Times New Roman" w:eastAsia="Cordia New" w:hAnsi="Times New Roman" w:cs="Times New Roman"/>
                <w:szCs w:val="22"/>
              </w:rPr>
            </w:pPr>
            <w:r w:rsidRPr="00B57901">
              <w:rPr>
                <w:rFonts w:ascii="Times New Roman" w:hAnsi="Times New Roman" w:cs="Times New Roman"/>
                <w:b/>
                <w:bCs/>
                <w:szCs w:val="22"/>
              </w:rPr>
              <w:t>Other current financial assets at FVPL</w:t>
            </w:r>
          </w:p>
        </w:tc>
        <w:tc>
          <w:tcPr>
            <w:tcW w:w="264" w:type="dxa"/>
          </w:tcPr>
          <w:p w14:paraId="1D72C177" w14:textId="77777777" w:rsidR="00F0235F" w:rsidRPr="00B57901" w:rsidRDefault="00F0235F" w:rsidP="00F0235F">
            <w:pPr>
              <w:tabs>
                <w:tab w:val="decimal" w:pos="885"/>
              </w:tabs>
              <w:spacing w:after="0" w:line="240" w:lineRule="atLeast"/>
              <w:ind w:left="72" w:right="-25"/>
              <w:jc w:val="both"/>
              <w:rPr>
                <w:rFonts w:ascii="Times New Roman" w:hAnsi="Times New Roman" w:cs="Times New Roman"/>
                <w:b/>
                <w:bCs/>
                <w:szCs w:val="22"/>
              </w:rPr>
            </w:pPr>
          </w:p>
        </w:tc>
        <w:tc>
          <w:tcPr>
            <w:tcW w:w="1579" w:type="dxa"/>
          </w:tcPr>
          <w:p w14:paraId="5674B793" w14:textId="77777777" w:rsidR="00F0235F" w:rsidRPr="00B57901" w:rsidRDefault="00F0235F" w:rsidP="00F0235F">
            <w:pPr>
              <w:tabs>
                <w:tab w:val="decimal" w:pos="1188"/>
              </w:tabs>
              <w:spacing w:after="0" w:line="240" w:lineRule="atLeast"/>
              <w:ind w:left="72" w:right="-25"/>
              <w:jc w:val="both"/>
              <w:rPr>
                <w:rFonts w:ascii="Times New Roman" w:hAnsi="Times New Roman" w:cs="Times New Roman"/>
                <w:szCs w:val="22"/>
                <w:cs/>
              </w:rPr>
            </w:pPr>
          </w:p>
        </w:tc>
        <w:tc>
          <w:tcPr>
            <w:tcW w:w="255" w:type="dxa"/>
          </w:tcPr>
          <w:p w14:paraId="56B37395" w14:textId="77777777" w:rsidR="00F0235F" w:rsidRPr="00B57901" w:rsidRDefault="00F0235F" w:rsidP="00F0235F">
            <w:pPr>
              <w:tabs>
                <w:tab w:val="decimal" w:pos="885"/>
              </w:tabs>
              <w:spacing w:after="0" w:line="240" w:lineRule="atLeast"/>
              <w:ind w:left="72" w:right="-25"/>
              <w:jc w:val="both"/>
              <w:rPr>
                <w:rFonts w:ascii="Times New Roman" w:hAnsi="Times New Roman" w:cs="Times New Roman"/>
                <w:szCs w:val="22"/>
              </w:rPr>
            </w:pPr>
          </w:p>
        </w:tc>
        <w:tc>
          <w:tcPr>
            <w:tcW w:w="1587" w:type="dxa"/>
          </w:tcPr>
          <w:p w14:paraId="3D65EFF3" w14:textId="77777777" w:rsidR="00F0235F" w:rsidRPr="00B57901" w:rsidRDefault="00F0235F" w:rsidP="00F0235F">
            <w:pPr>
              <w:tabs>
                <w:tab w:val="decimal" w:pos="1196"/>
              </w:tabs>
              <w:spacing w:after="0" w:line="240" w:lineRule="atLeast"/>
              <w:ind w:left="72" w:right="-25"/>
              <w:jc w:val="both"/>
              <w:rPr>
                <w:rFonts w:ascii="Times New Roman" w:hAnsi="Times New Roman" w:cs="Times New Roman"/>
                <w:b/>
                <w:bCs/>
                <w:szCs w:val="22"/>
                <w:cs/>
              </w:rPr>
            </w:pPr>
          </w:p>
        </w:tc>
      </w:tr>
      <w:tr w:rsidR="00F0235F" w:rsidRPr="00B57901" w14:paraId="68CB8BE6" w14:textId="77777777" w:rsidTr="00F52A78">
        <w:tc>
          <w:tcPr>
            <w:tcW w:w="5760" w:type="dxa"/>
          </w:tcPr>
          <w:p w14:paraId="115744EC" w14:textId="77777777" w:rsidR="00F0235F" w:rsidRPr="00B57901" w:rsidRDefault="00F0235F" w:rsidP="00F0235F">
            <w:pPr>
              <w:spacing w:after="0" w:line="240" w:lineRule="atLeast"/>
              <w:ind w:left="549" w:right="-25"/>
              <w:jc w:val="both"/>
              <w:rPr>
                <w:rFonts w:ascii="Times New Roman" w:hAnsi="Times New Roman" w:cs="Times New Roman"/>
                <w:b/>
                <w:bCs/>
                <w:szCs w:val="22"/>
                <w:cs/>
              </w:rPr>
            </w:pPr>
            <w:r w:rsidRPr="00B57901">
              <w:rPr>
                <w:rFonts w:ascii="Times New Roman" w:hAnsi="Times New Roman" w:cs="Times New Roman"/>
                <w:szCs w:val="22"/>
              </w:rPr>
              <w:t>Unit trusts of open</w:t>
            </w:r>
            <w:r w:rsidRPr="00B57901">
              <w:rPr>
                <w:rFonts w:ascii="Times New Roman" w:hAnsi="Times New Roman" w:cs="Times New Roman"/>
                <w:szCs w:val="22"/>
                <w:cs/>
              </w:rPr>
              <w:t>-</w:t>
            </w:r>
            <w:r w:rsidRPr="00B57901">
              <w:rPr>
                <w:rFonts w:ascii="Times New Roman" w:hAnsi="Times New Roman" w:cs="Times New Roman"/>
                <w:szCs w:val="22"/>
              </w:rPr>
              <w:t>end fund</w:t>
            </w:r>
          </w:p>
        </w:tc>
        <w:tc>
          <w:tcPr>
            <w:tcW w:w="264" w:type="dxa"/>
          </w:tcPr>
          <w:p w14:paraId="5BFBC6DB" w14:textId="77777777" w:rsidR="00F0235F" w:rsidRPr="00B57901" w:rsidRDefault="00F0235F" w:rsidP="00F0235F">
            <w:pPr>
              <w:tabs>
                <w:tab w:val="decimal" w:pos="885"/>
              </w:tabs>
              <w:spacing w:after="0" w:line="240" w:lineRule="atLeast"/>
              <w:ind w:left="72" w:right="-25"/>
              <w:jc w:val="both"/>
              <w:rPr>
                <w:rFonts w:ascii="Times New Roman" w:hAnsi="Times New Roman" w:cs="Times New Roman"/>
                <w:b/>
                <w:bCs/>
                <w:szCs w:val="22"/>
              </w:rPr>
            </w:pPr>
          </w:p>
        </w:tc>
        <w:tc>
          <w:tcPr>
            <w:tcW w:w="1579" w:type="dxa"/>
            <w:tcBorders>
              <w:bottom w:val="single" w:sz="4" w:space="0" w:color="auto"/>
            </w:tcBorders>
          </w:tcPr>
          <w:p w14:paraId="6508B771" w14:textId="73C91548" w:rsidR="00F0235F" w:rsidRPr="00B57901" w:rsidRDefault="00F0235F" w:rsidP="00F0235F">
            <w:pPr>
              <w:tabs>
                <w:tab w:val="decimal" w:pos="1188"/>
              </w:tabs>
              <w:spacing w:after="0" w:line="240" w:lineRule="atLeast"/>
              <w:ind w:left="72" w:right="-25"/>
              <w:jc w:val="both"/>
              <w:rPr>
                <w:rFonts w:ascii="Times New Roman" w:hAnsi="Times New Roman" w:cs="Times New Roman"/>
                <w:szCs w:val="22"/>
                <w:cs/>
              </w:rPr>
            </w:pPr>
            <w:r w:rsidRPr="00B57901">
              <w:rPr>
                <w:rFonts w:ascii="Times New Roman" w:hAnsi="Times New Roman" w:cs="Times New Roman"/>
                <w:szCs w:val="22"/>
              </w:rPr>
              <w:t>121,708</w:t>
            </w:r>
          </w:p>
        </w:tc>
        <w:tc>
          <w:tcPr>
            <w:tcW w:w="255" w:type="dxa"/>
          </w:tcPr>
          <w:p w14:paraId="1A725BDF" w14:textId="77777777" w:rsidR="00F0235F" w:rsidRPr="00B57901" w:rsidRDefault="00F0235F" w:rsidP="00F0235F">
            <w:pPr>
              <w:tabs>
                <w:tab w:val="decimal" w:pos="885"/>
              </w:tabs>
              <w:spacing w:after="0" w:line="240" w:lineRule="atLeast"/>
              <w:ind w:left="72" w:right="-25"/>
              <w:jc w:val="both"/>
              <w:rPr>
                <w:rFonts w:ascii="Times New Roman" w:hAnsi="Times New Roman" w:cs="Times New Roman"/>
                <w:szCs w:val="22"/>
              </w:rPr>
            </w:pPr>
          </w:p>
        </w:tc>
        <w:tc>
          <w:tcPr>
            <w:tcW w:w="1587" w:type="dxa"/>
            <w:tcBorders>
              <w:bottom w:val="single" w:sz="4" w:space="0" w:color="auto"/>
            </w:tcBorders>
          </w:tcPr>
          <w:p w14:paraId="303B2A1E" w14:textId="13B56F00" w:rsidR="00F0235F" w:rsidRPr="00B57901" w:rsidRDefault="00F0235F" w:rsidP="00F0235F">
            <w:pPr>
              <w:tabs>
                <w:tab w:val="decimal" w:pos="1196"/>
              </w:tabs>
              <w:spacing w:after="0" w:line="240" w:lineRule="atLeast"/>
              <w:ind w:left="72" w:right="-25"/>
              <w:jc w:val="both"/>
              <w:rPr>
                <w:rFonts w:ascii="Times New Roman" w:hAnsi="Times New Roman" w:cs="Times New Roman"/>
                <w:szCs w:val="22"/>
                <w:cs/>
              </w:rPr>
            </w:pPr>
            <w:r w:rsidRPr="00B57901">
              <w:rPr>
                <w:rFonts w:ascii="Times New Roman" w:hAnsi="Times New Roman" w:cs="Times New Roman"/>
                <w:szCs w:val="22"/>
              </w:rPr>
              <w:t>130,752</w:t>
            </w:r>
          </w:p>
        </w:tc>
      </w:tr>
      <w:tr w:rsidR="00F0235F" w:rsidRPr="00B57901" w14:paraId="2393161F" w14:textId="77777777" w:rsidTr="00F52A78">
        <w:tc>
          <w:tcPr>
            <w:tcW w:w="5760" w:type="dxa"/>
          </w:tcPr>
          <w:p w14:paraId="63C2EFF0" w14:textId="77777777" w:rsidR="00F0235F" w:rsidRPr="00B57901" w:rsidRDefault="00F0235F" w:rsidP="00F0235F">
            <w:pPr>
              <w:spacing w:after="0" w:line="240" w:lineRule="atLeast"/>
              <w:ind w:left="549" w:right="-25"/>
              <w:jc w:val="both"/>
              <w:rPr>
                <w:rFonts w:ascii="Times New Roman" w:eastAsia="Cordia New" w:hAnsi="Times New Roman" w:cs="Times New Roman"/>
                <w:szCs w:val="22"/>
              </w:rPr>
            </w:pPr>
            <w:r w:rsidRPr="00B57901">
              <w:rPr>
                <w:rFonts w:ascii="Times New Roman" w:hAnsi="Times New Roman" w:cs="Times New Roman"/>
                <w:b/>
                <w:bCs/>
                <w:szCs w:val="22"/>
              </w:rPr>
              <w:t>Total other current financial assets</w:t>
            </w:r>
          </w:p>
        </w:tc>
        <w:tc>
          <w:tcPr>
            <w:tcW w:w="264" w:type="dxa"/>
          </w:tcPr>
          <w:p w14:paraId="487BADEB" w14:textId="77777777" w:rsidR="00F0235F" w:rsidRPr="00B57901" w:rsidRDefault="00F0235F" w:rsidP="00F0235F">
            <w:pPr>
              <w:tabs>
                <w:tab w:val="decimal" w:pos="885"/>
              </w:tabs>
              <w:spacing w:after="0" w:line="240" w:lineRule="atLeast"/>
              <w:ind w:left="72" w:right="-25"/>
              <w:jc w:val="both"/>
              <w:rPr>
                <w:rFonts w:ascii="Times New Roman" w:hAnsi="Times New Roman" w:cs="Times New Roman"/>
                <w:b/>
                <w:bCs/>
                <w:szCs w:val="22"/>
              </w:rPr>
            </w:pPr>
          </w:p>
        </w:tc>
        <w:tc>
          <w:tcPr>
            <w:tcW w:w="1579" w:type="dxa"/>
            <w:tcBorders>
              <w:top w:val="single" w:sz="4" w:space="0" w:color="auto"/>
              <w:bottom w:val="double" w:sz="4" w:space="0" w:color="auto"/>
            </w:tcBorders>
          </w:tcPr>
          <w:p w14:paraId="4BCBE125" w14:textId="2AB5CA60" w:rsidR="00F0235F" w:rsidRPr="00B57901" w:rsidRDefault="00F0235F" w:rsidP="00F0235F">
            <w:pPr>
              <w:tabs>
                <w:tab w:val="decimal" w:pos="1188"/>
              </w:tabs>
              <w:spacing w:after="0" w:line="240" w:lineRule="atLeast"/>
              <w:ind w:left="72" w:right="-25"/>
              <w:jc w:val="both"/>
              <w:rPr>
                <w:rFonts w:ascii="Times New Roman" w:hAnsi="Times New Roman" w:cs="Times New Roman"/>
                <w:b/>
                <w:bCs/>
                <w:szCs w:val="22"/>
              </w:rPr>
            </w:pPr>
            <w:r w:rsidRPr="00B57901">
              <w:rPr>
                <w:rFonts w:ascii="Times New Roman" w:hAnsi="Times New Roman" w:cs="Times New Roman"/>
                <w:b/>
                <w:bCs/>
                <w:szCs w:val="22"/>
              </w:rPr>
              <w:t>122,404</w:t>
            </w:r>
          </w:p>
        </w:tc>
        <w:tc>
          <w:tcPr>
            <w:tcW w:w="255" w:type="dxa"/>
          </w:tcPr>
          <w:p w14:paraId="67891AEF" w14:textId="77777777" w:rsidR="00F0235F" w:rsidRPr="00B57901" w:rsidRDefault="00F0235F" w:rsidP="00F0235F">
            <w:pPr>
              <w:tabs>
                <w:tab w:val="decimal" w:pos="885"/>
              </w:tabs>
              <w:spacing w:after="0" w:line="240" w:lineRule="atLeast"/>
              <w:ind w:left="72" w:right="-25"/>
              <w:jc w:val="both"/>
              <w:rPr>
                <w:rFonts w:ascii="Times New Roman" w:hAnsi="Times New Roman" w:cs="Times New Roman"/>
                <w:b/>
                <w:bCs/>
                <w:szCs w:val="22"/>
              </w:rPr>
            </w:pPr>
          </w:p>
        </w:tc>
        <w:tc>
          <w:tcPr>
            <w:tcW w:w="1587" w:type="dxa"/>
            <w:tcBorders>
              <w:top w:val="single" w:sz="4" w:space="0" w:color="auto"/>
              <w:bottom w:val="double" w:sz="4" w:space="0" w:color="auto"/>
            </w:tcBorders>
          </w:tcPr>
          <w:p w14:paraId="11DB4281" w14:textId="43903DE7" w:rsidR="00F0235F" w:rsidRPr="00B57901" w:rsidRDefault="00F0235F" w:rsidP="00F0235F">
            <w:pPr>
              <w:tabs>
                <w:tab w:val="decimal" w:pos="1196"/>
              </w:tabs>
              <w:spacing w:after="0" w:line="240" w:lineRule="atLeast"/>
              <w:ind w:left="72" w:right="-25"/>
              <w:jc w:val="both"/>
              <w:rPr>
                <w:rFonts w:ascii="Times New Roman" w:hAnsi="Times New Roman" w:cs="Times New Roman"/>
                <w:b/>
                <w:bCs/>
                <w:szCs w:val="22"/>
              </w:rPr>
            </w:pPr>
            <w:r w:rsidRPr="00B57901">
              <w:rPr>
                <w:rFonts w:ascii="Times New Roman" w:hAnsi="Times New Roman" w:cs="Times New Roman"/>
                <w:b/>
                <w:bCs/>
                <w:szCs w:val="22"/>
              </w:rPr>
              <w:t>131,421</w:t>
            </w:r>
          </w:p>
        </w:tc>
      </w:tr>
    </w:tbl>
    <w:p w14:paraId="5CC47322" w14:textId="77777777" w:rsidR="001613FA" w:rsidRPr="00B57901" w:rsidRDefault="001613FA" w:rsidP="001613FA">
      <w:pPr>
        <w:pStyle w:val="ListParagraph"/>
        <w:tabs>
          <w:tab w:val="left" w:pos="7088"/>
          <w:tab w:val="left" w:pos="8222"/>
        </w:tabs>
        <w:ind w:left="851" w:right="-25" w:firstLine="0"/>
        <w:jc w:val="both"/>
        <w:rPr>
          <w:rFonts w:ascii="Times New Roman" w:hAnsi="Times New Roman" w:cs="Times New Roman"/>
          <w:sz w:val="22"/>
          <w:szCs w:val="22"/>
        </w:rPr>
      </w:pPr>
    </w:p>
    <w:p w14:paraId="7781D150" w14:textId="5AA0B863" w:rsidR="001613FA" w:rsidRPr="00B57901" w:rsidRDefault="001613FA" w:rsidP="001613FA">
      <w:pPr>
        <w:pStyle w:val="ListParagraph"/>
        <w:numPr>
          <w:ilvl w:val="0"/>
          <w:numId w:val="32"/>
        </w:numPr>
        <w:tabs>
          <w:tab w:val="left" w:pos="7088"/>
          <w:tab w:val="left" w:pos="8222"/>
        </w:tabs>
        <w:ind w:left="851" w:right="-25" w:hanging="284"/>
        <w:jc w:val="both"/>
        <w:rPr>
          <w:rFonts w:ascii="Times New Roman" w:hAnsi="Times New Roman" w:cs="Times New Roman"/>
          <w:b/>
          <w:bCs/>
          <w:sz w:val="22"/>
          <w:szCs w:val="22"/>
        </w:rPr>
      </w:pPr>
      <w:r w:rsidRPr="00B57901">
        <w:rPr>
          <w:rFonts w:ascii="Times New Roman" w:hAnsi="Times New Roman" w:cs="Times New Roman"/>
          <w:b/>
          <w:bCs/>
          <w:sz w:val="22"/>
          <w:szCs w:val="22"/>
        </w:rPr>
        <w:t xml:space="preserve">Non </w:t>
      </w:r>
      <w:r w:rsidRPr="00B57901">
        <w:rPr>
          <w:rFonts w:ascii="Times New Roman" w:hAnsi="Times New Roman" w:cs="Times New Roman"/>
          <w:b/>
          <w:bCs/>
          <w:sz w:val="22"/>
          <w:szCs w:val="22"/>
          <w:cs/>
        </w:rPr>
        <w:t xml:space="preserve">– </w:t>
      </w:r>
      <w:r w:rsidRPr="00B57901">
        <w:rPr>
          <w:rFonts w:ascii="Times New Roman" w:hAnsi="Times New Roman" w:cs="Times New Roman"/>
          <w:b/>
          <w:bCs/>
          <w:sz w:val="22"/>
          <w:szCs w:val="22"/>
        </w:rPr>
        <w:t>current</w:t>
      </w:r>
    </w:p>
    <w:tbl>
      <w:tblPr>
        <w:tblW w:w="9729" w:type="dxa"/>
        <w:tblInd w:w="18" w:type="dxa"/>
        <w:tblLayout w:type="fixed"/>
        <w:tblLook w:val="01E0" w:firstRow="1" w:lastRow="1" w:firstColumn="1" w:lastColumn="1" w:noHBand="0" w:noVBand="0"/>
      </w:tblPr>
      <w:tblGrid>
        <w:gridCol w:w="3634"/>
        <w:gridCol w:w="1276"/>
        <w:gridCol w:w="264"/>
        <w:gridCol w:w="1429"/>
        <w:gridCol w:w="264"/>
        <w:gridCol w:w="1161"/>
        <w:gridCol w:w="255"/>
        <w:gridCol w:w="1446"/>
      </w:tblGrid>
      <w:tr w:rsidR="001613FA" w:rsidRPr="00B57901" w14:paraId="50849FC4" w14:textId="77777777" w:rsidTr="000B687B">
        <w:trPr>
          <w:tblHeader/>
        </w:trPr>
        <w:tc>
          <w:tcPr>
            <w:tcW w:w="3634" w:type="dxa"/>
          </w:tcPr>
          <w:p w14:paraId="45885224" w14:textId="77777777" w:rsidR="001613FA" w:rsidRPr="00B57901" w:rsidRDefault="001613FA" w:rsidP="000B687B">
            <w:pPr>
              <w:spacing w:after="0" w:line="240" w:lineRule="atLeast"/>
              <w:ind w:left="549" w:right="-25"/>
              <w:jc w:val="both"/>
              <w:rPr>
                <w:rFonts w:ascii="Times New Roman" w:hAnsi="Times New Roman" w:cs="Times New Roman"/>
                <w:szCs w:val="22"/>
              </w:rPr>
            </w:pPr>
          </w:p>
        </w:tc>
        <w:tc>
          <w:tcPr>
            <w:tcW w:w="2969" w:type="dxa"/>
            <w:gridSpan w:val="3"/>
            <w:vAlign w:val="center"/>
          </w:tcPr>
          <w:p w14:paraId="19C402DA" w14:textId="77777777" w:rsidR="001613FA" w:rsidRPr="00B57901" w:rsidRDefault="001613FA" w:rsidP="000B687B">
            <w:pPr>
              <w:tabs>
                <w:tab w:val="left" w:pos="515"/>
                <w:tab w:val="left" w:pos="810"/>
              </w:tabs>
              <w:spacing w:after="0" w:line="240" w:lineRule="atLeast"/>
              <w:ind w:left="180" w:right="-25"/>
              <w:jc w:val="center"/>
              <w:rPr>
                <w:rFonts w:ascii="Times New Roman" w:eastAsia="Cordia New" w:hAnsi="Times New Roman" w:cs="Times New Roman"/>
                <w:szCs w:val="22"/>
              </w:rPr>
            </w:pPr>
            <w:r w:rsidRPr="00B57901">
              <w:rPr>
                <w:rFonts w:ascii="Times New Roman" w:eastAsia="Cordia New" w:hAnsi="Times New Roman" w:cs="Times New Roman"/>
                <w:b/>
                <w:bCs/>
                <w:szCs w:val="22"/>
              </w:rPr>
              <w:t>Consolidated</w:t>
            </w:r>
            <w:r w:rsidRPr="00B57901">
              <w:rPr>
                <w:rFonts w:ascii="Times New Roman" w:eastAsia="Cordia New" w:hAnsi="Times New Roman" w:cs="Times New Roman"/>
                <w:b/>
                <w:bCs/>
                <w:szCs w:val="22"/>
              </w:rPr>
              <w:br/>
              <w:t>financial statements</w:t>
            </w:r>
          </w:p>
        </w:tc>
        <w:tc>
          <w:tcPr>
            <w:tcW w:w="264" w:type="dxa"/>
          </w:tcPr>
          <w:p w14:paraId="0FAE1B86" w14:textId="77777777" w:rsidR="001613FA" w:rsidRPr="00B57901" w:rsidRDefault="001613FA" w:rsidP="000B687B">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862" w:type="dxa"/>
            <w:gridSpan w:val="3"/>
            <w:vAlign w:val="bottom"/>
          </w:tcPr>
          <w:p w14:paraId="25628B3E" w14:textId="77777777" w:rsidR="001613FA" w:rsidRPr="00B57901" w:rsidRDefault="001613FA" w:rsidP="000B687B">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B57901">
              <w:rPr>
                <w:rFonts w:ascii="Times New Roman" w:eastAsia="Cordia New" w:hAnsi="Times New Roman" w:cs="Times New Roman"/>
                <w:b/>
                <w:bCs/>
                <w:szCs w:val="22"/>
              </w:rPr>
              <w:t>Separate</w:t>
            </w:r>
            <w:r w:rsidRPr="00B57901">
              <w:rPr>
                <w:rFonts w:ascii="Times New Roman" w:eastAsia="Cordia New" w:hAnsi="Times New Roman" w:cs="Times New Roman"/>
                <w:b/>
                <w:bCs/>
                <w:szCs w:val="22"/>
                <w:cs/>
              </w:rPr>
              <w:br/>
            </w:r>
            <w:r w:rsidRPr="00B57901">
              <w:rPr>
                <w:rFonts w:ascii="Times New Roman" w:eastAsia="Cordia New" w:hAnsi="Times New Roman" w:cs="Times New Roman"/>
                <w:b/>
                <w:bCs/>
                <w:szCs w:val="22"/>
              </w:rPr>
              <w:t>financial statements</w:t>
            </w:r>
          </w:p>
        </w:tc>
      </w:tr>
      <w:tr w:rsidR="00201366" w:rsidRPr="00B57901" w14:paraId="49CC6076" w14:textId="77777777" w:rsidTr="000B687B">
        <w:trPr>
          <w:tblHeader/>
        </w:trPr>
        <w:tc>
          <w:tcPr>
            <w:tcW w:w="3634" w:type="dxa"/>
          </w:tcPr>
          <w:p w14:paraId="0AF1FEAB" w14:textId="77777777" w:rsidR="00201366" w:rsidRPr="00B57901" w:rsidRDefault="00201366" w:rsidP="00201366">
            <w:pPr>
              <w:spacing w:after="0" w:line="240" w:lineRule="atLeast"/>
              <w:ind w:left="549" w:right="-25"/>
              <w:jc w:val="both"/>
              <w:rPr>
                <w:rFonts w:ascii="Times New Roman" w:hAnsi="Times New Roman" w:cs="Times New Roman"/>
                <w:szCs w:val="22"/>
              </w:rPr>
            </w:pPr>
          </w:p>
        </w:tc>
        <w:tc>
          <w:tcPr>
            <w:tcW w:w="1276" w:type="dxa"/>
          </w:tcPr>
          <w:p w14:paraId="00C39F25" w14:textId="7A06895D" w:rsidR="00201366" w:rsidRPr="00B57901" w:rsidRDefault="00201366" w:rsidP="00201366">
            <w:pPr>
              <w:spacing w:after="0" w:line="240" w:lineRule="atLeast"/>
              <w:ind w:left="-108" w:right="-25"/>
              <w:jc w:val="center"/>
              <w:rPr>
                <w:rFonts w:ascii="Times New Roman" w:hAnsi="Times New Roman" w:cs="Times New Roman"/>
                <w:szCs w:val="22"/>
              </w:rPr>
            </w:pPr>
            <w:r w:rsidRPr="00B57901">
              <w:rPr>
                <w:rFonts w:ascii="Times New Roman" w:hAnsi="Times New Roman" w:cs="Times New Roman"/>
                <w:szCs w:val="22"/>
              </w:rPr>
              <w:t>30 June</w:t>
            </w:r>
          </w:p>
        </w:tc>
        <w:tc>
          <w:tcPr>
            <w:tcW w:w="264" w:type="dxa"/>
          </w:tcPr>
          <w:p w14:paraId="6BBD0AAE" w14:textId="77777777" w:rsidR="00201366" w:rsidRPr="00B57901" w:rsidRDefault="00201366" w:rsidP="00201366">
            <w:pPr>
              <w:tabs>
                <w:tab w:val="left" w:pos="405"/>
              </w:tabs>
              <w:spacing w:after="0" w:line="240" w:lineRule="atLeast"/>
              <w:ind w:left="-54" w:right="-25" w:hanging="115"/>
              <w:jc w:val="center"/>
              <w:rPr>
                <w:rFonts w:ascii="Times New Roman" w:hAnsi="Times New Roman" w:cs="Times New Roman"/>
                <w:szCs w:val="22"/>
              </w:rPr>
            </w:pPr>
          </w:p>
        </w:tc>
        <w:tc>
          <w:tcPr>
            <w:tcW w:w="1429" w:type="dxa"/>
          </w:tcPr>
          <w:p w14:paraId="4E4FB6EA" w14:textId="77777777" w:rsidR="00201366" w:rsidRPr="00B57901" w:rsidRDefault="00201366" w:rsidP="00201366">
            <w:pPr>
              <w:spacing w:after="0" w:line="240" w:lineRule="atLeast"/>
              <w:ind w:left="-54" w:right="-25" w:firstLine="37"/>
              <w:jc w:val="center"/>
              <w:rPr>
                <w:rFonts w:ascii="Times New Roman" w:hAnsi="Times New Roman" w:cs="Times New Roman"/>
                <w:szCs w:val="22"/>
              </w:rPr>
            </w:pPr>
            <w:r w:rsidRPr="00B57901">
              <w:rPr>
                <w:rFonts w:ascii="Times New Roman" w:hAnsi="Times New Roman" w:cs="Times New Roman"/>
                <w:szCs w:val="22"/>
              </w:rPr>
              <w:t xml:space="preserve">31 December </w:t>
            </w:r>
          </w:p>
        </w:tc>
        <w:tc>
          <w:tcPr>
            <w:tcW w:w="264" w:type="dxa"/>
          </w:tcPr>
          <w:p w14:paraId="6328FE35" w14:textId="77777777" w:rsidR="00201366" w:rsidRPr="00B57901" w:rsidRDefault="00201366" w:rsidP="00201366">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161" w:type="dxa"/>
          </w:tcPr>
          <w:p w14:paraId="36AD10DE" w14:textId="1AF2BCD5" w:rsidR="00201366" w:rsidRPr="00B57901" w:rsidRDefault="00201366" w:rsidP="00201366">
            <w:pPr>
              <w:spacing w:after="0" w:line="240" w:lineRule="atLeast"/>
              <w:ind w:left="-108" w:right="-25"/>
              <w:jc w:val="center"/>
              <w:rPr>
                <w:rFonts w:ascii="Times New Roman" w:hAnsi="Times New Roman" w:cs="Times New Roman"/>
                <w:szCs w:val="22"/>
              </w:rPr>
            </w:pPr>
            <w:r w:rsidRPr="00B57901">
              <w:rPr>
                <w:rFonts w:ascii="Times New Roman" w:hAnsi="Times New Roman" w:cs="Times New Roman"/>
                <w:szCs w:val="22"/>
              </w:rPr>
              <w:t>30 June</w:t>
            </w:r>
          </w:p>
        </w:tc>
        <w:tc>
          <w:tcPr>
            <w:tcW w:w="255" w:type="dxa"/>
          </w:tcPr>
          <w:p w14:paraId="286CF7C8" w14:textId="77777777" w:rsidR="00201366" w:rsidRPr="00B57901" w:rsidRDefault="00201366" w:rsidP="00201366">
            <w:pPr>
              <w:tabs>
                <w:tab w:val="left" w:pos="405"/>
              </w:tabs>
              <w:spacing w:after="0" w:line="240" w:lineRule="atLeast"/>
              <w:ind w:left="-54" w:right="-25" w:hanging="115"/>
              <w:jc w:val="center"/>
              <w:rPr>
                <w:rFonts w:ascii="Times New Roman" w:hAnsi="Times New Roman" w:cs="Times New Roman"/>
                <w:szCs w:val="22"/>
              </w:rPr>
            </w:pPr>
          </w:p>
        </w:tc>
        <w:tc>
          <w:tcPr>
            <w:tcW w:w="1446" w:type="dxa"/>
          </w:tcPr>
          <w:p w14:paraId="776A730B" w14:textId="77777777" w:rsidR="00201366" w:rsidRPr="00B57901" w:rsidRDefault="00201366" w:rsidP="00201366">
            <w:pPr>
              <w:spacing w:after="0" w:line="240" w:lineRule="atLeast"/>
              <w:ind w:left="-54" w:right="-25" w:firstLine="37"/>
              <w:jc w:val="center"/>
              <w:rPr>
                <w:rFonts w:ascii="Times New Roman" w:hAnsi="Times New Roman" w:cs="Times New Roman"/>
                <w:szCs w:val="22"/>
              </w:rPr>
            </w:pPr>
            <w:r w:rsidRPr="00B57901">
              <w:rPr>
                <w:rFonts w:ascii="Times New Roman" w:hAnsi="Times New Roman" w:cs="Times New Roman"/>
                <w:szCs w:val="22"/>
              </w:rPr>
              <w:t xml:space="preserve">31 December </w:t>
            </w:r>
          </w:p>
        </w:tc>
      </w:tr>
      <w:tr w:rsidR="00201366" w:rsidRPr="00B57901" w14:paraId="094AB85B" w14:textId="77777777" w:rsidTr="000B687B">
        <w:trPr>
          <w:tblHeader/>
        </w:trPr>
        <w:tc>
          <w:tcPr>
            <w:tcW w:w="3634" w:type="dxa"/>
          </w:tcPr>
          <w:p w14:paraId="409D6543" w14:textId="77777777" w:rsidR="00201366" w:rsidRPr="00B57901" w:rsidRDefault="00201366" w:rsidP="00201366">
            <w:pPr>
              <w:spacing w:after="0" w:line="240" w:lineRule="atLeast"/>
              <w:ind w:left="549" w:right="-25"/>
              <w:jc w:val="both"/>
              <w:rPr>
                <w:rFonts w:ascii="Times New Roman" w:hAnsi="Times New Roman" w:cs="Times New Roman"/>
                <w:szCs w:val="22"/>
              </w:rPr>
            </w:pPr>
          </w:p>
        </w:tc>
        <w:tc>
          <w:tcPr>
            <w:tcW w:w="1276" w:type="dxa"/>
          </w:tcPr>
          <w:p w14:paraId="71427F5F" w14:textId="6CF28C1F" w:rsidR="00201366" w:rsidRPr="00B57901" w:rsidRDefault="00201366" w:rsidP="00201366">
            <w:pPr>
              <w:spacing w:after="0" w:line="240" w:lineRule="atLeast"/>
              <w:ind w:left="-108" w:right="-25"/>
              <w:jc w:val="center"/>
              <w:rPr>
                <w:rFonts w:ascii="Times New Roman" w:hAnsi="Times New Roman" w:cs="Times New Roman"/>
                <w:szCs w:val="22"/>
              </w:rPr>
            </w:pPr>
            <w:r w:rsidRPr="00B57901">
              <w:rPr>
                <w:rFonts w:ascii="Times New Roman" w:hAnsi="Times New Roman" w:cs="Times New Roman"/>
                <w:szCs w:val="22"/>
              </w:rPr>
              <w:t>2026</w:t>
            </w:r>
          </w:p>
        </w:tc>
        <w:tc>
          <w:tcPr>
            <w:tcW w:w="264" w:type="dxa"/>
          </w:tcPr>
          <w:p w14:paraId="1F1D5D05" w14:textId="77777777" w:rsidR="00201366" w:rsidRPr="00B57901" w:rsidRDefault="00201366" w:rsidP="00201366">
            <w:pPr>
              <w:spacing w:after="0" w:line="240" w:lineRule="atLeast"/>
              <w:ind w:left="-108" w:right="-25"/>
              <w:jc w:val="center"/>
              <w:rPr>
                <w:rFonts w:ascii="Times New Roman" w:hAnsi="Times New Roman" w:cs="Times New Roman"/>
                <w:szCs w:val="22"/>
              </w:rPr>
            </w:pPr>
          </w:p>
        </w:tc>
        <w:tc>
          <w:tcPr>
            <w:tcW w:w="1429" w:type="dxa"/>
          </w:tcPr>
          <w:p w14:paraId="448645E2" w14:textId="1CE8D9F7" w:rsidR="00201366" w:rsidRPr="00B57901" w:rsidRDefault="00201366" w:rsidP="00201366">
            <w:pPr>
              <w:spacing w:after="0" w:line="240" w:lineRule="atLeast"/>
              <w:ind w:left="-108" w:right="-25"/>
              <w:jc w:val="center"/>
              <w:rPr>
                <w:rFonts w:ascii="Times New Roman" w:hAnsi="Times New Roman" w:cs="Times New Roman"/>
                <w:szCs w:val="22"/>
              </w:rPr>
            </w:pPr>
            <w:r w:rsidRPr="00B57901">
              <w:rPr>
                <w:rFonts w:ascii="Times New Roman" w:hAnsi="Times New Roman" w:cs="Times New Roman"/>
                <w:szCs w:val="22"/>
              </w:rPr>
              <w:t>2025</w:t>
            </w:r>
          </w:p>
        </w:tc>
        <w:tc>
          <w:tcPr>
            <w:tcW w:w="264" w:type="dxa"/>
          </w:tcPr>
          <w:p w14:paraId="6E33CA5D" w14:textId="77777777" w:rsidR="00201366" w:rsidRPr="00B57901" w:rsidRDefault="00201366" w:rsidP="00201366">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161" w:type="dxa"/>
          </w:tcPr>
          <w:p w14:paraId="53E734C4" w14:textId="3C6EC79F" w:rsidR="00201366" w:rsidRPr="00B57901" w:rsidRDefault="00201366" w:rsidP="00201366">
            <w:pPr>
              <w:spacing w:after="0" w:line="240" w:lineRule="atLeast"/>
              <w:ind w:left="-108" w:right="-25"/>
              <w:jc w:val="center"/>
              <w:rPr>
                <w:rFonts w:ascii="Times New Roman" w:hAnsi="Times New Roman" w:cs="Times New Roman"/>
                <w:szCs w:val="22"/>
              </w:rPr>
            </w:pPr>
            <w:r w:rsidRPr="00B57901">
              <w:rPr>
                <w:rFonts w:ascii="Times New Roman" w:hAnsi="Times New Roman" w:cs="Times New Roman"/>
                <w:szCs w:val="22"/>
              </w:rPr>
              <w:t>2026</w:t>
            </w:r>
          </w:p>
        </w:tc>
        <w:tc>
          <w:tcPr>
            <w:tcW w:w="255" w:type="dxa"/>
          </w:tcPr>
          <w:p w14:paraId="67E01B18" w14:textId="77777777" w:rsidR="00201366" w:rsidRPr="00B57901" w:rsidRDefault="00201366" w:rsidP="00201366">
            <w:pPr>
              <w:spacing w:after="0" w:line="240" w:lineRule="atLeast"/>
              <w:ind w:left="-108" w:right="-25"/>
              <w:jc w:val="center"/>
              <w:rPr>
                <w:rFonts w:ascii="Times New Roman" w:hAnsi="Times New Roman" w:cs="Times New Roman"/>
                <w:szCs w:val="22"/>
              </w:rPr>
            </w:pPr>
          </w:p>
        </w:tc>
        <w:tc>
          <w:tcPr>
            <w:tcW w:w="1446" w:type="dxa"/>
          </w:tcPr>
          <w:p w14:paraId="1B7C4408" w14:textId="1D0A2921" w:rsidR="00201366" w:rsidRPr="00B57901" w:rsidRDefault="00201366" w:rsidP="00201366">
            <w:pPr>
              <w:spacing w:after="0" w:line="240" w:lineRule="atLeast"/>
              <w:ind w:left="-108" w:right="-25"/>
              <w:jc w:val="center"/>
              <w:rPr>
                <w:rFonts w:ascii="Times New Roman" w:hAnsi="Times New Roman" w:cs="Times New Roman"/>
                <w:szCs w:val="22"/>
              </w:rPr>
            </w:pPr>
            <w:r w:rsidRPr="00B57901">
              <w:rPr>
                <w:rFonts w:ascii="Times New Roman" w:hAnsi="Times New Roman" w:cs="Times New Roman"/>
                <w:szCs w:val="22"/>
              </w:rPr>
              <w:t>2025</w:t>
            </w:r>
          </w:p>
        </w:tc>
      </w:tr>
      <w:tr w:rsidR="00201366" w:rsidRPr="00B57901" w14:paraId="4B42209F" w14:textId="77777777" w:rsidTr="000B687B">
        <w:trPr>
          <w:tblHeader/>
        </w:trPr>
        <w:tc>
          <w:tcPr>
            <w:tcW w:w="3634" w:type="dxa"/>
          </w:tcPr>
          <w:p w14:paraId="128F3F8C" w14:textId="77777777" w:rsidR="00201366" w:rsidRPr="00B57901" w:rsidRDefault="00201366" w:rsidP="00201366">
            <w:pPr>
              <w:spacing w:after="0" w:line="240" w:lineRule="atLeast"/>
              <w:ind w:left="549" w:right="-25"/>
              <w:jc w:val="both"/>
              <w:rPr>
                <w:rFonts w:ascii="Times New Roman" w:hAnsi="Times New Roman" w:cs="Times New Roman"/>
                <w:szCs w:val="22"/>
              </w:rPr>
            </w:pPr>
          </w:p>
        </w:tc>
        <w:tc>
          <w:tcPr>
            <w:tcW w:w="6095" w:type="dxa"/>
            <w:gridSpan w:val="7"/>
          </w:tcPr>
          <w:p w14:paraId="1C859216" w14:textId="77777777" w:rsidR="00201366" w:rsidRPr="00B57901" w:rsidRDefault="00201366" w:rsidP="00201366">
            <w:pPr>
              <w:tabs>
                <w:tab w:val="left" w:pos="405"/>
              </w:tabs>
              <w:spacing w:after="0" w:line="240" w:lineRule="atLeast"/>
              <w:ind w:left="-18" w:right="-25" w:hanging="119"/>
              <w:jc w:val="center"/>
              <w:rPr>
                <w:rFonts w:ascii="Times New Roman" w:hAnsi="Times New Roman" w:cs="Times New Roman"/>
                <w:i/>
                <w:iCs/>
                <w:szCs w:val="22"/>
              </w:rPr>
            </w:pPr>
            <w:r w:rsidRPr="00B57901">
              <w:rPr>
                <w:rFonts w:ascii="Times New Roman" w:hAnsi="Times New Roman" w:cs="Times New Roman"/>
                <w:i/>
                <w:iCs/>
                <w:szCs w:val="22"/>
                <w:cs/>
              </w:rPr>
              <w:t>(</w:t>
            </w:r>
            <w:r w:rsidRPr="00B57901">
              <w:rPr>
                <w:rFonts w:ascii="Times New Roman" w:hAnsi="Times New Roman" w:cs="Times New Roman"/>
                <w:i/>
                <w:iCs/>
                <w:szCs w:val="22"/>
              </w:rPr>
              <w:t>in thousand Baht</w:t>
            </w:r>
            <w:r w:rsidRPr="00B57901">
              <w:rPr>
                <w:rFonts w:ascii="Times New Roman" w:hAnsi="Times New Roman" w:cs="Times New Roman"/>
                <w:i/>
                <w:iCs/>
                <w:szCs w:val="22"/>
                <w:cs/>
              </w:rPr>
              <w:t>)</w:t>
            </w:r>
          </w:p>
        </w:tc>
      </w:tr>
      <w:tr w:rsidR="00201366" w:rsidRPr="00B57901" w14:paraId="2572032C" w14:textId="77777777" w:rsidTr="000B687B">
        <w:tc>
          <w:tcPr>
            <w:tcW w:w="3634" w:type="dxa"/>
          </w:tcPr>
          <w:p w14:paraId="42EA4A4E" w14:textId="77777777" w:rsidR="00201366" w:rsidRPr="00B57901" w:rsidRDefault="00201366" w:rsidP="00201366">
            <w:pPr>
              <w:spacing w:after="0" w:line="240" w:lineRule="atLeast"/>
              <w:ind w:left="549" w:right="-246"/>
              <w:jc w:val="both"/>
              <w:rPr>
                <w:rFonts w:ascii="Times New Roman" w:hAnsi="Times New Roman" w:cs="Times New Roman"/>
                <w:b/>
                <w:bCs/>
                <w:szCs w:val="22"/>
                <w:cs/>
              </w:rPr>
            </w:pPr>
            <w:r w:rsidRPr="00B57901">
              <w:rPr>
                <w:rFonts w:ascii="Times New Roman" w:hAnsi="Times New Roman" w:cs="Times New Roman"/>
                <w:b/>
                <w:bCs/>
                <w:szCs w:val="22"/>
              </w:rPr>
              <w:t xml:space="preserve">Other non </w:t>
            </w:r>
            <w:r w:rsidRPr="00B57901">
              <w:rPr>
                <w:rFonts w:ascii="Times New Roman" w:hAnsi="Times New Roman" w:cs="Times New Roman"/>
                <w:b/>
                <w:bCs/>
                <w:szCs w:val="22"/>
                <w:cs/>
              </w:rPr>
              <w:t>–</w:t>
            </w:r>
            <w:r w:rsidRPr="00B57901">
              <w:rPr>
                <w:rFonts w:ascii="Times New Roman" w:hAnsi="Times New Roman" w:cs="Times New Roman"/>
                <w:b/>
                <w:bCs/>
                <w:szCs w:val="22"/>
              </w:rPr>
              <w:t xml:space="preserve">current financial </w:t>
            </w:r>
          </w:p>
        </w:tc>
        <w:tc>
          <w:tcPr>
            <w:tcW w:w="1276" w:type="dxa"/>
          </w:tcPr>
          <w:p w14:paraId="3131644F" w14:textId="77777777" w:rsidR="00201366" w:rsidRPr="00B57901" w:rsidRDefault="00201366" w:rsidP="00201366">
            <w:pPr>
              <w:tabs>
                <w:tab w:val="decimal" w:pos="885"/>
              </w:tabs>
              <w:spacing w:after="0" w:line="240" w:lineRule="atLeast"/>
              <w:ind w:left="72" w:right="-25"/>
              <w:jc w:val="both"/>
              <w:rPr>
                <w:rFonts w:ascii="Times New Roman" w:hAnsi="Times New Roman" w:cs="Times New Roman"/>
                <w:szCs w:val="22"/>
              </w:rPr>
            </w:pPr>
          </w:p>
        </w:tc>
        <w:tc>
          <w:tcPr>
            <w:tcW w:w="264" w:type="dxa"/>
          </w:tcPr>
          <w:p w14:paraId="4EE1F999" w14:textId="77777777" w:rsidR="00201366" w:rsidRPr="00B57901" w:rsidRDefault="00201366" w:rsidP="00201366">
            <w:pPr>
              <w:tabs>
                <w:tab w:val="decimal" w:pos="885"/>
              </w:tabs>
              <w:spacing w:after="0" w:line="240" w:lineRule="atLeast"/>
              <w:ind w:left="72" w:right="-25"/>
              <w:jc w:val="both"/>
              <w:rPr>
                <w:rFonts w:ascii="Times New Roman" w:hAnsi="Times New Roman" w:cs="Times New Roman"/>
                <w:szCs w:val="22"/>
              </w:rPr>
            </w:pPr>
          </w:p>
        </w:tc>
        <w:tc>
          <w:tcPr>
            <w:tcW w:w="1429" w:type="dxa"/>
          </w:tcPr>
          <w:p w14:paraId="4E3146B0" w14:textId="77777777" w:rsidR="00201366" w:rsidRPr="00B57901" w:rsidRDefault="00201366" w:rsidP="00201366">
            <w:pPr>
              <w:tabs>
                <w:tab w:val="decimal" w:pos="885"/>
              </w:tabs>
              <w:spacing w:after="0" w:line="240" w:lineRule="atLeast"/>
              <w:ind w:left="72" w:right="-25"/>
              <w:jc w:val="both"/>
              <w:rPr>
                <w:rFonts w:ascii="Times New Roman" w:hAnsi="Times New Roman" w:cs="Times New Roman"/>
                <w:szCs w:val="22"/>
              </w:rPr>
            </w:pPr>
          </w:p>
        </w:tc>
        <w:tc>
          <w:tcPr>
            <w:tcW w:w="264" w:type="dxa"/>
          </w:tcPr>
          <w:p w14:paraId="53719B30" w14:textId="77777777" w:rsidR="00201366" w:rsidRPr="00B57901" w:rsidRDefault="00201366" w:rsidP="00201366">
            <w:pPr>
              <w:tabs>
                <w:tab w:val="decimal" w:pos="885"/>
              </w:tabs>
              <w:spacing w:after="0" w:line="240" w:lineRule="atLeast"/>
              <w:ind w:left="72" w:right="-25"/>
              <w:jc w:val="both"/>
              <w:rPr>
                <w:rFonts w:ascii="Times New Roman" w:hAnsi="Times New Roman" w:cs="Times New Roman"/>
                <w:szCs w:val="22"/>
              </w:rPr>
            </w:pPr>
          </w:p>
        </w:tc>
        <w:tc>
          <w:tcPr>
            <w:tcW w:w="1161" w:type="dxa"/>
          </w:tcPr>
          <w:p w14:paraId="485B64B1" w14:textId="77777777" w:rsidR="00201366" w:rsidRPr="00B57901" w:rsidRDefault="00201366" w:rsidP="00201366">
            <w:pPr>
              <w:tabs>
                <w:tab w:val="decimal" w:pos="885"/>
              </w:tabs>
              <w:spacing w:after="0" w:line="240" w:lineRule="atLeast"/>
              <w:ind w:left="72" w:right="-25"/>
              <w:jc w:val="both"/>
              <w:rPr>
                <w:rFonts w:ascii="Times New Roman" w:hAnsi="Times New Roman" w:cs="Times New Roman"/>
                <w:szCs w:val="22"/>
              </w:rPr>
            </w:pPr>
          </w:p>
        </w:tc>
        <w:tc>
          <w:tcPr>
            <w:tcW w:w="255" w:type="dxa"/>
          </w:tcPr>
          <w:p w14:paraId="7532B57C" w14:textId="77777777" w:rsidR="00201366" w:rsidRPr="00B57901" w:rsidRDefault="00201366" w:rsidP="00201366">
            <w:pPr>
              <w:tabs>
                <w:tab w:val="decimal" w:pos="885"/>
              </w:tabs>
              <w:spacing w:after="0" w:line="240" w:lineRule="atLeast"/>
              <w:ind w:left="72" w:right="-25"/>
              <w:jc w:val="both"/>
              <w:rPr>
                <w:rFonts w:ascii="Times New Roman" w:hAnsi="Times New Roman" w:cs="Times New Roman"/>
                <w:szCs w:val="22"/>
              </w:rPr>
            </w:pPr>
          </w:p>
        </w:tc>
        <w:tc>
          <w:tcPr>
            <w:tcW w:w="1446" w:type="dxa"/>
          </w:tcPr>
          <w:p w14:paraId="3569586C" w14:textId="77777777" w:rsidR="00201366" w:rsidRPr="00B57901" w:rsidRDefault="00201366" w:rsidP="00201366">
            <w:pPr>
              <w:tabs>
                <w:tab w:val="decimal" w:pos="885"/>
              </w:tabs>
              <w:spacing w:after="0" w:line="240" w:lineRule="atLeast"/>
              <w:ind w:left="72" w:right="-25"/>
              <w:jc w:val="both"/>
              <w:rPr>
                <w:rFonts w:ascii="Times New Roman" w:hAnsi="Times New Roman" w:cs="Times New Roman"/>
                <w:szCs w:val="22"/>
              </w:rPr>
            </w:pPr>
          </w:p>
        </w:tc>
      </w:tr>
      <w:tr w:rsidR="00201366" w:rsidRPr="00B57901" w14:paraId="28878044" w14:textId="77777777" w:rsidTr="000B687B">
        <w:tc>
          <w:tcPr>
            <w:tcW w:w="3634" w:type="dxa"/>
          </w:tcPr>
          <w:p w14:paraId="21F083F5" w14:textId="77777777" w:rsidR="00201366" w:rsidRPr="00B57901" w:rsidRDefault="00201366" w:rsidP="00201366">
            <w:pPr>
              <w:spacing w:after="0" w:line="240" w:lineRule="atLeast"/>
              <w:ind w:left="549" w:right="-246"/>
              <w:jc w:val="both"/>
              <w:rPr>
                <w:rFonts w:ascii="Times New Roman" w:hAnsi="Times New Roman" w:cs="Times New Roman"/>
                <w:b/>
                <w:bCs/>
                <w:szCs w:val="22"/>
              </w:rPr>
            </w:pPr>
            <w:r w:rsidRPr="00B57901">
              <w:rPr>
                <w:rFonts w:ascii="Times New Roman" w:hAnsi="Times New Roman" w:cs="Times New Roman"/>
                <w:b/>
                <w:bCs/>
                <w:szCs w:val="22"/>
              </w:rPr>
              <w:t xml:space="preserve">  assets at amortized cost</w:t>
            </w:r>
          </w:p>
        </w:tc>
        <w:tc>
          <w:tcPr>
            <w:tcW w:w="1276" w:type="dxa"/>
          </w:tcPr>
          <w:p w14:paraId="230300BC" w14:textId="77777777" w:rsidR="00201366" w:rsidRPr="00B57901" w:rsidRDefault="00201366" w:rsidP="00201366">
            <w:pPr>
              <w:tabs>
                <w:tab w:val="decimal" w:pos="885"/>
              </w:tabs>
              <w:spacing w:after="0" w:line="240" w:lineRule="atLeast"/>
              <w:ind w:left="72" w:right="-25"/>
              <w:jc w:val="both"/>
              <w:rPr>
                <w:rFonts w:ascii="Times New Roman" w:hAnsi="Times New Roman" w:cs="Times New Roman"/>
                <w:szCs w:val="22"/>
              </w:rPr>
            </w:pPr>
          </w:p>
        </w:tc>
        <w:tc>
          <w:tcPr>
            <w:tcW w:w="264" w:type="dxa"/>
          </w:tcPr>
          <w:p w14:paraId="453FDEA6" w14:textId="77777777" w:rsidR="00201366" w:rsidRPr="00B57901" w:rsidRDefault="00201366" w:rsidP="00201366">
            <w:pPr>
              <w:tabs>
                <w:tab w:val="decimal" w:pos="885"/>
              </w:tabs>
              <w:spacing w:after="0" w:line="240" w:lineRule="atLeast"/>
              <w:ind w:left="72" w:right="-25"/>
              <w:jc w:val="both"/>
              <w:rPr>
                <w:rFonts w:ascii="Times New Roman" w:hAnsi="Times New Roman" w:cs="Times New Roman"/>
                <w:szCs w:val="22"/>
              </w:rPr>
            </w:pPr>
          </w:p>
        </w:tc>
        <w:tc>
          <w:tcPr>
            <w:tcW w:w="1429" w:type="dxa"/>
          </w:tcPr>
          <w:p w14:paraId="3E4D628B" w14:textId="77777777" w:rsidR="00201366" w:rsidRPr="00B57901" w:rsidRDefault="00201366" w:rsidP="00201366">
            <w:pPr>
              <w:tabs>
                <w:tab w:val="decimal" w:pos="885"/>
              </w:tabs>
              <w:spacing w:after="0" w:line="240" w:lineRule="atLeast"/>
              <w:ind w:left="72" w:right="-25"/>
              <w:jc w:val="both"/>
              <w:rPr>
                <w:rFonts w:ascii="Times New Roman" w:hAnsi="Times New Roman" w:cs="Times New Roman"/>
                <w:szCs w:val="22"/>
              </w:rPr>
            </w:pPr>
          </w:p>
        </w:tc>
        <w:tc>
          <w:tcPr>
            <w:tcW w:w="264" w:type="dxa"/>
          </w:tcPr>
          <w:p w14:paraId="39CA38FA" w14:textId="77777777" w:rsidR="00201366" w:rsidRPr="00B57901" w:rsidRDefault="00201366" w:rsidP="00201366">
            <w:pPr>
              <w:tabs>
                <w:tab w:val="decimal" w:pos="885"/>
              </w:tabs>
              <w:spacing w:after="0" w:line="240" w:lineRule="atLeast"/>
              <w:ind w:left="72" w:right="-25"/>
              <w:jc w:val="both"/>
              <w:rPr>
                <w:rFonts w:ascii="Times New Roman" w:hAnsi="Times New Roman" w:cs="Times New Roman"/>
                <w:szCs w:val="22"/>
              </w:rPr>
            </w:pPr>
          </w:p>
        </w:tc>
        <w:tc>
          <w:tcPr>
            <w:tcW w:w="1161" w:type="dxa"/>
          </w:tcPr>
          <w:p w14:paraId="1DF8976E" w14:textId="77777777" w:rsidR="00201366" w:rsidRPr="00B57901" w:rsidRDefault="00201366" w:rsidP="00201366">
            <w:pPr>
              <w:tabs>
                <w:tab w:val="decimal" w:pos="885"/>
              </w:tabs>
              <w:spacing w:after="0" w:line="240" w:lineRule="atLeast"/>
              <w:ind w:left="72" w:right="-25"/>
              <w:jc w:val="both"/>
              <w:rPr>
                <w:rFonts w:ascii="Times New Roman" w:hAnsi="Times New Roman" w:cs="Times New Roman"/>
                <w:szCs w:val="22"/>
              </w:rPr>
            </w:pPr>
          </w:p>
        </w:tc>
        <w:tc>
          <w:tcPr>
            <w:tcW w:w="255" w:type="dxa"/>
          </w:tcPr>
          <w:p w14:paraId="64D60ACF" w14:textId="77777777" w:rsidR="00201366" w:rsidRPr="00B57901" w:rsidRDefault="00201366" w:rsidP="00201366">
            <w:pPr>
              <w:tabs>
                <w:tab w:val="decimal" w:pos="885"/>
              </w:tabs>
              <w:spacing w:after="0" w:line="240" w:lineRule="atLeast"/>
              <w:ind w:left="72" w:right="-25"/>
              <w:jc w:val="both"/>
              <w:rPr>
                <w:rFonts w:ascii="Times New Roman" w:hAnsi="Times New Roman" w:cs="Times New Roman"/>
                <w:szCs w:val="22"/>
              </w:rPr>
            </w:pPr>
          </w:p>
        </w:tc>
        <w:tc>
          <w:tcPr>
            <w:tcW w:w="1446" w:type="dxa"/>
          </w:tcPr>
          <w:p w14:paraId="02699BB7" w14:textId="77777777" w:rsidR="00201366" w:rsidRPr="00B57901" w:rsidRDefault="00201366" w:rsidP="00201366">
            <w:pPr>
              <w:tabs>
                <w:tab w:val="decimal" w:pos="885"/>
              </w:tabs>
              <w:spacing w:after="0" w:line="240" w:lineRule="atLeast"/>
              <w:ind w:left="72" w:right="-25"/>
              <w:jc w:val="both"/>
              <w:rPr>
                <w:rFonts w:ascii="Times New Roman" w:hAnsi="Times New Roman" w:cs="Times New Roman"/>
                <w:szCs w:val="22"/>
              </w:rPr>
            </w:pPr>
          </w:p>
        </w:tc>
      </w:tr>
      <w:tr w:rsidR="00201366" w:rsidRPr="00B57901" w14:paraId="459E9BAC" w14:textId="77777777" w:rsidTr="00712960">
        <w:tc>
          <w:tcPr>
            <w:tcW w:w="3634" w:type="dxa"/>
          </w:tcPr>
          <w:p w14:paraId="715080CD" w14:textId="77777777" w:rsidR="00201366" w:rsidRPr="00B57901" w:rsidRDefault="00201366" w:rsidP="00201366">
            <w:pPr>
              <w:spacing w:after="0" w:line="240" w:lineRule="atLeast"/>
              <w:ind w:left="549" w:right="-25"/>
              <w:jc w:val="both"/>
              <w:rPr>
                <w:rFonts w:ascii="Times New Roman" w:hAnsi="Times New Roman" w:cs="Times New Roman"/>
                <w:b/>
                <w:bCs/>
                <w:i/>
                <w:iCs/>
                <w:szCs w:val="22"/>
                <w:cs/>
              </w:rPr>
            </w:pPr>
            <w:r w:rsidRPr="00B57901">
              <w:rPr>
                <w:rFonts w:ascii="Times New Roman" w:hAnsi="Times New Roman" w:cs="Times New Roman"/>
                <w:b/>
                <w:bCs/>
                <w:i/>
                <w:iCs/>
                <w:szCs w:val="22"/>
              </w:rPr>
              <w:t>Deposit at banks</w:t>
            </w:r>
          </w:p>
        </w:tc>
        <w:tc>
          <w:tcPr>
            <w:tcW w:w="1276" w:type="dxa"/>
          </w:tcPr>
          <w:p w14:paraId="386A2FFC" w14:textId="77777777" w:rsidR="00201366" w:rsidRPr="00B57901" w:rsidRDefault="00201366" w:rsidP="00201366">
            <w:pPr>
              <w:tabs>
                <w:tab w:val="decimal" w:pos="885"/>
              </w:tabs>
              <w:spacing w:after="0" w:line="240" w:lineRule="atLeast"/>
              <w:ind w:left="72" w:right="-25"/>
              <w:jc w:val="both"/>
              <w:rPr>
                <w:rFonts w:ascii="Times New Roman" w:hAnsi="Times New Roman" w:cs="Times New Roman"/>
                <w:szCs w:val="22"/>
              </w:rPr>
            </w:pPr>
          </w:p>
        </w:tc>
        <w:tc>
          <w:tcPr>
            <w:tcW w:w="264" w:type="dxa"/>
          </w:tcPr>
          <w:p w14:paraId="5CBFA598" w14:textId="77777777" w:rsidR="00201366" w:rsidRPr="00B57901" w:rsidRDefault="00201366" w:rsidP="00201366">
            <w:pPr>
              <w:tabs>
                <w:tab w:val="decimal" w:pos="885"/>
              </w:tabs>
              <w:spacing w:after="0" w:line="240" w:lineRule="atLeast"/>
              <w:ind w:left="72" w:right="-25"/>
              <w:jc w:val="both"/>
              <w:rPr>
                <w:rFonts w:ascii="Times New Roman" w:hAnsi="Times New Roman" w:cs="Times New Roman"/>
                <w:szCs w:val="22"/>
              </w:rPr>
            </w:pPr>
          </w:p>
        </w:tc>
        <w:tc>
          <w:tcPr>
            <w:tcW w:w="1429" w:type="dxa"/>
          </w:tcPr>
          <w:p w14:paraId="3F40AA43" w14:textId="77777777" w:rsidR="00201366" w:rsidRPr="00B57901" w:rsidRDefault="00201366" w:rsidP="00201366">
            <w:pPr>
              <w:tabs>
                <w:tab w:val="decimal" w:pos="885"/>
              </w:tabs>
              <w:spacing w:after="0" w:line="240" w:lineRule="atLeast"/>
              <w:ind w:left="72" w:right="-25"/>
              <w:jc w:val="both"/>
              <w:rPr>
                <w:rFonts w:ascii="Times New Roman" w:hAnsi="Times New Roman" w:cs="Times New Roman"/>
                <w:szCs w:val="22"/>
              </w:rPr>
            </w:pPr>
          </w:p>
        </w:tc>
        <w:tc>
          <w:tcPr>
            <w:tcW w:w="264" w:type="dxa"/>
          </w:tcPr>
          <w:p w14:paraId="2ED0915A" w14:textId="77777777" w:rsidR="00201366" w:rsidRPr="00B57901" w:rsidRDefault="00201366" w:rsidP="00201366">
            <w:pPr>
              <w:tabs>
                <w:tab w:val="decimal" w:pos="885"/>
              </w:tabs>
              <w:spacing w:after="0" w:line="240" w:lineRule="atLeast"/>
              <w:ind w:left="72" w:right="-25"/>
              <w:jc w:val="both"/>
              <w:rPr>
                <w:rFonts w:ascii="Times New Roman" w:hAnsi="Times New Roman" w:cs="Times New Roman"/>
                <w:szCs w:val="22"/>
              </w:rPr>
            </w:pPr>
          </w:p>
        </w:tc>
        <w:tc>
          <w:tcPr>
            <w:tcW w:w="1161" w:type="dxa"/>
          </w:tcPr>
          <w:p w14:paraId="1264E857" w14:textId="77777777" w:rsidR="00201366" w:rsidRPr="00B57901" w:rsidRDefault="00201366" w:rsidP="00201366">
            <w:pPr>
              <w:tabs>
                <w:tab w:val="decimal" w:pos="885"/>
              </w:tabs>
              <w:spacing w:after="0" w:line="240" w:lineRule="atLeast"/>
              <w:ind w:left="72" w:right="-25"/>
              <w:jc w:val="both"/>
              <w:rPr>
                <w:rFonts w:ascii="Times New Roman" w:hAnsi="Times New Roman" w:cs="Times New Roman"/>
                <w:szCs w:val="22"/>
              </w:rPr>
            </w:pPr>
          </w:p>
        </w:tc>
        <w:tc>
          <w:tcPr>
            <w:tcW w:w="255" w:type="dxa"/>
          </w:tcPr>
          <w:p w14:paraId="4431FF63" w14:textId="77777777" w:rsidR="00201366" w:rsidRPr="00B57901" w:rsidRDefault="00201366" w:rsidP="00201366">
            <w:pPr>
              <w:tabs>
                <w:tab w:val="decimal" w:pos="885"/>
              </w:tabs>
              <w:spacing w:after="0" w:line="240" w:lineRule="atLeast"/>
              <w:ind w:left="72" w:right="-25"/>
              <w:jc w:val="both"/>
              <w:rPr>
                <w:rFonts w:ascii="Times New Roman" w:hAnsi="Times New Roman" w:cs="Times New Roman"/>
                <w:szCs w:val="22"/>
              </w:rPr>
            </w:pPr>
          </w:p>
        </w:tc>
        <w:tc>
          <w:tcPr>
            <w:tcW w:w="1446" w:type="dxa"/>
          </w:tcPr>
          <w:p w14:paraId="4D1F5221" w14:textId="77777777" w:rsidR="00201366" w:rsidRPr="00B57901" w:rsidRDefault="00201366" w:rsidP="00201366">
            <w:pPr>
              <w:tabs>
                <w:tab w:val="decimal" w:pos="885"/>
              </w:tabs>
              <w:spacing w:after="0" w:line="240" w:lineRule="atLeast"/>
              <w:ind w:left="72" w:right="-25"/>
              <w:jc w:val="both"/>
              <w:rPr>
                <w:rFonts w:ascii="Times New Roman" w:hAnsi="Times New Roman" w:cs="Times New Roman"/>
                <w:szCs w:val="22"/>
              </w:rPr>
            </w:pPr>
          </w:p>
        </w:tc>
      </w:tr>
      <w:tr w:rsidR="00201366" w:rsidRPr="00B57901" w14:paraId="40AC6A6E" w14:textId="77777777" w:rsidTr="00712960">
        <w:tc>
          <w:tcPr>
            <w:tcW w:w="3634" w:type="dxa"/>
          </w:tcPr>
          <w:p w14:paraId="70C6ED99" w14:textId="77777777" w:rsidR="00201366" w:rsidRPr="00B57901" w:rsidRDefault="00201366" w:rsidP="00201366">
            <w:pPr>
              <w:spacing w:after="0" w:line="240" w:lineRule="atLeast"/>
              <w:ind w:left="549" w:right="-25"/>
              <w:jc w:val="both"/>
              <w:rPr>
                <w:rFonts w:ascii="Times New Roman" w:hAnsi="Times New Roman" w:cstheme="minorBidi"/>
                <w:szCs w:val="22"/>
                <w:cs/>
              </w:rPr>
            </w:pPr>
            <w:r w:rsidRPr="00B57901">
              <w:rPr>
                <w:rFonts w:ascii="Times New Roman" w:hAnsi="Times New Roman" w:cs="Times New Roman"/>
                <w:szCs w:val="22"/>
              </w:rPr>
              <w:t>Fixed deposits 12 months</w:t>
            </w:r>
          </w:p>
        </w:tc>
        <w:tc>
          <w:tcPr>
            <w:tcW w:w="1276" w:type="dxa"/>
            <w:tcBorders>
              <w:bottom w:val="single" w:sz="4" w:space="0" w:color="auto"/>
            </w:tcBorders>
          </w:tcPr>
          <w:p w14:paraId="1A95F7CD" w14:textId="1DC6B7A5" w:rsidR="00201366" w:rsidRPr="00B57901" w:rsidRDefault="001E0D24" w:rsidP="00201366">
            <w:pPr>
              <w:spacing w:after="0" w:line="240" w:lineRule="atLeast"/>
              <w:ind w:left="72" w:right="-25"/>
              <w:jc w:val="center"/>
              <w:rPr>
                <w:rFonts w:ascii="Times New Roman" w:hAnsi="Times New Roman" w:cstheme="minorBidi"/>
                <w:szCs w:val="22"/>
              </w:rPr>
            </w:pPr>
            <w:r w:rsidRPr="00B57901">
              <w:rPr>
                <w:rFonts w:ascii="Times New Roman" w:hAnsi="Times New Roman" w:cstheme="minorBidi"/>
                <w:szCs w:val="22"/>
              </w:rPr>
              <w:t>-</w:t>
            </w:r>
          </w:p>
        </w:tc>
        <w:tc>
          <w:tcPr>
            <w:tcW w:w="264" w:type="dxa"/>
          </w:tcPr>
          <w:p w14:paraId="065038A3" w14:textId="77777777" w:rsidR="00201366" w:rsidRPr="00B57901" w:rsidRDefault="00201366" w:rsidP="00201366">
            <w:pPr>
              <w:tabs>
                <w:tab w:val="decimal" w:pos="885"/>
              </w:tabs>
              <w:spacing w:after="0" w:line="240" w:lineRule="atLeast"/>
              <w:ind w:left="72" w:right="-25"/>
              <w:jc w:val="both"/>
              <w:rPr>
                <w:rFonts w:ascii="Times New Roman" w:hAnsi="Times New Roman" w:cs="Times New Roman"/>
                <w:szCs w:val="22"/>
              </w:rPr>
            </w:pPr>
          </w:p>
        </w:tc>
        <w:tc>
          <w:tcPr>
            <w:tcW w:w="1429" w:type="dxa"/>
            <w:tcBorders>
              <w:bottom w:val="single" w:sz="4" w:space="0" w:color="auto"/>
            </w:tcBorders>
          </w:tcPr>
          <w:p w14:paraId="4E996B6D" w14:textId="54AD2F45" w:rsidR="00201366" w:rsidRPr="00B57901" w:rsidRDefault="00201366" w:rsidP="00201366">
            <w:pPr>
              <w:tabs>
                <w:tab w:val="decimal" w:pos="1045"/>
              </w:tabs>
              <w:spacing w:after="0" w:line="240" w:lineRule="atLeast"/>
              <w:ind w:left="72" w:right="-25"/>
              <w:jc w:val="both"/>
              <w:rPr>
                <w:rFonts w:ascii="Times New Roman" w:hAnsi="Times New Roman" w:cs="Times New Roman"/>
                <w:szCs w:val="22"/>
              </w:rPr>
            </w:pPr>
            <w:r w:rsidRPr="00B57901">
              <w:rPr>
                <w:rFonts w:ascii="Times New Roman" w:hAnsi="Times New Roman" w:cs="Times New Roman"/>
                <w:szCs w:val="22"/>
              </w:rPr>
              <w:t>8,909</w:t>
            </w:r>
          </w:p>
        </w:tc>
        <w:tc>
          <w:tcPr>
            <w:tcW w:w="264" w:type="dxa"/>
          </w:tcPr>
          <w:p w14:paraId="6EBB26DC" w14:textId="77777777" w:rsidR="00201366" w:rsidRPr="00B57901" w:rsidRDefault="00201366" w:rsidP="00201366">
            <w:pPr>
              <w:tabs>
                <w:tab w:val="decimal" w:pos="885"/>
              </w:tabs>
              <w:spacing w:after="0" w:line="240" w:lineRule="atLeast"/>
              <w:ind w:left="72" w:right="-25"/>
              <w:jc w:val="both"/>
              <w:rPr>
                <w:rFonts w:ascii="Times New Roman" w:hAnsi="Times New Roman" w:cs="Times New Roman"/>
                <w:szCs w:val="22"/>
              </w:rPr>
            </w:pPr>
          </w:p>
        </w:tc>
        <w:tc>
          <w:tcPr>
            <w:tcW w:w="1161" w:type="dxa"/>
            <w:tcBorders>
              <w:bottom w:val="single" w:sz="4" w:space="0" w:color="auto"/>
            </w:tcBorders>
          </w:tcPr>
          <w:p w14:paraId="1CCEC634" w14:textId="7C1FFE08" w:rsidR="00201366" w:rsidRPr="00B57901" w:rsidRDefault="001E0D24" w:rsidP="00201366">
            <w:pPr>
              <w:spacing w:after="0" w:line="240" w:lineRule="atLeast"/>
              <w:ind w:left="72" w:right="-25"/>
              <w:jc w:val="center"/>
              <w:rPr>
                <w:rFonts w:ascii="Times New Roman" w:hAnsi="Times New Roman" w:cstheme="minorBidi"/>
                <w:szCs w:val="22"/>
              </w:rPr>
            </w:pPr>
            <w:r w:rsidRPr="00B57901">
              <w:rPr>
                <w:rFonts w:ascii="Times New Roman" w:hAnsi="Times New Roman" w:cstheme="minorBidi"/>
                <w:szCs w:val="22"/>
              </w:rPr>
              <w:t>-</w:t>
            </w:r>
          </w:p>
        </w:tc>
        <w:tc>
          <w:tcPr>
            <w:tcW w:w="255" w:type="dxa"/>
          </w:tcPr>
          <w:p w14:paraId="43966B2B" w14:textId="77777777" w:rsidR="00201366" w:rsidRPr="00B57901" w:rsidRDefault="00201366" w:rsidP="00201366">
            <w:pPr>
              <w:tabs>
                <w:tab w:val="decimal" w:pos="885"/>
              </w:tabs>
              <w:spacing w:after="0" w:line="240" w:lineRule="atLeast"/>
              <w:ind w:left="72" w:right="-25"/>
              <w:jc w:val="both"/>
              <w:rPr>
                <w:rFonts w:ascii="Times New Roman" w:hAnsi="Times New Roman" w:cs="Times New Roman"/>
                <w:szCs w:val="22"/>
              </w:rPr>
            </w:pPr>
          </w:p>
        </w:tc>
        <w:tc>
          <w:tcPr>
            <w:tcW w:w="1446" w:type="dxa"/>
            <w:tcBorders>
              <w:bottom w:val="single" w:sz="4" w:space="0" w:color="auto"/>
            </w:tcBorders>
          </w:tcPr>
          <w:p w14:paraId="7C9A25E3" w14:textId="204115DD" w:rsidR="00201366" w:rsidRPr="00B57901" w:rsidRDefault="00201366" w:rsidP="003D284F">
            <w:pPr>
              <w:spacing w:after="0" w:line="240" w:lineRule="atLeast"/>
              <w:ind w:left="72" w:right="-25"/>
              <w:jc w:val="center"/>
              <w:rPr>
                <w:rFonts w:ascii="Times New Roman" w:hAnsi="Times New Roman" w:cstheme="minorBidi"/>
                <w:szCs w:val="22"/>
              </w:rPr>
            </w:pPr>
            <w:r w:rsidRPr="00B57901">
              <w:rPr>
                <w:rFonts w:ascii="Times New Roman" w:hAnsi="Times New Roman" w:cstheme="minorBidi"/>
                <w:szCs w:val="22"/>
              </w:rPr>
              <w:t>-</w:t>
            </w:r>
          </w:p>
        </w:tc>
      </w:tr>
      <w:tr w:rsidR="00201366" w:rsidRPr="00B57901" w14:paraId="6097162C" w14:textId="77777777" w:rsidTr="00712960">
        <w:tc>
          <w:tcPr>
            <w:tcW w:w="3634" w:type="dxa"/>
          </w:tcPr>
          <w:p w14:paraId="4007F751" w14:textId="77777777" w:rsidR="00201366" w:rsidRPr="00B57901" w:rsidRDefault="00201366" w:rsidP="00201366">
            <w:pPr>
              <w:spacing w:after="0" w:line="240" w:lineRule="atLeast"/>
              <w:ind w:left="549" w:right="-25"/>
              <w:jc w:val="both"/>
              <w:rPr>
                <w:rFonts w:ascii="Times New Roman" w:hAnsi="Times New Roman" w:cs="Times New Roman"/>
                <w:szCs w:val="22"/>
              </w:rPr>
            </w:pPr>
          </w:p>
        </w:tc>
        <w:tc>
          <w:tcPr>
            <w:tcW w:w="1276" w:type="dxa"/>
            <w:tcBorders>
              <w:top w:val="single" w:sz="4" w:space="0" w:color="auto"/>
            </w:tcBorders>
          </w:tcPr>
          <w:p w14:paraId="0CA7BFFC" w14:textId="77777777" w:rsidR="00201366" w:rsidRPr="00B57901" w:rsidRDefault="00201366" w:rsidP="00201366">
            <w:pPr>
              <w:tabs>
                <w:tab w:val="decimal" w:pos="1045"/>
              </w:tabs>
              <w:spacing w:after="0" w:line="240" w:lineRule="atLeast"/>
              <w:ind w:left="72" w:right="-25"/>
              <w:jc w:val="both"/>
              <w:rPr>
                <w:rFonts w:ascii="Times New Roman" w:hAnsi="Times New Roman" w:cs="Times New Roman"/>
                <w:szCs w:val="22"/>
              </w:rPr>
            </w:pPr>
          </w:p>
        </w:tc>
        <w:tc>
          <w:tcPr>
            <w:tcW w:w="264" w:type="dxa"/>
          </w:tcPr>
          <w:p w14:paraId="1A7CED0F" w14:textId="77777777" w:rsidR="00201366" w:rsidRPr="00B57901" w:rsidRDefault="00201366" w:rsidP="00201366">
            <w:pPr>
              <w:tabs>
                <w:tab w:val="decimal" w:pos="885"/>
              </w:tabs>
              <w:spacing w:after="0" w:line="240" w:lineRule="atLeast"/>
              <w:ind w:left="72" w:right="-25"/>
              <w:jc w:val="both"/>
              <w:rPr>
                <w:rFonts w:ascii="Times New Roman" w:hAnsi="Times New Roman" w:cs="Times New Roman"/>
                <w:szCs w:val="22"/>
              </w:rPr>
            </w:pPr>
          </w:p>
        </w:tc>
        <w:tc>
          <w:tcPr>
            <w:tcW w:w="1429" w:type="dxa"/>
            <w:tcBorders>
              <w:top w:val="single" w:sz="4" w:space="0" w:color="auto"/>
            </w:tcBorders>
          </w:tcPr>
          <w:p w14:paraId="459F0901" w14:textId="77777777" w:rsidR="00201366" w:rsidRPr="00B57901" w:rsidRDefault="00201366" w:rsidP="00201366">
            <w:pPr>
              <w:tabs>
                <w:tab w:val="decimal" w:pos="1045"/>
              </w:tabs>
              <w:spacing w:after="0" w:line="240" w:lineRule="atLeast"/>
              <w:ind w:left="72" w:right="-25"/>
              <w:jc w:val="both"/>
              <w:rPr>
                <w:rFonts w:ascii="Times New Roman" w:hAnsi="Times New Roman" w:cs="Times New Roman"/>
                <w:szCs w:val="22"/>
              </w:rPr>
            </w:pPr>
          </w:p>
        </w:tc>
        <w:tc>
          <w:tcPr>
            <w:tcW w:w="264" w:type="dxa"/>
          </w:tcPr>
          <w:p w14:paraId="012939D1" w14:textId="77777777" w:rsidR="00201366" w:rsidRPr="00B57901" w:rsidRDefault="00201366" w:rsidP="00201366">
            <w:pPr>
              <w:tabs>
                <w:tab w:val="decimal" w:pos="885"/>
              </w:tabs>
              <w:spacing w:after="0" w:line="240" w:lineRule="atLeast"/>
              <w:ind w:left="72" w:right="-25"/>
              <w:jc w:val="both"/>
              <w:rPr>
                <w:rFonts w:ascii="Times New Roman" w:hAnsi="Times New Roman" w:cs="Times New Roman"/>
                <w:szCs w:val="22"/>
              </w:rPr>
            </w:pPr>
          </w:p>
        </w:tc>
        <w:tc>
          <w:tcPr>
            <w:tcW w:w="1161" w:type="dxa"/>
            <w:tcBorders>
              <w:top w:val="single" w:sz="4" w:space="0" w:color="auto"/>
            </w:tcBorders>
          </w:tcPr>
          <w:p w14:paraId="259BC139" w14:textId="77777777" w:rsidR="00201366" w:rsidRPr="00B57901" w:rsidRDefault="00201366" w:rsidP="00201366">
            <w:pPr>
              <w:spacing w:after="0" w:line="240" w:lineRule="atLeast"/>
              <w:ind w:left="72" w:right="-25"/>
              <w:jc w:val="center"/>
              <w:rPr>
                <w:rFonts w:ascii="Times New Roman" w:hAnsi="Times New Roman" w:cs="Times New Roman"/>
                <w:szCs w:val="22"/>
              </w:rPr>
            </w:pPr>
          </w:p>
        </w:tc>
        <w:tc>
          <w:tcPr>
            <w:tcW w:w="255" w:type="dxa"/>
          </w:tcPr>
          <w:p w14:paraId="63506752" w14:textId="77777777" w:rsidR="00201366" w:rsidRPr="00B57901" w:rsidRDefault="00201366" w:rsidP="00201366">
            <w:pPr>
              <w:tabs>
                <w:tab w:val="decimal" w:pos="885"/>
              </w:tabs>
              <w:spacing w:after="0" w:line="240" w:lineRule="atLeast"/>
              <w:ind w:left="72" w:right="-25"/>
              <w:jc w:val="both"/>
              <w:rPr>
                <w:rFonts w:ascii="Times New Roman" w:hAnsi="Times New Roman" w:cs="Times New Roman"/>
                <w:szCs w:val="22"/>
              </w:rPr>
            </w:pPr>
          </w:p>
        </w:tc>
        <w:tc>
          <w:tcPr>
            <w:tcW w:w="1446" w:type="dxa"/>
            <w:tcBorders>
              <w:top w:val="single" w:sz="4" w:space="0" w:color="auto"/>
            </w:tcBorders>
          </w:tcPr>
          <w:p w14:paraId="1E98A24D" w14:textId="77777777" w:rsidR="00201366" w:rsidRPr="00B57901" w:rsidRDefault="00201366" w:rsidP="00201366">
            <w:pPr>
              <w:spacing w:after="0" w:line="240" w:lineRule="atLeast"/>
              <w:ind w:left="72" w:right="-25"/>
              <w:jc w:val="center"/>
              <w:rPr>
                <w:rFonts w:ascii="Times New Roman" w:hAnsi="Times New Roman" w:cs="Times New Roman"/>
                <w:szCs w:val="22"/>
              </w:rPr>
            </w:pPr>
          </w:p>
        </w:tc>
      </w:tr>
      <w:tr w:rsidR="00201366" w:rsidRPr="00B57901" w14:paraId="554F318A" w14:textId="77777777" w:rsidTr="00D87388">
        <w:tc>
          <w:tcPr>
            <w:tcW w:w="3634" w:type="dxa"/>
          </w:tcPr>
          <w:p w14:paraId="4E3209A8" w14:textId="77777777" w:rsidR="00201366" w:rsidRPr="00B57901" w:rsidRDefault="00201366" w:rsidP="00201366">
            <w:pPr>
              <w:spacing w:after="0" w:line="240" w:lineRule="atLeast"/>
              <w:ind w:left="549" w:right="-246"/>
              <w:jc w:val="both"/>
              <w:rPr>
                <w:rFonts w:ascii="Times New Roman" w:hAnsi="Times New Roman" w:cs="Times New Roman"/>
                <w:b/>
                <w:bCs/>
                <w:szCs w:val="22"/>
                <w:cs/>
              </w:rPr>
            </w:pPr>
            <w:r w:rsidRPr="00B57901">
              <w:rPr>
                <w:rFonts w:ascii="Times New Roman" w:hAnsi="Times New Roman" w:cs="Times New Roman"/>
                <w:b/>
                <w:bCs/>
                <w:szCs w:val="22"/>
              </w:rPr>
              <w:t xml:space="preserve">Other non </w:t>
            </w:r>
            <w:r w:rsidRPr="00B57901">
              <w:rPr>
                <w:rFonts w:ascii="Times New Roman" w:hAnsi="Times New Roman" w:cs="Times New Roman"/>
                <w:b/>
                <w:bCs/>
                <w:szCs w:val="22"/>
                <w:cs/>
              </w:rPr>
              <w:t>–</w:t>
            </w:r>
            <w:r w:rsidRPr="00B57901">
              <w:rPr>
                <w:rFonts w:ascii="Times New Roman" w:hAnsi="Times New Roman" w:cs="Times New Roman"/>
                <w:b/>
                <w:bCs/>
                <w:szCs w:val="22"/>
              </w:rPr>
              <w:t xml:space="preserve">current financial </w:t>
            </w:r>
          </w:p>
        </w:tc>
        <w:tc>
          <w:tcPr>
            <w:tcW w:w="1276" w:type="dxa"/>
          </w:tcPr>
          <w:p w14:paraId="70A94054" w14:textId="77777777" w:rsidR="00201366" w:rsidRPr="00B57901" w:rsidRDefault="00201366" w:rsidP="00201366">
            <w:pPr>
              <w:tabs>
                <w:tab w:val="decimal" w:pos="885"/>
                <w:tab w:val="decimal" w:pos="1045"/>
              </w:tabs>
              <w:spacing w:after="0" w:line="240" w:lineRule="atLeast"/>
              <w:ind w:left="72" w:right="-25"/>
              <w:jc w:val="both"/>
              <w:rPr>
                <w:rFonts w:ascii="Times New Roman" w:hAnsi="Times New Roman" w:cs="Times New Roman"/>
                <w:szCs w:val="22"/>
              </w:rPr>
            </w:pPr>
          </w:p>
        </w:tc>
        <w:tc>
          <w:tcPr>
            <w:tcW w:w="264" w:type="dxa"/>
          </w:tcPr>
          <w:p w14:paraId="2815CF9A" w14:textId="77777777" w:rsidR="00201366" w:rsidRPr="00B57901" w:rsidRDefault="00201366" w:rsidP="00201366">
            <w:pPr>
              <w:tabs>
                <w:tab w:val="decimal" w:pos="885"/>
              </w:tabs>
              <w:spacing w:after="0" w:line="240" w:lineRule="atLeast"/>
              <w:ind w:left="72" w:right="-25"/>
              <w:jc w:val="both"/>
              <w:rPr>
                <w:rFonts w:ascii="Times New Roman" w:hAnsi="Times New Roman" w:cs="Times New Roman"/>
                <w:szCs w:val="22"/>
              </w:rPr>
            </w:pPr>
          </w:p>
        </w:tc>
        <w:tc>
          <w:tcPr>
            <w:tcW w:w="1429" w:type="dxa"/>
          </w:tcPr>
          <w:p w14:paraId="67CA0ECD" w14:textId="77777777" w:rsidR="00201366" w:rsidRPr="00B57901" w:rsidRDefault="00201366" w:rsidP="00201366">
            <w:pPr>
              <w:tabs>
                <w:tab w:val="decimal" w:pos="885"/>
                <w:tab w:val="decimal" w:pos="1045"/>
              </w:tabs>
              <w:spacing w:after="0" w:line="240" w:lineRule="atLeast"/>
              <w:ind w:left="72" w:right="-25"/>
              <w:jc w:val="both"/>
              <w:rPr>
                <w:rFonts w:ascii="Times New Roman" w:hAnsi="Times New Roman" w:cs="Times New Roman"/>
                <w:szCs w:val="22"/>
              </w:rPr>
            </w:pPr>
          </w:p>
        </w:tc>
        <w:tc>
          <w:tcPr>
            <w:tcW w:w="264" w:type="dxa"/>
          </w:tcPr>
          <w:p w14:paraId="4DA6AFBB" w14:textId="77777777" w:rsidR="00201366" w:rsidRPr="00B57901" w:rsidRDefault="00201366" w:rsidP="00201366">
            <w:pPr>
              <w:tabs>
                <w:tab w:val="decimal" w:pos="885"/>
              </w:tabs>
              <w:spacing w:after="0" w:line="240" w:lineRule="atLeast"/>
              <w:ind w:left="72" w:right="-25"/>
              <w:jc w:val="both"/>
              <w:rPr>
                <w:rFonts w:ascii="Times New Roman" w:hAnsi="Times New Roman" w:cs="Times New Roman"/>
                <w:szCs w:val="22"/>
              </w:rPr>
            </w:pPr>
          </w:p>
        </w:tc>
        <w:tc>
          <w:tcPr>
            <w:tcW w:w="1161" w:type="dxa"/>
          </w:tcPr>
          <w:p w14:paraId="0EB069EF" w14:textId="77777777" w:rsidR="00201366" w:rsidRPr="00B57901" w:rsidRDefault="00201366" w:rsidP="00201366">
            <w:pPr>
              <w:spacing w:after="0" w:line="240" w:lineRule="atLeast"/>
              <w:ind w:left="72" w:right="-25"/>
              <w:jc w:val="center"/>
              <w:rPr>
                <w:rFonts w:ascii="Times New Roman" w:hAnsi="Times New Roman" w:cs="Times New Roman"/>
                <w:szCs w:val="22"/>
              </w:rPr>
            </w:pPr>
          </w:p>
        </w:tc>
        <w:tc>
          <w:tcPr>
            <w:tcW w:w="255" w:type="dxa"/>
          </w:tcPr>
          <w:p w14:paraId="20DCB6DD" w14:textId="77777777" w:rsidR="00201366" w:rsidRPr="00B57901" w:rsidRDefault="00201366" w:rsidP="00201366">
            <w:pPr>
              <w:tabs>
                <w:tab w:val="decimal" w:pos="885"/>
              </w:tabs>
              <w:spacing w:after="0" w:line="240" w:lineRule="atLeast"/>
              <w:ind w:left="72" w:right="-25"/>
              <w:jc w:val="both"/>
              <w:rPr>
                <w:rFonts w:ascii="Times New Roman" w:hAnsi="Times New Roman" w:cs="Times New Roman"/>
                <w:szCs w:val="22"/>
              </w:rPr>
            </w:pPr>
          </w:p>
        </w:tc>
        <w:tc>
          <w:tcPr>
            <w:tcW w:w="1446" w:type="dxa"/>
          </w:tcPr>
          <w:p w14:paraId="4E60093C" w14:textId="77777777" w:rsidR="00201366" w:rsidRPr="00B57901" w:rsidRDefault="00201366" w:rsidP="00201366">
            <w:pPr>
              <w:spacing w:after="0" w:line="240" w:lineRule="atLeast"/>
              <w:ind w:left="72" w:right="-25"/>
              <w:jc w:val="center"/>
              <w:rPr>
                <w:rFonts w:ascii="Times New Roman" w:hAnsi="Times New Roman" w:cs="Times New Roman"/>
                <w:szCs w:val="22"/>
              </w:rPr>
            </w:pPr>
          </w:p>
        </w:tc>
      </w:tr>
      <w:tr w:rsidR="00201366" w:rsidRPr="00B57901" w14:paraId="4B2BB207" w14:textId="77777777" w:rsidTr="000B687B">
        <w:tc>
          <w:tcPr>
            <w:tcW w:w="3634" w:type="dxa"/>
          </w:tcPr>
          <w:p w14:paraId="5A2C66CE" w14:textId="77777777" w:rsidR="00201366" w:rsidRPr="00B57901" w:rsidRDefault="00201366" w:rsidP="00201366">
            <w:pPr>
              <w:spacing w:after="0" w:line="240" w:lineRule="atLeast"/>
              <w:ind w:left="549" w:right="-246"/>
              <w:jc w:val="both"/>
              <w:rPr>
                <w:rFonts w:ascii="Times New Roman" w:hAnsi="Times New Roman" w:cs="Times New Roman"/>
                <w:b/>
                <w:bCs/>
                <w:szCs w:val="22"/>
              </w:rPr>
            </w:pPr>
            <w:r w:rsidRPr="00B57901">
              <w:rPr>
                <w:rFonts w:ascii="Times New Roman" w:hAnsi="Times New Roman" w:cs="Times New Roman"/>
                <w:b/>
                <w:bCs/>
                <w:szCs w:val="22"/>
              </w:rPr>
              <w:t xml:space="preserve">  assets at FVOCI</w:t>
            </w:r>
          </w:p>
        </w:tc>
        <w:tc>
          <w:tcPr>
            <w:tcW w:w="1276" w:type="dxa"/>
          </w:tcPr>
          <w:p w14:paraId="7470C759" w14:textId="77777777" w:rsidR="00201366" w:rsidRPr="00B57901" w:rsidRDefault="00201366" w:rsidP="00201366">
            <w:pPr>
              <w:tabs>
                <w:tab w:val="decimal" w:pos="885"/>
                <w:tab w:val="decimal" w:pos="1045"/>
              </w:tabs>
              <w:spacing w:after="0" w:line="240" w:lineRule="atLeast"/>
              <w:ind w:left="72" w:right="-25"/>
              <w:jc w:val="both"/>
              <w:rPr>
                <w:rFonts w:ascii="Times New Roman" w:hAnsi="Times New Roman" w:cs="Times New Roman"/>
                <w:szCs w:val="22"/>
              </w:rPr>
            </w:pPr>
          </w:p>
        </w:tc>
        <w:tc>
          <w:tcPr>
            <w:tcW w:w="264" w:type="dxa"/>
          </w:tcPr>
          <w:p w14:paraId="259C8B5C" w14:textId="77777777" w:rsidR="00201366" w:rsidRPr="00B57901" w:rsidRDefault="00201366" w:rsidP="00201366">
            <w:pPr>
              <w:tabs>
                <w:tab w:val="decimal" w:pos="885"/>
              </w:tabs>
              <w:spacing w:after="0" w:line="240" w:lineRule="atLeast"/>
              <w:ind w:left="72" w:right="-25"/>
              <w:jc w:val="both"/>
              <w:rPr>
                <w:rFonts w:ascii="Times New Roman" w:hAnsi="Times New Roman" w:cs="Times New Roman"/>
                <w:szCs w:val="22"/>
              </w:rPr>
            </w:pPr>
          </w:p>
        </w:tc>
        <w:tc>
          <w:tcPr>
            <w:tcW w:w="1429" w:type="dxa"/>
          </w:tcPr>
          <w:p w14:paraId="019AFCCD" w14:textId="77777777" w:rsidR="00201366" w:rsidRPr="00B57901" w:rsidRDefault="00201366" w:rsidP="00201366">
            <w:pPr>
              <w:tabs>
                <w:tab w:val="decimal" w:pos="885"/>
                <w:tab w:val="decimal" w:pos="1045"/>
              </w:tabs>
              <w:spacing w:after="0" w:line="240" w:lineRule="atLeast"/>
              <w:ind w:left="72" w:right="-25"/>
              <w:jc w:val="both"/>
              <w:rPr>
                <w:rFonts w:ascii="Times New Roman" w:hAnsi="Times New Roman" w:cs="Times New Roman"/>
                <w:szCs w:val="22"/>
              </w:rPr>
            </w:pPr>
          </w:p>
        </w:tc>
        <w:tc>
          <w:tcPr>
            <w:tcW w:w="264" w:type="dxa"/>
          </w:tcPr>
          <w:p w14:paraId="31E0F6AD" w14:textId="77777777" w:rsidR="00201366" w:rsidRPr="00B57901" w:rsidRDefault="00201366" w:rsidP="00201366">
            <w:pPr>
              <w:tabs>
                <w:tab w:val="decimal" w:pos="885"/>
              </w:tabs>
              <w:spacing w:after="0" w:line="240" w:lineRule="atLeast"/>
              <w:ind w:left="72" w:right="-25"/>
              <w:jc w:val="both"/>
              <w:rPr>
                <w:rFonts w:ascii="Times New Roman" w:hAnsi="Times New Roman" w:cs="Times New Roman"/>
                <w:szCs w:val="22"/>
              </w:rPr>
            </w:pPr>
          </w:p>
        </w:tc>
        <w:tc>
          <w:tcPr>
            <w:tcW w:w="1161" w:type="dxa"/>
          </w:tcPr>
          <w:p w14:paraId="1E641927" w14:textId="77777777" w:rsidR="00201366" w:rsidRPr="00B57901" w:rsidRDefault="00201366" w:rsidP="00201366">
            <w:pPr>
              <w:spacing w:after="0" w:line="240" w:lineRule="atLeast"/>
              <w:ind w:left="72" w:right="-25"/>
              <w:jc w:val="center"/>
              <w:rPr>
                <w:rFonts w:ascii="Times New Roman" w:hAnsi="Times New Roman" w:cs="Times New Roman"/>
                <w:szCs w:val="22"/>
              </w:rPr>
            </w:pPr>
          </w:p>
        </w:tc>
        <w:tc>
          <w:tcPr>
            <w:tcW w:w="255" w:type="dxa"/>
          </w:tcPr>
          <w:p w14:paraId="0125A508" w14:textId="77777777" w:rsidR="00201366" w:rsidRPr="00B57901" w:rsidRDefault="00201366" w:rsidP="00201366">
            <w:pPr>
              <w:tabs>
                <w:tab w:val="decimal" w:pos="885"/>
              </w:tabs>
              <w:spacing w:after="0" w:line="240" w:lineRule="atLeast"/>
              <w:ind w:left="72" w:right="-25"/>
              <w:jc w:val="both"/>
              <w:rPr>
                <w:rFonts w:ascii="Times New Roman" w:hAnsi="Times New Roman" w:cs="Times New Roman"/>
                <w:szCs w:val="22"/>
              </w:rPr>
            </w:pPr>
          </w:p>
        </w:tc>
        <w:tc>
          <w:tcPr>
            <w:tcW w:w="1446" w:type="dxa"/>
          </w:tcPr>
          <w:p w14:paraId="1C38D40D" w14:textId="77777777" w:rsidR="00201366" w:rsidRPr="00B57901" w:rsidRDefault="00201366" w:rsidP="00201366">
            <w:pPr>
              <w:spacing w:after="0" w:line="240" w:lineRule="atLeast"/>
              <w:ind w:left="72" w:right="-25"/>
              <w:jc w:val="center"/>
              <w:rPr>
                <w:rFonts w:ascii="Times New Roman" w:hAnsi="Times New Roman" w:cs="Times New Roman"/>
                <w:szCs w:val="22"/>
              </w:rPr>
            </w:pPr>
          </w:p>
        </w:tc>
      </w:tr>
      <w:tr w:rsidR="00201366" w:rsidRPr="00B57901" w14:paraId="1FDC794D" w14:textId="77777777" w:rsidTr="000B687B">
        <w:tc>
          <w:tcPr>
            <w:tcW w:w="3634" w:type="dxa"/>
          </w:tcPr>
          <w:p w14:paraId="6659A62F" w14:textId="77777777" w:rsidR="00201366" w:rsidRPr="00B57901" w:rsidRDefault="00201366" w:rsidP="00201366">
            <w:pPr>
              <w:spacing w:after="0" w:line="240" w:lineRule="atLeast"/>
              <w:ind w:left="549" w:right="-25"/>
              <w:jc w:val="both"/>
              <w:rPr>
                <w:rFonts w:ascii="Times New Roman" w:hAnsi="Times New Roman" w:cs="Times New Roman"/>
                <w:b/>
                <w:bCs/>
                <w:i/>
                <w:iCs/>
                <w:szCs w:val="22"/>
              </w:rPr>
            </w:pPr>
            <w:r w:rsidRPr="00B57901">
              <w:rPr>
                <w:rFonts w:ascii="Times New Roman" w:hAnsi="Times New Roman" w:cs="Times New Roman"/>
                <w:b/>
                <w:bCs/>
                <w:i/>
                <w:iCs/>
                <w:szCs w:val="22"/>
              </w:rPr>
              <w:t>Equity investment</w:t>
            </w:r>
          </w:p>
        </w:tc>
        <w:tc>
          <w:tcPr>
            <w:tcW w:w="1276" w:type="dxa"/>
          </w:tcPr>
          <w:p w14:paraId="18494BA4" w14:textId="77777777" w:rsidR="00201366" w:rsidRPr="00B57901" w:rsidRDefault="00201366" w:rsidP="00201366">
            <w:pPr>
              <w:tabs>
                <w:tab w:val="decimal" w:pos="885"/>
                <w:tab w:val="decimal" w:pos="1045"/>
              </w:tabs>
              <w:spacing w:after="0" w:line="240" w:lineRule="atLeast"/>
              <w:ind w:left="72" w:right="-25"/>
              <w:jc w:val="both"/>
              <w:rPr>
                <w:rFonts w:ascii="Times New Roman" w:hAnsi="Times New Roman" w:cs="Times New Roman"/>
                <w:szCs w:val="22"/>
              </w:rPr>
            </w:pPr>
          </w:p>
        </w:tc>
        <w:tc>
          <w:tcPr>
            <w:tcW w:w="264" w:type="dxa"/>
          </w:tcPr>
          <w:p w14:paraId="4EE7A200" w14:textId="77777777" w:rsidR="00201366" w:rsidRPr="00B57901" w:rsidRDefault="00201366" w:rsidP="00201366">
            <w:pPr>
              <w:tabs>
                <w:tab w:val="decimal" w:pos="885"/>
              </w:tabs>
              <w:spacing w:after="0" w:line="240" w:lineRule="atLeast"/>
              <w:ind w:left="72" w:right="-25"/>
              <w:jc w:val="both"/>
              <w:rPr>
                <w:rFonts w:ascii="Times New Roman" w:hAnsi="Times New Roman" w:cs="Times New Roman"/>
                <w:szCs w:val="22"/>
              </w:rPr>
            </w:pPr>
          </w:p>
        </w:tc>
        <w:tc>
          <w:tcPr>
            <w:tcW w:w="1429" w:type="dxa"/>
          </w:tcPr>
          <w:p w14:paraId="273EC885" w14:textId="77777777" w:rsidR="00201366" w:rsidRPr="00B57901" w:rsidRDefault="00201366" w:rsidP="00201366">
            <w:pPr>
              <w:tabs>
                <w:tab w:val="decimal" w:pos="885"/>
                <w:tab w:val="decimal" w:pos="1045"/>
              </w:tabs>
              <w:spacing w:after="0" w:line="240" w:lineRule="atLeast"/>
              <w:ind w:left="72" w:right="-25"/>
              <w:jc w:val="both"/>
              <w:rPr>
                <w:rFonts w:ascii="Times New Roman" w:hAnsi="Times New Roman" w:cs="Times New Roman"/>
                <w:szCs w:val="22"/>
              </w:rPr>
            </w:pPr>
          </w:p>
        </w:tc>
        <w:tc>
          <w:tcPr>
            <w:tcW w:w="264" w:type="dxa"/>
          </w:tcPr>
          <w:p w14:paraId="2E9F6D16" w14:textId="77777777" w:rsidR="00201366" w:rsidRPr="00B57901" w:rsidRDefault="00201366" w:rsidP="00201366">
            <w:pPr>
              <w:tabs>
                <w:tab w:val="decimal" w:pos="885"/>
              </w:tabs>
              <w:spacing w:after="0" w:line="240" w:lineRule="atLeast"/>
              <w:ind w:left="72" w:right="-25"/>
              <w:jc w:val="both"/>
              <w:rPr>
                <w:rFonts w:ascii="Times New Roman" w:hAnsi="Times New Roman" w:cs="Times New Roman"/>
                <w:szCs w:val="22"/>
              </w:rPr>
            </w:pPr>
          </w:p>
        </w:tc>
        <w:tc>
          <w:tcPr>
            <w:tcW w:w="1161" w:type="dxa"/>
          </w:tcPr>
          <w:p w14:paraId="3528A582" w14:textId="77777777" w:rsidR="00201366" w:rsidRPr="00B57901" w:rsidRDefault="00201366" w:rsidP="00201366">
            <w:pPr>
              <w:spacing w:after="0" w:line="240" w:lineRule="atLeast"/>
              <w:ind w:left="72" w:right="-25"/>
              <w:jc w:val="center"/>
              <w:rPr>
                <w:rFonts w:ascii="Times New Roman" w:hAnsi="Times New Roman" w:cs="Times New Roman"/>
                <w:szCs w:val="22"/>
              </w:rPr>
            </w:pPr>
          </w:p>
        </w:tc>
        <w:tc>
          <w:tcPr>
            <w:tcW w:w="255" w:type="dxa"/>
          </w:tcPr>
          <w:p w14:paraId="73622EC3" w14:textId="77777777" w:rsidR="00201366" w:rsidRPr="00B57901" w:rsidRDefault="00201366" w:rsidP="00201366">
            <w:pPr>
              <w:tabs>
                <w:tab w:val="decimal" w:pos="885"/>
              </w:tabs>
              <w:spacing w:after="0" w:line="240" w:lineRule="atLeast"/>
              <w:ind w:left="72" w:right="-25"/>
              <w:jc w:val="both"/>
              <w:rPr>
                <w:rFonts w:ascii="Times New Roman" w:hAnsi="Times New Roman" w:cs="Times New Roman"/>
                <w:szCs w:val="22"/>
              </w:rPr>
            </w:pPr>
          </w:p>
        </w:tc>
        <w:tc>
          <w:tcPr>
            <w:tcW w:w="1446" w:type="dxa"/>
          </w:tcPr>
          <w:p w14:paraId="18A8D412" w14:textId="77777777" w:rsidR="00201366" w:rsidRPr="00B57901" w:rsidRDefault="00201366" w:rsidP="00201366">
            <w:pPr>
              <w:spacing w:after="0" w:line="240" w:lineRule="atLeast"/>
              <w:ind w:left="72" w:right="-25"/>
              <w:jc w:val="center"/>
              <w:rPr>
                <w:rFonts w:ascii="Times New Roman" w:hAnsi="Times New Roman" w:cs="Times New Roman"/>
                <w:szCs w:val="22"/>
              </w:rPr>
            </w:pPr>
          </w:p>
        </w:tc>
      </w:tr>
      <w:tr w:rsidR="00201366" w:rsidRPr="00B57901" w14:paraId="1249D382" w14:textId="77777777" w:rsidTr="000B687B">
        <w:tc>
          <w:tcPr>
            <w:tcW w:w="3634" w:type="dxa"/>
          </w:tcPr>
          <w:p w14:paraId="682652BE" w14:textId="77777777" w:rsidR="00201366" w:rsidRPr="00B57901" w:rsidRDefault="00201366" w:rsidP="00201366">
            <w:pPr>
              <w:spacing w:after="0" w:line="240" w:lineRule="atLeast"/>
              <w:ind w:left="549" w:right="-25"/>
              <w:jc w:val="both"/>
              <w:rPr>
                <w:rFonts w:ascii="Times New Roman" w:hAnsi="Times New Roman" w:cs="Times New Roman"/>
                <w:szCs w:val="22"/>
              </w:rPr>
            </w:pPr>
            <w:r w:rsidRPr="00B57901">
              <w:rPr>
                <w:rFonts w:ascii="Times New Roman" w:hAnsi="Times New Roman" w:cs="Times New Roman"/>
                <w:szCs w:val="22"/>
              </w:rPr>
              <w:t>Oriental Residence Bangkok</w:t>
            </w:r>
          </w:p>
        </w:tc>
        <w:tc>
          <w:tcPr>
            <w:tcW w:w="1276" w:type="dxa"/>
          </w:tcPr>
          <w:p w14:paraId="21411FB6" w14:textId="77777777" w:rsidR="00201366" w:rsidRPr="00B57901" w:rsidRDefault="00201366" w:rsidP="00201366">
            <w:pPr>
              <w:tabs>
                <w:tab w:val="decimal" w:pos="885"/>
                <w:tab w:val="decimal" w:pos="1045"/>
              </w:tabs>
              <w:spacing w:after="0" w:line="240" w:lineRule="atLeast"/>
              <w:ind w:left="72" w:right="-25"/>
              <w:jc w:val="both"/>
              <w:rPr>
                <w:rFonts w:ascii="Times New Roman" w:hAnsi="Times New Roman" w:cs="Times New Roman"/>
                <w:szCs w:val="22"/>
              </w:rPr>
            </w:pPr>
          </w:p>
        </w:tc>
        <w:tc>
          <w:tcPr>
            <w:tcW w:w="264" w:type="dxa"/>
          </w:tcPr>
          <w:p w14:paraId="5A6A570B" w14:textId="77777777" w:rsidR="00201366" w:rsidRPr="00B57901" w:rsidRDefault="00201366" w:rsidP="00201366">
            <w:pPr>
              <w:tabs>
                <w:tab w:val="decimal" w:pos="885"/>
              </w:tabs>
              <w:spacing w:after="0" w:line="240" w:lineRule="atLeast"/>
              <w:ind w:left="72" w:right="-25"/>
              <w:jc w:val="both"/>
              <w:rPr>
                <w:rFonts w:ascii="Times New Roman" w:hAnsi="Times New Roman" w:cs="Times New Roman"/>
                <w:szCs w:val="22"/>
              </w:rPr>
            </w:pPr>
          </w:p>
        </w:tc>
        <w:tc>
          <w:tcPr>
            <w:tcW w:w="1429" w:type="dxa"/>
          </w:tcPr>
          <w:p w14:paraId="3C9A173D" w14:textId="77777777" w:rsidR="00201366" w:rsidRPr="00B57901" w:rsidRDefault="00201366" w:rsidP="00201366">
            <w:pPr>
              <w:tabs>
                <w:tab w:val="decimal" w:pos="885"/>
                <w:tab w:val="decimal" w:pos="1045"/>
              </w:tabs>
              <w:spacing w:after="0" w:line="240" w:lineRule="atLeast"/>
              <w:ind w:left="72" w:right="-25"/>
              <w:jc w:val="both"/>
              <w:rPr>
                <w:rFonts w:ascii="Times New Roman" w:hAnsi="Times New Roman" w:cs="Times New Roman"/>
                <w:szCs w:val="22"/>
              </w:rPr>
            </w:pPr>
          </w:p>
        </w:tc>
        <w:tc>
          <w:tcPr>
            <w:tcW w:w="264" w:type="dxa"/>
          </w:tcPr>
          <w:p w14:paraId="7E7A5B9E" w14:textId="77777777" w:rsidR="00201366" w:rsidRPr="00B57901" w:rsidRDefault="00201366" w:rsidP="00201366">
            <w:pPr>
              <w:tabs>
                <w:tab w:val="decimal" w:pos="885"/>
              </w:tabs>
              <w:spacing w:after="0" w:line="240" w:lineRule="atLeast"/>
              <w:ind w:left="72" w:right="-25"/>
              <w:jc w:val="both"/>
              <w:rPr>
                <w:rFonts w:ascii="Times New Roman" w:hAnsi="Times New Roman" w:cs="Times New Roman"/>
                <w:szCs w:val="22"/>
              </w:rPr>
            </w:pPr>
          </w:p>
        </w:tc>
        <w:tc>
          <w:tcPr>
            <w:tcW w:w="1161" w:type="dxa"/>
          </w:tcPr>
          <w:p w14:paraId="3719C225" w14:textId="77777777" w:rsidR="00201366" w:rsidRPr="00B57901" w:rsidRDefault="00201366" w:rsidP="00201366">
            <w:pPr>
              <w:spacing w:after="0" w:line="240" w:lineRule="atLeast"/>
              <w:ind w:left="72" w:right="-25"/>
              <w:jc w:val="center"/>
              <w:rPr>
                <w:rFonts w:ascii="Times New Roman" w:hAnsi="Times New Roman" w:cs="Times New Roman"/>
                <w:szCs w:val="22"/>
              </w:rPr>
            </w:pPr>
          </w:p>
        </w:tc>
        <w:tc>
          <w:tcPr>
            <w:tcW w:w="255" w:type="dxa"/>
          </w:tcPr>
          <w:p w14:paraId="7239E81F" w14:textId="77777777" w:rsidR="00201366" w:rsidRPr="00B57901" w:rsidRDefault="00201366" w:rsidP="00201366">
            <w:pPr>
              <w:tabs>
                <w:tab w:val="decimal" w:pos="885"/>
              </w:tabs>
              <w:spacing w:after="0" w:line="240" w:lineRule="atLeast"/>
              <w:ind w:left="72" w:right="-25"/>
              <w:jc w:val="both"/>
              <w:rPr>
                <w:rFonts w:ascii="Times New Roman" w:hAnsi="Times New Roman" w:cs="Times New Roman"/>
                <w:szCs w:val="22"/>
              </w:rPr>
            </w:pPr>
          </w:p>
        </w:tc>
        <w:tc>
          <w:tcPr>
            <w:tcW w:w="1446" w:type="dxa"/>
          </w:tcPr>
          <w:p w14:paraId="328ACF92" w14:textId="77777777" w:rsidR="00201366" w:rsidRPr="00B57901" w:rsidRDefault="00201366" w:rsidP="00201366">
            <w:pPr>
              <w:spacing w:after="0" w:line="240" w:lineRule="atLeast"/>
              <w:ind w:left="72" w:right="-25"/>
              <w:jc w:val="center"/>
              <w:rPr>
                <w:rFonts w:ascii="Times New Roman" w:hAnsi="Times New Roman" w:cs="Times New Roman"/>
                <w:szCs w:val="22"/>
              </w:rPr>
            </w:pPr>
          </w:p>
        </w:tc>
      </w:tr>
      <w:tr w:rsidR="002B3D9C" w:rsidRPr="00B57901" w14:paraId="743F8CAC" w14:textId="77777777" w:rsidTr="000B687B">
        <w:tc>
          <w:tcPr>
            <w:tcW w:w="3634" w:type="dxa"/>
          </w:tcPr>
          <w:p w14:paraId="3543CFEF" w14:textId="77777777" w:rsidR="002B3D9C" w:rsidRPr="00B57901" w:rsidRDefault="002B3D9C" w:rsidP="002B3D9C">
            <w:pPr>
              <w:spacing w:after="0" w:line="240" w:lineRule="atLeast"/>
              <w:ind w:left="549" w:right="-25"/>
              <w:jc w:val="both"/>
              <w:rPr>
                <w:rFonts w:ascii="Times New Roman" w:hAnsi="Times New Roman" w:cs="Times New Roman"/>
                <w:szCs w:val="22"/>
                <w:cs/>
              </w:rPr>
            </w:pPr>
            <w:r w:rsidRPr="00B57901">
              <w:rPr>
                <w:rFonts w:ascii="Times New Roman" w:hAnsi="Times New Roman" w:cs="Times New Roman"/>
                <w:szCs w:val="22"/>
              </w:rPr>
              <w:t xml:space="preserve">  Co</w:t>
            </w:r>
            <w:r w:rsidRPr="00B57901">
              <w:rPr>
                <w:rFonts w:ascii="Times New Roman" w:hAnsi="Times New Roman" w:cs="Times New Roman"/>
                <w:szCs w:val="22"/>
                <w:cs/>
              </w:rPr>
              <w:t>.</w:t>
            </w:r>
            <w:r w:rsidRPr="00B57901">
              <w:rPr>
                <w:rFonts w:ascii="Times New Roman" w:hAnsi="Times New Roman" w:cs="Times New Roman"/>
                <w:szCs w:val="22"/>
              </w:rPr>
              <w:t>, Ltd</w:t>
            </w:r>
            <w:r w:rsidRPr="00B57901">
              <w:rPr>
                <w:rFonts w:ascii="Times New Roman" w:hAnsi="Times New Roman" w:cs="Times New Roman"/>
                <w:szCs w:val="22"/>
                <w:cs/>
              </w:rPr>
              <w:t>.</w:t>
            </w:r>
          </w:p>
        </w:tc>
        <w:tc>
          <w:tcPr>
            <w:tcW w:w="1276" w:type="dxa"/>
          </w:tcPr>
          <w:p w14:paraId="058CD606" w14:textId="5E0B6EFB" w:rsidR="002B3D9C" w:rsidRPr="00B57901" w:rsidRDefault="002B3D9C" w:rsidP="002B3D9C">
            <w:pPr>
              <w:tabs>
                <w:tab w:val="decimal" w:pos="1045"/>
              </w:tabs>
              <w:spacing w:after="0" w:line="240" w:lineRule="atLeast"/>
              <w:ind w:left="72" w:right="-25"/>
              <w:jc w:val="both"/>
              <w:rPr>
                <w:rFonts w:ascii="Times New Roman" w:hAnsi="Times New Roman" w:cs="Times New Roman"/>
                <w:szCs w:val="22"/>
              </w:rPr>
            </w:pPr>
            <w:r w:rsidRPr="00B57901">
              <w:rPr>
                <w:rFonts w:ascii="Times New Roman" w:hAnsi="Times New Roman" w:cs="Times New Roman"/>
                <w:szCs w:val="22"/>
              </w:rPr>
              <w:t>5,000</w:t>
            </w:r>
          </w:p>
        </w:tc>
        <w:tc>
          <w:tcPr>
            <w:tcW w:w="264" w:type="dxa"/>
          </w:tcPr>
          <w:p w14:paraId="06FB61A0" w14:textId="77777777" w:rsidR="002B3D9C" w:rsidRPr="00B57901" w:rsidRDefault="002B3D9C" w:rsidP="002B3D9C">
            <w:pPr>
              <w:tabs>
                <w:tab w:val="decimal" w:pos="885"/>
              </w:tabs>
              <w:spacing w:after="0" w:line="240" w:lineRule="atLeast"/>
              <w:ind w:left="72" w:right="-25"/>
              <w:jc w:val="both"/>
              <w:rPr>
                <w:rFonts w:ascii="Times New Roman" w:hAnsi="Times New Roman" w:cs="Times New Roman"/>
                <w:szCs w:val="22"/>
              </w:rPr>
            </w:pPr>
          </w:p>
        </w:tc>
        <w:tc>
          <w:tcPr>
            <w:tcW w:w="1429" w:type="dxa"/>
          </w:tcPr>
          <w:p w14:paraId="74DCE880" w14:textId="77777777" w:rsidR="002B3D9C" w:rsidRPr="00B57901" w:rsidRDefault="002B3D9C" w:rsidP="002B3D9C">
            <w:pPr>
              <w:tabs>
                <w:tab w:val="decimal" w:pos="1045"/>
              </w:tabs>
              <w:spacing w:after="0" w:line="240" w:lineRule="atLeast"/>
              <w:ind w:left="72" w:right="-25"/>
              <w:jc w:val="both"/>
              <w:rPr>
                <w:rFonts w:ascii="Times New Roman" w:hAnsi="Times New Roman" w:cs="Times New Roman"/>
                <w:szCs w:val="22"/>
              </w:rPr>
            </w:pPr>
            <w:r w:rsidRPr="00B57901">
              <w:rPr>
                <w:rFonts w:ascii="Times New Roman" w:hAnsi="Times New Roman" w:cs="Times New Roman"/>
                <w:szCs w:val="22"/>
              </w:rPr>
              <w:t>5,000</w:t>
            </w:r>
          </w:p>
        </w:tc>
        <w:tc>
          <w:tcPr>
            <w:tcW w:w="264" w:type="dxa"/>
          </w:tcPr>
          <w:p w14:paraId="59D06B3D" w14:textId="77777777" w:rsidR="002B3D9C" w:rsidRPr="00B57901" w:rsidRDefault="002B3D9C" w:rsidP="002B3D9C">
            <w:pPr>
              <w:tabs>
                <w:tab w:val="decimal" w:pos="1045"/>
              </w:tabs>
              <w:spacing w:after="0" w:line="240" w:lineRule="atLeast"/>
              <w:ind w:left="72" w:right="-25"/>
              <w:jc w:val="both"/>
              <w:rPr>
                <w:rFonts w:ascii="Times New Roman" w:hAnsi="Times New Roman" w:cs="Times New Roman"/>
                <w:szCs w:val="22"/>
              </w:rPr>
            </w:pPr>
          </w:p>
        </w:tc>
        <w:tc>
          <w:tcPr>
            <w:tcW w:w="1161" w:type="dxa"/>
          </w:tcPr>
          <w:p w14:paraId="2BAEDD00" w14:textId="69B81C9E" w:rsidR="002B3D9C" w:rsidRPr="00B57901" w:rsidRDefault="002B3D9C" w:rsidP="002B3D9C">
            <w:pPr>
              <w:tabs>
                <w:tab w:val="decimal" w:pos="907"/>
              </w:tabs>
              <w:spacing w:after="0" w:line="240" w:lineRule="atLeast"/>
              <w:ind w:left="72" w:right="-25"/>
              <w:jc w:val="both"/>
              <w:rPr>
                <w:rFonts w:ascii="Times New Roman" w:hAnsi="Times New Roman" w:cs="Times New Roman"/>
                <w:szCs w:val="22"/>
              </w:rPr>
            </w:pPr>
            <w:r w:rsidRPr="00B57901">
              <w:rPr>
                <w:rFonts w:ascii="Times New Roman" w:hAnsi="Times New Roman" w:cs="Times New Roman"/>
                <w:szCs w:val="22"/>
              </w:rPr>
              <w:t>5,000</w:t>
            </w:r>
          </w:p>
        </w:tc>
        <w:tc>
          <w:tcPr>
            <w:tcW w:w="255" w:type="dxa"/>
          </w:tcPr>
          <w:p w14:paraId="6E611AAB" w14:textId="77777777" w:rsidR="002B3D9C" w:rsidRPr="00B57901" w:rsidRDefault="002B3D9C" w:rsidP="002B3D9C">
            <w:pPr>
              <w:tabs>
                <w:tab w:val="decimal" w:pos="1045"/>
              </w:tabs>
              <w:spacing w:after="0" w:line="240" w:lineRule="atLeast"/>
              <w:ind w:left="72" w:right="-25"/>
              <w:jc w:val="both"/>
              <w:rPr>
                <w:rFonts w:ascii="Times New Roman" w:hAnsi="Times New Roman" w:cs="Times New Roman"/>
                <w:szCs w:val="22"/>
              </w:rPr>
            </w:pPr>
          </w:p>
        </w:tc>
        <w:tc>
          <w:tcPr>
            <w:tcW w:w="1446" w:type="dxa"/>
          </w:tcPr>
          <w:p w14:paraId="1E4911E0" w14:textId="77777777" w:rsidR="002B3D9C" w:rsidRPr="00B57901" w:rsidRDefault="002B3D9C" w:rsidP="002B3D9C">
            <w:pPr>
              <w:tabs>
                <w:tab w:val="decimal" w:pos="1053"/>
              </w:tabs>
              <w:spacing w:after="0" w:line="240" w:lineRule="atLeast"/>
              <w:ind w:left="72" w:right="-25"/>
              <w:jc w:val="both"/>
              <w:rPr>
                <w:rFonts w:ascii="Times New Roman" w:hAnsi="Times New Roman" w:cs="Times New Roman"/>
                <w:szCs w:val="22"/>
              </w:rPr>
            </w:pPr>
            <w:r w:rsidRPr="00B57901">
              <w:rPr>
                <w:rFonts w:ascii="Times New Roman" w:hAnsi="Times New Roman" w:cs="Times New Roman"/>
                <w:szCs w:val="22"/>
              </w:rPr>
              <w:t>5,000</w:t>
            </w:r>
          </w:p>
        </w:tc>
      </w:tr>
      <w:tr w:rsidR="002B3D9C" w:rsidRPr="00B57901" w14:paraId="13F04E52" w14:textId="77777777" w:rsidTr="000B687B">
        <w:tc>
          <w:tcPr>
            <w:tcW w:w="3634" w:type="dxa"/>
          </w:tcPr>
          <w:p w14:paraId="45049B92" w14:textId="77777777" w:rsidR="002B3D9C" w:rsidRPr="00B57901" w:rsidRDefault="002B3D9C" w:rsidP="002B3D9C">
            <w:pPr>
              <w:spacing w:after="0" w:line="240" w:lineRule="atLeast"/>
              <w:ind w:left="549" w:right="-25"/>
              <w:jc w:val="both"/>
              <w:rPr>
                <w:rFonts w:ascii="Times New Roman" w:hAnsi="Times New Roman" w:cs="Times New Roman"/>
                <w:szCs w:val="22"/>
              </w:rPr>
            </w:pPr>
            <w:r w:rsidRPr="00B57901">
              <w:rPr>
                <w:rFonts w:ascii="Times New Roman" w:hAnsi="Times New Roman" w:cs="Times New Roman"/>
                <w:i/>
                <w:iCs/>
                <w:szCs w:val="22"/>
              </w:rPr>
              <w:t>Less</w:t>
            </w:r>
            <w:r w:rsidRPr="00B57901">
              <w:rPr>
                <w:rFonts w:ascii="Times New Roman" w:hAnsi="Times New Roman" w:cs="Times New Roman"/>
                <w:szCs w:val="22"/>
              </w:rPr>
              <w:t xml:space="preserve"> allowance for devaluation</w:t>
            </w:r>
          </w:p>
        </w:tc>
        <w:tc>
          <w:tcPr>
            <w:tcW w:w="1276" w:type="dxa"/>
          </w:tcPr>
          <w:p w14:paraId="5CD0F7E5" w14:textId="77777777" w:rsidR="002B3D9C" w:rsidRPr="00B57901" w:rsidRDefault="002B3D9C" w:rsidP="002B3D9C">
            <w:pPr>
              <w:tabs>
                <w:tab w:val="decimal" w:pos="1045"/>
              </w:tabs>
              <w:spacing w:after="0" w:line="240" w:lineRule="atLeast"/>
              <w:ind w:left="72" w:right="-25"/>
              <w:jc w:val="both"/>
              <w:rPr>
                <w:rFonts w:ascii="Times New Roman" w:hAnsi="Times New Roman" w:cs="Times New Roman"/>
                <w:szCs w:val="22"/>
              </w:rPr>
            </w:pPr>
          </w:p>
        </w:tc>
        <w:tc>
          <w:tcPr>
            <w:tcW w:w="264" w:type="dxa"/>
          </w:tcPr>
          <w:p w14:paraId="57C2ED72" w14:textId="77777777" w:rsidR="002B3D9C" w:rsidRPr="00B57901" w:rsidRDefault="002B3D9C" w:rsidP="002B3D9C">
            <w:pPr>
              <w:tabs>
                <w:tab w:val="decimal" w:pos="885"/>
              </w:tabs>
              <w:spacing w:after="0" w:line="240" w:lineRule="atLeast"/>
              <w:ind w:left="72" w:right="-25"/>
              <w:jc w:val="both"/>
              <w:rPr>
                <w:rFonts w:ascii="Times New Roman" w:hAnsi="Times New Roman" w:cs="Times New Roman"/>
                <w:szCs w:val="22"/>
              </w:rPr>
            </w:pPr>
          </w:p>
        </w:tc>
        <w:tc>
          <w:tcPr>
            <w:tcW w:w="1429" w:type="dxa"/>
          </w:tcPr>
          <w:p w14:paraId="6C1C25C6" w14:textId="77777777" w:rsidR="002B3D9C" w:rsidRPr="00B57901" w:rsidRDefault="002B3D9C" w:rsidP="002B3D9C">
            <w:pPr>
              <w:tabs>
                <w:tab w:val="decimal" w:pos="1045"/>
              </w:tabs>
              <w:spacing w:after="0" w:line="240" w:lineRule="atLeast"/>
              <w:ind w:left="72" w:right="-25"/>
              <w:jc w:val="both"/>
              <w:rPr>
                <w:rFonts w:ascii="Times New Roman" w:hAnsi="Times New Roman" w:cs="Times New Roman"/>
                <w:szCs w:val="22"/>
              </w:rPr>
            </w:pPr>
          </w:p>
        </w:tc>
        <w:tc>
          <w:tcPr>
            <w:tcW w:w="264" w:type="dxa"/>
          </w:tcPr>
          <w:p w14:paraId="0EE20456" w14:textId="77777777" w:rsidR="002B3D9C" w:rsidRPr="00B57901" w:rsidRDefault="002B3D9C" w:rsidP="002B3D9C">
            <w:pPr>
              <w:tabs>
                <w:tab w:val="decimal" w:pos="1045"/>
              </w:tabs>
              <w:spacing w:after="0" w:line="240" w:lineRule="atLeast"/>
              <w:ind w:left="72" w:right="-25"/>
              <w:jc w:val="both"/>
              <w:rPr>
                <w:rFonts w:ascii="Times New Roman" w:hAnsi="Times New Roman" w:cs="Times New Roman"/>
                <w:szCs w:val="22"/>
              </w:rPr>
            </w:pPr>
          </w:p>
        </w:tc>
        <w:tc>
          <w:tcPr>
            <w:tcW w:w="1161" w:type="dxa"/>
          </w:tcPr>
          <w:p w14:paraId="0FCCFDD5" w14:textId="77777777" w:rsidR="002B3D9C" w:rsidRPr="00B57901" w:rsidRDefault="002B3D9C" w:rsidP="002B3D9C">
            <w:pPr>
              <w:tabs>
                <w:tab w:val="decimal" w:pos="907"/>
              </w:tabs>
              <w:spacing w:after="0" w:line="240" w:lineRule="atLeast"/>
              <w:ind w:left="72" w:right="-25"/>
              <w:jc w:val="both"/>
              <w:rPr>
                <w:rFonts w:ascii="Times New Roman" w:hAnsi="Times New Roman" w:cs="Times New Roman"/>
                <w:szCs w:val="22"/>
              </w:rPr>
            </w:pPr>
          </w:p>
        </w:tc>
        <w:tc>
          <w:tcPr>
            <w:tcW w:w="255" w:type="dxa"/>
          </w:tcPr>
          <w:p w14:paraId="46329CC2" w14:textId="77777777" w:rsidR="002B3D9C" w:rsidRPr="00B57901" w:rsidRDefault="002B3D9C" w:rsidP="002B3D9C">
            <w:pPr>
              <w:tabs>
                <w:tab w:val="decimal" w:pos="1045"/>
              </w:tabs>
              <w:spacing w:after="0" w:line="240" w:lineRule="atLeast"/>
              <w:ind w:left="72" w:right="-25"/>
              <w:jc w:val="both"/>
              <w:rPr>
                <w:rFonts w:ascii="Times New Roman" w:hAnsi="Times New Roman" w:cs="Times New Roman"/>
                <w:szCs w:val="22"/>
              </w:rPr>
            </w:pPr>
          </w:p>
        </w:tc>
        <w:tc>
          <w:tcPr>
            <w:tcW w:w="1446" w:type="dxa"/>
          </w:tcPr>
          <w:p w14:paraId="1EB4AA27" w14:textId="77777777" w:rsidR="002B3D9C" w:rsidRPr="00B57901" w:rsidRDefault="002B3D9C" w:rsidP="002B3D9C">
            <w:pPr>
              <w:tabs>
                <w:tab w:val="decimal" w:pos="1053"/>
              </w:tabs>
              <w:spacing w:after="0" w:line="240" w:lineRule="atLeast"/>
              <w:ind w:left="72" w:right="-25"/>
              <w:jc w:val="both"/>
              <w:rPr>
                <w:rFonts w:ascii="Times New Roman" w:hAnsi="Times New Roman" w:cs="Times New Roman"/>
                <w:szCs w:val="22"/>
              </w:rPr>
            </w:pPr>
          </w:p>
        </w:tc>
      </w:tr>
      <w:tr w:rsidR="002B3D9C" w:rsidRPr="00B57901" w14:paraId="75FB0198" w14:textId="77777777" w:rsidTr="000B687B">
        <w:tc>
          <w:tcPr>
            <w:tcW w:w="3634" w:type="dxa"/>
          </w:tcPr>
          <w:p w14:paraId="04F96374" w14:textId="77777777" w:rsidR="002B3D9C" w:rsidRPr="00B57901" w:rsidRDefault="002B3D9C" w:rsidP="002B3D9C">
            <w:pPr>
              <w:spacing w:after="0" w:line="240" w:lineRule="atLeast"/>
              <w:ind w:left="549" w:right="-25"/>
              <w:jc w:val="both"/>
              <w:rPr>
                <w:rFonts w:ascii="Times New Roman" w:hAnsi="Times New Roman" w:cs="Times New Roman"/>
                <w:szCs w:val="22"/>
                <w:cs/>
              </w:rPr>
            </w:pPr>
            <w:r w:rsidRPr="00B57901">
              <w:rPr>
                <w:rFonts w:ascii="Times New Roman" w:hAnsi="Times New Roman" w:cs="Times New Roman"/>
                <w:szCs w:val="22"/>
              </w:rPr>
              <w:t xml:space="preserve">         of investment</w:t>
            </w:r>
          </w:p>
        </w:tc>
        <w:tc>
          <w:tcPr>
            <w:tcW w:w="1276" w:type="dxa"/>
            <w:tcBorders>
              <w:bottom w:val="single" w:sz="4" w:space="0" w:color="auto"/>
            </w:tcBorders>
          </w:tcPr>
          <w:p w14:paraId="6E690D70" w14:textId="77AD76E9" w:rsidR="002B3D9C" w:rsidRPr="00B57901" w:rsidRDefault="002B3D9C" w:rsidP="002B3D9C">
            <w:pPr>
              <w:tabs>
                <w:tab w:val="decimal" w:pos="1045"/>
              </w:tabs>
              <w:spacing w:after="0" w:line="240" w:lineRule="atLeast"/>
              <w:ind w:left="72" w:right="-25"/>
              <w:jc w:val="both"/>
              <w:rPr>
                <w:rFonts w:ascii="Times New Roman" w:hAnsi="Times New Roman" w:cstheme="minorBidi"/>
                <w:szCs w:val="22"/>
              </w:rPr>
            </w:pPr>
            <w:r w:rsidRPr="00B57901">
              <w:rPr>
                <w:rFonts w:ascii="Times New Roman" w:hAnsi="Times New Roman" w:cs="Times New Roman"/>
                <w:szCs w:val="22"/>
                <w:cs/>
              </w:rPr>
              <w:t>(</w:t>
            </w:r>
            <w:r w:rsidRPr="00B57901">
              <w:rPr>
                <w:rFonts w:ascii="Times New Roman" w:hAnsi="Times New Roman" w:cs="Times New Roman"/>
                <w:szCs w:val="22"/>
              </w:rPr>
              <w:t>5,000</w:t>
            </w:r>
            <w:r w:rsidRPr="00B57901">
              <w:rPr>
                <w:rFonts w:ascii="Times New Roman" w:hAnsi="Times New Roman" w:cs="Times New Roman"/>
                <w:szCs w:val="22"/>
                <w:cs/>
              </w:rPr>
              <w:t>)</w:t>
            </w:r>
          </w:p>
        </w:tc>
        <w:tc>
          <w:tcPr>
            <w:tcW w:w="264" w:type="dxa"/>
          </w:tcPr>
          <w:p w14:paraId="4F3579A6" w14:textId="77777777" w:rsidR="002B3D9C" w:rsidRPr="00B57901" w:rsidRDefault="002B3D9C" w:rsidP="002B3D9C">
            <w:pPr>
              <w:tabs>
                <w:tab w:val="decimal" w:pos="885"/>
              </w:tabs>
              <w:spacing w:after="0" w:line="240" w:lineRule="atLeast"/>
              <w:ind w:left="72" w:right="-25"/>
              <w:jc w:val="both"/>
              <w:rPr>
                <w:rFonts w:ascii="Times New Roman" w:hAnsi="Times New Roman" w:cs="Times New Roman"/>
                <w:szCs w:val="22"/>
              </w:rPr>
            </w:pPr>
          </w:p>
        </w:tc>
        <w:tc>
          <w:tcPr>
            <w:tcW w:w="1429" w:type="dxa"/>
            <w:tcBorders>
              <w:bottom w:val="single" w:sz="4" w:space="0" w:color="auto"/>
            </w:tcBorders>
          </w:tcPr>
          <w:p w14:paraId="5188A7CD" w14:textId="77777777" w:rsidR="002B3D9C" w:rsidRPr="00B57901" w:rsidRDefault="002B3D9C" w:rsidP="002B3D9C">
            <w:pPr>
              <w:tabs>
                <w:tab w:val="decimal" w:pos="1045"/>
              </w:tabs>
              <w:spacing w:after="0" w:line="240" w:lineRule="atLeast"/>
              <w:ind w:left="72" w:right="-25"/>
              <w:jc w:val="both"/>
              <w:rPr>
                <w:rFonts w:ascii="Times New Roman" w:hAnsi="Times New Roman" w:cs="Times New Roman"/>
                <w:szCs w:val="22"/>
              </w:rPr>
            </w:pPr>
            <w:r w:rsidRPr="00B57901">
              <w:rPr>
                <w:rFonts w:ascii="Times New Roman" w:hAnsi="Times New Roman" w:cs="Times New Roman"/>
                <w:szCs w:val="22"/>
                <w:cs/>
              </w:rPr>
              <w:t>(</w:t>
            </w:r>
            <w:r w:rsidRPr="00B57901">
              <w:rPr>
                <w:rFonts w:ascii="Times New Roman" w:hAnsi="Times New Roman" w:cs="Times New Roman"/>
                <w:szCs w:val="22"/>
              </w:rPr>
              <w:t>5,000</w:t>
            </w:r>
            <w:r w:rsidRPr="00B57901">
              <w:rPr>
                <w:rFonts w:ascii="Times New Roman" w:hAnsi="Times New Roman" w:cs="Times New Roman"/>
                <w:szCs w:val="22"/>
                <w:cs/>
              </w:rPr>
              <w:t>)</w:t>
            </w:r>
          </w:p>
        </w:tc>
        <w:tc>
          <w:tcPr>
            <w:tcW w:w="264" w:type="dxa"/>
          </w:tcPr>
          <w:p w14:paraId="029A3CCB" w14:textId="77777777" w:rsidR="002B3D9C" w:rsidRPr="00B57901" w:rsidRDefault="002B3D9C" w:rsidP="002B3D9C">
            <w:pPr>
              <w:tabs>
                <w:tab w:val="decimal" w:pos="1045"/>
              </w:tabs>
              <w:spacing w:after="0" w:line="240" w:lineRule="atLeast"/>
              <w:ind w:left="72" w:right="-25"/>
              <w:jc w:val="both"/>
              <w:rPr>
                <w:rFonts w:ascii="Times New Roman" w:hAnsi="Times New Roman" w:cs="Times New Roman"/>
                <w:szCs w:val="22"/>
              </w:rPr>
            </w:pPr>
          </w:p>
        </w:tc>
        <w:tc>
          <w:tcPr>
            <w:tcW w:w="1161" w:type="dxa"/>
            <w:tcBorders>
              <w:bottom w:val="single" w:sz="4" w:space="0" w:color="auto"/>
            </w:tcBorders>
          </w:tcPr>
          <w:p w14:paraId="721AD8A3" w14:textId="572EBF13" w:rsidR="002B3D9C" w:rsidRPr="00B57901" w:rsidRDefault="002B3D9C" w:rsidP="002B3D9C">
            <w:pPr>
              <w:tabs>
                <w:tab w:val="decimal" w:pos="907"/>
              </w:tabs>
              <w:spacing w:after="0" w:line="240" w:lineRule="atLeast"/>
              <w:ind w:left="72" w:right="-25"/>
              <w:jc w:val="both"/>
              <w:rPr>
                <w:rFonts w:ascii="Times New Roman" w:hAnsi="Times New Roman" w:cs="Times New Roman"/>
                <w:szCs w:val="22"/>
              </w:rPr>
            </w:pPr>
            <w:r w:rsidRPr="00B57901">
              <w:rPr>
                <w:rFonts w:ascii="Times New Roman" w:hAnsi="Times New Roman" w:cs="Times New Roman"/>
                <w:szCs w:val="22"/>
                <w:cs/>
              </w:rPr>
              <w:t>(</w:t>
            </w:r>
            <w:r w:rsidRPr="00B57901">
              <w:rPr>
                <w:rFonts w:ascii="Times New Roman" w:hAnsi="Times New Roman" w:cs="Times New Roman"/>
                <w:szCs w:val="22"/>
              </w:rPr>
              <w:t>5,000</w:t>
            </w:r>
            <w:r w:rsidRPr="00B57901">
              <w:rPr>
                <w:rFonts w:ascii="Times New Roman" w:hAnsi="Times New Roman" w:cs="Times New Roman"/>
                <w:szCs w:val="22"/>
                <w:cs/>
              </w:rPr>
              <w:t>)</w:t>
            </w:r>
          </w:p>
        </w:tc>
        <w:tc>
          <w:tcPr>
            <w:tcW w:w="255" w:type="dxa"/>
          </w:tcPr>
          <w:p w14:paraId="0AF5DB75" w14:textId="77777777" w:rsidR="002B3D9C" w:rsidRPr="00B57901" w:rsidRDefault="002B3D9C" w:rsidP="002B3D9C">
            <w:pPr>
              <w:tabs>
                <w:tab w:val="decimal" w:pos="1045"/>
              </w:tabs>
              <w:spacing w:after="0" w:line="240" w:lineRule="atLeast"/>
              <w:ind w:left="72" w:right="-25"/>
              <w:jc w:val="both"/>
              <w:rPr>
                <w:rFonts w:ascii="Times New Roman" w:hAnsi="Times New Roman" w:cs="Times New Roman"/>
                <w:szCs w:val="22"/>
              </w:rPr>
            </w:pPr>
          </w:p>
        </w:tc>
        <w:tc>
          <w:tcPr>
            <w:tcW w:w="1446" w:type="dxa"/>
            <w:tcBorders>
              <w:bottom w:val="single" w:sz="4" w:space="0" w:color="auto"/>
            </w:tcBorders>
          </w:tcPr>
          <w:p w14:paraId="14F0D3D3" w14:textId="77777777" w:rsidR="002B3D9C" w:rsidRPr="00B57901" w:rsidRDefault="002B3D9C" w:rsidP="002B3D9C">
            <w:pPr>
              <w:tabs>
                <w:tab w:val="decimal" w:pos="1053"/>
              </w:tabs>
              <w:spacing w:after="0" w:line="240" w:lineRule="atLeast"/>
              <w:ind w:left="72" w:right="-25"/>
              <w:jc w:val="both"/>
              <w:rPr>
                <w:rFonts w:ascii="Times New Roman" w:hAnsi="Times New Roman" w:cs="Times New Roman"/>
                <w:szCs w:val="22"/>
              </w:rPr>
            </w:pPr>
            <w:r w:rsidRPr="00B57901">
              <w:rPr>
                <w:rFonts w:ascii="Times New Roman" w:hAnsi="Times New Roman" w:cs="Times New Roman"/>
                <w:szCs w:val="22"/>
                <w:cs/>
              </w:rPr>
              <w:t>(</w:t>
            </w:r>
            <w:r w:rsidRPr="00B57901">
              <w:rPr>
                <w:rFonts w:ascii="Times New Roman" w:hAnsi="Times New Roman" w:cs="Times New Roman"/>
                <w:szCs w:val="22"/>
              </w:rPr>
              <w:t>5,000</w:t>
            </w:r>
            <w:r w:rsidRPr="00B57901">
              <w:rPr>
                <w:rFonts w:ascii="Times New Roman" w:hAnsi="Times New Roman" w:cs="Times New Roman"/>
                <w:szCs w:val="22"/>
                <w:cs/>
              </w:rPr>
              <w:t>)</w:t>
            </w:r>
          </w:p>
        </w:tc>
      </w:tr>
      <w:tr w:rsidR="002B3D9C" w:rsidRPr="00B57901" w14:paraId="63A2063F" w14:textId="77777777" w:rsidTr="000B687B">
        <w:tc>
          <w:tcPr>
            <w:tcW w:w="3634" w:type="dxa"/>
          </w:tcPr>
          <w:p w14:paraId="39790A0C" w14:textId="77777777" w:rsidR="002B3D9C" w:rsidRPr="00B57901" w:rsidRDefault="002B3D9C" w:rsidP="002B3D9C">
            <w:pPr>
              <w:spacing w:after="0" w:line="240" w:lineRule="atLeast"/>
              <w:ind w:left="549" w:right="-25"/>
              <w:jc w:val="both"/>
              <w:rPr>
                <w:rFonts w:ascii="Times New Roman" w:hAnsi="Times New Roman" w:cs="Times New Roman"/>
                <w:szCs w:val="22"/>
                <w:cs/>
              </w:rPr>
            </w:pPr>
            <w:r w:rsidRPr="00B57901">
              <w:rPr>
                <w:rFonts w:ascii="Times New Roman" w:hAnsi="Times New Roman" w:cs="Times New Roman"/>
                <w:szCs w:val="22"/>
              </w:rPr>
              <w:t>Net</w:t>
            </w:r>
          </w:p>
        </w:tc>
        <w:tc>
          <w:tcPr>
            <w:tcW w:w="1276" w:type="dxa"/>
            <w:tcBorders>
              <w:top w:val="single" w:sz="4" w:space="0" w:color="auto"/>
              <w:bottom w:val="single" w:sz="4" w:space="0" w:color="auto"/>
            </w:tcBorders>
          </w:tcPr>
          <w:p w14:paraId="73834280" w14:textId="54B7BFC8" w:rsidR="002B3D9C" w:rsidRPr="00B57901" w:rsidRDefault="002B3D9C" w:rsidP="002B3D9C">
            <w:pPr>
              <w:spacing w:after="0" w:line="240" w:lineRule="atLeast"/>
              <w:ind w:left="72" w:right="-25"/>
              <w:jc w:val="center"/>
              <w:rPr>
                <w:rFonts w:ascii="Times New Roman" w:hAnsi="Times New Roman" w:cs="Times New Roman"/>
                <w:szCs w:val="22"/>
              </w:rPr>
            </w:pPr>
            <w:r w:rsidRPr="00B57901">
              <w:rPr>
                <w:rFonts w:ascii="Times New Roman" w:hAnsi="Times New Roman" w:cs="Times New Roman"/>
                <w:szCs w:val="22"/>
                <w:cs/>
              </w:rPr>
              <w:t>-</w:t>
            </w:r>
          </w:p>
        </w:tc>
        <w:tc>
          <w:tcPr>
            <w:tcW w:w="264" w:type="dxa"/>
          </w:tcPr>
          <w:p w14:paraId="0D9B2808" w14:textId="77777777" w:rsidR="002B3D9C" w:rsidRPr="00B57901" w:rsidRDefault="002B3D9C" w:rsidP="002B3D9C">
            <w:pPr>
              <w:tabs>
                <w:tab w:val="decimal" w:pos="1045"/>
              </w:tabs>
              <w:spacing w:after="0" w:line="240" w:lineRule="atLeast"/>
              <w:ind w:left="72" w:right="-25"/>
              <w:jc w:val="both"/>
              <w:rPr>
                <w:rFonts w:ascii="Times New Roman" w:hAnsi="Times New Roman" w:cs="Times New Roman"/>
                <w:szCs w:val="22"/>
              </w:rPr>
            </w:pPr>
          </w:p>
        </w:tc>
        <w:tc>
          <w:tcPr>
            <w:tcW w:w="1429" w:type="dxa"/>
            <w:tcBorders>
              <w:top w:val="single" w:sz="4" w:space="0" w:color="auto"/>
              <w:bottom w:val="single" w:sz="4" w:space="0" w:color="auto"/>
            </w:tcBorders>
          </w:tcPr>
          <w:p w14:paraId="145B7461" w14:textId="77777777" w:rsidR="002B3D9C" w:rsidRPr="00B57901" w:rsidRDefault="002B3D9C" w:rsidP="002B3D9C">
            <w:pPr>
              <w:spacing w:after="0" w:line="240" w:lineRule="atLeast"/>
              <w:ind w:left="72" w:right="-25"/>
              <w:jc w:val="center"/>
              <w:rPr>
                <w:rFonts w:ascii="Times New Roman" w:hAnsi="Times New Roman" w:cs="Times New Roman"/>
                <w:szCs w:val="22"/>
              </w:rPr>
            </w:pPr>
            <w:r w:rsidRPr="00B57901">
              <w:rPr>
                <w:rFonts w:ascii="Times New Roman" w:hAnsi="Times New Roman" w:cs="Times New Roman"/>
                <w:szCs w:val="22"/>
                <w:cs/>
              </w:rPr>
              <w:t>-</w:t>
            </w:r>
          </w:p>
        </w:tc>
        <w:tc>
          <w:tcPr>
            <w:tcW w:w="264" w:type="dxa"/>
          </w:tcPr>
          <w:p w14:paraId="138C6CEE" w14:textId="77777777" w:rsidR="002B3D9C" w:rsidRPr="00B57901" w:rsidRDefault="002B3D9C" w:rsidP="002B3D9C">
            <w:pPr>
              <w:tabs>
                <w:tab w:val="decimal" w:pos="1045"/>
              </w:tabs>
              <w:spacing w:after="0" w:line="240" w:lineRule="atLeast"/>
              <w:ind w:left="72" w:right="-25"/>
              <w:jc w:val="both"/>
              <w:rPr>
                <w:rFonts w:ascii="Times New Roman" w:hAnsi="Times New Roman" w:cs="Times New Roman"/>
                <w:szCs w:val="22"/>
              </w:rPr>
            </w:pPr>
          </w:p>
        </w:tc>
        <w:tc>
          <w:tcPr>
            <w:tcW w:w="1161" w:type="dxa"/>
            <w:tcBorders>
              <w:top w:val="single" w:sz="4" w:space="0" w:color="auto"/>
              <w:bottom w:val="single" w:sz="4" w:space="0" w:color="auto"/>
            </w:tcBorders>
          </w:tcPr>
          <w:p w14:paraId="0D3BA913" w14:textId="37652866" w:rsidR="002B3D9C" w:rsidRPr="00B57901" w:rsidRDefault="002B3D9C" w:rsidP="002B3D9C">
            <w:pPr>
              <w:spacing w:after="0" w:line="240" w:lineRule="atLeast"/>
              <w:ind w:left="72" w:right="-25"/>
              <w:jc w:val="center"/>
              <w:rPr>
                <w:rFonts w:ascii="Times New Roman" w:hAnsi="Times New Roman" w:cs="Times New Roman"/>
                <w:szCs w:val="22"/>
              </w:rPr>
            </w:pPr>
            <w:r w:rsidRPr="00B57901">
              <w:rPr>
                <w:rFonts w:ascii="Times New Roman" w:hAnsi="Times New Roman" w:cs="Times New Roman"/>
                <w:szCs w:val="22"/>
                <w:cs/>
              </w:rPr>
              <w:t>-</w:t>
            </w:r>
          </w:p>
        </w:tc>
        <w:tc>
          <w:tcPr>
            <w:tcW w:w="255" w:type="dxa"/>
          </w:tcPr>
          <w:p w14:paraId="44D203BC" w14:textId="77777777" w:rsidR="002B3D9C" w:rsidRPr="00B57901" w:rsidRDefault="002B3D9C" w:rsidP="002B3D9C">
            <w:pPr>
              <w:tabs>
                <w:tab w:val="decimal" w:pos="1045"/>
              </w:tabs>
              <w:spacing w:after="0" w:line="240" w:lineRule="atLeast"/>
              <w:ind w:left="72" w:right="-25"/>
              <w:jc w:val="both"/>
              <w:rPr>
                <w:rFonts w:ascii="Times New Roman" w:hAnsi="Times New Roman" w:cs="Times New Roman"/>
                <w:szCs w:val="22"/>
              </w:rPr>
            </w:pPr>
          </w:p>
        </w:tc>
        <w:tc>
          <w:tcPr>
            <w:tcW w:w="1446" w:type="dxa"/>
            <w:tcBorders>
              <w:top w:val="single" w:sz="4" w:space="0" w:color="auto"/>
              <w:bottom w:val="single" w:sz="4" w:space="0" w:color="auto"/>
            </w:tcBorders>
          </w:tcPr>
          <w:p w14:paraId="47E6283A" w14:textId="77777777" w:rsidR="002B3D9C" w:rsidRPr="00B57901" w:rsidRDefault="002B3D9C" w:rsidP="002B3D9C">
            <w:pPr>
              <w:spacing w:after="0" w:line="240" w:lineRule="atLeast"/>
              <w:ind w:left="72" w:right="-25"/>
              <w:jc w:val="center"/>
              <w:rPr>
                <w:rFonts w:ascii="Times New Roman" w:hAnsi="Times New Roman" w:cs="Times New Roman"/>
                <w:szCs w:val="22"/>
              </w:rPr>
            </w:pPr>
            <w:r w:rsidRPr="00B57901">
              <w:rPr>
                <w:rFonts w:ascii="Times New Roman" w:hAnsi="Times New Roman" w:cs="Times New Roman"/>
                <w:szCs w:val="22"/>
                <w:cs/>
              </w:rPr>
              <w:t>-</w:t>
            </w:r>
          </w:p>
        </w:tc>
      </w:tr>
      <w:tr w:rsidR="002B3D9C" w:rsidRPr="00B57901" w14:paraId="46713C4E" w14:textId="77777777" w:rsidTr="002D3B74">
        <w:tc>
          <w:tcPr>
            <w:tcW w:w="3634" w:type="dxa"/>
          </w:tcPr>
          <w:p w14:paraId="59D67C2C" w14:textId="0EB005A5" w:rsidR="002B3D9C" w:rsidRPr="00B57901" w:rsidRDefault="002B3D9C" w:rsidP="002B3D9C">
            <w:pPr>
              <w:spacing w:after="0" w:line="240" w:lineRule="atLeast"/>
              <w:ind w:left="549" w:right="-25"/>
              <w:jc w:val="both"/>
              <w:rPr>
                <w:rFonts w:ascii="Times New Roman" w:hAnsi="Times New Roman" w:cstheme="minorBidi"/>
                <w:szCs w:val="22"/>
                <w:cs/>
              </w:rPr>
            </w:pPr>
            <w:r w:rsidRPr="00B57901">
              <w:rPr>
                <w:rFonts w:ascii="Times New Roman" w:hAnsi="Times New Roman" w:cs="Times New Roman"/>
                <w:szCs w:val="22"/>
              </w:rPr>
              <w:lastRenderedPageBreak/>
              <w:t>Right Tunnelling Public</w:t>
            </w:r>
          </w:p>
        </w:tc>
        <w:tc>
          <w:tcPr>
            <w:tcW w:w="1276" w:type="dxa"/>
          </w:tcPr>
          <w:p w14:paraId="1466834C" w14:textId="497B209A" w:rsidR="002B3D9C" w:rsidRPr="00B57901" w:rsidRDefault="002B3D9C" w:rsidP="002B3D9C">
            <w:pPr>
              <w:tabs>
                <w:tab w:val="decimal" w:pos="1045"/>
              </w:tabs>
              <w:spacing w:after="0" w:line="240" w:lineRule="atLeast"/>
              <w:ind w:left="72" w:right="-25"/>
              <w:jc w:val="both"/>
              <w:rPr>
                <w:rFonts w:ascii="Times New Roman" w:hAnsi="Times New Roman" w:cs="Times New Roman"/>
                <w:szCs w:val="22"/>
              </w:rPr>
            </w:pPr>
          </w:p>
        </w:tc>
        <w:tc>
          <w:tcPr>
            <w:tcW w:w="264" w:type="dxa"/>
          </w:tcPr>
          <w:p w14:paraId="3BC7AFE2" w14:textId="77777777" w:rsidR="002B3D9C" w:rsidRPr="00B57901" w:rsidRDefault="002B3D9C" w:rsidP="002B3D9C">
            <w:pPr>
              <w:tabs>
                <w:tab w:val="decimal" w:pos="1045"/>
              </w:tabs>
              <w:spacing w:after="0" w:line="240" w:lineRule="atLeast"/>
              <w:ind w:left="72" w:right="-25"/>
              <w:jc w:val="both"/>
              <w:rPr>
                <w:rFonts w:ascii="Times New Roman" w:hAnsi="Times New Roman" w:cs="Times New Roman"/>
                <w:szCs w:val="22"/>
              </w:rPr>
            </w:pPr>
          </w:p>
        </w:tc>
        <w:tc>
          <w:tcPr>
            <w:tcW w:w="1429" w:type="dxa"/>
          </w:tcPr>
          <w:p w14:paraId="76B3508F" w14:textId="6B056831" w:rsidR="002B3D9C" w:rsidRPr="00B57901" w:rsidRDefault="002B3D9C" w:rsidP="002B3D9C">
            <w:pPr>
              <w:tabs>
                <w:tab w:val="decimal" w:pos="1045"/>
              </w:tabs>
              <w:spacing w:after="0" w:line="240" w:lineRule="atLeast"/>
              <w:ind w:left="72" w:right="-25"/>
              <w:jc w:val="both"/>
              <w:rPr>
                <w:rFonts w:ascii="Times New Roman" w:hAnsi="Times New Roman" w:cs="Times New Roman"/>
                <w:szCs w:val="22"/>
              </w:rPr>
            </w:pPr>
          </w:p>
        </w:tc>
        <w:tc>
          <w:tcPr>
            <w:tcW w:w="264" w:type="dxa"/>
          </w:tcPr>
          <w:p w14:paraId="58266786" w14:textId="77777777" w:rsidR="002B3D9C" w:rsidRPr="00B57901" w:rsidRDefault="002B3D9C" w:rsidP="002B3D9C">
            <w:pPr>
              <w:tabs>
                <w:tab w:val="decimal" w:pos="1045"/>
              </w:tabs>
              <w:spacing w:after="0" w:line="240" w:lineRule="atLeast"/>
              <w:ind w:left="72" w:right="-25"/>
              <w:jc w:val="both"/>
              <w:rPr>
                <w:rFonts w:ascii="Times New Roman" w:hAnsi="Times New Roman" w:cs="Times New Roman"/>
                <w:szCs w:val="22"/>
              </w:rPr>
            </w:pPr>
          </w:p>
        </w:tc>
        <w:tc>
          <w:tcPr>
            <w:tcW w:w="1161" w:type="dxa"/>
          </w:tcPr>
          <w:p w14:paraId="545E56F8" w14:textId="4CEAE94F" w:rsidR="002B3D9C" w:rsidRPr="00B57901" w:rsidRDefault="002B3D9C" w:rsidP="002B3D9C">
            <w:pPr>
              <w:tabs>
                <w:tab w:val="decimal" w:pos="907"/>
              </w:tabs>
              <w:spacing w:after="0" w:line="240" w:lineRule="atLeast"/>
              <w:ind w:left="72" w:right="-25"/>
              <w:jc w:val="both"/>
              <w:rPr>
                <w:rFonts w:ascii="Times New Roman" w:hAnsi="Times New Roman" w:cs="Times New Roman"/>
                <w:szCs w:val="22"/>
              </w:rPr>
            </w:pPr>
          </w:p>
        </w:tc>
        <w:tc>
          <w:tcPr>
            <w:tcW w:w="255" w:type="dxa"/>
          </w:tcPr>
          <w:p w14:paraId="423B5963" w14:textId="77777777" w:rsidR="002B3D9C" w:rsidRPr="00B57901" w:rsidRDefault="002B3D9C" w:rsidP="002B3D9C">
            <w:pPr>
              <w:tabs>
                <w:tab w:val="decimal" w:pos="1045"/>
              </w:tabs>
              <w:spacing w:after="0" w:line="240" w:lineRule="atLeast"/>
              <w:ind w:left="72" w:right="-25"/>
              <w:jc w:val="both"/>
              <w:rPr>
                <w:rFonts w:ascii="Times New Roman" w:hAnsi="Times New Roman" w:cs="Times New Roman"/>
                <w:szCs w:val="22"/>
              </w:rPr>
            </w:pPr>
          </w:p>
        </w:tc>
        <w:tc>
          <w:tcPr>
            <w:tcW w:w="1446" w:type="dxa"/>
          </w:tcPr>
          <w:p w14:paraId="79E0F704" w14:textId="19FE540B" w:rsidR="002B3D9C" w:rsidRPr="00B57901" w:rsidRDefault="002B3D9C" w:rsidP="002B3D9C">
            <w:pPr>
              <w:tabs>
                <w:tab w:val="decimal" w:pos="1045"/>
              </w:tabs>
              <w:spacing w:after="0" w:line="240" w:lineRule="atLeast"/>
              <w:ind w:left="72" w:right="-25"/>
              <w:jc w:val="both"/>
              <w:rPr>
                <w:rFonts w:ascii="Times New Roman" w:hAnsi="Times New Roman" w:cs="Times New Roman"/>
                <w:szCs w:val="22"/>
              </w:rPr>
            </w:pPr>
          </w:p>
        </w:tc>
      </w:tr>
      <w:tr w:rsidR="002B3D9C" w:rsidRPr="00B57901" w14:paraId="2712F709" w14:textId="77777777" w:rsidTr="002D3B74">
        <w:tc>
          <w:tcPr>
            <w:tcW w:w="3634" w:type="dxa"/>
          </w:tcPr>
          <w:p w14:paraId="5EE66DC1" w14:textId="4CC40319" w:rsidR="002B3D9C" w:rsidRPr="00B57901" w:rsidRDefault="002B3D9C" w:rsidP="002B3D9C">
            <w:pPr>
              <w:spacing w:after="0" w:line="240" w:lineRule="atLeast"/>
              <w:ind w:left="549" w:right="-25"/>
              <w:jc w:val="both"/>
              <w:rPr>
                <w:rFonts w:ascii="Times New Roman" w:hAnsi="Times New Roman" w:cs="Times New Roman"/>
                <w:szCs w:val="22"/>
              </w:rPr>
            </w:pPr>
            <w:r w:rsidRPr="00B57901">
              <w:rPr>
                <w:rFonts w:ascii="Times New Roman" w:hAnsi="Times New Roman" w:cs="Times New Roman"/>
                <w:szCs w:val="22"/>
              </w:rPr>
              <w:t xml:space="preserve">  Company Limited</w:t>
            </w:r>
          </w:p>
        </w:tc>
        <w:tc>
          <w:tcPr>
            <w:tcW w:w="1276" w:type="dxa"/>
          </w:tcPr>
          <w:p w14:paraId="490D70A3" w14:textId="28452E4E" w:rsidR="002B3D9C" w:rsidRPr="00B57901" w:rsidRDefault="002B3D9C" w:rsidP="002B3D9C">
            <w:pPr>
              <w:tabs>
                <w:tab w:val="decimal" w:pos="1045"/>
              </w:tabs>
              <w:spacing w:after="0" w:line="240" w:lineRule="atLeast"/>
              <w:ind w:left="72" w:right="-25"/>
              <w:jc w:val="both"/>
              <w:rPr>
                <w:rFonts w:ascii="Times New Roman" w:hAnsi="Times New Roman" w:cs="Times New Roman"/>
                <w:szCs w:val="22"/>
              </w:rPr>
            </w:pPr>
            <w:r w:rsidRPr="00B57901">
              <w:rPr>
                <w:rFonts w:ascii="Times New Roman" w:hAnsi="Times New Roman" w:cs="Times New Roman"/>
                <w:szCs w:val="22"/>
              </w:rPr>
              <w:t>1,625</w:t>
            </w:r>
          </w:p>
        </w:tc>
        <w:tc>
          <w:tcPr>
            <w:tcW w:w="264" w:type="dxa"/>
          </w:tcPr>
          <w:p w14:paraId="23A6E9CB" w14:textId="77777777" w:rsidR="002B3D9C" w:rsidRPr="00B57901" w:rsidRDefault="002B3D9C" w:rsidP="002B3D9C">
            <w:pPr>
              <w:tabs>
                <w:tab w:val="decimal" w:pos="1045"/>
              </w:tabs>
              <w:spacing w:after="0" w:line="240" w:lineRule="atLeast"/>
              <w:ind w:left="72" w:right="-25"/>
              <w:jc w:val="both"/>
              <w:rPr>
                <w:rFonts w:ascii="Times New Roman" w:hAnsi="Times New Roman" w:cs="Times New Roman"/>
                <w:szCs w:val="22"/>
              </w:rPr>
            </w:pPr>
          </w:p>
        </w:tc>
        <w:tc>
          <w:tcPr>
            <w:tcW w:w="1429" w:type="dxa"/>
          </w:tcPr>
          <w:p w14:paraId="5563DCA6" w14:textId="57C09DEC" w:rsidR="002B3D9C" w:rsidRPr="00B57901" w:rsidRDefault="002B3D9C" w:rsidP="002B3D9C">
            <w:pPr>
              <w:tabs>
                <w:tab w:val="decimal" w:pos="1045"/>
              </w:tabs>
              <w:spacing w:after="0" w:line="240" w:lineRule="atLeast"/>
              <w:ind w:left="72" w:right="-25"/>
              <w:jc w:val="both"/>
              <w:rPr>
                <w:rFonts w:ascii="Times New Roman" w:hAnsi="Times New Roman" w:cs="Times New Roman"/>
                <w:szCs w:val="22"/>
              </w:rPr>
            </w:pPr>
            <w:r w:rsidRPr="00B57901">
              <w:rPr>
                <w:rFonts w:ascii="Times New Roman" w:hAnsi="Times New Roman" w:cs="Times New Roman"/>
                <w:szCs w:val="22"/>
              </w:rPr>
              <w:t>2,375</w:t>
            </w:r>
          </w:p>
        </w:tc>
        <w:tc>
          <w:tcPr>
            <w:tcW w:w="264" w:type="dxa"/>
          </w:tcPr>
          <w:p w14:paraId="7314A637" w14:textId="77777777" w:rsidR="002B3D9C" w:rsidRPr="00B57901" w:rsidRDefault="002B3D9C" w:rsidP="002B3D9C">
            <w:pPr>
              <w:tabs>
                <w:tab w:val="decimal" w:pos="1045"/>
              </w:tabs>
              <w:spacing w:after="0" w:line="240" w:lineRule="atLeast"/>
              <w:ind w:left="72" w:right="-25"/>
              <w:jc w:val="both"/>
              <w:rPr>
                <w:rFonts w:ascii="Times New Roman" w:hAnsi="Times New Roman" w:cs="Times New Roman"/>
                <w:szCs w:val="22"/>
              </w:rPr>
            </w:pPr>
          </w:p>
        </w:tc>
        <w:tc>
          <w:tcPr>
            <w:tcW w:w="1161" w:type="dxa"/>
          </w:tcPr>
          <w:p w14:paraId="7A398AFB" w14:textId="6E11BFFC" w:rsidR="002B3D9C" w:rsidRPr="00B57901" w:rsidRDefault="002B3D9C" w:rsidP="002B3D9C">
            <w:pPr>
              <w:tabs>
                <w:tab w:val="decimal" w:pos="907"/>
              </w:tabs>
              <w:spacing w:after="0" w:line="240" w:lineRule="atLeast"/>
              <w:ind w:left="72" w:right="-25"/>
              <w:jc w:val="both"/>
              <w:rPr>
                <w:rFonts w:ascii="Times New Roman" w:hAnsi="Times New Roman" w:cs="Times New Roman"/>
                <w:szCs w:val="22"/>
              </w:rPr>
            </w:pPr>
            <w:r w:rsidRPr="00B57901">
              <w:rPr>
                <w:rFonts w:ascii="Times New Roman" w:hAnsi="Times New Roman" w:cs="Times New Roman"/>
                <w:szCs w:val="22"/>
              </w:rPr>
              <w:t>1,625</w:t>
            </w:r>
          </w:p>
        </w:tc>
        <w:tc>
          <w:tcPr>
            <w:tcW w:w="255" w:type="dxa"/>
          </w:tcPr>
          <w:p w14:paraId="0C95BAE5" w14:textId="77777777" w:rsidR="002B3D9C" w:rsidRPr="00B57901" w:rsidRDefault="002B3D9C" w:rsidP="002B3D9C">
            <w:pPr>
              <w:tabs>
                <w:tab w:val="decimal" w:pos="1045"/>
              </w:tabs>
              <w:spacing w:after="0" w:line="240" w:lineRule="atLeast"/>
              <w:ind w:left="72" w:right="-25"/>
              <w:jc w:val="both"/>
              <w:rPr>
                <w:rFonts w:ascii="Times New Roman" w:hAnsi="Times New Roman" w:cs="Times New Roman"/>
                <w:szCs w:val="22"/>
              </w:rPr>
            </w:pPr>
          </w:p>
        </w:tc>
        <w:tc>
          <w:tcPr>
            <w:tcW w:w="1446" w:type="dxa"/>
          </w:tcPr>
          <w:p w14:paraId="672F9278" w14:textId="607C5E81" w:rsidR="002B3D9C" w:rsidRPr="00B57901" w:rsidRDefault="002B3D9C" w:rsidP="002B3D9C">
            <w:pPr>
              <w:tabs>
                <w:tab w:val="decimal" w:pos="1045"/>
              </w:tabs>
              <w:spacing w:after="0" w:line="240" w:lineRule="atLeast"/>
              <w:ind w:left="72" w:right="-25"/>
              <w:jc w:val="both"/>
              <w:rPr>
                <w:rFonts w:ascii="Times New Roman" w:hAnsi="Times New Roman" w:cs="Times New Roman"/>
                <w:szCs w:val="22"/>
              </w:rPr>
            </w:pPr>
            <w:r w:rsidRPr="00B57901">
              <w:rPr>
                <w:rFonts w:ascii="Times New Roman" w:hAnsi="Times New Roman" w:cs="Times New Roman"/>
                <w:szCs w:val="22"/>
              </w:rPr>
              <w:t>2,375</w:t>
            </w:r>
          </w:p>
        </w:tc>
      </w:tr>
      <w:tr w:rsidR="002B3D9C" w:rsidRPr="00B57901" w14:paraId="75F61ACE" w14:textId="77777777" w:rsidTr="002D3B74">
        <w:tc>
          <w:tcPr>
            <w:tcW w:w="3634" w:type="dxa"/>
          </w:tcPr>
          <w:p w14:paraId="01234CE3" w14:textId="77777777" w:rsidR="002B3D9C" w:rsidRPr="00B57901" w:rsidRDefault="002B3D9C" w:rsidP="002B3D9C">
            <w:pPr>
              <w:spacing w:after="0" w:line="240" w:lineRule="atLeast"/>
              <w:ind w:left="549" w:right="-25"/>
              <w:jc w:val="both"/>
              <w:rPr>
                <w:rFonts w:ascii="Times New Roman" w:hAnsi="Times New Roman" w:cs="Times New Roman"/>
                <w:szCs w:val="22"/>
                <w:cs/>
              </w:rPr>
            </w:pPr>
            <w:r w:rsidRPr="00B57901">
              <w:rPr>
                <w:rFonts w:ascii="Times New Roman" w:hAnsi="Times New Roman" w:cs="Times New Roman"/>
                <w:i/>
                <w:iCs/>
              </w:rPr>
              <w:t>Less</w:t>
            </w:r>
            <w:r w:rsidRPr="00B57901">
              <w:rPr>
                <w:rFonts w:ascii="Times New Roman" w:hAnsi="Times New Roman" w:cs="Times New Roman"/>
                <w:i/>
                <w:iCs/>
                <w:szCs w:val="22"/>
                <w:cs/>
              </w:rPr>
              <w:t xml:space="preserve"> </w:t>
            </w:r>
            <w:r w:rsidRPr="00B57901">
              <w:rPr>
                <w:rFonts w:ascii="Times New Roman" w:hAnsi="Times New Roman" w:cs="Times New Roman"/>
                <w:szCs w:val="22"/>
              </w:rPr>
              <w:t>adjust valuation</w:t>
            </w:r>
          </w:p>
        </w:tc>
        <w:tc>
          <w:tcPr>
            <w:tcW w:w="1276" w:type="dxa"/>
            <w:tcBorders>
              <w:bottom w:val="single" w:sz="4" w:space="0" w:color="auto"/>
            </w:tcBorders>
          </w:tcPr>
          <w:p w14:paraId="42495E0E" w14:textId="010E273A" w:rsidR="002B3D9C" w:rsidRPr="00B57901" w:rsidRDefault="002B3D9C" w:rsidP="002B3D9C">
            <w:pPr>
              <w:tabs>
                <w:tab w:val="decimal" w:pos="1045"/>
              </w:tabs>
              <w:spacing w:after="0" w:line="240" w:lineRule="atLeast"/>
              <w:ind w:left="72" w:right="-25"/>
              <w:jc w:val="both"/>
              <w:rPr>
                <w:rFonts w:ascii="Times New Roman" w:hAnsi="Times New Roman" w:cstheme="minorBidi"/>
              </w:rPr>
            </w:pPr>
            <w:r w:rsidRPr="00B57901">
              <w:rPr>
                <w:rFonts w:ascii="Times New Roman" w:hAnsi="Times New Roman" w:cs="Times New Roman"/>
                <w:szCs w:val="22"/>
              </w:rPr>
              <w:t>188</w:t>
            </w:r>
          </w:p>
        </w:tc>
        <w:tc>
          <w:tcPr>
            <w:tcW w:w="264" w:type="dxa"/>
          </w:tcPr>
          <w:p w14:paraId="13AA24C5" w14:textId="77777777" w:rsidR="002B3D9C" w:rsidRPr="00B57901" w:rsidRDefault="002B3D9C" w:rsidP="002B3D9C">
            <w:pPr>
              <w:tabs>
                <w:tab w:val="decimal" w:pos="1045"/>
              </w:tabs>
              <w:spacing w:after="0" w:line="240" w:lineRule="atLeast"/>
              <w:ind w:left="72" w:right="-25"/>
              <w:jc w:val="both"/>
              <w:rPr>
                <w:rFonts w:ascii="Times New Roman" w:hAnsi="Times New Roman" w:cs="Times New Roman"/>
                <w:szCs w:val="22"/>
              </w:rPr>
            </w:pPr>
          </w:p>
        </w:tc>
        <w:tc>
          <w:tcPr>
            <w:tcW w:w="1429" w:type="dxa"/>
            <w:tcBorders>
              <w:bottom w:val="single" w:sz="4" w:space="0" w:color="auto"/>
            </w:tcBorders>
          </w:tcPr>
          <w:p w14:paraId="015144CE" w14:textId="0A3E2B05" w:rsidR="002B3D9C" w:rsidRPr="00B57901" w:rsidRDefault="002B3D9C" w:rsidP="002B3D9C">
            <w:pPr>
              <w:tabs>
                <w:tab w:val="decimal" w:pos="1045"/>
              </w:tabs>
              <w:spacing w:after="0" w:line="240" w:lineRule="atLeast"/>
              <w:ind w:left="72" w:right="-25"/>
              <w:jc w:val="both"/>
              <w:rPr>
                <w:rFonts w:ascii="Times New Roman" w:hAnsi="Times New Roman" w:cs="Times New Roman"/>
                <w:szCs w:val="22"/>
              </w:rPr>
            </w:pPr>
            <w:r w:rsidRPr="00B57901">
              <w:rPr>
                <w:rFonts w:ascii="Times New Roman" w:hAnsi="Times New Roman" w:cs="Times New Roman"/>
                <w:szCs w:val="22"/>
                <w:cs/>
              </w:rPr>
              <w:t>(</w:t>
            </w:r>
            <w:r w:rsidRPr="00B57901">
              <w:rPr>
                <w:rFonts w:ascii="Times New Roman" w:hAnsi="Times New Roman" w:cstheme="minorBidi"/>
                <w:szCs w:val="22"/>
              </w:rPr>
              <w:t>750</w:t>
            </w:r>
            <w:r w:rsidRPr="00B57901">
              <w:rPr>
                <w:rFonts w:ascii="Times New Roman" w:hAnsi="Times New Roman" w:cs="Times New Roman"/>
                <w:szCs w:val="22"/>
                <w:cs/>
              </w:rPr>
              <w:t>)</w:t>
            </w:r>
          </w:p>
        </w:tc>
        <w:tc>
          <w:tcPr>
            <w:tcW w:w="264" w:type="dxa"/>
          </w:tcPr>
          <w:p w14:paraId="25C93EE5" w14:textId="77777777" w:rsidR="002B3D9C" w:rsidRPr="00B57901" w:rsidRDefault="002B3D9C" w:rsidP="002B3D9C">
            <w:pPr>
              <w:tabs>
                <w:tab w:val="decimal" w:pos="1045"/>
              </w:tabs>
              <w:spacing w:after="0" w:line="240" w:lineRule="atLeast"/>
              <w:ind w:left="72" w:right="-25"/>
              <w:jc w:val="both"/>
              <w:rPr>
                <w:rFonts w:ascii="Times New Roman" w:hAnsi="Times New Roman" w:cs="Times New Roman"/>
                <w:szCs w:val="22"/>
              </w:rPr>
            </w:pPr>
          </w:p>
        </w:tc>
        <w:tc>
          <w:tcPr>
            <w:tcW w:w="1161" w:type="dxa"/>
            <w:tcBorders>
              <w:bottom w:val="single" w:sz="4" w:space="0" w:color="auto"/>
            </w:tcBorders>
          </w:tcPr>
          <w:p w14:paraId="347EA98A" w14:textId="6F8BD76F" w:rsidR="002B3D9C" w:rsidRPr="00B57901" w:rsidRDefault="002B3D9C" w:rsidP="002B3D9C">
            <w:pPr>
              <w:tabs>
                <w:tab w:val="decimal" w:pos="907"/>
              </w:tabs>
              <w:spacing w:after="0" w:line="240" w:lineRule="atLeast"/>
              <w:ind w:left="72" w:right="-25"/>
              <w:jc w:val="both"/>
              <w:rPr>
                <w:rFonts w:ascii="Times New Roman" w:hAnsi="Times New Roman" w:cs="Times New Roman"/>
                <w:szCs w:val="22"/>
              </w:rPr>
            </w:pPr>
            <w:r w:rsidRPr="00B57901">
              <w:rPr>
                <w:rFonts w:ascii="Times New Roman" w:hAnsi="Times New Roman" w:cs="Times New Roman"/>
                <w:szCs w:val="22"/>
              </w:rPr>
              <w:t>188</w:t>
            </w:r>
          </w:p>
        </w:tc>
        <w:tc>
          <w:tcPr>
            <w:tcW w:w="255" w:type="dxa"/>
          </w:tcPr>
          <w:p w14:paraId="7A3AEA02" w14:textId="77777777" w:rsidR="002B3D9C" w:rsidRPr="00B57901" w:rsidRDefault="002B3D9C" w:rsidP="002B3D9C">
            <w:pPr>
              <w:tabs>
                <w:tab w:val="decimal" w:pos="1045"/>
              </w:tabs>
              <w:spacing w:after="0" w:line="240" w:lineRule="atLeast"/>
              <w:ind w:left="72" w:right="-25"/>
              <w:jc w:val="both"/>
              <w:rPr>
                <w:rFonts w:ascii="Times New Roman" w:hAnsi="Times New Roman" w:cs="Times New Roman"/>
                <w:szCs w:val="22"/>
              </w:rPr>
            </w:pPr>
          </w:p>
        </w:tc>
        <w:tc>
          <w:tcPr>
            <w:tcW w:w="1446" w:type="dxa"/>
            <w:tcBorders>
              <w:bottom w:val="single" w:sz="4" w:space="0" w:color="auto"/>
            </w:tcBorders>
          </w:tcPr>
          <w:p w14:paraId="4130533D" w14:textId="4CA7E4FE" w:rsidR="002B3D9C" w:rsidRPr="00B57901" w:rsidRDefault="002B3D9C" w:rsidP="002B3D9C">
            <w:pPr>
              <w:tabs>
                <w:tab w:val="decimal" w:pos="1045"/>
              </w:tabs>
              <w:spacing w:after="0" w:line="240" w:lineRule="atLeast"/>
              <w:ind w:left="72" w:right="-25"/>
              <w:jc w:val="both"/>
              <w:rPr>
                <w:rFonts w:ascii="Times New Roman" w:hAnsi="Times New Roman" w:cs="Times New Roman"/>
                <w:szCs w:val="22"/>
              </w:rPr>
            </w:pPr>
            <w:r w:rsidRPr="00B57901">
              <w:rPr>
                <w:rFonts w:ascii="Times New Roman" w:hAnsi="Times New Roman" w:cs="Times New Roman"/>
                <w:szCs w:val="22"/>
                <w:cs/>
              </w:rPr>
              <w:t>(</w:t>
            </w:r>
            <w:r w:rsidRPr="00B57901">
              <w:rPr>
                <w:rFonts w:ascii="Times New Roman" w:hAnsi="Times New Roman" w:cstheme="minorBidi"/>
                <w:szCs w:val="22"/>
              </w:rPr>
              <w:t>750</w:t>
            </w:r>
            <w:r w:rsidRPr="00B57901">
              <w:rPr>
                <w:rFonts w:ascii="Times New Roman" w:hAnsi="Times New Roman" w:cs="Times New Roman"/>
                <w:szCs w:val="22"/>
                <w:cs/>
              </w:rPr>
              <w:t>)</w:t>
            </w:r>
          </w:p>
        </w:tc>
      </w:tr>
      <w:tr w:rsidR="002B3D9C" w:rsidRPr="00B57901" w14:paraId="3A48991D" w14:textId="77777777" w:rsidTr="002D3B74">
        <w:tc>
          <w:tcPr>
            <w:tcW w:w="3634" w:type="dxa"/>
          </w:tcPr>
          <w:p w14:paraId="7D6F5442" w14:textId="77777777" w:rsidR="002B3D9C" w:rsidRPr="00B57901" w:rsidRDefault="002B3D9C" w:rsidP="002B3D9C">
            <w:pPr>
              <w:spacing w:after="0" w:line="240" w:lineRule="atLeast"/>
              <w:ind w:left="549" w:right="-25"/>
              <w:jc w:val="both"/>
              <w:rPr>
                <w:rFonts w:ascii="Times New Roman" w:hAnsi="Times New Roman" w:cstheme="minorBidi"/>
                <w:szCs w:val="22"/>
                <w:cs/>
              </w:rPr>
            </w:pPr>
            <w:r w:rsidRPr="00B57901">
              <w:rPr>
                <w:rFonts w:ascii="Times New Roman" w:hAnsi="Times New Roman" w:cs="Times New Roman"/>
                <w:szCs w:val="22"/>
              </w:rPr>
              <w:t>Net</w:t>
            </w:r>
          </w:p>
        </w:tc>
        <w:tc>
          <w:tcPr>
            <w:tcW w:w="1276" w:type="dxa"/>
            <w:tcBorders>
              <w:top w:val="single" w:sz="4" w:space="0" w:color="auto"/>
              <w:bottom w:val="single" w:sz="4" w:space="0" w:color="auto"/>
            </w:tcBorders>
          </w:tcPr>
          <w:p w14:paraId="330058E5" w14:textId="17039B16" w:rsidR="002B3D9C" w:rsidRPr="00B57901" w:rsidRDefault="002B3D9C" w:rsidP="002B3D9C">
            <w:pPr>
              <w:tabs>
                <w:tab w:val="decimal" w:pos="1045"/>
              </w:tabs>
              <w:spacing w:after="0" w:line="240" w:lineRule="atLeast"/>
              <w:ind w:left="72" w:right="-25"/>
              <w:jc w:val="both"/>
              <w:rPr>
                <w:rFonts w:ascii="Times New Roman" w:hAnsi="Times New Roman" w:cs="Times New Roman"/>
                <w:szCs w:val="22"/>
              </w:rPr>
            </w:pPr>
            <w:r w:rsidRPr="00B57901">
              <w:rPr>
                <w:rFonts w:ascii="Times New Roman" w:hAnsi="Times New Roman" w:cs="Times New Roman"/>
                <w:szCs w:val="22"/>
              </w:rPr>
              <w:t>1,813</w:t>
            </w:r>
          </w:p>
        </w:tc>
        <w:tc>
          <w:tcPr>
            <w:tcW w:w="264" w:type="dxa"/>
          </w:tcPr>
          <w:p w14:paraId="2F5F18D7" w14:textId="77777777" w:rsidR="002B3D9C" w:rsidRPr="00B57901" w:rsidRDefault="002B3D9C" w:rsidP="002B3D9C">
            <w:pPr>
              <w:tabs>
                <w:tab w:val="decimal" w:pos="1045"/>
              </w:tabs>
              <w:spacing w:after="0" w:line="240" w:lineRule="atLeast"/>
              <w:ind w:left="72" w:right="-25"/>
              <w:jc w:val="both"/>
              <w:rPr>
                <w:rFonts w:ascii="Times New Roman" w:hAnsi="Times New Roman" w:cs="Times New Roman"/>
                <w:szCs w:val="22"/>
              </w:rPr>
            </w:pPr>
          </w:p>
        </w:tc>
        <w:tc>
          <w:tcPr>
            <w:tcW w:w="1429" w:type="dxa"/>
            <w:tcBorders>
              <w:top w:val="single" w:sz="4" w:space="0" w:color="auto"/>
              <w:bottom w:val="single" w:sz="4" w:space="0" w:color="auto"/>
            </w:tcBorders>
          </w:tcPr>
          <w:p w14:paraId="6E48CD2A" w14:textId="63986213" w:rsidR="002B3D9C" w:rsidRPr="00B57901" w:rsidRDefault="002B3D9C" w:rsidP="002B3D9C">
            <w:pPr>
              <w:tabs>
                <w:tab w:val="decimal" w:pos="1045"/>
              </w:tabs>
              <w:spacing w:after="0" w:line="240" w:lineRule="atLeast"/>
              <w:ind w:left="72" w:right="-25"/>
              <w:jc w:val="both"/>
              <w:rPr>
                <w:rFonts w:ascii="Times New Roman" w:hAnsi="Times New Roman" w:cs="Times New Roman"/>
                <w:szCs w:val="22"/>
              </w:rPr>
            </w:pPr>
            <w:r w:rsidRPr="00B57901">
              <w:rPr>
                <w:rFonts w:ascii="Times New Roman" w:hAnsi="Times New Roman" w:cs="Times New Roman"/>
                <w:szCs w:val="22"/>
              </w:rPr>
              <w:t>1,625</w:t>
            </w:r>
          </w:p>
        </w:tc>
        <w:tc>
          <w:tcPr>
            <w:tcW w:w="264" w:type="dxa"/>
          </w:tcPr>
          <w:p w14:paraId="79F3B506" w14:textId="77777777" w:rsidR="002B3D9C" w:rsidRPr="00B57901" w:rsidRDefault="002B3D9C" w:rsidP="002B3D9C">
            <w:pPr>
              <w:tabs>
                <w:tab w:val="decimal" w:pos="1045"/>
              </w:tabs>
              <w:spacing w:after="0" w:line="240" w:lineRule="atLeast"/>
              <w:ind w:left="72" w:right="-25"/>
              <w:jc w:val="both"/>
              <w:rPr>
                <w:rFonts w:ascii="Times New Roman" w:hAnsi="Times New Roman" w:cs="Times New Roman"/>
                <w:szCs w:val="22"/>
              </w:rPr>
            </w:pPr>
          </w:p>
        </w:tc>
        <w:tc>
          <w:tcPr>
            <w:tcW w:w="1161" w:type="dxa"/>
            <w:tcBorders>
              <w:top w:val="single" w:sz="4" w:space="0" w:color="auto"/>
              <w:bottom w:val="single" w:sz="4" w:space="0" w:color="auto"/>
            </w:tcBorders>
          </w:tcPr>
          <w:p w14:paraId="15748F42" w14:textId="437FB765" w:rsidR="002B3D9C" w:rsidRPr="00B57901" w:rsidRDefault="002B3D9C" w:rsidP="002B3D9C">
            <w:pPr>
              <w:tabs>
                <w:tab w:val="decimal" w:pos="907"/>
              </w:tabs>
              <w:spacing w:after="0" w:line="240" w:lineRule="atLeast"/>
              <w:ind w:left="72" w:right="-25"/>
              <w:jc w:val="both"/>
              <w:rPr>
                <w:rFonts w:ascii="Times New Roman" w:hAnsi="Times New Roman" w:cstheme="minorBidi"/>
                <w:szCs w:val="22"/>
              </w:rPr>
            </w:pPr>
            <w:r w:rsidRPr="00B57901">
              <w:rPr>
                <w:rFonts w:ascii="Times New Roman" w:hAnsi="Times New Roman" w:cs="Times New Roman"/>
                <w:szCs w:val="22"/>
              </w:rPr>
              <w:t>1,813</w:t>
            </w:r>
          </w:p>
        </w:tc>
        <w:tc>
          <w:tcPr>
            <w:tcW w:w="255" w:type="dxa"/>
          </w:tcPr>
          <w:p w14:paraId="33A895FE" w14:textId="77777777" w:rsidR="002B3D9C" w:rsidRPr="00B57901" w:rsidRDefault="002B3D9C" w:rsidP="002B3D9C">
            <w:pPr>
              <w:tabs>
                <w:tab w:val="decimal" w:pos="1045"/>
              </w:tabs>
              <w:spacing w:after="0" w:line="240" w:lineRule="atLeast"/>
              <w:ind w:left="72" w:right="-25"/>
              <w:jc w:val="both"/>
              <w:rPr>
                <w:rFonts w:ascii="Times New Roman" w:hAnsi="Times New Roman" w:cs="Times New Roman"/>
                <w:szCs w:val="22"/>
              </w:rPr>
            </w:pPr>
          </w:p>
        </w:tc>
        <w:tc>
          <w:tcPr>
            <w:tcW w:w="1446" w:type="dxa"/>
            <w:tcBorders>
              <w:top w:val="single" w:sz="4" w:space="0" w:color="auto"/>
              <w:bottom w:val="single" w:sz="4" w:space="0" w:color="auto"/>
            </w:tcBorders>
          </w:tcPr>
          <w:p w14:paraId="658F01E5" w14:textId="4DB3CAB4" w:rsidR="002B3D9C" w:rsidRPr="00B57901" w:rsidRDefault="002B3D9C" w:rsidP="002B3D9C">
            <w:pPr>
              <w:tabs>
                <w:tab w:val="decimal" w:pos="1045"/>
              </w:tabs>
              <w:spacing w:after="0" w:line="240" w:lineRule="atLeast"/>
              <w:ind w:left="72" w:right="-25"/>
              <w:jc w:val="both"/>
              <w:rPr>
                <w:rFonts w:ascii="Times New Roman" w:hAnsi="Times New Roman" w:cs="Times New Roman"/>
                <w:szCs w:val="22"/>
              </w:rPr>
            </w:pPr>
            <w:r w:rsidRPr="00B57901">
              <w:rPr>
                <w:rFonts w:ascii="Times New Roman" w:hAnsi="Times New Roman" w:cs="Times New Roman"/>
                <w:szCs w:val="22"/>
              </w:rPr>
              <w:t>1,625</w:t>
            </w:r>
          </w:p>
        </w:tc>
      </w:tr>
      <w:tr w:rsidR="002B3D9C" w:rsidRPr="00B57901" w14:paraId="3D4CC321" w14:textId="77777777" w:rsidTr="00F52A78">
        <w:tc>
          <w:tcPr>
            <w:tcW w:w="3634" w:type="dxa"/>
          </w:tcPr>
          <w:p w14:paraId="0E26CF18" w14:textId="77777777" w:rsidR="002B3D9C" w:rsidRPr="00B57901" w:rsidRDefault="002B3D9C" w:rsidP="002B3D9C">
            <w:pPr>
              <w:spacing w:after="0" w:line="240" w:lineRule="atLeast"/>
              <w:ind w:left="549" w:right="-25"/>
              <w:jc w:val="both"/>
              <w:rPr>
                <w:rFonts w:ascii="Times New Roman" w:hAnsi="Times New Roman" w:cs="Times New Roman"/>
                <w:b/>
                <w:bCs/>
                <w:szCs w:val="22"/>
                <w:cs/>
              </w:rPr>
            </w:pPr>
            <w:r w:rsidRPr="00B57901">
              <w:rPr>
                <w:rFonts w:ascii="Times New Roman" w:hAnsi="Times New Roman" w:cs="Times New Roman"/>
                <w:b/>
                <w:bCs/>
                <w:szCs w:val="22"/>
              </w:rPr>
              <w:t>Total other non</w:t>
            </w:r>
            <w:r w:rsidRPr="00B57901">
              <w:rPr>
                <w:rFonts w:ascii="Times New Roman" w:hAnsi="Times New Roman" w:cs="Times New Roman"/>
                <w:b/>
                <w:bCs/>
                <w:szCs w:val="22"/>
                <w:cs/>
              </w:rPr>
              <w:t>-</w:t>
            </w:r>
            <w:r w:rsidRPr="00B57901">
              <w:rPr>
                <w:rFonts w:ascii="Times New Roman" w:hAnsi="Times New Roman" w:cs="Times New Roman"/>
                <w:b/>
                <w:bCs/>
                <w:szCs w:val="22"/>
              </w:rPr>
              <w:t xml:space="preserve">current </w:t>
            </w:r>
          </w:p>
        </w:tc>
        <w:tc>
          <w:tcPr>
            <w:tcW w:w="1276" w:type="dxa"/>
            <w:tcBorders>
              <w:top w:val="single" w:sz="4" w:space="0" w:color="auto"/>
            </w:tcBorders>
          </w:tcPr>
          <w:p w14:paraId="01E3923B" w14:textId="77777777" w:rsidR="002B3D9C" w:rsidRPr="00B57901" w:rsidRDefault="002B3D9C" w:rsidP="002B3D9C">
            <w:pPr>
              <w:tabs>
                <w:tab w:val="decimal" w:pos="1045"/>
              </w:tabs>
              <w:spacing w:after="0" w:line="240" w:lineRule="atLeast"/>
              <w:ind w:left="72" w:right="-25"/>
              <w:jc w:val="both"/>
              <w:rPr>
                <w:rFonts w:ascii="Times New Roman" w:hAnsi="Times New Roman" w:cs="Times New Roman"/>
                <w:b/>
                <w:bCs/>
                <w:szCs w:val="22"/>
              </w:rPr>
            </w:pPr>
          </w:p>
        </w:tc>
        <w:tc>
          <w:tcPr>
            <w:tcW w:w="264" w:type="dxa"/>
          </w:tcPr>
          <w:p w14:paraId="126D91FE" w14:textId="77777777" w:rsidR="002B3D9C" w:rsidRPr="00B57901" w:rsidRDefault="002B3D9C" w:rsidP="002B3D9C">
            <w:pPr>
              <w:tabs>
                <w:tab w:val="decimal" w:pos="885"/>
              </w:tabs>
              <w:spacing w:after="0" w:line="240" w:lineRule="atLeast"/>
              <w:ind w:left="72" w:right="-25"/>
              <w:jc w:val="both"/>
              <w:rPr>
                <w:rFonts w:ascii="Times New Roman" w:hAnsi="Times New Roman" w:cs="Times New Roman"/>
                <w:b/>
                <w:bCs/>
                <w:szCs w:val="22"/>
              </w:rPr>
            </w:pPr>
          </w:p>
        </w:tc>
        <w:tc>
          <w:tcPr>
            <w:tcW w:w="1429" w:type="dxa"/>
            <w:tcBorders>
              <w:top w:val="single" w:sz="4" w:space="0" w:color="auto"/>
            </w:tcBorders>
          </w:tcPr>
          <w:p w14:paraId="1086655E" w14:textId="77777777" w:rsidR="002B3D9C" w:rsidRPr="00B57901" w:rsidRDefault="002B3D9C" w:rsidP="002B3D9C">
            <w:pPr>
              <w:tabs>
                <w:tab w:val="decimal" w:pos="1045"/>
              </w:tabs>
              <w:spacing w:after="0" w:line="240" w:lineRule="atLeast"/>
              <w:ind w:left="72" w:right="-25"/>
              <w:jc w:val="both"/>
              <w:rPr>
                <w:rFonts w:ascii="Times New Roman" w:hAnsi="Times New Roman" w:cs="Times New Roman"/>
                <w:b/>
                <w:bCs/>
                <w:szCs w:val="22"/>
              </w:rPr>
            </w:pPr>
          </w:p>
        </w:tc>
        <w:tc>
          <w:tcPr>
            <w:tcW w:w="264" w:type="dxa"/>
          </w:tcPr>
          <w:p w14:paraId="0EEB7216" w14:textId="77777777" w:rsidR="002B3D9C" w:rsidRPr="00B57901" w:rsidRDefault="002B3D9C" w:rsidP="002B3D9C">
            <w:pPr>
              <w:tabs>
                <w:tab w:val="decimal" w:pos="885"/>
              </w:tabs>
              <w:spacing w:after="0" w:line="240" w:lineRule="atLeast"/>
              <w:ind w:left="72" w:right="-25"/>
              <w:jc w:val="both"/>
              <w:rPr>
                <w:rFonts w:ascii="Times New Roman" w:hAnsi="Times New Roman" w:cs="Times New Roman"/>
                <w:b/>
                <w:bCs/>
                <w:szCs w:val="22"/>
              </w:rPr>
            </w:pPr>
          </w:p>
        </w:tc>
        <w:tc>
          <w:tcPr>
            <w:tcW w:w="1161" w:type="dxa"/>
            <w:tcBorders>
              <w:top w:val="single" w:sz="4" w:space="0" w:color="auto"/>
            </w:tcBorders>
          </w:tcPr>
          <w:p w14:paraId="79846C89" w14:textId="77777777" w:rsidR="002B3D9C" w:rsidRPr="00B57901" w:rsidRDefault="002B3D9C" w:rsidP="002B3D9C">
            <w:pPr>
              <w:tabs>
                <w:tab w:val="decimal" w:pos="907"/>
              </w:tabs>
              <w:spacing w:after="0" w:line="240" w:lineRule="atLeast"/>
              <w:ind w:left="72" w:right="-25"/>
              <w:jc w:val="both"/>
              <w:rPr>
                <w:rFonts w:ascii="Times New Roman" w:hAnsi="Times New Roman" w:cs="Times New Roman"/>
                <w:szCs w:val="22"/>
              </w:rPr>
            </w:pPr>
          </w:p>
        </w:tc>
        <w:tc>
          <w:tcPr>
            <w:tcW w:w="255" w:type="dxa"/>
          </w:tcPr>
          <w:p w14:paraId="6844CCF6" w14:textId="77777777" w:rsidR="002B3D9C" w:rsidRPr="00B57901" w:rsidRDefault="002B3D9C" w:rsidP="002B3D9C">
            <w:pPr>
              <w:tabs>
                <w:tab w:val="decimal" w:pos="885"/>
              </w:tabs>
              <w:spacing w:after="0" w:line="240" w:lineRule="atLeast"/>
              <w:ind w:left="72" w:right="-25"/>
              <w:jc w:val="both"/>
              <w:rPr>
                <w:rFonts w:ascii="Times New Roman" w:hAnsi="Times New Roman" w:cs="Times New Roman"/>
                <w:b/>
                <w:bCs/>
                <w:szCs w:val="22"/>
              </w:rPr>
            </w:pPr>
          </w:p>
        </w:tc>
        <w:tc>
          <w:tcPr>
            <w:tcW w:w="1446" w:type="dxa"/>
            <w:tcBorders>
              <w:top w:val="single" w:sz="4" w:space="0" w:color="auto"/>
            </w:tcBorders>
          </w:tcPr>
          <w:p w14:paraId="3277E9B0" w14:textId="77777777" w:rsidR="002B3D9C" w:rsidRPr="00B57901" w:rsidRDefault="002B3D9C" w:rsidP="002B3D9C">
            <w:pPr>
              <w:tabs>
                <w:tab w:val="decimal" w:pos="1045"/>
              </w:tabs>
              <w:spacing w:after="0" w:line="240" w:lineRule="atLeast"/>
              <w:ind w:left="72" w:right="-25"/>
              <w:jc w:val="both"/>
              <w:rPr>
                <w:rFonts w:ascii="Times New Roman" w:hAnsi="Times New Roman" w:cs="Times New Roman"/>
                <w:b/>
                <w:bCs/>
                <w:szCs w:val="22"/>
              </w:rPr>
            </w:pPr>
          </w:p>
        </w:tc>
      </w:tr>
      <w:tr w:rsidR="002B3D9C" w:rsidRPr="00B57901" w14:paraId="0B34D8A0" w14:textId="77777777" w:rsidTr="00F52A78">
        <w:tc>
          <w:tcPr>
            <w:tcW w:w="3634" w:type="dxa"/>
          </w:tcPr>
          <w:p w14:paraId="44E699B0" w14:textId="2A92B419" w:rsidR="002B3D9C" w:rsidRPr="00B57901" w:rsidRDefault="002B3D9C" w:rsidP="002B3D9C">
            <w:pPr>
              <w:spacing w:after="0" w:line="240" w:lineRule="atLeast"/>
              <w:ind w:left="549" w:right="-25"/>
              <w:jc w:val="both"/>
              <w:rPr>
                <w:rFonts w:ascii="Times New Roman" w:hAnsi="Times New Roman" w:cs="Times New Roman"/>
                <w:b/>
                <w:bCs/>
                <w:szCs w:val="22"/>
              </w:rPr>
            </w:pPr>
            <w:r w:rsidRPr="00B57901">
              <w:rPr>
                <w:rFonts w:ascii="Times New Roman" w:hAnsi="Times New Roman" w:cs="Times New Roman"/>
                <w:b/>
                <w:bCs/>
                <w:szCs w:val="22"/>
              </w:rPr>
              <w:t xml:space="preserve">  </w:t>
            </w:r>
            <w:r w:rsidR="002A2AA2" w:rsidRPr="00B57901">
              <w:rPr>
                <w:rFonts w:ascii="Times New Roman" w:hAnsi="Times New Roman" w:cs="Times New Roman"/>
                <w:b/>
                <w:bCs/>
                <w:szCs w:val="22"/>
              </w:rPr>
              <w:t>financial assets</w:t>
            </w:r>
          </w:p>
        </w:tc>
        <w:tc>
          <w:tcPr>
            <w:tcW w:w="1276" w:type="dxa"/>
            <w:tcBorders>
              <w:bottom w:val="double" w:sz="4" w:space="0" w:color="auto"/>
            </w:tcBorders>
          </w:tcPr>
          <w:p w14:paraId="5DA2C077" w14:textId="00616B9F" w:rsidR="002B3D9C" w:rsidRPr="00B57901" w:rsidRDefault="002B3D9C" w:rsidP="002B3D9C">
            <w:pPr>
              <w:tabs>
                <w:tab w:val="decimal" w:pos="1045"/>
              </w:tabs>
              <w:spacing w:after="0" w:line="240" w:lineRule="atLeast"/>
              <w:ind w:left="72" w:right="-25"/>
              <w:jc w:val="both"/>
              <w:rPr>
                <w:rFonts w:ascii="Times New Roman" w:hAnsi="Times New Roman" w:cs="Times New Roman"/>
                <w:b/>
                <w:bCs/>
                <w:szCs w:val="22"/>
              </w:rPr>
            </w:pPr>
            <w:r w:rsidRPr="00B57901">
              <w:rPr>
                <w:rFonts w:ascii="Times New Roman" w:hAnsi="Times New Roman" w:cs="Times New Roman"/>
                <w:b/>
                <w:bCs/>
                <w:szCs w:val="22"/>
              </w:rPr>
              <w:t>1,813</w:t>
            </w:r>
          </w:p>
        </w:tc>
        <w:tc>
          <w:tcPr>
            <w:tcW w:w="264" w:type="dxa"/>
          </w:tcPr>
          <w:p w14:paraId="47BE72AA" w14:textId="77777777" w:rsidR="002B3D9C" w:rsidRPr="00B57901" w:rsidRDefault="002B3D9C" w:rsidP="002B3D9C">
            <w:pPr>
              <w:tabs>
                <w:tab w:val="decimal" w:pos="885"/>
              </w:tabs>
              <w:spacing w:after="0" w:line="240" w:lineRule="atLeast"/>
              <w:ind w:left="72" w:right="-25"/>
              <w:jc w:val="both"/>
              <w:rPr>
                <w:rFonts w:ascii="Times New Roman" w:hAnsi="Times New Roman" w:cs="Times New Roman"/>
                <w:b/>
                <w:bCs/>
                <w:szCs w:val="22"/>
              </w:rPr>
            </w:pPr>
          </w:p>
        </w:tc>
        <w:tc>
          <w:tcPr>
            <w:tcW w:w="1429" w:type="dxa"/>
            <w:tcBorders>
              <w:bottom w:val="double" w:sz="4" w:space="0" w:color="auto"/>
            </w:tcBorders>
          </w:tcPr>
          <w:p w14:paraId="7041D100" w14:textId="4B6927BE" w:rsidR="002B3D9C" w:rsidRPr="00B57901" w:rsidRDefault="002B3D9C" w:rsidP="002B3D9C">
            <w:pPr>
              <w:tabs>
                <w:tab w:val="decimal" w:pos="1045"/>
              </w:tabs>
              <w:spacing w:after="0" w:line="240" w:lineRule="atLeast"/>
              <w:ind w:left="72" w:right="-25"/>
              <w:jc w:val="both"/>
              <w:rPr>
                <w:rFonts w:ascii="Times New Roman" w:hAnsi="Times New Roman" w:cs="Times New Roman"/>
                <w:b/>
                <w:bCs/>
                <w:szCs w:val="22"/>
              </w:rPr>
            </w:pPr>
            <w:r w:rsidRPr="00B57901">
              <w:rPr>
                <w:rFonts w:ascii="Times New Roman" w:hAnsi="Times New Roman" w:cs="Times New Roman"/>
                <w:b/>
                <w:bCs/>
                <w:szCs w:val="22"/>
              </w:rPr>
              <w:t>10,534</w:t>
            </w:r>
          </w:p>
        </w:tc>
        <w:tc>
          <w:tcPr>
            <w:tcW w:w="264" w:type="dxa"/>
          </w:tcPr>
          <w:p w14:paraId="27FBE6C3" w14:textId="77777777" w:rsidR="002B3D9C" w:rsidRPr="00B57901" w:rsidRDefault="002B3D9C" w:rsidP="002B3D9C">
            <w:pPr>
              <w:tabs>
                <w:tab w:val="decimal" w:pos="885"/>
              </w:tabs>
              <w:spacing w:after="0" w:line="240" w:lineRule="atLeast"/>
              <w:ind w:left="72" w:right="-25"/>
              <w:jc w:val="both"/>
              <w:rPr>
                <w:rFonts w:ascii="Times New Roman" w:hAnsi="Times New Roman" w:cs="Times New Roman"/>
                <w:b/>
                <w:bCs/>
                <w:szCs w:val="22"/>
              </w:rPr>
            </w:pPr>
          </w:p>
        </w:tc>
        <w:tc>
          <w:tcPr>
            <w:tcW w:w="1161" w:type="dxa"/>
            <w:tcBorders>
              <w:bottom w:val="double" w:sz="4" w:space="0" w:color="auto"/>
            </w:tcBorders>
          </w:tcPr>
          <w:p w14:paraId="05D080C3" w14:textId="1F0CF24F" w:rsidR="002B3D9C" w:rsidRPr="00B57901" w:rsidRDefault="002B3D9C" w:rsidP="002B3D9C">
            <w:pPr>
              <w:tabs>
                <w:tab w:val="decimal" w:pos="907"/>
              </w:tabs>
              <w:spacing w:after="0" w:line="240" w:lineRule="atLeast"/>
              <w:ind w:left="72" w:right="-25"/>
              <w:jc w:val="both"/>
              <w:rPr>
                <w:rFonts w:ascii="Times New Roman" w:hAnsi="Times New Roman" w:cs="Times New Roman"/>
                <w:b/>
                <w:bCs/>
                <w:szCs w:val="22"/>
              </w:rPr>
            </w:pPr>
            <w:r w:rsidRPr="00B57901">
              <w:rPr>
                <w:rFonts w:ascii="Times New Roman" w:hAnsi="Times New Roman" w:cs="Times New Roman"/>
                <w:b/>
                <w:bCs/>
                <w:szCs w:val="22"/>
              </w:rPr>
              <w:t>1,813</w:t>
            </w:r>
          </w:p>
        </w:tc>
        <w:tc>
          <w:tcPr>
            <w:tcW w:w="255" w:type="dxa"/>
          </w:tcPr>
          <w:p w14:paraId="2AE87BFA" w14:textId="77777777" w:rsidR="002B3D9C" w:rsidRPr="00B57901" w:rsidRDefault="002B3D9C" w:rsidP="002B3D9C">
            <w:pPr>
              <w:tabs>
                <w:tab w:val="decimal" w:pos="885"/>
              </w:tabs>
              <w:spacing w:after="0" w:line="240" w:lineRule="atLeast"/>
              <w:ind w:left="72" w:right="-25"/>
              <w:jc w:val="both"/>
              <w:rPr>
                <w:rFonts w:ascii="Times New Roman" w:hAnsi="Times New Roman" w:cs="Times New Roman"/>
                <w:b/>
                <w:bCs/>
                <w:szCs w:val="22"/>
              </w:rPr>
            </w:pPr>
          </w:p>
        </w:tc>
        <w:tc>
          <w:tcPr>
            <w:tcW w:w="1446" w:type="dxa"/>
            <w:tcBorders>
              <w:bottom w:val="double" w:sz="4" w:space="0" w:color="auto"/>
            </w:tcBorders>
          </w:tcPr>
          <w:p w14:paraId="33E8F612" w14:textId="1846C273" w:rsidR="002B3D9C" w:rsidRPr="00B57901" w:rsidRDefault="002B3D9C" w:rsidP="002B3D9C">
            <w:pPr>
              <w:tabs>
                <w:tab w:val="decimal" w:pos="1045"/>
              </w:tabs>
              <w:spacing w:after="0" w:line="240" w:lineRule="atLeast"/>
              <w:ind w:left="72" w:right="-25"/>
              <w:jc w:val="both"/>
              <w:rPr>
                <w:rFonts w:ascii="Times New Roman" w:hAnsi="Times New Roman" w:cs="Times New Roman"/>
                <w:b/>
                <w:bCs/>
                <w:szCs w:val="22"/>
              </w:rPr>
            </w:pPr>
            <w:r w:rsidRPr="00B57901">
              <w:rPr>
                <w:rFonts w:ascii="Times New Roman" w:hAnsi="Times New Roman" w:cs="Times New Roman"/>
                <w:b/>
                <w:bCs/>
                <w:szCs w:val="22"/>
              </w:rPr>
              <w:t>1,625</w:t>
            </w:r>
          </w:p>
        </w:tc>
      </w:tr>
    </w:tbl>
    <w:p w14:paraId="05671B90" w14:textId="77777777" w:rsidR="001613FA" w:rsidRPr="00B57901" w:rsidRDefault="001613FA" w:rsidP="001613FA">
      <w:pPr>
        <w:spacing w:after="0" w:line="240" w:lineRule="atLeast"/>
        <w:ind w:left="549" w:right="-25"/>
        <w:jc w:val="both"/>
        <w:rPr>
          <w:rFonts w:ascii="Times New Roman" w:hAnsi="Times New Roman" w:cs="Times New Roman"/>
          <w:szCs w:val="22"/>
        </w:rPr>
      </w:pPr>
    </w:p>
    <w:p w14:paraId="5F9927F2" w14:textId="5C53ABC5" w:rsidR="001613FA" w:rsidRPr="00B57901" w:rsidRDefault="001613FA" w:rsidP="001613FA">
      <w:pPr>
        <w:numPr>
          <w:ilvl w:val="0"/>
          <w:numId w:val="7"/>
        </w:numPr>
        <w:tabs>
          <w:tab w:val="left" w:pos="567"/>
        </w:tabs>
        <w:spacing w:after="0" w:line="240" w:lineRule="atLeast"/>
        <w:ind w:left="540" w:right="-25"/>
        <w:jc w:val="thaiDistribute"/>
        <w:rPr>
          <w:rFonts w:ascii="Times New Roman" w:eastAsia="Cordia New" w:hAnsi="Times New Roman" w:cs="Times New Roman"/>
          <w:b/>
          <w:bCs/>
          <w:szCs w:val="22"/>
        </w:rPr>
      </w:pPr>
      <w:r w:rsidRPr="00B57901">
        <w:rPr>
          <w:rFonts w:ascii="Times New Roman" w:eastAsia="Cordia New" w:hAnsi="Times New Roman" w:cs="Times New Roman"/>
          <w:b/>
          <w:bCs/>
          <w:szCs w:val="22"/>
        </w:rPr>
        <w:t>Investment in subsidiaries</w:t>
      </w:r>
    </w:p>
    <w:p w14:paraId="119E5771" w14:textId="77777777" w:rsidR="001613FA" w:rsidRPr="00B57901" w:rsidRDefault="001613FA" w:rsidP="001613FA">
      <w:pPr>
        <w:tabs>
          <w:tab w:val="decimal" w:pos="4248"/>
          <w:tab w:val="left" w:pos="5508"/>
          <w:tab w:val="left" w:pos="5778"/>
          <w:tab w:val="left" w:pos="7128"/>
          <w:tab w:val="left" w:pos="7398"/>
          <w:tab w:val="left" w:pos="8658"/>
          <w:tab w:val="left" w:pos="8928"/>
        </w:tabs>
        <w:spacing w:after="0" w:line="240" w:lineRule="atLeast"/>
        <w:ind w:left="567" w:right="-25"/>
        <w:rPr>
          <w:rFonts w:ascii="Times New Roman" w:hAnsi="Times New Roman" w:cs="Times New Roman"/>
          <w:szCs w:val="22"/>
        </w:rPr>
      </w:pPr>
    </w:p>
    <w:p w14:paraId="4EBEEBBE" w14:textId="77777777" w:rsidR="00201366" w:rsidRPr="00B57901" w:rsidRDefault="00201366" w:rsidP="00201366">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rPr>
          <w:rFonts w:ascii="Times New Roman" w:hAnsi="Times New Roman" w:cs="Times New Roman"/>
          <w:sz w:val="22"/>
          <w:szCs w:val="22"/>
        </w:rPr>
      </w:pPr>
      <w:r w:rsidRPr="00B57901">
        <w:rPr>
          <w:rFonts w:ascii="Times New Roman" w:hAnsi="Times New Roman" w:cs="Times New Roman"/>
          <w:sz w:val="22"/>
          <w:szCs w:val="22"/>
        </w:rPr>
        <w:t>Movements during the six</w:t>
      </w:r>
      <w:r w:rsidRPr="00B57901">
        <w:rPr>
          <w:rFonts w:ascii="Times New Roman" w:hAnsi="Times New Roman" w:cs="Times New Roman"/>
          <w:sz w:val="22"/>
          <w:szCs w:val="22"/>
          <w:cs/>
        </w:rPr>
        <w:t>-</w:t>
      </w:r>
      <w:r w:rsidRPr="00B57901">
        <w:rPr>
          <w:rFonts w:ascii="Times New Roman" w:hAnsi="Times New Roman" w:cs="Times New Roman"/>
          <w:sz w:val="22"/>
          <w:szCs w:val="22"/>
        </w:rPr>
        <w:t>month period ended 30 June were as follows</w:t>
      </w:r>
      <w:r w:rsidRPr="00B57901">
        <w:rPr>
          <w:rFonts w:ascii="Times New Roman" w:hAnsi="Times New Roman" w:cs="Times New Roman"/>
          <w:sz w:val="22"/>
          <w:szCs w:val="22"/>
          <w:cs/>
        </w:rPr>
        <w:t>:</w:t>
      </w:r>
    </w:p>
    <w:p w14:paraId="5F4FED66" w14:textId="77777777" w:rsidR="00684B1F" w:rsidRPr="00B57901" w:rsidRDefault="00684B1F"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rPr>
          <w:rFonts w:ascii="Times New Roman" w:hAnsi="Times New Roman" w:cs="Times New Roman"/>
          <w:sz w:val="22"/>
          <w:szCs w:val="22"/>
        </w:rPr>
      </w:pPr>
    </w:p>
    <w:tbl>
      <w:tblPr>
        <w:tblW w:w="9588" w:type="dxa"/>
        <w:tblInd w:w="18" w:type="dxa"/>
        <w:tblLayout w:type="fixed"/>
        <w:tblLook w:val="01E0" w:firstRow="1" w:lastRow="1" w:firstColumn="1" w:lastColumn="1" w:noHBand="0" w:noVBand="0"/>
      </w:tblPr>
      <w:tblGrid>
        <w:gridCol w:w="6186"/>
        <w:gridCol w:w="264"/>
        <w:gridCol w:w="1303"/>
        <w:gridCol w:w="255"/>
        <w:gridCol w:w="1305"/>
        <w:gridCol w:w="275"/>
      </w:tblGrid>
      <w:tr w:rsidR="0004361E" w:rsidRPr="00B57901" w14:paraId="503E8FA2" w14:textId="77777777" w:rsidTr="00E769E6">
        <w:trPr>
          <w:tblHeader/>
        </w:trPr>
        <w:tc>
          <w:tcPr>
            <w:tcW w:w="6186" w:type="dxa"/>
          </w:tcPr>
          <w:p w14:paraId="609BD71D" w14:textId="77777777" w:rsidR="0004361E" w:rsidRPr="00B57901" w:rsidRDefault="0004361E" w:rsidP="000B687B">
            <w:pPr>
              <w:spacing w:after="0" w:line="240" w:lineRule="atLeast"/>
              <w:ind w:left="549" w:right="-25"/>
              <w:jc w:val="both"/>
              <w:rPr>
                <w:rFonts w:ascii="Times New Roman" w:hAnsi="Times New Roman" w:cs="Times New Roman"/>
                <w:szCs w:val="22"/>
              </w:rPr>
            </w:pPr>
          </w:p>
        </w:tc>
        <w:tc>
          <w:tcPr>
            <w:tcW w:w="3402" w:type="dxa"/>
            <w:gridSpan w:val="5"/>
            <w:vAlign w:val="bottom"/>
          </w:tcPr>
          <w:p w14:paraId="55985696" w14:textId="77777777" w:rsidR="0004361E" w:rsidRPr="00B57901" w:rsidRDefault="0004361E" w:rsidP="000B687B">
            <w:pPr>
              <w:spacing w:after="0" w:line="240" w:lineRule="atLeast"/>
              <w:ind w:left="61" w:right="-25" w:firstLine="11"/>
              <w:jc w:val="center"/>
              <w:rPr>
                <w:rFonts w:ascii="Times New Roman" w:hAnsi="Times New Roman" w:cs="Times New Roman"/>
                <w:b/>
                <w:bCs/>
                <w:szCs w:val="22"/>
              </w:rPr>
            </w:pPr>
            <w:r w:rsidRPr="00B57901">
              <w:rPr>
                <w:rFonts w:ascii="Times New Roman" w:hAnsi="Times New Roman" w:cs="Times New Roman"/>
                <w:b/>
                <w:bCs/>
                <w:szCs w:val="22"/>
              </w:rPr>
              <w:t>Separate financial statements</w:t>
            </w:r>
          </w:p>
        </w:tc>
      </w:tr>
      <w:tr w:rsidR="000273B8" w:rsidRPr="00B57901" w14:paraId="65CC822F" w14:textId="77777777" w:rsidTr="00927C0C">
        <w:trPr>
          <w:tblHeader/>
        </w:trPr>
        <w:tc>
          <w:tcPr>
            <w:tcW w:w="6186" w:type="dxa"/>
          </w:tcPr>
          <w:p w14:paraId="0B191D36" w14:textId="77777777" w:rsidR="000273B8" w:rsidRPr="00B57901" w:rsidRDefault="000273B8" w:rsidP="000273B8">
            <w:pPr>
              <w:spacing w:after="0" w:line="240" w:lineRule="atLeast"/>
              <w:ind w:left="549" w:right="-25"/>
              <w:jc w:val="both"/>
              <w:rPr>
                <w:rFonts w:ascii="Times New Roman" w:hAnsi="Times New Roman" w:cs="Times New Roman"/>
                <w:szCs w:val="22"/>
              </w:rPr>
            </w:pPr>
          </w:p>
        </w:tc>
        <w:tc>
          <w:tcPr>
            <w:tcW w:w="264" w:type="dxa"/>
            <w:vAlign w:val="bottom"/>
          </w:tcPr>
          <w:p w14:paraId="5D824E8C" w14:textId="77777777" w:rsidR="000273B8" w:rsidRPr="00B57901" w:rsidRDefault="000273B8" w:rsidP="000273B8">
            <w:pPr>
              <w:tabs>
                <w:tab w:val="left" w:pos="405"/>
              </w:tabs>
              <w:spacing w:after="0" w:line="240" w:lineRule="atLeast"/>
              <w:ind w:left="522" w:right="-25" w:hanging="117"/>
              <w:jc w:val="center"/>
              <w:rPr>
                <w:rFonts w:ascii="Times New Roman" w:hAnsi="Times New Roman" w:cs="Times New Roman"/>
                <w:szCs w:val="22"/>
              </w:rPr>
            </w:pPr>
          </w:p>
        </w:tc>
        <w:tc>
          <w:tcPr>
            <w:tcW w:w="1303" w:type="dxa"/>
          </w:tcPr>
          <w:p w14:paraId="6B0C37F5" w14:textId="7A6215F4" w:rsidR="000273B8" w:rsidRPr="00B57901" w:rsidRDefault="000273B8" w:rsidP="000273B8">
            <w:pPr>
              <w:spacing w:after="0" w:line="240" w:lineRule="atLeast"/>
              <w:ind w:left="-108" w:right="-25"/>
              <w:jc w:val="center"/>
              <w:rPr>
                <w:rFonts w:ascii="Times New Roman" w:hAnsi="Times New Roman" w:cs="Times New Roman"/>
                <w:szCs w:val="22"/>
              </w:rPr>
            </w:pPr>
            <w:r w:rsidRPr="00B57901">
              <w:rPr>
                <w:rFonts w:ascii="Times New Roman" w:hAnsi="Times New Roman" w:cs="Times New Roman"/>
                <w:szCs w:val="22"/>
              </w:rPr>
              <w:t>2026</w:t>
            </w:r>
          </w:p>
        </w:tc>
        <w:tc>
          <w:tcPr>
            <w:tcW w:w="255" w:type="dxa"/>
          </w:tcPr>
          <w:p w14:paraId="4ECBAFCF" w14:textId="77777777" w:rsidR="000273B8" w:rsidRPr="00B57901" w:rsidRDefault="000273B8" w:rsidP="000273B8">
            <w:pPr>
              <w:spacing w:after="0" w:line="240" w:lineRule="atLeast"/>
              <w:ind w:left="-108" w:right="-25"/>
              <w:jc w:val="center"/>
              <w:rPr>
                <w:rFonts w:ascii="Times New Roman" w:hAnsi="Times New Roman" w:cs="Times New Roman"/>
                <w:szCs w:val="22"/>
              </w:rPr>
            </w:pPr>
          </w:p>
        </w:tc>
        <w:tc>
          <w:tcPr>
            <w:tcW w:w="1305" w:type="dxa"/>
          </w:tcPr>
          <w:p w14:paraId="77247123" w14:textId="03BE7576" w:rsidR="000273B8" w:rsidRPr="00B57901" w:rsidRDefault="000273B8" w:rsidP="000273B8">
            <w:pPr>
              <w:spacing w:after="0" w:line="240" w:lineRule="atLeast"/>
              <w:ind w:left="-108" w:right="-25"/>
              <w:jc w:val="center"/>
              <w:rPr>
                <w:rFonts w:ascii="Times New Roman" w:hAnsi="Times New Roman" w:cs="Times New Roman"/>
                <w:szCs w:val="22"/>
              </w:rPr>
            </w:pPr>
            <w:r w:rsidRPr="00B57901">
              <w:rPr>
                <w:rFonts w:ascii="Times New Roman" w:hAnsi="Times New Roman" w:cs="Times New Roman"/>
                <w:szCs w:val="22"/>
              </w:rPr>
              <w:t>2025</w:t>
            </w:r>
          </w:p>
        </w:tc>
        <w:tc>
          <w:tcPr>
            <w:tcW w:w="275" w:type="dxa"/>
          </w:tcPr>
          <w:p w14:paraId="4C153CDB" w14:textId="77777777" w:rsidR="000273B8" w:rsidRPr="00B57901" w:rsidRDefault="000273B8" w:rsidP="000273B8">
            <w:pPr>
              <w:spacing w:after="0" w:line="240" w:lineRule="atLeast"/>
              <w:ind w:left="61" w:right="-25" w:firstLine="11"/>
              <w:jc w:val="center"/>
              <w:rPr>
                <w:rFonts w:ascii="Times New Roman" w:hAnsi="Times New Roman" w:cs="Times New Roman"/>
                <w:szCs w:val="22"/>
              </w:rPr>
            </w:pPr>
          </w:p>
        </w:tc>
      </w:tr>
      <w:tr w:rsidR="000273B8" w:rsidRPr="00B57901" w14:paraId="787572D9" w14:textId="77777777" w:rsidTr="0004361E">
        <w:trPr>
          <w:tblHeader/>
        </w:trPr>
        <w:tc>
          <w:tcPr>
            <w:tcW w:w="6186" w:type="dxa"/>
          </w:tcPr>
          <w:p w14:paraId="71AB431A" w14:textId="77777777" w:rsidR="000273B8" w:rsidRPr="00B57901" w:rsidRDefault="000273B8" w:rsidP="000273B8">
            <w:pPr>
              <w:spacing w:after="0" w:line="240" w:lineRule="atLeast"/>
              <w:ind w:left="549" w:right="-25"/>
              <w:jc w:val="both"/>
              <w:rPr>
                <w:rFonts w:ascii="Times New Roman" w:hAnsi="Times New Roman" w:cs="Times New Roman"/>
                <w:szCs w:val="22"/>
              </w:rPr>
            </w:pPr>
          </w:p>
        </w:tc>
        <w:tc>
          <w:tcPr>
            <w:tcW w:w="264" w:type="dxa"/>
          </w:tcPr>
          <w:p w14:paraId="523A2A37" w14:textId="77777777" w:rsidR="000273B8" w:rsidRPr="00B57901" w:rsidRDefault="000273B8" w:rsidP="000273B8">
            <w:pPr>
              <w:spacing w:after="0" w:line="240" w:lineRule="atLeast"/>
              <w:ind w:left="549" w:right="-25"/>
              <w:jc w:val="both"/>
              <w:rPr>
                <w:rFonts w:ascii="Times New Roman" w:hAnsi="Times New Roman" w:cs="Times New Roman"/>
                <w:szCs w:val="22"/>
              </w:rPr>
            </w:pPr>
          </w:p>
        </w:tc>
        <w:tc>
          <w:tcPr>
            <w:tcW w:w="2863" w:type="dxa"/>
            <w:gridSpan w:val="3"/>
          </w:tcPr>
          <w:p w14:paraId="1C725DDE" w14:textId="77777777" w:rsidR="000273B8" w:rsidRPr="00B57901" w:rsidRDefault="000273B8" w:rsidP="000273B8">
            <w:pPr>
              <w:spacing w:after="0" w:line="240" w:lineRule="atLeast"/>
              <w:ind w:left="549" w:right="-25"/>
              <w:jc w:val="both"/>
              <w:rPr>
                <w:rFonts w:ascii="Times New Roman" w:hAnsi="Times New Roman" w:cs="Times New Roman"/>
                <w:szCs w:val="22"/>
              </w:rPr>
            </w:pPr>
            <w:r w:rsidRPr="00B57901">
              <w:rPr>
                <w:rFonts w:ascii="Times New Roman" w:hAnsi="Times New Roman" w:cs="Times New Roman"/>
                <w:i/>
                <w:iCs/>
                <w:szCs w:val="22"/>
                <w:cs/>
              </w:rPr>
              <w:t>(</w:t>
            </w:r>
            <w:r w:rsidRPr="00B57901">
              <w:rPr>
                <w:rFonts w:ascii="Times New Roman" w:hAnsi="Times New Roman" w:cs="Times New Roman"/>
                <w:i/>
                <w:iCs/>
                <w:szCs w:val="22"/>
              </w:rPr>
              <w:t>in thousand Baht</w:t>
            </w:r>
            <w:r w:rsidRPr="00B57901">
              <w:rPr>
                <w:rFonts w:ascii="Times New Roman" w:hAnsi="Times New Roman" w:cs="Times New Roman"/>
                <w:i/>
                <w:iCs/>
                <w:szCs w:val="22"/>
                <w:cs/>
              </w:rPr>
              <w:t>)</w:t>
            </w:r>
          </w:p>
        </w:tc>
        <w:tc>
          <w:tcPr>
            <w:tcW w:w="275" w:type="dxa"/>
          </w:tcPr>
          <w:p w14:paraId="6A87D7FA" w14:textId="77777777" w:rsidR="000273B8" w:rsidRPr="00B57901" w:rsidRDefault="000273B8" w:rsidP="000273B8">
            <w:pPr>
              <w:spacing w:after="0" w:line="240" w:lineRule="atLeast"/>
              <w:ind w:left="549" w:right="-25"/>
              <w:jc w:val="both"/>
              <w:rPr>
                <w:rFonts w:ascii="Times New Roman" w:hAnsi="Times New Roman" w:cs="Times New Roman"/>
                <w:i/>
                <w:iCs/>
                <w:szCs w:val="22"/>
                <w:cs/>
              </w:rPr>
            </w:pPr>
          </w:p>
        </w:tc>
      </w:tr>
      <w:tr w:rsidR="000273B8" w:rsidRPr="00B57901" w14:paraId="13F887B4" w14:textId="77777777" w:rsidTr="0004361E">
        <w:tc>
          <w:tcPr>
            <w:tcW w:w="6186" w:type="dxa"/>
          </w:tcPr>
          <w:p w14:paraId="4CC3F7A7" w14:textId="77777777" w:rsidR="000273B8" w:rsidRPr="00B57901" w:rsidRDefault="000273B8" w:rsidP="000273B8">
            <w:pPr>
              <w:spacing w:after="0" w:line="240" w:lineRule="atLeast"/>
              <w:ind w:left="549" w:right="-25"/>
              <w:jc w:val="both"/>
              <w:rPr>
                <w:rFonts w:ascii="Times New Roman" w:hAnsi="Times New Roman" w:cs="Times New Roman"/>
                <w:szCs w:val="22"/>
                <w:cs/>
              </w:rPr>
            </w:pPr>
            <w:r w:rsidRPr="00B57901">
              <w:rPr>
                <w:rFonts w:ascii="Times New Roman" w:hAnsi="Times New Roman" w:cs="Times New Roman"/>
                <w:szCs w:val="22"/>
              </w:rPr>
              <w:t>Cost</w:t>
            </w:r>
            <w:r w:rsidRPr="00B57901">
              <w:rPr>
                <w:rFonts w:ascii="Times New Roman" w:hAnsi="Times New Roman" w:cs="Times New Roman"/>
                <w:szCs w:val="22"/>
                <w:cs/>
              </w:rPr>
              <w:t>:-</w:t>
            </w:r>
          </w:p>
        </w:tc>
        <w:tc>
          <w:tcPr>
            <w:tcW w:w="264" w:type="dxa"/>
          </w:tcPr>
          <w:p w14:paraId="15008F39" w14:textId="77777777" w:rsidR="000273B8" w:rsidRPr="00B57901" w:rsidRDefault="000273B8" w:rsidP="000273B8">
            <w:pPr>
              <w:spacing w:after="0" w:line="240" w:lineRule="atLeast"/>
              <w:ind w:left="549" w:right="-25"/>
              <w:jc w:val="both"/>
              <w:rPr>
                <w:rFonts w:ascii="Times New Roman" w:hAnsi="Times New Roman" w:cs="Times New Roman"/>
                <w:szCs w:val="22"/>
              </w:rPr>
            </w:pPr>
          </w:p>
        </w:tc>
        <w:tc>
          <w:tcPr>
            <w:tcW w:w="1303" w:type="dxa"/>
          </w:tcPr>
          <w:p w14:paraId="5183311B" w14:textId="77777777" w:rsidR="000273B8" w:rsidRPr="00B57901" w:rsidRDefault="000273B8" w:rsidP="000273B8">
            <w:pPr>
              <w:tabs>
                <w:tab w:val="decimal" w:pos="1045"/>
              </w:tabs>
              <w:spacing w:after="0" w:line="240" w:lineRule="atLeast"/>
              <w:ind w:left="72" w:right="-25"/>
              <w:jc w:val="both"/>
              <w:rPr>
                <w:rFonts w:ascii="Times New Roman" w:hAnsi="Times New Roman" w:cs="Times New Roman"/>
                <w:szCs w:val="22"/>
              </w:rPr>
            </w:pPr>
          </w:p>
        </w:tc>
        <w:tc>
          <w:tcPr>
            <w:tcW w:w="255" w:type="dxa"/>
          </w:tcPr>
          <w:p w14:paraId="30FFC9E0" w14:textId="77777777" w:rsidR="000273B8" w:rsidRPr="00B57901" w:rsidRDefault="000273B8" w:rsidP="000273B8">
            <w:pPr>
              <w:tabs>
                <w:tab w:val="decimal" w:pos="1045"/>
              </w:tabs>
              <w:spacing w:after="0" w:line="240" w:lineRule="atLeast"/>
              <w:ind w:left="72" w:right="-25"/>
              <w:jc w:val="both"/>
              <w:rPr>
                <w:rFonts w:ascii="Times New Roman" w:hAnsi="Times New Roman" w:cs="Times New Roman"/>
                <w:szCs w:val="22"/>
              </w:rPr>
            </w:pPr>
          </w:p>
        </w:tc>
        <w:tc>
          <w:tcPr>
            <w:tcW w:w="1305" w:type="dxa"/>
          </w:tcPr>
          <w:p w14:paraId="5FF073E2" w14:textId="77777777" w:rsidR="000273B8" w:rsidRPr="00B57901" w:rsidRDefault="000273B8" w:rsidP="000273B8">
            <w:pPr>
              <w:tabs>
                <w:tab w:val="decimal" w:pos="1045"/>
              </w:tabs>
              <w:spacing w:after="0" w:line="240" w:lineRule="atLeast"/>
              <w:ind w:left="72" w:right="-25"/>
              <w:jc w:val="both"/>
              <w:rPr>
                <w:rFonts w:ascii="Times New Roman" w:hAnsi="Times New Roman" w:cs="Times New Roman"/>
                <w:szCs w:val="22"/>
              </w:rPr>
            </w:pPr>
          </w:p>
        </w:tc>
        <w:tc>
          <w:tcPr>
            <w:tcW w:w="275" w:type="dxa"/>
          </w:tcPr>
          <w:p w14:paraId="269A9951" w14:textId="77777777" w:rsidR="000273B8" w:rsidRPr="00B57901" w:rsidRDefault="000273B8" w:rsidP="000273B8">
            <w:pPr>
              <w:tabs>
                <w:tab w:val="decimal" w:pos="1045"/>
              </w:tabs>
              <w:spacing w:after="0" w:line="240" w:lineRule="atLeast"/>
              <w:ind w:left="72" w:right="-25"/>
              <w:jc w:val="both"/>
              <w:rPr>
                <w:rFonts w:ascii="Times New Roman" w:hAnsi="Times New Roman" w:cs="Times New Roman"/>
                <w:szCs w:val="22"/>
              </w:rPr>
            </w:pPr>
          </w:p>
        </w:tc>
      </w:tr>
      <w:tr w:rsidR="000273B8" w:rsidRPr="00B57901" w14:paraId="60D4EAD3" w14:textId="77777777" w:rsidTr="0004361E">
        <w:tc>
          <w:tcPr>
            <w:tcW w:w="6186" w:type="dxa"/>
          </w:tcPr>
          <w:p w14:paraId="407ABE9C" w14:textId="77777777" w:rsidR="000273B8" w:rsidRPr="00B57901" w:rsidRDefault="000273B8" w:rsidP="000273B8">
            <w:pPr>
              <w:spacing w:after="0" w:line="240" w:lineRule="atLeast"/>
              <w:ind w:left="549" w:right="-25"/>
              <w:jc w:val="both"/>
              <w:rPr>
                <w:rFonts w:ascii="Times New Roman" w:hAnsi="Times New Roman" w:cstheme="minorBidi"/>
                <w:szCs w:val="22"/>
                <w:cs/>
              </w:rPr>
            </w:pPr>
            <w:r w:rsidRPr="00B57901">
              <w:rPr>
                <w:rFonts w:ascii="Times New Roman" w:hAnsi="Times New Roman" w:cs="Times New Roman"/>
                <w:szCs w:val="22"/>
              </w:rPr>
              <w:t xml:space="preserve">At 1 January </w:t>
            </w:r>
          </w:p>
        </w:tc>
        <w:tc>
          <w:tcPr>
            <w:tcW w:w="264" w:type="dxa"/>
          </w:tcPr>
          <w:p w14:paraId="3FEF45AE" w14:textId="77777777" w:rsidR="000273B8" w:rsidRPr="00B57901" w:rsidRDefault="000273B8" w:rsidP="000273B8">
            <w:pPr>
              <w:spacing w:after="0" w:line="240" w:lineRule="atLeast"/>
              <w:ind w:left="549" w:right="-25"/>
              <w:jc w:val="both"/>
              <w:rPr>
                <w:rFonts w:ascii="Times New Roman" w:hAnsi="Times New Roman" w:cs="Times New Roman"/>
                <w:szCs w:val="22"/>
              </w:rPr>
            </w:pPr>
          </w:p>
        </w:tc>
        <w:tc>
          <w:tcPr>
            <w:tcW w:w="1303" w:type="dxa"/>
          </w:tcPr>
          <w:p w14:paraId="59510A56" w14:textId="77777777" w:rsidR="000273B8" w:rsidRPr="00B57901" w:rsidRDefault="000273B8" w:rsidP="000273B8">
            <w:pPr>
              <w:tabs>
                <w:tab w:val="decimal" w:pos="1045"/>
              </w:tabs>
              <w:spacing w:after="0" w:line="240" w:lineRule="atLeast"/>
              <w:ind w:left="72" w:right="-25"/>
              <w:jc w:val="both"/>
              <w:rPr>
                <w:rFonts w:ascii="Times New Roman" w:hAnsi="Times New Roman" w:cs="Times New Roman"/>
                <w:szCs w:val="22"/>
              </w:rPr>
            </w:pPr>
            <w:r w:rsidRPr="00B57901">
              <w:rPr>
                <w:rFonts w:ascii="Times New Roman" w:hAnsi="Times New Roman" w:cs="Times New Roman"/>
                <w:szCs w:val="22"/>
              </w:rPr>
              <w:t>22,800</w:t>
            </w:r>
          </w:p>
        </w:tc>
        <w:tc>
          <w:tcPr>
            <w:tcW w:w="255" w:type="dxa"/>
          </w:tcPr>
          <w:p w14:paraId="15067530" w14:textId="77777777" w:rsidR="000273B8" w:rsidRPr="00B57901" w:rsidRDefault="000273B8" w:rsidP="000273B8">
            <w:pPr>
              <w:tabs>
                <w:tab w:val="decimal" w:pos="1045"/>
              </w:tabs>
              <w:spacing w:after="0" w:line="240" w:lineRule="atLeast"/>
              <w:ind w:left="72" w:right="-25"/>
              <w:jc w:val="both"/>
              <w:rPr>
                <w:rFonts w:ascii="Times New Roman" w:hAnsi="Times New Roman" w:cs="Times New Roman"/>
                <w:szCs w:val="22"/>
              </w:rPr>
            </w:pPr>
          </w:p>
        </w:tc>
        <w:tc>
          <w:tcPr>
            <w:tcW w:w="1305" w:type="dxa"/>
          </w:tcPr>
          <w:p w14:paraId="33CA7427" w14:textId="77777777" w:rsidR="000273B8" w:rsidRPr="00B57901" w:rsidRDefault="000273B8" w:rsidP="000273B8">
            <w:pPr>
              <w:tabs>
                <w:tab w:val="decimal" w:pos="1045"/>
              </w:tabs>
              <w:spacing w:after="0" w:line="240" w:lineRule="atLeast"/>
              <w:ind w:left="72" w:right="-25"/>
              <w:jc w:val="both"/>
              <w:rPr>
                <w:rFonts w:ascii="Times New Roman" w:hAnsi="Times New Roman" w:cs="Times New Roman"/>
                <w:szCs w:val="22"/>
              </w:rPr>
            </w:pPr>
            <w:r w:rsidRPr="00B57901">
              <w:rPr>
                <w:rFonts w:ascii="Times New Roman" w:hAnsi="Times New Roman" w:cs="Times New Roman"/>
                <w:szCs w:val="22"/>
              </w:rPr>
              <w:t>22,800</w:t>
            </w:r>
          </w:p>
        </w:tc>
        <w:tc>
          <w:tcPr>
            <w:tcW w:w="275" w:type="dxa"/>
          </w:tcPr>
          <w:p w14:paraId="78D6BB1B" w14:textId="77777777" w:rsidR="000273B8" w:rsidRPr="00B57901" w:rsidRDefault="000273B8" w:rsidP="000273B8">
            <w:pPr>
              <w:tabs>
                <w:tab w:val="decimal" w:pos="1045"/>
              </w:tabs>
              <w:spacing w:after="0" w:line="240" w:lineRule="atLeast"/>
              <w:ind w:left="72" w:right="-25"/>
              <w:jc w:val="both"/>
              <w:rPr>
                <w:rFonts w:ascii="Times New Roman" w:hAnsi="Times New Roman" w:cs="Times New Roman"/>
                <w:szCs w:val="22"/>
              </w:rPr>
            </w:pPr>
          </w:p>
        </w:tc>
      </w:tr>
      <w:tr w:rsidR="00041688" w:rsidRPr="00B57901" w14:paraId="4B66AEB3" w14:textId="77777777" w:rsidTr="0004361E">
        <w:tc>
          <w:tcPr>
            <w:tcW w:w="6186" w:type="dxa"/>
          </w:tcPr>
          <w:p w14:paraId="0B045906" w14:textId="132EDC01" w:rsidR="00041688" w:rsidRPr="00B57901" w:rsidRDefault="00ED24D7" w:rsidP="00041688">
            <w:pPr>
              <w:spacing w:after="0" w:line="240" w:lineRule="atLeast"/>
              <w:ind w:left="549" w:right="-25"/>
              <w:jc w:val="both"/>
              <w:rPr>
                <w:rFonts w:ascii="Times New Roman" w:hAnsi="Times New Roman" w:cs="Times New Roman"/>
                <w:szCs w:val="22"/>
              </w:rPr>
            </w:pPr>
            <w:r w:rsidRPr="00B57901">
              <w:rPr>
                <w:rFonts w:ascii="Times New Roman" w:hAnsi="Times New Roman" w:cs="Times New Roman"/>
                <w:szCs w:val="22"/>
              </w:rPr>
              <w:t>Return of capital from subsidiary</w:t>
            </w:r>
          </w:p>
        </w:tc>
        <w:tc>
          <w:tcPr>
            <w:tcW w:w="264" w:type="dxa"/>
          </w:tcPr>
          <w:p w14:paraId="40D7FE8A" w14:textId="77777777" w:rsidR="00041688" w:rsidRPr="00B57901" w:rsidRDefault="00041688" w:rsidP="00041688">
            <w:pPr>
              <w:spacing w:after="0" w:line="240" w:lineRule="atLeast"/>
              <w:ind w:left="549" w:right="-25"/>
              <w:jc w:val="both"/>
              <w:rPr>
                <w:rFonts w:ascii="Times New Roman" w:hAnsi="Times New Roman" w:cs="Times New Roman"/>
                <w:szCs w:val="22"/>
              </w:rPr>
            </w:pPr>
          </w:p>
        </w:tc>
        <w:tc>
          <w:tcPr>
            <w:tcW w:w="1303" w:type="dxa"/>
          </w:tcPr>
          <w:p w14:paraId="394CD949" w14:textId="04A6AD10" w:rsidR="00041688" w:rsidRPr="00B57901" w:rsidRDefault="005E42BB" w:rsidP="00041688">
            <w:pPr>
              <w:tabs>
                <w:tab w:val="decimal" w:pos="1045"/>
              </w:tabs>
              <w:spacing w:after="0" w:line="240" w:lineRule="atLeast"/>
              <w:ind w:left="72" w:right="-25"/>
              <w:jc w:val="both"/>
              <w:rPr>
                <w:rFonts w:ascii="Times New Roman" w:hAnsi="Times New Roman" w:cs="Times New Roman"/>
                <w:szCs w:val="22"/>
              </w:rPr>
            </w:pPr>
            <w:r w:rsidRPr="00B57901">
              <w:rPr>
                <w:rFonts w:ascii="Times New Roman" w:hAnsi="Times New Roman" w:cs="Angsana New"/>
              </w:rPr>
              <w:t>(9,750)</w:t>
            </w:r>
          </w:p>
        </w:tc>
        <w:tc>
          <w:tcPr>
            <w:tcW w:w="255" w:type="dxa"/>
          </w:tcPr>
          <w:p w14:paraId="5438A79A" w14:textId="77777777" w:rsidR="00041688" w:rsidRPr="00B57901" w:rsidRDefault="00041688" w:rsidP="00041688">
            <w:pPr>
              <w:tabs>
                <w:tab w:val="decimal" w:pos="1045"/>
              </w:tabs>
              <w:spacing w:after="0" w:line="240" w:lineRule="atLeast"/>
              <w:ind w:left="72" w:right="-25"/>
              <w:jc w:val="both"/>
              <w:rPr>
                <w:rFonts w:ascii="Times New Roman" w:hAnsi="Times New Roman" w:cs="Times New Roman"/>
                <w:szCs w:val="22"/>
              </w:rPr>
            </w:pPr>
          </w:p>
        </w:tc>
        <w:tc>
          <w:tcPr>
            <w:tcW w:w="1305" w:type="dxa"/>
          </w:tcPr>
          <w:p w14:paraId="1C828FDF" w14:textId="5D7E0510" w:rsidR="00041688" w:rsidRPr="00B57901" w:rsidRDefault="00041688" w:rsidP="00041688">
            <w:pPr>
              <w:spacing w:after="0" w:line="240" w:lineRule="atLeast"/>
              <w:ind w:left="72" w:right="-25"/>
              <w:jc w:val="center"/>
              <w:rPr>
                <w:rFonts w:ascii="Times New Roman" w:hAnsi="Times New Roman" w:cs="Times New Roman"/>
                <w:szCs w:val="22"/>
              </w:rPr>
            </w:pPr>
            <w:r w:rsidRPr="00B57901">
              <w:rPr>
                <w:rFonts w:ascii="Times New Roman" w:hAnsi="Times New Roman" w:cs="Times New Roman"/>
                <w:szCs w:val="22"/>
                <w:cs/>
              </w:rPr>
              <w:t>-</w:t>
            </w:r>
          </w:p>
        </w:tc>
        <w:tc>
          <w:tcPr>
            <w:tcW w:w="275" w:type="dxa"/>
          </w:tcPr>
          <w:p w14:paraId="57D61814" w14:textId="77777777" w:rsidR="00041688" w:rsidRPr="00B57901" w:rsidRDefault="00041688" w:rsidP="00041688">
            <w:pPr>
              <w:tabs>
                <w:tab w:val="decimal" w:pos="1045"/>
              </w:tabs>
              <w:spacing w:after="0" w:line="240" w:lineRule="atLeast"/>
              <w:ind w:left="72" w:right="-25"/>
              <w:jc w:val="both"/>
              <w:rPr>
                <w:rFonts w:ascii="Times New Roman" w:hAnsi="Times New Roman" w:cs="Times New Roman"/>
                <w:szCs w:val="22"/>
              </w:rPr>
            </w:pPr>
          </w:p>
        </w:tc>
      </w:tr>
      <w:tr w:rsidR="00041688" w:rsidRPr="00B57901" w14:paraId="273C6A4A" w14:textId="77777777" w:rsidTr="0004361E">
        <w:tc>
          <w:tcPr>
            <w:tcW w:w="6186" w:type="dxa"/>
          </w:tcPr>
          <w:p w14:paraId="63418FC5" w14:textId="3CD8A1F6" w:rsidR="00041688" w:rsidRPr="00B57901" w:rsidRDefault="008D73FC" w:rsidP="00041688">
            <w:pPr>
              <w:spacing w:after="0" w:line="240" w:lineRule="atLeast"/>
              <w:ind w:left="549" w:right="-25"/>
              <w:jc w:val="both"/>
              <w:rPr>
                <w:rFonts w:ascii="Times New Roman" w:hAnsi="Times New Roman" w:cstheme="minorBidi"/>
                <w:szCs w:val="22"/>
              </w:rPr>
            </w:pPr>
            <w:r w:rsidRPr="00B57901">
              <w:rPr>
                <w:rFonts w:ascii="Times New Roman" w:hAnsi="Times New Roman" w:cs="Times New Roman"/>
                <w:szCs w:val="22"/>
              </w:rPr>
              <w:t>D</w:t>
            </w:r>
            <w:r w:rsidR="0072548D" w:rsidRPr="00B57901">
              <w:rPr>
                <w:rFonts w:ascii="Times New Roman" w:hAnsi="Times New Roman" w:cs="Times New Roman"/>
                <w:szCs w:val="22"/>
              </w:rPr>
              <w:t xml:space="preserve">isposal of </w:t>
            </w:r>
            <w:r w:rsidRPr="00B57901">
              <w:rPr>
                <w:rFonts w:ascii="Times New Roman" w:hAnsi="Times New Roman" w:cs="Times New Roman"/>
                <w:szCs w:val="22"/>
              </w:rPr>
              <w:t>investment</w:t>
            </w:r>
          </w:p>
        </w:tc>
        <w:tc>
          <w:tcPr>
            <w:tcW w:w="264" w:type="dxa"/>
          </w:tcPr>
          <w:p w14:paraId="653560B7" w14:textId="77777777" w:rsidR="00041688" w:rsidRPr="00B57901" w:rsidRDefault="00041688" w:rsidP="00041688">
            <w:pPr>
              <w:spacing w:after="0" w:line="240" w:lineRule="atLeast"/>
              <w:ind w:left="549" w:right="-25"/>
              <w:jc w:val="both"/>
              <w:rPr>
                <w:rFonts w:ascii="Times New Roman" w:hAnsi="Times New Roman" w:cs="Times New Roman"/>
                <w:szCs w:val="22"/>
              </w:rPr>
            </w:pPr>
          </w:p>
        </w:tc>
        <w:tc>
          <w:tcPr>
            <w:tcW w:w="1303" w:type="dxa"/>
            <w:tcBorders>
              <w:bottom w:val="single" w:sz="4" w:space="0" w:color="auto"/>
            </w:tcBorders>
          </w:tcPr>
          <w:p w14:paraId="4BCC38C0" w14:textId="1F75A666" w:rsidR="00041688" w:rsidRPr="00B57901" w:rsidRDefault="005E42BB" w:rsidP="00041688">
            <w:pPr>
              <w:tabs>
                <w:tab w:val="decimal" w:pos="1045"/>
              </w:tabs>
              <w:spacing w:after="0" w:line="240" w:lineRule="atLeast"/>
              <w:ind w:left="72" w:right="-25"/>
              <w:jc w:val="both"/>
              <w:rPr>
                <w:rFonts w:ascii="Times New Roman" w:hAnsi="Times New Roman" w:cs="Angsana New"/>
              </w:rPr>
            </w:pPr>
            <w:r w:rsidRPr="00B57901">
              <w:rPr>
                <w:rFonts w:ascii="Times New Roman" w:hAnsi="Times New Roman" w:cs="Angsana New"/>
              </w:rPr>
              <w:t>(3,250)</w:t>
            </w:r>
          </w:p>
        </w:tc>
        <w:tc>
          <w:tcPr>
            <w:tcW w:w="255" w:type="dxa"/>
          </w:tcPr>
          <w:p w14:paraId="74AA09A5" w14:textId="77777777" w:rsidR="00041688" w:rsidRPr="00B57901" w:rsidRDefault="00041688" w:rsidP="00041688">
            <w:pPr>
              <w:tabs>
                <w:tab w:val="decimal" w:pos="1045"/>
              </w:tabs>
              <w:spacing w:after="0" w:line="240" w:lineRule="atLeast"/>
              <w:ind w:left="72" w:right="-25"/>
              <w:jc w:val="both"/>
              <w:rPr>
                <w:rFonts w:ascii="Times New Roman" w:hAnsi="Times New Roman" w:cs="Times New Roman"/>
                <w:szCs w:val="22"/>
              </w:rPr>
            </w:pPr>
          </w:p>
        </w:tc>
        <w:tc>
          <w:tcPr>
            <w:tcW w:w="1305" w:type="dxa"/>
            <w:tcBorders>
              <w:bottom w:val="single" w:sz="4" w:space="0" w:color="auto"/>
            </w:tcBorders>
          </w:tcPr>
          <w:p w14:paraId="3A40EE5C" w14:textId="77777777" w:rsidR="00041688" w:rsidRPr="00B57901" w:rsidRDefault="00041688" w:rsidP="00041688">
            <w:pPr>
              <w:spacing w:after="0" w:line="240" w:lineRule="atLeast"/>
              <w:ind w:left="72" w:right="-25"/>
              <w:jc w:val="center"/>
              <w:rPr>
                <w:rFonts w:ascii="Times New Roman" w:hAnsi="Times New Roman" w:cs="Times New Roman"/>
                <w:szCs w:val="22"/>
              </w:rPr>
            </w:pPr>
            <w:r w:rsidRPr="00B57901">
              <w:rPr>
                <w:rFonts w:ascii="Times New Roman" w:hAnsi="Times New Roman" w:cs="Times New Roman"/>
                <w:szCs w:val="22"/>
                <w:cs/>
              </w:rPr>
              <w:t>-</w:t>
            </w:r>
          </w:p>
        </w:tc>
        <w:tc>
          <w:tcPr>
            <w:tcW w:w="275" w:type="dxa"/>
          </w:tcPr>
          <w:p w14:paraId="68051D28" w14:textId="77777777" w:rsidR="00041688" w:rsidRPr="00B57901" w:rsidRDefault="00041688" w:rsidP="00041688">
            <w:pPr>
              <w:spacing w:after="0" w:line="240" w:lineRule="atLeast"/>
              <w:ind w:left="72" w:right="-25"/>
              <w:jc w:val="center"/>
              <w:rPr>
                <w:rFonts w:ascii="Times New Roman" w:hAnsi="Times New Roman" w:cs="Times New Roman"/>
                <w:szCs w:val="22"/>
              </w:rPr>
            </w:pPr>
          </w:p>
        </w:tc>
      </w:tr>
      <w:tr w:rsidR="00041688" w:rsidRPr="00B57901" w14:paraId="02062D54" w14:textId="77777777" w:rsidTr="0004361E">
        <w:tc>
          <w:tcPr>
            <w:tcW w:w="6186" w:type="dxa"/>
          </w:tcPr>
          <w:p w14:paraId="53C65BCB" w14:textId="77777777" w:rsidR="00041688" w:rsidRPr="00B57901" w:rsidRDefault="00041688" w:rsidP="00041688">
            <w:pPr>
              <w:spacing w:after="0" w:line="240" w:lineRule="atLeast"/>
              <w:ind w:left="549" w:right="-25"/>
              <w:jc w:val="both"/>
              <w:rPr>
                <w:rFonts w:ascii="Times New Roman" w:hAnsi="Times New Roman" w:cs="Times New Roman"/>
                <w:szCs w:val="22"/>
                <w:cs/>
              </w:rPr>
            </w:pPr>
          </w:p>
        </w:tc>
        <w:tc>
          <w:tcPr>
            <w:tcW w:w="264" w:type="dxa"/>
          </w:tcPr>
          <w:p w14:paraId="7BBC5C73" w14:textId="77777777" w:rsidR="00041688" w:rsidRPr="00B57901" w:rsidRDefault="00041688" w:rsidP="00041688">
            <w:pPr>
              <w:spacing w:after="0" w:line="240" w:lineRule="atLeast"/>
              <w:ind w:left="549" w:right="-25"/>
              <w:jc w:val="both"/>
              <w:rPr>
                <w:rFonts w:ascii="Times New Roman" w:hAnsi="Times New Roman" w:cs="Times New Roman"/>
                <w:szCs w:val="22"/>
              </w:rPr>
            </w:pPr>
          </w:p>
        </w:tc>
        <w:tc>
          <w:tcPr>
            <w:tcW w:w="1303" w:type="dxa"/>
            <w:tcBorders>
              <w:top w:val="single" w:sz="4" w:space="0" w:color="auto"/>
            </w:tcBorders>
          </w:tcPr>
          <w:p w14:paraId="0433A297" w14:textId="1A0971BB" w:rsidR="00041688" w:rsidRPr="00B57901" w:rsidRDefault="00041688" w:rsidP="00041688">
            <w:pPr>
              <w:tabs>
                <w:tab w:val="decimal" w:pos="1045"/>
              </w:tabs>
              <w:spacing w:after="0" w:line="240" w:lineRule="atLeast"/>
              <w:ind w:left="72" w:right="-25"/>
              <w:jc w:val="both"/>
              <w:rPr>
                <w:rFonts w:ascii="Times New Roman" w:hAnsi="Times New Roman" w:cs="Times New Roman"/>
                <w:szCs w:val="22"/>
              </w:rPr>
            </w:pPr>
            <w:r w:rsidRPr="00B57901">
              <w:rPr>
                <w:rFonts w:ascii="Times New Roman" w:hAnsi="Times New Roman" w:cs="Times New Roman"/>
                <w:szCs w:val="22"/>
              </w:rPr>
              <w:t>9,800</w:t>
            </w:r>
          </w:p>
        </w:tc>
        <w:tc>
          <w:tcPr>
            <w:tcW w:w="255" w:type="dxa"/>
          </w:tcPr>
          <w:p w14:paraId="4BF1233E" w14:textId="77777777" w:rsidR="00041688" w:rsidRPr="00B57901" w:rsidRDefault="00041688" w:rsidP="00041688">
            <w:pPr>
              <w:tabs>
                <w:tab w:val="decimal" w:pos="1045"/>
              </w:tabs>
              <w:spacing w:after="0" w:line="240" w:lineRule="atLeast"/>
              <w:ind w:left="72" w:right="-25"/>
              <w:jc w:val="both"/>
              <w:rPr>
                <w:rFonts w:ascii="Times New Roman" w:hAnsi="Times New Roman" w:cs="Times New Roman"/>
                <w:szCs w:val="22"/>
              </w:rPr>
            </w:pPr>
          </w:p>
        </w:tc>
        <w:tc>
          <w:tcPr>
            <w:tcW w:w="1305" w:type="dxa"/>
            <w:tcBorders>
              <w:top w:val="single" w:sz="4" w:space="0" w:color="auto"/>
            </w:tcBorders>
          </w:tcPr>
          <w:p w14:paraId="7CE1D7B0" w14:textId="77777777" w:rsidR="00041688" w:rsidRPr="00B57901" w:rsidRDefault="00041688" w:rsidP="00041688">
            <w:pPr>
              <w:tabs>
                <w:tab w:val="decimal" w:pos="1045"/>
              </w:tabs>
              <w:spacing w:after="0" w:line="240" w:lineRule="atLeast"/>
              <w:ind w:left="72" w:right="-25"/>
              <w:jc w:val="both"/>
              <w:rPr>
                <w:rFonts w:ascii="Times New Roman" w:hAnsi="Times New Roman" w:cs="Times New Roman"/>
                <w:szCs w:val="22"/>
              </w:rPr>
            </w:pPr>
            <w:r w:rsidRPr="00B57901">
              <w:rPr>
                <w:rFonts w:ascii="Times New Roman" w:hAnsi="Times New Roman" w:cs="Times New Roman"/>
                <w:szCs w:val="22"/>
              </w:rPr>
              <w:t>22,800</w:t>
            </w:r>
          </w:p>
        </w:tc>
        <w:tc>
          <w:tcPr>
            <w:tcW w:w="275" w:type="dxa"/>
          </w:tcPr>
          <w:p w14:paraId="7F1C76CA" w14:textId="77777777" w:rsidR="00041688" w:rsidRPr="00B57901" w:rsidRDefault="00041688" w:rsidP="00041688">
            <w:pPr>
              <w:tabs>
                <w:tab w:val="decimal" w:pos="1045"/>
              </w:tabs>
              <w:spacing w:after="0" w:line="240" w:lineRule="atLeast"/>
              <w:ind w:left="72" w:right="-25"/>
              <w:jc w:val="both"/>
              <w:rPr>
                <w:rFonts w:ascii="Times New Roman" w:hAnsi="Times New Roman" w:cs="Times New Roman"/>
                <w:szCs w:val="22"/>
              </w:rPr>
            </w:pPr>
          </w:p>
        </w:tc>
      </w:tr>
      <w:tr w:rsidR="00041688" w:rsidRPr="00B57901" w14:paraId="4CF7994C" w14:textId="77777777" w:rsidTr="0004361E">
        <w:tc>
          <w:tcPr>
            <w:tcW w:w="6186" w:type="dxa"/>
          </w:tcPr>
          <w:p w14:paraId="4205B26D" w14:textId="77777777" w:rsidR="00041688" w:rsidRPr="00B57901" w:rsidRDefault="00041688" w:rsidP="00041688">
            <w:pPr>
              <w:spacing w:after="0" w:line="240" w:lineRule="atLeast"/>
              <w:ind w:left="549" w:right="-25"/>
              <w:jc w:val="both"/>
              <w:rPr>
                <w:rFonts w:ascii="Times New Roman" w:hAnsi="Times New Roman" w:cs="Times New Roman"/>
                <w:szCs w:val="22"/>
                <w:cs/>
              </w:rPr>
            </w:pPr>
            <w:r w:rsidRPr="00B57901">
              <w:rPr>
                <w:rFonts w:ascii="Times New Roman" w:hAnsi="Times New Roman" w:cs="Times New Roman"/>
                <w:i/>
                <w:iCs/>
                <w:szCs w:val="22"/>
              </w:rPr>
              <w:t>Less</w:t>
            </w:r>
            <w:r w:rsidRPr="00B57901">
              <w:rPr>
                <w:rFonts w:ascii="Times New Roman" w:hAnsi="Times New Roman" w:cs="Times New Roman"/>
                <w:szCs w:val="22"/>
              </w:rPr>
              <w:t xml:space="preserve"> allowance for devaluation of investment</w:t>
            </w:r>
          </w:p>
        </w:tc>
        <w:tc>
          <w:tcPr>
            <w:tcW w:w="264" w:type="dxa"/>
          </w:tcPr>
          <w:p w14:paraId="6F9AE14E" w14:textId="77777777" w:rsidR="00041688" w:rsidRPr="00B57901" w:rsidRDefault="00041688" w:rsidP="00041688">
            <w:pPr>
              <w:spacing w:after="0" w:line="240" w:lineRule="atLeast"/>
              <w:ind w:left="549" w:right="-25"/>
              <w:jc w:val="both"/>
              <w:rPr>
                <w:rFonts w:ascii="Times New Roman" w:hAnsi="Times New Roman" w:cs="Times New Roman"/>
                <w:szCs w:val="22"/>
              </w:rPr>
            </w:pPr>
          </w:p>
        </w:tc>
        <w:tc>
          <w:tcPr>
            <w:tcW w:w="1303" w:type="dxa"/>
            <w:tcBorders>
              <w:bottom w:val="single" w:sz="4" w:space="0" w:color="auto"/>
            </w:tcBorders>
          </w:tcPr>
          <w:p w14:paraId="23C258C9" w14:textId="6BA2318F" w:rsidR="00041688" w:rsidRPr="00B57901" w:rsidRDefault="00041688" w:rsidP="005E42BB">
            <w:pPr>
              <w:spacing w:after="0" w:line="240" w:lineRule="atLeast"/>
              <w:ind w:left="72" w:right="-25"/>
              <w:jc w:val="center"/>
              <w:rPr>
                <w:rFonts w:ascii="Times New Roman" w:hAnsi="Times New Roman" w:cs="Times New Roman"/>
                <w:szCs w:val="22"/>
              </w:rPr>
            </w:pPr>
            <w:r w:rsidRPr="00B57901">
              <w:rPr>
                <w:rFonts w:ascii="Times New Roman" w:hAnsi="Times New Roman" w:cs="Times New Roman"/>
                <w:szCs w:val="22"/>
                <w:cs/>
              </w:rPr>
              <w:t>-</w:t>
            </w:r>
          </w:p>
        </w:tc>
        <w:tc>
          <w:tcPr>
            <w:tcW w:w="255" w:type="dxa"/>
          </w:tcPr>
          <w:p w14:paraId="71D4DCC6" w14:textId="77777777" w:rsidR="00041688" w:rsidRPr="00B57901" w:rsidRDefault="00041688" w:rsidP="00041688">
            <w:pPr>
              <w:tabs>
                <w:tab w:val="decimal" w:pos="1045"/>
              </w:tabs>
              <w:spacing w:after="0" w:line="240" w:lineRule="atLeast"/>
              <w:ind w:left="72" w:right="-25"/>
              <w:jc w:val="both"/>
              <w:rPr>
                <w:rFonts w:ascii="Times New Roman" w:hAnsi="Times New Roman" w:cs="Times New Roman"/>
                <w:szCs w:val="22"/>
              </w:rPr>
            </w:pPr>
          </w:p>
        </w:tc>
        <w:tc>
          <w:tcPr>
            <w:tcW w:w="1305" w:type="dxa"/>
            <w:tcBorders>
              <w:bottom w:val="single" w:sz="4" w:space="0" w:color="auto"/>
            </w:tcBorders>
          </w:tcPr>
          <w:p w14:paraId="0E269C42" w14:textId="77777777" w:rsidR="00041688" w:rsidRPr="00B57901" w:rsidRDefault="00041688" w:rsidP="00041688">
            <w:pPr>
              <w:tabs>
                <w:tab w:val="decimal" w:pos="1045"/>
              </w:tabs>
              <w:spacing w:after="0" w:line="240" w:lineRule="atLeast"/>
              <w:ind w:left="72" w:right="-25"/>
              <w:jc w:val="both"/>
              <w:rPr>
                <w:rFonts w:ascii="Times New Roman" w:hAnsi="Times New Roman" w:cs="Times New Roman"/>
                <w:szCs w:val="22"/>
              </w:rPr>
            </w:pPr>
            <w:r w:rsidRPr="00B57901">
              <w:rPr>
                <w:rFonts w:ascii="Times New Roman" w:hAnsi="Times New Roman" w:cs="Times New Roman"/>
                <w:szCs w:val="22"/>
                <w:cs/>
              </w:rPr>
              <w:t>(</w:t>
            </w:r>
            <w:r w:rsidRPr="00B57901">
              <w:rPr>
                <w:rFonts w:ascii="Times New Roman" w:hAnsi="Times New Roman" w:cs="Times New Roman"/>
                <w:szCs w:val="22"/>
              </w:rPr>
              <w:t>13,000</w:t>
            </w:r>
            <w:r w:rsidRPr="00B57901">
              <w:rPr>
                <w:rFonts w:ascii="Times New Roman" w:hAnsi="Times New Roman" w:cs="Times New Roman"/>
                <w:szCs w:val="22"/>
                <w:cs/>
              </w:rPr>
              <w:t>)</w:t>
            </w:r>
          </w:p>
        </w:tc>
        <w:tc>
          <w:tcPr>
            <w:tcW w:w="275" w:type="dxa"/>
          </w:tcPr>
          <w:p w14:paraId="7A453B0F" w14:textId="77777777" w:rsidR="00041688" w:rsidRPr="00B57901" w:rsidRDefault="00041688" w:rsidP="00041688">
            <w:pPr>
              <w:tabs>
                <w:tab w:val="decimal" w:pos="1045"/>
              </w:tabs>
              <w:spacing w:after="0" w:line="240" w:lineRule="atLeast"/>
              <w:ind w:left="72" w:right="-25"/>
              <w:jc w:val="both"/>
              <w:rPr>
                <w:rFonts w:ascii="Times New Roman" w:hAnsi="Times New Roman" w:cs="Times New Roman"/>
                <w:szCs w:val="22"/>
              </w:rPr>
            </w:pPr>
          </w:p>
        </w:tc>
      </w:tr>
      <w:tr w:rsidR="00041688" w:rsidRPr="00B57901" w14:paraId="14A95789" w14:textId="77777777" w:rsidTr="0004361E">
        <w:tc>
          <w:tcPr>
            <w:tcW w:w="6186" w:type="dxa"/>
          </w:tcPr>
          <w:p w14:paraId="51C0D359" w14:textId="62CDC1B3" w:rsidR="00041688" w:rsidRPr="00B57901" w:rsidRDefault="00041688" w:rsidP="00041688">
            <w:pPr>
              <w:spacing w:after="0" w:line="240" w:lineRule="atLeast"/>
              <w:ind w:left="549" w:right="-25"/>
              <w:jc w:val="both"/>
              <w:rPr>
                <w:rFonts w:ascii="Times New Roman" w:hAnsi="Times New Roman" w:cstheme="minorBidi"/>
                <w:b/>
                <w:bCs/>
                <w:szCs w:val="22"/>
                <w:cs/>
              </w:rPr>
            </w:pPr>
            <w:r w:rsidRPr="00B57901">
              <w:rPr>
                <w:rFonts w:ascii="Times New Roman" w:hAnsi="Times New Roman" w:cs="Times New Roman"/>
                <w:b/>
                <w:bCs/>
                <w:szCs w:val="22"/>
              </w:rPr>
              <w:t>At 30 June</w:t>
            </w:r>
          </w:p>
        </w:tc>
        <w:tc>
          <w:tcPr>
            <w:tcW w:w="264" w:type="dxa"/>
          </w:tcPr>
          <w:p w14:paraId="6D78D5E5" w14:textId="77777777" w:rsidR="00041688" w:rsidRPr="00B57901" w:rsidRDefault="00041688" w:rsidP="00041688">
            <w:pPr>
              <w:spacing w:after="0" w:line="240" w:lineRule="atLeast"/>
              <w:ind w:left="549" w:right="-25"/>
              <w:jc w:val="both"/>
              <w:rPr>
                <w:rFonts w:ascii="Times New Roman" w:hAnsi="Times New Roman" w:cs="Times New Roman"/>
                <w:b/>
                <w:bCs/>
                <w:szCs w:val="22"/>
              </w:rPr>
            </w:pPr>
          </w:p>
        </w:tc>
        <w:tc>
          <w:tcPr>
            <w:tcW w:w="1303" w:type="dxa"/>
            <w:tcBorders>
              <w:top w:val="single" w:sz="4" w:space="0" w:color="auto"/>
              <w:bottom w:val="double" w:sz="4" w:space="0" w:color="auto"/>
            </w:tcBorders>
          </w:tcPr>
          <w:p w14:paraId="4FB2A6DB" w14:textId="77777777" w:rsidR="00041688" w:rsidRPr="00B57901" w:rsidRDefault="00041688" w:rsidP="00041688">
            <w:pPr>
              <w:tabs>
                <w:tab w:val="decimal" w:pos="1045"/>
              </w:tabs>
              <w:spacing w:after="0" w:line="240" w:lineRule="atLeast"/>
              <w:ind w:left="72" w:right="-25"/>
              <w:jc w:val="both"/>
              <w:rPr>
                <w:rFonts w:ascii="Times New Roman" w:hAnsi="Times New Roman" w:cs="Times New Roman"/>
                <w:b/>
                <w:bCs/>
                <w:szCs w:val="22"/>
              </w:rPr>
            </w:pPr>
            <w:r w:rsidRPr="00B57901">
              <w:rPr>
                <w:rFonts w:ascii="Times New Roman" w:hAnsi="Times New Roman" w:cs="Times New Roman"/>
                <w:b/>
                <w:bCs/>
                <w:szCs w:val="22"/>
              </w:rPr>
              <w:t>9,800</w:t>
            </w:r>
          </w:p>
        </w:tc>
        <w:tc>
          <w:tcPr>
            <w:tcW w:w="255" w:type="dxa"/>
          </w:tcPr>
          <w:p w14:paraId="13B7F25B" w14:textId="77777777" w:rsidR="00041688" w:rsidRPr="00B57901" w:rsidRDefault="00041688" w:rsidP="00041688">
            <w:pPr>
              <w:tabs>
                <w:tab w:val="decimal" w:pos="1045"/>
              </w:tabs>
              <w:spacing w:after="0" w:line="240" w:lineRule="atLeast"/>
              <w:ind w:left="72" w:right="-25"/>
              <w:jc w:val="both"/>
              <w:rPr>
                <w:rFonts w:ascii="Times New Roman" w:hAnsi="Times New Roman" w:cs="Times New Roman"/>
                <w:b/>
                <w:bCs/>
                <w:szCs w:val="22"/>
              </w:rPr>
            </w:pPr>
          </w:p>
        </w:tc>
        <w:tc>
          <w:tcPr>
            <w:tcW w:w="1305" w:type="dxa"/>
            <w:tcBorders>
              <w:top w:val="single" w:sz="4" w:space="0" w:color="auto"/>
              <w:bottom w:val="double" w:sz="4" w:space="0" w:color="auto"/>
            </w:tcBorders>
          </w:tcPr>
          <w:p w14:paraId="12D95BE3" w14:textId="77777777" w:rsidR="00041688" w:rsidRPr="00B57901" w:rsidRDefault="00041688" w:rsidP="00041688">
            <w:pPr>
              <w:tabs>
                <w:tab w:val="decimal" w:pos="1045"/>
              </w:tabs>
              <w:spacing w:after="0" w:line="240" w:lineRule="atLeast"/>
              <w:ind w:left="72" w:right="-25"/>
              <w:jc w:val="both"/>
              <w:rPr>
                <w:rFonts w:ascii="Times New Roman" w:hAnsi="Times New Roman" w:cs="Times New Roman"/>
                <w:b/>
                <w:bCs/>
                <w:szCs w:val="22"/>
              </w:rPr>
            </w:pPr>
            <w:r w:rsidRPr="00B57901">
              <w:rPr>
                <w:rFonts w:ascii="Times New Roman" w:hAnsi="Times New Roman" w:cs="Times New Roman"/>
                <w:b/>
                <w:bCs/>
                <w:szCs w:val="22"/>
              </w:rPr>
              <w:t>9,800</w:t>
            </w:r>
          </w:p>
        </w:tc>
        <w:tc>
          <w:tcPr>
            <w:tcW w:w="275" w:type="dxa"/>
          </w:tcPr>
          <w:p w14:paraId="37A6CA3D" w14:textId="77777777" w:rsidR="00041688" w:rsidRPr="00B57901" w:rsidRDefault="00041688" w:rsidP="00041688">
            <w:pPr>
              <w:tabs>
                <w:tab w:val="decimal" w:pos="1045"/>
              </w:tabs>
              <w:spacing w:after="0" w:line="240" w:lineRule="atLeast"/>
              <w:ind w:left="72" w:right="-25"/>
              <w:jc w:val="both"/>
              <w:rPr>
                <w:rFonts w:ascii="Times New Roman" w:hAnsi="Times New Roman" w:cs="Times New Roman"/>
                <w:b/>
                <w:bCs/>
                <w:szCs w:val="22"/>
              </w:rPr>
            </w:pPr>
          </w:p>
        </w:tc>
      </w:tr>
      <w:tr w:rsidR="00041688" w:rsidRPr="00B57901" w14:paraId="357E2269" w14:textId="77777777" w:rsidTr="00375C9E">
        <w:tc>
          <w:tcPr>
            <w:tcW w:w="6186" w:type="dxa"/>
          </w:tcPr>
          <w:p w14:paraId="75E94BF2" w14:textId="018021D4" w:rsidR="00041688" w:rsidRPr="00B57901" w:rsidRDefault="00041688" w:rsidP="00041688">
            <w:pPr>
              <w:spacing w:after="0" w:line="240" w:lineRule="atLeast"/>
              <w:ind w:left="549" w:right="-25"/>
              <w:jc w:val="both"/>
              <w:rPr>
                <w:rFonts w:ascii="Times New Roman" w:hAnsi="Times New Roman" w:cstheme="minorBidi"/>
                <w:b/>
                <w:bCs/>
                <w:i/>
                <w:iCs/>
                <w:szCs w:val="22"/>
              </w:rPr>
            </w:pPr>
          </w:p>
        </w:tc>
        <w:tc>
          <w:tcPr>
            <w:tcW w:w="264" w:type="dxa"/>
          </w:tcPr>
          <w:p w14:paraId="12138A03" w14:textId="77777777" w:rsidR="00041688" w:rsidRPr="00B57901" w:rsidRDefault="00041688" w:rsidP="00041688">
            <w:pPr>
              <w:spacing w:after="0" w:line="240" w:lineRule="atLeast"/>
              <w:ind w:left="549" w:right="-25"/>
              <w:jc w:val="both"/>
              <w:rPr>
                <w:rFonts w:ascii="Times New Roman" w:hAnsi="Times New Roman" w:cs="Times New Roman"/>
                <w:szCs w:val="22"/>
              </w:rPr>
            </w:pPr>
          </w:p>
        </w:tc>
        <w:tc>
          <w:tcPr>
            <w:tcW w:w="1303" w:type="dxa"/>
          </w:tcPr>
          <w:p w14:paraId="12A25BC0" w14:textId="77777777" w:rsidR="00041688" w:rsidRPr="00B57901" w:rsidRDefault="00041688" w:rsidP="00041688">
            <w:pPr>
              <w:tabs>
                <w:tab w:val="decimal" w:pos="1045"/>
              </w:tabs>
              <w:spacing w:after="0" w:line="240" w:lineRule="atLeast"/>
              <w:ind w:left="72" w:right="-25"/>
              <w:jc w:val="both"/>
              <w:rPr>
                <w:rFonts w:ascii="Times New Roman" w:hAnsi="Times New Roman" w:cs="Times New Roman"/>
                <w:szCs w:val="22"/>
              </w:rPr>
            </w:pPr>
          </w:p>
        </w:tc>
        <w:tc>
          <w:tcPr>
            <w:tcW w:w="255" w:type="dxa"/>
          </w:tcPr>
          <w:p w14:paraId="79A6933D" w14:textId="77777777" w:rsidR="00041688" w:rsidRPr="00B57901" w:rsidRDefault="00041688" w:rsidP="00041688">
            <w:pPr>
              <w:tabs>
                <w:tab w:val="decimal" w:pos="1045"/>
              </w:tabs>
              <w:spacing w:after="0" w:line="240" w:lineRule="atLeast"/>
              <w:ind w:left="72" w:right="-25"/>
              <w:jc w:val="both"/>
              <w:rPr>
                <w:rFonts w:ascii="Times New Roman" w:hAnsi="Times New Roman" w:cs="Times New Roman"/>
                <w:szCs w:val="22"/>
              </w:rPr>
            </w:pPr>
          </w:p>
        </w:tc>
        <w:tc>
          <w:tcPr>
            <w:tcW w:w="1305" w:type="dxa"/>
          </w:tcPr>
          <w:p w14:paraId="066B77BC" w14:textId="77777777" w:rsidR="00041688" w:rsidRPr="00B57901" w:rsidRDefault="00041688" w:rsidP="00041688">
            <w:pPr>
              <w:tabs>
                <w:tab w:val="decimal" w:pos="1045"/>
              </w:tabs>
              <w:spacing w:after="0" w:line="240" w:lineRule="atLeast"/>
              <w:ind w:left="72" w:right="-25"/>
              <w:jc w:val="both"/>
              <w:rPr>
                <w:rFonts w:ascii="Times New Roman" w:hAnsi="Times New Roman" w:cs="Times New Roman"/>
                <w:szCs w:val="22"/>
              </w:rPr>
            </w:pPr>
          </w:p>
        </w:tc>
        <w:tc>
          <w:tcPr>
            <w:tcW w:w="275" w:type="dxa"/>
          </w:tcPr>
          <w:p w14:paraId="63DD226A" w14:textId="77777777" w:rsidR="00041688" w:rsidRPr="00B57901" w:rsidRDefault="00041688" w:rsidP="00041688">
            <w:pPr>
              <w:tabs>
                <w:tab w:val="decimal" w:pos="1045"/>
              </w:tabs>
              <w:spacing w:after="0" w:line="240" w:lineRule="atLeast"/>
              <w:ind w:left="72" w:right="-25"/>
              <w:jc w:val="both"/>
              <w:rPr>
                <w:rFonts w:ascii="Times New Roman" w:hAnsi="Times New Roman" w:cs="Times New Roman"/>
                <w:szCs w:val="22"/>
              </w:rPr>
            </w:pPr>
          </w:p>
        </w:tc>
      </w:tr>
      <w:tr w:rsidR="00041688" w:rsidRPr="00B57901" w14:paraId="48895154" w14:textId="77777777" w:rsidTr="00783496">
        <w:tc>
          <w:tcPr>
            <w:tcW w:w="6186" w:type="dxa"/>
          </w:tcPr>
          <w:p w14:paraId="42FAF12F" w14:textId="421FBFDD" w:rsidR="00041688" w:rsidRPr="00B57901" w:rsidRDefault="00041688" w:rsidP="00041688">
            <w:pPr>
              <w:spacing w:after="0" w:line="240" w:lineRule="atLeast"/>
              <w:ind w:left="549" w:right="-25"/>
              <w:jc w:val="both"/>
              <w:rPr>
                <w:rFonts w:ascii="Times New Roman" w:hAnsi="Times New Roman" w:cstheme="minorBidi"/>
                <w:szCs w:val="22"/>
                <w:cs/>
              </w:rPr>
            </w:pPr>
            <w:r w:rsidRPr="00B57901">
              <w:rPr>
                <w:rFonts w:ascii="Times New Roman" w:hAnsi="Times New Roman" w:cs="Times New Roman"/>
                <w:b/>
                <w:bCs/>
                <w:i/>
                <w:iCs/>
                <w:szCs w:val="22"/>
              </w:rPr>
              <w:t xml:space="preserve">For the six </w:t>
            </w:r>
            <w:r w:rsidRPr="00B57901">
              <w:rPr>
                <w:rFonts w:ascii="Times New Roman" w:hAnsi="Times New Roman" w:cs="Times New Roman"/>
                <w:b/>
                <w:bCs/>
                <w:i/>
                <w:iCs/>
                <w:szCs w:val="22"/>
                <w:cs/>
              </w:rPr>
              <w:t xml:space="preserve">– </w:t>
            </w:r>
            <w:r w:rsidRPr="00B57901">
              <w:rPr>
                <w:rFonts w:ascii="Times New Roman" w:hAnsi="Times New Roman" w:cs="Times New Roman"/>
                <w:b/>
                <w:bCs/>
                <w:i/>
                <w:iCs/>
                <w:szCs w:val="22"/>
              </w:rPr>
              <w:t>month period</w:t>
            </w:r>
            <w:r w:rsidRPr="00B57901">
              <w:rPr>
                <w:rFonts w:ascii="Times New Roman" w:hAnsi="Times New Roman" w:cs="Times New Roman"/>
                <w:b/>
                <w:bCs/>
                <w:i/>
                <w:iCs/>
                <w:szCs w:val="22"/>
                <w:cs/>
              </w:rPr>
              <w:t xml:space="preserve"> </w:t>
            </w:r>
            <w:r w:rsidRPr="00B57901">
              <w:rPr>
                <w:rFonts w:ascii="Times New Roman" w:hAnsi="Times New Roman" w:cs="Times New Roman"/>
                <w:b/>
                <w:bCs/>
                <w:i/>
                <w:iCs/>
                <w:szCs w:val="22"/>
              </w:rPr>
              <w:t>ended 30 June</w:t>
            </w:r>
          </w:p>
        </w:tc>
        <w:tc>
          <w:tcPr>
            <w:tcW w:w="264" w:type="dxa"/>
          </w:tcPr>
          <w:p w14:paraId="30036627" w14:textId="77777777" w:rsidR="00041688" w:rsidRPr="00B57901" w:rsidRDefault="00041688" w:rsidP="00041688">
            <w:pPr>
              <w:spacing w:after="0" w:line="240" w:lineRule="atLeast"/>
              <w:ind w:left="549" w:right="-25"/>
              <w:jc w:val="both"/>
              <w:rPr>
                <w:rFonts w:ascii="Times New Roman" w:hAnsi="Times New Roman" w:cs="Times New Roman"/>
                <w:szCs w:val="22"/>
              </w:rPr>
            </w:pPr>
          </w:p>
        </w:tc>
        <w:tc>
          <w:tcPr>
            <w:tcW w:w="1303" w:type="dxa"/>
          </w:tcPr>
          <w:p w14:paraId="0D72A3FD" w14:textId="08B76C51" w:rsidR="00041688" w:rsidRPr="00B57901" w:rsidRDefault="00041688" w:rsidP="00041688">
            <w:pPr>
              <w:tabs>
                <w:tab w:val="decimal" w:pos="1045"/>
              </w:tabs>
              <w:spacing w:after="0" w:line="240" w:lineRule="atLeast"/>
              <w:ind w:left="72" w:right="-25"/>
              <w:jc w:val="both"/>
              <w:rPr>
                <w:rFonts w:ascii="Times New Roman" w:hAnsi="Times New Roman" w:cs="Times New Roman"/>
                <w:szCs w:val="22"/>
              </w:rPr>
            </w:pPr>
          </w:p>
        </w:tc>
        <w:tc>
          <w:tcPr>
            <w:tcW w:w="255" w:type="dxa"/>
          </w:tcPr>
          <w:p w14:paraId="0209CEC5" w14:textId="77777777" w:rsidR="00041688" w:rsidRPr="00B57901" w:rsidRDefault="00041688" w:rsidP="00041688">
            <w:pPr>
              <w:tabs>
                <w:tab w:val="decimal" w:pos="1045"/>
              </w:tabs>
              <w:spacing w:after="0" w:line="240" w:lineRule="atLeast"/>
              <w:ind w:left="72" w:right="-25"/>
              <w:jc w:val="both"/>
              <w:rPr>
                <w:rFonts w:ascii="Times New Roman" w:hAnsi="Times New Roman" w:cs="Times New Roman"/>
                <w:szCs w:val="22"/>
              </w:rPr>
            </w:pPr>
          </w:p>
        </w:tc>
        <w:tc>
          <w:tcPr>
            <w:tcW w:w="1305" w:type="dxa"/>
          </w:tcPr>
          <w:p w14:paraId="4D4E1556" w14:textId="43E6CF9C" w:rsidR="00041688" w:rsidRPr="00B57901" w:rsidRDefault="00041688" w:rsidP="00041688">
            <w:pPr>
              <w:tabs>
                <w:tab w:val="decimal" w:pos="656"/>
              </w:tabs>
              <w:spacing w:after="0" w:line="240" w:lineRule="atLeast"/>
              <w:ind w:left="72" w:right="-25"/>
              <w:jc w:val="both"/>
              <w:rPr>
                <w:rFonts w:ascii="Times New Roman" w:hAnsi="Times New Roman" w:cs="Times New Roman"/>
                <w:szCs w:val="22"/>
              </w:rPr>
            </w:pPr>
          </w:p>
        </w:tc>
        <w:tc>
          <w:tcPr>
            <w:tcW w:w="275" w:type="dxa"/>
          </w:tcPr>
          <w:p w14:paraId="47955FCF" w14:textId="77777777" w:rsidR="00041688" w:rsidRPr="00B57901" w:rsidRDefault="00041688" w:rsidP="00041688">
            <w:pPr>
              <w:tabs>
                <w:tab w:val="decimal" w:pos="1045"/>
              </w:tabs>
              <w:spacing w:after="0" w:line="240" w:lineRule="atLeast"/>
              <w:ind w:left="72" w:right="-25"/>
              <w:jc w:val="both"/>
              <w:rPr>
                <w:rFonts w:ascii="Times New Roman" w:hAnsi="Times New Roman" w:cs="Times New Roman"/>
                <w:szCs w:val="22"/>
              </w:rPr>
            </w:pPr>
          </w:p>
        </w:tc>
      </w:tr>
      <w:tr w:rsidR="00041688" w:rsidRPr="00B57901" w14:paraId="554DB8A8" w14:textId="77777777" w:rsidTr="00783496">
        <w:tc>
          <w:tcPr>
            <w:tcW w:w="6186" w:type="dxa"/>
          </w:tcPr>
          <w:p w14:paraId="3F5FE66F" w14:textId="4DAE866F" w:rsidR="00041688" w:rsidRPr="00B57901" w:rsidRDefault="00041688" w:rsidP="00041688">
            <w:pPr>
              <w:spacing w:after="0" w:line="240" w:lineRule="atLeast"/>
              <w:ind w:left="549" w:right="-25"/>
              <w:jc w:val="both"/>
              <w:rPr>
                <w:rFonts w:ascii="Times New Roman" w:hAnsi="Times New Roman" w:cs="Times New Roman"/>
                <w:szCs w:val="22"/>
              </w:rPr>
            </w:pPr>
            <w:r w:rsidRPr="00B57901">
              <w:rPr>
                <w:rFonts w:ascii="Times New Roman" w:hAnsi="Times New Roman" w:cs="Times New Roman"/>
                <w:szCs w:val="22"/>
              </w:rPr>
              <w:t>Reversal of allowance for impairment of</w:t>
            </w:r>
          </w:p>
        </w:tc>
        <w:tc>
          <w:tcPr>
            <w:tcW w:w="264" w:type="dxa"/>
          </w:tcPr>
          <w:p w14:paraId="5D17FA0D" w14:textId="77777777" w:rsidR="00041688" w:rsidRPr="00B57901" w:rsidRDefault="00041688" w:rsidP="00041688">
            <w:pPr>
              <w:spacing w:after="0" w:line="240" w:lineRule="atLeast"/>
              <w:ind w:left="549" w:right="-25"/>
              <w:jc w:val="both"/>
              <w:rPr>
                <w:rFonts w:ascii="Times New Roman" w:hAnsi="Times New Roman" w:cs="Times New Roman"/>
                <w:szCs w:val="22"/>
              </w:rPr>
            </w:pPr>
          </w:p>
        </w:tc>
        <w:tc>
          <w:tcPr>
            <w:tcW w:w="1303" w:type="dxa"/>
          </w:tcPr>
          <w:p w14:paraId="7BE0BABB" w14:textId="77777777" w:rsidR="00041688" w:rsidRPr="00B57901" w:rsidRDefault="00041688" w:rsidP="00041688">
            <w:pPr>
              <w:tabs>
                <w:tab w:val="decimal" w:pos="1045"/>
              </w:tabs>
              <w:spacing w:after="0" w:line="240" w:lineRule="atLeast"/>
              <w:ind w:left="72" w:right="-25"/>
              <w:jc w:val="both"/>
              <w:rPr>
                <w:rFonts w:ascii="Times New Roman" w:hAnsi="Times New Roman" w:cs="Times New Roman"/>
                <w:szCs w:val="22"/>
              </w:rPr>
            </w:pPr>
          </w:p>
        </w:tc>
        <w:tc>
          <w:tcPr>
            <w:tcW w:w="255" w:type="dxa"/>
          </w:tcPr>
          <w:p w14:paraId="77689B5B" w14:textId="77777777" w:rsidR="00041688" w:rsidRPr="00B57901" w:rsidRDefault="00041688" w:rsidP="00041688">
            <w:pPr>
              <w:tabs>
                <w:tab w:val="decimal" w:pos="1045"/>
              </w:tabs>
              <w:spacing w:after="0" w:line="240" w:lineRule="atLeast"/>
              <w:ind w:left="72" w:right="-25"/>
              <w:jc w:val="both"/>
              <w:rPr>
                <w:rFonts w:ascii="Times New Roman" w:hAnsi="Times New Roman" w:cs="Times New Roman"/>
                <w:szCs w:val="22"/>
              </w:rPr>
            </w:pPr>
          </w:p>
        </w:tc>
        <w:tc>
          <w:tcPr>
            <w:tcW w:w="1305" w:type="dxa"/>
          </w:tcPr>
          <w:p w14:paraId="031CE2FB" w14:textId="77777777" w:rsidR="00041688" w:rsidRPr="00B57901" w:rsidRDefault="00041688" w:rsidP="00041688">
            <w:pPr>
              <w:tabs>
                <w:tab w:val="decimal" w:pos="656"/>
              </w:tabs>
              <w:spacing w:after="0" w:line="240" w:lineRule="atLeast"/>
              <w:ind w:left="72" w:right="-25"/>
              <w:jc w:val="both"/>
              <w:rPr>
                <w:rFonts w:ascii="Times New Roman" w:hAnsi="Times New Roman" w:cs="Times New Roman"/>
                <w:szCs w:val="22"/>
              </w:rPr>
            </w:pPr>
          </w:p>
        </w:tc>
        <w:tc>
          <w:tcPr>
            <w:tcW w:w="275" w:type="dxa"/>
          </w:tcPr>
          <w:p w14:paraId="063C6079" w14:textId="77777777" w:rsidR="00041688" w:rsidRPr="00B57901" w:rsidRDefault="00041688" w:rsidP="00041688">
            <w:pPr>
              <w:tabs>
                <w:tab w:val="decimal" w:pos="1045"/>
              </w:tabs>
              <w:spacing w:after="0" w:line="240" w:lineRule="atLeast"/>
              <w:ind w:left="72" w:right="-25"/>
              <w:jc w:val="both"/>
              <w:rPr>
                <w:rFonts w:ascii="Times New Roman" w:hAnsi="Times New Roman" w:cs="Times New Roman"/>
                <w:szCs w:val="22"/>
              </w:rPr>
            </w:pPr>
          </w:p>
        </w:tc>
      </w:tr>
      <w:tr w:rsidR="00041688" w:rsidRPr="00B57901" w14:paraId="33F93C2A" w14:textId="77777777" w:rsidTr="00375C9E">
        <w:tc>
          <w:tcPr>
            <w:tcW w:w="6186" w:type="dxa"/>
          </w:tcPr>
          <w:p w14:paraId="1E2F9F13" w14:textId="5553E7A4" w:rsidR="00041688" w:rsidRPr="00B57901" w:rsidRDefault="00041688" w:rsidP="00041688">
            <w:pPr>
              <w:spacing w:after="0" w:line="240" w:lineRule="atLeast"/>
              <w:ind w:left="549" w:right="-25"/>
              <w:jc w:val="both"/>
              <w:rPr>
                <w:rFonts w:ascii="Times New Roman" w:hAnsi="Times New Roman" w:cs="Times New Roman"/>
                <w:szCs w:val="22"/>
              </w:rPr>
            </w:pPr>
            <w:r w:rsidRPr="00B57901">
              <w:rPr>
                <w:rFonts w:ascii="Times New Roman" w:hAnsi="Times New Roman" w:cs="Times New Roman"/>
                <w:szCs w:val="22"/>
              </w:rPr>
              <w:t xml:space="preserve">  investment in subsidiary</w:t>
            </w:r>
          </w:p>
        </w:tc>
        <w:tc>
          <w:tcPr>
            <w:tcW w:w="264" w:type="dxa"/>
          </w:tcPr>
          <w:p w14:paraId="23F654B3" w14:textId="77777777" w:rsidR="00041688" w:rsidRPr="00B57901" w:rsidRDefault="00041688" w:rsidP="00041688">
            <w:pPr>
              <w:spacing w:after="0" w:line="240" w:lineRule="atLeast"/>
              <w:ind w:left="549" w:right="-25"/>
              <w:jc w:val="both"/>
              <w:rPr>
                <w:rFonts w:ascii="Times New Roman" w:hAnsi="Times New Roman" w:cs="Times New Roman"/>
                <w:szCs w:val="22"/>
              </w:rPr>
            </w:pPr>
          </w:p>
        </w:tc>
        <w:tc>
          <w:tcPr>
            <w:tcW w:w="1303" w:type="dxa"/>
            <w:tcBorders>
              <w:bottom w:val="double" w:sz="4" w:space="0" w:color="auto"/>
            </w:tcBorders>
          </w:tcPr>
          <w:p w14:paraId="3C1C24BB" w14:textId="52BF08E1" w:rsidR="00041688" w:rsidRPr="00B57901" w:rsidRDefault="0072548D" w:rsidP="00041688">
            <w:pPr>
              <w:tabs>
                <w:tab w:val="decimal" w:pos="1045"/>
              </w:tabs>
              <w:spacing w:after="0" w:line="240" w:lineRule="atLeast"/>
              <w:ind w:left="72" w:right="-25"/>
              <w:jc w:val="both"/>
              <w:rPr>
                <w:rFonts w:ascii="Times New Roman" w:hAnsi="Times New Roman" w:cs="Times New Roman"/>
                <w:szCs w:val="22"/>
              </w:rPr>
            </w:pPr>
            <w:r w:rsidRPr="00B57901">
              <w:rPr>
                <w:rFonts w:ascii="Times New Roman" w:hAnsi="Times New Roman" w:cs="Times New Roman"/>
                <w:szCs w:val="22"/>
              </w:rPr>
              <w:t>9,750</w:t>
            </w:r>
          </w:p>
        </w:tc>
        <w:tc>
          <w:tcPr>
            <w:tcW w:w="255" w:type="dxa"/>
          </w:tcPr>
          <w:p w14:paraId="1EB9DB46" w14:textId="77777777" w:rsidR="00041688" w:rsidRPr="00B57901" w:rsidRDefault="00041688" w:rsidP="00041688">
            <w:pPr>
              <w:tabs>
                <w:tab w:val="decimal" w:pos="1045"/>
              </w:tabs>
              <w:spacing w:after="0" w:line="240" w:lineRule="atLeast"/>
              <w:ind w:left="72" w:right="-25"/>
              <w:jc w:val="both"/>
              <w:rPr>
                <w:rFonts w:ascii="Times New Roman" w:hAnsi="Times New Roman" w:cs="Times New Roman"/>
                <w:szCs w:val="22"/>
              </w:rPr>
            </w:pPr>
          </w:p>
        </w:tc>
        <w:tc>
          <w:tcPr>
            <w:tcW w:w="1305" w:type="dxa"/>
            <w:tcBorders>
              <w:bottom w:val="double" w:sz="4" w:space="0" w:color="auto"/>
            </w:tcBorders>
          </w:tcPr>
          <w:p w14:paraId="5B1DCEE4" w14:textId="00AA2302" w:rsidR="00041688" w:rsidRPr="00B57901" w:rsidRDefault="00041688" w:rsidP="00041688">
            <w:pPr>
              <w:spacing w:after="0" w:line="240" w:lineRule="atLeast"/>
              <w:ind w:left="72" w:right="-25"/>
              <w:jc w:val="center"/>
              <w:rPr>
                <w:rFonts w:ascii="Times New Roman" w:hAnsi="Times New Roman" w:cs="Times New Roman"/>
                <w:szCs w:val="22"/>
              </w:rPr>
            </w:pPr>
            <w:r w:rsidRPr="00B57901">
              <w:rPr>
                <w:rFonts w:ascii="Times New Roman" w:hAnsi="Times New Roman" w:cs="Times New Roman"/>
                <w:szCs w:val="22"/>
              </w:rPr>
              <w:t>-</w:t>
            </w:r>
          </w:p>
        </w:tc>
        <w:tc>
          <w:tcPr>
            <w:tcW w:w="275" w:type="dxa"/>
          </w:tcPr>
          <w:p w14:paraId="2196DF17" w14:textId="77777777" w:rsidR="00041688" w:rsidRPr="00B57901" w:rsidRDefault="00041688" w:rsidP="00041688">
            <w:pPr>
              <w:tabs>
                <w:tab w:val="decimal" w:pos="1045"/>
              </w:tabs>
              <w:spacing w:after="0" w:line="240" w:lineRule="atLeast"/>
              <w:ind w:left="72" w:right="-25"/>
              <w:jc w:val="both"/>
              <w:rPr>
                <w:rFonts w:ascii="Times New Roman" w:hAnsi="Times New Roman" w:cs="Times New Roman"/>
                <w:szCs w:val="22"/>
              </w:rPr>
            </w:pPr>
          </w:p>
        </w:tc>
      </w:tr>
    </w:tbl>
    <w:p w14:paraId="75115B42" w14:textId="77777777" w:rsidR="001613FA" w:rsidRPr="00B57901"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s>
        <w:spacing w:line="320" w:lineRule="exact"/>
        <w:ind w:left="0" w:right="-25" w:firstLine="0"/>
        <w:rPr>
          <w:rFonts w:ascii="Times New Roman" w:hAnsi="Times New Roman"/>
          <w:sz w:val="20"/>
        </w:rPr>
      </w:pPr>
    </w:p>
    <w:p w14:paraId="75E41649" w14:textId="77777777" w:rsidR="00375C9E" w:rsidRPr="00B57901" w:rsidRDefault="00375C9E" w:rsidP="001613FA">
      <w:pPr>
        <w:pStyle w:val="MacroText"/>
        <w:tabs>
          <w:tab w:val="clear" w:pos="480"/>
          <w:tab w:val="clear" w:pos="960"/>
          <w:tab w:val="clear" w:pos="1440"/>
          <w:tab w:val="clear" w:pos="1920"/>
          <w:tab w:val="clear" w:pos="2400"/>
          <w:tab w:val="clear" w:pos="2880"/>
          <w:tab w:val="clear" w:pos="3360"/>
          <w:tab w:val="clear" w:pos="3840"/>
          <w:tab w:val="clear" w:pos="4320"/>
        </w:tabs>
        <w:spacing w:line="320" w:lineRule="exact"/>
        <w:ind w:left="0" w:right="-25" w:firstLine="0"/>
        <w:rPr>
          <w:rFonts w:ascii="Times New Roman" w:hAnsi="Times New Roman"/>
          <w:sz w:val="20"/>
        </w:rPr>
      </w:pPr>
    </w:p>
    <w:p w14:paraId="5DA02E9B" w14:textId="77777777" w:rsidR="00375C9E" w:rsidRPr="00B57901" w:rsidRDefault="00375C9E" w:rsidP="001613FA">
      <w:pPr>
        <w:pStyle w:val="MacroText"/>
        <w:tabs>
          <w:tab w:val="clear" w:pos="480"/>
          <w:tab w:val="clear" w:pos="960"/>
          <w:tab w:val="clear" w:pos="1440"/>
          <w:tab w:val="clear" w:pos="1920"/>
          <w:tab w:val="clear" w:pos="2400"/>
          <w:tab w:val="clear" w:pos="2880"/>
          <w:tab w:val="clear" w:pos="3360"/>
          <w:tab w:val="clear" w:pos="3840"/>
          <w:tab w:val="clear" w:pos="4320"/>
        </w:tabs>
        <w:spacing w:line="320" w:lineRule="exact"/>
        <w:ind w:left="0" w:right="-25" w:firstLine="0"/>
        <w:rPr>
          <w:rFonts w:ascii="Times New Roman" w:hAnsi="Times New Roman"/>
          <w:sz w:val="20"/>
        </w:rPr>
      </w:pPr>
    </w:p>
    <w:p w14:paraId="3F8FE049" w14:textId="77777777" w:rsidR="00375C9E" w:rsidRPr="00B57901" w:rsidRDefault="00375C9E" w:rsidP="001613FA">
      <w:pPr>
        <w:pStyle w:val="MacroText"/>
        <w:tabs>
          <w:tab w:val="clear" w:pos="480"/>
          <w:tab w:val="clear" w:pos="960"/>
          <w:tab w:val="clear" w:pos="1440"/>
          <w:tab w:val="clear" w:pos="1920"/>
          <w:tab w:val="clear" w:pos="2400"/>
          <w:tab w:val="clear" w:pos="2880"/>
          <w:tab w:val="clear" w:pos="3360"/>
          <w:tab w:val="clear" w:pos="3840"/>
          <w:tab w:val="clear" w:pos="4320"/>
        </w:tabs>
        <w:spacing w:line="320" w:lineRule="exact"/>
        <w:ind w:left="0" w:right="-25" w:firstLine="0"/>
        <w:rPr>
          <w:rFonts w:ascii="Times New Roman" w:hAnsi="Times New Roman"/>
          <w:sz w:val="20"/>
          <w:cs/>
        </w:rPr>
        <w:sectPr w:rsidR="00375C9E" w:rsidRPr="00B57901" w:rsidSect="00B21159">
          <w:headerReference w:type="default" r:id="rId8"/>
          <w:footerReference w:type="even" r:id="rId9"/>
          <w:footerReference w:type="default" r:id="rId10"/>
          <w:headerReference w:type="first" r:id="rId11"/>
          <w:footerReference w:type="first" r:id="rId12"/>
          <w:type w:val="nextColumn"/>
          <w:pgSz w:w="11907" w:h="16840" w:code="9"/>
          <w:pgMar w:top="1168" w:right="992" w:bottom="1168" w:left="1440" w:header="709" w:footer="482" w:gutter="0"/>
          <w:pgNumType w:start="13" w:chapStyle="1"/>
          <w:cols w:space="737"/>
          <w:docGrid w:linePitch="299"/>
        </w:sectPr>
      </w:pPr>
    </w:p>
    <w:p w14:paraId="0D9C2F3B" w14:textId="6B226ADD" w:rsidR="001613FA" w:rsidRPr="00B57901"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40" w:right="-25" w:hanging="540"/>
        <w:jc w:val="both"/>
        <w:rPr>
          <w:rFonts w:ascii="Times New Roman" w:hAnsi="Times New Roman" w:cs="Times New Roman"/>
          <w:sz w:val="22"/>
          <w:szCs w:val="22"/>
        </w:rPr>
      </w:pPr>
      <w:r w:rsidRPr="00B57901">
        <w:rPr>
          <w:rFonts w:ascii="Times New Roman" w:hAnsi="Times New Roman" w:cs="Times New Roman"/>
          <w:sz w:val="22"/>
          <w:szCs w:val="22"/>
        </w:rPr>
        <w:lastRenderedPageBreak/>
        <w:t xml:space="preserve">Investments in subsidiaries as at </w:t>
      </w:r>
      <w:r w:rsidR="00BD2705" w:rsidRPr="00B57901">
        <w:rPr>
          <w:rFonts w:ascii="Times New Roman" w:hAnsi="Times New Roman" w:cs="Times New Roman"/>
          <w:sz w:val="22"/>
          <w:szCs w:val="22"/>
        </w:rPr>
        <w:t>30 June</w:t>
      </w:r>
      <w:r w:rsidRPr="00B57901">
        <w:rPr>
          <w:rFonts w:ascii="Times New Roman" w:hAnsi="Times New Roman" w:cs="Times New Roman"/>
          <w:sz w:val="22"/>
          <w:szCs w:val="22"/>
        </w:rPr>
        <w:t xml:space="preserve"> 202</w:t>
      </w:r>
      <w:r w:rsidR="00D3775A" w:rsidRPr="00B57901">
        <w:rPr>
          <w:rFonts w:ascii="Times New Roman" w:hAnsi="Times New Roman" w:cs="Times New Roman"/>
          <w:sz w:val="22"/>
          <w:szCs w:val="22"/>
        </w:rPr>
        <w:t>6</w:t>
      </w:r>
      <w:r w:rsidRPr="00B57901">
        <w:rPr>
          <w:rFonts w:ascii="Times New Roman" w:hAnsi="Times New Roman" w:cs="Times New Roman"/>
          <w:sz w:val="22"/>
          <w:szCs w:val="22"/>
        </w:rPr>
        <w:t xml:space="preserve"> and </w:t>
      </w:r>
      <w:r w:rsidR="002076A2" w:rsidRPr="00B57901">
        <w:rPr>
          <w:rFonts w:ascii="Times New Roman" w:hAnsi="Times New Roman" w:cs="Times New Roman"/>
          <w:sz w:val="22"/>
          <w:szCs w:val="22"/>
        </w:rPr>
        <w:t>31 December 202</w:t>
      </w:r>
      <w:r w:rsidR="00D3775A" w:rsidRPr="00B57901">
        <w:rPr>
          <w:rFonts w:ascii="Times New Roman" w:hAnsi="Times New Roman" w:cs="Times New Roman"/>
          <w:sz w:val="22"/>
          <w:szCs w:val="22"/>
        </w:rPr>
        <w:t>5</w:t>
      </w:r>
      <w:r w:rsidRPr="00B57901">
        <w:rPr>
          <w:rFonts w:ascii="Times New Roman" w:hAnsi="Times New Roman" w:cs="Times New Roman"/>
          <w:sz w:val="22"/>
          <w:szCs w:val="22"/>
        </w:rPr>
        <w:t xml:space="preserve"> were as follows</w:t>
      </w:r>
      <w:r w:rsidRPr="00B57901">
        <w:rPr>
          <w:rFonts w:ascii="Times New Roman" w:hAnsi="Times New Roman" w:cs="Times New Roman"/>
          <w:sz w:val="22"/>
          <w:szCs w:val="22"/>
          <w:cs/>
        </w:rPr>
        <w:t>:</w:t>
      </w:r>
    </w:p>
    <w:p w14:paraId="3BCCB4B0" w14:textId="77777777" w:rsidR="001613FA" w:rsidRPr="00B57901" w:rsidRDefault="001613FA" w:rsidP="001613FA">
      <w:pPr>
        <w:tabs>
          <w:tab w:val="left" w:pos="540"/>
        </w:tabs>
        <w:spacing w:after="0" w:line="240" w:lineRule="atLeast"/>
        <w:ind w:right="-25"/>
        <w:jc w:val="both"/>
        <w:rPr>
          <w:rFonts w:ascii="Times New Roman" w:hAnsi="Times New Roman" w:cs="Times New Roman"/>
          <w:szCs w:val="22"/>
        </w:rPr>
      </w:pPr>
    </w:p>
    <w:tbl>
      <w:tblPr>
        <w:tblW w:w="15026" w:type="dxa"/>
        <w:tblInd w:w="-34" w:type="dxa"/>
        <w:tblLayout w:type="fixed"/>
        <w:tblLook w:val="01E0" w:firstRow="1" w:lastRow="1" w:firstColumn="1" w:lastColumn="1" w:noHBand="0" w:noVBand="0"/>
      </w:tblPr>
      <w:tblGrid>
        <w:gridCol w:w="2694"/>
        <w:gridCol w:w="804"/>
        <w:gridCol w:w="284"/>
        <w:gridCol w:w="1134"/>
        <w:gridCol w:w="1050"/>
        <w:gridCol w:w="238"/>
        <w:gridCol w:w="1120"/>
        <w:gridCol w:w="239"/>
        <w:gridCol w:w="943"/>
        <w:gridCol w:w="252"/>
        <w:gridCol w:w="1065"/>
        <w:gridCol w:w="236"/>
        <w:gridCol w:w="1140"/>
        <w:gridCol w:w="236"/>
        <w:gridCol w:w="1138"/>
        <w:gridCol w:w="253"/>
        <w:gridCol w:w="799"/>
        <w:gridCol w:w="246"/>
        <w:gridCol w:w="1155"/>
      </w:tblGrid>
      <w:tr w:rsidR="001613FA" w:rsidRPr="00B57901" w14:paraId="5A3496CA" w14:textId="77777777" w:rsidTr="000B687B">
        <w:tc>
          <w:tcPr>
            <w:tcW w:w="2694" w:type="dxa"/>
          </w:tcPr>
          <w:p w14:paraId="373C9E01" w14:textId="77777777" w:rsidR="001613FA" w:rsidRPr="00B57901" w:rsidRDefault="001613FA" w:rsidP="000B687B">
            <w:pPr>
              <w:spacing w:after="0" w:line="240" w:lineRule="atLeast"/>
              <w:ind w:right="-25"/>
              <w:rPr>
                <w:rFonts w:ascii="Times New Roman" w:hAnsi="Times New Roman" w:cs="Times New Roman"/>
                <w:sz w:val="18"/>
                <w:szCs w:val="18"/>
                <w:cs/>
              </w:rPr>
            </w:pPr>
          </w:p>
        </w:tc>
        <w:tc>
          <w:tcPr>
            <w:tcW w:w="12332" w:type="dxa"/>
            <w:gridSpan w:val="18"/>
          </w:tcPr>
          <w:p w14:paraId="2B864C94" w14:textId="77777777" w:rsidR="001613FA" w:rsidRPr="00B57901" w:rsidRDefault="001613FA" w:rsidP="000B687B">
            <w:pPr>
              <w:spacing w:after="0" w:line="240" w:lineRule="atLeast"/>
              <w:ind w:right="-25"/>
              <w:jc w:val="center"/>
              <w:rPr>
                <w:rFonts w:ascii="Times New Roman" w:hAnsi="Times New Roman" w:cs="Times New Roman"/>
                <w:sz w:val="18"/>
                <w:szCs w:val="18"/>
              </w:rPr>
            </w:pPr>
            <w:r w:rsidRPr="00B57901">
              <w:rPr>
                <w:rFonts w:ascii="Times New Roman" w:hAnsi="Times New Roman" w:cs="Times New Roman"/>
                <w:b/>
                <w:bCs/>
                <w:sz w:val="18"/>
                <w:szCs w:val="18"/>
              </w:rPr>
              <w:t>Separate financial statements</w:t>
            </w:r>
          </w:p>
        </w:tc>
      </w:tr>
      <w:tr w:rsidR="001613FA" w:rsidRPr="00B57901" w14:paraId="6CE6863D" w14:textId="77777777" w:rsidTr="00103554">
        <w:tc>
          <w:tcPr>
            <w:tcW w:w="2694" w:type="dxa"/>
          </w:tcPr>
          <w:p w14:paraId="2E89B919" w14:textId="77777777" w:rsidR="001613FA" w:rsidRPr="00B57901" w:rsidRDefault="001613FA" w:rsidP="000B687B">
            <w:pPr>
              <w:spacing w:after="0" w:line="240" w:lineRule="atLeast"/>
              <w:ind w:right="-25"/>
              <w:rPr>
                <w:rFonts w:ascii="Times New Roman" w:hAnsi="Times New Roman" w:cs="Times New Roman"/>
                <w:sz w:val="18"/>
                <w:szCs w:val="18"/>
                <w:cs/>
              </w:rPr>
            </w:pPr>
          </w:p>
        </w:tc>
        <w:tc>
          <w:tcPr>
            <w:tcW w:w="2222" w:type="dxa"/>
            <w:gridSpan w:val="3"/>
          </w:tcPr>
          <w:p w14:paraId="748EB544" w14:textId="77777777" w:rsidR="001613FA" w:rsidRPr="00B57901" w:rsidRDefault="001613FA" w:rsidP="000B687B">
            <w:pPr>
              <w:spacing w:after="0" w:line="240" w:lineRule="atLeast"/>
              <w:ind w:right="-25"/>
              <w:jc w:val="center"/>
              <w:rPr>
                <w:rFonts w:ascii="Times New Roman" w:hAnsi="Times New Roman" w:cs="Times New Roman"/>
                <w:sz w:val="18"/>
                <w:szCs w:val="18"/>
              </w:rPr>
            </w:pPr>
          </w:p>
        </w:tc>
        <w:tc>
          <w:tcPr>
            <w:tcW w:w="2408" w:type="dxa"/>
            <w:gridSpan w:val="3"/>
          </w:tcPr>
          <w:p w14:paraId="21CCF2F5" w14:textId="77777777" w:rsidR="001613FA" w:rsidRPr="00B57901" w:rsidRDefault="001613FA" w:rsidP="000B687B">
            <w:pPr>
              <w:spacing w:after="0" w:line="240" w:lineRule="atLeast"/>
              <w:ind w:right="-25"/>
              <w:jc w:val="center"/>
              <w:rPr>
                <w:rFonts w:ascii="Times New Roman" w:hAnsi="Times New Roman" w:cs="Times New Roman"/>
                <w:sz w:val="18"/>
                <w:szCs w:val="18"/>
              </w:rPr>
            </w:pPr>
          </w:p>
        </w:tc>
        <w:tc>
          <w:tcPr>
            <w:tcW w:w="239" w:type="dxa"/>
          </w:tcPr>
          <w:p w14:paraId="4E916138" w14:textId="77777777" w:rsidR="001613FA" w:rsidRPr="00B57901" w:rsidRDefault="001613FA" w:rsidP="000B687B">
            <w:pPr>
              <w:spacing w:after="0" w:line="240" w:lineRule="atLeast"/>
              <w:ind w:right="-25"/>
              <w:jc w:val="center"/>
              <w:rPr>
                <w:rFonts w:ascii="Times New Roman" w:hAnsi="Times New Roman" w:cs="Times New Roman"/>
                <w:sz w:val="18"/>
                <w:szCs w:val="18"/>
              </w:rPr>
            </w:pPr>
          </w:p>
        </w:tc>
        <w:tc>
          <w:tcPr>
            <w:tcW w:w="2260" w:type="dxa"/>
            <w:gridSpan w:val="3"/>
          </w:tcPr>
          <w:p w14:paraId="3A4B6E5F" w14:textId="77777777" w:rsidR="001613FA" w:rsidRPr="00B57901" w:rsidRDefault="001613FA" w:rsidP="000B687B">
            <w:pPr>
              <w:spacing w:after="0" w:line="240" w:lineRule="atLeast"/>
              <w:ind w:right="-25"/>
              <w:jc w:val="center"/>
              <w:rPr>
                <w:rFonts w:ascii="Times New Roman" w:hAnsi="Times New Roman" w:cs="Times New Roman"/>
                <w:sz w:val="18"/>
                <w:szCs w:val="18"/>
              </w:rPr>
            </w:pPr>
          </w:p>
        </w:tc>
        <w:tc>
          <w:tcPr>
            <w:tcW w:w="236" w:type="dxa"/>
          </w:tcPr>
          <w:p w14:paraId="7AD601DC" w14:textId="77777777" w:rsidR="001613FA" w:rsidRPr="00B57901" w:rsidRDefault="001613FA" w:rsidP="000B687B">
            <w:pPr>
              <w:spacing w:after="0" w:line="240" w:lineRule="atLeast"/>
              <w:ind w:right="-25"/>
              <w:jc w:val="center"/>
              <w:rPr>
                <w:rFonts w:ascii="Times New Roman" w:hAnsi="Times New Roman" w:cs="Times New Roman"/>
                <w:sz w:val="18"/>
                <w:szCs w:val="18"/>
              </w:rPr>
            </w:pPr>
          </w:p>
        </w:tc>
        <w:tc>
          <w:tcPr>
            <w:tcW w:w="2514" w:type="dxa"/>
            <w:gridSpan w:val="3"/>
          </w:tcPr>
          <w:p w14:paraId="7F123C78" w14:textId="77777777" w:rsidR="001613FA" w:rsidRPr="00B57901" w:rsidRDefault="001613FA" w:rsidP="000B687B">
            <w:pPr>
              <w:spacing w:after="0" w:line="240" w:lineRule="atLeast"/>
              <w:ind w:right="-25"/>
              <w:jc w:val="center"/>
              <w:rPr>
                <w:rFonts w:ascii="Times New Roman" w:hAnsi="Times New Roman" w:cs="Times New Roman"/>
                <w:sz w:val="18"/>
                <w:szCs w:val="18"/>
              </w:rPr>
            </w:pPr>
            <w:r w:rsidRPr="00B57901">
              <w:rPr>
                <w:rFonts w:ascii="Times New Roman" w:hAnsi="Times New Roman" w:cs="Times New Roman"/>
                <w:sz w:val="18"/>
                <w:szCs w:val="18"/>
              </w:rPr>
              <w:t xml:space="preserve">Allowance for devaluation of </w:t>
            </w:r>
          </w:p>
        </w:tc>
        <w:tc>
          <w:tcPr>
            <w:tcW w:w="253" w:type="dxa"/>
          </w:tcPr>
          <w:p w14:paraId="79A6C8FE" w14:textId="77777777" w:rsidR="001613FA" w:rsidRPr="00B57901" w:rsidRDefault="001613FA" w:rsidP="000B687B">
            <w:pPr>
              <w:spacing w:after="0" w:line="240" w:lineRule="atLeast"/>
              <w:ind w:right="-25"/>
              <w:jc w:val="center"/>
              <w:rPr>
                <w:rFonts w:ascii="Times New Roman" w:hAnsi="Times New Roman" w:cs="Times New Roman"/>
                <w:sz w:val="18"/>
                <w:szCs w:val="18"/>
              </w:rPr>
            </w:pPr>
          </w:p>
        </w:tc>
        <w:tc>
          <w:tcPr>
            <w:tcW w:w="2200" w:type="dxa"/>
            <w:gridSpan w:val="3"/>
          </w:tcPr>
          <w:p w14:paraId="0E79ACCA" w14:textId="77777777" w:rsidR="001613FA" w:rsidRPr="00B57901" w:rsidRDefault="001613FA" w:rsidP="000B687B">
            <w:pPr>
              <w:spacing w:after="0" w:line="240" w:lineRule="atLeast"/>
              <w:ind w:right="-25"/>
              <w:jc w:val="center"/>
              <w:rPr>
                <w:rFonts w:ascii="Times New Roman" w:hAnsi="Times New Roman" w:cs="Times New Roman"/>
                <w:sz w:val="18"/>
                <w:szCs w:val="18"/>
              </w:rPr>
            </w:pPr>
          </w:p>
        </w:tc>
      </w:tr>
      <w:tr w:rsidR="001613FA" w:rsidRPr="00B57901" w14:paraId="25F88218" w14:textId="77777777" w:rsidTr="00103554">
        <w:tc>
          <w:tcPr>
            <w:tcW w:w="2694" w:type="dxa"/>
          </w:tcPr>
          <w:p w14:paraId="62B8CF97" w14:textId="77777777" w:rsidR="001613FA" w:rsidRPr="00B57901" w:rsidRDefault="001613FA" w:rsidP="000B687B">
            <w:pPr>
              <w:spacing w:after="0" w:line="240" w:lineRule="atLeast"/>
              <w:ind w:right="-25"/>
              <w:rPr>
                <w:rFonts w:ascii="Times New Roman" w:hAnsi="Times New Roman" w:cs="Times New Roman"/>
                <w:sz w:val="18"/>
                <w:szCs w:val="18"/>
                <w:cs/>
              </w:rPr>
            </w:pPr>
          </w:p>
        </w:tc>
        <w:tc>
          <w:tcPr>
            <w:tcW w:w="2222" w:type="dxa"/>
            <w:gridSpan w:val="3"/>
          </w:tcPr>
          <w:p w14:paraId="6700B064" w14:textId="77777777" w:rsidR="001613FA" w:rsidRPr="00B57901" w:rsidRDefault="001613FA" w:rsidP="000B687B">
            <w:pPr>
              <w:spacing w:after="0" w:line="240" w:lineRule="atLeast"/>
              <w:ind w:right="-25"/>
              <w:jc w:val="center"/>
              <w:rPr>
                <w:rFonts w:ascii="Times New Roman" w:hAnsi="Times New Roman" w:cs="Times New Roman"/>
                <w:sz w:val="18"/>
                <w:szCs w:val="18"/>
              </w:rPr>
            </w:pPr>
            <w:r w:rsidRPr="00B57901">
              <w:rPr>
                <w:rFonts w:ascii="Times New Roman" w:hAnsi="Times New Roman" w:cs="Times New Roman"/>
                <w:sz w:val="18"/>
                <w:szCs w:val="18"/>
              </w:rPr>
              <w:t>Ownership interest</w:t>
            </w:r>
          </w:p>
        </w:tc>
        <w:tc>
          <w:tcPr>
            <w:tcW w:w="2408" w:type="dxa"/>
            <w:gridSpan w:val="3"/>
          </w:tcPr>
          <w:p w14:paraId="207BD2AF" w14:textId="77777777" w:rsidR="001613FA" w:rsidRPr="00B57901" w:rsidRDefault="001613FA" w:rsidP="000B687B">
            <w:pPr>
              <w:spacing w:after="0" w:line="240" w:lineRule="atLeast"/>
              <w:ind w:right="-25"/>
              <w:jc w:val="center"/>
              <w:rPr>
                <w:rFonts w:ascii="Times New Roman" w:hAnsi="Times New Roman" w:cs="Times New Roman"/>
                <w:sz w:val="18"/>
                <w:szCs w:val="18"/>
              </w:rPr>
            </w:pPr>
            <w:r w:rsidRPr="00B57901">
              <w:rPr>
                <w:rFonts w:ascii="Times New Roman" w:hAnsi="Times New Roman" w:cs="Times New Roman"/>
                <w:sz w:val="18"/>
                <w:szCs w:val="18"/>
              </w:rPr>
              <w:t>Paid</w:t>
            </w:r>
            <w:r w:rsidRPr="00B57901">
              <w:rPr>
                <w:rFonts w:ascii="Times New Roman" w:hAnsi="Times New Roman" w:cs="Times New Roman"/>
                <w:sz w:val="18"/>
                <w:szCs w:val="18"/>
                <w:cs/>
              </w:rPr>
              <w:t>-</w:t>
            </w:r>
            <w:r w:rsidRPr="00B57901">
              <w:rPr>
                <w:rFonts w:ascii="Times New Roman" w:hAnsi="Times New Roman" w:cs="Times New Roman"/>
                <w:sz w:val="18"/>
                <w:szCs w:val="18"/>
              </w:rPr>
              <w:t>up capital</w:t>
            </w:r>
          </w:p>
        </w:tc>
        <w:tc>
          <w:tcPr>
            <w:tcW w:w="239" w:type="dxa"/>
          </w:tcPr>
          <w:p w14:paraId="494E3BB2" w14:textId="77777777" w:rsidR="001613FA" w:rsidRPr="00B57901" w:rsidRDefault="001613FA" w:rsidP="000B687B">
            <w:pPr>
              <w:spacing w:after="0" w:line="240" w:lineRule="atLeast"/>
              <w:ind w:right="-25"/>
              <w:jc w:val="center"/>
              <w:rPr>
                <w:rFonts w:ascii="Times New Roman" w:hAnsi="Times New Roman" w:cs="Times New Roman"/>
                <w:sz w:val="18"/>
                <w:szCs w:val="18"/>
              </w:rPr>
            </w:pPr>
          </w:p>
        </w:tc>
        <w:tc>
          <w:tcPr>
            <w:tcW w:w="2260" w:type="dxa"/>
            <w:gridSpan w:val="3"/>
          </w:tcPr>
          <w:p w14:paraId="5954F760" w14:textId="77777777" w:rsidR="001613FA" w:rsidRPr="00B57901" w:rsidRDefault="001613FA" w:rsidP="000B687B">
            <w:pPr>
              <w:spacing w:after="0" w:line="240" w:lineRule="atLeast"/>
              <w:ind w:right="-25"/>
              <w:jc w:val="center"/>
              <w:rPr>
                <w:rFonts w:ascii="Times New Roman" w:hAnsi="Times New Roman" w:cs="Times New Roman"/>
                <w:sz w:val="18"/>
                <w:szCs w:val="18"/>
              </w:rPr>
            </w:pPr>
            <w:r w:rsidRPr="00B57901">
              <w:rPr>
                <w:rFonts w:ascii="Times New Roman" w:hAnsi="Times New Roman" w:cs="Times New Roman"/>
                <w:sz w:val="18"/>
                <w:szCs w:val="18"/>
              </w:rPr>
              <w:t>Cost</w:t>
            </w:r>
          </w:p>
        </w:tc>
        <w:tc>
          <w:tcPr>
            <w:tcW w:w="236" w:type="dxa"/>
          </w:tcPr>
          <w:p w14:paraId="2BA3044E" w14:textId="77777777" w:rsidR="001613FA" w:rsidRPr="00B57901" w:rsidRDefault="001613FA" w:rsidP="000B687B">
            <w:pPr>
              <w:spacing w:after="0" w:line="240" w:lineRule="atLeast"/>
              <w:ind w:right="-25"/>
              <w:jc w:val="center"/>
              <w:rPr>
                <w:rFonts w:ascii="Times New Roman" w:hAnsi="Times New Roman" w:cs="Times New Roman"/>
                <w:sz w:val="18"/>
                <w:szCs w:val="18"/>
              </w:rPr>
            </w:pPr>
          </w:p>
        </w:tc>
        <w:tc>
          <w:tcPr>
            <w:tcW w:w="2514" w:type="dxa"/>
            <w:gridSpan w:val="3"/>
          </w:tcPr>
          <w:p w14:paraId="27E8E36D" w14:textId="77777777" w:rsidR="001613FA" w:rsidRPr="00B57901" w:rsidRDefault="001613FA" w:rsidP="000B687B">
            <w:pPr>
              <w:spacing w:after="0" w:line="240" w:lineRule="atLeast"/>
              <w:ind w:right="-25"/>
              <w:jc w:val="center"/>
              <w:rPr>
                <w:rFonts w:ascii="Times New Roman" w:hAnsi="Times New Roman" w:cs="Times New Roman"/>
                <w:sz w:val="18"/>
                <w:szCs w:val="18"/>
              </w:rPr>
            </w:pPr>
            <w:r w:rsidRPr="00B57901">
              <w:rPr>
                <w:rFonts w:ascii="Times New Roman" w:hAnsi="Times New Roman" w:cs="Times New Roman"/>
                <w:sz w:val="18"/>
                <w:szCs w:val="18"/>
              </w:rPr>
              <w:t>investments</w:t>
            </w:r>
          </w:p>
        </w:tc>
        <w:tc>
          <w:tcPr>
            <w:tcW w:w="253" w:type="dxa"/>
          </w:tcPr>
          <w:p w14:paraId="2C69A431" w14:textId="77777777" w:rsidR="001613FA" w:rsidRPr="00B57901" w:rsidRDefault="001613FA" w:rsidP="000B687B">
            <w:pPr>
              <w:spacing w:after="0" w:line="240" w:lineRule="atLeast"/>
              <w:ind w:right="-25"/>
              <w:jc w:val="center"/>
              <w:rPr>
                <w:rFonts w:ascii="Times New Roman" w:hAnsi="Times New Roman" w:cs="Times New Roman"/>
                <w:sz w:val="18"/>
                <w:szCs w:val="18"/>
              </w:rPr>
            </w:pPr>
          </w:p>
        </w:tc>
        <w:tc>
          <w:tcPr>
            <w:tcW w:w="2200" w:type="dxa"/>
            <w:gridSpan w:val="3"/>
          </w:tcPr>
          <w:p w14:paraId="6BCCAC3D" w14:textId="77777777" w:rsidR="001613FA" w:rsidRPr="00B57901" w:rsidRDefault="001613FA" w:rsidP="000B687B">
            <w:pPr>
              <w:spacing w:after="0" w:line="240" w:lineRule="atLeast"/>
              <w:ind w:right="-25"/>
              <w:jc w:val="center"/>
              <w:rPr>
                <w:rFonts w:ascii="Times New Roman" w:hAnsi="Times New Roman" w:cs="Times New Roman"/>
                <w:sz w:val="18"/>
                <w:szCs w:val="18"/>
              </w:rPr>
            </w:pPr>
            <w:r w:rsidRPr="00B57901">
              <w:rPr>
                <w:rFonts w:ascii="Times New Roman" w:hAnsi="Times New Roman" w:cs="Times New Roman"/>
                <w:sz w:val="18"/>
                <w:szCs w:val="18"/>
              </w:rPr>
              <w:t>At cost, net</w:t>
            </w:r>
          </w:p>
        </w:tc>
      </w:tr>
      <w:tr w:rsidR="00BD2705" w:rsidRPr="00B57901" w14:paraId="6154D5C8" w14:textId="77777777" w:rsidTr="00103554">
        <w:tc>
          <w:tcPr>
            <w:tcW w:w="2694" w:type="dxa"/>
          </w:tcPr>
          <w:p w14:paraId="49A395C8" w14:textId="77777777" w:rsidR="00BD2705" w:rsidRPr="00B57901" w:rsidRDefault="00BD2705" w:rsidP="00BD2705">
            <w:pPr>
              <w:spacing w:after="0" w:line="240" w:lineRule="atLeast"/>
              <w:ind w:left="-108" w:right="-25"/>
              <w:jc w:val="center"/>
              <w:rPr>
                <w:rFonts w:ascii="Times New Roman" w:hAnsi="Times New Roman" w:cs="Times New Roman"/>
                <w:sz w:val="18"/>
                <w:szCs w:val="18"/>
                <w:cs/>
              </w:rPr>
            </w:pPr>
            <w:r w:rsidRPr="00B57901">
              <w:rPr>
                <w:rFonts w:ascii="Times New Roman" w:hAnsi="Times New Roman" w:cs="Times New Roman"/>
                <w:sz w:val="18"/>
                <w:szCs w:val="18"/>
              </w:rPr>
              <w:t>Company name</w:t>
            </w:r>
          </w:p>
        </w:tc>
        <w:tc>
          <w:tcPr>
            <w:tcW w:w="804" w:type="dxa"/>
          </w:tcPr>
          <w:p w14:paraId="23B5E2F0" w14:textId="56314D37" w:rsidR="00BD2705" w:rsidRPr="00B57901" w:rsidRDefault="00BD2705" w:rsidP="00BD2705">
            <w:pPr>
              <w:spacing w:after="0" w:line="240" w:lineRule="atLeast"/>
              <w:ind w:left="-96" w:right="-25"/>
              <w:jc w:val="center"/>
              <w:rPr>
                <w:rFonts w:ascii="Times New Roman" w:hAnsi="Times New Roman" w:cs="Times New Roman"/>
                <w:sz w:val="18"/>
                <w:szCs w:val="18"/>
              </w:rPr>
            </w:pPr>
            <w:r w:rsidRPr="00B57901">
              <w:rPr>
                <w:rFonts w:ascii="Times New Roman" w:hAnsi="Times New Roman" w:cs="Times New Roman"/>
                <w:sz w:val="18"/>
                <w:szCs w:val="18"/>
              </w:rPr>
              <w:t xml:space="preserve">30 June </w:t>
            </w:r>
          </w:p>
        </w:tc>
        <w:tc>
          <w:tcPr>
            <w:tcW w:w="284" w:type="dxa"/>
          </w:tcPr>
          <w:p w14:paraId="13CFDD65" w14:textId="77777777" w:rsidR="00BD2705" w:rsidRPr="00B57901" w:rsidRDefault="00BD2705" w:rsidP="00BD2705">
            <w:pPr>
              <w:spacing w:after="0" w:line="240" w:lineRule="atLeast"/>
              <w:ind w:right="-25"/>
              <w:jc w:val="center"/>
              <w:rPr>
                <w:rFonts w:ascii="Times New Roman" w:hAnsi="Times New Roman" w:cs="Times New Roman"/>
                <w:sz w:val="18"/>
                <w:szCs w:val="18"/>
              </w:rPr>
            </w:pPr>
          </w:p>
        </w:tc>
        <w:tc>
          <w:tcPr>
            <w:tcW w:w="1134" w:type="dxa"/>
          </w:tcPr>
          <w:p w14:paraId="286D14C1" w14:textId="77777777" w:rsidR="00BD2705" w:rsidRPr="00B57901" w:rsidRDefault="00BD2705" w:rsidP="00BD2705">
            <w:pPr>
              <w:spacing w:after="0" w:line="240" w:lineRule="atLeast"/>
              <w:ind w:left="-108" w:right="-25"/>
              <w:jc w:val="center"/>
              <w:rPr>
                <w:rFonts w:ascii="Times New Roman" w:hAnsi="Times New Roman" w:cs="Times New Roman"/>
                <w:sz w:val="18"/>
                <w:szCs w:val="18"/>
              </w:rPr>
            </w:pPr>
            <w:r w:rsidRPr="00B57901">
              <w:rPr>
                <w:rFonts w:ascii="Times New Roman" w:hAnsi="Times New Roman" w:cs="Times New Roman"/>
                <w:sz w:val="18"/>
                <w:szCs w:val="18"/>
              </w:rPr>
              <w:t xml:space="preserve">31 December </w:t>
            </w:r>
          </w:p>
        </w:tc>
        <w:tc>
          <w:tcPr>
            <w:tcW w:w="1050" w:type="dxa"/>
          </w:tcPr>
          <w:p w14:paraId="7BC1F844" w14:textId="5C389B3C" w:rsidR="00BD2705" w:rsidRPr="00B57901" w:rsidRDefault="00BD2705" w:rsidP="00BD2705">
            <w:pPr>
              <w:spacing w:after="0" w:line="240" w:lineRule="atLeast"/>
              <w:ind w:left="-96" w:right="-25"/>
              <w:jc w:val="center"/>
              <w:rPr>
                <w:rFonts w:ascii="Times New Roman" w:hAnsi="Times New Roman" w:cs="Times New Roman"/>
                <w:sz w:val="18"/>
                <w:szCs w:val="18"/>
              </w:rPr>
            </w:pPr>
            <w:r w:rsidRPr="00B57901">
              <w:rPr>
                <w:rFonts w:ascii="Times New Roman" w:hAnsi="Times New Roman" w:cs="Times New Roman"/>
                <w:sz w:val="18"/>
                <w:szCs w:val="18"/>
              </w:rPr>
              <w:t xml:space="preserve">30 June </w:t>
            </w:r>
          </w:p>
        </w:tc>
        <w:tc>
          <w:tcPr>
            <w:tcW w:w="238" w:type="dxa"/>
          </w:tcPr>
          <w:p w14:paraId="5B5E45D5" w14:textId="77777777" w:rsidR="00BD2705" w:rsidRPr="00B57901" w:rsidRDefault="00BD2705" w:rsidP="00BD2705">
            <w:pPr>
              <w:spacing w:after="0" w:line="240" w:lineRule="atLeast"/>
              <w:ind w:right="-25"/>
              <w:jc w:val="center"/>
              <w:rPr>
                <w:rFonts w:ascii="Times New Roman" w:hAnsi="Times New Roman" w:cs="Times New Roman"/>
                <w:sz w:val="18"/>
                <w:szCs w:val="18"/>
              </w:rPr>
            </w:pPr>
          </w:p>
        </w:tc>
        <w:tc>
          <w:tcPr>
            <w:tcW w:w="1120" w:type="dxa"/>
          </w:tcPr>
          <w:p w14:paraId="4AA9E368" w14:textId="77777777" w:rsidR="00BD2705" w:rsidRPr="00B57901" w:rsidRDefault="00BD2705" w:rsidP="00BD2705">
            <w:pPr>
              <w:spacing w:after="0" w:line="240" w:lineRule="atLeast"/>
              <w:ind w:left="-108" w:right="-25"/>
              <w:jc w:val="center"/>
              <w:rPr>
                <w:rFonts w:ascii="Times New Roman" w:hAnsi="Times New Roman" w:cs="Times New Roman"/>
                <w:sz w:val="18"/>
                <w:szCs w:val="18"/>
              </w:rPr>
            </w:pPr>
            <w:r w:rsidRPr="00B57901">
              <w:rPr>
                <w:rFonts w:ascii="Times New Roman" w:hAnsi="Times New Roman" w:cs="Times New Roman"/>
                <w:sz w:val="18"/>
                <w:szCs w:val="18"/>
              </w:rPr>
              <w:t xml:space="preserve">31 December </w:t>
            </w:r>
          </w:p>
        </w:tc>
        <w:tc>
          <w:tcPr>
            <w:tcW w:w="239" w:type="dxa"/>
          </w:tcPr>
          <w:p w14:paraId="7285DD40" w14:textId="77777777" w:rsidR="00BD2705" w:rsidRPr="00B57901" w:rsidRDefault="00BD2705" w:rsidP="00BD2705">
            <w:pPr>
              <w:spacing w:after="0" w:line="240" w:lineRule="atLeast"/>
              <w:ind w:right="-25"/>
              <w:jc w:val="center"/>
              <w:rPr>
                <w:rFonts w:ascii="Times New Roman" w:hAnsi="Times New Roman" w:cs="Times New Roman"/>
                <w:sz w:val="18"/>
                <w:szCs w:val="18"/>
              </w:rPr>
            </w:pPr>
          </w:p>
        </w:tc>
        <w:tc>
          <w:tcPr>
            <w:tcW w:w="943" w:type="dxa"/>
          </w:tcPr>
          <w:p w14:paraId="1485E39A" w14:textId="355A5233" w:rsidR="00BD2705" w:rsidRPr="00B57901" w:rsidRDefault="00BD2705" w:rsidP="00BD2705">
            <w:pPr>
              <w:spacing w:after="0" w:line="240" w:lineRule="atLeast"/>
              <w:ind w:left="-96" w:right="-25"/>
              <w:jc w:val="center"/>
              <w:rPr>
                <w:rFonts w:ascii="Times New Roman" w:hAnsi="Times New Roman" w:cs="Times New Roman"/>
                <w:sz w:val="18"/>
                <w:szCs w:val="18"/>
              </w:rPr>
            </w:pPr>
            <w:r w:rsidRPr="00B57901">
              <w:rPr>
                <w:rFonts w:ascii="Times New Roman" w:hAnsi="Times New Roman" w:cs="Times New Roman"/>
                <w:sz w:val="18"/>
                <w:szCs w:val="18"/>
              </w:rPr>
              <w:t xml:space="preserve">30 June </w:t>
            </w:r>
          </w:p>
        </w:tc>
        <w:tc>
          <w:tcPr>
            <w:tcW w:w="252" w:type="dxa"/>
          </w:tcPr>
          <w:p w14:paraId="6F794E74" w14:textId="77777777" w:rsidR="00BD2705" w:rsidRPr="00B57901" w:rsidRDefault="00BD2705" w:rsidP="00BD2705">
            <w:pPr>
              <w:spacing w:after="0" w:line="240" w:lineRule="atLeast"/>
              <w:ind w:right="-25"/>
              <w:jc w:val="center"/>
              <w:rPr>
                <w:rFonts w:ascii="Times New Roman" w:hAnsi="Times New Roman" w:cs="Times New Roman"/>
                <w:sz w:val="18"/>
                <w:szCs w:val="18"/>
              </w:rPr>
            </w:pPr>
          </w:p>
        </w:tc>
        <w:tc>
          <w:tcPr>
            <w:tcW w:w="1065" w:type="dxa"/>
          </w:tcPr>
          <w:p w14:paraId="1BC3AB3C" w14:textId="77777777" w:rsidR="00BD2705" w:rsidRPr="00B57901" w:rsidRDefault="00BD2705" w:rsidP="00BD2705">
            <w:pPr>
              <w:spacing w:after="0" w:line="240" w:lineRule="atLeast"/>
              <w:ind w:left="-108" w:right="-25"/>
              <w:jc w:val="center"/>
              <w:rPr>
                <w:rFonts w:ascii="Times New Roman" w:hAnsi="Times New Roman" w:cs="Times New Roman"/>
                <w:sz w:val="18"/>
                <w:szCs w:val="18"/>
              </w:rPr>
            </w:pPr>
            <w:r w:rsidRPr="00B57901">
              <w:rPr>
                <w:rFonts w:ascii="Times New Roman" w:hAnsi="Times New Roman" w:cs="Times New Roman"/>
                <w:sz w:val="18"/>
                <w:szCs w:val="18"/>
              </w:rPr>
              <w:t xml:space="preserve">31 December </w:t>
            </w:r>
          </w:p>
        </w:tc>
        <w:tc>
          <w:tcPr>
            <w:tcW w:w="236" w:type="dxa"/>
          </w:tcPr>
          <w:p w14:paraId="3C8CD046" w14:textId="77777777" w:rsidR="00BD2705" w:rsidRPr="00B57901" w:rsidRDefault="00BD2705" w:rsidP="00BD2705">
            <w:pPr>
              <w:spacing w:after="0" w:line="240" w:lineRule="atLeast"/>
              <w:ind w:right="-25"/>
              <w:jc w:val="center"/>
              <w:rPr>
                <w:rFonts w:ascii="Times New Roman" w:hAnsi="Times New Roman" w:cs="Times New Roman"/>
                <w:sz w:val="18"/>
                <w:szCs w:val="18"/>
              </w:rPr>
            </w:pPr>
          </w:p>
        </w:tc>
        <w:tc>
          <w:tcPr>
            <w:tcW w:w="1140" w:type="dxa"/>
          </w:tcPr>
          <w:p w14:paraId="011EDF1B" w14:textId="0D402028" w:rsidR="00BD2705" w:rsidRPr="00B57901" w:rsidRDefault="00BD2705" w:rsidP="00BD2705">
            <w:pPr>
              <w:spacing w:after="0" w:line="240" w:lineRule="atLeast"/>
              <w:ind w:left="-96" w:right="-25"/>
              <w:jc w:val="center"/>
              <w:rPr>
                <w:rFonts w:ascii="Times New Roman" w:hAnsi="Times New Roman" w:cs="Times New Roman"/>
                <w:sz w:val="18"/>
                <w:szCs w:val="18"/>
              </w:rPr>
            </w:pPr>
            <w:r w:rsidRPr="00B57901">
              <w:rPr>
                <w:rFonts w:ascii="Times New Roman" w:hAnsi="Times New Roman" w:cs="Times New Roman"/>
                <w:sz w:val="18"/>
                <w:szCs w:val="18"/>
              </w:rPr>
              <w:t xml:space="preserve">30 June </w:t>
            </w:r>
          </w:p>
        </w:tc>
        <w:tc>
          <w:tcPr>
            <w:tcW w:w="236" w:type="dxa"/>
          </w:tcPr>
          <w:p w14:paraId="1861C1D6" w14:textId="77777777" w:rsidR="00BD2705" w:rsidRPr="00B57901" w:rsidRDefault="00BD2705" w:rsidP="00BD2705">
            <w:pPr>
              <w:spacing w:after="0" w:line="240" w:lineRule="atLeast"/>
              <w:ind w:right="-25"/>
              <w:jc w:val="center"/>
              <w:rPr>
                <w:rFonts w:ascii="Times New Roman" w:hAnsi="Times New Roman" w:cs="Times New Roman"/>
                <w:sz w:val="18"/>
                <w:szCs w:val="18"/>
              </w:rPr>
            </w:pPr>
          </w:p>
        </w:tc>
        <w:tc>
          <w:tcPr>
            <w:tcW w:w="1138" w:type="dxa"/>
          </w:tcPr>
          <w:p w14:paraId="7955FCF7" w14:textId="77777777" w:rsidR="00BD2705" w:rsidRPr="00B57901" w:rsidRDefault="00BD2705" w:rsidP="00BD2705">
            <w:pPr>
              <w:spacing w:after="0" w:line="240" w:lineRule="atLeast"/>
              <w:ind w:left="-108" w:right="-25"/>
              <w:jc w:val="center"/>
              <w:rPr>
                <w:rFonts w:ascii="Times New Roman" w:hAnsi="Times New Roman" w:cs="Times New Roman"/>
                <w:sz w:val="18"/>
                <w:szCs w:val="18"/>
              </w:rPr>
            </w:pPr>
            <w:r w:rsidRPr="00B57901">
              <w:rPr>
                <w:rFonts w:ascii="Times New Roman" w:hAnsi="Times New Roman" w:cs="Times New Roman"/>
                <w:sz w:val="18"/>
                <w:szCs w:val="18"/>
              </w:rPr>
              <w:t xml:space="preserve">31 December </w:t>
            </w:r>
          </w:p>
        </w:tc>
        <w:tc>
          <w:tcPr>
            <w:tcW w:w="253" w:type="dxa"/>
          </w:tcPr>
          <w:p w14:paraId="72D68D58" w14:textId="77777777" w:rsidR="00BD2705" w:rsidRPr="00B57901" w:rsidRDefault="00BD2705" w:rsidP="00BD2705">
            <w:pPr>
              <w:spacing w:after="0" w:line="240" w:lineRule="atLeast"/>
              <w:ind w:right="-25"/>
              <w:jc w:val="center"/>
              <w:rPr>
                <w:rFonts w:ascii="Times New Roman" w:hAnsi="Times New Roman" w:cs="Times New Roman"/>
                <w:sz w:val="18"/>
                <w:szCs w:val="18"/>
              </w:rPr>
            </w:pPr>
          </w:p>
        </w:tc>
        <w:tc>
          <w:tcPr>
            <w:tcW w:w="799" w:type="dxa"/>
          </w:tcPr>
          <w:p w14:paraId="2BF96A12" w14:textId="744E041F" w:rsidR="00BD2705" w:rsidRPr="00B57901" w:rsidRDefault="00BD2705" w:rsidP="00BD2705">
            <w:pPr>
              <w:spacing w:after="0" w:line="240" w:lineRule="atLeast"/>
              <w:ind w:left="-96" w:right="-25"/>
              <w:jc w:val="center"/>
              <w:rPr>
                <w:rFonts w:ascii="Times New Roman" w:hAnsi="Times New Roman" w:cs="Times New Roman"/>
                <w:sz w:val="18"/>
                <w:szCs w:val="18"/>
              </w:rPr>
            </w:pPr>
            <w:r w:rsidRPr="00B57901">
              <w:rPr>
                <w:rFonts w:ascii="Times New Roman" w:hAnsi="Times New Roman" w:cs="Times New Roman"/>
                <w:sz w:val="18"/>
                <w:szCs w:val="18"/>
              </w:rPr>
              <w:t xml:space="preserve">30 June </w:t>
            </w:r>
          </w:p>
        </w:tc>
        <w:tc>
          <w:tcPr>
            <w:tcW w:w="246" w:type="dxa"/>
          </w:tcPr>
          <w:p w14:paraId="1A670D2F" w14:textId="77777777" w:rsidR="00BD2705" w:rsidRPr="00B57901" w:rsidRDefault="00BD2705" w:rsidP="00BD2705">
            <w:pPr>
              <w:spacing w:after="0" w:line="240" w:lineRule="atLeast"/>
              <w:ind w:right="-25"/>
              <w:jc w:val="center"/>
              <w:rPr>
                <w:rFonts w:ascii="Times New Roman" w:hAnsi="Times New Roman" w:cs="Times New Roman"/>
                <w:sz w:val="18"/>
                <w:szCs w:val="18"/>
              </w:rPr>
            </w:pPr>
          </w:p>
        </w:tc>
        <w:tc>
          <w:tcPr>
            <w:tcW w:w="1155" w:type="dxa"/>
          </w:tcPr>
          <w:p w14:paraId="7E7172FA" w14:textId="77777777" w:rsidR="00BD2705" w:rsidRPr="00B57901" w:rsidRDefault="00BD2705" w:rsidP="00BD2705">
            <w:pPr>
              <w:spacing w:after="0" w:line="240" w:lineRule="atLeast"/>
              <w:ind w:left="-108" w:right="-25"/>
              <w:jc w:val="center"/>
              <w:rPr>
                <w:rFonts w:ascii="Times New Roman" w:hAnsi="Times New Roman" w:cs="Times New Roman"/>
                <w:sz w:val="18"/>
                <w:szCs w:val="18"/>
              </w:rPr>
            </w:pPr>
            <w:r w:rsidRPr="00B57901">
              <w:rPr>
                <w:rFonts w:ascii="Times New Roman" w:hAnsi="Times New Roman" w:cs="Times New Roman"/>
                <w:sz w:val="18"/>
                <w:szCs w:val="18"/>
              </w:rPr>
              <w:t xml:space="preserve">31 December </w:t>
            </w:r>
          </w:p>
        </w:tc>
      </w:tr>
      <w:tr w:rsidR="00BD2705" w:rsidRPr="00B57901" w14:paraId="79E6A16B" w14:textId="77777777" w:rsidTr="00103554">
        <w:tc>
          <w:tcPr>
            <w:tcW w:w="2694" w:type="dxa"/>
          </w:tcPr>
          <w:p w14:paraId="0E9A4854" w14:textId="77777777" w:rsidR="00BD2705" w:rsidRPr="00B57901" w:rsidRDefault="00BD2705" w:rsidP="00BD2705">
            <w:pPr>
              <w:spacing w:after="0" w:line="240" w:lineRule="atLeast"/>
              <w:ind w:left="-108" w:right="-25"/>
              <w:jc w:val="center"/>
              <w:rPr>
                <w:rFonts w:ascii="Times New Roman" w:hAnsi="Times New Roman" w:cs="Times New Roman"/>
                <w:sz w:val="18"/>
                <w:szCs w:val="18"/>
              </w:rPr>
            </w:pPr>
          </w:p>
        </w:tc>
        <w:tc>
          <w:tcPr>
            <w:tcW w:w="804" w:type="dxa"/>
          </w:tcPr>
          <w:p w14:paraId="4FD57CDB" w14:textId="4E052AE0" w:rsidR="00BD2705" w:rsidRPr="00B57901" w:rsidRDefault="00BD2705" w:rsidP="00BD2705">
            <w:pPr>
              <w:spacing w:after="0" w:line="240" w:lineRule="atLeast"/>
              <w:ind w:left="-96" w:right="-25"/>
              <w:jc w:val="center"/>
              <w:rPr>
                <w:rFonts w:ascii="Times New Roman" w:hAnsi="Times New Roman" w:cs="Times New Roman"/>
                <w:sz w:val="18"/>
                <w:szCs w:val="18"/>
              </w:rPr>
            </w:pPr>
            <w:r w:rsidRPr="00B57901">
              <w:rPr>
                <w:rFonts w:ascii="Times New Roman" w:hAnsi="Times New Roman" w:cs="Times New Roman"/>
                <w:sz w:val="18"/>
                <w:szCs w:val="18"/>
              </w:rPr>
              <w:t>2026</w:t>
            </w:r>
          </w:p>
        </w:tc>
        <w:tc>
          <w:tcPr>
            <w:tcW w:w="284" w:type="dxa"/>
          </w:tcPr>
          <w:p w14:paraId="4C23BC31" w14:textId="77777777" w:rsidR="00BD2705" w:rsidRPr="00B57901" w:rsidRDefault="00BD2705" w:rsidP="00BD2705">
            <w:pPr>
              <w:spacing w:after="0" w:line="240" w:lineRule="atLeast"/>
              <w:ind w:right="-25"/>
              <w:jc w:val="center"/>
              <w:rPr>
                <w:rFonts w:ascii="Times New Roman" w:hAnsi="Times New Roman" w:cs="Times New Roman"/>
                <w:sz w:val="18"/>
                <w:szCs w:val="18"/>
              </w:rPr>
            </w:pPr>
          </w:p>
        </w:tc>
        <w:tc>
          <w:tcPr>
            <w:tcW w:w="1134" w:type="dxa"/>
          </w:tcPr>
          <w:p w14:paraId="11F78D74" w14:textId="47AA3FBB" w:rsidR="00BD2705" w:rsidRPr="00B57901" w:rsidRDefault="00BD2705" w:rsidP="00BD2705">
            <w:pPr>
              <w:spacing w:after="0" w:line="240" w:lineRule="atLeast"/>
              <w:ind w:left="-108" w:right="-25"/>
              <w:jc w:val="center"/>
              <w:rPr>
                <w:rFonts w:ascii="Times New Roman" w:hAnsi="Times New Roman" w:cs="Times New Roman"/>
                <w:sz w:val="18"/>
                <w:szCs w:val="18"/>
              </w:rPr>
            </w:pPr>
            <w:r w:rsidRPr="00B57901">
              <w:rPr>
                <w:rFonts w:ascii="Times New Roman" w:hAnsi="Times New Roman" w:cs="Times New Roman"/>
                <w:sz w:val="18"/>
                <w:szCs w:val="18"/>
              </w:rPr>
              <w:t>2025</w:t>
            </w:r>
          </w:p>
        </w:tc>
        <w:tc>
          <w:tcPr>
            <w:tcW w:w="1050" w:type="dxa"/>
          </w:tcPr>
          <w:p w14:paraId="60FA52F6" w14:textId="74E0E4F4" w:rsidR="00BD2705" w:rsidRPr="00B57901" w:rsidRDefault="00BD2705" w:rsidP="00BD2705">
            <w:pPr>
              <w:spacing w:after="0" w:line="240" w:lineRule="atLeast"/>
              <w:ind w:left="-96" w:right="-25"/>
              <w:jc w:val="center"/>
              <w:rPr>
                <w:rFonts w:ascii="Times New Roman" w:hAnsi="Times New Roman" w:cs="Times New Roman"/>
                <w:sz w:val="18"/>
                <w:szCs w:val="18"/>
              </w:rPr>
            </w:pPr>
            <w:r w:rsidRPr="00B57901">
              <w:rPr>
                <w:rFonts w:ascii="Times New Roman" w:hAnsi="Times New Roman" w:cs="Times New Roman"/>
                <w:sz w:val="18"/>
                <w:szCs w:val="18"/>
              </w:rPr>
              <w:t>2026</w:t>
            </w:r>
          </w:p>
        </w:tc>
        <w:tc>
          <w:tcPr>
            <w:tcW w:w="238" w:type="dxa"/>
          </w:tcPr>
          <w:p w14:paraId="7E4D8D91" w14:textId="77777777" w:rsidR="00BD2705" w:rsidRPr="00B57901" w:rsidRDefault="00BD2705" w:rsidP="00BD2705">
            <w:pPr>
              <w:spacing w:after="0" w:line="240" w:lineRule="atLeast"/>
              <w:ind w:right="-25"/>
              <w:jc w:val="center"/>
              <w:rPr>
                <w:rFonts w:ascii="Times New Roman" w:hAnsi="Times New Roman" w:cs="Times New Roman"/>
                <w:sz w:val="18"/>
                <w:szCs w:val="18"/>
              </w:rPr>
            </w:pPr>
          </w:p>
        </w:tc>
        <w:tc>
          <w:tcPr>
            <w:tcW w:w="1120" w:type="dxa"/>
          </w:tcPr>
          <w:p w14:paraId="003CEA97" w14:textId="410AFD7E" w:rsidR="00BD2705" w:rsidRPr="00B57901" w:rsidRDefault="00BD2705" w:rsidP="00BD2705">
            <w:pPr>
              <w:spacing w:after="0" w:line="240" w:lineRule="atLeast"/>
              <w:ind w:left="-108" w:right="-25"/>
              <w:jc w:val="center"/>
              <w:rPr>
                <w:rFonts w:ascii="Times New Roman" w:hAnsi="Times New Roman" w:cs="Times New Roman"/>
                <w:sz w:val="18"/>
                <w:szCs w:val="18"/>
              </w:rPr>
            </w:pPr>
            <w:r w:rsidRPr="00B57901">
              <w:rPr>
                <w:rFonts w:ascii="Times New Roman" w:hAnsi="Times New Roman" w:cs="Times New Roman"/>
                <w:sz w:val="18"/>
                <w:szCs w:val="18"/>
              </w:rPr>
              <w:t>2025</w:t>
            </w:r>
          </w:p>
        </w:tc>
        <w:tc>
          <w:tcPr>
            <w:tcW w:w="239" w:type="dxa"/>
          </w:tcPr>
          <w:p w14:paraId="3C006086" w14:textId="77777777" w:rsidR="00BD2705" w:rsidRPr="00B57901" w:rsidRDefault="00BD2705" w:rsidP="00BD2705">
            <w:pPr>
              <w:spacing w:after="0" w:line="240" w:lineRule="atLeast"/>
              <w:ind w:right="-25"/>
              <w:jc w:val="center"/>
              <w:rPr>
                <w:rFonts w:ascii="Times New Roman" w:hAnsi="Times New Roman" w:cs="Times New Roman"/>
                <w:sz w:val="18"/>
                <w:szCs w:val="18"/>
              </w:rPr>
            </w:pPr>
          </w:p>
        </w:tc>
        <w:tc>
          <w:tcPr>
            <w:tcW w:w="943" w:type="dxa"/>
          </w:tcPr>
          <w:p w14:paraId="7583BAF6" w14:textId="0E6DE250" w:rsidR="00BD2705" w:rsidRPr="00B57901" w:rsidRDefault="00BD2705" w:rsidP="00BD2705">
            <w:pPr>
              <w:spacing w:after="0" w:line="240" w:lineRule="atLeast"/>
              <w:ind w:left="-96" w:right="-25"/>
              <w:jc w:val="center"/>
              <w:rPr>
                <w:rFonts w:ascii="Times New Roman" w:hAnsi="Times New Roman" w:cs="Times New Roman"/>
                <w:sz w:val="18"/>
                <w:szCs w:val="18"/>
              </w:rPr>
            </w:pPr>
            <w:r w:rsidRPr="00B57901">
              <w:rPr>
                <w:rFonts w:ascii="Times New Roman" w:hAnsi="Times New Roman" w:cs="Times New Roman"/>
                <w:sz w:val="18"/>
                <w:szCs w:val="18"/>
              </w:rPr>
              <w:t>2026</w:t>
            </w:r>
          </w:p>
        </w:tc>
        <w:tc>
          <w:tcPr>
            <w:tcW w:w="252" w:type="dxa"/>
          </w:tcPr>
          <w:p w14:paraId="59A86621" w14:textId="77777777" w:rsidR="00BD2705" w:rsidRPr="00B57901" w:rsidRDefault="00BD2705" w:rsidP="00BD2705">
            <w:pPr>
              <w:spacing w:after="0" w:line="240" w:lineRule="atLeast"/>
              <w:ind w:right="-25"/>
              <w:jc w:val="center"/>
              <w:rPr>
                <w:rFonts w:ascii="Times New Roman" w:hAnsi="Times New Roman" w:cs="Times New Roman"/>
                <w:sz w:val="18"/>
                <w:szCs w:val="18"/>
              </w:rPr>
            </w:pPr>
          </w:p>
        </w:tc>
        <w:tc>
          <w:tcPr>
            <w:tcW w:w="1065" w:type="dxa"/>
          </w:tcPr>
          <w:p w14:paraId="2C62D615" w14:textId="31D2455B" w:rsidR="00BD2705" w:rsidRPr="00B57901" w:rsidRDefault="00BD2705" w:rsidP="00BD2705">
            <w:pPr>
              <w:spacing w:after="0" w:line="240" w:lineRule="atLeast"/>
              <w:ind w:left="-108" w:right="-25"/>
              <w:jc w:val="center"/>
              <w:rPr>
                <w:rFonts w:ascii="Times New Roman" w:hAnsi="Times New Roman" w:cs="Times New Roman"/>
                <w:sz w:val="18"/>
                <w:szCs w:val="18"/>
              </w:rPr>
            </w:pPr>
            <w:r w:rsidRPr="00B57901">
              <w:rPr>
                <w:rFonts w:ascii="Times New Roman" w:hAnsi="Times New Roman" w:cs="Times New Roman"/>
                <w:sz w:val="18"/>
                <w:szCs w:val="18"/>
              </w:rPr>
              <w:t>2025</w:t>
            </w:r>
          </w:p>
        </w:tc>
        <w:tc>
          <w:tcPr>
            <w:tcW w:w="236" w:type="dxa"/>
          </w:tcPr>
          <w:p w14:paraId="66BBB227" w14:textId="77777777" w:rsidR="00BD2705" w:rsidRPr="00B57901" w:rsidRDefault="00BD2705" w:rsidP="00BD2705">
            <w:pPr>
              <w:spacing w:after="0" w:line="240" w:lineRule="atLeast"/>
              <w:ind w:right="-25"/>
              <w:jc w:val="center"/>
              <w:rPr>
                <w:rFonts w:ascii="Times New Roman" w:hAnsi="Times New Roman" w:cs="Times New Roman"/>
                <w:sz w:val="18"/>
                <w:szCs w:val="18"/>
              </w:rPr>
            </w:pPr>
          </w:p>
        </w:tc>
        <w:tc>
          <w:tcPr>
            <w:tcW w:w="1140" w:type="dxa"/>
          </w:tcPr>
          <w:p w14:paraId="49AE69CB" w14:textId="22332A8F" w:rsidR="00BD2705" w:rsidRPr="00B57901" w:rsidRDefault="00BD2705" w:rsidP="00BD2705">
            <w:pPr>
              <w:spacing w:after="0" w:line="240" w:lineRule="atLeast"/>
              <w:ind w:left="-96" w:right="-25"/>
              <w:jc w:val="center"/>
              <w:rPr>
                <w:rFonts w:ascii="Times New Roman" w:hAnsi="Times New Roman" w:cs="Times New Roman"/>
                <w:sz w:val="18"/>
                <w:szCs w:val="18"/>
              </w:rPr>
            </w:pPr>
            <w:r w:rsidRPr="00B57901">
              <w:rPr>
                <w:rFonts w:ascii="Times New Roman" w:hAnsi="Times New Roman" w:cs="Times New Roman"/>
                <w:sz w:val="18"/>
                <w:szCs w:val="18"/>
              </w:rPr>
              <w:t>2026</w:t>
            </w:r>
          </w:p>
        </w:tc>
        <w:tc>
          <w:tcPr>
            <w:tcW w:w="236" w:type="dxa"/>
          </w:tcPr>
          <w:p w14:paraId="431D729A" w14:textId="77777777" w:rsidR="00BD2705" w:rsidRPr="00B57901" w:rsidRDefault="00BD2705" w:rsidP="00BD2705">
            <w:pPr>
              <w:spacing w:after="0" w:line="240" w:lineRule="atLeast"/>
              <w:ind w:right="-25"/>
              <w:jc w:val="center"/>
              <w:rPr>
                <w:rFonts w:ascii="Times New Roman" w:hAnsi="Times New Roman" w:cs="Times New Roman"/>
                <w:sz w:val="18"/>
                <w:szCs w:val="18"/>
              </w:rPr>
            </w:pPr>
          </w:p>
        </w:tc>
        <w:tc>
          <w:tcPr>
            <w:tcW w:w="1138" w:type="dxa"/>
          </w:tcPr>
          <w:p w14:paraId="5BC26053" w14:textId="01AA8F54" w:rsidR="00BD2705" w:rsidRPr="00B57901" w:rsidRDefault="00BD2705" w:rsidP="00BD2705">
            <w:pPr>
              <w:spacing w:after="0" w:line="240" w:lineRule="atLeast"/>
              <w:ind w:left="-108" w:right="-25"/>
              <w:jc w:val="center"/>
              <w:rPr>
                <w:rFonts w:ascii="Times New Roman" w:hAnsi="Times New Roman" w:cs="Times New Roman"/>
                <w:sz w:val="18"/>
                <w:szCs w:val="18"/>
              </w:rPr>
            </w:pPr>
            <w:r w:rsidRPr="00B57901">
              <w:rPr>
                <w:rFonts w:ascii="Times New Roman" w:hAnsi="Times New Roman" w:cs="Times New Roman"/>
                <w:sz w:val="18"/>
                <w:szCs w:val="18"/>
              </w:rPr>
              <w:t>2025</w:t>
            </w:r>
          </w:p>
        </w:tc>
        <w:tc>
          <w:tcPr>
            <w:tcW w:w="253" w:type="dxa"/>
          </w:tcPr>
          <w:p w14:paraId="4AF63CF3" w14:textId="77777777" w:rsidR="00BD2705" w:rsidRPr="00B57901" w:rsidRDefault="00BD2705" w:rsidP="00BD2705">
            <w:pPr>
              <w:spacing w:after="0" w:line="240" w:lineRule="atLeast"/>
              <w:ind w:right="-25"/>
              <w:jc w:val="center"/>
              <w:rPr>
                <w:rFonts w:ascii="Times New Roman" w:hAnsi="Times New Roman" w:cs="Times New Roman"/>
                <w:sz w:val="18"/>
                <w:szCs w:val="18"/>
              </w:rPr>
            </w:pPr>
          </w:p>
        </w:tc>
        <w:tc>
          <w:tcPr>
            <w:tcW w:w="799" w:type="dxa"/>
          </w:tcPr>
          <w:p w14:paraId="638D0639" w14:textId="36EEAA86" w:rsidR="00BD2705" w:rsidRPr="00B57901" w:rsidRDefault="00BD2705" w:rsidP="00BD2705">
            <w:pPr>
              <w:spacing w:after="0" w:line="240" w:lineRule="atLeast"/>
              <w:ind w:left="-96" w:right="-25"/>
              <w:jc w:val="center"/>
              <w:rPr>
                <w:rFonts w:ascii="Times New Roman" w:hAnsi="Times New Roman" w:cs="Times New Roman"/>
                <w:sz w:val="18"/>
                <w:szCs w:val="18"/>
              </w:rPr>
            </w:pPr>
            <w:r w:rsidRPr="00B57901">
              <w:rPr>
                <w:rFonts w:ascii="Times New Roman" w:hAnsi="Times New Roman" w:cs="Times New Roman"/>
                <w:sz w:val="18"/>
                <w:szCs w:val="18"/>
              </w:rPr>
              <w:t>2026</w:t>
            </w:r>
          </w:p>
        </w:tc>
        <w:tc>
          <w:tcPr>
            <w:tcW w:w="246" w:type="dxa"/>
          </w:tcPr>
          <w:p w14:paraId="3434B1A4" w14:textId="77777777" w:rsidR="00BD2705" w:rsidRPr="00B57901" w:rsidRDefault="00BD2705" w:rsidP="00BD2705">
            <w:pPr>
              <w:spacing w:after="0" w:line="240" w:lineRule="atLeast"/>
              <w:ind w:right="-25"/>
              <w:jc w:val="center"/>
              <w:rPr>
                <w:rFonts w:ascii="Times New Roman" w:hAnsi="Times New Roman" w:cs="Times New Roman"/>
                <w:sz w:val="18"/>
                <w:szCs w:val="18"/>
              </w:rPr>
            </w:pPr>
          </w:p>
        </w:tc>
        <w:tc>
          <w:tcPr>
            <w:tcW w:w="1155" w:type="dxa"/>
          </w:tcPr>
          <w:p w14:paraId="648FC0DC" w14:textId="037BF990" w:rsidR="00BD2705" w:rsidRPr="00B57901" w:rsidRDefault="00BD2705" w:rsidP="00BD2705">
            <w:pPr>
              <w:spacing w:after="0" w:line="240" w:lineRule="atLeast"/>
              <w:ind w:left="-108" w:right="-25"/>
              <w:jc w:val="center"/>
              <w:rPr>
                <w:rFonts w:ascii="Times New Roman" w:hAnsi="Times New Roman" w:cs="Times New Roman"/>
                <w:sz w:val="18"/>
                <w:szCs w:val="18"/>
              </w:rPr>
            </w:pPr>
            <w:r w:rsidRPr="00B57901">
              <w:rPr>
                <w:rFonts w:ascii="Times New Roman" w:hAnsi="Times New Roman" w:cs="Times New Roman"/>
                <w:sz w:val="18"/>
                <w:szCs w:val="18"/>
              </w:rPr>
              <w:t>2025</w:t>
            </w:r>
          </w:p>
        </w:tc>
      </w:tr>
      <w:tr w:rsidR="00BD2705" w:rsidRPr="00B57901" w14:paraId="23AD01E9" w14:textId="77777777" w:rsidTr="000B687B">
        <w:tc>
          <w:tcPr>
            <w:tcW w:w="2694" w:type="dxa"/>
          </w:tcPr>
          <w:p w14:paraId="1FCB7C7C" w14:textId="77777777" w:rsidR="00BD2705" w:rsidRPr="00B57901" w:rsidRDefault="00BD2705" w:rsidP="00BD2705">
            <w:pPr>
              <w:spacing w:after="0" w:line="240" w:lineRule="atLeast"/>
              <w:ind w:right="-25"/>
              <w:rPr>
                <w:rFonts w:ascii="Times New Roman" w:hAnsi="Times New Roman" w:cs="Times New Roman"/>
                <w:sz w:val="18"/>
                <w:szCs w:val="18"/>
                <w:cs/>
              </w:rPr>
            </w:pPr>
          </w:p>
        </w:tc>
        <w:tc>
          <w:tcPr>
            <w:tcW w:w="2222" w:type="dxa"/>
            <w:gridSpan w:val="3"/>
          </w:tcPr>
          <w:p w14:paraId="5C736934" w14:textId="77777777" w:rsidR="00BD2705" w:rsidRPr="00B57901" w:rsidRDefault="00BD2705" w:rsidP="00BD2705">
            <w:pPr>
              <w:spacing w:after="0" w:line="240" w:lineRule="atLeast"/>
              <w:ind w:left="-109" w:right="-25"/>
              <w:jc w:val="center"/>
              <w:rPr>
                <w:rFonts w:ascii="Times New Roman" w:hAnsi="Times New Roman" w:cs="Times New Roman"/>
                <w:sz w:val="18"/>
                <w:szCs w:val="18"/>
              </w:rPr>
            </w:pPr>
            <w:r w:rsidRPr="00B57901">
              <w:rPr>
                <w:rFonts w:ascii="Times New Roman" w:hAnsi="Times New Roman" w:cs="Times New Roman"/>
                <w:i/>
                <w:iCs/>
                <w:sz w:val="18"/>
                <w:szCs w:val="18"/>
                <w:cs/>
              </w:rPr>
              <w:t>(%)</w:t>
            </w:r>
          </w:p>
        </w:tc>
        <w:tc>
          <w:tcPr>
            <w:tcW w:w="10110" w:type="dxa"/>
            <w:gridSpan w:val="15"/>
          </w:tcPr>
          <w:p w14:paraId="5297C6A8" w14:textId="77777777" w:rsidR="00BD2705" w:rsidRPr="00B57901" w:rsidRDefault="00BD2705" w:rsidP="00BD2705">
            <w:pPr>
              <w:spacing w:after="0" w:line="240" w:lineRule="atLeast"/>
              <w:ind w:left="-109" w:right="-25"/>
              <w:jc w:val="center"/>
              <w:rPr>
                <w:rFonts w:ascii="Times New Roman" w:hAnsi="Times New Roman" w:cs="Times New Roman"/>
                <w:sz w:val="18"/>
                <w:szCs w:val="18"/>
              </w:rPr>
            </w:pPr>
            <w:r w:rsidRPr="00B57901">
              <w:rPr>
                <w:rFonts w:ascii="Times New Roman" w:hAnsi="Times New Roman" w:cs="Times New Roman"/>
                <w:i/>
                <w:iCs/>
                <w:sz w:val="18"/>
                <w:szCs w:val="18"/>
                <w:cs/>
              </w:rPr>
              <w:t>(</w:t>
            </w:r>
            <w:r w:rsidRPr="00B57901">
              <w:rPr>
                <w:rFonts w:ascii="Times New Roman" w:hAnsi="Times New Roman" w:cs="Times New Roman"/>
                <w:i/>
                <w:iCs/>
                <w:sz w:val="18"/>
                <w:szCs w:val="18"/>
              </w:rPr>
              <w:t>in thousand Baht</w:t>
            </w:r>
            <w:r w:rsidRPr="00B57901">
              <w:rPr>
                <w:rFonts w:ascii="Times New Roman" w:hAnsi="Times New Roman" w:cs="Times New Roman"/>
                <w:i/>
                <w:iCs/>
                <w:sz w:val="18"/>
                <w:szCs w:val="18"/>
                <w:cs/>
              </w:rPr>
              <w:t>)</w:t>
            </w:r>
          </w:p>
        </w:tc>
      </w:tr>
      <w:tr w:rsidR="00BD2705" w:rsidRPr="00B57901" w14:paraId="34F3494D" w14:textId="77777777" w:rsidTr="00103554">
        <w:tc>
          <w:tcPr>
            <w:tcW w:w="2694" w:type="dxa"/>
          </w:tcPr>
          <w:p w14:paraId="3F2F0A2E" w14:textId="77777777" w:rsidR="00BD2705" w:rsidRPr="00B57901" w:rsidRDefault="00BD2705" w:rsidP="00BD2705">
            <w:pPr>
              <w:tabs>
                <w:tab w:val="left" w:pos="162"/>
              </w:tabs>
              <w:spacing w:before="60" w:after="0" w:line="240" w:lineRule="atLeast"/>
              <w:ind w:right="-25"/>
              <w:rPr>
                <w:rFonts w:ascii="Times New Roman" w:hAnsi="Times New Roman" w:cs="Times New Roman"/>
                <w:b/>
                <w:bCs/>
                <w:sz w:val="18"/>
                <w:szCs w:val="18"/>
              </w:rPr>
            </w:pPr>
            <w:r w:rsidRPr="00B57901">
              <w:rPr>
                <w:rFonts w:ascii="Times New Roman" w:hAnsi="Times New Roman" w:cs="Times New Roman"/>
                <w:b/>
                <w:bCs/>
                <w:sz w:val="18"/>
                <w:szCs w:val="18"/>
              </w:rPr>
              <w:t>Direct subsidiaries</w:t>
            </w:r>
          </w:p>
        </w:tc>
        <w:tc>
          <w:tcPr>
            <w:tcW w:w="804" w:type="dxa"/>
            <w:vAlign w:val="center"/>
          </w:tcPr>
          <w:p w14:paraId="0AA66BF1" w14:textId="77777777" w:rsidR="00BD2705" w:rsidRPr="00B57901" w:rsidRDefault="00BD2705" w:rsidP="00BD2705">
            <w:pPr>
              <w:tabs>
                <w:tab w:val="left" w:pos="162"/>
              </w:tabs>
              <w:spacing w:before="60" w:after="0" w:line="240" w:lineRule="atLeast"/>
              <w:ind w:right="-25"/>
              <w:jc w:val="center"/>
              <w:rPr>
                <w:rFonts w:ascii="Times New Roman" w:hAnsi="Times New Roman" w:cs="Times New Roman"/>
                <w:sz w:val="18"/>
                <w:szCs w:val="18"/>
              </w:rPr>
            </w:pPr>
          </w:p>
        </w:tc>
        <w:tc>
          <w:tcPr>
            <w:tcW w:w="284" w:type="dxa"/>
            <w:vAlign w:val="center"/>
          </w:tcPr>
          <w:p w14:paraId="2D87BF3D" w14:textId="77777777" w:rsidR="00BD2705" w:rsidRPr="00B57901" w:rsidRDefault="00BD2705" w:rsidP="00BD2705">
            <w:pPr>
              <w:spacing w:after="0" w:line="240" w:lineRule="atLeast"/>
              <w:ind w:right="-25"/>
              <w:jc w:val="center"/>
              <w:rPr>
                <w:rFonts w:ascii="Times New Roman" w:hAnsi="Times New Roman" w:cs="Times New Roman"/>
                <w:sz w:val="18"/>
                <w:szCs w:val="18"/>
              </w:rPr>
            </w:pPr>
          </w:p>
        </w:tc>
        <w:tc>
          <w:tcPr>
            <w:tcW w:w="1134" w:type="dxa"/>
            <w:vAlign w:val="center"/>
          </w:tcPr>
          <w:p w14:paraId="4BC053F6" w14:textId="77777777" w:rsidR="00BD2705" w:rsidRPr="00B57901" w:rsidRDefault="00BD2705" w:rsidP="00BD2705">
            <w:pPr>
              <w:tabs>
                <w:tab w:val="left" w:pos="162"/>
              </w:tabs>
              <w:spacing w:before="60" w:after="0" w:line="240" w:lineRule="atLeast"/>
              <w:ind w:right="-25"/>
              <w:jc w:val="center"/>
              <w:rPr>
                <w:rFonts w:ascii="Times New Roman" w:hAnsi="Times New Roman" w:cs="Times New Roman"/>
                <w:sz w:val="18"/>
                <w:szCs w:val="18"/>
              </w:rPr>
            </w:pPr>
          </w:p>
        </w:tc>
        <w:tc>
          <w:tcPr>
            <w:tcW w:w="1050" w:type="dxa"/>
            <w:vAlign w:val="center"/>
          </w:tcPr>
          <w:p w14:paraId="2C61E52D" w14:textId="77777777" w:rsidR="00BD2705" w:rsidRPr="00B57901" w:rsidRDefault="00BD2705" w:rsidP="00BD2705">
            <w:pPr>
              <w:tabs>
                <w:tab w:val="left" w:pos="162"/>
              </w:tabs>
              <w:spacing w:before="60" w:after="0" w:line="240" w:lineRule="atLeast"/>
              <w:ind w:right="-25"/>
              <w:jc w:val="center"/>
              <w:rPr>
                <w:rFonts w:ascii="Times New Roman" w:hAnsi="Times New Roman" w:cs="Times New Roman"/>
                <w:sz w:val="18"/>
                <w:szCs w:val="18"/>
              </w:rPr>
            </w:pPr>
          </w:p>
        </w:tc>
        <w:tc>
          <w:tcPr>
            <w:tcW w:w="238" w:type="dxa"/>
            <w:vAlign w:val="center"/>
          </w:tcPr>
          <w:p w14:paraId="42A1BCE6" w14:textId="77777777" w:rsidR="00BD2705" w:rsidRPr="00B57901" w:rsidRDefault="00BD2705" w:rsidP="00BD2705">
            <w:pPr>
              <w:tabs>
                <w:tab w:val="left" w:pos="162"/>
              </w:tabs>
              <w:spacing w:before="60" w:after="0" w:line="240" w:lineRule="atLeast"/>
              <w:ind w:right="-25"/>
              <w:jc w:val="center"/>
              <w:rPr>
                <w:rFonts w:ascii="Times New Roman" w:hAnsi="Times New Roman" w:cs="Times New Roman"/>
                <w:sz w:val="18"/>
                <w:szCs w:val="18"/>
              </w:rPr>
            </w:pPr>
          </w:p>
        </w:tc>
        <w:tc>
          <w:tcPr>
            <w:tcW w:w="1120" w:type="dxa"/>
            <w:vAlign w:val="center"/>
          </w:tcPr>
          <w:p w14:paraId="51D89D51" w14:textId="77777777" w:rsidR="00BD2705" w:rsidRPr="00B57901" w:rsidRDefault="00BD2705" w:rsidP="00BD2705">
            <w:pPr>
              <w:tabs>
                <w:tab w:val="left" w:pos="162"/>
              </w:tabs>
              <w:spacing w:before="60" w:after="0" w:line="240" w:lineRule="atLeast"/>
              <w:ind w:right="-25"/>
              <w:jc w:val="center"/>
              <w:rPr>
                <w:rFonts w:ascii="Times New Roman" w:hAnsi="Times New Roman" w:cs="Times New Roman"/>
                <w:sz w:val="18"/>
                <w:szCs w:val="18"/>
              </w:rPr>
            </w:pPr>
          </w:p>
        </w:tc>
        <w:tc>
          <w:tcPr>
            <w:tcW w:w="239" w:type="dxa"/>
            <w:vAlign w:val="center"/>
          </w:tcPr>
          <w:p w14:paraId="7E181D7D" w14:textId="77777777" w:rsidR="00BD2705" w:rsidRPr="00B57901" w:rsidRDefault="00BD2705" w:rsidP="00BD2705">
            <w:pPr>
              <w:spacing w:after="0" w:line="240" w:lineRule="atLeast"/>
              <w:ind w:right="-25"/>
              <w:jc w:val="center"/>
              <w:rPr>
                <w:rFonts w:ascii="Times New Roman" w:hAnsi="Times New Roman" w:cs="Times New Roman"/>
                <w:sz w:val="18"/>
                <w:szCs w:val="18"/>
              </w:rPr>
            </w:pPr>
          </w:p>
        </w:tc>
        <w:tc>
          <w:tcPr>
            <w:tcW w:w="943" w:type="dxa"/>
            <w:vAlign w:val="center"/>
          </w:tcPr>
          <w:p w14:paraId="7E304848" w14:textId="77777777" w:rsidR="00BD2705" w:rsidRPr="00B57901" w:rsidRDefault="00BD2705" w:rsidP="00BD2705">
            <w:pPr>
              <w:tabs>
                <w:tab w:val="decimal" w:pos="705"/>
              </w:tabs>
              <w:spacing w:before="60" w:after="0" w:line="240" w:lineRule="atLeast"/>
              <w:ind w:right="-25"/>
              <w:jc w:val="center"/>
              <w:rPr>
                <w:rFonts w:ascii="Times New Roman" w:hAnsi="Times New Roman" w:cs="Times New Roman"/>
                <w:sz w:val="18"/>
                <w:szCs w:val="18"/>
              </w:rPr>
            </w:pPr>
          </w:p>
        </w:tc>
        <w:tc>
          <w:tcPr>
            <w:tcW w:w="252" w:type="dxa"/>
            <w:vAlign w:val="center"/>
          </w:tcPr>
          <w:p w14:paraId="1D51E65F" w14:textId="77777777" w:rsidR="00BD2705" w:rsidRPr="00B57901" w:rsidRDefault="00BD2705" w:rsidP="00BD2705">
            <w:pPr>
              <w:tabs>
                <w:tab w:val="left" w:pos="162"/>
              </w:tabs>
              <w:spacing w:before="60" w:after="0" w:line="240" w:lineRule="atLeast"/>
              <w:ind w:right="-25"/>
              <w:jc w:val="center"/>
              <w:rPr>
                <w:rFonts w:ascii="Times New Roman" w:hAnsi="Times New Roman" w:cs="Times New Roman"/>
                <w:sz w:val="18"/>
                <w:szCs w:val="18"/>
              </w:rPr>
            </w:pPr>
          </w:p>
        </w:tc>
        <w:tc>
          <w:tcPr>
            <w:tcW w:w="1065" w:type="dxa"/>
            <w:vAlign w:val="center"/>
          </w:tcPr>
          <w:p w14:paraId="69FF99DC" w14:textId="77777777" w:rsidR="00BD2705" w:rsidRPr="00B57901" w:rsidRDefault="00BD2705" w:rsidP="00BD2705">
            <w:pPr>
              <w:tabs>
                <w:tab w:val="decimal" w:pos="705"/>
              </w:tabs>
              <w:spacing w:before="60" w:after="0" w:line="240" w:lineRule="atLeast"/>
              <w:ind w:right="-25"/>
              <w:jc w:val="center"/>
              <w:rPr>
                <w:rFonts w:ascii="Times New Roman" w:hAnsi="Times New Roman" w:cs="Times New Roman"/>
                <w:sz w:val="18"/>
                <w:szCs w:val="18"/>
              </w:rPr>
            </w:pPr>
          </w:p>
        </w:tc>
        <w:tc>
          <w:tcPr>
            <w:tcW w:w="236" w:type="dxa"/>
            <w:vAlign w:val="center"/>
          </w:tcPr>
          <w:p w14:paraId="0DBE747A" w14:textId="77777777" w:rsidR="00BD2705" w:rsidRPr="00B57901" w:rsidRDefault="00BD2705" w:rsidP="00BD2705">
            <w:pPr>
              <w:tabs>
                <w:tab w:val="left" w:pos="162"/>
              </w:tabs>
              <w:spacing w:before="60" w:after="0" w:line="240" w:lineRule="atLeast"/>
              <w:ind w:right="-25"/>
              <w:jc w:val="center"/>
              <w:rPr>
                <w:rFonts w:ascii="Times New Roman" w:hAnsi="Times New Roman" w:cs="Times New Roman"/>
                <w:sz w:val="18"/>
                <w:szCs w:val="18"/>
              </w:rPr>
            </w:pPr>
          </w:p>
        </w:tc>
        <w:tc>
          <w:tcPr>
            <w:tcW w:w="1140" w:type="dxa"/>
            <w:vAlign w:val="center"/>
          </w:tcPr>
          <w:p w14:paraId="5E8720D8" w14:textId="77777777" w:rsidR="00BD2705" w:rsidRPr="00B57901" w:rsidRDefault="00BD2705" w:rsidP="00BD2705">
            <w:pPr>
              <w:tabs>
                <w:tab w:val="decimal" w:pos="705"/>
              </w:tabs>
              <w:spacing w:before="60" w:after="0" w:line="240" w:lineRule="atLeast"/>
              <w:ind w:right="-25"/>
              <w:jc w:val="center"/>
              <w:rPr>
                <w:rFonts w:ascii="Times New Roman" w:hAnsi="Times New Roman" w:cs="Times New Roman"/>
                <w:sz w:val="18"/>
                <w:szCs w:val="18"/>
              </w:rPr>
            </w:pPr>
          </w:p>
        </w:tc>
        <w:tc>
          <w:tcPr>
            <w:tcW w:w="236" w:type="dxa"/>
            <w:vAlign w:val="center"/>
          </w:tcPr>
          <w:p w14:paraId="0103E4FA" w14:textId="77777777" w:rsidR="00BD2705" w:rsidRPr="00B57901" w:rsidRDefault="00BD2705" w:rsidP="00BD2705">
            <w:pPr>
              <w:tabs>
                <w:tab w:val="decimal" w:pos="705"/>
              </w:tabs>
              <w:spacing w:before="60" w:after="0" w:line="240" w:lineRule="atLeast"/>
              <w:ind w:right="-25"/>
              <w:jc w:val="center"/>
              <w:rPr>
                <w:rFonts w:ascii="Times New Roman" w:hAnsi="Times New Roman" w:cs="Times New Roman"/>
                <w:sz w:val="18"/>
                <w:szCs w:val="18"/>
              </w:rPr>
            </w:pPr>
          </w:p>
        </w:tc>
        <w:tc>
          <w:tcPr>
            <w:tcW w:w="1138" w:type="dxa"/>
            <w:vAlign w:val="center"/>
          </w:tcPr>
          <w:p w14:paraId="0D73EA85" w14:textId="77777777" w:rsidR="00BD2705" w:rsidRPr="00B57901" w:rsidRDefault="00BD2705" w:rsidP="00BD2705">
            <w:pPr>
              <w:tabs>
                <w:tab w:val="decimal" w:pos="705"/>
              </w:tabs>
              <w:spacing w:before="60" w:after="0" w:line="240" w:lineRule="atLeast"/>
              <w:ind w:right="-25"/>
              <w:jc w:val="center"/>
              <w:rPr>
                <w:rFonts w:ascii="Times New Roman" w:hAnsi="Times New Roman" w:cs="Times New Roman"/>
                <w:sz w:val="18"/>
                <w:szCs w:val="18"/>
              </w:rPr>
            </w:pPr>
          </w:p>
        </w:tc>
        <w:tc>
          <w:tcPr>
            <w:tcW w:w="253" w:type="dxa"/>
            <w:vAlign w:val="center"/>
          </w:tcPr>
          <w:p w14:paraId="32F89D6D" w14:textId="77777777" w:rsidR="00BD2705" w:rsidRPr="00B57901" w:rsidRDefault="00BD2705" w:rsidP="00BD2705">
            <w:pPr>
              <w:tabs>
                <w:tab w:val="decimal" w:pos="705"/>
              </w:tabs>
              <w:spacing w:before="60" w:after="0" w:line="240" w:lineRule="atLeast"/>
              <w:ind w:right="-25"/>
              <w:jc w:val="center"/>
              <w:rPr>
                <w:rFonts w:ascii="Times New Roman" w:hAnsi="Times New Roman" w:cs="Times New Roman"/>
                <w:sz w:val="18"/>
                <w:szCs w:val="18"/>
              </w:rPr>
            </w:pPr>
          </w:p>
        </w:tc>
        <w:tc>
          <w:tcPr>
            <w:tcW w:w="799" w:type="dxa"/>
            <w:vAlign w:val="center"/>
          </w:tcPr>
          <w:p w14:paraId="06BC2AEA" w14:textId="77777777" w:rsidR="00BD2705" w:rsidRPr="00B57901" w:rsidRDefault="00BD2705" w:rsidP="00BD2705">
            <w:pPr>
              <w:spacing w:before="60" w:after="0" w:line="240" w:lineRule="atLeast"/>
              <w:ind w:right="-25"/>
              <w:jc w:val="center"/>
              <w:rPr>
                <w:rFonts w:ascii="Times New Roman" w:hAnsi="Times New Roman" w:cs="Times New Roman"/>
                <w:sz w:val="18"/>
                <w:szCs w:val="18"/>
              </w:rPr>
            </w:pPr>
          </w:p>
        </w:tc>
        <w:tc>
          <w:tcPr>
            <w:tcW w:w="246" w:type="dxa"/>
            <w:vAlign w:val="center"/>
          </w:tcPr>
          <w:p w14:paraId="7BC719B3" w14:textId="77777777" w:rsidR="00BD2705" w:rsidRPr="00B57901" w:rsidRDefault="00BD2705" w:rsidP="00BD2705">
            <w:pPr>
              <w:tabs>
                <w:tab w:val="decimal" w:pos="705"/>
              </w:tabs>
              <w:spacing w:before="60" w:after="0" w:line="240" w:lineRule="atLeast"/>
              <w:ind w:right="-25"/>
              <w:jc w:val="center"/>
              <w:rPr>
                <w:rFonts w:ascii="Times New Roman" w:hAnsi="Times New Roman" w:cs="Times New Roman"/>
                <w:sz w:val="18"/>
                <w:szCs w:val="18"/>
              </w:rPr>
            </w:pPr>
          </w:p>
        </w:tc>
        <w:tc>
          <w:tcPr>
            <w:tcW w:w="1155" w:type="dxa"/>
            <w:vAlign w:val="center"/>
          </w:tcPr>
          <w:p w14:paraId="2031E38D" w14:textId="77777777" w:rsidR="00BD2705" w:rsidRPr="00B57901" w:rsidRDefault="00BD2705" w:rsidP="00BD2705">
            <w:pPr>
              <w:spacing w:before="60" w:after="0" w:line="240" w:lineRule="atLeast"/>
              <w:ind w:right="-25"/>
              <w:jc w:val="center"/>
              <w:rPr>
                <w:rFonts w:ascii="Times New Roman" w:hAnsi="Times New Roman" w:cs="Times New Roman"/>
                <w:sz w:val="18"/>
                <w:szCs w:val="18"/>
              </w:rPr>
            </w:pPr>
          </w:p>
        </w:tc>
      </w:tr>
      <w:tr w:rsidR="006C5346" w:rsidRPr="00B57901" w14:paraId="6B961408" w14:textId="77777777" w:rsidTr="00103554">
        <w:tc>
          <w:tcPr>
            <w:tcW w:w="2694" w:type="dxa"/>
          </w:tcPr>
          <w:p w14:paraId="744FE7D6" w14:textId="77777777" w:rsidR="006C5346" w:rsidRPr="00B57901" w:rsidRDefault="006C5346" w:rsidP="006C5346">
            <w:pPr>
              <w:tabs>
                <w:tab w:val="left" w:pos="162"/>
              </w:tabs>
              <w:spacing w:before="60" w:after="0" w:line="240" w:lineRule="atLeast"/>
              <w:ind w:right="-25"/>
              <w:rPr>
                <w:rFonts w:ascii="Times New Roman" w:hAnsi="Times New Roman" w:cs="Times New Roman"/>
                <w:sz w:val="18"/>
                <w:szCs w:val="18"/>
                <w:cs/>
              </w:rPr>
            </w:pPr>
            <w:r w:rsidRPr="00B57901">
              <w:rPr>
                <w:rFonts w:ascii="Times New Roman" w:hAnsi="Times New Roman" w:cs="Times New Roman"/>
                <w:sz w:val="18"/>
                <w:szCs w:val="18"/>
              </w:rPr>
              <w:t>Seafco Construction Co</w:t>
            </w:r>
            <w:r w:rsidRPr="00B57901">
              <w:rPr>
                <w:rFonts w:ascii="Times New Roman" w:hAnsi="Times New Roman" w:cs="Times New Roman"/>
                <w:sz w:val="18"/>
                <w:szCs w:val="18"/>
                <w:cs/>
              </w:rPr>
              <w:t>.</w:t>
            </w:r>
            <w:r w:rsidRPr="00B57901">
              <w:rPr>
                <w:rFonts w:ascii="Times New Roman" w:hAnsi="Times New Roman" w:cs="Times New Roman"/>
                <w:sz w:val="18"/>
                <w:szCs w:val="18"/>
              </w:rPr>
              <w:t>, Ltd</w:t>
            </w:r>
            <w:r w:rsidRPr="00B57901">
              <w:rPr>
                <w:rFonts w:ascii="Times New Roman" w:hAnsi="Times New Roman" w:cs="Times New Roman"/>
                <w:sz w:val="18"/>
                <w:szCs w:val="18"/>
                <w:cs/>
              </w:rPr>
              <w:t>.</w:t>
            </w:r>
          </w:p>
        </w:tc>
        <w:tc>
          <w:tcPr>
            <w:tcW w:w="804" w:type="dxa"/>
            <w:vAlign w:val="center"/>
          </w:tcPr>
          <w:p w14:paraId="387DE6EB" w14:textId="00C65D20" w:rsidR="006C5346" w:rsidRPr="00B57901" w:rsidRDefault="006C5346" w:rsidP="006C5346">
            <w:pPr>
              <w:spacing w:before="60" w:after="0" w:line="240" w:lineRule="atLeast"/>
              <w:ind w:right="-25"/>
              <w:jc w:val="center"/>
              <w:rPr>
                <w:rFonts w:ascii="Times New Roman" w:hAnsi="Times New Roman" w:cs="Times New Roman"/>
                <w:sz w:val="18"/>
                <w:szCs w:val="18"/>
              </w:rPr>
            </w:pPr>
            <w:r w:rsidRPr="00B57901">
              <w:rPr>
                <w:rFonts w:ascii="Times New Roman" w:hAnsi="Times New Roman" w:cs="Times New Roman"/>
                <w:sz w:val="18"/>
                <w:szCs w:val="18"/>
                <w:cs/>
              </w:rPr>
              <w:t>-</w:t>
            </w:r>
          </w:p>
        </w:tc>
        <w:tc>
          <w:tcPr>
            <w:tcW w:w="284" w:type="dxa"/>
            <w:vAlign w:val="center"/>
          </w:tcPr>
          <w:p w14:paraId="511087AF" w14:textId="77777777" w:rsidR="006C5346" w:rsidRPr="00B57901" w:rsidRDefault="006C5346" w:rsidP="006C5346">
            <w:pPr>
              <w:spacing w:after="0" w:line="240" w:lineRule="atLeast"/>
              <w:ind w:right="-25"/>
              <w:jc w:val="center"/>
              <w:rPr>
                <w:rFonts w:ascii="Times New Roman" w:hAnsi="Times New Roman" w:cs="Times New Roman"/>
                <w:sz w:val="18"/>
                <w:szCs w:val="18"/>
              </w:rPr>
            </w:pPr>
          </w:p>
        </w:tc>
        <w:tc>
          <w:tcPr>
            <w:tcW w:w="1134" w:type="dxa"/>
            <w:vAlign w:val="center"/>
          </w:tcPr>
          <w:p w14:paraId="023214E7" w14:textId="77777777" w:rsidR="006C5346" w:rsidRPr="00B57901" w:rsidRDefault="006C5346" w:rsidP="006C5346">
            <w:pPr>
              <w:tabs>
                <w:tab w:val="left" w:pos="162"/>
              </w:tabs>
              <w:spacing w:before="60" w:after="0" w:line="240" w:lineRule="atLeast"/>
              <w:ind w:right="-25"/>
              <w:jc w:val="center"/>
              <w:rPr>
                <w:rFonts w:ascii="Times New Roman" w:hAnsi="Times New Roman" w:cs="Times New Roman"/>
                <w:sz w:val="18"/>
                <w:szCs w:val="18"/>
              </w:rPr>
            </w:pPr>
            <w:r w:rsidRPr="00B57901">
              <w:rPr>
                <w:rFonts w:ascii="Times New Roman" w:hAnsi="Times New Roman" w:cs="Times New Roman"/>
                <w:sz w:val="18"/>
                <w:szCs w:val="18"/>
              </w:rPr>
              <w:t>50</w:t>
            </w:r>
          </w:p>
        </w:tc>
        <w:tc>
          <w:tcPr>
            <w:tcW w:w="1050" w:type="dxa"/>
            <w:vAlign w:val="center"/>
          </w:tcPr>
          <w:p w14:paraId="56588A9A" w14:textId="4C2ACA78" w:rsidR="006C5346" w:rsidRPr="00B57901" w:rsidRDefault="006C5346" w:rsidP="006C5346">
            <w:pPr>
              <w:tabs>
                <w:tab w:val="left" w:pos="162"/>
              </w:tabs>
              <w:spacing w:before="60" w:after="0" w:line="240" w:lineRule="atLeast"/>
              <w:ind w:right="-25"/>
              <w:jc w:val="center"/>
              <w:rPr>
                <w:rFonts w:ascii="Times New Roman" w:hAnsi="Times New Roman" w:cs="Times New Roman"/>
                <w:sz w:val="18"/>
                <w:szCs w:val="18"/>
              </w:rPr>
            </w:pPr>
            <w:r w:rsidRPr="00B57901">
              <w:rPr>
                <w:rFonts w:ascii="Times New Roman" w:hAnsi="Times New Roman" w:cs="Times New Roman"/>
                <w:sz w:val="18"/>
                <w:szCs w:val="18"/>
                <w:cs/>
              </w:rPr>
              <w:t>-</w:t>
            </w:r>
          </w:p>
        </w:tc>
        <w:tc>
          <w:tcPr>
            <w:tcW w:w="238" w:type="dxa"/>
            <w:vAlign w:val="center"/>
          </w:tcPr>
          <w:p w14:paraId="1DCA27FE" w14:textId="77777777" w:rsidR="006C5346" w:rsidRPr="00B57901" w:rsidRDefault="006C5346" w:rsidP="006C5346">
            <w:pPr>
              <w:tabs>
                <w:tab w:val="left" w:pos="162"/>
              </w:tabs>
              <w:spacing w:before="60" w:after="0" w:line="240" w:lineRule="atLeast"/>
              <w:ind w:right="-25"/>
              <w:jc w:val="center"/>
              <w:rPr>
                <w:rFonts w:ascii="Times New Roman" w:hAnsi="Times New Roman" w:cs="Times New Roman"/>
                <w:sz w:val="18"/>
                <w:szCs w:val="18"/>
              </w:rPr>
            </w:pPr>
          </w:p>
        </w:tc>
        <w:tc>
          <w:tcPr>
            <w:tcW w:w="1120" w:type="dxa"/>
            <w:vAlign w:val="center"/>
          </w:tcPr>
          <w:p w14:paraId="6F6CF0EB" w14:textId="77777777" w:rsidR="006C5346" w:rsidRPr="00B57901" w:rsidRDefault="006C5346" w:rsidP="006C5346">
            <w:pPr>
              <w:tabs>
                <w:tab w:val="left" w:pos="162"/>
              </w:tabs>
              <w:spacing w:before="60" w:after="0" w:line="240" w:lineRule="atLeast"/>
              <w:ind w:right="-25"/>
              <w:jc w:val="center"/>
              <w:rPr>
                <w:rFonts w:ascii="Times New Roman" w:hAnsi="Times New Roman" w:cs="Times New Roman"/>
                <w:sz w:val="18"/>
                <w:szCs w:val="18"/>
              </w:rPr>
            </w:pPr>
            <w:r w:rsidRPr="00B57901">
              <w:rPr>
                <w:rFonts w:ascii="Times New Roman" w:hAnsi="Times New Roman" w:cs="Times New Roman"/>
                <w:sz w:val="18"/>
                <w:szCs w:val="18"/>
              </w:rPr>
              <w:t>26,000</w:t>
            </w:r>
          </w:p>
        </w:tc>
        <w:tc>
          <w:tcPr>
            <w:tcW w:w="239" w:type="dxa"/>
            <w:vAlign w:val="center"/>
          </w:tcPr>
          <w:p w14:paraId="416369AC" w14:textId="77777777" w:rsidR="006C5346" w:rsidRPr="00B57901" w:rsidRDefault="006C5346" w:rsidP="006C5346">
            <w:pPr>
              <w:spacing w:after="0" w:line="240" w:lineRule="atLeast"/>
              <w:ind w:right="-25"/>
              <w:jc w:val="center"/>
              <w:rPr>
                <w:rFonts w:ascii="Times New Roman" w:hAnsi="Times New Roman" w:cs="Times New Roman"/>
                <w:sz w:val="18"/>
                <w:szCs w:val="18"/>
              </w:rPr>
            </w:pPr>
          </w:p>
        </w:tc>
        <w:tc>
          <w:tcPr>
            <w:tcW w:w="943" w:type="dxa"/>
            <w:vAlign w:val="center"/>
          </w:tcPr>
          <w:p w14:paraId="1DD9C088" w14:textId="347ABD99" w:rsidR="006C5346" w:rsidRPr="00B57901" w:rsidRDefault="006C5346" w:rsidP="006C5346">
            <w:pPr>
              <w:spacing w:before="60" w:after="0" w:line="240" w:lineRule="atLeast"/>
              <w:ind w:right="-25"/>
              <w:jc w:val="center"/>
              <w:rPr>
                <w:rFonts w:ascii="Times New Roman" w:hAnsi="Times New Roman" w:cs="Times New Roman"/>
                <w:sz w:val="18"/>
                <w:szCs w:val="18"/>
              </w:rPr>
            </w:pPr>
            <w:r w:rsidRPr="00B57901">
              <w:rPr>
                <w:rFonts w:ascii="Times New Roman" w:hAnsi="Times New Roman" w:cs="Times New Roman"/>
                <w:sz w:val="18"/>
                <w:szCs w:val="18"/>
              </w:rPr>
              <w:t>-</w:t>
            </w:r>
          </w:p>
        </w:tc>
        <w:tc>
          <w:tcPr>
            <w:tcW w:w="252" w:type="dxa"/>
            <w:vAlign w:val="center"/>
          </w:tcPr>
          <w:p w14:paraId="45BBDB1A" w14:textId="77777777" w:rsidR="006C5346" w:rsidRPr="00B57901" w:rsidRDefault="006C5346" w:rsidP="006C5346">
            <w:pPr>
              <w:tabs>
                <w:tab w:val="left" w:pos="162"/>
              </w:tabs>
              <w:spacing w:before="60" w:after="0" w:line="240" w:lineRule="atLeast"/>
              <w:ind w:right="-25"/>
              <w:jc w:val="center"/>
              <w:rPr>
                <w:rFonts w:ascii="Times New Roman" w:hAnsi="Times New Roman" w:cs="Times New Roman"/>
                <w:sz w:val="18"/>
                <w:szCs w:val="18"/>
              </w:rPr>
            </w:pPr>
          </w:p>
        </w:tc>
        <w:tc>
          <w:tcPr>
            <w:tcW w:w="1065" w:type="dxa"/>
            <w:vAlign w:val="center"/>
          </w:tcPr>
          <w:p w14:paraId="52D1490A" w14:textId="77777777" w:rsidR="006C5346" w:rsidRPr="00B57901" w:rsidRDefault="006C5346" w:rsidP="006C5346">
            <w:pPr>
              <w:tabs>
                <w:tab w:val="decimal" w:pos="705"/>
              </w:tabs>
              <w:spacing w:before="60" w:after="0" w:line="240" w:lineRule="atLeast"/>
              <w:ind w:right="-25"/>
              <w:jc w:val="center"/>
              <w:rPr>
                <w:rFonts w:ascii="Times New Roman" w:hAnsi="Times New Roman" w:cs="Times New Roman"/>
                <w:sz w:val="18"/>
                <w:szCs w:val="18"/>
              </w:rPr>
            </w:pPr>
            <w:r w:rsidRPr="00B57901">
              <w:rPr>
                <w:rFonts w:ascii="Times New Roman" w:hAnsi="Times New Roman" w:cs="Times New Roman"/>
                <w:sz w:val="18"/>
                <w:szCs w:val="18"/>
              </w:rPr>
              <w:t>13,000</w:t>
            </w:r>
          </w:p>
        </w:tc>
        <w:tc>
          <w:tcPr>
            <w:tcW w:w="236" w:type="dxa"/>
            <w:vAlign w:val="center"/>
          </w:tcPr>
          <w:p w14:paraId="41EBE13F" w14:textId="77777777" w:rsidR="006C5346" w:rsidRPr="00B57901" w:rsidRDefault="006C5346" w:rsidP="006C5346">
            <w:pPr>
              <w:tabs>
                <w:tab w:val="left" w:pos="162"/>
              </w:tabs>
              <w:spacing w:before="60" w:after="0" w:line="240" w:lineRule="atLeast"/>
              <w:ind w:right="-25"/>
              <w:jc w:val="center"/>
              <w:rPr>
                <w:rFonts w:ascii="Times New Roman" w:hAnsi="Times New Roman" w:cs="Times New Roman"/>
                <w:sz w:val="18"/>
                <w:szCs w:val="18"/>
              </w:rPr>
            </w:pPr>
          </w:p>
        </w:tc>
        <w:tc>
          <w:tcPr>
            <w:tcW w:w="1140" w:type="dxa"/>
            <w:vAlign w:val="center"/>
          </w:tcPr>
          <w:p w14:paraId="112CF4D9" w14:textId="1786B67C" w:rsidR="006C5346" w:rsidRPr="00B57901" w:rsidRDefault="006C5346" w:rsidP="006C5346">
            <w:pPr>
              <w:spacing w:before="60" w:after="0" w:line="240" w:lineRule="atLeast"/>
              <w:ind w:right="-25"/>
              <w:jc w:val="center"/>
              <w:rPr>
                <w:rFonts w:ascii="Times New Roman" w:hAnsi="Times New Roman" w:cstheme="minorBidi"/>
                <w:sz w:val="18"/>
                <w:szCs w:val="18"/>
              </w:rPr>
            </w:pPr>
            <w:r w:rsidRPr="00B57901">
              <w:rPr>
                <w:rFonts w:ascii="Times New Roman" w:hAnsi="Times New Roman" w:cs="Times New Roman"/>
                <w:sz w:val="18"/>
                <w:szCs w:val="18"/>
                <w:cs/>
              </w:rPr>
              <w:t>-</w:t>
            </w:r>
          </w:p>
        </w:tc>
        <w:tc>
          <w:tcPr>
            <w:tcW w:w="236" w:type="dxa"/>
            <w:vAlign w:val="center"/>
          </w:tcPr>
          <w:p w14:paraId="04B9DCD6" w14:textId="77777777" w:rsidR="006C5346" w:rsidRPr="00B57901" w:rsidRDefault="006C5346" w:rsidP="006C5346">
            <w:pPr>
              <w:tabs>
                <w:tab w:val="decimal" w:pos="705"/>
              </w:tabs>
              <w:spacing w:before="60" w:after="0" w:line="240" w:lineRule="atLeast"/>
              <w:ind w:right="-25"/>
              <w:jc w:val="center"/>
              <w:rPr>
                <w:rFonts w:ascii="Times New Roman" w:hAnsi="Times New Roman" w:cs="Times New Roman"/>
                <w:sz w:val="18"/>
                <w:szCs w:val="18"/>
              </w:rPr>
            </w:pPr>
          </w:p>
        </w:tc>
        <w:tc>
          <w:tcPr>
            <w:tcW w:w="1138" w:type="dxa"/>
            <w:vAlign w:val="center"/>
          </w:tcPr>
          <w:p w14:paraId="6959B377" w14:textId="77777777" w:rsidR="006C5346" w:rsidRPr="00B57901" w:rsidRDefault="006C5346" w:rsidP="006C5346">
            <w:pPr>
              <w:tabs>
                <w:tab w:val="decimal" w:pos="705"/>
              </w:tabs>
              <w:spacing w:before="60" w:after="0" w:line="240" w:lineRule="atLeast"/>
              <w:ind w:right="-25"/>
              <w:jc w:val="center"/>
              <w:rPr>
                <w:rFonts w:ascii="Times New Roman" w:hAnsi="Times New Roman" w:cs="Times New Roman"/>
                <w:sz w:val="18"/>
                <w:szCs w:val="18"/>
              </w:rPr>
            </w:pPr>
            <w:r w:rsidRPr="00B57901">
              <w:rPr>
                <w:rFonts w:ascii="Times New Roman" w:hAnsi="Times New Roman" w:cs="Times New Roman"/>
                <w:sz w:val="18"/>
                <w:szCs w:val="18"/>
                <w:cs/>
              </w:rPr>
              <w:t>(</w:t>
            </w:r>
            <w:r w:rsidRPr="00B57901">
              <w:rPr>
                <w:rFonts w:ascii="Times New Roman" w:hAnsi="Times New Roman" w:cs="Times New Roman"/>
                <w:sz w:val="18"/>
                <w:szCs w:val="18"/>
              </w:rPr>
              <w:t>13,000</w:t>
            </w:r>
            <w:r w:rsidRPr="00B57901">
              <w:rPr>
                <w:rFonts w:ascii="Times New Roman" w:hAnsi="Times New Roman" w:cs="Times New Roman"/>
                <w:sz w:val="18"/>
                <w:szCs w:val="18"/>
                <w:cs/>
              </w:rPr>
              <w:t>)</w:t>
            </w:r>
          </w:p>
        </w:tc>
        <w:tc>
          <w:tcPr>
            <w:tcW w:w="253" w:type="dxa"/>
            <w:vAlign w:val="center"/>
          </w:tcPr>
          <w:p w14:paraId="3146BF23" w14:textId="77777777" w:rsidR="006C5346" w:rsidRPr="00B57901" w:rsidRDefault="006C5346" w:rsidP="006C5346">
            <w:pPr>
              <w:tabs>
                <w:tab w:val="decimal" w:pos="705"/>
              </w:tabs>
              <w:spacing w:before="60" w:after="0" w:line="240" w:lineRule="atLeast"/>
              <w:ind w:right="-25"/>
              <w:jc w:val="center"/>
              <w:rPr>
                <w:rFonts w:ascii="Times New Roman" w:hAnsi="Times New Roman" w:cs="Times New Roman"/>
                <w:sz w:val="18"/>
                <w:szCs w:val="18"/>
              </w:rPr>
            </w:pPr>
          </w:p>
        </w:tc>
        <w:tc>
          <w:tcPr>
            <w:tcW w:w="799" w:type="dxa"/>
            <w:vAlign w:val="center"/>
          </w:tcPr>
          <w:p w14:paraId="021F7291" w14:textId="77777777" w:rsidR="006C5346" w:rsidRPr="00B57901" w:rsidRDefault="006C5346" w:rsidP="006C5346">
            <w:pPr>
              <w:spacing w:before="60" w:after="0" w:line="240" w:lineRule="atLeast"/>
              <w:ind w:right="-25"/>
              <w:jc w:val="center"/>
              <w:rPr>
                <w:rFonts w:ascii="Times New Roman" w:hAnsi="Times New Roman" w:cs="Times New Roman"/>
                <w:sz w:val="18"/>
                <w:szCs w:val="18"/>
              </w:rPr>
            </w:pPr>
            <w:r w:rsidRPr="00B57901">
              <w:rPr>
                <w:rFonts w:ascii="Times New Roman" w:hAnsi="Times New Roman" w:cs="Times New Roman"/>
                <w:sz w:val="18"/>
                <w:szCs w:val="18"/>
                <w:cs/>
              </w:rPr>
              <w:t>-</w:t>
            </w:r>
          </w:p>
        </w:tc>
        <w:tc>
          <w:tcPr>
            <w:tcW w:w="246" w:type="dxa"/>
            <w:vAlign w:val="center"/>
          </w:tcPr>
          <w:p w14:paraId="0B7AD7C8" w14:textId="77777777" w:rsidR="006C5346" w:rsidRPr="00B57901" w:rsidRDefault="006C5346" w:rsidP="006C5346">
            <w:pPr>
              <w:tabs>
                <w:tab w:val="decimal" w:pos="705"/>
              </w:tabs>
              <w:spacing w:before="60" w:after="0" w:line="240" w:lineRule="atLeast"/>
              <w:ind w:right="-25"/>
              <w:jc w:val="center"/>
              <w:rPr>
                <w:rFonts w:ascii="Times New Roman" w:hAnsi="Times New Roman" w:cs="Times New Roman"/>
                <w:sz w:val="18"/>
                <w:szCs w:val="18"/>
              </w:rPr>
            </w:pPr>
          </w:p>
        </w:tc>
        <w:tc>
          <w:tcPr>
            <w:tcW w:w="1155" w:type="dxa"/>
            <w:vAlign w:val="center"/>
          </w:tcPr>
          <w:p w14:paraId="02B4C27E" w14:textId="77777777" w:rsidR="006C5346" w:rsidRPr="00B57901" w:rsidRDefault="006C5346" w:rsidP="006C5346">
            <w:pPr>
              <w:spacing w:before="60" w:after="0" w:line="240" w:lineRule="atLeast"/>
              <w:ind w:right="-25"/>
              <w:jc w:val="center"/>
              <w:rPr>
                <w:rFonts w:ascii="Times New Roman" w:hAnsi="Times New Roman" w:cs="Times New Roman"/>
                <w:sz w:val="18"/>
                <w:szCs w:val="18"/>
              </w:rPr>
            </w:pPr>
            <w:r w:rsidRPr="00B57901">
              <w:rPr>
                <w:rFonts w:ascii="Times New Roman" w:hAnsi="Times New Roman" w:cs="Times New Roman"/>
                <w:sz w:val="18"/>
                <w:szCs w:val="18"/>
                <w:cs/>
              </w:rPr>
              <w:t>-</w:t>
            </w:r>
          </w:p>
        </w:tc>
      </w:tr>
      <w:tr w:rsidR="00BD2705" w:rsidRPr="00B57901" w14:paraId="3519B62D" w14:textId="77777777" w:rsidTr="00103554">
        <w:tc>
          <w:tcPr>
            <w:tcW w:w="2694" w:type="dxa"/>
          </w:tcPr>
          <w:p w14:paraId="778B77A9" w14:textId="77777777" w:rsidR="00BD2705" w:rsidRPr="00B57901" w:rsidRDefault="00BD2705" w:rsidP="00BD2705">
            <w:pPr>
              <w:tabs>
                <w:tab w:val="left" w:pos="162"/>
              </w:tabs>
              <w:spacing w:before="60" w:after="0" w:line="240" w:lineRule="atLeast"/>
              <w:ind w:right="-25"/>
              <w:rPr>
                <w:rFonts w:ascii="Times New Roman" w:hAnsi="Times New Roman" w:cs="Times New Roman"/>
                <w:sz w:val="18"/>
                <w:szCs w:val="18"/>
              </w:rPr>
            </w:pPr>
          </w:p>
        </w:tc>
        <w:tc>
          <w:tcPr>
            <w:tcW w:w="804" w:type="dxa"/>
            <w:vAlign w:val="center"/>
          </w:tcPr>
          <w:p w14:paraId="3C7A88E7" w14:textId="77777777" w:rsidR="00BD2705" w:rsidRPr="00B57901" w:rsidRDefault="00BD2705" w:rsidP="00BD2705">
            <w:pPr>
              <w:tabs>
                <w:tab w:val="left" w:pos="162"/>
              </w:tabs>
              <w:spacing w:before="60" w:after="0" w:line="240" w:lineRule="atLeast"/>
              <w:ind w:right="-25"/>
              <w:jc w:val="center"/>
              <w:rPr>
                <w:rFonts w:ascii="Times New Roman" w:hAnsi="Times New Roman" w:cs="Times New Roman"/>
                <w:sz w:val="18"/>
                <w:szCs w:val="18"/>
              </w:rPr>
            </w:pPr>
          </w:p>
        </w:tc>
        <w:tc>
          <w:tcPr>
            <w:tcW w:w="284" w:type="dxa"/>
            <w:vAlign w:val="center"/>
          </w:tcPr>
          <w:p w14:paraId="43E2DF28" w14:textId="77777777" w:rsidR="00BD2705" w:rsidRPr="00B57901" w:rsidRDefault="00BD2705" w:rsidP="00BD2705">
            <w:pPr>
              <w:tabs>
                <w:tab w:val="left" w:pos="162"/>
              </w:tabs>
              <w:spacing w:before="60" w:after="0" w:line="240" w:lineRule="atLeast"/>
              <w:ind w:right="-25"/>
              <w:jc w:val="center"/>
              <w:rPr>
                <w:rFonts w:ascii="Times New Roman" w:hAnsi="Times New Roman" w:cs="Times New Roman"/>
                <w:sz w:val="18"/>
                <w:szCs w:val="18"/>
              </w:rPr>
            </w:pPr>
          </w:p>
        </w:tc>
        <w:tc>
          <w:tcPr>
            <w:tcW w:w="1134" w:type="dxa"/>
            <w:vAlign w:val="center"/>
          </w:tcPr>
          <w:p w14:paraId="7197E82E" w14:textId="77777777" w:rsidR="00BD2705" w:rsidRPr="00B57901" w:rsidRDefault="00BD2705" w:rsidP="00BD2705">
            <w:pPr>
              <w:tabs>
                <w:tab w:val="left" w:pos="162"/>
              </w:tabs>
              <w:spacing w:before="60" w:after="0" w:line="240" w:lineRule="atLeast"/>
              <w:ind w:right="-25"/>
              <w:jc w:val="center"/>
              <w:rPr>
                <w:rFonts w:ascii="Times New Roman" w:hAnsi="Times New Roman" w:cs="Times New Roman"/>
                <w:sz w:val="18"/>
                <w:szCs w:val="18"/>
              </w:rPr>
            </w:pPr>
          </w:p>
        </w:tc>
        <w:tc>
          <w:tcPr>
            <w:tcW w:w="1050" w:type="dxa"/>
            <w:vAlign w:val="center"/>
          </w:tcPr>
          <w:p w14:paraId="6BB32711" w14:textId="77777777" w:rsidR="00BD2705" w:rsidRPr="00B57901" w:rsidRDefault="00BD2705" w:rsidP="00BD2705">
            <w:pPr>
              <w:tabs>
                <w:tab w:val="left" w:pos="162"/>
              </w:tabs>
              <w:spacing w:before="60" w:after="0" w:line="240" w:lineRule="atLeast"/>
              <w:ind w:right="-25"/>
              <w:jc w:val="center"/>
              <w:rPr>
                <w:rFonts w:ascii="Times New Roman" w:hAnsi="Times New Roman" w:cs="Times New Roman"/>
                <w:sz w:val="18"/>
                <w:szCs w:val="18"/>
              </w:rPr>
            </w:pPr>
          </w:p>
        </w:tc>
        <w:tc>
          <w:tcPr>
            <w:tcW w:w="238" w:type="dxa"/>
            <w:vAlign w:val="center"/>
          </w:tcPr>
          <w:p w14:paraId="52EEA8D7" w14:textId="77777777" w:rsidR="00BD2705" w:rsidRPr="00B57901" w:rsidRDefault="00BD2705" w:rsidP="00BD2705">
            <w:pPr>
              <w:tabs>
                <w:tab w:val="left" w:pos="162"/>
              </w:tabs>
              <w:spacing w:before="60" w:after="0" w:line="240" w:lineRule="atLeast"/>
              <w:ind w:right="-25"/>
              <w:jc w:val="center"/>
              <w:rPr>
                <w:rFonts w:ascii="Times New Roman" w:hAnsi="Times New Roman" w:cs="Times New Roman"/>
                <w:sz w:val="18"/>
                <w:szCs w:val="18"/>
              </w:rPr>
            </w:pPr>
          </w:p>
        </w:tc>
        <w:tc>
          <w:tcPr>
            <w:tcW w:w="1120" w:type="dxa"/>
            <w:vAlign w:val="center"/>
          </w:tcPr>
          <w:p w14:paraId="28D02F13" w14:textId="77777777" w:rsidR="00BD2705" w:rsidRPr="00B57901" w:rsidRDefault="00BD2705" w:rsidP="00BD2705">
            <w:pPr>
              <w:tabs>
                <w:tab w:val="left" w:pos="162"/>
              </w:tabs>
              <w:spacing w:before="60" w:after="0" w:line="240" w:lineRule="atLeast"/>
              <w:ind w:right="-25"/>
              <w:jc w:val="center"/>
              <w:rPr>
                <w:rFonts w:ascii="Times New Roman" w:hAnsi="Times New Roman" w:cs="Times New Roman"/>
                <w:sz w:val="18"/>
                <w:szCs w:val="18"/>
              </w:rPr>
            </w:pPr>
          </w:p>
        </w:tc>
        <w:tc>
          <w:tcPr>
            <w:tcW w:w="239" w:type="dxa"/>
            <w:vAlign w:val="center"/>
          </w:tcPr>
          <w:p w14:paraId="55AAC61D" w14:textId="77777777" w:rsidR="00BD2705" w:rsidRPr="00B57901" w:rsidRDefault="00BD2705" w:rsidP="00BD2705">
            <w:pPr>
              <w:spacing w:after="0" w:line="240" w:lineRule="atLeast"/>
              <w:ind w:right="-25"/>
              <w:jc w:val="center"/>
              <w:rPr>
                <w:rFonts w:ascii="Times New Roman" w:hAnsi="Times New Roman" w:cs="Times New Roman"/>
                <w:sz w:val="18"/>
                <w:szCs w:val="18"/>
              </w:rPr>
            </w:pPr>
          </w:p>
        </w:tc>
        <w:tc>
          <w:tcPr>
            <w:tcW w:w="943" w:type="dxa"/>
            <w:vAlign w:val="center"/>
          </w:tcPr>
          <w:p w14:paraId="137F3B0D" w14:textId="77777777" w:rsidR="00BD2705" w:rsidRPr="00B57901" w:rsidRDefault="00BD2705" w:rsidP="00BD2705">
            <w:pPr>
              <w:tabs>
                <w:tab w:val="decimal" w:pos="705"/>
              </w:tabs>
              <w:spacing w:before="60" w:after="0" w:line="240" w:lineRule="atLeast"/>
              <w:ind w:right="-25"/>
              <w:jc w:val="center"/>
              <w:rPr>
                <w:rFonts w:ascii="Times New Roman" w:hAnsi="Times New Roman" w:cs="Times New Roman"/>
                <w:sz w:val="18"/>
                <w:szCs w:val="18"/>
              </w:rPr>
            </w:pPr>
          </w:p>
        </w:tc>
        <w:tc>
          <w:tcPr>
            <w:tcW w:w="252" w:type="dxa"/>
            <w:vAlign w:val="center"/>
          </w:tcPr>
          <w:p w14:paraId="13092683" w14:textId="77777777" w:rsidR="00BD2705" w:rsidRPr="00B57901" w:rsidRDefault="00BD2705" w:rsidP="00BD2705">
            <w:pPr>
              <w:tabs>
                <w:tab w:val="left" w:pos="162"/>
              </w:tabs>
              <w:spacing w:before="60" w:after="0" w:line="240" w:lineRule="atLeast"/>
              <w:ind w:right="-25"/>
              <w:jc w:val="center"/>
              <w:rPr>
                <w:rFonts w:ascii="Times New Roman" w:hAnsi="Times New Roman" w:cs="Times New Roman"/>
                <w:sz w:val="18"/>
                <w:szCs w:val="18"/>
              </w:rPr>
            </w:pPr>
          </w:p>
        </w:tc>
        <w:tc>
          <w:tcPr>
            <w:tcW w:w="1065" w:type="dxa"/>
            <w:vAlign w:val="center"/>
          </w:tcPr>
          <w:p w14:paraId="61171953" w14:textId="77777777" w:rsidR="00BD2705" w:rsidRPr="00B57901" w:rsidRDefault="00BD2705" w:rsidP="00BD2705">
            <w:pPr>
              <w:tabs>
                <w:tab w:val="decimal" w:pos="705"/>
              </w:tabs>
              <w:spacing w:before="60" w:after="0" w:line="240" w:lineRule="atLeast"/>
              <w:ind w:right="-25"/>
              <w:jc w:val="center"/>
              <w:rPr>
                <w:rFonts w:ascii="Times New Roman" w:hAnsi="Times New Roman" w:cs="Times New Roman"/>
                <w:sz w:val="18"/>
                <w:szCs w:val="18"/>
              </w:rPr>
            </w:pPr>
          </w:p>
        </w:tc>
        <w:tc>
          <w:tcPr>
            <w:tcW w:w="236" w:type="dxa"/>
            <w:vAlign w:val="center"/>
          </w:tcPr>
          <w:p w14:paraId="4E3365A9" w14:textId="77777777" w:rsidR="00BD2705" w:rsidRPr="00B57901" w:rsidRDefault="00BD2705" w:rsidP="00BD2705">
            <w:pPr>
              <w:tabs>
                <w:tab w:val="left" w:pos="162"/>
              </w:tabs>
              <w:spacing w:before="60" w:after="0" w:line="240" w:lineRule="atLeast"/>
              <w:ind w:right="-25"/>
              <w:jc w:val="center"/>
              <w:rPr>
                <w:rFonts w:ascii="Times New Roman" w:hAnsi="Times New Roman" w:cs="Times New Roman"/>
                <w:sz w:val="18"/>
                <w:szCs w:val="18"/>
              </w:rPr>
            </w:pPr>
          </w:p>
        </w:tc>
        <w:tc>
          <w:tcPr>
            <w:tcW w:w="1140" w:type="dxa"/>
            <w:vAlign w:val="center"/>
          </w:tcPr>
          <w:p w14:paraId="24CFDC70" w14:textId="77777777" w:rsidR="00BD2705" w:rsidRPr="00B57901" w:rsidRDefault="00BD2705" w:rsidP="00BD2705">
            <w:pPr>
              <w:tabs>
                <w:tab w:val="decimal" w:pos="705"/>
              </w:tabs>
              <w:spacing w:before="60" w:after="0" w:line="240" w:lineRule="atLeast"/>
              <w:ind w:right="-25"/>
              <w:jc w:val="center"/>
              <w:rPr>
                <w:rFonts w:ascii="Times New Roman" w:hAnsi="Times New Roman" w:cs="Times New Roman"/>
                <w:sz w:val="18"/>
                <w:szCs w:val="18"/>
              </w:rPr>
            </w:pPr>
          </w:p>
        </w:tc>
        <w:tc>
          <w:tcPr>
            <w:tcW w:w="236" w:type="dxa"/>
            <w:vAlign w:val="center"/>
          </w:tcPr>
          <w:p w14:paraId="55487892" w14:textId="77777777" w:rsidR="00BD2705" w:rsidRPr="00B57901" w:rsidRDefault="00BD2705" w:rsidP="00BD2705">
            <w:pPr>
              <w:tabs>
                <w:tab w:val="decimal" w:pos="705"/>
              </w:tabs>
              <w:spacing w:before="60" w:after="0" w:line="240" w:lineRule="atLeast"/>
              <w:ind w:right="-25"/>
              <w:jc w:val="center"/>
              <w:rPr>
                <w:rFonts w:ascii="Times New Roman" w:hAnsi="Times New Roman" w:cs="Times New Roman"/>
                <w:sz w:val="18"/>
                <w:szCs w:val="18"/>
              </w:rPr>
            </w:pPr>
          </w:p>
        </w:tc>
        <w:tc>
          <w:tcPr>
            <w:tcW w:w="1138" w:type="dxa"/>
            <w:vAlign w:val="center"/>
          </w:tcPr>
          <w:p w14:paraId="5846689B" w14:textId="77777777" w:rsidR="00BD2705" w:rsidRPr="00B57901" w:rsidRDefault="00BD2705" w:rsidP="00BD2705">
            <w:pPr>
              <w:tabs>
                <w:tab w:val="decimal" w:pos="705"/>
              </w:tabs>
              <w:spacing w:before="60" w:after="0" w:line="240" w:lineRule="atLeast"/>
              <w:ind w:right="-25"/>
              <w:jc w:val="center"/>
              <w:rPr>
                <w:rFonts w:ascii="Times New Roman" w:hAnsi="Times New Roman" w:cs="Times New Roman"/>
                <w:sz w:val="18"/>
                <w:szCs w:val="18"/>
              </w:rPr>
            </w:pPr>
          </w:p>
        </w:tc>
        <w:tc>
          <w:tcPr>
            <w:tcW w:w="253" w:type="dxa"/>
            <w:vAlign w:val="center"/>
          </w:tcPr>
          <w:p w14:paraId="2027EDE8" w14:textId="77777777" w:rsidR="00BD2705" w:rsidRPr="00B57901" w:rsidRDefault="00BD2705" w:rsidP="00BD2705">
            <w:pPr>
              <w:tabs>
                <w:tab w:val="decimal" w:pos="705"/>
              </w:tabs>
              <w:spacing w:before="60" w:after="0" w:line="240" w:lineRule="atLeast"/>
              <w:ind w:right="-25"/>
              <w:jc w:val="center"/>
              <w:rPr>
                <w:rFonts w:ascii="Times New Roman" w:hAnsi="Times New Roman" w:cs="Times New Roman"/>
                <w:sz w:val="18"/>
                <w:szCs w:val="18"/>
              </w:rPr>
            </w:pPr>
          </w:p>
        </w:tc>
        <w:tc>
          <w:tcPr>
            <w:tcW w:w="799" w:type="dxa"/>
            <w:vAlign w:val="center"/>
          </w:tcPr>
          <w:p w14:paraId="36DEB0D4" w14:textId="77777777" w:rsidR="00BD2705" w:rsidRPr="00B57901" w:rsidRDefault="00BD2705" w:rsidP="00BD2705">
            <w:pPr>
              <w:tabs>
                <w:tab w:val="decimal" w:pos="705"/>
              </w:tabs>
              <w:spacing w:before="60" w:after="0" w:line="240" w:lineRule="atLeast"/>
              <w:ind w:right="-25"/>
              <w:jc w:val="center"/>
              <w:rPr>
                <w:rFonts w:ascii="Times New Roman" w:hAnsi="Times New Roman" w:cs="Times New Roman"/>
                <w:sz w:val="18"/>
                <w:szCs w:val="18"/>
              </w:rPr>
            </w:pPr>
          </w:p>
        </w:tc>
        <w:tc>
          <w:tcPr>
            <w:tcW w:w="246" w:type="dxa"/>
            <w:vAlign w:val="center"/>
          </w:tcPr>
          <w:p w14:paraId="18327CCD" w14:textId="77777777" w:rsidR="00BD2705" w:rsidRPr="00B57901" w:rsidRDefault="00BD2705" w:rsidP="00BD2705">
            <w:pPr>
              <w:tabs>
                <w:tab w:val="decimal" w:pos="705"/>
              </w:tabs>
              <w:spacing w:before="60" w:after="0" w:line="240" w:lineRule="atLeast"/>
              <w:ind w:right="-25"/>
              <w:jc w:val="center"/>
              <w:rPr>
                <w:rFonts w:ascii="Times New Roman" w:hAnsi="Times New Roman" w:cs="Times New Roman"/>
                <w:sz w:val="18"/>
                <w:szCs w:val="18"/>
              </w:rPr>
            </w:pPr>
          </w:p>
        </w:tc>
        <w:tc>
          <w:tcPr>
            <w:tcW w:w="1155" w:type="dxa"/>
            <w:vAlign w:val="center"/>
          </w:tcPr>
          <w:p w14:paraId="63EA7865" w14:textId="77777777" w:rsidR="00BD2705" w:rsidRPr="00B57901" w:rsidRDefault="00BD2705" w:rsidP="00BD2705">
            <w:pPr>
              <w:tabs>
                <w:tab w:val="decimal" w:pos="705"/>
              </w:tabs>
              <w:spacing w:before="60" w:after="0" w:line="240" w:lineRule="atLeast"/>
              <w:ind w:right="-25"/>
              <w:jc w:val="center"/>
              <w:rPr>
                <w:rFonts w:ascii="Times New Roman" w:hAnsi="Times New Roman" w:cs="Times New Roman"/>
                <w:sz w:val="18"/>
                <w:szCs w:val="18"/>
              </w:rPr>
            </w:pPr>
          </w:p>
        </w:tc>
      </w:tr>
      <w:tr w:rsidR="00BD2705" w:rsidRPr="00B57901" w14:paraId="7180383B" w14:textId="77777777" w:rsidTr="00103554">
        <w:tc>
          <w:tcPr>
            <w:tcW w:w="2694" w:type="dxa"/>
          </w:tcPr>
          <w:p w14:paraId="366E9D03" w14:textId="77777777" w:rsidR="00BD2705" w:rsidRPr="00B57901" w:rsidRDefault="00BD2705" w:rsidP="00BD2705">
            <w:pPr>
              <w:tabs>
                <w:tab w:val="left" w:pos="162"/>
              </w:tabs>
              <w:spacing w:before="60" w:after="0" w:line="240" w:lineRule="atLeast"/>
              <w:ind w:right="-25"/>
              <w:rPr>
                <w:rFonts w:ascii="Times New Roman" w:hAnsi="Times New Roman" w:cs="Times New Roman"/>
                <w:sz w:val="18"/>
                <w:szCs w:val="18"/>
              </w:rPr>
            </w:pPr>
            <w:r w:rsidRPr="00B57901">
              <w:rPr>
                <w:rFonts w:ascii="Times New Roman" w:hAnsi="Times New Roman" w:cs="Times New Roman"/>
                <w:sz w:val="18"/>
                <w:szCs w:val="18"/>
              </w:rPr>
              <w:t>Seafco Intertrade Co</w:t>
            </w:r>
            <w:r w:rsidRPr="00B57901">
              <w:rPr>
                <w:rFonts w:ascii="Times New Roman" w:hAnsi="Times New Roman" w:cs="Times New Roman"/>
                <w:sz w:val="18"/>
                <w:szCs w:val="18"/>
                <w:cs/>
              </w:rPr>
              <w:t>.</w:t>
            </w:r>
            <w:r w:rsidRPr="00B57901">
              <w:rPr>
                <w:rFonts w:ascii="Times New Roman" w:hAnsi="Times New Roman" w:cs="Times New Roman"/>
                <w:sz w:val="18"/>
                <w:szCs w:val="18"/>
              </w:rPr>
              <w:t>, Ltd</w:t>
            </w:r>
            <w:r w:rsidRPr="00B57901">
              <w:rPr>
                <w:rFonts w:ascii="Times New Roman" w:hAnsi="Times New Roman" w:cs="Times New Roman"/>
                <w:sz w:val="18"/>
                <w:szCs w:val="18"/>
                <w:cs/>
              </w:rPr>
              <w:t>.</w:t>
            </w:r>
          </w:p>
        </w:tc>
        <w:tc>
          <w:tcPr>
            <w:tcW w:w="804" w:type="dxa"/>
            <w:vAlign w:val="center"/>
          </w:tcPr>
          <w:p w14:paraId="4C8A4C90" w14:textId="77777777" w:rsidR="00BD2705" w:rsidRPr="00B57901" w:rsidRDefault="00BD2705" w:rsidP="00BD2705">
            <w:pPr>
              <w:tabs>
                <w:tab w:val="left" w:pos="162"/>
              </w:tabs>
              <w:spacing w:before="60" w:after="0" w:line="240" w:lineRule="atLeast"/>
              <w:ind w:right="-25"/>
              <w:jc w:val="center"/>
              <w:rPr>
                <w:rFonts w:ascii="Times New Roman" w:hAnsi="Times New Roman" w:cs="Times New Roman"/>
                <w:sz w:val="18"/>
                <w:szCs w:val="18"/>
              </w:rPr>
            </w:pPr>
            <w:r w:rsidRPr="00B57901">
              <w:rPr>
                <w:rFonts w:ascii="Times New Roman" w:hAnsi="Times New Roman" w:cs="Times New Roman"/>
                <w:sz w:val="18"/>
                <w:szCs w:val="18"/>
              </w:rPr>
              <w:t>98</w:t>
            </w:r>
          </w:p>
        </w:tc>
        <w:tc>
          <w:tcPr>
            <w:tcW w:w="284" w:type="dxa"/>
            <w:vAlign w:val="center"/>
          </w:tcPr>
          <w:p w14:paraId="70A80D4C" w14:textId="77777777" w:rsidR="00BD2705" w:rsidRPr="00B57901" w:rsidRDefault="00BD2705" w:rsidP="00BD2705">
            <w:pPr>
              <w:tabs>
                <w:tab w:val="left" w:pos="162"/>
              </w:tabs>
              <w:spacing w:before="60" w:after="0" w:line="240" w:lineRule="atLeast"/>
              <w:ind w:right="-25"/>
              <w:jc w:val="center"/>
              <w:rPr>
                <w:rFonts w:ascii="Times New Roman" w:hAnsi="Times New Roman" w:cs="Times New Roman"/>
                <w:sz w:val="18"/>
                <w:szCs w:val="18"/>
              </w:rPr>
            </w:pPr>
          </w:p>
        </w:tc>
        <w:tc>
          <w:tcPr>
            <w:tcW w:w="1134" w:type="dxa"/>
            <w:vAlign w:val="center"/>
          </w:tcPr>
          <w:p w14:paraId="7A130668" w14:textId="77777777" w:rsidR="00BD2705" w:rsidRPr="00B57901" w:rsidRDefault="00BD2705" w:rsidP="00BD2705">
            <w:pPr>
              <w:tabs>
                <w:tab w:val="left" w:pos="162"/>
              </w:tabs>
              <w:spacing w:before="60" w:after="0" w:line="240" w:lineRule="atLeast"/>
              <w:ind w:right="-25"/>
              <w:jc w:val="center"/>
              <w:rPr>
                <w:rFonts w:ascii="Times New Roman" w:hAnsi="Times New Roman" w:cs="Times New Roman"/>
                <w:sz w:val="18"/>
                <w:szCs w:val="18"/>
              </w:rPr>
            </w:pPr>
            <w:r w:rsidRPr="00B57901">
              <w:rPr>
                <w:rFonts w:ascii="Times New Roman" w:hAnsi="Times New Roman" w:cs="Times New Roman"/>
                <w:sz w:val="18"/>
                <w:szCs w:val="18"/>
              </w:rPr>
              <w:t>98</w:t>
            </w:r>
          </w:p>
        </w:tc>
        <w:tc>
          <w:tcPr>
            <w:tcW w:w="1050" w:type="dxa"/>
            <w:vAlign w:val="center"/>
          </w:tcPr>
          <w:p w14:paraId="46E9AFE7" w14:textId="77777777" w:rsidR="00BD2705" w:rsidRPr="00B57901" w:rsidRDefault="00BD2705" w:rsidP="00BD2705">
            <w:pPr>
              <w:tabs>
                <w:tab w:val="left" w:pos="162"/>
              </w:tabs>
              <w:spacing w:before="60" w:after="0" w:line="240" w:lineRule="atLeast"/>
              <w:ind w:right="-25"/>
              <w:jc w:val="center"/>
              <w:rPr>
                <w:rFonts w:ascii="Times New Roman" w:hAnsi="Times New Roman" w:cs="Times New Roman"/>
                <w:sz w:val="18"/>
                <w:szCs w:val="18"/>
              </w:rPr>
            </w:pPr>
            <w:r w:rsidRPr="00B57901">
              <w:rPr>
                <w:rFonts w:ascii="Times New Roman" w:hAnsi="Times New Roman" w:cs="Times New Roman"/>
                <w:sz w:val="18"/>
                <w:szCs w:val="18"/>
              </w:rPr>
              <w:t>10,000</w:t>
            </w:r>
          </w:p>
        </w:tc>
        <w:tc>
          <w:tcPr>
            <w:tcW w:w="238" w:type="dxa"/>
            <w:vAlign w:val="center"/>
          </w:tcPr>
          <w:p w14:paraId="0E0E0EF5" w14:textId="77777777" w:rsidR="00BD2705" w:rsidRPr="00B57901" w:rsidRDefault="00BD2705" w:rsidP="00BD2705">
            <w:pPr>
              <w:tabs>
                <w:tab w:val="left" w:pos="162"/>
              </w:tabs>
              <w:spacing w:before="60" w:after="0" w:line="240" w:lineRule="atLeast"/>
              <w:ind w:right="-25"/>
              <w:jc w:val="center"/>
              <w:rPr>
                <w:rFonts w:ascii="Times New Roman" w:hAnsi="Times New Roman" w:cs="Times New Roman"/>
                <w:sz w:val="18"/>
                <w:szCs w:val="18"/>
              </w:rPr>
            </w:pPr>
          </w:p>
        </w:tc>
        <w:tc>
          <w:tcPr>
            <w:tcW w:w="1120" w:type="dxa"/>
            <w:vAlign w:val="center"/>
          </w:tcPr>
          <w:p w14:paraId="4C607EE8" w14:textId="77777777" w:rsidR="00BD2705" w:rsidRPr="00B57901" w:rsidRDefault="00BD2705" w:rsidP="00BD2705">
            <w:pPr>
              <w:tabs>
                <w:tab w:val="left" w:pos="162"/>
              </w:tabs>
              <w:spacing w:before="60" w:after="0" w:line="240" w:lineRule="atLeast"/>
              <w:ind w:right="-25"/>
              <w:jc w:val="center"/>
              <w:rPr>
                <w:rFonts w:ascii="Times New Roman" w:hAnsi="Times New Roman" w:cs="Times New Roman"/>
                <w:sz w:val="18"/>
                <w:szCs w:val="18"/>
              </w:rPr>
            </w:pPr>
            <w:r w:rsidRPr="00B57901">
              <w:rPr>
                <w:rFonts w:ascii="Times New Roman" w:hAnsi="Times New Roman" w:cs="Times New Roman"/>
                <w:sz w:val="18"/>
                <w:szCs w:val="18"/>
              </w:rPr>
              <w:t>10,000</w:t>
            </w:r>
          </w:p>
        </w:tc>
        <w:tc>
          <w:tcPr>
            <w:tcW w:w="239" w:type="dxa"/>
            <w:vAlign w:val="center"/>
          </w:tcPr>
          <w:p w14:paraId="2CF16313" w14:textId="77777777" w:rsidR="00BD2705" w:rsidRPr="00B57901" w:rsidRDefault="00BD2705" w:rsidP="00BD2705">
            <w:pPr>
              <w:spacing w:after="0" w:line="240" w:lineRule="atLeast"/>
              <w:ind w:right="-25"/>
              <w:jc w:val="center"/>
              <w:rPr>
                <w:rFonts w:ascii="Times New Roman" w:hAnsi="Times New Roman" w:cs="Times New Roman"/>
                <w:sz w:val="18"/>
                <w:szCs w:val="18"/>
              </w:rPr>
            </w:pPr>
          </w:p>
        </w:tc>
        <w:tc>
          <w:tcPr>
            <w:tcW w:w="943" w:type="dxa"/>
            <w:vAlign w:val="center"/>
          </w:tcPr>
          <w:p w14:paraId="43728CBF" w14:textId="77777777" w:rsidR="00BD2705" w:rsidRPr="00B57901" w:rsidRDefault="00BD2705" w:rsidP="00BD2705">
            <w:pPr>
              <w:tabs>
                <w:tab w:val="decimal" w:pos="705"/>
              </w:tabs>
              <w:spacing w:before="60" w:after="0" w:line="240" w:lineRule="atLeast"/>
              <w:ind w:right="-25"/>
              <w:jc w:val="center"/>
              <w:rPr>
                <w:rFonts w:ascii="Times New Roman" w:hAnsi="Times New Roman" w:cs="Times New Roman"/>
                <w:sz w:val="18"/>
                <w:szCs w:val="18"/>
              </w:rPr>
            </w:pPr>
            <w:r w:rsidRPr="00B57901">
              <w:rPr>
                <w:rFonts w:ascii="Times New Roman" w:hAnsi="Times New Roman" w:cs="Times New Roman"/>
                <w:sz w:val="18"/>
                <w:szCs w:val="18"/>
              </w:rPr>
              <w:t>9,800</w:t>
            </w:r>
          </w:p>
        </w:tc>
        <w:tc>
          <w:tcPr>
            <w:tcW w:w="252" w:type="dxa"/>
            <w:vAlign w:val="center"/>
          </w:tcPr>
          <w:p w14:paraId="1C8E41BF" w14:textId="77777777" w:rsidR="00BD2705" w:rsidRPr="00B57901" w:rsidRDefault="00BD2705" w:rsidP="00BD2705">
            <w:pPr>
              <w:tabs>
                <w:tab w:val="left" w:pos="162"/>
              </w:tabs>
              <w:spacing w:before="60" w:after="0" w:line="240" w:lineRule="atLeast"/>
              <w:ind w:right="-25"/>
              <w:jc w:val="center"/>
              <w:rPr>
                <w:rFonts w:ascii="Times New Roman" w:hAnsi="Times New Roman" w:cs="Times New Roman"/>
                <w:sz w:val="18"/>
                <w:szCs w:val="18"/>
              </w:rPr>
            </w:pPr>
          </w:p>
        </w:tc>
        <w:tc>
          <w:tcPr>
            <w:tcW w:w="1065" w:type="dxa"/>
            <w:vAlign w:val="center"/>
          </w:tcPr>
          <w:p w14:paraId="187D055F" w14:textId="77777777" w:rsidR="00BD2705" w:rsidRPr="00B57901" w:rsidRDefault="00BD2705" w:rsidP="00BD2705">
            <w:pPr>
              <w:tabs>
                <w:tab w:val="decimal" w:pos="705"/>
              </w:tabs>
              <w:spacing w:before="60" w:after="0" w:line="240" w:lineRule="atLeast"/>
              <w:ind w:right="-25"/>
              <w:jc w:val="center"/>
              <w:rPr>
                <w:rFonts w:ascii="Times New Roman" w:hAnsi="Times New Roman" w:cs="Times New Roman"/>
                <w:sz w:val="18"/>
                <w:szCs w:val="18"/>
              </w:rPr>
            </w:pPr>
            <w:r w:rsidRPr="00B57901">
              <w:rPr>
                <w:rFonts w:ascii="Times New Roman" w:hAnsi="Times New Roman" w:cs="Times New Roman"/>
                <w:sz w:val="18"/>
                <w:szCs w:val="18"/>
              </w:rPr>
              <w:t>9,800</w:t>
            </w:r>
          </w:p>
        </w:tc>
        <w:tc>
          <w:tcPr>
            <w:tcW w:w="236" w:type="dxa"/>
            <w:vAlign w:val="center"/>
          </w:tcPr>
          <w:p w14:paraId="0F43BDD8" w14:textId="77777777" w:rsidR="00BD2705" w:rsidRPr="00B57901" w:rsidRDefault="00BD2705" w:rsidP="00BD2705">
            <w:pPr>
              <w:tabs>
                <w:tab w:val="left" w:pos="162"/>
              </w:tabs>
              <w:spacing w:before="60" w:after="0" w:line="240" w:lineRule="atLeast"/>
              <w:ind w:right="-25"/>
              <w:jc w:val="center"/>
              <w:rPr>
                <w:rFonts w:ascii="Times New Roman" w:hAnsi="Times New Roman" w:cs="Times New Roman"/>
                <w:sz w:val="18"/>
                <w:szCs w:val="18"/>
              </w:rPr>
            </w:pPr>
          </w:p>
        </w:tc>
        <w:tc>
          <w:tcPr>
            <w:tcW w:w="1140" w:type="dxa"/>
            <w:vAlign w:val="center"/>
          </w:tcPr>
          <w:p w14:paraId="34D6C104" w14:textId="77777777" w:rsidR="00BD2705" w:rsidRPr="00B57901" w:rsidRDefault="00BD2705" w:rsidP="00BD2705">
            <w:pPr>
              <w:spacing w:before="60" w:after="0" w:line="240" w:lineRule="atLeast"/>
              <w:ind w:right="-25"/>
              <w:jc w:val="center"/>
              <w:rPr>
                <w:rFonts w:ascii="Times New Roman" w:hAnsi="Times New Roman" w:cs="Times New Roman"/>
                <w:sz w:val="18"/>
                <w:szCs w:val="18"/>
              </w:rPr>
            </w:pPr>
            <w:r w:rsidRPr="00B57901">
              <w:rPr>
                <w:rFonts w:ascii="Times New Roman" w:hAnsi="Times New Roman" w:cs="Times New Roman"/>
                <w:sz w:val="18"/>
                <w:szCs w:val="18"/>
                <w:cs/>
              </w:rPr>
              <w:t>-</w:t>
            </w:r>
          </w:p>
        </w:tc>
        <w:tc>
          <w:tcPr>
            <w:tcW w:w="236" w:type="dxa"/>
            <w:vAlign w:val="center"/>
          </w:tcPr>
          <w:p w14:paraId="2DB77D1D" w14:textId="77777777" w:rsidR="00BD2705" w:rsidRPr="00B57901" w:rsidRDefault="00BD2705" w:rsidP="00BD2705">
            <w:pPr>
              <w:tabs>
                <w:tab w:val="decimal" w:pos="705"/>
              </w:tabs>
              <w:spacing w:before="60" w:after="0" w:line="240" w:lineRule="atLeast"/>
              <w:ind w:right="-25"/>
              <w:jc w:val="center"/>
              <w:rPr>
                <w:rFonts w:ascii="Times New Roman" w:hAnsi="Times New Roman" w:cs="Times New Roman"/>
                <w:sz w:val="18"/>
                <w:szCs w:val="18"/>
              </w:rPr>
            </w:pPr>
          </w:p>
        </w:tc>
        <w:tc>
          <w:tcPr>
            <w:tcW w:w="1138" w:type="dxa"/>
            <w:vAlign w:val="center"/>
          </w:tcPr>
          <w:p w14:paraId="73478006" w14:textId="77777777" w:rsidR="00BD2705" w:rsidRPr="00B57901" w:rsidRDefault="00BD2705" w:rsidP="00BD2705">
            <w:pPr>
              <w:spacing w:before="60" w:after="0" w:line="240" w:lineRule="atLeast"/>
              <w:ind w:right="-25"/>
              <w:jc w:val="center"/>
              <w:rPr>
                <w:rFonts w:ascii="Times New Roman" w:hAnsi="Times New Roman" w:cs="Times New Roman"/>
                <w:sz w:val="18"/>
                <w:szCs w:val="18"/>
              </w:rPr>
            </w:pPr>
            <w:r w:rsidRPr="00B57901">
              <w:rPr>
                <w:rFonts w:ascii="Times New Roman" w:hAnsi="Times New Roman" w:cs="Times New Roman"/>
                <w:sz w:val="18"/>
                <w:szCs w:val="18"/>
                <w:cs/>
              </w:rPr>
              <w:t>-</w:t>
            </w:r>
          </w:p>
        </w:tc>
        <w:tc>
          <w:tcPr>
            <w:tcW w:w="253" w:type="dxa"/>
            <w:vAlign w:val="center"/>
          </w:tcPr>
          <w:p w14:paraId="190752C1" w14:textId="77777777" w:rsidR="00BD2705" w:rsidRPr="00B57901" w:rsidRDefault="00BD2705" w:rsidP="00BD2705">
            <w:pPr>
              <w:tabs>
                <w:tab w:val="decimal" w:pos="705"/>
              </w:tabs>
              <w:spacing w:before="60" w:after="0" w:line="240" w:lineRule="atLeast"/>
              <w:ind w:right="-25"/>
              <w:jc w:val="center"/>
              <w:rPr>
                <w:rFonts w:ascii="Times New Roman" w:hAnsi="Times New Roman" w:cs="Times New Roman"/>
                <w:sz w:val="18"/>
                <w:szCs w:val="18"/>
              </w:rPr>
            </w:pPr>
          </w:p>
        </w:tc>
        <w:tc>
          <w:tcPr>
            <w:tcW w:w="799" w:type="dxa"/>
            <w:vAlign w:val="center"/>
          </w:tcPr>
          <w:p w14:paraId="48FE713B" w14:textId="77777777" w:rsidR="00BD2705" w:rsidRPr="00B57901" w:rsidRDefault="00BD2705" w:rsidP="00BD2705">
            <w:pPr>
              <w:tabs>
                <w:tab w:val="decimal" w:pos="583"/>
              </w:tabs>
              <w:spacing w:before="60" w:after="0" w:line="240" w:lineRule="atLeast"/>
              <w:ind w:right="-25"/>
              <w:jc w:val="center"/>
              <w:rPr>
                <w:rFonts w:ascii="Times New Roman" w:hAnsi="Times New Roman" w:cs="Times New Roman"/>
                <w:sz w:val="18"/>
                <w:szCs w:val="18"/>
              </w:rPr>
            </w:pPr>
            <w:r w:rsidRPr="00B57901">
              <w:rPr>
                <w:rFonts w:ascii="Times New Roman" w:hAnsi="Times New Roman" w:cs="Times New Roman"/>
                <w:sz w:val="18"/>
                <w:szCs w:val="18"/>
              </w:rPr>
              <w:t>9,800</w:t>
            </w:r>
          </w:p>
        </w:tc>
        <w:tc>
          <w:tcPr>
            <w:tcW w:w="246" w:type="dxa"/>
            <w:vAlign w:val="center"/>
          </w:tcPr>
          <w:p w14:paraId="644ACA56" w14:textId="77777777" w:rsidR="00BD2705" w:rsidRPr="00B57901" w:rsidRDefault="00BD2705" w:rsidP="00BD2705">
            <w:pPr>
              <w:tabs>
                <w:tab w:val="decimal" w:pos="705"/>
              </w:tabs>
              <w:spacing w:before="60" w:after="0" w:line="240" w:lineRule="atLeast"/>
              <w:ind w:right="-25"/>
              <w:jc w:val="center"/>
              <w:rPr>
                <w:rFonts w:ascii="Times New Roman" w:hAnsi="Times New Roman" w:cs="Times New Roman"/>
                <w:sz w:val="18"/>
                <w:szCs w:val="18"/>
              </w:rPr>
            </w:pPr>
          </w:p>
        </w:tc>
        <w:tc>
          <w:tcPr>
            <w:tcW w:w="1155" w:type="dxa"/>
            <w:vAlign w:val="center"/>
          </w:tcPr>
          <w:p w14:paraId="24412048" w14:textId="77777777" w:rsidR="00BD2705" w:rsidRPr="00B57901" w:rsidRDefault="00BD2705" w:rsidP="00BD2705">
            <w:pPr>
              <w:tabs>
                <w:tab w:val="decimal" w:pos="705"/>
              </w:tabs>
              <w:spacing w:before="60" w:after="0" w:line="240" w:lineRule="atLeast"/>
              <w:ind w:right="-25"/>
              <w:jc w:val="center"/>
              <w:rPr>
                <w:rFonts w:ascii="Times New Roman" w:hAnsi="Times New Roman" w:cs="Times New Roman"/>
                <w:sz w:val="18"/>
                <w:szCs w:val="18"/>
              </w:rPr>
            </w:pPr>
            <w:r w:rsidRPr="00B57901">
              <w:rPr>
                <w:rFonts w:ascii="Times New Roman" w:hAnsi="Times New Roman" w:cs="Times New Roman"/>
                <w:sz w:val="18"/>
                <w:szCs w:val="18"/>
              </w:rPr>
              <w:t>9,800</w:t>
            </w:r>
          </w:p>
        </w:tc>
      </w:tr>
      <w:tr w:rsidR="00BD2705" w:rsidRPr="00B57901" w14:paraId="1D23FCFC" w14:textId="77777777" w:rsidTr="00103554">
        <w:tc>
          <w:tcPr>
            <w:tcW w:w="2694" w:type="dxa"/>
          </w:tcPr>
          <w:p w14:paraId="5EFA139C" w14:textId="77777777" w:rsidR="00BD2705" w:rsidRPr="00B57901" w:rsidRDefault="00BD2705" w:rsidP="00BD2705">
            <w:pPr>
              <w:tabs>
                <w:tab w:val="left" w:pos="162"/>
              </w:tabs>
              <w:spacing w:before="60" w:after="0" w:line="240" w:lineRule="atLeast"/>
              <w:ind w:right="-25"/>
              <w:rPr>
                <w:rFonts w:ascii="Times New Roman" w:hAnsi="Times New Roman" w:cs="Times New Roman"/>
                <w:sz w:val="18"/>
                <w:szCs w:val="18"/>
              </w:rPr>
            </w:pPr>
          </w:p>
        </w:tc>
        <w:tc>
          <w:tcPr>
            <w:tcW w:w="804" w:type="dxa"/>
            <w:vAlign w:val="center"/>
          </w:tcPr>
          <w:p w14:paraId="3ACF4255" w14:textId="77777777" w:rsidR="00BD2705" w:rsidRPr="00B57901" w:rsidRDefault="00BD2705" w:rsidP="00BD2705">
            <w:pPr>
              <w:tabs>
                <w:tab w:val="left" w:pos="162"/>
              </w:tabs>
              <w:spacing w:before="60" w:after="0" w:line="240" w:lineRule="atLeast"/>
              <w:ind w:right="-25"/>
              <w:jc w:val="center"/>
              <w:rPr>
                <w:rFonts w:ascii="Times New Roman" w:hAnsi="Times New Roman" w:cs="Times New Roman"/>
                <w:sz w:val="18"/>
                <w:szCs w:val="18"/>
              </w:rPr>
            </w:pPr>
          </w:p>
        </w:tc>
        <w:tc>
          <w:tcPr>
            <w:tcW w:w="284" w:type="dxa"/>
            <w:vAlign w:val="center"/>
          </w:tcPr>
          <w:p w14:paraId="3C30779E" w14:textId="77777777" w:rsidR="00BD2705" w:rsidRPr="00B57901" w:rsidRDefault="00BD2705" w:rsidP="00BD2705">
            <w:pPr>
              <w:tabs>
                <w:tab w:val="left" w:pos="162"/>
              </w:tabs>
              <w:spacing w:before="60" w:after="0" w:line="240" w:lineRule="atLeast"/>
              <w:ind w:right="-25"/>
              <w:jc w:val="center"/>
              <w:rPr>
                <w:rFonts w:ascii="Times New Roman" w:hAnsi="Times New Roman" w:cs="Times New Roman"/>
                <w:sz w:val="18"/>
                <w:szCs w:val="18"/>
              </w:rPr>
            </w:pPr>
          </w:p>
        </w:tc>
        <w:tc>
          <w:tcPr>
            <w:tcW w:w="1134" w:type="dxa"/>
            <w:vAlign w:val="center"/>
          </w:tcPr>
          <w:p w14:paraId="2A69BFD7" w14:textId="77777777" w:rsidR="00BD2705" w:rsidRPr="00B57901" w:rsidRDefault="00BD2705" w:rsidP="00BD2705">
            <w:pPr>
              <w:tabs>
                <w:tab w:val="left" w:pos="162"/>
              </w:tabs>
              <w:spacing w:before="60" w:after="0" w:line="240" w:lineRule="atLeast"/>
              <w:ind w:right="-25"/>
              <w:jc w:val="center"/>
              <w:rPr>
                <w:rFonts w:ascii="Times New Roman" w:hAnsi="Times New Roman" w:cs="Times New Roman"/>
                <w:sz w:val="18"/>
                <w:szCs w:val="18"/>
              </w:rPr>
            </w:pPr>
          </w:p>
        </w:tc>
        <w:tc>
          <w:tcPr>
            <w:tcW w:w="1050" w:type="dxa"/>
            <w:vAlign w:val="center"/>
          </w:tcPr>
          <w:p w14:paraId="35F173F9" w14:textId="77777777" w:rsidR="00BD2705" w:rsidRPr="00B57901" w:rsidRDefault="00BD2705" w:rsidP="00BD2705">
            <w:pPr>
              <w:tabs>
                <w:tab w:val="left" w:pos="162"/>
              </w:tabs>
              <w:spacing w:before="60" w:after="0" w:line="240" w:lineRule="atLeast"/>
              <w:ind w:right="-25"/>
              <w:jc w:val="center"/>
              <w:rPr>
                <w:rFonts w:ascii="Times New Roman" w:hAnsi="Times New Roman" w:cs="Times New Roman"/>
                <w:sz w:val="18"/>
                <w:szCs w:val="18"/>
              </w:rPr>
            </w:pPr>
          </w:p>
        </w:tc>
        <w:tc>
          <w:tcPr>
            <w:tcW w:w="238" w:type="dxa"/>
            <w:vAlign w:val="center"/>
          </w:tcPr>
          <w:p w14:paraId="0AFADB45" w14:textId="77777777" w:rsidR="00BD2705" w:rsidRPr="00B57901" w:rsidRDefault="00BD2705" w:rsidP="00BD2705">
            <w:pPr>
              <w:tabs>
                <w:tab w:val="left" w:pos="162"/>
              </w:tabs>
              <w:spacing w:before="60" w:after="0" w:line="240" w:lineRule="atLeast"/>
              <w:ind w:right="-25"/>
              <w:jc w:val="center"/>
              <w:rPr>
                <w:rFonts w:ascii="Times New Roman" w:hAnsi="Times New Roman" w:cs="Times New Roman"/>
                <w:sz w:val="18"/>
                <w:szCs w:val="18"/>
              </w:rPr>
            </w:pPr>
          </w:p>
        </w:tc>
        <w:tc>
          <w:tcPr>
            <w:tcW w:w="1120" w:type="dxa"/>
            <w:vAlign w:val="center"/>
          </w:tcPr>
          <w:p w14:paraId="54BAA84D" w14:textId="77777777" w:rsidR="00BD2705" w:rsidRPr="00B57901" w:rsidRDefault="00BD2705" w:rsidP="00BD2705">
            <w:pPr>
              <w:tabs>
                <w:tab w:val="left" w:pos="162"/>
              </w:tabs>
              <w:spacing w:before="60" w:after="0" w:line="240" w:lineRule="atLeast"/>
              <w:ind w:right="-25"/>
              <w:jc w:val="center"/>
              <w:rPr>
                <w:rFonts w:ascii="Times New Roman" w:hAnsi="Times New Roman" w:cs="Times New Roman"/>
                <w:sz w:val="18"/>
                <w:szCs w:val="18"/>
              </w:rPr>
            </w:pPr>
          </w:p>
        </w:tc>
        <w:tc>
          <w:tcPr>
            <w:tcW w:w="239" w:type="dxa"/>
            <w:vAlign w:val="center"/>
          </w:tcPr>
          <w:p w14:paraId="17D781B2" w14:textId="77777777" w:rsidR="00BD2705" w:rsidRPr="00B57901" w:rsidRDefault="00BD2705" w:rsidP="00BD2705">
            <w:pPr>
              <w:spacing w:after="0" w:line="240" w:lineRule="atLeast"/>
              <w:ind w:right="-25"/>
              <w:jc w:val="center"/>
              <w:rPr>
                <w:rFonts w:ascii="Times New Roman" w:hAnsi="Times New Roman" w:cs="Times New Roman"/>
                <w:sz w:val="18"/>
                <w:szCs w:val="18"/>
              </w:rPr>
            </w:pPr>
          </w:p>
        </w:tc>
        <w:tc>
          <w:tcPr>
            <w:tcW w:w="943" w:type="dxa"/>
            <w:vAlign w:val="center"/>
          </w:tcPr>
          <w:p w14:paraId="41973679" w14:textId="77777777" w:rsidR="00BD2705" w:rsidRPr="00B57901" w:rsidRDefault="00BD2705" w:rsidP="00BD2705">
            <w:pPr>
              <w:tabs>
                <w:tab w:val="decimal" w:pos="705"/>
              </w:tabs>
              <w:spacing w:before="60" w:after="0" w:line="240" w:lineRule="atLeast"/>
              <w:ind w:right="-25"/>
              <w:jc w:val="center"/>
              <w:rPr>
                <w:rFonts w:ascii="Times New Roman" w:hAnsi="Times New Roman" w:cs="Times New Roman"/>
                <w:sz w:val="18"/>
                <w:szCs w:val="18"/>
              </w:rPr>
            </w:pPr>
          </w:p>
        </w:tc>
        <w:tc>
          <w:tcPr>
            <w:tcW w:w="252" w:type="dxa"/>
            <w:vAlign w:val="center"/>
          </w:tcPr>
          <w:p w14:paraId="61118B42" w14:textId="77777777" w:rsidR="00BD2705" w:rsidRPr="00B57901" w:rsidRDefault="00BD2705" w:rsidP="00BD2705">
            <w:pPr>
              <w:tabs>
                <w:tab w:val="left" w:pos="162"/>
              </w:tabs>
              <w:spacing w:before="60" w:after="0" w:line="240" w:lineRule="atLeast"/>
              <w:ind w:right="-25"/>
              <w:jc w:val="center"/>
              <w:rPr>
                <w:rFonts w:ascii="Times New Roman" w:hAnsi="Times New Roman" w:cs="Times New Roman"/>
                <w:sz w:val="18"/>
                <w:szCs w:val="18"/>
              </w:rPr>
            </w:pPr>
          </w:p>
        </w:tc>
        <w:tc>
          <w:tcPr>
            <w:tcW w:w="1065" w:type="dxa"/>
            <w:vAlign w:val="center"/>
          </w:tcPr>
          <w:p w14:paraId="791851DE" w14:textId="77777777" w:rsidR="00BD2705" w:rsidRPr="00B57901" w:rsidRDefault="00BD2705" w:rsidP="00BD2705">
            <w:pPr>
              <w:tabs>
                <w:tab w:val="decimal" w:pos="705"/>
              </w:tabs>
              <w:spacing w:before="60" w:after="0" w:line="240" w:lineRule="atLeast"/>
              <w:ind w:right="-25"/>
              <w:jc w:val="center"/>
              <w:rPr>
                <w:rFonts w:ascii="Times New Roman" w:hAnsi="Times New Roman" w:cs="Times New Roman"/>
                <w:sz w:val="18"/>
                <w:szCs w:val="18"/>
              </w:rPr>
            </w:pPr>
          </w:p>
        </w:tc>
        <w:tc>
          <w:tcPr>
            <w:tcW w:w="236" w:type="dxa"/>
            <w:vAlign w:val="center"/>
          </w:tcPr>
          <w:p w14:paraId="3509AB42" w14:textId="77777777" w:rsidR="00BD2705" w:rsidRPr="00B57901" w:rsidRDefault="00BD2705" w:rsidP="00BD2705">
            <w:pPr>
              <w:tabs>
                <w:tab w:val="left" w:pos="162"/>
              </w:tabs>
              <w:spacing w:before="60" w:after="0" w:line="240" w:lineRule="atLeast"/>
              <w:ind w:right="-25"/>
              <w:jc w:val="center"/>
              <w:rPr>
                <w:rFonts w:ascii="Times New Roman" w:hAnsi="Times New Roman" w:cs="Times New Roman"/>
                <w:sz w:val="18"/>
                <w:szCs w:val="18"/>
              </w:rPr>
            </w:pPr>
          </w:p>
        </w:tc>
        <w:tc>
          <w:tcPr>
            <w:tcW w:w="1140" w:type="dxa"/>
            <w:vAlign w:val="center"/>
          </w:tcPr>
          <w:p w14:paraId="4EFBD552" w14:textId="77777777" w:rsidR="00BD2705" w:rsidRPr="00B57901" w:rsidRDefault="00BD2705" w:rsidP="00BD2705">
            <w:pPr>
              <w:tabs>
                <w:tab w:val="decimal" w:pos="705"/>
              </w:tabs>
              <w:spacing w:before="60" w:after="0" w:line="240" w:lineRule="atLeast"/>
              <w:ind w:right="-25"/>
              <w:jc w:val="center"/>
              <w:rPr>
                <w:rFonts w:ascii="Times New Roman" w:hAnsi="Times New Roman" w:cs="Times New Roman"/>
                <w:sz w:val="18"/>
                <w:szCs w:val="18"/>
              </w:rPr>
            </w:pPr>
          </w:p>
        </w:tc>
        <w:tc>
          <w:tcPr>
            <w:tcW w:w="236" w:type="dxa"/>
            <w:vAlign w:val="center"/>
          </w:tcPr>
          <w:p w14:paraId="2E339C88" w14:textId="77777777" w:rsidR="00BD2705" w:rsidRPr="00B57901" w:rsidRDefault="00BD2705" w:rsidP="00BD2705">
            <w:pPr>
              <w:tabs>
                <w:tab w:val="decimal" w:pos="705"/>
              </w:tabs>
              <w:spacing w:before="60" w:after="0" w:line="240" w:lineRule="atLeast"/>
              <w:ind w:right="-25"/>
              <w:jc w:val="center"/>
              <w:rPr>
                <w:rFonts w:ascii="Times New Roman" w:hAnsi="Times New Roman" w:cs="Times New Roman"/>
                <w:sz w:val="18"/>
                <w:szCs w:val="18"/>
              </w:rPr>
            </w:pPr>
          </w:p>
        </w:tc>
        <w:tc>
          <w:tcPr>
            <w:tcW w:w="1138" w:type="dxa"/>
            <w:vAlign w:val="center"/>
          </w:tcPr>
          <w:p w14:paraId="0D08DCE9" w14:textId="77777777" w:rsidR="00BD2705" w:rsidRPr="00B57901" w:rsidRDefault="00BD2705" w:rsidP="00BD2705">
            <w:pPr>
              <w:tabs>
                <w:tab w:val="decimal" w:pos="705"/>
              </w:tabs>
              <w:spacing w:before="60" w:after="0" w:line="240" w:lineRule="atLeast"/>
              <w:ind w:right="-25"/>
              <w:jc w:val="center"/>
              <w:rPr>
                <w:rFonts w:ascii="Times New Roman" w:hAnsi="Times New Roman" w:cs="Times New Roman"/>
                <w:sz w:val="18"/>
                <w:szCs w:val="18"/>
              </w:rPr>
            </w:pPr>
          </w:p>
        </w:tc>
        <w:tc>
          <w:tcPr>
            <w:tcW w:w="253" w:type="dxa"/>
            <w:vAlign w:val="center"/>
          </w:tcPr>
          <w:p w14:paraId="280F7F68" w14:textId="77777777" w:rsidR="00BD2705" w:rsidRPr="00B57901" w:rsidRDefault="00BD2705" w:rsidP="00BD2705">
            <w:pPr>
              <w:tabs>
                <w:tab w:val="decimal" w:pos="705"/>
              </w:tabs>
              <w:spacing w:before="60" w:after="0" w:line="240" w:lineRule="atLeast"/>
              <w:ind w:right="-25"/>
              <w:jc w:val="center"/>
              <w:rPr>
                <w:rFonts w:ascii="Times New Roman" w:hAnsi="Times New Roman" w:cs="Times New Roman"/>
                <w:sz w:val="18"/>
                <w:szCs w:val="18"/>
              </w:rPr>
            </w:pPr>
          </w:p>
        </w:tc>
        <w:tc>
          <w:tcPr>
            <w:tcW w:w="799" w:type="dxa"/>
            <w:vAlign w:val="center"/>
          </w:tcPr>
          <w:p w14:paraId="75978B6D" w14:textId="77777777" w:rsidR="00BD2705" w:rsidRPr="00B57901" w:rsidRDefault="00BD2705" w:rsidP="00BD2705">
            <w:pPr>
              <w:tabs>
                <w:tab w:val="decimal" w:pos="583"/>
              </w:tabs>
              <w:spacing w:before="60" w:after="0" w:line="240" w:lineRule="atLeast"/>
              <w:ind w:right="-25"/>
              <w:jc w:val="center"/>
              <w:rPr>
                <w:rFonts w:ascii="Times New Roman" w:hAnsi="Times New Roman" w:cs="Times New Roman"/>
                <w:sz w:val="18"/>
                <w:szCs w:val="18"/>
              </w:rPr>
            </w:pPr>
          </w:p>
        </w:tc>
        <w:tc>
          <w:tcPr>
            <w:tcW w:w="246" w:type="dxa"/>
            <w:vAlign w:val="center"/>
          </w:tcPr>
          <w:p w14:paraId="51CCBBD9" w14:textId="77777777" w:rsidR="00BD2705" w:rsidRPr="00B57901" w:rsidRDefault="00BD2705" w:rsidP="00BD2705">
            <w:pPr>
              <w:tabs>
                <w:tab w:val="decimal" w:pos="705"/>
              </w:tabs>
              <w:spacing w:before="60" w:after="0" w:line="240" w:lineRule="atLeast"/>
              <w:ind w:right="-25"/>
              <w:jc w:val="center"/>
              <w:rPr>
                <w:rFonts w:ascii="Times New Roman" w:hAnsi="Times New Roman" w:cs="Times New Roman"/>
                <w:sz w:val="18"/>
                <w:szCs w:val="18"/>
              </w:rPr>
            </w:pPr>
          </w:p>
        </w:tc>
        <w:tc>
          <w:tcPr>
            <w:tcW w:w="1155" w:type="dxa"/>
            <w:vAlign w:val="center"/>
          </w:tcPr>
          <w:p w14:paraId="364F595C" w14:textId="77777777" w:rsidR="00BD2705" w:rsidRPr="00B57901" w:rsidRDefault="00BD2705" w:rsidP="00BD2705">
            <w:pPr>
              <w:tabs>
                <w:tab w:val="decimal" w:pos="705"/>
              </w:tabs>
              <w:spacing w:before="60" w:after="0" w:line="240" w:lineRule="atLeast"/>
              <w:ind w:right="-25"/>
              <w:jc w:val="center"/>
              <w:rPr>
                <w:rFonts w:ascii="Times New Roman" w:hAnsi="Times New Roman" w:cs="Times New Roman"/>
                <w:sz w:val="18"/>
                <w:szCs w:val="18"/>
              </w:rPr>
            </w:pPr>
          </w:p>
        </w:tc>
      </w:tr>
      <w:tr w:rsidR="00BD2705" w:rsidRPr="00B57901" w14:paraId="16B3F8AA" w14:textId="77777777" w:rsidTr="00103554">
        <w:trPr>
          <w:trHeight w:val="129"/>
        </w:trPr>
        <w:tc>
          <w:tcPr>
            <w:tcW w:w="2694" w:type="dxa"/>
          </w:tcPr>
          <w:p w14:paraId="08AD0BDE" w14:textId="77777777" w:rsidR="00BD2705" w:rsidRPr="00B57901" w:rsidRDefault="00BD2705" w:rsidP="00BD2705">
            <w:pPr>
              <w:tabs>
                <w:tab w:val="left" w:pos="162"/>
              </w:tabs>
              <w:spacing w:after="0" w:line="240" w:lineRule="atLeast"/>
              <w:ind w:right="-25"/>
              <w:rPr>
                <w:rFonts w:ascii="Times New Roman" w:hAnsi="Times New Roman" w:cs="Times New Roman"/>
                <w:b/>
                <w:bCs/>
                <w:sz w:val="18"/>
                <w:szCs w:val="18"/>
              </w:rPr>
            </w:pPr>
            <w:r w:rsidRPr="00B57901">
              <w:rPr>
                <w:rFonts w:ascii="Times New Roman" w:hAnsi="Times New Roman" w:cs="Times New Roman"/>
                <w:b/>
                <w:bCs/>
                <w:sz w:val="18"/>
                <w:szCs w:val="18"/>
              </w:rPr>
              <w:t>Total</w:t>
            </w:r>
          </w:p>
        </w:tc>
        <w:tc>
          <w:tcPr>
            <w:tcW w:w="804" w:type="dxa"/>
            <w:vAlign w:val="center"/>
          </w:tcPr>
          <w:p w14:paraId="71ACFF97" w14:textId="77777777" w:rsidR="00BD2705" w:rsidRPr="00B57901" w:rsidRDefault="00BD2705" w:rsidP="00BD2705">
            <w:pPr>
              <w:tabs>
                <w:tab w:val="left" w:pos="162"/>
              </w:tabs>
              <w:spacing w:before="60" w:after="0" w:line="240" w:lineRule="atLeast"/>
              <w:ind w:right="-25"/>
              <w:jc w:val="center"/>
              <w:rPr>
                <w:rFonts w:ascii="Times New Roman" w:hAnsi="Times New Roman" w:cs="Times New Roman"/>
                <w:b/>
                <w:bCs/>
                <w:sz w:val="18"/>
                <w:szCs w:val="18"/>
              </w:rPr>
            </w:pPr>
          </w:p>
        </w:tc>
        <w:tc>
          <w:tcPr>
            <w:tcW w:w="284" w:type="dxa"/>
            <w:vAlign w:val="center"/>
          </w:tcPr>
          <w:p w14:paraId="14D629B0" w14:textId="77777777" w:rsidR="00BD2705" w:rsidRPr="00B57901" w:rsidRDefault="00BD2705" w:rsidP="00BD2705">
            <w:pPr>
              <w:tabs>
                <w:tab w:val="left" w:pos="162"/>
              </w:tabs>
              <w:spacing w:before="60" w:after="0" w:line="240" w:lineRule="atLeast"/>
              <w:ind w:right="-25"/>
              <w:jc w:val="center"/>
              <w:rPr>
                <w:rFonts w:ascii="Times New Roman" w:hAnsi="Times New Roman" w:cs="Times New Roman"/>
                <w:b/>
                <w:bCs/>
                <w:sz w:val="18"/>
                <w:szCs w:val="18"/>
              </w:rPr>
            </w:pPr>
          </w:p>
        </w:tc>
        <w:tc>
          <w:tcPr>
            <w:tcW w:w="1134" w:type="dxa"/>
            <w:vAlign w:val="center"/>
          </w:tcPr>
          <w:p w14:paraId="7709F2B7" w14:textId="77777777" w:rsidR="00BD2705" w:rsidRPr="00B57901" w:rsidRDefault="00BD2705" w:rsidP="00BD2705">
            <w:pPr>
              <w:tabs>
                <w:tab w:val="left" w:pos="162"/>
              </w:tabs>
              <w:spacing w:before="60" w:after="0" w:line="240" w:lineRule="atLeast"/>
              <w:ind w:right="-25"/>
              <w:jc w:val="center"/>
              <w:rPr>
                <w:rFonts w:ascii="Times New Roman" w:hAnsi="Times New Roman" w:cs="Times New Roman"/>
                <w:b/>
                <w:bCs/>
                <w:sz w:val="18"/>
                <w:szCs w:val="18"/>
              </w:rPr>
            </w:pPr>
          </w:p>
        </w:tc>
        <w:tc>
          <w:tcPr>
            <w:tcW w:w="1050" w:type="dxa"/>
            <w:vAlign w:val="center"/>
          </w:tcPr>
          <w:p w14:paraId="53B15602" w14:textId="77777777" w:rsidR="00BD2705" w:rsidRPr="00B57901" w:rsidRDefault="00BD2705" w:rsidP="00BD2705">
            <w:pPr>
              <w:tabs>
                <w:tab w:val="left" w:pos="162"/>
              </w:tabs>
              <w:spacing w:before="60" w:after="0" w:line="240" w:lineRule="atLeast"/>
              <w:ind w:right="-25"/>
              <w:jc w:val="center"/>
              <w:rPr>
                <w:rFonts w:ascii="Times New Roman" w:hAnsi="Times New Roman" w:cs="Times New Roman"/>
                <w:b/>
                <w:bCs/>
                <w:sz w:val="18"/>
                <w:szCs w:val="18"/>
              </w:rPr>
            </w:pPr>
          </w:p>
        </w:tc>
        <w:tc>
          <w:tcPr>
            <w:tcW w:w="238" w:type="dxa"/>
            <w:vAlign w:val="center"/>
          </w:tcPr>
          <w:p w14:paraId="553D6A8F" w14:textId="77777777" w:rsidR="00BD2705" w:rsidRPr="00B57901" w:rsidRDefault="00BD2705" w:rsidP="00BD2705">
            <w:pPr>
              <w:tabs>
                <w:tab w:val="left" w:pos="162"/>
              </w:tabs>
              <w:spacing w:before="60" w:after="0" w:line="240" w:lineRule="atLeast"/>
              <w:ind w:right="-25"/>
              <w:jc w:val="center"/>
              <w:rPr>
                <w:rFonts w:ascii="Times New Roman" w:hAnsi="Times New Roman" w:cs="Times New Roman"/>
                <w:b/>
                <w:bCs/>
                <w:sz w:val="18"/>
                <w:szCs w:val="18"/>
              </w:rPr>
            </w:pPr>
          </w:p>
        </w:tc>
        <w:tc>
          <w:tcPr>
            <w:tcW w:w="1120" w:type="dxa"/>
            <w:vAlign w:val="center"/>
          </w:tcPr>
          <w:p w14:paraId="302DD601" w14:textId="77777777" w:rsidR="00BD2705" w:rsidRPr="00B57901" w:rsidRDefault="00BD2705" w:rsidP="00BD2705">
            <w:pPr>
              <w:tabs>
                <w:tab w:val="left" w:pos="162"/>
              </w:tabs>
              <w:spacing w:before="60" w:after="0" w:line="240" w:lineRule="atLeast"/>
              <w:ind w:right="-25"/>
              <w:jc w:val="center"/>
              <w:rPr>
                <w:rFonts w:ascii="Times New Roman" w:hAnsi="Times New Roman" w:cs="Times New Roman"/>
                <w:b/>
                <w:bCs/>
                <w:sz w:val="18"/>
                <w:szCs w:val="18"/>
              </w:rPr>
            </w:pPr>
          </w:p>
        </w:tc>
        <w:tc>
          <w:tcPr>
            <w:tcW w:w="239" w:type="dxa"/>
            <w:vAlign w:val="center"/>
          </w:tcPr>
          <w:p w14:paraId="6977A6F9" w14:textId="77777777" w:rsidR="00BD2705" w:rsidRPr="00B57901" w:rsidRDefault="00BD2705" w:rsidP="00BD2705">
            <w:pPr>
              <w:spacing w:after="0" w:line="240" w:lineRule="atLeast"/>
              <w:ind w:right="-25"/>
              <w:jc w:val="center"/>
              <w:rPr>
                <w:rFonts w:ascii="Times New Roman" w:hAnsi="Times New Roman" w:cs="Times New Roman"/>
                <w:b/>
                <w:bCs/>
                <w:sz w:val="18"/>
                <w:szCs w:val="18"/>
              </w:rPr>
            </w:pPr>
          </w:p>
        </w:tc>
        <w:tc>
          <w:tcPr>
            <w:tcW w:w="943" w:type="dxa"/>
            <w:tcBorders>
              <w:top w:val="single" w:sz="4" w:space="0" w:color="auto"/>
              <w:bottom w:val="double" w:sz="4" w:space="0" w:color="auto"/>
            </w:tcBorders>
            <w:vAlign w:val="center"/>
          </w:tcPr>
          <w:p w14:paraId="2E4D8AA8" w14:textId="17F2C063" w:rsidR="00BD2705" w:rsidRPr="00B57901" w:rsidRDefault="002B3D9C" w:rsidP="00BD2705">
            <w:pPr>
              <w:tabs>
                <w:tab w:val="decimal" w:pos="705"/>
              </w:tabs>
              <w:spacing w:before="60" w:after="0" w:line="240" w:lineRule="atLeast"/>
              <w:ind w:right="-25"/>
              <w:jc w:val="center"/>
              <w:rPr>
                <w:rFonts w:ascii="Times New Roman" w:hAnsi="Times New Roman" w:cs="Times New Roman"/>
                <w:b/>
                <w:bCs/>
                <w:sz w:val="18"/>
                <w:szCs w:val="18"/>
              </w:rPr>
            </w:pPr>
            <w:r w:rsidRPr="00B57901">
              <w:rPr>
                <w:rFonts w:ascii="Times New Roman" w:hAnsi="Times New Roman" w:cs="Times New Roman"/>
                <w:b/>
                <w:bCs/>
                <w:sz w:val="18"/>
                <w:szCs w:val="18"/>
              </w:rPr>
              <w:t>9</w:t>
            </w:r>
            <w:r w:rsidR="00BD2705" w:rsidRPr="00B57901">
              <w:rPr>
                <w:rFonts w:ascii="Times New Roman" w:hAnsi="Times New Roman" w:cs="Times New Roman"/>
                <w:b/>
                <w:bCs/>
                <w:sz w:val="18"/>
                <w:szCs w:val="18"/>
              </w:rPr>
              <w:t>,</w:t>
            </w:r>
            <w:r w:rsidRPr="00B57901">
              <w:rPr>
                <w:rFonts w:ascii="Times New Roman" w:hAnsi="Times New Roman" w:cs="Times New Roman"/>
                <w:b/>
                <w:bCs/>
                <w:sz w:val="18"/>
                <w:szCs w:val="18"/>
              </w:rPr>
              <w:t>800</w:t>
            </w:r>
          </w:p>
        </w:tc>
        <w:tc>
          <w:tcPr>
            <w:tcW w:w="252" w:type="dxa"/>
            <w:vAlign w:val="center"/>
          </w:tcPr>
          <w:p w14:paraId="6FCD0D98" w14:textId="77777777" w:rsidR="00BD2705" w:rsidRPr="00B57901" w:rsidRDefault="00BD2705" w:rsidP="00BD2705">
            <w:pPr>
              <w:tabs>
                <w:tab w:val="left" w:pos="162"/>
              </w:tabs>
              <w:spacing w:before="60" w:after="0" w:line="240" w:lineRule="atLeast"/>
              <w:ind w:right="-25"/>
              <w:jc w:val="center"/>
              <w:rPr>
                <w:rFonts w:ascii="Times New Roman" w:hAnsi="Times New Roman" w:cs="Times New Roman"/>
                <w:b/>
                <w:bCs/>
                <w:sz w:val="18"/>
                <w:szCs w:val="18"/>
              </w:rPr>
            </w:pPr>
          </w:p>
        </w:tc>
        <w:tc>
          <w:tcPr>
            <w:tcW w:w="1065" w:type="dxa"/>
            <w:tcBorders>
              <w:top w:val="single" w:sz="4" w:space="0" w:color="auto"/>
              <w:bottom w:val="double" w:sz="4" w:space="0" w:color="auto"/>
            </w:tcBorders>
            <w:vAlign w:val="center"/>
          </w:tcPr>
          <w:p w14:paraId="288F73C3" w14:textId="77777777" w:rsidR="00BD2705" w:rsidRPr="00B57901" w:rsidRDefault="00BD2705" w:rsidP="00BD2705">
            <w:pPr>
              <w:tabs>
                <w:tab w:val="decimal" w:pos="705"/>
              </w:tabs>
              <w:spacing w:before="60" w:after="0" w:line="240" w:lineRule="atLeast"/>
              <w:ind w:right="-25"/>
              <w:jc w:val="center"/>
              <w:rPr>
                <w:rFonts w:ascii="Times New Roman" w:hAnsi="Times New Roman" w:cs="Times New Roman"/>
                <w:b/>
                <w:bCs/>
                <w:sz w:val="18"/>
                <w:szCs w:val="18"/>
              </w:rPr>
            </w:pPr>
            <w:r w:rsidRPr="00B57901">
              <w:rPr>
                <w:rFonts w:ascii="Times New Roman" w:hAnsi="Times New Roman" w:cs="Times New Roman"/>
                <w:b/>
                <w:bCs/>
                <w:sz w:val="18"/>
                <w:szCs w:val="18"/>
              </w:rPr>
              <w:t>22,800</w:t>
            </w:r>
          </w:p>
        </w:tc>
        <w:tc>
          <w:tcPr>
            <w:tcW w:w="236" w:type="dxa"/>
            <w:vAlign w:val="center"/>
          </w:tcPr>
          <w:p w14:paraId="2258B6EA" w14:textId="77777777" w:rsidR="00BD2705" w:rsidRPr="00B57901" w:rsidRDefault="00BD2705" w:rsidP="00BD2705">
            <w:pPr>
              <w:tabs>
                <w:tab w:val="left" w:pos="162"/>
              </w:tabs>
              <w:spacing w:before="60" w:after="0" w:line="240" w:lineRule="atLeast"/>
              <w:ind w:right="-25"/>
              <w:jc w:val="center"/>
              <w:rPr>
                <w:rFonts w:ascii="Times New Roman" w:hAnsi="Times New Roman" w:cs="Times New Roman"/>
                <w:b/>
                <w:bCs/>
                <w:sz w:val="18"/>
                <w:szCs w:val="18"/>
              </w:rPr>
            </w:pPr>
          </w:p>
        </w:tc>
        <w:tc>
          <w:tcPr>
            <w:tcW w:w="1140" w:type="dxa"/>
            <w:tcBorders>
              <w:top w:val="single" w:sz="4" w:space="0" w:color="auto"/>
              <w:bottom w:val="double" w:sz="4" w:space="0" w:color="auto"/>
            </w:tcBorders>
            <w:vAlign w:val="center"/>
          </w:tcPr>
          <w:p w14:paraId="406DF5E4" w14:textId="762DFACE" w:rsidR="00BD2705" w:rsidRPr="00B57901" w:rsidRDefault="00E11754" w:rsidP="00E11754">
            <w:pPr>
              <w:spacing w:before="60" w:after="0" w:line="240" w:lineRule="atLeast"/>
              <w:ind w:right="-25"/>
              <w:jc w:val="center"/>
              <w:rPr>
                <w:rFonts w:ascii="Times New Roman" w:hAnsi="Times New Roman" w:cs="Times New Roman"/>
                <w:b/>
                <w:bCs/>
                <w:sz w:val="18"/>
                <w:szCs w:val="18"/>
              </w:rPr>
            </w:pPr>
            <w:r w:rsidRPr="00B57901">
              <w:rPr>
                <w:rFonts w:ascii="Times New Roman" w:hAnsi="Times New Roman" w:cs="Times New Roman"/>
                <w:b/>
                <w:bCs/>
                <w:sz w:val="18"/>
                <w:szCs w:val="18"/>
              </w:rPr>
              <w:t>-</w:t>
            </w:r>
          </w:p>
        </w:tc>
        <w:tc>
          <w:tcPr>
            <w:tcW w:w="236" w:type="dxa"/>
            <w:vAlign w:val="center"/>
          </w:tcPr>
          <w:p w14:paraId="557EFF39" w14:textId="77777777" w:rsidR="00BD2705" w:rsidRPr="00B57901" w:rsidRDefault="00BD2705" w:rsidP="00BD2705">
            <w:pPr>
              <w:tabs>
                <w:tab w:val="decimal" w:pos="349"/>
                <w:tab w:val="decimal" w:pos="705"/>
              </w:tabs>
              <w:spacing w:before="60" w:after="0" w:line="240" w:lineRule="atLeast"/>
              <w:ind w:right="-25"/>
              <w:jc w:val="center"/>
              <w:rPr>
                <w:rFonts w:ascii="Times New Roman" w:hAnsi="Times New Roman" w:cs="Times New Roman"/>
                <w:b/>
                <w:bCs/>
                <w:sz w:val="18"/>
                <w:szCs w:val="18"/>
              </w:rPr>
            </w:pPr>
          </w:p>
        </w:tc>
        <w:tc>
          <w:tcPr>
            <w:tcW w:w="1138" w:type="dxa"/>
            <w:tcBorders>
              <w:top w:val="single" w:sz="4" w:space="0" w:color="auto"/>
              <w:bottom w:val="double" w:sz="4" w:space="0" w:color="auto"/>
            </w:tcBorders>
            <w:vAlign w:val="center"/>
          </w:tcPr>
          <w:p w14:paraId="04120DEB" w14:textId="77777777" w:rsidR="00BD2705" w:rsidRPr="00B57901" w:rsidRDefault="00BD2705" w:rsidP="00BD2705">
            <w:pPr>
              <w:tabs>
                <w:tab w:val="decimal" w:pos="705"/>
              </w:tabs>
              <w:spacing w:before="60" w:after="0" w:line="240" w:lineRule="atLeast"/>
              <w:ind w:right="-25"/>
              <w:jc w:val="center"/>
              <w:rPr>
                <w:rFonts w:ascii="Times New Roman" w:hAnsi="Times New Roman" w:cs="Times New Roman"/>
                <w:b/>
                <w:bCs/>
                <w:sz w:val="18"/>
                <w:szCs w:val="18"/>
              </w:rPr>
            </w:pPr>
            <w:r w:rsidRPr="00B57901">
              <w:rPr>
                <w:rFonts w:ascii="Times New Roman" w:hAnsi="Times New Roman" w:cs="Times New Roman"/>
                <w:b/>
                <w:bCs/>
                <w:sz w:val="18"/>
                <w:szCs w:val="18"/>
                <w:cs/>
              </w:rPr>
              <w:t>(</w:t>
            </w:r>
            <w:r w:rsidRPr="00B57901">
              <w:rPr>
                <w:rFonts w:ascii="Times New Roman" w:hAnsi="Times New Roman" w:cs="Times New Roman"/>
                <w:b/>
                <w:bCs/>
                <w:sz w:val="18"/>
                <w:szCs w:val="18"/>
              </w:rPr>
              <w:t>13,000</w:t>
            </w:r>
            <w:r w:rsidRPr="00B57901">
              <w:rPr>
                <w:rFonts w:ascii="Times New Roman" w:hAnsi="Times New Roman" w:cs="Times New Roman"/>
                <w:b/>
                <w:bCs/>
                <w:sz w:val="18"/>
                <w:szCs w:val="18"/>
                <w:cs/>
              </w:rPr>
              <w:t>)</w:t>
            </w:r>
          </w:p>
        </w:tc>
        <w:tc>
          <w:tcPr>
            <w:tcW w:w="253" w:type="dxa"/>
            <w:vAlign w:val="center"/>
          </w:tcPr>
          <w:p w14:paraId="43ACAC8A" w14:textId="77777777" w:rsidR="00BD2705" w:rsidRPr="00B57901" w:rsidRDefault="00BD2705" w:rsidP="00BD2705">
            <w:pPr>
              <w:tabs>
                <w:tab w:val="decimal" w:pos="317"/>
                <w:tab w:val="decimal" w:pos="705"/>
              </w:tabs>
              <w:spacing w:before="60" w:after="0" w:line="240" w:lineRule="atLeast"/>
              <w:ind w:right="-25"/>
              <w:jc w:val="center"/>
              <w:rPr>
                <w:rFonts w:ascii="Times New Roman" w:hAnsi="Times New Roman" w:cs="Times New Roman"/>
                <w:b/>
                <w:bCs/>
                <w:sz w:val="18"/>
                <w:szCs w:val="18"/>
              </w:rPr>
            </w:pPr>
          </w:p>
        </w:tc>
        <w:tc>
          <w:tcPr>
            <w:tcW w:w="799" w:type="dxa"/>
            <w:tcBorders>
              <w:top w:val="single" w:sz="4" w:space="0" w:color="auto"/>
              <w:bottom w:val="double" w:sz="4" w:space="0" w:color="auto"/>
            </w:tcBorders>
            <w:vAlign w:val="center"/>
          </w:tcPr>
          <w:p w14:paraId="5263FE80" w14:textId="77777777" w:rsidR="00BD2705" w:rsidRPr="00B57901" w:rsidRDefault="00BD2705" w:rsidP="00BD2705">
            <w:pPr>
              <w:tabs>
                <w:tab w:val="decimal" w:pos="583"/>
              </w:tabs>
              <w:spacing w:before="60" w:after="0" w:line="240" w:lineRule="atLeast"/>
              <w:ind w:right="-25"/>
              <w:jc w:val="center"/>
              <w:rPr>
                <w:rFonts w:ascii="Times New Roman" w:hAnsi="Times New Roman" w:cs="Times New Roman"/>
                <w:b/>
                <w:bCs/>
                <w:sz w:val="18"/>
                <w:szCs w:val="18"/>
              </w:rPr>
            </w:pPr>
            <w:r w:rsidRPr="00B57901">
              <w:rPr>
                <w:rFonts w:ascii="Times New Roman" w:hAnsi="Times New Roman" w:cs="Times New Roman"/>
                <w:b/>
                <w:bCs/>
                <w:sz w:val="18"/>
                <w:szCs w:val="18"/>
              </w:rPr>
              <w:t>9,800</w:t>
            </w:r>
          </w:p>
        </w:tc>
        <w:tc>
          <w:tcPr>
            <w:tcW w:w="246" w:type="dxa"/>
            <w:vAlign w:val="center"/>
          </w:tcPr>
          <w:p w14:paraId="61276291" w14:textId="77777777" w:rsidR="00BD2705" w:rsidRPr="00B57901" w:rsidRDefault="00BD2705" w:rsidP="00BD2705">
            <w:pPr>
              <w:tabs>
                <w:tab w:val="decimal" w:pos="392"/>
                <w:tab w:val="decimal" w:pos="705"/>
              </w:tabs>
              <w:spacing w:before="60" w:after="0" w:line="240" w:lineRule="atLeast"/>
              <w:ind w:right="-25"/>
              <w:jc w:val="center"/>
              <w:rPr>
                <w:rFonts w:ascii="Times New Roman" w:hAnsi="Times New Roman" w:cs="Times New Roman"/>
                <w:b/>
                <w:bCs/>
                <w:sz w:val="18"/>
                <w:szCs w:val="18"/>
              </w:rPr>
            </w:pPr>
          </w:p>
        </w:tc>
        <w:tc>
          <w:tcPr>
            <w:tcW w:w="1155" w:type="dxa"/>
            <w:tcBorders>
              <w:top w:val="single" w:sz="4" w:space="0" w:color="auto"/>
              <w:bottom w:val="double" w:sz="4" w:space="0" w:color="auto"/>
            </w:tcBorders>
            <w:vAlign w:val="center"/>
          </w:tcPr>
          <w:p w14:paraId="3EFD4E5C" w14:textId="77777777" w:rsidR="00BD2705" w:rsidRPr="00B57901" w:rsidRDefault="00BD2705" w:rsidP="00BD2705">
            <w:pPr>
              <w:tabs>
                <w:tab w:val="decimal" w:pos="705"/>
              </w:tabs>
              <w:spacing w:before="60" w:after="0" w:line="240" w:lineRule="atLeast"/>
              <w:ind w:right="-25"/>
              <w:jc w:val="center"/>
              <w:rPr>
                <w:rFonts w:ascii="Times New Roman" w:hAnsi="Times New Roman" w:cs="Times New Roman"/>
                <w:b/>
                <w:bCs/>
                <w:sz w:val="18"/>
                <w:szCs w:val="18"/>
              </w:rPr>
            </w:pPr>
            <w:r w:rsidRPr="00B57901">
              <w:rPr>
                <w:rFonts w:ascii="Times New Roman" w:hAnsi="Times New Roman" w:cs="Times New Roman"/>
                <w:b/>
                <w:bCs/>
                <w:sz w:val="18"/>
                <w:szCs w:val="18"/>
              </w:rPr>
              <w:t>9,800</w:t>
            </w:r>
          </w:p>
        </w:tc>
      </w:tr>
    </w:tbl>
    <w:p w14:paraId="1157520D" w14:textId="77777777" w:rsidR="001613FA" w:rsidRPr="00B57901" w:rsidRDefault="001613FA" w:rsidP="001613FA">
      <w:pPr>
        <w:tabs>
          <w:tab w:val="left" w:pos="540"/>
        </w:tabs>
        <w:spacing w:after="0" w:line="240" w:lineRule="atLeast"/>
        <w:ind w:right="-25"/>
        <w:jc w:val="both"/>
        <w:rPr>
          <w:rFonts w:ascii="Times New Roman" w:hAnsi="Times New Roman" w:cs="Times New Roman"/>
          <w:szCs w:val="22"/>
        </w:rPr>
      </w:pPr>
    </w:p>
    <w:p w14:paraId="2C8EF222" w14:textId="5DD83C64" w:rsidR="00DB7DD9" w:rsidRPr="00B57901" w:rsidRDefault="00DB7DD9" w:rsidP="00684B1F">
      <w:pPr>
        <w:pStyle w:val="AccountingPolicy"/>
        <w:numPr>
          <w:ilvl w:val="0"/>
          <w:numId w:val="0"/>
        </w:numPr>
        <w:tabs>
          <w:tab w:val="clear" w:pos="1531"/>
        </w:tabs>
        <w:ind w:right="-25"/>
        <w:jc w:val="both"/>
        <w:rPr>
          <w:rFonts w:ascii="Times New Roman" w:hAnsi="Times New Roman" w:cs="Times New Roman"/>
          <w:sz w:val="22"/>
          <w:szCs w:val="22"/>
        </w:rPr>
      </w:pPr>
      <w:r w:rsidRPr="00B57901">
        <w:rPr>
          <w:rFonts w:ascii="Times New Roman" w:hAnsi="Times New Roman" w:cs="Times New Roman"/>
          <w:sz w:val="22"/>
          <w:szCs w:val="22"/>
          <w:lang w:val="en-US"/>
        </w:rPr>
        <w:t xml:space="preserve">The Extraordinary General Meeting of Shareholders of Seafco Construction Co., Ltd. (the subsidiary) held on 8 December 2025, resolved to reduce the registered </w:t>
      </w:r>
      <w:r w:rsidR="00BA4C2C" w:rsidRPr="00B57901">
        <w:rPr>
          <w:rFonts w:ascii="Times New Roman" w:hAnsi="Times New Roman" w:cs="Times New Roman"/>
          <w:sz w:val="22"/>
          <w:szCs w:val="22"/>
          <w:lang w:val="en-US"/>
        </w:rPr>
        <w:t>c</w:t>
      </w:r>
      <w:r w:rsidRPr="00B57901">
        <w:rPr>
          <w:rFonts w:ascii="Times New Roman" w:hAnsi="Times New Roman" w:cs="Times New Roman"/>
          <w:sz w:val="22"/>
          <w:szCs w:val="22"/>
          <w:lang w:val="en-US"/>
        </w:rPr>
        <w:t xml:space="preserve">apital </w:t>
      </w:r>
      <w:r w:rsidR="00BA4C2C" w:rsidRPr="00B57901">
        <w:rPr>
          <w:rFonts w:ascii="Times New Roman" w:hAnsi="Times New Roman" w:cs="Times New Roman"/>
          <w:sz w:val="22"/>
          <w:szCs w:val="22"/>
          <w:lang w:val="en-US"/>
        </w:rPr>
        <w:t xml:space="preserve">by Baht 19.50 million </w:t>
      </w:r>
      <w:r w:rsidRPr="00B57901">
        <w:rPr>
          <w:rFonts w:ascii="Times New Roman" w:hAnsi="Times New Roman" w:cs="Times New Roman"/>
          <w:sz w:val="22"/>
          <w:szCs w:val="22"/>
          <w:lang w:val="en-US"/>
        </w:rPr>
        <w:t>from Baht 26 million, with a par value of Baht 10 per share, to Baht 6.5</w:t>
      </w:r>
      <w:r w:rsidR="00A34659" w:rsidRPr="00B57901">
        <w:rPr>
          <w:rFonts w:ascii="Times New Roman" w:hAnsi="Times New Roman" w:cs="Times New Roman"/>
          <w:sz w:val="22"/>
          <w:szCs w:val="22"/>
          <w:lang w:val="en-US"/>
        </w:rPr>
        <w:t>0</w:t>
      </w:r>
      <w:r w:rsidRPr="00B57901">
        <w:rPr>
          <w:rFonts w:ascii="Times New Roman" w:hAnsi="Times New Roman" w:cs="Times New Roman"/>
          <w:sz w:val="22"/>
          <w:szCs w:val="22"/>
          <w:lang w:val="en-US"/>
        </w:rPr>
        <w:t xml:space="preserve"> million, with a par value of Baht 10 per share. </w:t>
      </w:r>
      <w:r w:rsidR="00684B1F" w:rsidRPr="00B57901">
        <w:rPr>
          <w:rFonts w:ascii="Times New Roman" w:hAnsi="Times New Roman" w:cs="Times New Roman"/>
          <w:sz w:val="22"/>
          <w:szCs w:val="22"/>
          <w:lang w:val="en-US"/>
        </w:rPr>
        <w:t xml:space="preserve"> </w:t>
      </w:r>
      <w:r w:rsidRPr="00B57901">
        <w:rPr>
          <w:rFonts w:ascii="Times New Roman" w:hAnsi="Times New Roman" w:cs="Times New Roman"/>
          <w:sz w:val="22"/>
          <w:szCs w:val="22"/>
          <w:lang w:val="en-US"/>
        </w:rPr>
        <w:t xml:space="preserve">The </w:t>
      </w:r>
      <w:r w:rsidR="00684B1F" w:rsidRPr="00B57901">
        <w:rPr>
          <w:rFonts w:ascii="Times New Roman" w:hAnsi="Times New Roman" w:cs="Times New Roman"/>
          <w:sz w:val="22"/>
          <w:szCs w:val="22"/>
          <w:lang w:val="en-US"/>
        </w:rPr>
        <w:t xml:space="preserve">subsidiary registered the </w:t>
      </w:r>
      <w:r w:rsidRPr="00B57901">
        <w:rPr>
          <w:rFonts w:ascii="Times New Roman" w:hAnsi="Times New Roman" w:cs="Times New Roman"/>
          <w:sz w:val="22"/>
          <w:szCs w:val="22"/>
          <w:lang w:val="en-US"/>
        </w:rPr>
        <w:t xml:space="preserve">capital reduction </w:t>
      </w:r>
      <w:r w:rsidR="00684B1F" w:rsidRPr="00B57901">
        <w:rPr>
          <w:rFonts w:ascii="Times New Roman" w:hAnsi="Times New Roman" w:cs="Times New Roman"/>
          <w:sz w:val="22"/>
          <w:szCs w:val="22"/>
          <w:lang w:val="en-US"/>
        </w:rPr>
        <w:t>w</w:t>
      </w:r>
      <w:r w:rsidRPr="00B57901">
        <w:rPr>
          <w:rFonts w:ascii="Times New Roman" w:hAnsi="Times New Roman" w:cs="Times New Roman"/>
          <w:sz w:val="22"/>
          <w:szCs w:val="22"/>
          <w:lang w:val="en-US"/>
        </w:rPr>
        <w:t>ith the Ministry of Commerce on 20 January 2026</w:t>
      </w:r>
      <w:r w:rsidR="00684B1F" w:rsidRPr="00B57901">
        <w:rPr>
          <w:rFonts w:ascii="Times New Roman" w:hAnsi="Times New Roman" w:cs="Times New Roman"/>
          <w:sz w:val="22"/>
          <w:szCs w:val="22"/>
        </w:rPr>
        <w:t xml:space="preserve"> a</w:t>
      </w:r>
      <w:r w:rsidRPr="00B57901">
        <w:rPr>
          <w:rFonts w:ascii="Times New Roman" w:hAnsi="Times New Roman" w:cs="Times New Roman"/>
          <w:sz w:val="22"/>
          <w:szCs w:val="22"/>
        </w:rPr>
        <w:t xml:space="preserve">nd returned capital to shareholders. </w:t>
      </w:r>
      <w:r w:rsidR="00684B1F" w:rsidRPr="00B57901">
        <w:rPr>
          <w:rFonts w:ascii="Times New Roman" w:hAnsi="Times New Roman" w:cs="Times New Roman"/>
          <w:sz w:val="22"/>
          <w:szCs w:val="22"/>
        </w:rPr>
        <w:t xml:space="preserve"> </w:t>
      </w:r>
      <w:r w:rsidRPr="00B57901">
        <w:rPr>
          <w:rFonts w:ascii="Times New Roman" w:hAnsi="Times New Roman" w:cs="Times New Roman"/>
          <w:sz w:val="22"/>
          <w:szCs w:val="22"/>
        </w:rPr>
        <w:t xml:space="preserve">The Company received </w:t>
      </w:r>
      <w:r w:rsidR="00BA4C2C" w:rsidRPr="00B57901">
        <w:rPr>
          <w:rFonts w:ascii="Times New Roman" w:hAnsi="Times New Roman" w:cs="Times New Roman"/>
          <w:sz w:val="22"/>
          <w:szCs w:val="22"/>
        </w:rPr>
        <w:t>the</w:t>
      </w:r>
      <w:r w:rsidRPr="00B57901">
        <w:rPr>
          <w:rFonts w:ascii="Times New Roman" w:hAnsi="Times New Roman" w:cs="Times New Roman"/>
          <w:sz w:val="22"/>
          <w:szCs w:val="22"/>
        </w:rPr>
        <w:t xml:space="preserve"> return of capital in proportion to its ownership interest amounting to Baht 9.75 million on 27 March 2026.</w:t>
      </w:r>
    </w:p>
    <w:p w14:paraId="6DF85E98" w14:textId="77777777" w:rsidR="00DB7DD9" w:rsidRPr="00B57901" w:rsidRDefault="00DB7DD9" w:rsidP="001613FA">
      <w:pPr>
        <w:tabs>
          <w:tab w:val="left" w:pos="540"/>
        </w:tabs>
        <w:spacing w:after="0" w:line="240" w:lineRule="atLeast"/>
        <w:ind w:right="-25"/>
        <w:jc w:val="both"/>
        <w:rPr>
          <w:rFonts w:ascii="Times New Roman" w:hAnsi="Times New Roman" w:cs="Times New Roman"/>
          <w:szCs w:val="22"/>
        </w:rPr>
      </w:pPr>
    </w:p>
    <w:p w14:paraId="5DF36A5A" w14:textId="6AFB3E2D" w:rsidR="001613FA" w:rsidRPr="00B57901" w:rsidRDefault="001613FA" w:rsidP="001613FA">
      <w:pPr>
        <w:tabs>
          <w:tab w:val="left" w:pos="540"/>
        </w:tabs>
        <w:spacing w:after="0" w:line="240" w:lineRule="atLeast"/>
        <w:ind w:right="-25"/>
        <w:jc w:val="both"/>
        <w:rPr>
          <w:rFonts w:ascii="Times New Roman" w:hAnsi="Times New Roman" w:cs="Times New Roman"/>
          <w:szCs w:val="22"/>
        </w:rPr>
      </w:pPr>
      <w:r w:rsidRPr="00B57901">
        <w:rPr>
          <w:rFonts w:ascii="Times New Roman" w:hAnsi="Times New Roman" w:cs="Times New Roman"/>
          <w:szCs w:val="22"/>
        </w:rPr>
        <w:t>For the three</w:t>
      </w:r>
      <w:r w:rsidRPr="00B57901">
        <w:rPr>
          <w:rFonts w:ascii="Times New Roman" w:hAnsi="Times New Roman" w:cs="Times New Roman"/>
          <w:szCs w:val="22"/>
          <w:cs/>
        </w:rPr>
        <w:t>-</w:t>
      </w:r>
      <w:r w:rsidRPr="00B57901">
        <w:rPr>
          <w:rFonts w:ascii="Times New Roman" w:hAnsi="Times New Roman" w:cs="Times New Roman"/>
          <w:szCs w:val="22"/>
        </w:rPr>
        <w:t xml:space="preserve">month </w:t>
      </w:r>
      <w:r w:rsidR="00BD2705" w:rsidRPr="00B57901">
        <w:rPr>
          <w:rFonts w:ascii="Times New Roman" w:hAnsi="Times New Roman" w:cs="Times New Roman"/>
          <w:szCs w:val="22"/>
        </w:rPr>
        <w:t xml:space="preserve">and six-month </w:t>
      </w:r>
      <w:r w:rsidRPr="00B57901">
        <w:rPr>
          <w:rFonts w:ascii="Times New Roman" w:hAnsi="Times New Roman" w:cs="Times New Roman"/>
          <w:szCs w:val="22"/>
        </w:rPr>
        <w:t>periods ended 3</w:t>
      </w:r>
      <w:r w:rsidR="00BD2705" w:rsidRPr="00B57901">
        <w:rPr>
          <w:rFonts w:ascii="Times New Roman" w:hAnsi="Times New Roman" w:cs="Times New Roman"/>
          <w:szCs w:val="22"/>
        </w:rPr>
        <w:t>0</w:t>
      </w:r>
      <w:r w:rsidRPr="00B57901">
        <w:rPr>
          <w:rFonts w:ascii="Times New Roman" w:hAnsi="Times New Roman" w:cs="Times New Roman"/>
          <w:szCs w:val="22"/>
        </w:rPr>
        <w:t xml:space="preserve"> </w:t>
      </w:r>
      <w:r w:rsidR="00BD2705" w:rsidRPr="00B57901">
        <w:rPr>
          <w:rFonts w:ascii="Times New Roman" w:hAnsi="Times New Roman" w:cs="Times New Roman"/>
          <w:szCs w:val="22"/>
        </w:rPr>
        <w:t>June</w:t>
      </w:r>
      <w:r w:rsidRPr="00B57901">
        <w:rPr>
          <w:rFonts w:ascii="Times New Roman" w:hAnsi="Times New Roman" w:cs="Times New Roman"/>
          <w:szCs w:val="22"/>
        </w:rPr>
        <w:t xml:space="preserve"> 202</w:t>
      </w:r>
      <w:r w:rsidR="00F43065" w:rsidRPr="00B57901">
        <w:rPr>
          <w:rFonts w:ascii="Times New Roman" w:hAnsi="Times New Roman" w:cs="Times New Roman"/>
          <w:szCs w:val="22"/>
        </w:rPr>
        <w:t>6</w:t>
      </w:r>
      <w:r w:rsidRPr="00B57901">
        <w:rPr>
          <w:rFonts w:ascii="Times New Roman" w:hAnsi="Times New Roman" w:cs="Times New Roman"/>
          <w:szCs w:val="22"/>
        </w:rPr>
        <w:t xml:space="preserve"> and 202</w:t>
      </w:r>
      <w:r w:rsidR="00F43065" w:rsidRPr="00B57901">
        <w:rPr>
          <w:rFonts w:ascii="Times New Roman" w:hAnsi="Times New Roman" w:cs="Times New Roman"/>
          <w:szCs w:val="22"/>
        </w:rPr>
        <w:t>5</w:t>
      </w:r>
      <w:r w:rsidRPr="00B57901">
        <w:rPr>
          <w:rFonts w:ascii="Times New Roman" w:hAnsi="Times New Roman" w:cs="Times New Roman"/>
          <w:szCs w:val="22"/>
        </w:rPr>
        <w:t>, the Company had no dividend receiving from subsidiaries</w:t>
      </w:r>
      <w:r w:rsidRPr="00B57901">
        <w:rPr>
          <w:rFonts w:ascii="Times New Roman" w:hAnsi="Times New Roman" w:cs="Times New Roman"/>
          <w:szCs w:val="22"/>
          <w:cs/>
        </w:rPr>
        <w:t>.</w:t>
      </w:r>
    </w:p>
    <w:p w14:paraId="29750693" w14:textId="77777777" w:rsidR="004A5C71" w:rsidRPr="00B57901" w:rsidRDefault="004A5C71" w:rsidP="001613FA">
      <w:pPr>
        <w:tabs>
          <w:tab w:val="left" w:pos="540"/>
        </w:tabs>
        <w:spacing w:after="0" w:line="240" w:lineRule="atLeast"/>
        <w:ind w:right="-25"/>
        <w:jc w:val="both"/>
        <w:rPr>
          <w:rFonts w:ascii="Times New Roman" w:hAnsi="Times New Roman" w:cs="Times New Roman"/>
          <w:szCs w:val="22"/>
        </w:rPr>
      </w:pPr>
    </w:p>
    <w:p w14:paraId="18158675" w14:textId="77777777" w:rsidR="004A5C71" w:rsidRPr="00B57901" w:rsidRDefault="004A5C71" w:rsidP="001613FA">
      <w:pPr>
        <w:tabs>
          <w:tab w:val="left" w:pos="540"/>
        </w:tabs>
        <w:spacing w:after="0" w:line="240" w:lineRule="atLeast"/>
        <w:ind w:right="-25"/>
        <w:jc w:val="both"/>
        <w:rPr>
          <w:rFonts w:ascii="Times New Roman" w:hAnsi="Times New Roman" w:cs="Times New Roman"/>
          <w:szCs w:val="22"/>
        </w:rPr>
        <w:sectPr w:rsidR="004A5C71" w:rsidRPr="00B57901" w:rsidSect="00053F4E">
          <w:pgSz w:w="16840" w:h="11907" w:orient="landscape" w:code="9"/>
          <w:pgMar w:top="1584" w:right="992" w:bottom="927" w:left="1152" w:header="706" w:footer="706" w:gutter="0"/>
          <w:cols w:space="737"/>
          <w:docGrid w:linePitch="381"/>
        </w:sectPr>
      </w:pPr>
    </w:p>
    <w:p w14:paraId="14B0DEBE" w14:textId="17152F69" w:rsidR="00004A53" w:rsidRPr="00B57901" w:rsidRDefault="00ED24D7" w:rsidP="00004A53">
      <w:pPr>
        <w:tabs>
          <w:tab w:val="left" w:pos="567"/>
        </w:tabs>
        <w:spacing w:after="0" w:line="240" w:lineRule="atLeast"/>
        <w:ind w:left="540" w:right="-25"/>
        <w:jc w:val="thaiDistribute"/>
        <w:rPr>
          <w:rFonts w:ascii="Times New Roman" w:hAnsi="Times New Roman" w:cs="Times New Roman"/>
          <w:b/>
          <w:bCs/>
          <w:i/>
          <w:iCs/>
        </w:rPr>
      </w:pPr>
      <w:r w:rsidRPr="00B57901">
        <w:rPr>
          <w:rFonts w:ascii="Times New Roman" w:hAnsi="Times New Roman" w:cs="Times New Roman"/>
          <w:b/>
          <w:bCs/>
          <w:i/>
          <w:iCs/>
        </w:rPr>
        <w:lastRenderedPageBreak/>
        <w:t xml:space="preserve">Loss of control </w:t>
      </w:r>
      <w:r w:rsidR="00004A53" w:rsidRPr="00B57901">
        <w:rPr>
          <w:rFonts w:ascii="Times New Roman" w:hAnsi="Times New Roman" w:cs="Times New Roman"/>
          <w:b/>
          <w:bCs/>
          <w:i/>
          <w:iCs/>
        </w:rPr>
        <w:t>in Seafco Construction Co., Ltd. (Subsidiary)</w:t>
      </w:r>
    </w:p>
    <w:p w14:paraId="605DD858" w14:textId="77777777" w:rsidR="00004A53" w:rsidRPr="00B57901" w:rsidRDefault="00004A53" w:rsidP="00004A53">
      <w:pPr>
        <w:tabs>
          <w:tab w:val="left" w:pos="567"/>
        </w:tabs>
        <w:spacing w:after="0" w:line="240" w:lineRule="atLeast"/>
        <w:ind w:left="540" w:right="-25"/>
        <w:jc w:val="both"/>
        <w:rPr>
          <w:rFonts w:ascii="Times New Roman" w:hAnsi="Times New Roman" w:cs="Times New Roman"/>
          <w:spacing w:val="-4"/>
          <w:szCs w:val="22"/>
        </w:rPr>
      </w:pPr>
    </w:p>
    <w:p w14:paraId="0B418017" w14:textId="123FF61F" w:rsidR="00004A53" w:rsidRPr="00B57901" w:rsidRDefault="00004A53" w:rsidP="00004A53">
      <w:pPr>
        <w:tabs>
          <w:tab w:val="left" w:pos="567"/>
        </w:tabs>
        <w:spacing w:after="0" w:line="240" w:lineRule="atLeast"/>
        <w:ind w:left="540" w:right="-25"/>
        <w:jc w:val="both"/>
        <w:rPr>
          <w:rFonts w:ascii="Times New Roman" w:hAnsi="Times New Roman" w:cs="Times New Roman"/>
          <w:spacing w:val="-4"/>
          <w:szCs w:val="22"/>
        </w:rPr>
      </w:pPr>
      <w:r w:rsidRPr="00B57901">
        <w:rPr>
          <w:rFonts w:ascii="Times New Roman" w:hAnsi="Times New Roman" w:cs="Times New Roman"/>
          <w:spacing w:val="-4"/>
          <w:szCs w:val="22"/>
        </w:rPr>
        <w:t xml:space="preserve">On 22 May 2026, the Board of Directors resolved to approve the sale of its entire investment in Seafco Construction Co., Ltd., totaling 325,000 shares, representing 50% of the issued and paid-up capital, to two other parties for a total price of Baht 1.50 million.  The Company sold and received payment for these shares on 29 May </w:t>
      </w:r>
      <w:r w:rsidR="00E11754" w:rsidRPr="00B57901">
        <w:rPr>
          <w:rFonts w:ascii="Times New Roman" w:hAnsi="Times New Roman" w:cs="Times New Roman"/>
          <w:spacing w:val="-4"/>
          <w:szCs w:val="22"/>
        </w:rPr>
        <w:t>2026</w:t>
      </w:r>
      <w:r w:rsidRPr="00B57901">
        <w:rPr>
          <w:rFonts w:ascii="Times New Roman" w:hAnsi="Times New Roman" w:cs="Times New Roman"/>
          <w:spacing w:val="-4"/>
          <w:szCs w:val="22"/>
        </w:rPr>
        <w:t>, resulting in the loss of control from that date.</w:t>
      </w:r>
    </w:p>
    <w:p w14:paraId="6ADB96D8" w14:textId="77777777" w:rsidR="00004A53" w:rsidRPr="00B57901" w:rsidRDefault="00004A53" w:rsidP="00004A53">
      <w:pPr>
        <w:tabs>
          <w:tab w:val="left" w:pos="567"/>
        </w:tabs>
        <w:spacing w:after="0" w:line="240" w:lineRule="atLeast"/>
        <w:ind w:left="540" w:right="-25"/>
        <w:jc w:val="both"/>
        <w:rPr>
          <w:rFonts w:ascii="Times New Roman" w:hAnsi="Times New Roman" w:cs="Times New Roman"/>
          <w:spacing w:val="-4"/>
          <w:szCs w:val="22"/>
        </w:rPr>
      </w:pPr>
    </w:p>
    <w:p w14:paraId="0536C7EB" w14:textId="09CA97AD" w:rsidR="00004A53" w:rsidRPr="00B57901" w:rsidRDefault="00004A53" w:rsidP="00004A53">
      <w:pPr>
        <w:tabs>
          <w:tab w:val="left" w:pos="567"/>
        </w:tabs>
        <w:spacing w:after="0" w:line="240" w:lineRule="atLeast"/>
        <w:ind w:left="540" w:right="-25"/>
        <w:jc w:val="both"/>
        <w:rPr>
          <w:rFonts w:ascii="Times New Roman" w:hAnsi="Times New Roman" w:cs="Times New Roman"/>
          <w:spacing w:val="-4"/>
          <w:szCs w:val="22"/>
        </w:rPr>
      </w:pPr>
      <w:r w:rsidRPr="00B57901">
        <w:rPr>
          <w:rFonts w:ascii="Times New Roman" w:hAnsi="Times New Roman" w:cs="Times New Roman"/>
          <w:spacing w:val="-4"/>
          <w:szCs w:val="22"/>
        </w:rPr>
        <w:t xml:space="preserve">The Company has included the operating results of Seafco Construction Co., Ltd. in its consolidated financial statements from 1 January 2026 to 29 May 2026, and recognized gains on </w:t>
      </w:r>
      <w:r w:rsidR="00ED24D7" w:rsidRPr="00B57901">
        <w:rPr>
          <w:rFonts w:ascii="Times New Roman" w:hAnsi="Times New Roman" w:cs="Times New Roman"/>
          <w:spacing w:val="-4"/>
          <w:szCs w:val="22"/>
        </w:rPr>
        <w:t>disposal</w:t>
      </w:r>
      <w:r w:rsidRPr="00B57901">
        <w:rPr>
          <w:rFonts w:ascii="Times New Roman" w:hAnsi="Times New Roman" w:cs="Times New Roman"/>
          <w:spacing w:val="-4"/>
          <w:szCs w:val="22"/>
        </w:rPr>
        <w:t xml:space="preserve"> of investment in subsidiary of </w:t>
      </w:r>
      <w:r w:rsidR="00ED24D7" w:rsidRPr="00B57901">
        <w:rPr>
          <w:rFonts w:ascii="Times New Roman" w:hAnsi="Times New Roman" w:cs="Times New Roman"/>
          <w:spacing w:val="-4"/>
          <w:szCs w:val="22"/>
        </w:rPr>
        <w:t xml:space="preserve">Baht 1.50 million in the separate statements of comprehensive income and recognized gains on loss of control of </w:t>
      </w:r>
      <w:r w:rsidRPr="00B57901">
        <w:rPr>
          <w:rFonts w:ascii="Times New Roman" w:hAnsi="Times New Roman" w:cs="Times New Roman"/>
          <w:spacing w:val="-4"/>
          <w:szCs w:val="22"/>
        </w:rPr>
        <w:t xml:space="preserve">Baht 11.29 million in the consolidated </w:t>
      </w:r>
      <w:r w:rsidR="008F56E8" w:rsidRPr="00B57901">
        <w:rPr>
          <w:rFonts w:ascii="Times New Roman" w:hAnsi="Times New Roman" w:cs="Times New Roman"/>
          <w:spacing w:val="-4"/>
          <w:szCs w:val="22"/>
        </w:rPr>
        <w:t xml:space="preserve">statements of </w:t>
      </w:r>
      <w:r w:rsidRPr="00B57901">
        <w:rPr>
          <w:rFonts w:ascii="Times New Roman" w:hAnsi="Times New Roman" w:cs="Times New Roman"/>
          <w:spacing w:val="-4"/>
          <w:szCs w:val="22"/>
        </w:rPr>
        <w:t>comprehensive income</w:t>
      </w:r>
      <w:r w:rsidR="00ED24D7" w:rsidRPr="00B57901">
        <w:rPr>
          <w:rFonts w:ascii="Times New Roman" w:hAnsi="Times New Roman" w:cs="Times New Roman"/>
          <w:spacing w:val="-4"/>
          <w:szCs w:val="22"/>
        </w:rPr>
        <w:t>.</w:t>
      </w:r>
    </w:p>
    <w:p w14:paraId="21A04822" w14:textId="77777777" w:rsidR="00004A53" w:rsidRPr="00B57901" w:rsidRDefault="00004A53" w:rsidP="00004A53">
      <w:pPr>
        <w:tabs>
          <w:tab w:val="left" w:pos="567"/>
        </w:tabs>
        <w:spacing w:after="0" w:line="240" w:lineRule="atLeast"/>
        <w:ind w:left="540" w:right="-25"/>
        <w:jc w:val="both"/>
        <w:rPr>
          <w:rFonts w:ascii="Times New Roman" w:hAnsi="Times New Roman" w:cs="Times New Roman"/>
          <w:spacing w:val="-4"/>
          <w:szCs w:val="22"/>
        </w:rPr>
      </w:pPr>
    </w:p>
    <w:p w14:paraId="33528CCA" w14:textId="337E4E37" w:rsidR="00004A53" w:rsidRPr="00B57901" w:rsidRDefault="00F738CB" w:rsidP="00F738CB">
      <w:pPr>
        <w:tabs>
          <w:tab w:val="left" w:pos="567"/>
        </w:tabs>
        <w:spacing w:after="0" w:line="240" w:lineRule="atLeast"/>
        <w:ind w:left="540" w:right="-25"/>
        <w:jc w:val="both"/>
        <w:rPr>
          <w:rFonts w:ascii="Times New Roman" w:hAnsi="Times New Roman" w:cs="Times New Roman"/>
          <w:spacing w:val="-4"/>
          <w:szCs w:val="22"/>
        </w:rPr>
      </w:pPr>
      <w:r w:rsidRPr="00B57901">
        <w:rPr>
          <w:rFonts w:ascii="Times New Roman" w:hAnsi="Times New Roman" w:cs="Times New Roman"/>
          <w:spacing w:val="-4"/>
          <w:szCs w:val="22"/>
        </w:rPr>
        <w:t xml:space="preserve">Effect of loss of control on the consolidated statement of financial position at loss of control date </w:t>
      </w:r>
      <w:r w:rsidR="00004A53" w:rsidRPr="00B57901">
        <w:rPr>
          <w:rFonts w:ascii="Times New Roman" w:hAnsi="Times New Roman" w:cs="Times New Roman"/>
          <w:spacing w:val="-4"/>
          <w:szCs w:val="22"/>
        </w:rPr>
        <w:t>is summarized as follows:</w:t>
      </w:r>
    </w:p>
    <w:p w14:paraId="1E2FA7B5" w14:textId="77777777" w:rsidR="00004A53" w:rsidRPr="00B57901" w:rsidRDefault="00004A53" w:rsidP="00004A53">
      <w:pPr>
        <w:tabs>
          <w:tab w:val="left" w:pos="567"/>
        </w:tabs>
        <w:spacing w:after="0" w:line="240" w:lineRule="atLeast"/>
        <w:ind w:left="540" w:right="-25"/>
        <w:jc w:val="both"/>
        <w:rPr>
          <w:rFonts w:ascii="Times New Roman" w:hAnsi="Times New Roman" w:cs="Times New Roman"/>
          <w:spacing w:val="-4"/>
          <w:szCs w:val="22"/>
        </w:rPr>
      </w:pPr>
    </w:p>
    <w:tbl>
      <w:tblPr>
        <w:tblW w:w="8222" w:type="dxa"/>
        <w:tblInd w:w="675" w:type="dxa"/>
        <w:tblLook w:val="01E0" w:firstRow="1" w:lastRow="1" w:firstColumn="1" w:lastColumn="1" w:noHBand="0" w:noVBand="0"/>
      </w:tblPr>
      <w:tblGrid>
        <w:gridCol w:w="6096"/>
        <w:gridCol w:w="260"/>
        <w:gridCol w:w="1866"/>
      </w:tblGrid>
      <w:tr w:rsidR="00004A53" w:rsidRPr="00B57901" w14:paraId="64D4E19C" w14:textId="77777777" w:rsidTr="00775F15">
        <w:tc>
          <w:tcPr>
            <w:tcW w:w="6096" w:type="dxa"/>
            <w:vAlign w:val="bottom"/>
          </w:tcPr>
          <w:p w14:paraId="2C878327" w14:textId="77777777" w:rsidR="00004A53" w:rsidRPr="00B57901" w:rsidRDefault="00004A53" w:rsidP="00775F15">
            <w:pPr>
              <w:spacing w:after="0" w:line="240" w:lineRule="atLeast"/>
              <w:ind w:left="318" w:right="-25"/>
              <w:jc w:val="thaiDistribute"/>
              <w:rPr>
                <w:rFonts w:ascii="Times New Roman" w:hAnsi="Times New Roman" w:cs="Times New Roman"/>
                <w:szCs w:val="22"/>
              </w:rPr>
            </w:pPr>
          </w:p>
        </w:tc>
        <w:tc>
          <w:tcPr>
            <w:tcW w:w="260" w:type="dxa"/>
          </w:tcPr>
          <w:p w14:paraId="65BF4209" w14:textId="77777777" w:rsidR="00004A53" w:rsidRPr="00B57901" w:rsidRDefault="00004A53" w:rsidP="00775F15">
            <w:pPr>
              <w:tabs>
                <w:tab w:val="decimal" w:pos="1045"/>
              </w:tabs>
              <w:spacing w:after="0" w:line="240" w:lineRule="atLeast"/>
              <w:ind w:left="72" w:right="-25"/>
              <w:jc w:val="both"/>
              <w:rPr>
                <w:rFonts w:ascii="Times New Roman" w:hAnsi="Times New Roman" w:cs="Times New Roman"/>
                <w:szCs w:val="22"/>
              </w:rPr>
            </w:pPr>
          </w:p>
        </w:tc>
        <w:tc>
          <w:tcPr>
            <w:tcW w:w="1866" w:type="dxa"/>
          </w:tcPr>
          <w:p w14:paraId="75554F6C" w14:textId="1916D02D" w:rsidR="00004A53" w:rsidRPr="00B57901" w:rsidRDefault="00004A53" w:rsidP="00F738CB">
            <w:pPr>
              <w:spacing w:after="0" w:line="240" w:lineRule="atLeast"/>
              <w:ind w:right="-25"/>
              <w:jc w:val="center"/>
              <w:rPr>
                <w:rFonts w:ascii="Times New Roman" w:hAnsi="Times New Roman" w:cs="Times New Roman"/>
                <w:i/>
                <w:iCs/>
                <w:szCs w:val="22"/>
              </w:rPr>
            </w:pPr>
            <w:r w:rsidRPr="00B57901">
              <w:rPr>
                <w:rFonts w:ascii="Times New Roman" w:hAnsi="Times New Roman" w:cs="Times New Roman"/>
                <w:i/>
                <w:iCs/>
                <w:szCs w:val="22"/>
                <w:cs/>
              </w:rPr>
              <w:t>(</w:t>
            </w:r>
            <w:r w:rsidRPr="00B57901">
              <w:rPr>
                <w:rFonts w:ascii="Times New Roman" w:hAnsi="Times New Roman" w:cs="Times New Roman"/>
                <w:i/>
                <w:iCs/>
                <w:szCs w:val="22"/>
              </w:rPr>
              <w:t xml:space="preserve">in </w:t>
            </w:r>
            <w:r w:rsidR="00F738CB" w:rsidRPr="00B57901">
              <w:rPr>
                <w:rFonts w:ascii="Times New Roman" w:hAnsi="Times New Roman" w:cs="Times New Roman"/>
                <w:i/>
                <w:iCs/>
                <w:szCs w:val="22"/>
              </w:rPr>
              <w:t>thousand</w:t>
            </w:r>
            <w:r w:rsidRPr="00B57901">
              <w:rPr>
                <w:rFonts w:ascii="Times New Roman" w:hAnsi="Times New Roman" w:cs="Times New Roman"/>
                <w:i/>
                <w:iCs/>
                <w:szCs w:val="22"/>
              </w:rPr>
              <w:t xml:space="preserve"> Baht</w:t>
            </w:r>
            <w:r w:rsidRPr="00B57901">
              <w:rPr>
                <w:rFonts w:ascii="Times New Roman" w:hAnsi="Times New Roman" w:cs="Times New Roman"/>
                <w:i/>
                <w:iCs/>
                <w:szCs w:val="22"/>
                <w:cs/>
              </w:rPr>
              <w:t>)</w:t>
            </w:r>
          </w:p>
        </w:tc>
      </w:tr>
      <w:tr w:rsidR="00F738CB" w:rsidRPr="00B57901" w14:paraId="46E8F2E0" w14:textId="77777777" w:rsidTr="00775F15">
        <w:tc>
          <w:tcPr>
            <w:tcW w:w="6096" w:type="dxa"/>
            <w:vAlign w:val="bottom"/>
          </w:tcPr>
          <w:p w14:paraId="6F453680" w14:textId="0A11B610" w:rsidR="00F738CB" w:rsidRPr="00B57901" w:rsidRDefault="00F738CB" w:rsidP="00F738CB">
            <w:pPr>
              <w:spacing w:after="0" w:line="240" w:lineRule="atLeast"/>
              <w:ind w:left="318" w:right="-25"/>
              <w:jc w:val="thaiDistribute"/>
              <w:rPr>
                <w:rFonts w:ascii="Times New Roman" w:hAnsi="Times New Roman" w:cs="Times New Roman"/>
                <w:i/>
                <w:iCs/>
                <w:spacing w:val="-4"/>
                <w:szCs w:val="22"/>
              </w:rPr>
            </w:pPr>
            <w:r w:rsidRPr="00B57901">
              <w:rPr>
                <w:rFonts w:ascii="Times New Roman" w:hAnsi="Times New Roman" w:cs="Times New Roman"/>
                <w:i/>
                <w:iCs/>
                <w:spacing w:val="-4"/>
                <w:szCs w:val="22"/>
              </w:rPr>
              <w:t>Decrease in assets</w:t>
            </w:r>
          </w:p>
        </w:tc>
        <w:tc>
          <w:tcPr>
            <w:tcW w:w="260" w:type="dxa"/>
          </w:tcPr>
          <w:p w14:paraId="4D48B639" w14:textId="77777777" w:rsidR="00F738CB" w:rsidRPr="00B57901" w:rsidRDefault="00F738CB" w:rsidP="00775F15">
            <w:pPr>
              <w:tabs>
                <w:tab w:val="decimal" w:pos="1045"/>
              </w:tabs>
              <w:spacing w:after="0" w:line="240" w:lineRule="atLeast"/>
              <w:ind w:left="72" w:right="-25"/>
              <w:jc w:val="both"/>
              <w:rPr>
                <w:rFonts w:ascii="Times New Roman" w:hAnsi="Times New Roman" w:cs="Times New Roman"/>
                <w:szCs w:val="22"/>
              </w:rPr>
            </w:pPr>
          </w:p>
        </w:tc>
        <w:tc>
          <w:tcPr>
            <w:tcW w:w="1866" w:type="dxa"/>
          </w:tcPr>
          <w:p w14:paraId="79838DEF" w14:textId="77777777" w:rsidR="00F738CB" w:rsidRPr="00B57901" w:rsidRDefault="00F738CB" w:rsidP="00775F15">
            <w:pPr>
              <w:spacing w:after="0" w:line="240" w:lineRule="atLeast"/>
              <w:ind w:left="72" w:right="-25"/>
              <w:jc w:val="center"/>
              <w:rPr>
                <w:rFonts w:ascii="Times New Roman" w:hAnsi="Times New Roman" w:cs="Times New Roman"/>
                <w:i/>
                <w:iCs/>
                <w:szCs w:val="22"/>
                <w:cs/>
              </w:rPr>
            </w:pPr>
          </w:p>
        </w:tc>
      </w:tr>
      <w:tr w:rsidR="00004A53" w:rsidRPr="00B57901" w14:paraId="5652FB13" w14:textId="77777777" w:rsidTr="00F738CB">
        <w:tc>
          <w:tcPr>
            <w:tcW w:w="6096" w:type="dxa"/>
            <w:vAlign w:val="bottom"/>
          </w:tcPr>
          <w:p w14:paraId="55E015C8" w14:textId="05509227" w:rsidR="00004A53" w:rsidRPr="00B57901" w:rsidRDefault="00004A53" w:rsidP="00775F15">
            <w:pPr>
              <w:spacing w:after="0" w:line="240" w:lineRule="atLeast"/>
              <w:ind w:left="318" w:right="-25"/>
              <w:jc w:val="thaiDistribute"/>
              <w:rPr>
                <w:rFonts w:ascii="Times New Roman" w:hAnsi="Times New Roman" w:cs="Times New Roman"/>
                <w:szCs w:val="22"/>
                <w:cs/>
              </w:rPr>
            </w:pPr>
            <w:r w:rsidRPr="00B57901">
              <w:rPr>
                <w:rFonts w:ascii="Times New Roman" w:hAnsi="Times New Roman" w:cs="Times New Roman"/>
                <w:spacing w:val="-4"/>
                <w:szCs w:val="22"/>
              </w:rPr>
              <w:t>Cash and cash equivalents</w:t>
            </w:r>
          </w:p>
        </w:tc>
        <w:tc>
          <w:tcPr>
            <w:tcW w:w="260" w:type="dxa"/>
          </w:tcPr>
          <w:p w14:paraId="10B07A04" w14:textId="77777777" w:rsidR="00004A53" w:rsidRPr="00B57901" w:rsidRDefault="00004A53" w:rsidP="00775F15">
            <w:pPr>
              <w:tabs>
                <w:tab w:val="decimal" w:pos="1045"/>
              </w:tabs>
              <w:spacing w:after="0" w:line="240" w:lineRule="atLeast"/>
              <w:ind w:left="72" w:right="-25"/>
              <w:jc w:val="both"/>
              <w:rPr>
                <w:rFonts w:ascii="Times New Roman" w:hAnsi="Times New Roman" w:cs="Times New Roman"/>
                <w:szCs w:val="22"/>
              </w:rPr>
            </w:pPr>
          </w:p>
        </w:tc>
        <w:tc>
          <w:tcPr>
            <w:tcW w:w="1866" w:type="dxa"/>
          </w:tcPr>
          <w:p w14:paraId="5D45B58E" w14:textId="580A7D83" w:rsidR="00004A53" w:rsidRPr="00B57901" w:rsidRDefault="00F738CB" w:rsidP="00F738CB">
            <w:pPr>
              <w:tabs>
                <w:tab w:val="decimal" w:pos="1082"/>
              </w:tabs>
              <w:spacing w:after="0" w:line="240" w:lineRule="atLeast"/>
              <w:ind w:left="72" w:right="-25"/>
              <w:jc w:val="both"/>
              <w:rPr>
                <w:rFonts w:ascii="Times New Roman" w:hAnsi="Times New Roman" w:cs="Times New Roman"/>
                <w:szCs w:val="22"/>
              </w:rPr>
            </w:pPr>
            <w:r w:rsidRPr="00B57901">
              <w:rPr>
                <w:rFonts w:ascii="Times New Roman" w:hAnsi="Times New Roman" w:cs="Times New Roman"/>
                <w:szCs w:val="22"/>
              </w:rPr>
              <w:t>2,618</w:t>
            </w:r>
          </w:p>
        </w:tc>
      </w:tr>
      <w:tr w:rsidR="00004A53" w:rsidRPr="00B57901" w14:paraId="7C077C0D" w14:textId="77777777" w:rsidTr="00F738CB">
        <w:tc>
          <w:tcPr>
            <w:tcW w:w="6096" w:type="dxa"/>
            <w:vAlign w:val="bottom"/>
          </w:tcPr>
          <w:p w14:paraId="79523E5F" w14:textId="68C37B1E" w:rsidR="00004A53" w:rsidRPr="00B57901" w:rsidRDefault="00004A53" w:rsidP="00775F15">
            <w:pPr>
              <w:spacing w:after="0" w:line="240" w:lineRule="atLeast"/>
              <w:ind w:left="318" w:right="-25"/>
              <w:jc w:val="thaiDistribute"/>
              <w:rPr>
                <w:rFonts w:ascii="Times New Roman" w:hAnsi="Times New Roman" w:cstheme="minorBidi"/>
                <w:szCs w:val="22"/>
                <w:cs/>
              </w:rPr>
            </w:pPr>
            <w:r w:rsidRPr="00B57901">
              <w:rPr>
                <w:rFonts w:ascii="Times New Roman" w:hAnsi="Times New Roman" w:cs="Times New Roman"/>
                <w:spacing w:val="-4"/>
                <w:szCs w:val="22"/>
              </w:rPr>
              <w:t>Other current receivables</w:t>
            </w:r>
          </w:p>
        </w:tc>
        <w:tc>
          <w:tcPr>
            <w:tcW w:w="260" w:type="dxa"/>
          </w:tcPr>
          <w:p w14:paraId="632FC0EA" w14:textId="77777777" w:rsidR="00004A53" w:rsidRPr="00B57901" w:rsidRDefault="00004A53" w:rsidP="00775F15">
            <w:pPr>
              <w:tabs>
                <w:tab w:val="decimal" w:pos="1045"/>
              </w:tabs>
              <w:spacing w:after="0" w:line="240" w:lineRule="atLeast"/>
              <w:ind w:left="72" w:right="-25"/>
              <w:jc w:val="both"/>
              <w:rPr>
                <w:rFonts w:ascii="Times New Roman" w:hAnsi="Times New Roman" w:cs="Times New Roman"/>
                <w:szCs w:val="22"/>
              </w:rPr>
            </w:pPr>
          </w:p>
        </w:tc>
        <w:tc>
          <w:tcPr>
            <w:tcW w:w="1866" w:type="dxa"/>
            <w:tcBorders>
              <w:bottom w:val="single" w:sz="4" w:space="0" w:color="auto"/>
            </w:tcBorders>
          </w:tcPr>
          <w:p w14:paraId="3A08BB55" w14:textId="37152DB4" w:rsidR="00004A53" w:rsidRPr="00B57901" w:rsidRDefault="00F738CB" w:rsidP="00F738CB">
            <w:pPr>
              <w:tabs>
                <w:tab w:val="decimal" w:pos="1082"/>
              </w:tabs>
              <w:spacing w:after="0" w:line="240" w:lineRule="atLeast"/>
              <w:ind w:left="72" w:right="-25"/>
              <w:jc w:val="both"/>
              <w:rPr>
                <w:rFonts w:ascii="Times New Roman" w:hAnsi="Times New Roman" w:cs="Times New Roman"/>
                <w:szCs w:val="22"/>
              </w:rPr>
            </w:pPr>
            <w:r w:rsidRPr="00B57901">
              <w:rPr>
                <w:rFonts w:ascii="Times New Roman" w:hAnsi="Times New Roman" w:cs="Times New Roman"/>
                <w:szCs w:val="22"/>
              </w:rPr>
              <w:t>1,281</w:t>
            </w:r>
          </w:p>
        </w:tc>
      </w:tr>
      <w:tr w:rsidR="00004A53" w:rsidRPr="00B57901" w14:paraId="537F6535" w14:textId="77777777" w:rsidTr="00F738CB">
        <w:tc>
          <w:tcPr>
            <w:tcW w:w="6096" w:type="dxa"/>
            <w:vAlign w:val="bottom"/>
          </w:tcPr>
          <w:p w14:paraId="462EE633" w14:textId="07425111" w:rsidR="00004A53" w:rsidRPr="00B57901" w:rsidRDefault="00004A53" w:rsidP="00775F15">
            <w:pPr>
              <w:spacing w:after="0" w:line="240" w:lineRule="atLeast"/>
              <w:ind w:left="318" w:right="-25"/>
              <w:jc w:val="thaiDistribute"/>
              <w:rPr>
                <w:rFonts w:ascii="Times New Roman" w:hAnsi="Times New Roman" w:cs="Times New Roman"/>
                <w:szCs w:val="22"/>
                <w:cs/>
              </w:rPr>
            </w:pPr>
          </w:p>
        </w:tc>
        <w:tc>
          <w:tcPr>
            <w:tcW w:w="260" w:type="dxa"/>
          </w:tcPr>
          <w:p w14:paraId="10420686" w14:textId="77777777" w:rsidR="00004A53" w:rsidRPr="00B57901" w:rsidRDefault="00004A53" w:rsidP="00775F15">
            <w:pPr>
              <w:tabs>
                <w:tab w:val="decimal" w:pos="1045"/>
              </w:tabs>
              <w:spacing w:after="0" w:line="240" w:lineRule="atLeast"/>
              <w:ind w:left="72" w:right="-25"/>
              <w:jc w:val="both"/>
              <w:rPr>
                <w:rFonts w:ascii="Times New Roman" w:hAnsi="Times New Roman" w:cs="Times New Roman"/>
                <w:szCs w:val="22"/>
              </w:rPr>
            </w:pPr>
          </w:p>
        </w:tc>
        <w:tc>
          <w:tcPr>
            <w:tcW w:w="1866" w:type="dxa"/>
            <w:tcBorders>
              <w:top w:val="single" w:sz="4" w:space="0" w:color="auto"/>
              <w:bottom w:val="single" w:sz="4" w:space="0" w:color="auto"/>
            </w:tcBorders>
          </w:tcPr>
          <w:p w14:paraId="50010DE8" w14:textId="64552B2F" w:rsidR="00004A53" w:rsidRPr="00B57901" w:rsidRDefault="00F738CB" w:rsidP="00F738CB">
            <w:pPr>
              <w:tabs>
                <w:tab w:val="decimal" w:pos="1082"/>
              </w:tabs>
              <w:spacing w:after="0" w:line="240" w:lineRule="atLeast"/>
              <w:ind w:left="72" w:right="-25"/>
              <w:jc w:val="both"/>
              <w:rPr>
                <w:rFonts w:ascii="Times New Roman" w:hAnsi="Times New Roman" w:cs="Times New Roman"/>
                <w:szCs w:val="22"/>
              </w:rPr>
            </w:pPr>
            <w:r w:rsidRPr="00B57901">
              <w:rPr>
                <w:rFonts w:ascii="Times New Roman" w:hAnsi="Times New Roman" w:cs="Times New Roman"/>
                <w:szCs w:val="22"/>
              </w:rPr>
              <w:t>3,899</w:t>
            </w:r>
          </w:p>
        </w:tc>
      </w:tr>
      <w:tr w:rsidR="00004A53" w:rsidRPr="00B57901" w14:paraId="40D61161" w14:textId="77777777" w:rsidTr="00F738CB">
        <w:tc>
          <w:tcPr>
            <w:tcW w:w="6096" w:type="dxa"/>
            <w:vAlign w:val="bottom"/>
          </w:tcPr>
          <w:p w14:paraId="595A799E" w14:textId="362C5201" w:rsidR="00004A53" w:rsidRPr="00B57901" w:rsidRDefault="00F738CB" w:rsidP="00775F15">
            <w:pPr>
              <w:spacing w:after="0" w:line="240" w:lineRule="atLeast"/>
              <w:ind w:left="318" w:right="-25"/>
              <w:jc w:val="thaiDistribute"/>
              <w:rPr>
                <w:rFonts w:ascii="Times New Roman" w:hAnsi="Times New Roman" w:cstheme="minorBidi"/>
                <w:szCs w:val="22"/>
                <w:cs/>
              </w:rPr>
            </w:pPr>
            <w:r w:rsidRPr="00B57901">
              <w:rPr>
                <w:rFonts w:ascii="Times New Roman" w:hAnsi="Times New Roman" w:cstheme="minorBidi"/>
                <w:i/>
                <w:iCs/>
                <w:szCs w:val="22"/>
              </w:rPr>
              <w:t>Decrease in liabilities</w:t>
            </w:r>
          </w:p>
        </w:tc>
        <w:tc>
          <w:tcPr>
            <w:tcW w:w="260" w:type="dxa"/>
          </w:tcPr>
          <w:p w14:paraId="7EF89AA8" w14:textId="77777777" w:rsidR="00004A53" w:rsidRPr="00B57901" w:rsidRDefault="00004A53" w:rsidP="00775F15">
            <w:pPr>
              <w:tabs>
                <w:tab w:val="decimal" w:pos="1045"/>
              </w:tabs>
              <w:spacing w:after="0" w:line="240" w:lineRule="atLeast"/>
              <w:ind w:left="72" w:right="-25"/>
              <w:jc w:val="both"/>
              <w:rPr>
                <w:rFonts w:ascii="Times New Roman" w:hAnsi="Times New Roman" w:cs="Times New Roman"/>
                <w:szCs w:val="22"/>
              </w:rPr>
            </w:pPr>
          </w:p>
        </w:tc>
        <w:tc>
          <w:tcPr>
            <w:tcW w:w="1866" w:type="dxa"/>
            <w:tcBorders>
              <w:top w:val="single" w:sz="4" w:space="0" w:color="auto"/>
            </w:tcBorders>
          </w:tcPr>
          <w:p w14:paraId="22520D54" w14:textId="38B52781" w:rsidR="00004A53" w:rsidRPr="00B57901" w:rsidRDefault="00004A53" w:rsidP="00F738CB">
            <w:pPr>
              <w:tabs>
                <w:tab w:val="decimal" w:pos="1082"/>
              </w:tabs>
              <w:spacing w:after="0" w:line="240" w:lineRule="atLeast"/>
              <w:ind w:left="72" w:right="-25"/>
              <w:jc w:val="both"/>
              <w:rPr>
                <w:rFonts w:ascii="Times New Roman" w:hAnsi="Times New Roman" w:cs="Times New Roman"/>
                <w:szCs w:val="22"/>
              </w:rPr>
            </w:pPr>
          </w:p>
        </w:tc>
      </w:tr>
      <w:tr w:rsidR="00004A53" w:rsidRPr="00B57901" w14:paraId="2DC8A67C" w14:textId="77777777" w:rsidTr="00775F15">
        <w:tc>
          <w:tcPr>
            <w:tcW w:w="6096" w:type="dxa"/>
            <w:vAlign w:val="bottom"/>
          </w:tcPr>
          <w:p w14:paraId="11FC5258" w14:textId="2D7F2E0E" w:rsidR="00004A53" w:rsidRPr="00B57901" w:rsidRDefault="00F738CB" w:rsidP="00775F15">
            <w:pPr>
              <w:spacing w:after="0" w:line="240" w:lineRule="atLeast"/>
              <w:ind w:left="318" w:right="-25"/>
              <w:jc w:val="thaiDistribute"/>
              <w:rPr>
                <w:rFonts w:ascii="Times New Roman" w:hAnsi="Times New Roman" w:cs="Times New Roman"/>
                <w:szCs w:val="22"/>
                <w:cs/>
              </w:rPr>
            </w:pPr>
            <w:r w:rsidRPr="00B57901">
              <w:rPr>
                <w:rFonts w:ascii="Times New Roman" w:hAnsi="Times New Roman" w:cs="Times New Roman"/>
                <w:spacing w:val="-4"/>
                <w:szCs w:val="22"/>
              </w:rPr>
              <w:t>Trade accounts payable</w:t>
            </w:r>
          </w:p>
        </w:tc>
        <w:tc>
          <w:tcPr>
            <w:tcW w:w="260" w:type="dxa"/>
          </w:tcPr>
          <w:p w14:paraId="17EFBFE1" w14:textId="77777777" w:rsidR="00004A53" w:rsidRPr="00B57901" w:rsidRDefault="00004A53" w:rsidP="00775F15">
            <w:pPr>
              <w:tabs>
                <w:tab w:val="decimal" w:pos="1045"/>
              </w:tabs>
              <w:spacing w:after="0" w:line="240" w:lineRule="atLeast"/>
              <w:ind w:left="72" w:right="-25"/>
              <w:jc w:val="both"/>
              <w:rPr>
                <w:rFonts w:ascii="Times New Roman" w:hAnsi="Times New Roman" w:cs="Times New Roman"/>
                <w:szCs w:val="22"/>
              </w:rPr>
            </w:pPr>
          </w:p>
        </w:tc>
        <w:tc>
          <w:tcPr>
            <w:tcW w:w="1866" w:type="dxa"/>
          </w:tcPr>
          <w:p w14:paraId="63A0E045" w14:textId="483E1726" w:rsidR="00004A53" w:rsidRPr="00B57901" w:rsidRDefault="00F738CB" w:rsidP="00F738CB">
            <w:pPr>
              <w:tabs>
                <w:tab w:val="decimal" w:pos="1082"/>
              </w:tabs>
              <w:spacing w:after="0" w:line="240" w:lineRule="atLeast"/>
              <w:ind w:left="72" w:right="-25"/>
              <w:jc w:val="both"/>
              <w:rPr>
                <w:rFonts w:ascii="Times New Roman" w:hAnsi="Times New Roman" w:cs="Angsana New"/>
              </w:rPr>
            </w:pPr>
            <w:r w:rsidRPr="00B57901">
              <w:rPr>
                <w:rFonts w:ascii="Times New Roman" w:hAnsi="Times New Roman" w:cs="Angsana New"/>
              </w:rPr>
              <w:t>(9,058)</w:t>
            </w:r>
          </w:p>
        </w:tc>
      </w:tr>
      <w:tr w:rsidR="00F738CB" w:rsidRPr="00B57901" w14:paraId="2F4E1011" w14:textId="77777777" w:rsidTr="00F738CB">
        <w:tc>
          <w:tcPr>
            <w:tcW w:w="6096" w:type="dxa"/>
            <w:vAlign w:val="bottom"/>
          </w:tcPr>
          <w:p w14:paraId="71248B05" w14:textId="547F7643" w:rsidR="00F738CB" w:rsidRPr="00B57901" w:rsidRDefault="00F738CB" w:rsidP="00775F15">
            <w:pPr>
              <w:spacing w:after="0" w:line="240" w:lineRule="atLeast"/>
              <w:ind w:left="318" w:right="-25"/>
              <w:jc w:val="thaiDistribute"/>
              <w:rPr>
                <w:rFonts w:ascii="Times New Roman" w:hAnsi="Times New Roman" w:cs="Times New Roman"/>
                <w:spacing w:val="-4"/>
                <w:szCs w:val="22"/>
              </w:rPr>
            </w:pPr>
            <w:r w:rsidRPr="00B57901">
              <w:rPr>
                <w:rFonts w:ascii="Times New Roman" w:hAnsi="Times New Roman" w:cs="Times New Roman"/>
                <w:spacing w:val="-4"/>
                <w:szCs w:val="22"/>
              </w:rPr>
              <w:t>Other current payables</w:t>
            </w:r>
          </w:p>
        </w:tc>
        <w:tc>
          <w:tcPr>
            <w:tcW w:w="260" w:type="dxa"/>
          </w:tcPr>
          <w:p w14:paraId="21F640E5" w14:textId="77777777" w:rsidR="00F738CB" w:rsidRPr="00B57901" w:rsidRDefault="00F738CB" w:rsidP="00775F15">
            <w:pPr>
              <w:tabs>
                <w:tab w:val="decimal" w:pos="1045"/>
              </w:tabs>
              <w:spacing w:after="0" w:line="240" w:lineRule="atLeast"/>
              <w:ind w:left="72" w:right="-25"/>
              <w:jc w:val="both"/>
              <w:rPr>
                <w:rFonts w:ascii="Times New Roman" w:hAnsi="Times New Roman" w:cs="Times New Roman"/>
                <w:szCs w:val="22"/>
              </w:rPr>
            </w:pPr>
          </w:p>
        </w:tc>
        <w:tc>
          <w:tcPr>
            <w:tcW w:w="1866" w:type="dxa"/>
          </w:tcPr>
          <w:p w14:paraId="7F245140" w14:textId="04CB3355" w:rsidR="00F738CB" w:rsidRPr="00B57901" w:rsidRDefault="00F738CB" w:rsidP="00F738CB">
            <w:pPr>
              <w:tabs>
                <w:tab w:val="decimal" w:pos="1082"/>
              </w:tabs>
              <w:spacing w:after="0" w:line="240" w:lineRule="atLeast"/>
              <w:ind w:left="72" w:right="-25"/>
              <w:jc w:val="both"/>
              <w:rPr>
                <w:rFonts w:ascii="Times New Roman" w:hAnsi="Times New Roman" w:cs="Times New Roman"/>
                <w:szCs w:val="22"/>
              </w:rPr>
            </w:pPr>
            <w:r w:rsidRPr="00B57901">
              <w:rPr>
                <w:rFonts w:ascii="Times New Roman" w:hAnsi="Times New Roman" w:cs="Times New Roman"/>
                <w:szCs w:val="22"/>
              </w:rPr>
              <w:t>(29)</w:t>
            </w:r>
          </w:p>
        </w:tc>
      </w:tr>
      <w:tr w:rsidR="00004A53" w:rsidRPr="00B57901" w14:paraId="2D3253C7" w14:textId="77777777" w:rsidTr="00F738CB">
        <w:tc>
          <w:tcPr>
            <w:tcW w:w="6096" w:type="dxa"/>
            <w:vAlign w:val="bottom"/>
          </w:tcPr>
          <w:p w14:paraId="46F3D8CE" w14:textId="1C6A939E" w:rsidR="00004A53" w:rsidRPr="00B57901" w:rsidRDefault="00004A53" w:rsidP="00775F15">
            <w:pPr>
              <w:spacing w:after="0" w:line="240" w:lineRule="atLeast"/>
              <w:ind w:left="318" w:right="-25"/>
              <w:jc w:val="thaiDistribute"/>
              <w:rPr>
                <w:rFonts w:ascii="Times New Roman" w:hAnsi="Times New Roman" w:cs="Times New Roman"/>
                <w:szCs w:val="22"/>
                <w:cs/>
              </w:rPr>
            </w:pPr>
            <w:r w:rsidRPr="00B57901">
              <w:rPr>
                <w:rFonts w:ascii="Times New Roman" w:hAnsi="Times New Roman" w:cs="Times New Roman"/>
                <w:szCs w:val="22"/>
              </w:rPr>
              <w:t>Retention payables</w:t>
            </w:r>
          </w:p>
        </w:tc>
        <w:tc>
          <w:tcPr>
            <w:tcW w:w="260" w:type="dxa"/>
          </w:tcPr>
          <w:p w14:paraId="13D13CF7" w14:textId="77777777" w:rsidR="00004A53" w:rsidRPr="00B57901" w:rsidRDefault="00004A53" w:rsidP="00775F15">
            <w:pPr>
              <w:tabs>
                <w:tab w:val="decimal" w:pos="1045"/>
              </w:tabs>
              <w:spacing w:after="0" w:line="240" w:lineRule="atLeast"/>
              <w:ind w:left="72" w:right="-25"/>
              <w:jc w:val="both"/>
              <w:rPr>
                <w:rFonts w:ascii="Times New Roman" w:hAnsi="Times New Roman" w:cs="Times New Roman"/>
                <w:szCs w:val="22"/>
              </w:rPr>
            </w:pPr>
          </w:p>
        </w:tc>
        <w:tc>
          <w:tcPr>
            <w:tcW w:w="1866" w:type="dxa"/>
            <w:tcBorders>
              <w:bottom w:val="single" w:sz="4" w:space="0" w:color="auto"/>
            </w:tcBorders>
          </w:tcPr>
          <w:p w14:paraId="5D1C994F" w14:textId="0EFB2713" w:rsidR="00004A53" w:rsidRPr="00B57901" w:rsidRDefault="00F738CB" w:rsidP="00F738CB">
            <w:pPr>
              <w:tabs>
                <w:tab w:val="decimal" w:pos="1082"/>
              </w:tabs>
              <w:spacing w:after="0" w:line="240" w:lineRule="atLeast"/>
              <w:ind w:left="72" w:right="-25"/>
              <w:jc w:val="both"/>
              <w:rPr>
                <w:rFonts w:ascii="Times New Roman" w:hAnsi="Times New Roman" w:cs="Times New Roman"/>
                <w:szCs w:val="22"/>
              </w:rPr>
            </w:pPr>
            <w:r w:rsidRPr="00B57901">
              <w:rPr>
                <w:rFonts w:ascii="Times New Roman" w:hAnsi="Times New Roman" w:cs="Times New Roman"/>
                <w:szCs w:val="22"/>
              </w:rPr>
              <w:t>(13,559)</w:t>
            </w:r>
          </w:p>
        </w:tc>
      </w:tr>
      <w:tr w:rsidR="00004A53" w:rsidRPr="00B57901" w14:paraId="0FA77E2B" w14:textId="77777777" w:rsidTr="00F738CB">
        <w:tc>
          <w:tcPr>
            <w:tcW w:w="6096" w:type="dxa"/>
            <w:vAlign w:val="bottom"/>
          </w:tcPr>
          <w:p w14:paraId="399C6A56" w14:textId="162CB98B" w:rsidR="00004A53" w:rsidRPr="00B57901" w:rsidRDefault="00004A53" w:rsidP="00775F15">
            <w:pPr>
              <w:spacing w:after="0" w:line="240" w:lineRule="atLeast"/>
              <w:ind w:left="318" w:right="-25"/>
              <w:jc w:val="thaiDistribute"/>
              <w:rPr>
                <w:rFonts w:ascii="Times New Roman" w:hAnsi="Times New Roman" w:cs="Times New Roman"/>
                <w:szCs w:val="22"/>
                <w:cs/>
              </w:rPr>
            </w:pPr>
          </w:p>
        </w:tc>
        <w:tc>
          <w:tcPr>
            <w:tcW w:w="260" w:type="dxa"/>
          </w:tcPr>
          <w:p w14:paraId="40A8289A" w14:textId="77777777" w:rsidR="00004A53" w:rsidRPr="00B57901" w:rsidRDefault="00004A53" w:rsidP="00775F15">
            <w:pPr>
              <w:tabs>
                <w:tab w:val="decimal" w:pos="1045"/>
              </w:tabs>
              <w:spacing w:after="0" w:line="240" w:lineRule="atLeast"/>
              <w:ind w:left="72" w:right="-25"/>
              <w:jc w:val="both"/>
              <w:rPr>
                <w:rFonts w:ascii="Times New Roman" w:hAnsi="Times New Roman" w:cs="Times New Roman"/>
                <w:szCs w:val="22"/>
              </w:rPr>
            </w:pPr>
          </w:p>
        </w:tc>
        <w:tc>
          <w:tcPr>
            <w:tcW w:w="1866" w:type="dxa"/>
            <w:tcBorders>
              <w:top w:val="single" w:sz="4" w:space="0" w:color="auto"/>
              <w:bottom w:val="single" w:sz="4" w:space="0" w:color="auto"/>
            </w:tcBorders>
          </w:tcPr>
          <w:p w14:paraId="0E2A811A" w14:textId="34B56C4A" w:rsidR="00004A53" w:rsidRPr="00B57901" w:rsidRDefault="00F738CB" w:rsidP="00F738CB">
            <w:pPr>
              <w:tabs>
                <w:tab w:val="decimal" w:pos="1082"/>
              </w:tabs>
              <w:spacing w:after="0" w:line="240" w:lineRule="atLeast"/>
              <w:ind w:left="72" w:right="-25"/>
              <w:jc w:val="both"/>
              <w:rPr>
                <w:rFonts w:ascii="Times New Roman" w:hAnsi="Times New Roman" w:cs="Times New Roman"/>
                <w:szCs w:val="22"/>
              </w:rPr>
            </w:pPr>
            <w:r w:rsidRPr="00B57901">
              <w:rPr>
                <w:rFonts w:ascii="Times New Roman" w:hAnsi="Times New Roman" w:cs="Times New Roman"/>
                <w:szCs w:val="22"/>
              </w:rPr>
              <w:t>(22,646)</w:t>
            </w:r>
          </w:p>
        </w:tc>
      </w:tr>
      <w:tr w:rsidR="00004A53" w:rsidRPr="00B57901" w14:paraId="775DDB08" w14:textId="77777777" w:rsidTr="00F738CB">
        <w:tc>
          <w:tcPr>
            <w:tcW w:w="6096" w:type="dxa"/>
            <w:vAlign w:val="bottom"/>
          </w:tcPr>
          <w:p w14:paraId="222E39F9" w14:textId="3937FE39" w:rsidR="00004A53" w:rsidRPr="00B57901" w:rsidRDefault="00F738CB" w:rsidP="00775F15">
            <w:pPr>
              <w:spacing w:after="0" w:line="240" w:lineRule="atLeast"/>
              <w:ind w:left="318" w:right="-25"/>
              <w:jc w:val="thaiDistribute"/>
              <w:rPr>
                <w:rFonts w:ascii="Times New Roman" w:hAnsi="Times New Roman" w:cstheme="minorBidi"/>
                <w:b/>
                <w:bCs/>
                <w:szCs w:val="22"/>
                <w:cs/>
              </w:rPr>
            </w:pPr>
            <w:r w:rsidRPr="00B57901">
              <w:rPr>
                <w:rFonts w:ascii="Times New Roman" w:hAnsi="Times New Roman" w:cs="Times New Roman"/>
                <w:b/>
                <w:bCs/>
                <w:spacing w:val="-4"/>
                <w:szCs w:val="22"/>
              </w:rPr>
              <w:t>Carrying amounts of net liabilities</w:t>
            </w:r>
          </w:p>
        </w:tc>
        <w:tc>
          <w:tcPr>
            <w:tcW w:w="260" w:type="dxa"/>
          </w:tcPr>
          <w:p w14:paraId="6272C9B7" w14:textId="77777777" w:rsidR="00004A53" w:rsidRPr="00B57901" w:rsidRDefault="00004A53" w:rsidP="00775F15">
            <w:pPr>
              <w:tabs>
                <w:tab w:val="decimal" w:pos="1045"/>
              </w:tabs>
              <w:spacing w:after="0" w:line="240" w:lineRule="atLeast"/>
              <w:ind w:left="72" w:right="-25"/>
              <w:jc w:val="both"/>
              <w:rPr>
                <w:rFonts w:ascii="Times New Roman" w:hAnsi="Times New Roman" w:cs="Times New Roman"/>
                <w:b/>
                <w:bCs/>
                <w:szCs w:val="22"/>
              </w:rPr>
            </w:pPr>
          </w:p>
        </w:tc>
        <w:tc>
          <w:tcPr>
            <w:tcW w:w="1866" w:type="dxa"/>
            <w:tcBorders>
              <w:top w:val="single" w:sz="4" w:space="0" w:color="auto"/>
            </w:tcBorders>
          </w:tcPr>
          <w:p w14:paraId="68B15D86" w14:textId="19E56060" w:rsidR="00004A53" w:rsidRPr="00B57901" w:rsidRDefault="00F738CB" w:rsidP="00F738CB">
            <w:pPr>
              <w:tabs>
                <w:tab w:val="decimal" w:pos="1082"/>
              </w:tabs>
              <w:spacing w:after="0" w:line="240" w:lineRule="atLeast"/>
              <w:ind w:left="72" w:right="-25"/>
              <w:jc w:val="both"/>
              <w:rPr>
                <w:rFonts w:ascii="Times New Roman" w:hAnsi="Times New Roman" w:cs="Angsana New"/>
                <w:b/>
                <w:bCs/>
              </w:rPr>
            </w:pPr>
            <w:r w:rsidRPr="00B57901">
              <w:rPr>
                <w:rFonts w:ascii="Times New Roman" w:hAnsi="Times New Roman" w:cs="Angsana New"/>
                <w:b/>
                <w:bCs/>
              </w:rPr>
              <w:t>(18,747)</w:t>
            </w:r>
          </w:p>
        </w:tc>
      </w:tr>
      <w:tr w:rsidR="00F738CB" w:rsidRPr="00B57901" w14:paraId="0265038D" w14:textId="77777777" w:rsidTr="00F738CB">
        <w:tc>
          <w:tcPr>
            <w:tcW w:w="6096" w:type="dxa"/>
            <w:vAlign w:val="bottom"/>
          </w:tcPr>
          <w:p w14:paraId="2461BBC9" w14:textId="050CFF8F" w:rsidR="00F738CB" w:rsidRPr="00B57901" w:rsidRDefault="00F738CB" w:rsidP="00775F15">
            <w:pPr>
              <w:spacing w:after="0" w:line="240" w:lineRule="atLeast"/>
              <w:ind w:left="318" w:right="-25"/>
              <w:jc w:val="thaiDistribute"/>
              <w:rPr>
                <w:rFonts w:ascii="Times New Roman" w:hAnsi="Times New Roman" w:cs="Times New Roman"/>
                <w:spacing w:val="-4"/>
                <w:szCs w:val="22"/>
              </w:rPr>
            </w:pPr>
            <w:r w:rsidRPr="00B57901">
              <w:rPr>
                <w:rFonts w:ascii="Times New Roman" w:hAnsi="Times New Roman" w:cs="Times New Roman"/>
                <w:i/>
                <w:iCs/>
                <w:spacing w:val="-4"/>
                <w:szCs w:val="22"/>
                <w:lang w:val="en-GB"/>
              </w:rPr>
              <w:t>Less</w:t>
            </w:r>
            <w:r w:rsidRPr="00B57901">
              <w:rPr>
                <w:rFonts w:ascii="Times New Roman" w:hAnsi="Times New Roman" w:cs="Times New Roman"/>
                <w:spacing w:val="-4"/>
                <w:szCs w:val="22"/>
                <w:lang w:val="en-GB"/>
              </w:rPr>
              <w:t xml:space="preserve"> non-controlling interests</w:t>
            </w:r>
          </w:p>
        </w:tc>
        <w:tc>
          <w:tcPr>
            <w:tcW w:w="260" w:type="dxa"/>
          </w:tcPr>
          <w:p w14:paraId="546DC910" w14:textId="77777777" w:rsidR="00F738CB" w:rsidRPr="00B57901" w:rsidRDefault="00F738CB" w:rsidP="00775F15">
            <w:pPr>
              <w:tabs>
                <w:tab w:val="decimal" w:pos="1045"/>
              </w:tabs>
              <w:spacing w:after="0" w:line="240" w:lineRule="atLeast"/>
              <w:ind w:left="72" w:right="-25"/>
              <w:jc w:val="both"/>
              <w:rPr>
                <w:rFonts w:ascii="Times New Roman" w:hAnsi="Times New Roman" w:cs="Times New Roman"/>
                <w:szCs w:val="22"/>
              </w:rPr>
            </w:pPr>
          </w:p>
        </w:tc>
        <w:tc>
          <w:tcPr>
            <w:tcW w:w="1866" w:type="dxa"/>
            <w:tcBorders>
              <w:bottom w:val="single" w:sz="4" w:space="0" w:color="auto"/>
            </w:tcBorders>
          </w:tcPr>
          <w:p w14:paraId="12C749C0" w14:textId="70F818F4" w:rsidR="00F738CB" w:rsidRPr="00B57901" w:rsidRDefault="00F738CB" w:rsidP="00F738CB">
            <w:pPr>
              <w:tabs>
                <w:tab w:val="decimal" w:pos="1082"/>
              </w:tabs>
              <w:spacing w:after="0" w:line="240" w:lineRule="atLeast"/>
              <w:ind w:left="72" w:right="-25"/>
              <w:jc w:val="both"/>
              <w:rPr>
                <w:rFonts w:ascii="Times New Roman" w:hAnsi="Times New Roman" w:cs="Angsana New"/>
              </w:rPr>
            </w:pPr>
            <w:r w:rsidRPr="00B57901">
              <w:rPr>
                <w:rFonts w:ascii="Times New Roman" w:hAnsi="Times New Roman" w:cs="Angsana New"/>
              </w:rPr>
              <w:t>8,956</w:t>
            </w:r>
          </w:p>
        </w:tc>
      </w:tr>
      <w:tr w:rsidR="00F738CB" w:rsidRPr="00B57901" w14:paraId="4515D523" w14:textId="77777777" w:rsidTr="00F738CB">
        <w:tc>
          <w:tcPr>
            <w:tcW w:w="6096" w:type="dxa"/>
            <w:vAlign w:val="bottom"/>
          </w:tcPr>
          <w:p w14:paraId="6562456A" w14:textId="704DD325" w:rsidR="00F738CB" w:rsidRPr="00B57901" w:rsidRDefault="00F738CB" w:rsidP="00775F15">
            <w:pPr>
              <w:spacing w:after="0" w:line="240" w:lineRule="atLeast"/>
              <w:ind w:left="318" w:right="-25"/>
              <w:jc w:val="thaiDistribute"/>
              <w:rPr>
                <w:rFonts w:ascii="Times New Roman" w:hAnsi="Times New Roman" w:cs="Times New Roman"/>
                <w:b/>
                <w:bCs/>
                <w:spacing w:val="-4"/>
                <w:szCs w:val="22"/>
              </w:rPr>
            </w:pPr>
            <w:r w:rsidRPr="00B57901">
              <w:rPr>
                <w:rFonts w:ascii="Times New Roman" w:hAnsi="Times New Roman" w:cs="Times New Roman"/>
                <w:b/>
                <w:bCs/>
                <w:spacing w:val="-4"/>
                <w:szCs w:val="22"/>
                <w:lang w:val="en-GB"/>
              </w:rPr>
              <w:t>Carrying amounts of interest in a subsidiary</w:t>
            </w:r>
          </w:p>
        </w:tc>
        <w:tc>
          <w:tcPr>
            <w:tcW w:w="260" w:type="dxa"/>
          </w:tcPr>
          <w:p w14:paraId="060DDD89" w14:textId="77777777" w:rsidR="00F738CB" w:rsidRPr="00B57901" w:rsidRDefault="00F738CB" w:rsidP="00775F15">
            <w:pPr>
              <w:tabs>
                <w:tab w:val="decimal" w:pos="1045"/>
              </w:tabs>
              <w:spacing w:after="0" w:line="240" w:lineRule="atLeast"/>
              <w:ind w:left="72" w:right="-25"/>
              <w:jc w:val="both"/>
              <w:rPr>
                <w:rFonts w:ascii="Times New Roman" w:hAnsi="Times New Roman" w:cs="Times New Roman"/>
                <w:b/>
                <w:bCs/>
                <w:szCs w:val="22"/>
              </w:rPr>
            </w:pPr>
          </w:p>
        </w:tc>
        <w:tc>
          <w:tcPr>
            <w:tcW w:w="1866" w:type="dxa"/>
            <w:tcBorders>
              <w:top w:val="single" w:sz="4" w:space="0" w:color="auto"/>
              <w:bottom w:val="double" w:sz="4" w:space="0" w:color="auto"/>
            </w:tcBorders>
          </w:tcPr>
          <w:p w14:paraId="5CF88511" w14:textId="0F8508E9" w:rsidR="00F738CB" w:rsidRPr="00B57901" w:rsidRDefault="00F738CB" w:rsidP="00F738CB">
            <w:pPr>
              <w:tabs>
                <w:tab w:val="decimal" w:pos="1082"/>
              </w:tabs>
              <w:spacing w:after="0" w:line="240" w:lineRule="atLeast"/>
              <w:ind w:left="72" w:right="-25"/>
              <w:jc w:val="both"/>
              <w:rPr>
                <w:rFonts w:ascii="Times New Roman" w:hAnsi="Times New Roman" w:cs="Angsana New"/>
                <w:b/>
                <w:bCs/>
              </w:rPr>
            </w:pPr>
            <w:r w:rsidRPr="00B57901">
              <w:rPr>
                <w:rFonts w:ascii="Times New Roman" w:hAnsi="Times New Roman" w:cs="Angsana New"/>
                <w:b/>
                <w:bCs/>
              </w:rPr>
              <w:t>(9,791)</w:t>
            </w:r>
          </w:p>
        </w:tc>
      </w:tr>
    </w:tbl>
    <w:p w14:paraId="03B8187D" w14:textId="77777777" w:rsidR="00004A53" w:rsidRPr="00B57901" w:rsidRDefault="00004A53" w:rsidP="00004A53">
      <w:pPr>
        <w:tabs>
          <w:tab w:val="left" w:pos="567"/>
        </w:tabs>
        <w:spacing w:after="0" w:line="240" w:lineRule="atLeast"/>
        <w:ind w:left="540" w:right="-25"/>
        <w:jc w:val="both"/>
        <w:rPr>
          <w:rFonts w:ascii="Times New Roman" w:hAnsi="Times New Roman" w:cs="Times New Roman"/>
          <w:spacing w:val="-4"/>
          <w:szCs w:val="22"/>
        </w:rPr>
      </w:pPr>
    </w:p>
    <w:p w14:paraId="6C38A87A" w14:textId="6EB1149F" w:rsidR="00F738CB" w:rsidRPr="00B57901" w:rsidRDefault="00F738CB" w:rsidP="00F738CB">
      <w:pPr>
        <w:tabs>
          <w:tab w:val="left" w:pos="567"/>
        </w:tabs>
        <w:spacing w:after="0" w:line="240" w:lineRule="atLeast"/>
        <w:ind w:left="540" w:right="-25"/>
        <w:jc w:val="both"/>
        <w:rPr>
          <w:rFonts w:ascii="Times New Roman" w:hAnsi="Times New Roman" w:cs="Times New Roman"/>
          <w:b/>
          <w:spacing w:val="-4"/>
          <w:szCs w:val="22"/>
          <w:lang w:val="en-GB"/>
        </w:rPr>
      </w:pPr>
      <w:r w:rsidRPr="00B57901">
        <w:rPr>
          <w:rFonts w:ascii="Times New Roman" w:hAnsi="Times New Roman" w:cs="Times New Roman"/>
          <w:spacing w:val="-4"/>
          <w:szCs w:val="22"/>
          <w:lang w:val="en-GB"/>
        </w:rPr>
        <w:t>Gain from loss of control in a subsidiary recogni</w:t>
      </w:r>
      <w:r w:rsidR="00B73640" w:rsidRPr="00B57901">
        <w:rPr>
          <w:rFonts w:ascii="Times New Roman" w:hAnsi="Times New Roman" w:cs="Times New Roman"/>
          <w:spacing w:val="-4"/>
          <w:szCs w:val="22"/>
          <w:lang w:val="en-GB"/>
        </w:rPr>
        <w:t>z</w:t>
      </w:r>
      <w:r w:rsidRPr="00B57901">
        <w:rPr>
          <w:rFonts w:ascii="Times New Roman" w:hAnsi="Times New Roman" w:cs="Times New Roman"/>
          <w:spacing w:val="-4"/>
          <w:szCs w:val="22"/>
          <w:lang w:val="en-GB"/>
        </w:rPr>
        <w:t>ed in the consolidated statement of comprehensive income was as follow:</w:t>
      </w:r>
    </w:p>
    <w:p w14:paraId="70E43AEA" w14:textId="77777777" w:rsidR="00F738CB" w:rsidRPr="00B57901" w:rsidRDefault="00F738CB" w:rsidP="00004A53">
      <w:pPr>
        <w:tabs>
          <w:tab w:val="left" w:pos="567"/>
        </w:tabs>
        <w:spacing w:after="0" w:line="240" w:lineRule="atLeast"/>
        <w:ind w:left="540" w:right="-25"/>
        <w:jc w:val="both"/>
        <w:rPr>
          <w:rFonts w:ascii="Times New Roman" w:hAnsi="Times New Roman" w:cs="Times New Roman"/>
          <w:spacing w:val="-4"/>
          <w:szCs w:val="22"/>
          <w:lang w:val="en-GB"/>
        </w:rPr>
      </w:pPr>
    </w:p>
    <w:tbl>
      <w:tblPr>
        <w:tblW w:w="8222" w:type="dxa"/>
        <w:tblInd w:w="675" w:type="dxa"/>
        <w:tblLook w:val="01E0" w:firstRow="1" w:lastRow="1" w:firstColumn="1" w:lastColumn="1" w:noHBand="0" w:noVBand="0"/>
      </w:tblPr>
      <w:tblGrid>
        <w:gridCol w:w="6096"/>
        <w:gridCol w:w="260"/>
        <w:gridCol w:w="1866"/>
      </w:tblGrid>
      <w:tr w:rsidR="00F738CB" w:rsidRPr="00B57901" w14:paraId="1FFE04C6" w14:textId="77777777" w:rsidTr="00775F15">
        <w:tc>
          <w:tcPr>
            <w:tcW w:w="6096" w:type="dxa"/>
            <w:vAlign w:val="bottom"/>
          </w:tcPr>
          <w:p w14:paraId="2C859286" w14:textId="77777777" w:rsidR="00F738CB" w:rsidRPr="00B57901" w:rsidRDefault="00F738CB" w:rsidP="00F738CB">
            <w:pPr>
              <w:spacing w:after="0" w:line="240" w:lineRule="atLeast"/>
              <w:ind w:left="318" w:right="-25"/>
              <w:jc w:val="thaiDistribute"/>
              <w:rPr>
                <w:rFonts w:ascii="Times New Roman" w:hAnsi="Times New Roman" w:cs="Times New Roman"/>
                <w:szCs w:val="22"/>
              </w:rPr>
            </w:pPr>
          </w:p>
        </w:tc>
        <w:tc>
          <w:tcPr>
            <w:tcW w:w="260" w:type="dxa"/>
          </w:tcPr>
          <w:p w14:paraId="1B52E244" w14:textId="77777777" w:rsidR="00F738CB" w:rsidRPr="00B57901" w:rsidRDefault="00F738CB" w:rsidP="00F738CB">
            <w:pPr>
              <w:tabs>
                <w:tab w:val="decimal" w:pos="1045"/>
              </w:tabs>
              <w:spacing w:after="0" w:line="240" w:lineRule="atLeast"/>
              <w:ind w:left="72" w:right="-25"/>
              <w:jc w:val="both"/>
              <w:rPr>
                <w:rFonts w:ascii="Times New Roman" w:hAnsi="Times New Roman" w:cs="Times New Roman"/>
                <w:szCs w:val="22"/>
              </w:rPr>
            </w:pPr>
          </w:p>
        </w:tc>
        <w:tc>
          <w:tcPr>
            <w:tcW w:w="1866" w:type="dxa"/>
          </w:tcPr>
          <w:p w14:paraId="55BF1E66" w14:textId="2288E824" w:rsidR="00F738CB" w:rsidRPr="00B57901" w:rsidRDefault="00F738CB" w:rsidP="00F738CB">
            <w:pPr>
              <w:spacing w:after="0" w:line="240" w:lineRule="atLeast"/>
              <w:ind w:right="-25"/>
              <w:jc w:val="center"/>
              <w:rPr>
                <w:rFonts w:ascii="Times New Roman" w:hAnsi="Times New Roman" w:cs="Times New Roman"/>
                <w:i/>
                <w:iCs/>
                <w:szCs w:val="22"/>
              </w:rPr>
            </w:pPr>
            <w:r w:rsidRPr="00B57901">
              <w:rPr>
                <w:rFonts w:ascii="Times New Roman" w:hAnsi="Times New Roman" w:cs="Times New Roman"/>
                <w:i/>
                <w:iCs/>
                <w:szCs w:val="22"/>
                <w:cs/>
              </w:rPr>
              <w:t>(</w:t>
            </w:r>
            <w:r w:rsidRPr="00B57901">
              <w:rPr>
                <w:rFonts w:ascii="Times New Roman" w:hAnsi="Times New Roman" w:cs="Times New Roman"/>
                <w:i/>
                <w:iCs/>
                <w:szCs w:val="22"/>
              </w:rPr>
              <w:t>in thousand Baht</w:t>
            </w:r>
            <w:r w:rsidRPr="00B57901">
              <w:rPr>
                <w:rFonts w:ascii="Times New Roman" w:hAnsi="Times New Roman" w:cs="Times New Roman"/>
                <w:i/>
                <w:iCs/>
                <w:szCs w:val="22"/>
                <w:cs/>
              </w:rPr>
              <w:t>)</w:t>
            </w:r>
          </w:p>
        </w:tc>
      </w:tr>
      <w:tr w:rsidR="00107C77" w:rsidRPr="00B57901" w14:paraId="0EE52F2E" w14:textId="77777777" w:rsidTr="00775F15">
        <w:tc>
          <w:tcPr>
            <w:tcW w:w="6096" w:type="dxa"/>
            <w:vAlign w:val="bottom"/>
          </w:tcPr>
          <w:p w14:paraId="6F09F1F9" w14:textId="10CED33F" w:rsidR="00107C77" w:rsidRPr="00B57901" w:rsidRDefault="00F738CB" w:rsidP="00775F15">
            <w:pPr>
              <w:spacing w:after="0" w:line="240" w:lineRule="atLeast"/>
              <w:ind w:left="318" w:right="-25"/>
              <w:jc w:val="thaiDistribute"/>
              <w:rPr>
                <w:rFonts w:ascii="Times New Roman" w:hAnsi="Times New Roman" w:cstheme="minorBidi"/>
                <w:szCs w:val="22"/>
                <w:cs/>
                <w:lang w:val="en-GB"/>
              </w:rPr>
            </w:pPr>
            <w:r w:rsidRPr="00B57901">
              <w:rPr>
                <w:rFonts w:ascii="Times New Roman" w:hAnsi="Times New Roman" w:cs="Times New Roman"/>
                <w:spacing w:val="-4"/>
                <w:szCs w:val="22"/>
                <w:lang w:val="en-GB"/>
              </w:rPr>
              <w:t>Fair value of the consideration received</w:t>
            </w:r>
          </w:p>
        </w:tc>
        <w:tc>
          <w:tcPr>
            <w:tcW w:w="260" w:type="dxa"/>
          </w:tcPr>
          <w:p w14:paraId="6B94D9B0" w14:textId="77777777" w:rsidR="00107C77" w:rsidRPr="00B57901" w:rsidRDefault="00107C77" w:rsidP="00775F15">
            <w:pPr>
              <w:tabs>
                <w:tab w:val="decimal" w:pos="1045"/>
              </w:tabs>
              <w:spacing w:after="0" w:line="240" w:lineRule="atLeast"/>
              <w:ind w:left="72" w:right="-25"/>
              <w:jc w:val="both"/>
              <w:rPr>
                <w:rFonts w:ascii="Times New Roman" w:hAnsi="Times New Roman" w:cs="Times New Roman"/>
                <w:szCs w:val="22"/>
              </w:rPr>
            </w:pPr>
          </w:p>
        </w:tc>
        <w:tc>
          <w:tcPr>
            <w:tcW w:w="1866" w:type="dxa"/>
          </w:tcPr>
          <w:p w14:paraId="48701512" w14:textId="7003871E" w:rsidR="00107C77" w:rsidRPr="00B57901" w:rsidRDefault="00F738CB" w:rsidP="00F738CB">
            <w:pPr>
              <w:tabs>
                <w:tab w:val="decimal" w:pos="1082"/>
              </w:tabs>
              <w:spacing w:after="0" w:line="240" w:lineRule="atLeast"/>
              <w:ind w:left="72" w:right="-25"/>
              <w:jc w:val="both"/>
              <w:rPr>
                <w:rFonts w:ascii="Times New Roman" w:hAnsi="Times New Roman" w:cs="Angsana New"/>
              </w:rPr>
            </w:pPr>
            <w:r w:rsidRPr="00B57901">
              <w:rPr>
                <w:rFonts w:ascii="Times New Roman" w:hAnsi="Times New Roman" w:cs="Angsana New"/>
              </w:rPr>
              <w:t>1,500</w:t>
            </w:r>
          </w:p>
        </w:tc>
      </w:tr>
      <w:tr w:rsidR="00107C77" w:rsidRPr="00B57901" w14:paraId="126492C0" w14:textId="77777777" w:rsidTr="00AF1B28">
        <w:tc>
          <w:tcPr>
            <w:tcW w:w="6096" w:type="dxa"/>
            <w:vAlign w:val="bottom"/>
          </w:tcPr>
          <w:p w14:paraId="094FB0CF" w14:textId="2F59483E" w:rsidR="00107C77" w:rsidRPr="00B57901" w:rsidRDefault="00F738CB" w:rsidP="00775F15">
            <w:pPr>
              <w:spacing w:after="0" w:line="240" w:lineRule="atLeast"/>
              <w:ind w:left="318" w:right="-25"/>
              <w:jc w:val="thaiDistribute"/>
              <w:rPr>
                <w:rFonts w:ascii="Times New Roman" w:hAnsi="Times New Roman" w:cs="Times New Roman"/>
                <w:szCs w:val="22"/>
                <w:cs/>
                <w:lang w:val="en-GB"/>
              </w:rPr>
            </w:pPr>
            <w:r w:rsidRPr="00B57901">
              <w:rPr>
                <w:rFonts w:ascii="Times New Roman" w:hAnsi="Times New Roman" w:cs="Times New Roman"/>
                <w:spacing w:val="-4"/>
                <w:szCs w:val="22"/>
                <w:lang w:val="en-GB"/>
              </w:rPr>
              <w:t>Carrying amounts of interest in a subsidiary</w:t>
            </w:r>
          </w:p>
        </w:tc>
        <w:tc>
          <w:tcPr>
            <w:tcW w:w="260" w:type="dxa"/>
          </w:tcPr>
          <w:p w14:paraId="513EB869" w14:textId="77777777" w:rsidR="00107C77" w:rsidRPr="00B57901" w:rsidRDefault="00107C77" w:rsidP="00775F15">
            <w:pPr>
              <w:tabs>
                <w:tab w:val="decimal" w:pos="1045"/>
              </w:tabs>
              <w:spacing w:after="0" w:line="240" w:lineRule="atLeast"/>
              <w:ind w:left="72" w:right="-25"/>
              <w:jc w:val="both"/>
              <w:rPr>
                <w:rFonts w:ascii="Times New Roman" w:hAnsi="Times New Roman" w:cs="Times New Roman"/>
                <w:szCs w:val="22"/>
              </w:rPr>
            </w:pPr>
          </w:p>
        </w:tc>
        <w:tc>
          <w:tcPr>
            <w:tcW w:w="1866" w:type="dxa"/>
            <w:tcBorders>
              <w:bottom w:val="single" w:sz="4" w:space="0" w:color="auto"/>
            </w:tcBorders>
          </w:tcPr>
          <w:p w14:paraId="6E356B5C" w14:textId="6C11911A" w:rsidR="00107C77" w:rsidRPr="00B57901" w:rsidRDefault="00F738CB" w:rsidP="00F738CB">
            <w:pPr>
              <w:tabs>
                <w:tab w:val="decimal" w:pos="1082"/>
              </w:tabs>
              <w:spacing w:after="0" w:line="240" w:lineRule="atLeast"/>
              <w:ind w:left="72" w:right="-25"/>
              <w:jc w:val="both"/>
              <w:rPr>
                <w:rFonts w:ascii="Times New Roman" w:hAnsi="Times New Roman" w:cs="Angsana New"/>
              </w:rPr>
            </w:pPr>
            <w:r w:rsidRPr="00B57901">
              <w:rPr>
                <w:rFonts w:ascii="Times New Roman" w:hAnsi="Times New Roman" w:cs="Angsana New"/>
              </w:rPr>
              <w:t>(9,791)</w:t>
            </w:r>
          </w:p>
        </w:tc>
      </w:tr>
      <w:tr w:rsidR="00107C77" w:rsidRPr="00B57901" w14:paraId="7C3101C7" w14:textId="77777777" w:rsidTr="00AF1B28">
        <w:tc>
          <w:tcPr>
            <w:tcW w:w="6096" w:type="dxa"/>
            <w:vAlign w:val="bottom"/>
          </w:tcPr>
          <w:p w14:paraId="375E79A3" w14:textId="62D29BC0" w:rsidR="00107C77" w:rsidRPr="00B57901" w:rsidRDefault="00F738CB" w:rsidP="00775F15">
            <w:pPr>
              <w:spacing w:after="0" w:line="240" w:lineRule="atLeast"/>
              <w:ind w:left="318" w:right="-25"/>
              <w:jc w:val="thaiDistribute"/>
              <w:rPr>
                <w:rFonts w:ascii="Times New Roman" w:hAnsi="Times New Roman" w:cs="Times New Roman"/>
                <w:b/>
                <w:bCs/>
                <w:szCs w:val="22"/>
                <w:cs/>
                <w:lang w:val="en-GB"/>
              </w:rPr>
            </w:pPr>
            <w:r w:rsidRPr="00B57901">
              <w:rPr>
                <w:rFonts w:ascii="Times New Roman" w:hAnsi="Times New Roman" w:cs="Times New Roman"/>
                <w:b/>
                <w:bCs/>
                <w:spacing w:val="-4"/>
                <w:szCs w:val="22"/>
                <w:lang w:val="en-GB"/>
              </w:rPr>
              <w:t>Gain from loss of control</w:t>
            </w:r>
          </w:p>
        </w:tc>
        <w:tc>
          <w:tcPr>
            <w:tcW w:w="260" w:type="dxa"/>
          </w:tcPr>
          <w:p w14:paraId="3E6D2A4C" w14:textId="77777777" w:rsidR="00107C77" w:rsidRPr="00B57901" w:rsidRDefault="00107C77" w:rsidP="00775F15">
            <w:pPr>
              <w:tabs>
                <w:tab w:val="decimal" w:pos="1045"/>
              </w:tabs>
              <w:spacing w:after="0" w:line="240" w:lineRule="atLeast"/>
              <w:ind w:left="72" w:right="-25"/>
              <w:jc w:val="both"/>
              <w:rPr>
                <w:rFonts w:ascii="Times New Roman" w:hAnsi="Times New Roman" w:cs="Times New Roman"/>
                <w:b/>
                <w:bCs/>
                <w:szCs w:val="22"/>
              </w:rPr>
            </w:pPr>
          </w:p>
        </w:tc>
        <w:tc>
          <w:tcPr>
            <w:tcW w:w="1866" w:type="dxa"/>
            <w:tcBorders>
              <w:top w:val="single" w:sz="4" w:space="0" w:color="auto"/>
              <w:bottom w:val="double" w:sz="4" w:space="0" w:color="auto"/>
            </w:tcBorders>
          </w:tcPr>
          <w:p w14:paraId="7CFC7568" w14:textId="59A01D2F" w:rsidR="00107C77" w:rsidRPr="00B57901" w:rsidRDefault="00F738CB" w:rsidP="00F738CB">
            <w:pPr>
              <w:tabs>
                <w:tab w:val="decimal" w:pos="1082"/>
              </w:tabs>
              <w:spacing w:after="0" w:line="240" w:lineRule="atLeast"/>
              <w:ind w:left="72" w:right="-25"/>
              <w:jc w:val="both"/>
              <w:rPr>
                <w:rFonts w:ascii="Times New Roman" w:hAnsi="Times New Roman" w:cs="Angsana New"/>
                <w:b/>
                <w:bCs/>
              </w:rPr>
            </w:pPr>
            <w:r w:rsidRPr="00B57901">
              <w:rPr>
                <w:rFonts w:ascii="Times New Roman" w:hAnsi="Times New Roman" w:cs="Angsana New"/>
                <w:b/>
                <w:bCs/>
              </w:rPr>
              <w:t>11,291</w:t>
            </w:r>
          </w:p>
        </w:tc>
      </w:tr>
    </w:tbl>
    <w:p w14:paraId="0EDF29E7" w14:textId="77777777" w:rsidR="00004A53" w:rsidRPr="00B57901" w:rsidRDefault="00004A53" w:rsidP="00004A53">
      <w:pPr>
        <w:tabs>
          <w:tab w:val="left" w:pos="567"/>
        </w:tabs>
        <w:spacing w:after="0" w:line="240" w:lineRule="atLeast"/>
        <w:ind w:left="540" w:right="-25"/>
        <w:jc w:val="both"/>
        <w:rPr>
          <w:rFonts w:ascii="Times New Roman" w:hAnsi="Times New Roman" w:cs="Times New Roman"/>
          <w:spacing w:val="-4"/>
          <w:szCs w:val="22"/>
        </w:rPr>
      </w:pPr>
    </w:p>
    <w:p w14:paraId="2915CEB4" w14:textId="00EFE98B" w:rsidR="001613FA" w:rsidRPr="00B57901" w:rsidRDefault="001613FA" w:rsidP="001613FA">
      <w:pPr>
        <w:tabs>
          <w:tab w:val="left" w:pos="567"/>
        </w:tabs>
        <w:spacing w:after="0" w:line="240" w:lineRule="atLeast"/>
        <w:ind w:left="540" w:right="-25"/>
        <w:jc w:val="thaiDistribute"/>
        <w:rPr>
          <w:rFonts w:ascii="Times New Roman" w:hAnsi="Times New Roman" w:cs="Times New Roman"/>
          <w:b/>
          <w:bCs/>
          <w:i/>
          <w:iCs/>
          <w:szCs w:val="22"/>
        </w:rPr>
      </w:pPr>
      <w:r w:rsidRPr="00B57901">
        <w:rPr>
          <w:rFonts w:ascii="Times New Roman" w:hAnsi="Times New Roman" w:cs="Times New Roman"/>
          <w:b/>
          <w:bCs/>
          <w:i/>
          <w:iCs/>
        </w:rPr>
        <w:t>I</w:t>
      </w:r>
      <w:r w:rsidRPr="00B57901">
        <w:rPr>
          <w:rFonts w:ascii="Times New Roman" w:hAnsi="Times New Roman" w:cs="Times New Roman"/>
          <w:b/>
          <w:bCs/>
          <w:i/>
          <w:iCs/>
          <w:szCs w:val="22"/>
        </w:rPr>
        <w:t xml:space="preserve">ndirect subsidiary </w:t>
      </w:r>
      <w:r w:rsidRPr="00B57901">
        <w:rPr>
          <w:rFonts w:ascii="Times New Roman" w:hAnsi="Times New Roman" w:cs="Times New Roman"/>
          <w:b/>
          <w:bCs/>
          <w:i/>
          <w:iCs/>
          <w:szCs w:val="22"/>
          <w:cs/>
        </w:rPr>
        <w:t>(</w:t>
      </w:r>
      <w:r w:rsidRPr="00B57901">
        <w:rPr>
          <w:rFonts w:ascii="Times New Roman" w:hAnsi="Times New Roman" w:cs="Times New Roman"/>
          <w:b/>
          <w:bCs/>
          <w:i/>
          <w:iCs/>
          <w:szCs w:val="22"/>
        </w:rPr>
        <w:t xml:space="preserve">Seafco </w:t>
      </w:r>
      <w:r w:rsidRPr="00B57901">
        <w:rPr>
          <w:rFonts w:ascii="Times New Roman" w:hAnsi="Times New Roman" w:cs="Times New Roman"/>
          <w:b/>
          <w:bCs/>
          <w:i/>
          <w:iCs/>
          <w:szCs w:val="22"/>
          <w:cs/>
        </w:rPr>
        <w:t>(</w:t>
      </w:r>
      <w:r w:rsidRPr="00B57901">
        <w:rPr>
          <w:rFonts w:ascii="Times New Roman" w:hAnsi="Times New Roman" w:cs="Times New Roman"/>
          <w:b/>
          <w:bCs/>
          <w:i/>
          <w:iCs/>
          <w:szCs w:val="22"/>
        </w:rPr>
        <w:t>Myanmar</w:t>
      </w:r>
      <w:r w:rsidRPr="00B57901">
        <w:rPr>
          <w:rFonts w:ascii="Times New Roman" w:hAnsi="Times New Roman" w:cs="Times New Roman"/>
          <w:b/>
          <w:bCs/>
          <w:i/>
          <w:iCs/>
          <w:szCs w:val="22"/>
          <w:cs/>
        </w:rPr>
        <w:t xml:space="preserve">) </w:t>
      </w:r>
      <w:r w:rsidRPr="00B57901">
        <w:rPr>
          <w:rFonts w:ascii="Times New Roman" w:hAnsi="Times New Roman" w:cs="Times New Roman"/>
          <w:b/>
          <w:bCs/>
          <w:i/>
          <w:iCs/>
          <w:szCs w:val="22"/>
        </w:rPr>
        <w:t>Co</w:t>
      </w:r>
      <w:r w:rsidRPr="00B57901">
        <w:rPr>
          <w:rFonts w:ascii="Times New Roman" w:hAnsi="Times New Roman" w:cs="Times New Roman"/>
          <w:b/>
          <w:bCs/>
          <w:i/>
          <w:iCs/>
          <w:szCs w:val="22"/>
          <w:cs/>
        </w:rPr>
        <w:t>.</w:t>
      </w:r>
      <w:r w:rsidRPr="00B57901">
        <w:rPr>
          <w:rFonts w:ascii="Times New Roman" w:hAnsi="Times New Roman" w:cs="Times New Roman"/>
          <w:b/>
          <w:bCs/>
          <w:i/>
          <w:iCs/>
          <w:szCs w:val="22"/>
        </w:rPr>
        <w:t>, Ltd</w:t>
      </w:r>
      <w:r w:rsidRPr="00B57901">
        <w:rPr>
          <w:rFonts w:ascii="Times New Roman" w:hAnsi="Times New Roman" w:cs="Times New Roman"/>
          <w:b/>
          <w:bCs/>
          <w:i/>
          <w:iCs/>
          <w:szCs w:val="22"/>
          <w:cs/>
        </w:rPr>
        <w:t>.)</w:t>
      </w:r>
    </w:p>
    <w:p w14:paraId="44A7A542" w14:textId="77777777" w:rsidR="001613FA" w:rsidRPr="00B57901" w:rsidRDefault="001613FA" w:rsidP="001613FA">
      <w:pPr>
        <w:tabs>
          <w:tab w:val="left" w:pos="567"/>
        </w:tabs>
        <w:spacing w:after="0" w:line="240" w:lineRule="atLeast"/>
        <w:ind w:left="540" w:right="-25"/>
        <w:jc w:val="thaiDistribute"/>
        <w:rPr>
          <w:rFonts w:ascii="Times New Roman" w:hAnsi="Times New Roman" w:cs="Times New Roman"/>
          <w:szCs w:val="22"/>
        </w:rPr>
      </w:pPr>
    </w:p>
    <w:p w14:paraId="6E7BB4F5" w14:textId="77777777" w:rsidR="001613FA" w:rsidRPr="00B57901" w:rsidRDefault="001613FA" w:rsidP="00262595">
      <w:pPr>
        <w:tabs>
          <w:tab w:val="left" w:pos="567"/>
        </w:tabs>
        <w:spacing w:after="0" w:line="240" w:lineRule="atLeast"/>
        <w:ind w:left="540" w:right="-25"/>
        <w:jc w:val="both"/>
        <w:rPr>
          <w:rFonts w:ascii="Times New Roman" w:hAnsi="Times New Roman" w:cs="Times New Roman"/>
          <w:spacing w:val="-4"/>
          <w:szCs w:val="22"/>
        </w:rPr>
      </w:pPr>
      <w:r w:rsidRPr="00B57901">
        <w:rPr>
          <w:rFonts w:ascii="Times New Roman" w:hAnsi="Times New Roman" w:cs="Times New Roman"/>
          <w:spacing w:val="-4"/>
          <w:szCs w:val="22"/>
        </w:rPr>
        <w:t>Seafco Intertrade Co</w:t>
      </w:r>
      <w:r w:rsidRPr="00B57901">
        <w:rPr>
          <w:rFonts w:ascii="Times New Roman" w:hAnsi="Times New Roman" w:cs="Times New Roman"/>
          <w:spacing w:val="-4"/>
          <w:szCs w:val="22"/>
          <w:cs/>
        </w:rPr>
        <w:t>.</w:t>
      </w:r>
      <w:r w:rsidRPr="00B57901">
        <w:rPr>
          <w:rFonts w:ascii="Times New Roman" w:hAnsi="Times New Roman" w:cs="Times New Roman"/>
          <w:spacing w:val="-4"/>
          <w:szCs w:val="22"/>
        </w:rPr>
        <w:t>, Ltd</w:t>
      </w:r>
      <w:r w:rsidRPr="00B57901">
        <w:rPr>
          <w:rFonts w:ascii="Times New Roman" w:hAnsi="Times New Roman" w:cs="Times New Roman"/>
          <w:spacing w:val="-4"/>
          <w:szCs w:val="22"/>
          <w:cs/>
        </w:rPr>
        <w:t>.</w:t>
      </w:r>
      <w:r w:rsidRPr="00B57901">
        <w:rPr>
          <w:rFonts w:ascii="Times New Roman" w:hAnsi="Times New Roman" w:cs="Times New Roman"/>
          <w:spacing w:val="-4"/>
          <w:szCs w:val="22"/>
        </w:rPr>
        <w:t xml:space="preserve">, a direct subsidiary, invested to purchase ordinary shares of Seafco </w:t>
      </w:r>
      <w:r w:rsidRPr="00B57901">
        <w:rPr>
          <w:rFonts w:ascii="Times New Roman" w:hAnsi="Times New Roman" w:cs="Times New Roman"/>
          <w:spacing w:val="-4"/>
          <w:szCs w:val="22"/>
          <w:cs/>
        </w:rPr>
        <w:t>(</w:t>
      </w:r>
      <w:r w:rsidRPr="00B57901">
        <w:rPr>
          <w:rFonts w:ascii="Times New Roman" w:hAnsi="Times New Roman" w:cs="Times New Roman"/>
          <w:spacing w:val="-4"/>
          <w:szCs w:val="22"/>
        </w:rPr>
        <w:t>Myanmar</w:t>
      </w:r>
      <w:r w:rsidRPr="00B57901">
        <w:rPr>
          <w:rFonts w:ascii="Times New Roman" w:hAnsi="Times New Roman" w:cs="Times New Roman"/>
          <w:spacing w:val="-4"/>
          <w:szCs w:val="22"/>
          <w:cs/>
        </w:rPr>
        <w:t xml:space="preserve">) </w:t>
      </w:r>
      <w:r w:rsidRPr="00B57901">
        <w:rPr>
          <w:rFonts w:ascii="Times New Roman" w:hAnsi="Times New Roman" w:cs="Times New Roman"/>
          <w:spacing w:val="-4"/>
          <w:szCs w:val="22"/>
        </w:rPr>
        <w:t>Co</w:t>
      </w:r>
      <w:r w:rsidRPr="00B57901">
        <w:rPr>
          <w:rFonts w:ascii="Times New Roman" w:hAnsi="Times New Roman" w:cs="Times New Roman"/>
          <w:spacing w:val="-4"/>
          <w:szCs w:val="22"/>
          <w:cs/>
        </w:rPr>
        <w:t>.</w:t>
      </w:r>
      <w:r w:rsidRPr="00B57901">
        <w:rPr>
          <w:rFonts w:ascii="Times New Roman" w:hAnsi="Times New Roman" w:cs="Times New Roman"/>
          <w:spacing w:val="-4"/>
          <w:szCs w:val="22"/>
        </w:rPr>
        <w:t>, Ltd</w:t>
      </w:r>
      <w:r w:rsidRPr="00B57901">
        <w:rPr>
          <w:rFonts w:ascii="Times New Roman" w:hAnsi="Times New Roman" w:cs="Times New Roman"/>
          <w:spacing w:val="-4"/>
          <w:szCs w:val="22"/>
          <w:cs/>
        </w:rPr>
        <w:t>.</w:t>
      </w:r>
      <w:r w:rsidRPr="00B57901">
        <w:rPr>
          <w:rFonts w:ascii="Times New Roman" w:hAnsi="Times New Roman" w:cs="Times New Roman"/>
          <w:spacing w:val="-4"/>
          <w:szCs w:val="22"/>
        </w:rPr>
        <w:t xml:space="preserve">, </w:t>
      </w:r>
      <w:r w:rsidRPr="00B57901">
        <w:rPr>
          <w:rFonts w:ascii="Times New Roman" w:hAnsi="Times New Roman" w:cs="Times New Roman"/>
          <w:spacing w:val="-4"/>
          <w:szCs w:val="22"/>
          <w:cs/>
        </w:rPr>
        <w:t>(</w:t>
      </w:r>
      <w:r w:rsidRPr="00B57901">
        <w:rPr>
          <w:rFonts w:ascii="Times New Roman" w:hAnsi="Times New Roman" w:cs="Times New Roman"/>
          <w:spacing w:val="-4"/>
          <w:szCs w:val="22"/>
        </w:rPr>
        <w:t>indirect subsidiary</w:t>
      </w:r>
      <w:r w:rsidRPr="00B57901">
        <w:rPr>
          <w:rFonts w:ascii="Times New Roman" w:hAnsi="Times New Roman" w:cs="Times New Roman"/>
          <w:spacing w:val="-4"/>
          <w:szCs w:val="22"/>
          <w:cs/>
        </w:rPr>
        <w:t xml:space="preserve">) </w:t>
      </w:r>
      <w:r w:rsidRPr="00B57901">
        <w:rPr>
          <w:rFonts w:ascii="Times New Roman" w:hAnsi="Times New Roman" w:cs="Times New Roman"/>
          <w:spacing w:val="-4"/>
          <w:szCs w:val="22"/>
        </w:rPr>
        <w:t>amounting to MMK 507 million or equivalent Baht 13</w:t>
      </w:r>
      <w:r w:rsidRPr="00B57901">
        <w:rPr>
          <w:rFonts w:ascii="Times New Roman" w:hAnsi="Times New Roman" w:cs="Times New Roman"/>
          <w:spacing w:val="-4"/>
          <w:szCs w:val="22"/>
          <w:cs/>
        </w:rPr>
        <w:t>.</w:t>
      </w:r>
      <w:r w:rsidRPr="00B57901">
        <w:rPr>
          <w:rFonts w:ascii="Times New Roman" w:hAnsi="Times New Roman" w:cs="Times New Roman"/>
          <w:spacing w:val="-4"/>
          <w:szCs w:val="22"/>
        </w:rPr>
        <w:t>43 million with the ownership of 80</w:t>
      </w:r>
      <w:r w:rsidR="008F7616" w:rsidRPr="00B57901">
        <w:rPr>
          <w:rFonts w:ascii="Times New Roman" w:hAnsi="Times New Roman" w:cs="Times New Roman"/>
          <w:spacing w:val="-4"/>
          <w:szCs w:val="22"/>
          <w:cs/>
        </w:rPr>
        <w:t>%</w:t>
      </w:r>
      <w:r w:rsidRPr="00B57901">
        <w:rPr>
          <w:rFonts w:ascii="Times New Roman" w:hAnsi="Times New Roman" w:cs="Times New Roman"/>
          <w:spacing w:val="-4"/>
          <w:szCs w:val="22"/>
        </w:rPr>
        <w:t>, which has been incorporated in the Republic of the Union of Myanmar</w:t>
      </w:r>
      <w:r w:rsidRPr="00B57901">
        <w:rPr>
          <w:rFonts w:ascii="Times New Roman" w:hAnsi="Times New Roman" w:cs="Times New Roman"/>
          <w:spacing w:val="-4"/>
          <w:szCs w:val="22"/>
          <w:cs/>
        </w:rPr>
        <w:t xml:space="preserve">.  </w:t>
      </w:r>
      <w:r w:rsidRPr="00B57901">
        <w:rPr>
          <w:rFonts w:ascii="Times New Roman" w:hAnsi="Times New Roman" w:cs="Times New Roman"/>
          <w:spacing w:val="-4"/>
          <w:szCs w:val="22"/>
        </w:rPr>
        <w:t>The Company has control over the indirect subsidiary with the indirect ownership of 78</w:t>
      </w:r>
      <w:r w:rsidRPr="00B57901">
        <w:rPr>
          <w:rFonts w:ascii="Times New Roman" w:hAnsi="Times New Roman" w:cs="Times New Roman"/>
          <w:spacing w:val="-4"/>
          <w:szCs w:val="22"/>
          <w:cs/>
        </w:rPr>
        <w:t>.</w:t>
      </w:r>
      <w:r w:rsidRPr="00B57901">
        <w:rPr>
          <w:rFonts w:ascii="Times New Roman" w:hAnsi="Times New Roman" w:cs="Times New Roman"/>
          <w:spacing w:val="-4"/>
          <w:szCs w:val="22"/>
        </w:rPr>
        <w:t>39</w:t>
      </w:r>
      <w:r w:rsidR="008F7616" w:rsidRPr="00B57901">
        <w:rPr>
          <w:rFonts w:ascii="Times New Roman" w:hAnsi="Times New Roman" w:cs="Times New Roman"/>
          <w:spacing w:val="-4"/>
          <w:szCs w:val="22"/>
          <w:cs/>
        </w:rPr>
        <w:t>%</w:t>
      </w:r>
      <w:r w:rsidRPr="00B57901">
        <w:rPr>
          <w:rFonts w:ascii="Times New Roman" w:hAnsi="Times New Roman" w:cs="Times New Roman"/>
          <w:spacing w:val="-4"/>
          <w:szCs w:val="22"/>
          <w:cs/>
        </w:rPr>
        <w:t>.</w:t>
      </w:r>
    </w:p>
    <w:p w14:paraId="1ADA0EFF" w14:textId="77777777" w:rsidR="001613FA" w:rsidRPr="00B57901" w:rsidRDefault="001613FA" w:rsidP="001613FA">
      <w:pPr>
        <w:tabs>
          <w:tab w:val="left" w:pos="567"/>
        </w:tabs>
        <w:spacing w:after="0" w:line="240" w:lineRule="atLeast"/>
        <w:ind w:left="540" w:right="-25"/>
        <w:jc w:val="thaiDistribute"/>
        <w:rPr>
          <w:rFonts w:ascii="Times New Roman" w:hAnsi="Times New Roman" w:cs="Times New Roman"/>
          <w:szCs w:val="22"/>
        </w:rPr>
      </w:pPr>
    </w:p>
    <w:p w14:paraId="3A7E0702" w14:textId="3FCD0AF0" w:rsidR="001613FA" w:rsidRPr="00B57901" w:rsidRDefault="001613FA" w:rsidP="001613FA">
      <w:pPr>
        <w:tabs>
          <w:tab w:val="left" w:pos="567"/>
        </w:tabs>
        <w:spacing w:after="0" w:line="240" w:lineRule="atLeast"/>
        <w:ind w:left="540" w:right="-25"/>
        <w:jc w:val="thaiDistribute"/>
        <w:rPr>
          <w:rFonts w:ascii="Times New Roman" w:hAnsi="Times New Roman" w:cs="Times New Roman"/>
          <w:szCs w:val="22"/>
        </w:rPr>
      </w:pPr>
      <w:r w:rsidRPr="00B57901">
        <w:rPr>
          <w:rFonts w:ascii="Times New Roman" w:hAnsi="Times New Roman" w:cs="Times New Roman"/>
          <w:lang w:val="en-GB"/>
        </w:rPr>
        <w:t>T</w:t>
      </w:r>
      <w:r w:rsidRPr="00B57901">
        <w:rPr>
          <w:rFonts w:ascii="Times New Roman" w:hAnsi="Times New Roman" w:cs="Times New Roman"/>
          <w:szCs w:val="22"/>
        </w:rPr>
        <w:t xml:space="preserve">he indirect subsidiary had net assets as at </w:t>
      </w:r>
      <w:r w:rsidR="00491914" w:rsidRPr="00B57901">
        <w:rPr>
          <w:rFonts w:ascii="Times New Roman" w:hAnsi="Times New Roman" w:cs="Times New Roman"/>
          <w:szCs w:val="22"/>
        </w:rPr>
        <w:t>30 June</w:t>
      </w:r>
      <w:r w:rsidRPr="00B57901">
        <w:rPr>
          <w:rFonts w:ascii="Times New Roman" w:hAnsi="Times New Roman" w:cs="Times New Roman"/>
          <w:szCs w:val="22"/>
        </w:rPr>
        <w:t xml:space="preserve"> 202</w:t>
      </w:r>
      <w:r w:rsidR="00C60695" w:rsidRPr="00B57901">
        <w:rPr>
          <w:rFonts w:ascii="Times New Roman" w:hAnsi="Times New Roman" w:cs="Times New Roman"/>
          <w:szCs w:val="22"/>
        </w:rPr>
        <w:t>6</w:t>
      </w:r>
      <w:r w:rsidR="008F7616" w:rsidRPr="00B57901">
        <w:rPr>
          <w:rFonts w:ascii="Times New Roman" w:hAnsi="Times New Roman" w:cs="Times New Roman"/>
          <w:szCs w:val="22"/>
          <w:cs/>
        </w:rPr>
        <w:t xml:space="preserve"> </w:t>
      </w:r>
      <w:r w:rsidRPr="00B57901">
        <w:rPr>
          <w:rFonts w:ascii="Times New Roman" w:hAnsi="Times New Roman" w:cs="Times New Roman"/>
          <w:szCs w:val="22"/>
        </w:rPr>
        <w:t xml:space="preserve">in the amount of Baht </w:t>
      </w:r>
      <w:r w:rsidR="00894213" w:rsidRPr="00B57901">
        <w:rPr>
          <w:rFonts w:ascii="Times New Roman" w:hAnsi="Times New Roman" w:cs="Times New Roman"/>
          <w:szCs w:val="22"/>
        </w:rPr>
        <w:t xml:space="preserve">8.31 </w:t>
      </w:r>
      <w:r w:rsidRPr="00B57901">
        <w:rPr>
          <w:rFonts w:ascii="Times New Roman" w:hAnsi="Times New Roman" w:cs="Times New Roman"/>
          <w:szCs w:val="22"/>
        </w:rPr>
        <w:t>million</w:t>
      </w:r>
      <w:r w:rsidRPr="00B57901">
        <w:rPr>
          <w:rFonts w:ascii="Times New Roman" w:hAnsi="Times New Roman" w:cs="Times New Roman"/>
          <w:szCs w:val="22"/>
          <w:cs/>
        </w:rPr>
        <w:t>.</w:t>
      </w:r>
    </w:p>
    <w:p w14:paraId="0FDF9E50" w14:textId="77777777" w:rsidR="001613FA" w:rsidRPr="00B57901" w:rsidRDefault="001613FA" w:rsidP="001613FA">
      <w:pPr>
        <w:tabs>
          <w:tab w:val="left" w:pos="567"/>
        </w:tabs>
        <w:spacing w:after="0" w:line="240" w:lineRule="atLeast"/>
        <w:ind w:left="540" w:right="-25"/>
        <w:jc w:val="thaiDistribute"/>
        <w:rPr>
          <w:rFonts w:ascii="Times New Roman" w:hAnsi="Times New Roman" w:cs="Times New Roman"/>
          <w:szCs w:val="22"/>
        </w:rPr>
      </w:pPr>
    </w:p>
    <w:p w14:paraId="10C91A96" w14:textId="7C3992BA" w:rsidR="001613FA" w:rsidRPr="00B57901" w:rsidRDefault="001613FA" w:rsidP="001613FA">
      <w:pPr>
        <w:tabs>
          <w:tab w:val="left" w:pos="567"/>
        </w:tabs>
        <w:spacing w:after="0" w:line="240" w:lineRule="atLeast"/>
        <w:ind w:left="540" w:right="-25"/>
        <w:jc w:val="thaiDistribute"/>
        <w:rPr>
          <w:rFonts w:ascii="Times New Roman" w:hAnsi="Times New Roman" w:cs="Times New Roman"/>
          <w:szCs w:val="22"/>
        </w:rPr>
      </w:pPr>
      <w:r w:rsidRPr="00B57901">
        <w:rPr>
          <w:rFonts w:ascii="Times New Roman" w:hAnsi="Times New Roman" w:cs="Times New Roman"/>
          <w:szCs w:val="22"/>
        </w:rPr>
        <w:t xml:space="preserve">Significant assets of the indirect subsidiary as at </w:t>
      </w:r>
      <w:r w:rsidR="00491914" w:rsidRPr="00B57901">
        <w:rPr>
          <w:rFonts w:ascii="Times New Roman" w:hAnsi="Times New Roman" w:cs="Times New Roman"/>
          <w:szCs w:val="22"/>
        </w:rPr>
        <w:t>30 June</w:t>
      </w:r>
      <w:r w:rsidRPr="00B57901">
        <w:rPr>
          <w:rFonts w:ascii="Times New Roman" w:hAnsi="Times New Roman" w:cs="Times New Roman"/>
          <w:szCs w:val="22"/>
        </w:rPr>
        <w:t xml:space="preserve"> 202</w:t>
      </w:r>
      <w:r w:rsidR="00C60695" w:rsidRPr="00B57901">
        <w:rPr>
          <w:rFonts w:ascii="Times New Roman" w:hAnsi="Times New Roman" w:cs="Times New Roman"/>
          <w:szCs w:val="22"/>
        </w:rPr>
        <w:t>6</w:t>
      </w:r>
      <w:r w:rsidR="008F7616" w:rsidRPr="00B57901">
        <w:rPr>
          <w:rFonts w:ascii="Times New Roman" w:hAnsi="Times New Roman" w:cs="Times New Roman"/>
          <w:szCs w:val="22"/>
          <w:cs/>
        </w:rPr>
        <w:t xml:space="preserve"> </w:t>
      </w:r>
      <w:r w:rsidRPr="00B57901">
        <w:rPr>
          <w:rFonts w:ascii="Times New Roman" w:hAnsi="Times New Roman" w:cs="Times New Roman"/>
          <w:szCs w:val="22"/>
        </w:rPr>
        <w:t>consisted of</w:t>
      </w:r>
      <w:r w:rsidRPr="00B57901">
        <w:rPr>
          <w:rFonts w:ascii="Times New Roman" w:hAnsi="Times New Roman" w:cs="Times New Roman"/>
          <w:szCs w:val="22"/>
          <w:cs/>
        </w:rPr>
        <w:t>:</w:t>
      </w:r>
    </w:p>
    <w:p w14:paraId="2D5B05FA" w14:textId="77777777" w:rsidR="00470AC8" w:rsidRPr="00B57901" w:rsidRDefault="00470AC8" w:rsidP="001613FA">
      <w:pPr>
        <w:tabs>
          <w:tab w:val="left" w:pos="567"/>
        </w:tabs>
        <w:spacing w:after="0" w:line="240" w:lineRule="atLeast"/>
        <w:ind w:left="540" w:right="-25"/>
        <w:jc w:val="thaiDistribute"/>
        <w:rPr>
          <w:rFonts w:ascii="Times New Roman" w:hAnsi="Times New Roman" w:cs="Times New Roman"/>
          <w:szCs w:val="22"/>
        </w:rPr>
      </w:pPr>
    </w:p>
    <w:tbl>
      <w:tblPr>
        <w:tblW w:w="8222" w:type="dxa"/>
        <w:tblInd w:w="675" w:type="dxa"/>
        <w:tblLook w:val="01E0" w:firstRow="1" w:lastRow="1" w:firstColumn="1" w:lastColumn="1" w:noHBand="0" w:noVBand="0"/>
      </w:tblPr>
      <w:tblGrid>
        <w:gridCol w:w="6096"/>
        <w:gridCol w:w="260"/>
        <w:gridCol w:w="1866"/>
      </w:tblGrid>
      <w:tr w:rsidR="001613FA" w:rsidRPr="00B57901" w14:paraId="357147B6" w14:textId="77777777" w:rsidTr="000B687B">
        <w:tc>
          <w:tcPr>
            <w:tcW w:w="6096" w:type="dxa"/>
            <w:vAlign w:val="bottom"/>
          </w:tcPr>
          <w:p w14:paraId="3F2B7752" w14:textId="77777777" w:rsidR="001613FA" w:rsidRPr="00B57901" w:rsidRDefault="001613FA" w:rsidP="000B687B">
            <w:pPr>
              <w:spacing w:after="0" w:line="240" w:lineRule="atLeast"/>
              <w:ind w:left="318" w:right="-25"/>
              <w:jc w:val="thaiDistribute"/>
              <w:rPr>
                <w:rFonts w:ascii="Times New Roman" w:hAnsi="Times New Roman" w:cs="Times New Roman"/>
                <w:szCs w:val="22"/>
              </w:rPr>
            </w:pPr>
          </w:p>
        </w:tc>
        <w:tc>
          <w:tcPr>
            <w:tcW w:w="260" w:type="dxa"/>
          </w:tcPr>
          <w:p w14:paraId="018D6740" w14:textId="77777777" w:rsidR="001613FA" w:rsidRPr="00B57901" w:rsidRDefault="001613FA" w:rsidP="000B687B">
            <w:pPr>
              <w:tabs>
                <w:tab w:val="decimal" w:pos="1045"/>
              </w:tabs>
              <w:spacing w:after="0" w:line="240" w:lineRule="atLeast"/>
              <w:ind w:left="72" w:right="-25"/>
              <w:jc w:val="both"/>
              <w:rPr>
                <w:rFonts w:ascii="Times New Roman" w:hAnsi="Times New Roman" w:cs="Times New Roman"/>
                <w:szCs w:val="22"/>
              </w:rPr>
            </w:pPr>
          </w:p>
        </w:tc>
        <w:tc>
          <w:tcPr>
            <w:tcW w:w="1866" w:type="dxa"/>
          </w:tcPr>
          <w:p w14:paraId="28BEA94A" w14:textId="77777777" w:rsidR="001613FA" w:rsidRPr="00B57901" w:rsidRDefault="001613FA" w:rsidP="000B687B">
            <w:pPr>
              <w:spacing w:after="0" w:line="240" w:lineRule="atLeast"/>
              <w:ind w:left="72" w:right="-25"/>
              <w:jc w:val="center"/>
              <w:rPr>
                <w:rFonts w:ascii="Times New Roman" w:hAnsi="Times New Roman" w:cs="Times New Roman"/>
                <w:i/>
                <w:iCs/>
                <w:szCs w:val="22"/>
              </w:rPr>
            </w:pPr>
            <w:r w:rsidRPr="00B57901">
              <w:rPr>
                <w:rFonts w:ascii="Times New Roman" w:hAnsi="Times New Roman" w:cs="Times New Roman"/>
                <w:i/>
                <w:iCs/>
                <w:szCs w:val="22"/>
                <w:cs/>
              </w:rPr>
              <w:t>(</w:t>
            </w:r>
            <w:r w:rsidRPr="00B57901">
              <w:rPr>
                <w:rFonts w:ascii="Times New Roman" w:hAnsi="Times New Roman" w:cs="Times New Roman"/>
                <w:i/>
                <w:iCs/>
                <w:szCs w:val="22"/>
              </w:rPr>
              <w:t>in million Baht</w:t>
            </w:r>
            <w:r w:rsidRPr="00B57901">
              <w:rPr>
                <w:rFonts w:ascii="Times New Roman" w:hAnsi="Times New Roman" w:cs="Times New Roman"/>
                <w:i/>
                <w:iCs/>
                <w:szCs w:val="22"/>
                <w:cs/>
              </w:rPr>
              <w:t>)</w:t>
            </w:r>
          </w:p>
        </w:tc>
      </w:tr>
      <w:tr w:rsidR="001613FA" w:rsidRPr="00B57901" w14:paraId="60E0B3E0" w14:textId="77777777" w:rsidTr="000B687B">
        <w:tc>
          <w:tcPr>
            <w:tcW w:w="6096" w:type="dxa"/>
            <w:vAlign w:val="bottom"/>
          </w:tcPr>
          <w:p w14:paraId="55D8EF90" w14:textId="77777777" w:rsidR="001613FA" w:rsidRPr="00B57901" w:rsidRDefault="001613FA" w:rsidP="000B687B">
            <w:pPr>
              <w:spacing w:after="0" w:line="240" w:lineRule="atLeast"/>
              <w:ind w:left="318" w:right="-25"/>
              <w:jc w:val="thaiDistribute"/>
              <w:rPr>
                <w:rFonts w:ascii="Times New Roman" w:hAnsi="Times New Roman" w:cs="Times New Roman"/>
                <w:szCs w:val="22"/>
                <w:cs/>
              </w:rPr>
            </w:pPr>
            <w:r w:rsidRPr="00B57901">
              <w:rPr>
                <w:rFonts w:ascii="Times New Roman" w:hAnsi="Times New Roman" w:cs="Times New Roman"/>
                <w:szCs w:val="22"/>
              </w:rPr>
              <w:t xml:space="preserve">Machinery and equipment </w:t>
            </w:r>
            <w:r w:rsidRPr="00B57901">
              <w:rPr>
                <w:rFonts w:ascii="Times New Roman" w:hAnsi="Times New Roman" w:cs="Times New Roman"/>
                <w:szCs w:val="22"/>
                <w:cs/>
              </w:rPr>
              <w:t>(</w:t>
            </w:r>
            <w:r w:rsidRPr="00B57901">
              <w:rPr>
                <w:rFonts w:ascii="Times New Roman" w:hAnsi="Times New Roman" w:cs="Times New Roman"/>
                <w:szCs w:val="22"/>
              </w:rPr>
              <w:t>at book value</w:t>
            </w:r>
            <w:r w:rsidRPr="00B57901">
              <w:rPr>
                <w:rFonts w:ascii="Times New Roman" w:hAnsi="Times New Roman" w:cs="Times New Roman"/>
                <w:szCs w:val="22"/>
                <w:cs/>
              </w:rPr>
              <w:t>)</w:t>
            </w:r>
          </w:p>
        </w:tc>
        <w:tc>
          <w:tcPr>
            <w:tcW w:w="260" w:type="dxa"/>
          </w:tcPr>
          <w:p w14:paraId="7E6B52C2" w14:textId="77777777" w:rsidR="001613FA" w:rsidRPr="00B57901" w:rsidRDefault="001613FA" w:rsidP="000B687B">
            <w:pPr>
              <w:tabs>
                <w:tab w:val="decimal" w:pos="1045"/>
              </w:tabs>
              <w:spacing w:after="0" w:line="240" w:lineRule="atLeast"/>
              <w:ind w:left="72" w:right="-25"/>
              <w:jc w:val="both"/>
              <w:rPr>
                <w:rFonts w:ascii="Times New Roman" w:hAnsi="Times New Roman" w:cs="Times New Roman"/>
                <w:szCs w:val="22"/>
              </w:rPr>
            </w:pPr>
          </w:p>
        </w:tc>
        <w:tc>
          <w:tcPr>
            <w:tcW w:w="1866" w:type="dxa"/>
          </w:tcPr>
          <w:p w14:paraId="7652C872" w14:textId="57B4A56E" w:rsidR="001613FA" w:rsidRPr="00B57901" w:rsidRDefault="00894213" w:rsidP="00F46411">
            <w:pPr>
              <w:tabs>
                <w:tab w:val="decimal" w:pos="766"/>
              </w:tabs>
              <w:spacing w:after="0" w:line="240" w:lineRule="atLeast"/>
              <w:ind w:left="72" w:right="-25"/>
              <w:jc w:val="both"/>
              <w:rPr>
                <w:rFonts w:ascii="Times New Roman" w:hAnsi="Times New Roman" w:cs="Times New Roman"/>
                <w:szCs w:val="22"/>
              </w:rPr>
            </w:pPr>
            <w:r w:rsidRPr="00B57901">
              <w:rPr>
                <w:rFonts w:ascii="Times New Roman" w:hAnsi="Times New Roman" w:cs="Times New Roman"/>
                <w:szCs w:val="22"/>
              </w:rPr>
              <w:t>7.19</w:t>
            </w:r>
          </w:p>
        </w:tc>
      </w:tr>
      <w:tr w:rsidR="001613FA" w:rsidRPr="00B57901" w14:paraId="1C78A0ED" w14:textId="77777777" w:rsidTr="000B687B">
        <w:tc>
          <w:tcPr>
            <w:tcW w:w="6096" w:type="dxa"/>
            <w:vAlign w:val="bottom"/>
          </w:tcPr>
          <w:p w14:paraId="276178F6" w14:textId="77777777" w:rsidR="001613FA" w:rsidRPr="00B57901" w:rsidRDefault="001613FA" w:rsidP="000B687B">
            <w:pPr>
              <w:spacing w:after="0" w:line="240" w:lineRule="atLeast"/>
              <w:ind w:left="318" w:right="-25"/>
              <w:jc w:val="thaiDistribute"/>
              <w:rPr>
                <w:rFonts w:ascii="Times New Roman" w:hAnsi="Times New Roman" w:cs="Times New Roman"/>
                <w:szCs w:val="22"/>
              </w:rPr>
            </w:pPr>
            <w:r w:rsidRPr="00B57901">
              <w:rPr>
                <w:rFonts w:ascii="Times New Roman" w:hAnsi="Times New Roman" w:cs="Times New Roman"/>
              </w:rPr>
              <w:t>Cash at b</w:t>
            </w:r>
            <w:r w:rsidRPr="00B57901">
              <w:rPr>
                <w:rFonts w:ascii="Times New Roman" w:hAnsi="Times New Roman" w:cs="Times New Roman"/>
                <w:szCs w:val="22"/>
              </w:rPr>
              <w:t>ank</w:t>
            </w:r>
          </w:p>
        </w:tc>
        <w:tc>
          <w:tcPr>
            <w:tcW w:w="260" w:type="dxa"/>
          </w:tcPr>
          <w:p w14:paraId="616A2E03" w14:textId="77777777" w:rsidR="001613FA" w:rsidRPr="00B57901" w:rsidRDefault="001613FA" w:rsidP="000B687B">
            <w:pPr>
              <w:tabs>
                <w:tab w:val="decimal" w:pos="1045"/>
              </w:tabs>
              <w:spacing w:after="0" w:line="240" w:lineRule="atLeast"/>
              <w:ind w:left="72" w:right="-25"/>
              <w:jc w:val="both"/>
              <w:rPr>
                <w:rFonts w:ascii="Times New Roman" w:hAnsi="Times New Roman" w:cs="Times New Roman"/>
                <w:szCs w:val="22"/>
              </w:rPr>
            </w:pPr>
          </w:p>
        </w:tc>
        <w:tc>
          <w:tcPr>
            <w:tcW w:w="1866" w:type="dxa"/>
          </w:tcPr>
          <w:p w14:paraId="41740F38" w14:textId="11CDCCE5" w:rsidR="001613FA" w:rsidRPr="00B57901" w:rsidRDefault="00894213" w:rsidP="00CE7750">
            <w:pPr>
              <w:tabs>
                <w:tab w:val="decimal" w:pos="766"/>
              </w:tabs>
              <w:spacing w:after="0" w:line="240" w:lineRule="atLeast"/>
              <w:ind w:left="72" w:right="-25"/>
              <w:jc w:val="both"/>
              <w:rPr>
                <w:rFonts w:ascii="Times New Roman" w:hAnsi="Times New Roman" w:cs="Times New Roman"/>
                <w:szCs w:val="22"/>
              </w:rPr>
            </w:pPr>
            <w:r w:rsidRPr="00B57901">
              <w:rPr>
                <w:rFonts w:ascii="Times New Roman" w:hAnsi="Times New Roman" w:cs="Times New Roman"/>
                <w:szCs w:val="22"/>
              </w:rPr>
              <w:t>22.22</w:t>
            </w:r>
          </w:p>
        </w:tc>
      </w:tr>
    </w:tbl>
    <w:p w14:paraId="5AC265CF" w14:textId="77777777" w:rsidR="001613FA" w:rsidRPr="00B57901" w:rsidRDefault="001613FA" w:rsidP="001613FA">
      <w:pPr>
        <w:tabs>
          <w:tab w:val="left" w:pos="567"/>
        </w:tabs>
        <w:spacing w:after="0" w:line="240" w:lineRule="atLeast"/>
        <w:ind w:left="540" w:right="-25"/>
        <w:jc w:val="thaiDistribute"/>
        <w:rPr>
          <w:rFonts w:ascii="Times New Roman" w:hAnsi="Times New Roman" w:cs="Times New Roman"/>
          <w:szCs w:val="22"/>
        </w:rPr>
      </w:pPr>
    </w:p>
    <w:p w14:paraId="6A6B6833" w14:textId="77777777" w:rsidR="00FB0562" w:rsidRPr="00B57901" w:rsidRDefault="00FB0562" w:rsidP="001613FA">
      <w:pPr>
        <w:tabs>
          <w:tab w:val="left" w:pos="567"/>
        </w:tabs>
        <w:spacing w:after="0" w:line="240" w:lineRule="atLeast"/>
        <w:ind w:left="540" w:right="-25"/>
        <w:jc w:val="thaiDistribute"/>
        <w:rPr>
          <w:rFonts w:ascii="Times New Roman" w:hAnsi="Times New Roman" w:cs="Times New Roman"/>
          <w:szCs w:val="22"/>
        </w:rPr>
      </w:pPr>
      <w:r w:rsidRPr="00B57901">
        <w:rPr>
          <w:rFonts w:ascii="Times New Roman" w:hAnsi="Times New Roman" w:cs="Times New Roman"/>
          <w:szCs w:val="22"/>
        </w:rPr>
        <w:br w:type="page"/>
      </w:r>
    </w:p>
    <w:p w14:paraId="6EC89B80" w14:textId="535E7997" w:rsidR="001613FA" w:rsidRPr="00B57901" w:rsidRDefault="001613FA" w:rsidP="001613FA">
      <w:pPr>
        <w:tabs>
          <w:tab w:val="left" w:pos="567"/>
        </w:tabs>
        <w:spacing w:after="0" w:line="240" w:lineRule="atLeast"/>
        <w:ind w:left="540" w:right="-25"/>
        <w:jc w:val="thaiDistribute"/>
        <w:rPr>
          <w:rFonts w:ascii="Times New Roman" w:hAnsi="Times New Roman" w:cs="Times New Roman"/>
          <w:szCs w:val="22"/>
        </w:rPr>
      </w:pPr>
      <w:r w:rsidRPr="00B57901">
        <w:rPr>
          <w:rFonts w:ascii="Times New Roman" w:hAnsi="Times New Roman" w:cs="Times New Roman"/>
          <w:szCs w:val="22"/>
        </w:rPr>
        <w:lastRenderedPageBreak/>
        <w:t xml:space="preserve">In addition, the indirect subsidiary had transactions related to the Company and a direct subsidiary </w:t>
      </w:r>
      <w:r w:rsidRPr="00B57901">
        <w:rPr>
          <w:rFonts w:ascii="Times New Roman" w:hAnsi="Times New Roman" w:cs="Times New Roman"/>
          <w:szCs w:val="22"/>
          <w:cs/>
        </w:rPr>
        <w:t>(</w:t>
      </w:r>
      <w:r w:rsidRPr="00B57901">
        <w:rPr>
          <w:rFonts w:ascii="Times New Roman" w:hAnsi="Times New Roman" w:cs="Times New Roman"/>
          <w:szCs w:val="22"/>
        </w:rPr>
        <w:t>Seafco Intertrade Co</w:t>
      </w:r>
      <w:r w:rsidRPr="00B57901">
        <w:rPr>
          <w:rFonts w:ascii="Times New Roman" w:hAnsi="Times New Roman" w:cs="Times New Roman"/>
          <w:szCs w:val="22"/>
          <w:cs/>
        </w:rPr>
        <w:t>.</w:t>
      </w:r>
      <w:r w:rsidRPr="00B57901">
        <w:rPr>
          <w:rFonts w:ascii="Times New Roman" w:hAnsi="Times New Roman" w:cs="Times New Roman"/>
          <w:szCs w:val="22"/>
        </w:rPr>
        <w:t>, Ltd</w:t>
      </w:r>
      <w:r w:rsidRPr="00B57901">
        <w:rPr>
          <w:rFonts w:ascii="Times New Roman" w:hAnsi="Times New Roman" w:cs="Times New Roman"/>
          <w:szCs w:val="22"/>
          <w:cs/>
        </w:rPr>
        <w:t xml:space="preserve">.) </w:t>
      </w:r>
      <w:r w:rsidRPr="00B57901">
        <w:rPr>
          <w:rFonts w:ascii="Times New Roman" w:hAnsi="Times New Roman" w:cs="Times New Roman"/>
          <w:szCs w:val="22"/>
        </w:rPr>
        <w:t xml:space="preserve">as at </w:t>
      </w:r>
      <w:r w:rsidR="00415520" w:rsidRPr="00B57901">
        <w:rPr>
          <w:rFonts w:ascii="Times New Roman" w:hAnsi="Times New Roman" w:cs="Times New Roman"/>
          <w:szCs w:val="22"/>
        </w:rPr>
        <w:t xml:space="preserve">30 June </w:t>
      </w:r>
      <w:r w:rsidRPr="00B57901">
        <w:rPr>
          <w:rFonts w:ascii="Times New Roman" w:hAnsi="Times New Roman" w:cs="Times New Roman"/>
          <w:szCs w:val="22"/>
        </w:rPr>
        <w:t>202</w:t>
      </w:r>
      <w:r w:rsidR="00C60695" w:rsidRPr="00B57901">
        <w:rPr>
          <w:rFonts w:ascii="Times New Roman" w:hAnsi="Times New Roman" w:cs="Times New Roman"/>
          <w:szCs w:val="22"/>
        </w:rPr>
        <w:t>6</w:t>
      </w:r>
      <w:r w:rsidR="008F7616" w:rsidRPr="00B57901">
        <w:rPr>
          <w:rFonts w:ascii="Times New Roman" w:hAnsi="Times New Roman" w:cs="Times New Roman"/>
          <w:szCs w:val="22"/>
          <w:cs/>
        </w:rPr>
        <w:t xml:space="preserve"> </w:t>
      </w:r>
      <w:r w:rsidRPr="00B57901">
        <w:rPr>
          <w:rFonts w:ascii="Times New Roman" w:hAnsi="Times New Roman" w:cs="Times New Roman"/>
          <w:szCs w:val="22"/>
        </w:rPr>
        <w:t>as follows</w:t>
      </w:r>
      <w:r w:rsidRPr="00B57901">
        <w:rPr>
          <w:rFonts w:ascii="Times New Roman" w:hAnsi="Times New Roman" w:cs="Times New Roman"/>
          <w:szCs w:val="22"/>
          <w:cs/>
        </w:rPr>
        <w:t>:</w:t>
      </w:r>
    </w:p>
    <w:p w14:paraId="42A0C4B8" w14:textId="77777777" w:rsidR="006B4DDC" w:rsidRPr="00B57901" w:rsidRDefault="006B4DDC" w:rsidP="001613FA">
      <w:pPr>
        <w:tabs>
          <w:tab w:val="left" w:pos="567"/>
        </w:tabs>
        <w:spacing w:after="0" w:line="240" w:lineRule="atLeast"/>
        <w:ind w:left="540" w:right="-25"/>
        <w:jc w:val="thaiDistribute"/>
        <w:rPr>
          <w:rFonts w:ascii="Times New Roman" w:hAnsi="Times New Roman" w:cs="Times New Roman"/>
          <w:szCs w:val="22"/>
        </w:rPr>
      </w:pPr>
    </w:p>
    <w:tbl>
      <w:tblPr>
        <w:tblW w:w="8222" w:type="dxa"/>
        <w:tblInd w:w="675" w:type="dxa"/>
        <w:tblLook w:val="01E0" w:firstRow="1" w:lastRow="1" w:firstColumn="1" w:lastColumn="1" w:noHBand="0" w:noVBand="0"/>
      </w:tblPr>
      <w:tblGrid>
        <w:gridCol w:w="6096"/>
        <w:gridCol w:w="260"/>
        <w:gridCol w:w="1866"/>
      </w:tblGrid>
      <w:tr w:rsidR="001613FA" w:rsidRPr="00B57901" w14:paraId="700CB2E4" w14:textId="77777777" w:rsidTr="000B687B">
        <w:tc>
          <w:tcPr>
            <w:tcW w:w="6096" w:type="dxa"/>
            <w:vAlign w:val="bottom"/>
          </w:tcPr>
          <w:p w14:paraId="75305012" w14:textId="77777777" w:rsidR="001613FA" w:rsidRPr="00B57901" w:rsidRDefault="001613FA" w:rsidP="000B687B">
            <w:pPr>
              <w:spacing w:after="0" w:line="240" w:lineRule="atLeast"/>
              <w:ind w:left="318" w:right="-25"/>
              <w:jc w:val="thaiDistribute"/>
              <w:rPr>
                <w:rFonts w:ascii="Times New Roman" w:hAnsi="Times New Roman" w:cs="Times New Roman"/>
                <w:szCs w:val="22"/>
              </w:rPr>
            </w:pPr>
          </w:p>
        </w:tc>
        <w:tc>
          <w:tcPr>
            <w:tcW w:w="260" w:type="dxa"/>
          </w:tcPr>
          <w:p w14:paraId="597CAAB0" w14:textId="77777777" w:rsidR="001613FA" w:rsidRPr="00B57901" w:rsidRDefault="001613FA" w:rsidP="000B687B">
            <w:pPr>
              <w:tabs>
                <w:tab w:val="decimal" w:pos="1045"/>
              </w:tabs>
              <w:spacing w:after="0" w:line="240" w:lineRule="atLeast"/>
              <w:ind w:left="72" w:right="-25"/>
              <w:jc w:val="both"/>
              <w:rPr>
                <w:rFonts w:ascii="Times New Roman" w:hAnsi="Times New Roman" w:cs="Times New Roman"/>
                <w:szCs w:val="22"/>
              </w:rPr>
            </w:pPr>
          </w:p>
        </w:tc>
        <w:tc>
          <w:tcPr>
            <w:tcW w:w="1866" w:type="dxa"/>
          </w:tcPr>
          <w:p w14:paraId="1EAD0E5C" w14:textId="77777777" w:rsidR="001613FA" w:rsidRPr="00B57901" w:rsidRDefault="001613FA" w:rsidP="000B687B">
            <w:pPr>
              <w:spacing w:after="0" w:line="240" w:lineRule="atLeast"/>
              <w:ind w:left="72" w:right="-25"/>
              <w:jc w:val="center"/>
              <w:rPr>
                <w:rFonts w:ascii="Times New Roman" w:hAnsi="Times New Roman" w:cs="Times New Roman"/>
                <w:i/>
                <w:iCs/>
                <w:szCs w:val="22"/>
              </w:rPr>
            </w:pPr>
            <w:r w:rsidRPr="00B57901">
              <w:rPr>
                <w:rFonts w:ascii="Times New Roman" w:hAnsi="Times New Roman" w:cs="Times New Roman"/>
                <w:i/>
                <w:iCs/>
                <w:szCs w:val="22"/>
                <w:cs/>
              </w:rPr>
              <w:t>(</w:t>
            </w:r>
            <w:r w:rsidRPr="00B57901">
              <w:rPr>
                <w:rFonts w:ascii="Times New Roman" w:hAnsi="Times New Roman" w:cs="Times New Roman"/>
                <w:i/>
                <w:iCs/>
                <w:szCs w:val="22"/>
              </w:rPr>
              <w:t>in million Baht</w:t>
            </w:r>
            <w:r w:rsidRPr="00B57901">
              <w:rPr>
                <w:rFonts w:ascii="Times New Roman" w:hAnsi="Times New Roman" w:cs="Times New Roman"/>
                <w:i/>
                <w:iCs/>
                <w:szCs w:val="22"/>
                <w:cs/>
              </w:rPr>
              <w:t>)</w:t>
            </w:r>
          </w:p>
        </w:tc>
      </w:tr>
      <w:tr w:rsidR="001613FA" w:rsidRPr="00B57901" w14:paraId="06006AED" w14:textId="77777777" w:rsidTr="000B687B">
        <w:tc>
          <w:tcPr>
            <w:tcW w:w="6096" w:type="dxa"/>
            <w:vAlign w:val="bottom"/>
          </w:tcPr>
          <w:p w14:paraId="3237BC01" w14:textId="77777777" w:rsidR="001613FA" w:rsidRPr="00B57901" w:rsidRDefault="001613FA" w:rsidP="000B687B">
            <w:pPr>
              <w:spacing w:after="0" w:line="240" w:lineRule="atLeast"/>
              <w:ind w:left="318" w:right="-25"/>
              <w:jc w:val="thaiDistribute"/>
              <w:rPr>
                <w:rFonts w:ascii="Times New Roman" w:hAnsi="Times New Roman" w:cstheme="minorBidi"/>
                <w:szCs w:val="22"/>
                <w:cs/>
              </w:rPr>
            </w:pPr>
            <w:r w:rsidRPr="00B57901">
              <w:rPr>
                <w:rFonts w:ascii="Times New Roman" w:hAnsi="Times New Roman" w:cs="Times New Roman"/>
                <w:szCs w:val="22"/>
              </w:rPr>
              <w:t>Other current receivable</w:t>
            </w:r>
          </w:p>
        </w:tc>
        <w:tc>
          <w:tcPr>
            <w:tcW w:w="260" w:type="dxa"/>
          </w:tcPr>
          <w:p w14:paraId="1F3450DA" w14:textId="77777777" w:rsidR="001613FA" w:rsidRPr="00B57901" w:rsidRDefault="001613FA" w:rsidP="000B687B">
            <w:pPr>
              <w:tabs>
                <w:tab w:val="decimal" w:pos="1045"/>
              </w:tabs>
              <w:spacing w:after="0" w:line="240" w:lineRule="atLeast"/>
              <w:ind w:left="72" w:right="-25"/>
              <w:jc w:val="both"/>
              <w:rPr>
                <w:rFonts w:ascii="Times New Roman" w:hAnsi="Times New Roman" w:cs="Times New Roman"/>
                <w:szCs w:val="22"/>
              </w:rPr>
            </w:pPr>
          </w:p>
        </w:tc>
        <w:tc>
          <w:tcPr>
            <w:tcW w:w="1866" w:type="dxa"/>
          </w:tcPr>
          <w:p w14:paraId="350E708C" w14:textId="5E5AF9C5" w:rsidR="001613FA" w:rsidRPr="00B57901" w:rsidRDefault="00894213" w:rsidP="000B687B">
            <w:pPr>
              <w:tabs>
                <w:tab w:val="decimal" w:pos="766"/>
              </w:tabs>
              <w:spacing w:after="0" w:line="240" w:lineRule="atLeast"/>
              <w:ind w:left="72" w:right="-25"/>
              <w:jc w:val="both"/>
              <w:rPr>
                <w:rFonts w:ascii="Times New Roman" w:hAnsi="Times New Roman" w:cs="Times New Roman"/>
                <w:szCs w:val="22"/>
              </w:rPr>
            </w:pPr>
            <w:r w:rsidRPr="00B57901">
              <w:rPr>
                <w:rFonts w:ascii="Times New Roman" w:hAnsi="Times New Roman" w:cs="Times New Roman"/>
                <w:szCs w:val="22"/>
              </w:rPr>
              <w:t>1.31</w:t>
            </w:r>
          </w:p>
        </w:tc>
      </w:tr>
      <w:tr w:rsidR="001613FA" w:rsidRPr="00B57901" w14:paraId="0BE342E7" w14:textId="77777777" w:rsidTr="002076A2">
        <w:tc>
          <w:tcPr>
            <w:tcW w:w="6096" w:type="dxa"/>
            <w:vAlign w:val="bottom"/>
          </w:tcPr>
          <w:p w14:paraId="5912C530" w14:textId="77777777" w:rsidR="001613FA" w:rsidRPr="00B57901" w:rsidRDefault="001613FA" w:rsidP="000B687B">
            <w:pPr>
              <w:spacing w:after="0" w:line="240" w:lineRule="atLeast"/>
              <w:ind w:left="318" w:right="-25"/>
              <w:jc w:val="thaiDistribute"/>
              <w:rPr>
                <w:rFonts w:ascii="Times New Roman" w:hAnsi="Times New Roman" w:cs="Times New Roman"/>
                <w:szCs w:val="22"/>
              </w:rPr>
            </w:pPr>
            <w:r w:rsidRPr="00B57901">
              <w:rPr>
                <w:rFonts w:ascii="Times New Roman" w:hAnsi="Times New Roman" w:cs="Times New Roman"/>
                <w:i/>
                <w:iCs/>
                <w:szCs w:val="22"/>
              </w:rPr>
              <w:t xml:space="preserve">Less </w:t>
            </w:r>
            <w:r w:rsidRPr="00B57901">
              <w:rPr>
                <w:rFonts w:ascii="Times New Roman" w:hAnsi="Times New Roman" w:cs="Times New Roman"/>
                <w:szCs w:val="22"/>
              </w:rPr>
              <w:t>allowance for</w:t>
            </w:r>
            <w:r w:rsidR="002076A2" w:rsidRPr="00B57901">
              <w:rPr>
                <w:rFonts w:ascii="Times New Roman" w:hAnsi="Times New Roman" w:cs="Times New Roman"/>
                <w:szCs w:val="22"/>
                <w:cs/>
              </w:rPr>
              <w:t xml:space="preserve"> </w:t>
            </w:r>
            <w:r w:rsidRPr="00B57901">
              <w:rPr>
                <w:rFonts w:ascii="Times New Roman" w:hAnsi="Times New Roman" w:cs="Times New Roman"/>
                <w:szCs w:val="22"/>
              </w:rPr>
              <w:t>expected credit loss</w:t>
            </w:r>
          </w:p>
        </w:tc>
        <w:tc>
          <w:tcPr>
            <w:tcW w:w="260" w:type="dxa"/>
          </w:tcPr>
          <w:p w14:paraId="40239A07" w14:textId="77777777" w:rsidR="001613FA" w:rsidRPr="00B57901" w:rsidRDefault="001613FA" w:rsidP="000B687B">
            <w:pPr>
              <w:tabs>
                <w:tab w:val="decimal" w:pos="1045"/>
              </w:tabs>
              <w:spacing w:after="0" w:line="240" w:lineRule="atLeast"/>
              <w:ind w:left="72" w:right="-25"/>
              <w:jc w:val="both"/>
              <w:rPr>
                <w:rFonts w:ascii="Times New Roman" w:hAnsi="Times New Roman" w:cs="Times New Roman"/>
                <w:szCs w:val="22"/>
              </w:rPr>
            </w:pPr>
          </w:p>
        </w:tc>
        <w:tc>
          <w:tcPr>
            <w:tcW w:w="1866" w:type="dxa"/>
            <w:tcBorders>
              <w:bottom w:val="single" w:sz="4" w:space="0" w:color="auto"/>
            </w:tcBorders>
          </w:tcPr>
          <w:p w14:paraId="30D8E559" w14:textId="5048311B" w:rsidR="001613FA" w:rsidRPr="00B57901" w:rsidRDefault="00894213" w:rsidP="008F7616">
            <w:pPr>
              <w:tabs>
                <w:tab w:val="decimal" w:pos="766"/>
              </w:tabs>
              <w:spacing w:after="0" w:line="240" w:lineRule="atLeast"/>
              <w:ind w:left="72" w:right="-25"/>
              <w:jc w:val="both"/>
              <w:rPr>
                <w:rFonts w:ascii="Times New Roman" w:hAnsi="Times New Roman" w:cs="Times New Roman"/>
                <w:szCs w:val="22"/>
              </w:rPr>
            </w:pPr>
            <w:r w:rsidRPr="00B57901">
              <w:rPr>
                <w:rFonts w:ascii="Times New Roman" w:hAnsi="Times New Roman" w:cs="Times New Roman"/>
                <w:szCs w:val="22"/>
              </w:rPr>
              <w:t>(0.</w:t>
            </w:r>
            <w:r w:rsidR="006042CD" w:rsidRPr="00B57901">
              <w:rPr>
                <w:rFonts w:ascii="Times New Roman" w:hAnsi="Times New Roman" w:cs="Times New Roman"/>
                <w:szCs w:val="22"/>
              </w:rPr>
              <w:t>07</w:t>
            </w:r>
            <w:r w:rsidRPr="00B57901">
              <w:rPr>
                <w:rFonts w:ascii="Times New Roman" w:hAnsi="Times New Roman" w:cs="Times New Roman"/>
                <w:szCs w:val="22"/>
              </w:rPr>
              <w:t>)</w:t>
            </w:r>
          </w:p>
        </w:tc>
      </w:tr>
      <w:tr w:rsidR="001613FA" w:rsidRPr="00B57901" w14:paraId="36BB768C" w14:textId="77777777" w:rsidTr="002076A2">
        <w:tc>
          <w:tcPr>
            <w:tcW w:w="6096" w:type="dxa"/>
            <w:vAlign w:val="bottom"/>
          </w:tcPr>
          <w:p w14:paraId="288A5AE8" w14:textId="77777777" w:rsidR="001613FA" w:rsidRPr="00B57901" w:rsidRDefault="001613FA" w:rsidP="000B687B">
            <w:pPr>
              <w:spacing w:after="0" w:line="240" w:lineRule="atLeast"/>
              <w:ind w:left="318" w:right="-25"/>
              <w:jc w:val="thaiDistribute"/>
              <w:rPr>
                <w:rFonts w:ascii="Times New Roman" w:hAnsi="Times New Roman" w:cs="Times New Roman"/>
                <w:szCs w:val="22"/>
              </w:rPr>
            </w:pPr>
            <w:r w:rsidRPr="00B57901">
              <w:rPr>
                <w:rFonts w:ascii="Times New Roman" w:hAnsi="Times New Roman" w:cs="Times New Roman"/>
                <w:szCs w:val="22"/>
              </w:rPr>
              <w:t>Net</w:t>
            </w:r>
          </w:p>
        </w:tc>
        <w:tc>
          <w:tcPr>
            <w:tcW w:w="260" w:type="dxa"/>
          </w:tcPr>
          <w:p w14:paraId="5ECE3897" w14:textId="77777777" w:rsidR="001613FA" w:rsidRPr="00B57901" w:rsidRDefault="001613FA" w:rsidP="000B687B">
            <w:pPr>
              <w:tabs>
                <w:tab w:val="decimal" w:pos="1045"/>
              </w:tabs>
              <w:spacing w:after="0" w:line="240" w:lineRule="atLeast"/>
              <w:ind w:left="72" w:right="-25"/>
              <w:jc w:val="both"/>
              <w:rPr>
                <w:rFonts w:ascii="Times New Roman" w:hAnsi="Times New Roman" w:cs="Times New Roman"/>
                <w:szCs w:val="22"/>
              </w:rPr>
            </w:pPr>
          </w:p>
        </w:tc>
        <w:tc>
          <w:tcPr>
            <w:tcW w:w="1866" w:type="dxa"/>
            <w:tcBorders>
              <w:top w:val="single" w:sz="4" w:space="0" w:color="auto"/>
              <w:bottom w:val="double" w:sz="4" w:space="0" w:color="auto"/>
            </w:tcBorders>
          </w:tcPr>
          <w:p w14:paraId="285DEF8B" w14:textId="553C6652" w:rsidR="001613FA" w:rsidRPr="00B57901" w:rsidRDefault="006042CD" w:rsidP="008F7616">
            <w:pPr>
              <w:tabs>
                <w:tab w:val="decimal" w:pos="766"/>
              </w:tabs>
              <w:spacing w:after="0" w:line="240" w:lineRule="atLeast"/>
              <w:ind w:right="-25"/>
              <w:jc w:val="both"/>
              <w:rPr>
                <w:rFonts w:ascii="Times New Roman" w:hAnsi="Times New Roman" w:cs="Times New Roman"/>
                <w:szCs w:val="22"/>
              </w:rPr>
            </w:pPr>
            <w:r w:rsidRPr="00B57901">
              <w:rPr>
                <w:rFonts w:ascii="Times New Roman" w:hAnsi="Times New Roman" w:cs="Times New Roman"/>
                <w:szCs w:val="22"/>
              </w:rPr>
              <w:t>1</w:t>
            </w:r>
            <w:r w:rsidR="00894213" w:rsidRPr="00B57901">
              <w:rPr>
                <w:rFonts w:ascii="Times New Roman" w:hAnsi="Times New Roman" w:cs="Times New Roman"/>
                <w:szCs w:val="22"/>
              </w:rPr>
              <w:t>.24</w:t>
            </w:r>
          </w:p>
        </w:tc>
      </w:tr>
    </w:tbl>
    <w:p w14:paraId="50BFA489" w14:textId="77777777" w:rsidR="001613FA" w:rsidRPr="00B57901" w:rsidRDefault="001613FA" w:rsidP="001613FA">
      <w:pPr>
        <w:tabs>
          <w:tab w:val="left" w:pos="567"/>
        </w:tabs>
        <w:spacing w:after="0" w:line="240" w:lineRule="atLeast"/>
        <w:ind w:left="540" w:right="-25"/>
        <w:jc w:val="thaiDistribute"/>
        <w:rPr>
          <w:rFonts w:ascii="Times New Roman" w:hAnsi="Times New Roman" w:cs="Times New Roman"/>
          <w:szCs w:val="22"/>
        </w:rPr>
      </w:pPr>
    </w:p>
    <w:tbl>
      <w:tblPr>
        <w:tblW w:w="8222" w:type="dxa"/>
        <w:tblInd w:w="675" w:type="dxa"/>
        <w:tblLook w:val="01E0" w:firstRow="1" w:lastRow="1" w:firstColumn="1" w:lastColumn="1" w:noHBand="0" w:noVBand="0"/>
      </w:tblPr>
      <w:tblGrid>
        <w:gridCol w:w="6096"/>
        <w:gridCol w:w="260"/>
        <w:gridCol w:w="1866"/>
      </w:tblGrid>
      <w:tr w:rsidR="001613FA" w:rsidRPr="00B57901" w14:paraId="40DC3718" w14:textId="77777777" w:rsidTr="000B687B">
        <w:tc>
          <w:tcPr>
            <w:tcW w:w="6096" w:type="dxa"/>
            <w:vAlign w:val="bottom"/>
          </w:tcPr>
          <w:p w14:paraId="63180724" w14:textId="77777777" w:rsidR="001613FA" w:rsidRPr="00B57901" w:rsidRDefault="001613FA" w:rsidP="000B687B">
            <w:pPr>
              <w:spacing w:after="0" w:line="240" w:lineRule="atLeast"/>
              <w:ind w:left="318" w:right="-25"/>
              <w:jc w:val="thaiDistribute"/>
              <w:rPr>
                <w:rFonts w:ascii="Times New Roman" w:hAnsi="Times New Roman" w:cs="Times New Roman"/>
                <w:szCs w:val="22"/>
              </w:rPr>
            </w:pPr>
            <w:r w:rsidRPr="00B57901">
              <w:rPr>
                <w:rFonts w:ascii="Times New Roman" w:hAnsi="Times New Roman" w:cs="Times New Roman"/>
              </w:rPr>
              <w:t>Investment in subsidiary</w:t>
            </w:r>
          </w:p>
        </w:tc>
        <w:tc>
          <w:tcPr>
            <w:tcW w:w="260" w:type="dxa"/>
          </w:tcPr>
          <w:p w14:paraId="2BD6D515" w14:textId="77777777" w:rsidR="001613FA" w:rsidRPr="00B57901" w:rsidRDefault="001613FA" w:rsidP="000B687B">
            <w:pPr>
              <w:tabs>
                <w:tab w:val="decimal" w:pos="1045"/>
              </w:tabs>
              <w:spacing w:after="0" w:line="240" w:lineRule="atLeast"/>
              <w:ind w:left="72" w:right="-25"/>
              <w:jc w:val="both"/>
              <w:rPr>
                <w:rFonts w:ascii="Times New Roman" w:hAnsi="Times New Roman" w:cs="Times New Roman"/>
                <w:szCs w:val="22"/>
              </w:rPr>
            </w:pPr>
          </w:p>
        </w:tc>
        <w:tc>
          <w:tcPr>
            <w:tcW w:w="1866" w:type="dxa"/>
          </w:tcPr>
          <w:p w14:paraId="6BB95AC5" w14:textId="3B7FE983" w:rsidR="001613FA" w:rsidRPr="00B57901" w:rsidRDefault="00894213" w:rsidP="000B687B">
            <w:pPr>
              <w:tabs>
                <w:tab w:val="decimal" w:pos="766"/>
              </w:tabs>
              <w:spacing w:after="0" w:line="240" w:lineRule="atLeast"/>
              <w:ind w:left="72" w:right="-25"/>
              <w:jc w:val="both"/>
              <w:rPr>
                <w:rFonts w:ascii="Times New Roman" w:hAnsi="Times New Roman" w:cs="Times New Roman"/>
                <w:szCs w:val="22"/>
              </w:rPr>
            </w:pPr>
            <w:r w:rsidRPr="00B57901">
              <w:rPr>
                <w:rFonts w:ascii="Times New Roman" w:hAnsi="Times New Roman" w:cs="Times New Roman"/>
                <w:szCs w:val="22"/>
              </w:rPr>
              <w:t>13.43</w:t>
            </w:r>
          </w:p>
        </w:tc>
      </w:tr>
      <w:tr w:rsidR="002076A2" w:rsidRPr="00B57901" w14:paraId="4C9F27B0" w14:textId="77777777" w:rsidTr="002076A2">
        <w:tc>
          <w:tcPr>
            <w:tcW w:w="6096" w:type="dxa"/>
            <w:vAlign w:val="bottom"/>
          </w:tcPr>
          <w:p w14:paraId="5B3A738D" w14:textId="77777777" w:rsidR="002076A2" w:rsidRPr="00B57901" w:rsidRDefault="002076A2" w:rsidP="000B687B">
            <w:pPr>
              <w:spacing w:after="0" w:line="240" w:lineRule="atLeast"/>
              <w:ind w:left="318" w:right="-25"/>
              <w:jc w:val="thaiDistribute"/>
              <w:rPr>
                <w:rFonts w:ascii="Times New Roman" w:hAnsi="Times New Roman" w:cs="Times New Roman"/>
                <w:i/>
                <w:iCs/>
              </w:rPr>
            </w:pPr>
            <w:r w:rsidRPr="00B57901">
              <w:rPr>
                <w:rFonts w:ascii="Times New Roman" w:hAnsi="Times New Roman" w:cs="Times New Roman"/>
                <w:i/>
                <w:iCs/>
              </w:rPr>
              <w:t>Less</w:t>
            </w:r>
            <w:r w:rsidRPr="00B57901">
              <w:rPr>
                <w:rFonts w:ascii="Times New Roman" w:hAnsi="Times New Roman" w:cs="Times New Roman"/>
                <w:i/>
                <w:iCs/>
                <w:szCs w:val="22"/>
                <w:cs/>
              </w:rPr>
              <w:t xml:space="preserve"> </w:t>
            </w:r>
            <w:r w:rsidRPr="00B57901">
              <w:rPr>
                <w:rFonts w:ascii="Times New Roman" w:hAnsi="Times New Roman" w:cs="Times New Roman"/>
              </w:rPr>
              <w:t>allowance for devaluation of investment</w:t>
            </w:r>
          </w:p>
        </w:tc>
        <w:tc>
          <w:tcPr>
            <w:tcW w:w="260" w:type="dxa"/>
          </w:tcPr>
          <w:p w14:paraId="6C6FCE46" w14:textId="77777777" w:rsidR="002076A2" w:rsidRPr="00B57901" w:rsidRDefault="002076A2" w:rsidP="000B687B">
            <w:pPr>
              <w:tabs>
                <w:tab w:val="decimal" w:pos="1045"/>
              </w:tabs>
              <w:spacing w:after="0" w:line="240" w:lineRule="atLeast"/>
              <w:ind w:left="72" w:right="-25"/>
              <w:jc w:val="both"/>
              <w:rPr>
                <w:rFonts w:ascii="Times New Roman" w:hAnsi="Times New Roman" w:cs="Times New Roman"/>
                <w:szCs w:val="22"/>
              </w:rPr>
            </w:pPr>
          </w:p>
        </w:tc>
        <w:tc>
          <w:tcPr>
            <w:tcW w:w="1866" w:type="dxa"/>
            <w:tcBorders>
              <w:bottom w:val="single" w:sz="4" w:space="0" w:color="auto"/>
            </w:tcBorders>
          </w:tcPr>
          <w:p w14:paraId="18493C68" w14:textId="1B678248" w:rsidR="002076A2" w:rsidRPr="00B57901" w:rsidRDefault="00894213" w:rsidP="000B687B">
            <w:pPr>
              <w:tabs>
                <w:tab w:val="decimal" w:pos="766"/>
              </w:tabs>
              <w:spacing w:after="0" w:line="240" w:lineRule="atLeast"/>
              <w:ind w:left="72" w:right="-25"/>
              <w:jc w:val="both"/>
              <w:rPr>
                <w:rFonts w:ascii="Times New Roman" w:hAnsi="Times New Roman" w:cs="Times New Roman"/>
                <w:szCs w:val="22"/>
              </w:rPr>
            </w:pPr>
            <w:r w:rsidRPr="00B57901">
              <w:rPr>
                <w:rFonts w:ascii="Times New Roman" w:hAnsi="Times New Roman" w:cs="Times New Roman"/>
                <w:szCs w:val="22"/>
              </w:rPr>
              <w:t>(5.12)</w:t>
            </w:r>
          </w:p>
        </w:tc>
      </w:tr>
      <w:tr w:rsidR="002076A2" w:rsidRPr="00B57901" w14:paraId="07912C5B" w14:textId="77777777" w:rsidTr="002076A2">
        <w:tc>
          <w:tcPr>
            <w:tcW w:w="6096" w:type="dxa"/>
            <w:vAlign w:val="bottom"/>
          </w:tcPr>
          <w:p w14:paraId="10C276D6" w14:textId="77777777" w:rsidR="002076A2" w:rsidRPr="00B57901" w:rsidRDefault="002076A2" w:rsidP="000B687B">
            <w:pPr>
              <w:spacing w:after="0" w:line="240" w:lineRule="atLeast"/>
              <w:ind w:left="318" w:right="-25"/>
              <w:jc w:val="thaiDistribute"/>
              <w:rPr>
                <w:rFonts w:ascii="Times New Roman" w:hAnsi="Times New Roman" w:cs="Times New Roman"/>
              </w:rPr>
            </w:pPr>
            <w:r w:rsidRPr="00B57901">
              <w:rPr>
                <w:rFonts w:ascii="Times New Roman" w:hAnsi="Times New Roman" w:cs="Times New Roman"/>
              </w:rPr>
              <w:t>Net</w:t>
            </w:r>
          </w:p>
        </w:tc>
        <w:tc>
          <w:tcPr>
            <w:tcW w:w="260" w:type="dxa"/>
          </w:tcPr>
          <w:p w14:paraId="0F55B8CD" w14:textId="77777777" w:rsidR="002076A2" w:rsidRPr="00B57901" w:rsidRDefault="002076A2" w:rsidP="000B687B">
            <w:pPr>
              <w:tabs>
                <w:tab w:val="decimal" w:pos="1045"/>
              </w:tabs>
              <w:spacing w:after="0" w:line="240" w:lineRule="atLeast"/>
              <w:ind w:left="72" w:right="-25"/>
              <w:jc w:val="both"/>
              <w:rPr>
                <w:rFonts w:ascii="Times New Roman" w:hAnsi="Times New Roman" w:cs="Times New Roman"/>
                <w:szCs w:val="22"/>
              </w:rPr>
            </w:pPr>
          </w:p>
        </w:tc>
        <w:tc>
          <w:tcPr>
            <w:tcW w:w="1866" w:type="dxa"/>
            <w:tcBorders>
              <w:top w:val="single" w:sz="4" w:space="0" w:color="auto"/>
              <w:bottom w:val="double" w:sz="4" w:space="0" w:color="auto"/>
            </w:tcBorders>
          </w:tcPr>
          <w:p w14:paraId="669F47C5" w14:textId="0D6BD317" w:rsidR="002076A2" w:rsidRPr="00B57901" w:rsidRDefault="00894213" w:rsidP="000B687B">
            <w:pPr>
              <w:tabs>
                <w:tab w:val="decimal" w:pos="766"/>
              </w:tabs>
              <w:spacing w:after="0" w:line="240" w:lineRule="atLeast"/>
              <w:ind w:left="72" w:right="-25"/>
              <w:jc w:val="both"/>
              <w:rPr>
                <w:rFonts w:ascii="Times New Roman" w:hAnsi="Times New Roman" w:cs="Times New Roman"/>
                <w:szCs w:val="22"/>
              </w:rPr>
            </w:pPr>
            <w:r w:rsidRPr="00B57901">
              <w:rPr>
                <w:rFonts w:ascii="Times New Roman" w:hAnsi="Times New Roman" w:cs="Times New Roman"/>
                <w:szCs w:val="22"/>
              </w:rPr>
              <w:t>8.31</w:t>
            </w:r>
          </w:p>
        </w:tc>
      </w:tr>
    </w:tbl>
    <w:p w14:paraId="675F6617" w14:textId="77777777" w:rsidR="001613FA" w:rsidRPr="00B57901" w:rsidRDefault="001613FA" w:rsidP="001613FA">
      <w:pPr>
        <w:tabs>
          <w:tab w:val="left" w:pos="567"/>
        </w:tabs>
        <w:spacing w:after="0" w:line="240" w:lineRule="atLeast"/>
        <w:ind w:left="540" w:right="-25"/>
        <w:jc w:val="thaiDistribute"/>
        <w:rPr>
          <w:rFonts w:ascii="Times New Roman" w:hAnsi="Times New Roman" w:cs="Times New Roman"/>
          <w:szCs w:val="22"/>
        </w:rPr>
      </w:pPr>
    </w:p>
    <w:p w14:paraId="36FB25EC" w14:textId="2F763085" w:rsidR="00C60695" w:rsidRPr="00B57901" w:rsidRDefault="00C60695" w:rsidP="00C60695">
      <w:pPr>
        <w:tabs>
          <w:tab w:val="left" w:pos="567"/>
        </w:tabs>
        <w:spacing w:after="0" w:line="240" w:lineRule="atLeast"/>
        <w:ind w:left="540" w:right="-25"/>
        <w:jc w:val="thaiDistribute"/>
        <w:rPr>
          <w:rFonts w:ascii="Times New Roman" w:hAnsi="Times New Roman" w:cs="Times New Roman"/>
          <w:szCs w:val="22"/>
        </w:rPr>
      </w:pPr>
      <w:r w:rsidRPr="00B57901">
        <w:rPr>
          <w:rFonts w:ascii="Times New Roman" w:hAnsi="Times New Roman" w:cs="Times New Roman"/>
          <w:szCs w:val="22"/>
        </w:rPr>
        <w:t>At the present, the indirect subsidiary has cased operations and has been in the process of selling of assets due to the impact of the political situation in Myanmar</w:t>
      </w:r>
      <w:r w:rsidRPr="00B57901">
        <w:rPr>
          <w:rFonts w:ascii="Times New Roman" w:hAnsi="Times New Roman" w:cs="Times New Roman"/>
          <w:szCs w:val="22"/>
          <w:cs/>
        </w:rPr>
        <w:t xml:space="preserve">.  </w:t>
      </w:r>
      <w:r w:rsidRPr="00B57901">
        <w:rPr>
          <w:rFonts w:ascii="Times New Roman" w:hAnsi="Times New Roman" w:cs="Times New Roman"/>
          <w:szCs w:val="22"/>
        </w:rPr>
        <w:t>These factors have a risk that the assets of such subsidiary will not generate cash inflows.  This result in the carrying value of asset being higher than its recoverable amount and cause impairment losses.</w:t>
      </w:r>
      <w:r w:rsidRPr="00B57901">
        <w:rPr>
          <w:rFonts w:ascii="Times New Roman" w:hAnsi="Times New Roman" w:cs="Times New Roman"/>
          <w:szCs w:val="22"/>
          <w:cs/>
        </w:rPr>
        <w:t xml:space="preserve">  </w:t>
      </w:r>
      <w:r w:rsidRPr="00B57901">
        <w:rPr>
          <w:rFonts w:ascii="Times New Roman" w:hAnsi="Times New Roman" w:cs="Times New Roman"/>
          <w:szCs w:val="22"/>
        </w:rPr>
        <w:t>However, the management of the Company believes that the machinery and equipment has valuable to sale or be can get it back for using, and investments in subsidiary may be repurchased in the future or receive a return as dividends</w:t>
      </w:r>
      <w:r w:rsidRPr="00B57901">
        <w:rPr>
          <w:rFonts w:ascii="Times New Roman" w:hAnsi="Times New Roman" w:cs="Times New Roman"/>
          <w:szCs w:val="22"/>
          <w:cs/>
        </w:rPr>
        <w:t>.</w:t>
      </w:r>
    </w:p>
    <w:p w14:paraId="5BEA911F" w14:textId="77777777" w:rsidR="00C60695" w:rsidRPr="00B57901" w:rsidRDefault="00C60695" w:rsidP="00C60695">
      <w:pPr>
        <w:tabs>
          <w:tab w:val="left" w:pos="567"/>
        </w:tabs>
        <w:spacing w:after="0" w:line="240" w:lineRule="atLeast"/>
        <w:ind w:left="540" w:right="-25"/>
        <w:jc w:val="thaiDistribute"/>
        <w:rPr>
          <w:rFonts w:ascii="Times New Roman" w:hAnsi="Times New Roman" w:cs="Times New Roman"/>
          <w:szCs w:val="22"/>
        </w:rPr>
      </w:pPr>
    </w:p>
    <w:p w14:paraId="50CE298D" w14:textId="5ADCB3EC" w:rsidR="00C60695" w:rsidRPr="00B57901" w:rsidRDefault="00C60695" w:rsidP="00C60695">
      <w:pPr>
        <w:tabs>
          <w:tab w:val="left" w:pos="567"/>
        </w:tabs>
        <w:spacing w:after="0" w:line="240" w:lineRule="atLeast"/>
        <w:ind w:left="540" w:right="-25"/>
        <w:jc w:val="thaiDistribute"/>
        <w:rPr>
          <w:rFonts w:ascii="Times New Roman" w:hAnsi="Times New Roman" w:cs="Times New Roman"/>
          <w:szCs w:val="22"/>
        </w:rPr>
      </w:pPr>
      <w:r w:rsidRPr="00B57901">
        <w:rPr>
          <w:rFonts w:ascii="Times New Roman" w:hAnsi="Times New Roman" w:cs="Times New Roman"/>
          <w:szCs w:val="22"/>
        </w:rPr>
        <w:t xml:space="preserve">Machinery and equipment of indirect subsidiary as at </w:t>
      </w:r>
      <w:r w:rsidR="0015019A" w:rsidRPr="00B57901">
        <w:rPr>
          <w:rFonts w:ascii="Times New Roman" w:hAnsi="Times New Roman" w:cs="Times New Roman"/>
          <w:szCs w:val="22"/>
        </w:rPr>
        <w:t>30 June</w:t>
      </w:r>
      <w:r w:rsidRPr="00B57901">
        <w:rPr>
          <w:rFonts w:ascii="Times New Roman" w:hAnsi="Times New Roman" w:cs="Times New Roman"/>
          <w:szCs w:val="22"/>
        </w:rPr>
        <w:t xml:space="preserve"> 2026 with book value of Baht </w:t>
      </w:r>
      <w:r w:rsidR="00894213" w:rsidRPr="00B57901">
        <w:rPr>
          <w:rFonts w:ascii="Times New Roman" w:hAnsi="Times New Roman" w:cs="Times New Roman"/>
          <w:szCs w:val="22"/>
        </w:rPr>
        <w:t>7.19</w:t>
      </w:r>
      <w:r w:rsidRPr="00B57901">
        <w:rPr>
          <w:rFonts w:ascii="Times New Roman" w:hAnsi="Times New Roman" w:cs="Times New Roman"/>
          <w:szCs w:val="22"/>
        </w:rPr>
        <w:t xml:space="preserve"> million, </w:t>
      </w:r>
      <w:r w:rsidRPr="00B57901">
        <w:rPr>
          <w:rFonts w:ascii="Times New Roman" w:hAnsi="Times New Roman" w:cs="Times New Roman"/>
        </w:rPr>
        <w:t xml:space="preserve">represented the latest appraisal value as of 2022, which was appraised by the </w:t>
      </w:r>
      <w:r w:rsidR="00055F0B" w:rsidRPr="00B57901">
        <w:rPr>
          <w:rFonts w:ascii="Times New Roman" w:hAnsi="Times New Roman" w:cs="Times New Roman"/>
        </w:rPr>
        <w:t xml:space="preserve">independent </w:t>
      </w:r>
      <w:r w:rsidRPr="00B57901">
        <w:rPr>
          <w:rFonts w:ascii="Times New Roman" w:hAnsi="Times New Roman" w:cs="Times New Roman"/>
        </w:rPr>
        <w:t>appraiser, based on market price of Baht 66 million</w:t>
      </w:r>
      <w:r w:rsidRPr="00B57901">
        <w:rPr>
          <w:rFonts w:ascii="Times New Roman" w:hAnsi="Times New Roman" w:cs="Times New Roman"/>
          <w:szCs w:val="22"/>
          <w:cs/>
        </w:rPr>
        <w:t>.</w:t>
      </w:r>
    </w:p>
    <w:p w14:paraId="0D0B31D4" w14:textId="77777777" w:rsidR="00C60695" w:rsidRPr="00B57901" w:rsidRDefault="00C60695" w:rsidP="001613FA">
      <w:pPr>
        <w:tabs>
          <w:tab w:val="left" w:pos="567"/>
        </w:tabs>
        <w:spacing w:after="0" w:line="240" w:lineRule="atLeast"/>
        <w:ind w:left="540" w:right="-25"/>
        <w:jc w:val="thaiDistribute"/>
        <w:rPr>
          <w:rFonts w:ascii="Times New Roman" w:hAnsi="Times New Roman" w:cs="Times New Roman"/>
          <w:szCs w:val="22"/>
        </w:rPr>
      </w:pPr>
    </w:p>
    <w:p w14:paraId="4398306B" w14:textId="77777777" w:rsidR="001613FA" w:rsidRPr="00B57901" w:rsidRDefault="001613FA" w:rsidP="001613FA">
      <w:pPr>
        <w:tabs>
          <w:tab w:val="left" w:pos="567"/>
        </w:tabs>
        <w:spacing w:after="0" w:line="240" w:lineRule="atLeast"/>
        <w:ind w:left="540" w:right="-25"/>
        <w:jc w:val="thaiDistribute"/>
        <w:rPr>
          <w:rFonts w:ascii="Times New Roman" w:hAnsi="Times New Roman" w:cs="Times New Roman"/>
          <w:i/>
          <w:iCs/>
          <w:szCs w:val="22"/>
        </w:rPr>
      </w:pPr>
      <w:r w:rsidRPr="00B57901">
        <w:rPr>
          <w:rFonts w:ascii="Times New Roman" w:hAnsi="Times New Roman" w:cs="Times New Roman"/>
          <w:i/>
          <w:iCs/>
          <w:szCs w:val="22"/>
        </w:rPr>
        <w:t>Non</w:t>
      </w:r>
      <w:r w:rsidRPr="00B57901">
        <w:rPr>
          <w:rFonts w:ascii="Times New Roman" w:hAnsi="Times New Roman" w:cs="Times New Roman"/>
          <w:i/>
          <w:iCs/>
          <w:szCs w:val="22"/>
          <w:cs/>
        </w:rPr>
        <w:t>-</w:t>
      </w:r>
      <w:r w:rsidRPr="00B57901">
        <w:rPr>
          <w:rFonts w:ascii="Times New Roman" w:hAnsi="Times New Roman" w:cs="Times New Roman"/>
          <w:i/>
          <w:iCs/>
          <w:szCs w:val="22"/>
        </w:rPr>
        <w:t>controlling interests</w:t>
      </w:r>
    </w:p>
    <w:p w14:paraId="40864FF0" w14:textId="77777777" w:rsidR="001613FA" w:rsidRPr="00B57901" w:rsidRDefault="001613FA" w:rsidP="001613FA">
      <w:pPr>
        <w:tabs>
          <w:tab w:val="left" w:pos="567"/>
        </w:tabs>
        <w:spacing w:after="0" w:line="240" w:lineRule="atLeast"/>
        <w:ind w:left="540" w:right="-25"/>
        <w:jc w:val="thaiDistribute"/>
        <w:rPr>
          <w:rFonts w:ascii="Times New Roman" w:hAnsi="Times New Roman" w:cs="Times New Roman"/>
          <w:szCs w:val="22"/>
        </w:rPr>
      </w:pPr>
    </w:p>
    <w:p w14:paraId="7BB58692" w14:textId="334B9C98" w:rsidR="001613FA" w:rsidRPr="00B57901" w:rsidRDefault="001613FA" w:rsidP="001613FA">
      <w:pPr>
        <w:tabs>
          <w:tab w:val="left" w:pos="567"/>
        </w:tabs>
        <w:spacing w:after="0" w:line="240" w:lineRule="atLeast"/>
        <w:ind w:left="540" w:right="-25"/>
        <w:jc w:val="thaiDistribute"/>
        <w:rPr>
          <w:rFonts w:ascii="Times New Roman" w:hAnsi="Times New Roman" w:cs="Times New Roman"/>
          <w:szCs w:val="22"/>
        </w:rPr>
      </w:pPr>
      <w:r w:rsidRPr="00B57901">
        <w:rPr>
          <w:rFonts w:ascii="Times New Roman" w:hAnsi="Times New Roman" w:cs="Times New Roman"/>
          <w:szCs w:val="22"/>
        </w:rPr>
        <w:t xml:space="preserve">As at </w:t>
      </w:r>
      <w:r w:rsidR="0015019A" w:rsidRPr="00B57901">
        <w:rPr>
          <w:rFonts w:ascii="Times New Roman" w:hAnsi="Times New Roman" w:cs="Times New Roman"/>
          <w:szCs w:val="22"/>
        </w:rPr>
        <w:t>30 June</w:t>
      </w:r>
      <w:r w:rsidR="002D3B74" w:rsidRPr="00B57901">
        <w:rPr>
          <w:rFonts w:ascii="Times New Roman" w:hAnsi="Times New Roman" w:cs="Times New Roman"/>
          <w:szCs w:val="22"/>
        </w:rPr>
        <w:t xml:space="preserve"> 202</w:t>
      </w:r>
      <w:r w:rsidR="00C60695" w:rsidRPr="00B57901">
        <w:rPr>
          <w:rFonts w:ascii="Times New Roman" w:hAnsi="Times New Roman" w:cs="Times New Roman"/>
          <w:szCs w:val="22"/>
        </w:rPr>
        <w:t>6</w:t>
      </w:r>
      <w:r w:rsidRPr="00B57901">
        <w:rPr>
          <w:rFonts w:ascii="Times New Roman" w:hAnsi="Times New Roman" w:cs="Times New Roman"/>
          <w:szCs w:val="22"/>
        </w:rPr>
        <w:t>, the Group has no</w:t>
      </w:r>
      <w:r w:rsidR="008F7616" w:rsidRPr="00B57901">
        <w:rPr>
          <w:rFonts w:ascii="Times New Roman" w:hAnsi="Times New Roman" w:cs="Times New Roman"/>
          <w:szCs w:val="22"/>
          <w:cs/>
        </w:rPr>
        <w:t xml:space="preserve"> </w:t>
      </w:r>
      <w:r w:rsidRPr="00B57901">
        <w:rPr>
          <w:rFonts w:ascii="Times New Roman" w:hAnsi="Times New Roman" w:cs="Times New Roman"/>
          <w:szCs w:val="22"/>
        </w:rPr>
        <w:t>materiality of non</w:t>
      </w:r>
      <w:r w:rsidRPr="00B57901">
        <w:rPr>
          <w:rFonts w:ascii="Times New Roman" w:hAnsi="Times New Roman" w:cs="Times New Roman"/>
          <w:szCs w:val="22"/>
          <w:cs/>
        </w:rPr>
        <w:t>-</w:t>
      </w:r>
      <w:r w:rsidRPr="00B57901">
        <w:rPr>
          <w:rFonts w:ascii="Times New Roman" w:hAnsi="Times New Roman" w:cs="Times New Roman"/>
          <w:szCs w:val="22"/>
        </w:rPr>
        <w:t>controlling interests</w:t>
      </w:r>
      <w:r w:rsidRPr="00B57901">
        <w:rPr>
          <w:rFonts w:ascii="Times New Roman" w:hAnsi="Times New Roman" w:cs="Times New Roman"/>
          <w:szCs w:val="22"/>
          <w:cs/>
        </w:rPr>
        <w:t>.</w:t>
      </w:r>
    </w:p>
    <w:p w14:paraId="7DF88DD0" w14:textId="77777777" w:rsidR="001613FA" w:rsidRPr="00B57901" w:rsidRDefault="001613FA" w:rsidP="001613FA">
      <w:pPr>
        <w:tabs>
          <w:tab w:val="left" w:pos="567"/>
        </w:tabs>
        <w:spacing w:after="0" w:line="240" w:lineRule="atLeast"/>
        <w:ind w:left="540" w:right="-25"/>
        <w:jc w:val="thaiDistribute"/>
        <w:rPr>
          <w:rFonts w:ascii="Times New Roman" w:hAnsi="Times New Roman" w:cs="Times New Roman"/>
          <w:b/>
          <w:bCs/>
          <w:szCs w:val="22"/>
        </w:rPr>
      </w:pPr>
    </w:p>
    <w:p w14:paraId="25C5EEB5" w14:textId="77777777" w:rsidR="001613FA" w:rsidRPr="00B57901" w:rsidRDefault="001613FA" w:rsidP="001613FA">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B57901">
        <w:rPr>
          <w:rFonts w:ascii="Times New Roman" w:hAnsi="Times New Roman" w:cs="Times New Roman"/>
          <w:b/>
          <w:bCs/>
          <w:szCs w:val="22"/>
        </w:rPr>
        <w:t>Investment properties</w:t>
      </w:r>
    </w:p>
    <w:p w14:paraId="356363D5" w14:textId="77777777" w:rsidR="001613FA" w:rsidRPr="00B57901" w:rsidRDefault="001613FA" w:rsidP="001613FA">
      <w:pPr>
        <w:tabs>
          <w:tab w:val="left" w:pos="567"/>
        </w:tabs>
        <w:spacing w:after="0" w:line="240" w:lineRule="atLeast"/>
        <w:ind w:right="-25"/>
        <w:jc w:val="thaiDistribute"/>
        <w:rPr>
          <w:rFonts w:ascii="Times New Roman" w:hAnsi="Times New Roman" w:cs="Times New Roman"/>
          <w:b/>
          <w:bCs/>
          <w:szCs w:val="22"/>
        </w:rPr>
      </w:pPr>
    </w:p>
    <w:p w14:paraId="7E384438" w14:textId="52929740" w:rsidR="0015019A" w:rsidRPr="00B57901" w:rsidRDefault="0015019A" w:rsidP="0015019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B57901">
        <w:rPr>
          <w:rFonts w:ascii="Times New Roman" w:hAnsi="Times New Roman" w:cs="Times New Roman"/>
          <w:sz w:val="22"/>
          <w:szCs w:val="22"/>
        </w:rPr>
        <w:t>Movements of investment properties during the six</w:t>
      </w:r>
      <w:r w:rsidRPr="00B57901">
        <w:rPr>
          <w:rFonts w:ascii="Times New Roman" w:hAnsi="Times New Roman" w:cs="Times New Roman"/>
          <w:sz w:val="22"/>
          <w:szCs w:val="22"/>
          <w:cs/>
        </w:rPr>
        <w:t>-</w:t>
      </w:r>
      <w:r w:rsidRPr="00B57901">
        <w:rPr>
          <w:rFonts w:ascii="Times New Roman" w:hAnsi="Times New Roman" w:cs="Times New Roman"/>
          <w:sz w:val="22"/>
          <w:szCs w:val="22"/>
        </w:rPr>
        <w:t>month period ended 30 June were as follows</w:t>
      </w:r>
      <w:r w:rsidRPr="00B57901">
        <w:rPr>
          <w:rFonts w:ascii="Times New Roman" w:hAnsi="Times New Roman" w:cs="Times New Roman"/>
          <w:sz w:val="22"/>
          <w:szCs w:val="22"/>
          <w:cs/>
        </w:rPr>
        <w:t>:</w:t>
      </w:r>
    </w:p>
    <w:p w14:paraId="4F9E1A1E" w14:textId="77777777" w:rsidR="0015019A" w:rsidRPr="00B57901" w:rsidRDefault="0015019A" w:rsidP="0015019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554" w:type="dxa"/>
        <w:tblInd w:w="18" w:type="dxa"/>
        <w:tblLook w:val="01E0" w:firstRow="1" w:lastRow="1" w:firstColumn="1" w:lastColumn="1" w:noHBand="0" w:noVBand="0"/>
      </w:tblPr>
      <w:tblGrid>
        <w:gridCol w:w="4338"/>
        <w:gridCol w:w="566"/>
        <w:gridCol w:w="260"/>
        <w:gridCol w:w="1315"/>
        <w:gridCol w:w="260"/>
        <w:gridCol w:w="1254"/>
        <w:gridCol w:w="260"/>
        <w:gridCol w:w="1301"/>
      </w:tblGrid>
      <w:tr w:rsidR="0015019A" w:rsidRPr="00B57901" w14:paraId="34D7CF95" w14:textId="77777777" w:rsidTr="002C459D">
        <w:tc>
          <w:tcPr>
            <w:tcW w:w="4343" w:type="dxa"/>
          </w:tcPr>
          <w:p w14:paraId="7F5CE1D0" w14:textId="77777777" w:rsidR="0015019A" w:rsidRPr="00B57901" w:rsidRDefault="0015019A" w:rsidP="002C459D">
            <w:pPr>
              <w:spacing w:after="0" w:line="240" w:lineRule="atLeast"/>
              <w:ind w:left="549" w:right="-25"/>
              <w:jc w:val="both"/>
              <w:rPr>
                <w:rFonts w:ascii="Times New Roman" w:hAnsi="Times New Roman" w:cs="Times New Roman"/>
                <w:szCs w:val="22"/>
              </w:rPr>
            </w:pPr>
          </w:p>
        </w:tc>
        <w:tc>
          <w:tcPr>
            <w:tcW w:w="2144" w:type="dxa"/>
            <w:gridSpan w:val="3"/>
          </w:tcPr>
          <w:p w14:paraId="294FDE80" w14:textId="77777777" w:rsidR="0015019A" w:rsidRPr="00B57901" w:rsidRDefault="0015019A" w:rsidP="002C459D">
            <w:pPr>
              <w:spacing w:after="0"/>
              <w:ind w:left="-54" w:right="-25"/>
              <w:jc w:val="center"/>
              <w:rPr>
                <w:rFonts w:ascii="Times New Roman" w:hAnsi="Times New Roman" w:cs="Times New Roman"/>
                <w:b/>
                <w:bCs/>
                <w:szCs w:val="22"/>
                <w:cs/>
              </w:rPr>
            </w:pPr>
          </w:p>
        </w:tc>
        <w:tc>
          <w:tcPr>
            <w:tcW w:w="260" w:type="dxa"/>
          </w:tcPr>
          <w:p w14:paraId="7817AABD" w14:textId="77777777" w:rsidR="0015019A" w:rsidRPr="00B57901" w:rsidRDefault="0015019A" w:rsidP="002C459D">
            <w:pPr>
              <w:spacing w:after="0"/>
              <w:ind w:left="-54" w:right="-25"/>
              <w:jc w:val="center"/>
              <w:rPr>
                <w:rFonts w:ascii="Times New Roman" w:hAnsi="Times New Roman" w:cs="Times New Roman"/>
                <w:b/>
                <w:bCs/>
                <w:szCs w:val="22"/>
              </w:rPr>
            </w:pPr>
          </w:p>
        </w:tc>
        <w:tc>
          <w:tcPr>
            <w:tcW w:w="2807" w:type="dxa"/>
            <w:gridSpan w:val="3"/>
          </w:tcPr>
          <w:p w14:paraId="3EFE177C" w14:textId="77777777" w:rsidR="0015019A" w:rsidRPr="00B57901" w:rsidRDefault="0015019A" w:rsidP="002C459D">
            <w:pPr>
              <w:spacing w:after="0"/>
              <w:ind w:left="-78" w:right="-25"/>
              <w:jc w:val="center"/>
              <w:rPr>
                <w:rFonts w:ascii="Times New Roman" w:hAnsi="Times New Roman" w:cs="Times New Roman"/>
                <w:b/>
                <w:bCs/>
                <w:szCs w:val="22"/>
                <w:cs/>
              </w:rPr>
            </w:pPr>
            <w:r w:rsidRPr="00B57901">
              <w:rPr>
                <w:rFonts w:ascii="Times New Roman" w:hAnsi="Times New Roman" w:cs="Times New Roman"/>
                <w:b/>
                <w:szCs w:val="22"/>
              </w:rPr>
              <w:t>Consolidated</w:t>
            </w:r>
            <w:r w:rsidRPr="00B57901">
              <w:rPr>
                <w:rFonts w:ascii="Times New Roman" w:hAnsi="Times New Roman" w:cs="Times New Roman"/>
                <w:b/>
                <w:bCs/>
                <w:szCs w:val="22"/>
                <w:cs/>
              </w:rPr>
              <w:t xml:space="preserve"> </w:t>
            </w:r>
            <w:r w:rsidRPr="00B57901">
              <w:rPr>
                <w:rFonts w:ascii="Times New Roman" w:hAnsi="Times New Roman" w:cs="Times New Roman"/>
                <w:b/>
                <w:bCs/>
                <w:szCs w:val="22"/>
              </w:rPr>
              <w:t>and separate</w:t>
            </w:r>
            <w:r w:rsidRPr="00B57901">
              <w:rPr>
                <w:rFonts w:ascii="Times New Roman" w:hAnsi="Times New Roman" w:cs="Times New Roman"/>
                <w:b/>
                <w:bCs/>
                <w:szCs w:val="22"/>
              </w:rPr>
              <w:br/>
              <w:t>financial statements</w:t>
            </w:r>
          </w:p>
        </w:tc>
      </w:tr>
      <w:tr w:rsidR="0015019A" w:rsidRPr="00B57901" w14:paraId="69401BE2" w14:textId="77777777" w:rsidTr="002C459D">
        <w:tc>
          <w:tcPr>
            <w:tcW w:w="4343" w:type="dxa"/>
            <w:vAlign w:val="bottom"/>
          </w:tcPr>
          <w:p w14:paraId="5643514F" w14:textId="77777777" w:rsidR="0015019A" w:rsidRPr="00B57901" w:rsidRDefault="0015019A" w:rsidP="002C459D">
            <w:pPr>
              <w:tabs>
                <w:tab w:val="left" w:pos="405"/>
              </w:tabs>
              <w:spacing w:after="0" w:line="240" w:lineRule="atLeast"/>
              <w:ind w:left="522" w:right="-25" w:firstLine="62"/>
              <w:jc w:val="thaiDistribute"/>
              <w:rPr>
                <w:rFonts w:ascii="Times New Roman" w:hAnsi="Times New Roman" w:cs="Times New Roman"/>
                <w:szCs w:val="22"/>
              </w:rPr>
            </w:pPr>
          </w:p>
        </w:tc>
        <w:tc>
          <w:tcPr>
            <w:tcW w:w="567" w:type="dxa"/>
          </w:tcPr>
          <w:p w14:paraId="6F9316CB" w14:textId="77777777" w:rsidR="0015019A" w:rsidRPr="00B57901" w:rsidRDefault="0015019A" w:rsidP="002C459D">
            <w:pPr>
              <w:tabs>
                <w:tab w:val="decimal" w:pos="882"/>
              </w:tabs>
              <w:spacing w:after="0" w:line="240" w:lineRule="atLeast"/>
              <w:ind w:left="72" w:right="-25"/>
              <w:jc w:val="both"/>
              <w:rPr>
                <w:rFonts w:ascii="Times New Roman" w:hAnsi="Times New Roman" w:cs="Times New Roman"/>
                <w:szCs w:val="22"/>
              </w:rPr>
            </w:pPr>
          </w:p>
        </w:tc>
        <w:tc>
          <w:tcPr>
            <w:tcW w:w="260" w:type="dxa"/>
          </w:tcPr>
          <w:p w14:paraId="78DE5471" w14:textId="77777777" w:rsidR="0015019A" w:rsidRPr="00B57901" w:rsidRDefault="0015019A" w:rsidP="002C459D">
            <w:pPr>
              <w:tabs>
                <w:tab w:val="decimal" w:pos="1045"/>
              </w:tabs>
              <w:spacing w:after="0" w:line="240" w:lineRule="atLeast"/>
              <w:ind w:left="72" w:right="-25"/>
              <w:jc w:val="both"/>
              <w:rPr>
                <w:rFonts w:ascii="Times New Roman" w:hAnsi="Times New Roman" w:cs="Times New Roman"/>
                <w:szCs w:val="22"/>
              </w:rPr>
            </w:pPr>
          </w:p>
        </w:tc>
        <w:tc>
          <w:tcPr>
            <w:tcW w:w="1317" w:type="dxa"/>
          </w:tcPr>
          <w:p w14:paraId="045A6612" w14:textId="77777777" w:rsidR="0015019A" w:rsidRPr="00B57901" w:rsidRDefault="0015019A" w:rsidP="002C459D">
            <w:pPr>
              <w:tabs>
                <w:tab w:val="decimal" w:pos="964"/>
              </w:tabs>
              <w:spacing w:after="0" w:line="240" w:lineRule="atLeast"/>
              <w:ind w:left="72" w:right="-25"/>
              <w:jc w:val="both"/>
              <w:rPr>
                <w:rFonts w:ascii="Times New Roman" w:hAnsi="Times New Roman" w:cs="Times New Roman"/>
                <w:szCs w:val="22"/>
              </w:rPr>
            </w:pPr>
          </w:p>
        </w:tc>
        <w:tc>
          <w:tcPr>
            <w:tcW w:w="260" w:type="dxa"/>
          </w:tcPr>
          <w:p w14:paraId="1B0A6D20" w14:textId="77777777" w:rsidR="0015019A" w:rsidRPr="00B57901" w:rsidRDefault="0015019A" w:rsidP="002C459D">
            <w:pPr>
              <w:tabs>
                <w:tab w:val="decimal" w:pos="1045"/>
              </w:tabs>
              <w:spacing w:after="0" w:line="240" w:lineRule="atLeast"/>
              <w:ind w:left="72" w:right="-25"/>
              <w:jc w:val="both"/>
              <w:rPr>
                <w:rFonts w:ascii="Times New Roman" w:hAnsi="Times New Roman" w:cs="Times New Roman"/>
                <w:szCs w:val="22"/>
              </w:rPr>
            </w:pPr>
          </w:p>
        </w:tc>
        <w:tc>
          <w:tcPr>
            <w:tcW w:w="1246" w:type="dxa"/>
          </w:tcPr>
          <w:p w14:paraId="7A091B05" w14:textId="0DDEBB6C" w:rsidR="0015019A" w:rsidRPr="00B57901" w:rsidRDefault="0015019A" w:rsidP="002C459D">
            <w:pPr>
              <w:spacing w:after="0" w:line="240" w:lineRule="atLeast"/>
              <w:ind w:left="72" w:right="-25"/>
              <w:jc w:val="center"/>
              <w:rPr>
                <w:rFonts w:ascii="Times New Roman" w:hAnsi="Times New Roman" w:cs="Times New Roman"/>
                <w:szCs w:val="22"/>
              </w:rPr>
            </w:pPr>
            <w:r w:rsidRPr="00B57901">
              <w:rPr>
                <w:rFonts w:ascii="Times New Roman" w:hAnsi="Times New Roman" w:cs="Times New Roman"/>
                <w:szCs w:val="22"/>
              </w:rPr>
              <w:t>2026</w:t>
            </w:r>
          </w:p>
        </w:tc>
        <w:tc>
          <w:tcPr>
            <w:tcW w:w="260" w:type="dxa"/>
          </w:tcPr>
          <w:p w14:paraId="4A5E8A13" w14:textId="77777777" w:rsidR="0015019A" w:rsidRPr="00B57901" w:rsidRDefault="0015019A" w:rsidP="002C459D">
            <w:pPr>
              <w:tabs>
                <w:tab w:val="decimal" w:pos="1045"/>
              </w:tabs>
              <w:spacing w:after="0" w:line="240" w:lineRule="atLeast"/>
              <w:ind w:left="72" w:right="-25"/>
              <w:jc w:val="center"/>
              <w:rPr>
                <w:rFonts w:ascii="Times New Roman" w:hAnsi="Times New Roman" w:cs="Times New Roman"/>
                <w:szCs w:val="22"/>
              </w:rPr>
            </w:pPr>
          </w:p>
        </w:tc>
        <w:tc>
          <w:tcPr>
            <w:tcW w:w="1301" w:type="dxa"/>
          </w:tcPr>
          <w:p w14:paraId="27E3CD1A" w14:textId="1758A256" w:rsidR="0015019A" w:rsidRPr="00B57901" w:rsidRDefault="0015019A" w:rsidP="002C459D">
            <w:pPr>
              <w:spacing w:after="0" w:line="240" w:lineRule="atLeast"/>
              <w:ind w:left="72" w:right="-25"/>
              <w:jc w:val="center"/>
              <w:rPr>
                <w:rFonts w:ascii="Times New Roman" w:hAnsi="Times New Roman" w:cs="Times New Roman"/>
                <w:szCs w:val="22"/>
              </w:rPr>
            </w:pPr>
            <w:r w:rsidRPr="00B57901">
              <w:rPr>
                <w:rFonts w:ascii="Times New Roman" w:hAnsi="Times New Roman" w:cs="Times New Roman"/>
                <w:szCs w:val="22"/>
              </w:rPr>
              <w:t>2025</w:t>
            </w:r>
          </w:p>
        </w:tc>
      </w:tr>
      <w:tr w:rsidR="0015019A" w:rsidRPr="00B57901" w14:paraId="02DE508B" w14:textId="77777777" w:rsidTr="002C459D">
        <w:tc>
          <w:tcPr>
            <w:tcW w:w="4343" w:type="dxa"/>
            <w:vAlign w:val="bottom"/>
          </w:tcPr>
          <w:p w14:paraId="5B7AAB34" w14:textId="77777777" w:rsidR="0015019A" w:rsidRPr="00B57901" w:rsidRDefault="0015019A" w:rsidP="002C459D">
            <w:pPr>
              <w:tabs>
                <w:tab w:val="left" w:pos="405"/>
              </w:tabs>
              <w:spacing w:after="0" w:line="240" w:lineRule="atLeast"/>
              <w:ind w:left="522" w:right="-25" w:firstLine="62"/>
              <w:jc w:val="thaiDistribute"/>
              <w:rPr>
                <w:rFonts w:ascii="Times New Roman" w:hAnsi="Times New Roman" w:cs="Times New Roman"/>
                <w:szCs w:val="22"/>
              </w:rPr>
            </w:pPr>
          </w:p>
        </w:tc>
        <w:tc>
          <w:tcPr>
            <w:tcW w:w="567" w:type="dxa"/>
          </w:tcPr>
          <w:p w14:paraId="0C06DEA2" w14:textId="77777777" w:rsidR="0015019A" w:rsidRPr="00B57901" w:rsidRDefault="0015019A" w:rsidP="002C459D">
            <w:pPr>
              <w:tabs>
                <w:tab w:val="decimal" w:pos="882"/>
              </w:tabs>
              <w:spacing w:after="0" w:line="240" w:lineRule="atLeast"/>
              <w:ind w:left="72" w:right="-25"/>
              <w:jc w:val="both"/>
              <w:rPr>
                <w:rFonts w:ascii="Times New Roman" w:hAnsi="Times New Roman" w:cs="Times New Roman"/>
                <w:szCs w:val="22"/>
              </w:rPr>
            </w:pPr>
          </w:p>
        </w:tc>
        <w:tc>
          <w:tcPr>
            <w:tcW w:w="260" w:type="dxa"/>
          </w:tcPr>
          <w:p w14:paraId="7E97A02D" w14:textId="77777777" w:rsidR="0015019A" w:rsidRPr="00B57901" w:rsidRDefault="0015019A" w:rsidP="002C459D">
            <w:pPr>
              <w:tabs>
                <w:tab w:val="decimal" w:pos="1045"/>
              </w:tabs>
              <w:spacing w:after="0" w:line="240" w:lineRule="atLeast"/>
              <w:ind w:left="72" w:right="-25"/>
              <w:jc w:val="both"/>
              <w:rPr>
                <w:rFonts w:ascii="Times New Roman" w:hAnsi="Times New Roman" w:cs="Times New Roman"/>
                <w:szCs w:val="22"/>
              </w:rPr>
            </w:pPr>
          </w:p>
        </w:tc>
        <w:tc>
          <w:tcPr>
            <w:tcW w:w="1317" w:type="dxa"/>
          </w:tcPr>
          <w:p w14:paraId="19E8C873" w14:textId="77777777" w:rsidR="0015019A" w:rsidRPr="00B57901" w:rsidRDefault="0015019A" w:rsidP="002C459D">
            <w:pPr>
              <w:tabs>
                <w:tab w:val="decimal" w:pos="964"/>
              </w:tabs>
              <w:spacing w:after="0" w:line="240" w:lineRule="atLeast"/>
              <w:ind w:left="72" w:right="-25"/>
              <w:jc w:val="both"/>
              <w:rPr>
                <w:rFonts w:ascii="Times New Roman" w:hAnsi="Times New Roman" w:cs="Times New Roman"/>
                <w:szCs w:val="22"/>
              </w:rPr>
            </w:pPr>
          </w:p>
        </w:tc>
        <w:tc>
          <w:tcPr>
            <w:tcW w:w="260" w:type="dxa"/>
          </w:tcPr>
          <w:p w14:paraId="125E9F0C" w14:textId="77777777" w:rsidR="0015019A" w:rsidRPr="00B57901" w:rsidRDefault="0015019A" w:rsidP="002C459D">
            <w:pPr>
              <w:tabs>
                <w:tab w:val="decimal" w:pos="1045"/>
              </w:tabs>
              <w:spacing w:after="0" w:line="240" w:lineRule="atLeast"/>
              <w:ind w:left="72" w:right="-25"/>
              <w:jc w:val="both"/>
              <w:rPr>
                <w:rFonts w:ascii="Times New Roman" w:hAnsi="Times New Roman" w:cs="Times New Roman"/>
                <w:szCs w:val="22"/>
              </w:rPr>
            </w:pPr>
          </w:p>
        </w:tc>
        <w:tc>
          <w:tcPr>
            <w:tcW w:w="2807" w:type="dxa"/>
            <w:gridSpan w:val="3"/>
          </w:tcPr>
          <w:p w14:paraId="53085CD6" w14:textId="77777777" w:rsidR="0015019A" w:rsidRPr="00B57901" w:rsidRDefault="0015019A" w:rsidP="002C459D">
            <w:pPr>
              <w:spacing w:after="0" w:line="240" w:lineRule="atLeast"/>
              <w:ind w:left="72" w:right="-25"/>
              <w:jc w:val="center"/>
              <w:rPr>
                <w:rFonts w:ascii="Times New Roman" w:hAnsi="Times New Roman" w:cs="Times New Roman"/>
                <w:szCs w:val="22"/>
              </w:rPr>
            </w:pPr>
            <w:r w:rsidRPr="00B57901">
              <w:rPr>
                <w:rFonts w:ascii="Times New Roman" w:hAnsi="Times New Roman" w:cs="Times New Roman"/>
                <w:i/>
                <w:iCs/>
                <w:szCs w:val="22"/>
                <w:cs/>
              </w:rPr>
              <w:t>(</w:t>
            </w:r>
            <w:r w:rsidRPr="00B57901">
              <w:rPr>
                <w:rFonts w:ascii="Times New Roman" w:hAnsi="Times New Roman" w:cs="Times New Roman"/>
                <w:i/>
                <w:iCs/>
                <w:szCs w:val="22"/>
              </w:rPr>
              <w:t>in thousand Baht</w:t>
            </w:r>
            <w:r w:rsidRPr="00B57901">
              <w:rPr>
                <w:rFonts w:ascii="Times New Roman" w:hAnsi="Times New Roman" w:cs="Times New Roman"/>
                <w:i/>
                <w:iCs/>
                <w:szCs w:val="22"/>
                <w:cs/>
              </w:rPr>
              <w:t>)</w:t>
            </w:r>
          </w:p>
        </w:tc>
      </w:tr>
      <w:tr w:rsidR="0015019A" w:rsidRPr="00B57901" w14:paraId="7FD05036" w14:textId="77777777" w:rsidTr="002C459D">
        <w:tc>
          <w:tcPr>
            <w:tcW w:w="4343" w:type="dxa"/>
            <w:vAlign w:val="bottom"/>
          </w:tcPr>
          <w:p w14:paraId="25C48CF6" w14:textId="77777777" w:rsidR="0015019A" w:rsidRPr="00B57901" w:rsidRDefault="0015019A" w:rsidP="0015019A">
            <w:pPr>
              <w:tabs>
                <w:tab w:val="left" w:pos="405"/>
              </w:tabs>
              <w:spacing w:after="0" w:line="240" w:lineRule="atLeast"/>
              <w:ind w:left="522" w:right="-25" w:firstLine="62"/>
              <w:jc w:val="thaiDistribute"/>
              <w:rPr>
                <w:rFonts w:ascii="Times New Roman" w:hAnsi="Times New Roman" w:cs="Times New Roman"/>
                <w:szCs w:val="22"/>
              </w:rPr>
            </w:pPr>
            <w:r w:rsidRPr="00B57901">
              <w:rPr>
                <w:rFonts w:ascii="Times New Roman" w:hAnsi="Times New Roman" w:cs="Times New Roman"/>
                <w:szCs w:val="22"/>
              </w:rPr>
              <w:t>Net book value at 1 January</w:t>
            </w:r>
          </w:p>
        </w:tc>
        <w:tc>
          <w:tcPr>
            <w:tcW w:w="567" w:type="dxa"/>
          </w:tcPr>
          <w:p w14:paraId="00607025" w14:textId="77777777" w:rsidR="0015019A" w:rsidRPr="00B57901" w:rsidRDefault="0015019A" w:rsidP="0015019A">
            <w:pPr>
              <w:tabs>
                <w:tab w:val="decimal" w:pos="882"/>
              </w:tabs>
              <w:spacing w:after="0" w:line="240" w:lineRule="atLeast"/>
              <w:ind w:left="72" w:right="-25"/>
              <w:jc w:val="both"/>
              <w:rPr>
                <w:rFonts w:ascii="Times New Roman" w:hAnsi="Times New Roman" w:cs="Times New Roman"/>
                <w:szCs w:val="22"/>
              </w:rPr>
            </w:pPr>
          </w:p>
        </w:tc>
        <w:tc>
          <w:tcPr>
            <w:tcW w:w="260" w:type="dxa"/>
          </w:tcPr>
          <w:p w14:paraId="0EBAFD75" w14:textId="77777777" w:rsidR="0015019A" w:rsidRPr="00B57901" w:rsidRDefault="0015019A" w:rsidP="0015019A">
            <w:pPr>
              <w:tabs>
                <w:tab w:val="decimal" w:pos="1045"/>
              </w:tabs>
              <w:spacing w:after="0" w:line="240" w:lineRule="atLeast"/>
              <w:ind w:left="72" w:right="-25"/>
              <w:jc w:val="both"/>
              <w:rPr>
                <w:rFonts w:ascii="Times New Roman" w:hAnsi="Times New Roman" w:cs="Times New Roman"/>
                <w:szCs w:val="22"/>
              </w:rPr>
            </w:pPr>
          </w:p>
        </w:tc>
        <w:tc>
          <w:tcPr>
            <w:tcW w:w="1317" w:type="dxa"/>
          </w:tcPr>
          <w:p w14:paraId="369A25F5" w14:textId="77777777" w:rsidR="0015019A" w:rsidRPr="00B57901" w:rsidRDefault="0015019A" w:rsidP="0015019A">
            <w:pPr>
              <w:tabs>
                <w:tab w:val="decimal" w:pos="964"/>
              </w:tabs>
              <w:spacing w:after="0" w:line="240" w:lineRule="atLeast"/>
              <w:ind w:left="72" w:right="-25"/>
              <w:jc w:val="both"/>
              <w:rPr>
                <w:rFonts w:ascii="Times New Roman" w:hAnsi="Times New Roman" w:cs="Times New Roman"/>
                <w:szCs w:val="22"/>
              </w:rPr>
            </w:pPr>
          </w:p>
        </w:tc>
        <w:tc>
          <w:tcPr>
            <w:tcW w:w="260" w:type="dxa"/>
          </w:tcPr>
          <w:p w14:paraId="52AEEF8A" w14:textId="77777777" w:rsidR="0015019A" w:rsidRPr="00B57901" w:rsidRDefault="0015019A" w:rsidP="0015019A">
            <w:pPr>
              <w:tabs>
                <w:tab w:val="decimal" w:pos="1045"/>
              </w:tabs>
              <w:spacing w:after="0" w:line="240" w:lineRule="atLeast"/>
              <w:ind w:left="72" w:right="-25"/>
              <w:jc w:val="both"/>
              <w:rPr>
                <w:rFonts w:ascii="Times New Roman" w:hAnsi="Times New Roman" w:cs="Times New Roman"/>
                <w:szCs w:val="22"/>
              </w:rPr>
            </w:pPr>
          </w:p>
        </w:tc>
        <w:tc>
          <w:tcPr>
            <w:tcW w:w="1246" w:type="dxa"/>
          </w:tcPr>
          <w:p w14:paraId="1C2874C0" w14:textId="7250942F" w:rsidR="0015019A" w:rsidRPr="00B57901" w:rsidRDefault="00894213" w:rsidP="0015019A">
            <w:pPr>
              <w:tabs>
                <w:tab w:val="decimal" w:pos="964"/>
              </w:tabs>
              <w:spacing w:after="0" w:line="240" w:lineRule="atLeast"/>
              <w:ind w:left="72" w:right="-25"/>
              <w:jc w:val="both"/>
              <w:rPr>
                <w:rFonts w:ascii="Times New Roman" w:hAnsi="Times New Roman" w:cs="Times New Roman"/>
                <w:szCs w:val="22"/>
              </w:rPr>
            </w:pPr>
            <w:r w:rsidRPr="00B57901">
              <w:rPr>
                <w:rFonts w:ascii="Times New Roman" w:hAnsi="Times New Roman" w:cs="Times New Roman"/>
                <w:szCs w:val="22"/>
              </w:rPr>
              <w:t>62,256</w:t>
            </w:r>
          </w:p>
        </w:tc>
        <w:tc>
          <w:tcPr>
            <w:tcW w:w="260" w:type="dxa"/>
          </w:tcPr>
          <w:p w14:paraId="5713A7A4" w14:textId="77777777" w:rsidR="0015019A" w:rsidRPr="00B57901" w:rsidRDefault="0015019A" w:rsidP="0015019A">
            <w:pPr>
              <w:tabs>
                <w:tab w:val="decimal" w:pos="1045"/>
              </w:tabs>
              <w:spacing w:after="0" w:line="240" w:lineRule="atLeast"/>
              <w:ind w:left="72" w:right="-25"/>
              <w:jc w:val="both"/>
              <w:rPr>
                <w:rFonts w:ascii="Times New Roman" w:hAnsi="Times New Roman" w:cs="Times New Roman"/>
                <w:szCs w:val="22"/>
              </w:rPr>
            </w:pPr>
          </w:p>
        </w:tc>
        <w:tc>
          <w:tcPr>
            <w:tcW w:w="1301" w:type="dxa"/>
          </w:tcPr>
          <w:p w14:paraId="281319C5" w14:textId="67D8CA35" w:rsidR="0015019A" w:rsidRPr="00B57901" w:rsidRDefault="0015019A" w:rsidP="0015019A">
            <w:pPr>
              <w:tabs>
                <w:tab w:val="decimal" w:pos="964"/>
              </w:tabs>
              <w:spacing w:after="0" w:line="240" w:lineRule="atLeast"/>
              <w:ind w:left="72" w:right="-25"/>
              <w:jc w:val="both"/>
              <w:rPr>
                <w:rFonts w:ascii="Times New Roman" w:hAnsi="Times New Roman" w:cs="Times New Roman"/>
                <w:szCs w:val="22"/>
              </w:rPr>
            </w:pPr>
            <w:r w:rsidRPr="00B57901">
              <w:rPr>
                <w:rFonts w:ascii="Times New Roman" w:hAnsi="Times New Roman" w:cs="Times New Roman"/>
                <w:szCs w:val="22"/>
              </w:rPr>
              <w:t>64,488</w:t>
            </w:r>
          </w:p>
        </w:tc>
      </w:tr>
      <w:tr w:rsidR="0015019A" w:rsidRPr="00B57901" w14:paraId="70EE8EE9" w14:textId="77777777" w:rsidTr="002C459D">
        <w:tc>
          <w:tcPr>
            <w:tcW w:w="4343" w:type="dxa"/>
            <w:vAlign w:val="bottom"/>
          </w:tcPr>
          <w:p w14:paraId="75A229EA" w14:textId="77777777" w:rsidR="0015019A" w:rsidRPr="00B57901" w:rsidRDefault="0015019A" w:rsidP="0015019A">
            <w:pPr>
              <w:tabs>
                <w:tab w:val="left" w:pos="405"/>
              </w:tabs>
              <w:spacing w:after="0" w:line="240" w:lineRule="atLeast"/>
              <w:ind w:left="522" w:right="-25" w:firstLine="62"/>
              <w:jc w:val="thaiDistribute"/>
              <w:rPr>
                <w:rFonts w:ascii="Times New Roman" w:hAnsi="Times New Roman" w:cs="Times New Roman"/>
                <w:szCs w:val="22"/>
                <w:cs/>
              </w:rPr>
            </w:pPr>
            <w:r w:rsidRPr="00B57901">
              <w:rPr>
                <w:rFonts w:ascii="Times New Roman" w:hAnsi="Times New Roman" w:cs="Times New Roman"/>
                <w:szCs w:val="22"/>
              </w:rPr>
              <w:t>Depreciation for the period</w:t>
            </w:r>
          </w:p>
        </w:tc>
        <w:tc>
          <w:tcPr>
            <w:tcW w:w="567" w:type="dxa"/>
          </w:tcPr>
          <w:p w14:paraId="692EF16A" w14:textId="77777777" w:rsidR="0015019A" w:rsidRPr="00B57901" w:rsidRDefault="0015019A" w:rsidP="0015019A">
            <w:pPr>
              <w:tabs>
                <w:tab w:val="decimal" w:pos="882"/>
              </w:tabs>
              <w:spacing w:after="0" w:line="240" w:lineRule="atLeast"/>
              <w:ind w:left="72" w:right="-25"/>
              <w:jc w:val="both"/>
              <w:rPr>
                <w:rFonts w:ascii="Times New Roman" w:hAnsi="Times New Roman" w:cs="Times New Roman"/>
                <w:szCs w:val="22"/>
              </w:rPr>
            </w:pPr>
          </w:p>
        </w:tc>
        <w:tc>
          <w:tcPr>
            <w:tcW w:w="260" w:type="dxa"/>
          </w:tcPr>
          <w:p w14:paraId="48F04FA4" w14:textId="77777777" w:rsidR="0015019A" w:rsidRPr="00B57901" w:rsidRDefault="0015019A" w:rsidP="0015019A">
            <w:pPr>
              <w:tabs>
                <w:tab w:val="decimal" w:pos="1045"/>
              </w:tabs>
              <w:spacing w:after="0" w:line="240" w:lineRule="atLeast"/>
              <w:ind w:left="72" w:right="-25"/>
              <w:jc w:val="both"/>
              <w:rPr>
                <w:rFonts w:ascii="Times New Roman" w:hAnsi="Times New Roman" w:cs="Times New Roman"/>
                <w:szCs w:val="22"/>
              </w:rPr>
            </w:pPr>
          </w:p>
        </w:tc>
        <w:tc>
          <w:tcPr>
            <w:tcW w:w="1317" w:type="dxa"/>
          </w:tcPr>
          <w:p w14:paraId="462C2224" w14:textId="77777777" w:rsidR="0015019A" w:rsidRPr="00B57901" w:rsidRDefault="0015019A" w:rsidP="0015019A">
            <w:pPr>
              <w:tabs>
                <w:tab w:val="decimal" w:pos="964"/>
              </w:tabs>
              <w:spacing w:after="0" w:line="240" w:lineRule="atLeast"/>
              <w:ind w:left="72" w:right="-25"/>
              <w:jc w:val="both"/>
              <w:rPr>
                <w:rFonts w:ascii="Times New Roman" w:hAnsi="Times New Roman" w:cs="Times New Roman"/>
                <w:szCs w:val="22"/>
              </w:rPr>
            </w:pPr>
          </w:p>
        </w:tc>
        <w:tc>
          <w:tcPr>
            <w:tcW w:w="260" w:type="dxa"/>
          </w:tcPr>
          <w:p w14:paraId="26269792" w14:textId="77777777" w:rsidR="0015019A" w:rsidRPr="00B57901" w:rsidRDefault="0015019A" w:rsidP="0015019A">
            <w:pPr>
              <w:tabs>
                <w:tab w:val="decimal" w:pos="1045"/>
              </w:tabs>
              <w:spacing w:after="0" w:line="240" w:lineRule="atLeast"/>
              <w:ind w:left="72" w:right="-25"/>
              <w:jc w:val="both"/>
              <w:rPr>
                <w:rFonts w:ascii="Times New Roman" w:hAnsi="Times New Roman" w:cs="Times New Roman"/>
                <w:szCs w:val="22"/>
              </w:rPr>
            </w:pPr>
          </w:p>
        </w:tc>
        <w:tc>
          <w:tcPr>
            <w:tcW w:w="1246" w:type="dxa"/>
          </w:tcPr>
          <w:p w14:paraId="3191835F" w14:textId="74B4C0D5" w:rsidR="0015019A" w:rsidRPr="00B57901" w:rsidRDefault="00894213" w:rsidP="0015019A">
            <w:pPr>
              <w:tabs>
                <w:tab w:val="decimal" w:pos="964"/>
              </w:tabs>
              <w:spacing w:after="0" w:line="240" w:lineRule="atLeast"/>
              <w:ind w:left="72" w:right="-25"/>
              <w:jc w:val="both"/>
              <w:rPr>
                <w:rFonts w:ascii="Times New Roman" w:hAnsi="Times New Roman" w:cs="Times New Roman"/>
                <w:szCs w:val="22"/>
              </w:rPr>
            </w:pPr>
            <w:r w:rsidRPr="00B57901">
              <w:rPr>
                <w:rFonts w:ascii="Times New Roman" w:hAnsi="Times New Roman" w:cs="Times New Roman"/>
                <w:szCs w:val="22"/>
              </w:rPr>
              <w:t>(1,109)</w:t>
            </w:r>
          </w:p>
        </w:tc>
        <w:tc>
          <w:tcPr>
            <w:tcW w:w="260" w:type="dxa"/>
          </w:tcPr>
          <w:p w14:paraId="3669AA5B" w14:textId="77777777" w:rsidR="0015019A" w:rsidRPr="00B57901" w:rsidRDefault="0015019A" w:rsidP="0015019A">
            <w:pPr>
              <w:tabs>
                <w:tab w:val="decimal" w:pos="1045"/>
              </w:tabs>
              <w:spacing w:after="0" w:line="240" w:lineRule="atLeast"/>
              <w:ind w:left="72" w:right="-25"/>
              <w:jc w:val="both"/>
              <w:rPr>
                <w:rFonts w:ascii="Times New Roman" w:hAnsi="Times New Roman" w:cs="Times New Roman"/>
                <w:szCs w:val="22"/>
              </w:rPr>
            </w:pPr>
          </w:p>
        </w:tc>
        <w:tc>
          <w:tcPr>
            <w:tcW w:w="1301" w:type="dxa"/>
          </w:tcPr>
          <w:p w14:paraId="0EB92C8B" w14:textId="566BC89E" w:rsidR="0015019A" w:rsidRPr="00B57901" w:rsidRDefault="0015019A" w:rsidP="0015019A">
            <w:pPr>
              <w:tabs>
                <w:tab w:val="decimal" w:pos="964"/>
              </w:tabs>
              <w:spacing w:after="0" w:line="240" w:lineRule="atLeast"/>
              <w:ind w:left="72" w:right="-25"/>
              <w:jc w:val="both"/>
              <w:rPr>
                <w:rFonts w:ascii="Times New Roman" w:hAnsi="Times New Roman" w:cs="Times New Roman"/>
                <w:szCs w:val="22"/>
              </w:rPr>
            </w:pPr>
            <w:r w:rsidRPr="00B57901">
              <w:rPr>
                <w:rFonts w:ascii="Times New Roman" w:hAnsi="Times New Roman" w:cs="Times New Roman"/>
                <w:szCs w:val="22"/>
              </w:rPr>
              <w:t>(1,107)</w:t>
            </w:r>
          </w:p>
        </w:tc>
      </w:tr>
      <w:tr w:rsidR="0015019A" w:rsidRPr="00B57901" w14:paraId="7BBE3AAA" w14:textId="77777777" w:rsidTr="002C459D">
        <w:tc>
          <w:tcPr>
            <w:tcW w:w="4343" w:type="dxa"/>
            <w:vAlign w:val="bottom"/>
          </w:tcPr>
          <w:p w14:paraId="0AED6640" w14:textId="77777777" w:rsidR="0015019A" w:rsidRPr="00B57901" w:rsidRDefault="0015019A" w:rsidP="0015019A">
            <w:pPr>
              <w:tabs>
                <w:tab w:val="left" w:pos="405"/>
              </w:tabs>
              <w:spacing w:after="0" w:line="240" w:lineRule="atLeast"/>
              <w:ind w:left="522" w:right="-25" w:firstLine="62"/>
              <w:jc w:val="thaiDistribute"/>
              <w:rPr>
                <w:rFonts w:ascii="Times New Roman" w:hAnsi="Times New Roman" w:cs="Times New Roman"/>
                <w:b/>
                <w:bCs/>
                <w:szCs w:val="22"/>
              </w:rPr>
            </w:pPr>
            <w:r w:rsidRPr="00B57901">
              <w:rPr>
                <w:rFonts w:ascii="Times New Roman" w:hAnsi="Times New Roman" w:cs="Times New Roman"/>
                <w:b/>
                <w:bCs/>
                <w:szCs w:val="22"/>
              </w:rPr>
              <w:t>Net book value at 30 June</w:t>
            </w:r>
          </w:p>
        </w:tc>
        <w:tc>
          <w:tcPr>
            <w:tcW w:w="567" w:type="dxa"/>
          </w:tcPr>
          <w:p w14:paraId="5078646A" w14:textId="77777777" w:rsidR="0015019A" w:rsidRPr="00B57901" w:rsidRDefault="0015019A" w:rsidP="0015019A">
            <w:pPr>
              <w:tabs>
                <w:tab w:val="decimal" w:pos="882"/>
              </w:tabs>
              <w:spacing w:after="0" w:line="240" w:lineRule="atLeast"/>
              <w:ind w:left="72" w:right="-25"/>
              <w:jc w:val="both"/>
              <w:rPr>
                <w:rFonts w:ascii="Times New Roman" w:hAnsi="Times New Roman" w:cs="Times New Roman"/>
                <w:b/>
                <w:bCs/>
                <w:szCs w:val="22"/>
              </w:rPr>
            </w:pPr>
          </w:p>
        </w:tc>
        <w:tc>
          <w:tcPr>
            <w:tcW w:w="260" w:type="dxa"/>
          </w:tcPr>
          <w:p w14:paraId="35B11511" w14:textId="77777777" w:rsidR="0015019A" w:rsidRPr="00B57901" w:rsidRDefault="0015019A" w:rsidP="0015019A">
            <w:pPr>
              <w:tabs>
                <w:tab w:val="decimal" w:pos="1045"/>
              </w:tabs>
              <w:spacing w:after="0" w:line="240" w:lineRule="atLeast"/>
              <w:ind w:left="72" w:right="-25"/>
              <w:jc w:val="both"/>
              <w:rPr>
                <w:rFonts w:ascii="Times New Roman" w:hAnsi="Times New Roman" w:cs="Times New Roman"/>
                <w:b/>
                <w:bCs/>
                <w:szCs w:val="22"/>
              </w:rPr>
            </w:pPr>
          </w:p>
        </w:tc>
        <w:tc>
          <w:tcPr>
            <w:tcW w:w="1317" w:type="dxa"/>
          </w:tcPr>
          <w:p w14:paraId="65820FDB" w14:textId="77777777" w:rsidR="0015019A" w:rsidRPr="00B57901" w:rsidRDefault="0015019A" w:rsidP="0015019A">
            <w:pPr>
              <w:tabs>
                <w:tab w:val="decimal" w:pos="964"/>
              </w:tabs>
              <w:spacing w:after="0" w:line="240" w:lineRule="atLeast"/>
              <w:ind w:left="72" w:right="-25"/>
              <w:jc w:val="both"/>
              <w:rPr>
                <w:rFonts w:ascii="Times New Roman" w:hAnsi="Times New Roman" w:cs="Times New Roman"/>
                <w:b/>
                <w:bCs/>
                <w:szCs w:val="22"/>
              </w:rPr>
            </w:pPr>
          </w:p>
        </w:tc>
        <w:tc>
          <w:tcPr>
            <w:tcW w:w="260" w:type="dxa"/>
          </w:tcPr>
          <w:p w14:paraId="49A726DD" w14:textId="77777777" w:rsidR="0015019A" w:rsidRPr="00B57901" w:rsidRDefault="0015019A" w:rsidP="0015019A">
            <w:pPr>
              <w:tabs>
                <w:tab w:val="decimal" w:pos="1045"/>
              </w:tabs>
              <w:spacing w:after="0" w:line="240" w:lineRule="atLeast"/>
              <w:ind w:left="72" w:right="-25"/>
              <w:jc w:val="both"/>
              <w:rPr>
                <w:rFonts w:ascii="Times New Roman" w:hAnsi="Times New Roman" w:cs="Times New Roman"/>
                <w:b/>
                <w:bCs/>
                <w:szCs w:val="22"/>
              </w:rPr>
            </w:pPr>
          </w:p>
        </w:tc>
        <w:tc>
          <w:tcPr>
            <w:tcW w:w="1246" w:type="dxa"/>
            <w:tcBorders>
              <w:top w:val="single" w:sz="4" w:space="0" w:color="auto"/>
              <w:bottom w:val="double" w:sz="4" w:space="0" w:color="auto"/>
            </w:tcBorders>
          </w:tcPr>
          <w:p w14:paraId="2C8AD21D" w14:textId="7AE63E30" w:rsidR="0015019A" w:rsidRPr="00B57901" w:rsidRDefault="00894213" w:rsidP="0015019A">
            <w:pPr>
              <w:tabs>
                <w:tab w:val="decimal" w:pos="964"/>
              </w:tabs>
              <w:spacing w:after="0" w:line="240" w:lineRule="atLeast"/>
              <w:ind w:left="72" w:right="-25"/>
              <w:jc w:val="both"/>
              <w:rPr>
                <w:rFonts w:ascii="Times New Roman" w:hAnsi="Times New Roman" w:cs="Times New Roman"/>
                <w:b/>
                <w:bCs/>
                <w:szCs w:val="22"/>
              </w:rPr>
            </w:pPr>
            <w:r w:rsidRPr="00B57901">
              <w:rPr>
                <w:rFonts w:ascii="Times New Roman" w:hAnsi="Times New Roman" w:cs="Times New Roman"/>
                <w:b/>
                <w:bCs/>
                <w:szCs w:val="22"/>
              </w:rPr>
              <w:t>61,147</w:t>
            </w:r>
          </w:p>
        </w:tc>
        <w:tc>
          <w:tcPr>
            <w:tcW w:w="260" w:type="dxa"/>
          </w:tcPr>
          <w:p w14:paraId="64AB769A" w14:textId="77777777" w:rsidR="0015019A" w:rsidRPr="00B57901" w:rsidRDefault="0015019A" w:rsidP="0015019A">
            <w:pPr>
              <w:tabs>
                <w:tab w:val="decimal" w:pos="1045"/>
              </w:tabs>
              <w:spacing w:after="0" w:line="240" w:lineRule="atLeast"/>
              <w:ind w:left="72" w:right="-25"/>
              <w:jc w:val="both"/>
              <w:rPr>
                <w:rFonts w:ascii="Times New Roman" w:hAnsi="Times New Roman" w:cs="Times New Roman"/>
                <w:b/>
                <w:bCs/>
                <w:szCs w:val="22"/>
              </w:rPr>
            </w:pPr>
          </w:p>
        </w:tc>
        <w:tc>
          <w:tcPr>
            <w:tcW w:w="1301" w:type="dxa"/>
            <w:tcBorders>
              <w:top w:val="single" w:sz="4" w:space="0" w:color="auto"/>
              <w:bottom w:val="double" w:sz="4" w:space="0" w:color="auto"/>
            </w:tcBorders>
          </w:tcPr>
          <w:p w14:paraId="20F1EA82" w14:textId="0CFFCE0C" w:rsidR="0015019A" w:rsidRPr="00B57901" w:rsidRDefault="0015019A" w:rsidP="0015019A">
            <w:pPr>
              <w:tabs>
                <w:tab w:val="decimal" w:pos="964"/>
              </w:tabs>
              <w:spacing w:after="0" w:line="240" w:lineRule="atLeast"/>
              <w:ind w:left="72" w:right="-25"/>
              <w:jc w:val="both"/>
              <w:rPr>
                <w:rFonts w:ascii="Times New Roman" w:hAnsi="Times New Roman" w:cs="Times New Roman"/>
                <w:b/>
                <w:bCs/>
                <w:szCs w:val="22"/>
              </w:rPr>
            </w:pPr>
            <w:r w:rsidRPr="00B57901">
              <w:rPr>
                <w:rFonts w:ascii="Times New Roman" w:hAnsi="Times New Roman" w:cs="Times New Roman"/>
                <w:b/>
                <w:bCs/>
                <w:szCs w:val="22"/>
              </w:rPr>
              <w:t>63,381</w:t>
            </w:r>
          </w:p>
        </w:tc>
      </w:tr>
    </w:tbl>
    <w:p w14:paraId="6A4EF5A3" w14:textId="77777777" w:rsidR="00FB7A92" w:rsidRPr="00B57901" w:rsidRDefault="00FB7A92"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i/>
          <w:iCs/>
          <w:sz w:val="22"/>
          <w:szCs w:val="22"/>
        </w:rPr>
      </w:pPr>
    </w:p>
    <w:p w14:paraId="759132BB" w14:textId="056E0F55" w:rsidR="001613FA" w:rsidRPr="00B57901"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i/>
          <w:iCs/>
          <w:sz w:val="22"/>
          <w:szCs w:val="22"/>
        </w:rPr>
      </w:pPr>
      <w:r w:rsidRPr="00B57901">
        <w:rPr>
          <w:rFonts w:ascii="Times New Roman" w:hAnsi="Times New Roman" w:cs="Times New Roman"/>
          <w:i/>
          <w:iCs/>
          <w:sz w:val="22"/>
          <w:szCs w:val="22"/>
        </w:rPr>
        <w:t>Pledge</w:t>
      </w:r>
    </w:p>
    <w:p w14:paraId="5E542725" w14:textId="77777777" w:rsidR="001613FA" w:rsidRPr="00B57901"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14:paraId="5D6E8FFB" w14:textId="5464667D" w:rsidR="001613FA" w:rsidRPr="00B57901"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B57901">
        <w:rPr>
          <w:rFonts w:ascii="Times New Roman" w:hAnsi="Times New Roman" w:cs="Times New Roman"/>
          <w:sz w:val="22"/>
          <w:szCs w:val="22"/>
        </w:rPr>
        <w:t>The Company mortgaged the partial of the investment propert</w:t>
      </w:r>
      <w:r w:rsidR="00FB7A92" w:rsidRPr="00B57901">
        <w:rPr>
          <w:rFonts w:ascii="Times New Roman" w:hAnsi="Times New Roman" w:cs="Times New Roman"/>
          <w:sz w:val="22"/>
          <w:szCs w:val="22"/>
        </w:rPr>
        <w:t>ies</w:t>
      </w:r>
      <w:r w:rsidRPr="00B57901">
        <w:rPr>
          <w:rFonts w:ascii="Times New Roman" w:hAnsi="Times New Roman" w:cs="Times New Roman"/>
          <w:sz w:val="22"/>
          <w:szCs w:val="22"/>
        </w:rPr>
        <w:t xml:space="preserve">, of which a net book value as at </w:t>
      </w:r>
      <w:r w:rsidR="0015019A" w:rsidRPr="00B57901">
        <w:rPr>
          <w:rFonts w:ascii="Times New Roman" w:hAnsi="Times New Roman" w:cs="Times New Roman"/>
          <w:sz w:val="22"/>
          <w:szCs w:val="22"/>
        </w:rPr>
        <w:t>30 June</w:t>
      </w:r>
      <w:r w:rsidRPr="00B57901">
        <w:rPr>
          <w:rFonts w:ascii="Times New Roman" w:hAnsi="Times New Roman" w:cs="Times New Roman"/>
          <w:sz w:val="22"/>
          <w:szCs w:val="22"/>
        </w:rPr>
        <w:t xml:space="preserve"> 202</w:t>
      </w:r>
      <w:r w:rsidR="00C60695" w:rsidRPr="00B57901">
        <w:rPr>
          <w:rFonts w:ascii="Times New Roman" w:hAnsi="Times New Roman" w:cs="Times New Roman"/>
          <w:sz w:val="22"/>
          <w:szCs w:val="22"/>
        </w:rPr>
        <w:t>6</w:t>
      </w:r>
      <w:r w:rsidRPr="00B57901">
        <w:rPr>
          <w:rFonts w:ascii="Times New Roman" w:hAnsi="Times New Roman" w:cs="Times New Roman"/>
          <w:sz w:val="22"/>
          <w:szCs w:val="22"/>
        </w:rPr>
        <w:t xml:space="preserve"> of Baht</w:t>
      </w:r>
      <w:r w:rsidR="0067781B" w:rsidRPr="00B57901">
        <w:rPr>
          <w:rFonts w:ascii="Times New Roman" w:hAnsi="Times New Roman" w:cs="Times New Roman"/>
          <w:sz w:val="22"/>
          <w:szCs w:val="22"/>
        </w:rPr>
        <w:t xml:space="preserve"> 17</w:t>
      </w:r>
      <w:r w:rsidRPr="00B57901">
        <w:rPr>
          <w:rFonts w:ascii="Times New Roman" w:hAnsi="Times New Roman" w:cs="Times New Roman"/>
          <w:sz w:val="22"/>
          <w:szCs w:val="22"/>
        </w:rPr>
        <w:t xml:space="preserve"> million, as collateral for credit facilities from financial institutions</w:t>
      </w:r>
      <w:r w:rsidRPr="00B57901">
        <w:rPr>
          <w:rFonts w:ascii="Times New Roman" w:hAnsi="Times New Roman" w:cs="Times New Roman"/>
          <w:sz w:val="22"/>
          <w:szCs w:val="22"/>
          <w:cs/>
        </w:rPr>
        <w:t>.</w:t>
      </w:r>
    </w:p>
    <w:p w14:paraId="75966C58" w14:textId="77777777" w:rsidR="001613FA" w:rsidRPr="00B57901" w:rsidRDefault="001613FA" w:rsidP="001613FA">
      <w:pPr>
        <w:tabs>
          <w:tab w:val="left" w:pos="567"/>
        </w:tabs>
        <w:spacing w:after="0" w:line="240" w:lineRule="atLeast"/>
        <w:ind w:left="540" w:right="-25"/>
        <w:jc w:val="thaiDistribute"/>
        <w:rPr>
          <w:rFonts w:ascii="Times New Roman" w:hAnsi="Times New Roman" w:cs="Times New Roman"/>
          <w:b/>
          <w:bCs/>
          <w:szCs w:val="22"/>
        </w:rPr>
      </w:pPr>
    </w:p>
    <w:p w14:paraId="59024438" w14:textId="77777777" w:rsidR="00470AC8" w:rsidRPr="00B57901" w:rsidRDefault="00470AC8" w:rsidP="00470AC8">
      <w:pPr>
        <w:tabs>
          <w:tab w:val="left" w:pos="567"/>
        </w:tabs>
        <w:spacing w:after="0" w:line="240" w:lineRule="atLeast"/>
        <w:ind w:right="-25"/>
        <w:jc w:val="thaiDistribute"/>
        <w:rPr>
          <w:rFonts w:ascii="Times New Roman" w:hAnsi="Times New Roman" w:cs="Times New Roman"/>
          <w:b/>
          <w:bCs/>
          <w:szCs w:val="22"/>
        </w:rPr>
      </w:pPr>
      <w:r w:rsidRPr="00B57901">
        <w:rPr>
          <w:rFonts w:ascii="Times New Roman" w:hAnsi="Times New Roman" w:cs="Times New Roman"/>
          <w:b/>
          <w:bCs/>
          <w:szCs w:val="22"/>
        </w:rPr>
        <w:br w:type="page"/>
      </w:r>
    </w:p>
    <w:p w14:paraId="26C755D8" w14:textId="7E63E2D7" w:rsidR="001613FA" w:rsidRPr="00B57901" w:rsidRDefault="001613FA" w:rsidP="001613FA">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B57901">
        <w:rPr>
          <w:rFonts w:ascii="Times New Roman" w:hAnsi="Times New Roman" w:cs="Times New Roman"/>
          <w:b/>
          <w:bCs/>
          <w:szCs w:val="22"/>
        </w:rPr>
        <w:lastRenderedPageBreak/>
        <w:t>Property, plant and equipment</w:t>
      </w:r>
    </w:p>
    <w:p w14:paraId="48350C45" w14:textId="77777777" w:rsidR="001613FA" w:rsidRPr="00B57901" w:rsidRDefault="001613FA" w:rsidP="001613FA">
      <w:pPr>
        <w:tabs>
          <w:tab w:val="left" w:pos="567"/>
        </w:tabs>
        <w:spacing w:after="0" w:line="200" w:lineRule="exact"/>
        <w:ind w:left="539" w:right="-25"/>
        <w:jc w:val="thaiDistribute"/>
        <w:rPr>
          <w:rFonts w:ascii="Times New Roman" w:hAnsi="Times New Roman" w:cs="Times New Roman"/>
          <w:szCs w:val="22"/>
        </w:rPr>
      </w:pPr>
    </w:p>
    <w:p w14:paraId="4A0E1CAC" w14:textId="741B3379" w:rsidR="00717CF6" w:rsidRPr="00B57901" w:rsidRDefault="00717CF6" w:rsidP="00717CF6">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B57901">
        <w:rPr>
          <w:rFonts w:ascii="Times New Roman" w:hAnsi="Times New Roman" w:cs="Times New Roman"/>
          <w:sz w:val="22"/>
          <w:szCs w:val="22"/>
        </w:rPr>
        <w:t>Movements of property, plant and equipment during the six</w:t>
      </w:r>
      <w:r w:rsidRPr="00B57901">
        <w:rPr>
          <w:rFonts w:ascii="Times New Roman" w:hAnsi="Times New Roman" w:cs="Times New Roman"/>
          <w:sz w:val="22"/>
          <w:szCs w:val="22"/>
          <w:cs/>
        </w:rPr>
        <w:t>-</w:t>
      </w:r>
      <w:r w:rsidRPr="00B57901">
        <w:rPr>
          <w:rFonts w:ascii="Times New Roman" w:hAnsi="Times New Roman" w:cs="Times New Roman"/>
          <w:sz w:val="22"/>
          <w:szCs w:val="22"/>
        </w:rPr>
        <w:t>month period ended 30 June were as follows</w:t>
      </w:r>
      <w:r w:rsidRPr="00B57901">
        <w:rPr>
          <w:rFonts w:ascii="Times New Roman" w:hAnsi="Times New Roman" w:cs="Times New Roman"/>
          <w:sz w:val="22"/>
          <w:szCs w:val="22"/>
          <w:cs/>
        </w:rPr>
        <w:t>:</w:t>
      </w:r>
    </w:p>
    <w:p w14:paraId="1A6ECCA0" w14:textId="77777777" w:rsidR="00717CF6" w:rsidRPr="00B57901" w:rsidRDefault="00717CF6" w:rsidP="00717CF6">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10037" w:type="dxa"/>
        <w:tblInd w:w="18" w:type="dxa"/>
        <w:tblLook w:val="01E0" w:firstRow="1" w:lastRow="1" w:firstColumn="1" w:lastColumn="1" w:noHBand="0" w:noVBand="0"/>
      </w:tblPr>
      <w:tblGrid>
        <w:gridCol w:w="4059"/>
        <w:gridCol w:w="1301"/>
        <w:gridCol w:w="258"/>
        <w:gridCol w:w="1301"/>
        <w:gridCol w:w="258"/>
        <w:gridCol w:w="1301"/>
        <w:gridCol w:w="258"/>
        <w:gridCol w:w="1301"/>
      </w:tblGrid>
      <w:tr w:rsidR="00717CF6" w:rsidRPr="00B57901" w14:paraId="48FF1D78" w14:textId="77777777" w:rsidTr="002C459D">
        <w:tc>
          <w:tcPr>
            <w:tcW w:w="4059" w:type="dxa"/>
          </w:tcPr>
          <w:p w14:paraId="27ACDD4F" w14:textId="77777777" w:rsidR="00717CF6" w:rsidRPr="00B57901" w:rsidRDefault="00717CF6" w:rsidP="002C459D">
            <w:pPr>
              <w:spacing w:after="0" w:line="240" w:lineRule="atLeast"/>
              <w:ind w:left="549" w:right="-25"/>
              <w:jc w:val="both"/>
              <w:rPr>
                <w:rFonts w:ascii="Times New Roman" w:hAnsi="Times New Roman" w:cs="Times New Roman"/>
                <w:szCs w:val="22"/>
              </w:rPr>
            </w:pPr>
          </w:p>
        </w:tc>
        <w:tc>
          <w:tcPr>
            <w:tcW w:w="2860" w:type="dxa"/>
            <w:gridSpan w:val="3"/>
          </w:tcPr>
          <w:p w14:paraId="2DB2E89B" w14:textId="77777777" w:rsidR="00717CF6" w:rsidRPr="00B57901" w:rsidRDefault="00717CF6" w:rsidP="002C459D">
            <w:pPr>
              <w:spacing w:after="0"/>
              <w:ind w:left="-54" w:right="-25"/>
              <w:jc w:val="center"/>
              <w:rPr>
                <w:rFonts w:ascii="Times New Roman" w:hAnsi="Times New Roman" w:cs="Times New Roman"/>
                <w:b/>
                <w:bCs/>
                <w:szCs w:val="22"/>
                <w:cs/>
              </w:rPr>
            </w:pPr>
            <w:r w:rsidRPr="00B57901">
              <w:rPr>
                <w:rFonts w:ascii="Times New Roman" w:hAnsi="Times New Roman" w:cs="Times New Roman"/>
                <w:b/>
                <w:szCs w:val="22"/>
              </w:rPr>
              <w:t xml:space="preserve">Consolidated </w:t>
            </w:r>
            <w:r w:rsidRPr="00B57901">
              <w:rPr>
                <w:rFonts w:ascii="Times New Roman" w:hAnsi="Times New Roman" w:cs="Times New Roman"/>
                <w:b/>
                <w:szCs w:val="22"/>
              </w:rPr>
              <w:br/>
              <w:t>financial statements</w:t>
            </w:r>
          </w:p>
        </w:tc>
        <w:tc>
          <w:tcPr>
            <w:tcW w:w="258" w:type="dxa"/>
          </w:tcPr>
          <w:p w14:paraId="43925208" w14:textId="77777777" w:rsidR="00717CF6" w:rsidRPr="00B57901" w:rsidRDefault="00717CF6" w:rsidP="002C459D">
            <w:pPr>
              <w:spacing w:after="0"/>
              <w:ind w:left="-54" w:right="-25"/>
              <w:jc w:val="center"/>
              <w:rPr>
                <w:rFonts w:ascii="Times New Roman" w:hAnsi="Times New Roman" w:cs="Times New Roman"/>
                <w:b/>
                <w:bCs/>
                <w:szCs w:val="22"/>
              </w:rPr>
            </w:pPr>
          </w:p>
        </w:tc>
        <w:tc>
          <w:tcPr>
            <w:tcW w:w="2860" w:type="dxa"/>
            <w:gridSpan w:val="3"/>
          </w:tcPr>
          <w:p w14:paraId="5F61E0EF" w14:textId="77777777" w:rsidR="00717CF6" w:rsidRPr="00B57901" w:rsidRDefault="00717CF6" w:rsidP="002C459D">
            <w:pPr>
              <w:spacing w:after="0"/>
              <w:ind w:left="-78" w:right="-25"/>
              <w:jc w:val="center"/>
              <w:rPr>
                <w:rFonts w:ascii="Times New Roman" w:hAnsi="Times New Roman" w:cs="Times New Roman"/>
                <w:b/>
                <w:bCs/>
                <w:szCs w:val="22"/>
                <w:cs/>
              </w:rPr>
            </w:pPr>
            <w:r w:rsidRPr="00B57901">
              <w:rPr>
                <w:rFonts w:ascii="Times New Roman" w:hAnsi="Times New Roman" w:cs="Times New Roman"/>
                <w:b/>
                <w:bCs/>
                <w:szCs w:val="22"/>
              </w:rPr>
              <w:t>Separate</w:t>
            </w:r>
            <w:r w:rsidRPr="00B57901">
              <w:rPr>
                <w:rFonts w:ascii="Times New Roman" w:hAnsi="Times New Roman" w:cs="Times New Roman"/>
                <w:b/>
                <w:bCs/>
                <w:szCs w:val="22"/>
              </w:rPr>
              <w:br/>
              <w:t>financial statements</w:t>
            </w:r>
          </w:p>
        </w:tc>
      </w:tr>
      <w:tr w:rsidR="00717CF6" w:rsidRPr="00B57901" w14:paraId="377F8471" w14:textId="77777777" w:rsidTr="002C459D">
        <w:tc>
          <w:tcPr>
            <w:tcW w:w="4059" w:type="dxa"/>
          </w:tcPr>
          <w:p w14:paraId="7E1A6CF7" w14:textId="77777777" w:rsidR="00717CF6" w:rsidRPr="00B57901" w:rsidRDefault="00717CF6" w:rsidP="00717CF6">
            <w:pPr>
              <w:spacing w:after="0" w:line="240" w:lineRule="atLeast"/>
              <w:ind w:left="549" w:right="-25"/>
              <w:jc w:val="both"/>
              <w:rPr>
                <w:rFonts w:ascii="Times New Roman" w:hAnsi="Times New Roman" w:cs="Times New Roman"/>
                <w:szCs w:val="22"/>
              </w:rPr>
            </w:pPr>
          </w:p>
        </w:tc>
        <w:tc>
          <w:tcPr>
            <w:tcW w:w="1301" w:type="dxa"/>
          </w:tcPr>
          <w:p w14:paraId="56D340E8" w14:textId="46A93571" w:rsidR="00717CF6" w:rsidRPr="00B57901" w:rsidRDefault="00717CF6" w:rsidP="00717CF6">
            <w:pPr>
              <w:spacing w:after="0" w:line="240" w:lineRule="atLeast"/>
              <w:ind w:left="72" w:right="-25"/>
              <w:jc w:val="center"/>
              <w:rPr>
                <w:rFonts w:ascii="Times New Roman" w:hAnsi="Times New Roman" w:cs="Times New Roman"/>
                <w:szCs w:val="22"/>
              </w:rPr>
            </w:pPr>
            <w:r w:rsidRPr="00B57901">
              <w:rPr>
                <w:rFonts w:ascii="Times New Roman" w:hAnsi="Times New Roman" w:cs="Times New Roman"/>
                <w:szCs w:val="22"/>
              </w:rPr>
              <w:t>2026</w:t>
            </w:r>
          </w:p>
        </w:tc>
        <w:tc>
          <w:tcPr>
            <w:tcW w:w="258" w:type="dxa"/>
          </w:tcPr>
          <w:p w14:paraId="016DE3D2" w14:textId="77777777" w:rsidR="00717CF6" w:rsidRPr="00B57901" w:rsidRDefault="00717CF6" w:rsidP="00717CF6">
            <w:pPr>
              <w:tabs>
                <w:tab w:val="decimal" w:pos="1045"/>
              </w:tabs>
              <w:spacing w:after="0" w:line="240" w:lineRule="atLeast"/>
              <w:ind w:left="72" w:right="-25"/>
              <w:jc w:val="center"/>
              <w:rPr>
                <w:rFonts w:ascii="Times New Roman" w:hAnsi="Times New Roman" w:cs="Times New Roman"/>
                <w:szCs w:val="22"/>
              </w:rPr>
            </w:pPr>
          </w:p>
        </w:tc>
        <w:tc>
          <w:tcPr>
            <w:tcW w:w="1301" w:type="dxa"/>
          </w:tcPr>
          <w:p w14:paraId="6FC9931A" w14:textId="54F3DE40" w:rsidR="00717CF6" w:rsidRPr="00B57901" w:rsidRDefault="00717CF6" w:rsidP="00717CF6">
            <w:pPr>
              <w:spacing w:after="0" w:line="240" w:lineRule="atLeast"/>
              <w:ind w:left="72" w:right="-25"/>
              <w:jc w:val="center"/>
              <w:rPr>
                <w:rFonts w:ascii="Times New Roman" w:hAnsi="Times New Roman" w:cs="Times New Roman"/>
                <w:szCs w:val="22"/>
              </w:rPr>
            </w:pPr>
            <w:r w:rsidRPr="00B57901">
              <w:rPr>
                <w:rFonts w:ascii="Times New Roman" w:hAnsi="Times New Roman" w:cs="Times New Roman"/>
                <w:szCs w:val="22"/>
              </w:rPr>
              <w:t>2025</w:t>
            </w:r>
          </w:p>
        </w:tc>
        <w:tc>
          <w:tcPr>
            <w:tcW w:w="258" w:type="dxa"/>
          </w:tcPr>
          <w:p w14:paraId="231D45E8" w14:textId="77777777" w:rsidR="00717CF6" w:rsidRPr="00B57901" w:rsidRDefault="00717CF6" w:rsidP="00717CF6">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1" w:type="dxa"/>
          </w:tcPr>
          <w:p w14:paraId="350FA53B" w14:textId="0963F0C9" w:rsidR="00717CF6" w:rsidRPr="00B57901" w:rsidRDefault="00717CF6" w:rsidP="00717CF6">
            <w:pPr>
              <w:spacing w:after="0" w:line="240" w:lineRule="atLeast"/>
              <w:ind w:left="72" w:right="-25"/>
              <w:jc w:val="center"/>
              <w:rPr>
                <w:rFonts w:ascii="Times New Roman" w:hAnsi="Times New Roman" w:cs="Times New Roman"/>
                <w:szCs w:val="22"/>
              </w:rPr>
            </w:pPr>
            <w:r w:rsidRPr="00B57901">
              <w:rPr>
                <w:rFonts w:ascii="Times New Roman" w:hAnsi="Times New Roman" w:cs="Times New Roman"/>
                <w:szCs w:val="22"/>
              </w:rPr>
              <w:t>2026</w:t>
            </w:r>
          </w:p>
        </w:tc>
        <w:tc>
          <w:tcPr>
            <w:tcW w:w="258" w:type="dxa"/>
          </w:tcPr>
          <w:p w14:paraId="34429B01" w14:textId="77777777" w:rsidR="00717CF6" w:rsidRPr="00B57901" w:rsidRDefault="00717CF6" w:rsidP="00717CF6">
            <w:pPr>
              <w:tabs>
                <w:tab w:val="decimal" w:pos="1045"/>
              </w:tabs>
              <w:spacing w:after="0" w:line="240" w:lineRule="atLeast"/>
              <w:ind w:left="72" w:right="-25"/>
              <w:jc w:val="center"/>
              <w:rPr>
                <w:rFonts w:ascii="Times New Roman" w:hAnsi="Times New Roman" w:cs="Times New Roman"/>
                <w:szCs w:val="22"/>
              </w:rPr>
            </w:pPr>
          </w:p>
        </w:tc>
        <w:tc>
          <w:tcPr>
            <w:tcW w:w="1301" w:type="dxa"/>
          </w:tcPr>
          <w:p w14:paraId="7A4155A5" w14:textId="0DAC865D" w:rsidR="00717CF6" w:rsidRPr="00B57901" w:rsidRDefault="00717CF6" w:rsidP="00717CF6">
            <w:pPr>
              <w:spacing w:after="0" w:line="240" w:lineRule="atLeast"/>
              <w:ind w:left="72" w:right="-25"/>
              <w:jc w:val="center"/>
              <w:rPr>
                <w:rFonts w:ascii="Times New Roman" w:hAnsi="Times New Roman" w:cs="Times New Roman"/>
                <w:szCs w:val="22"/>
              </w:rPr>
            </w:pPr>
            <w:r w:rsidRPr="00B57901">
              <w:rPr>
                <w:rFonts w:ascii="Times New Roman" w:hAnsi="Times New Roman" w:cs="Times New Roman"/>
                <w:szCs w:val="22"/>
              </w:rPr>
              <w:t>2025</w:t>
            </w:r>
          </w:p>
        </w:tc>
      </w:tr>
      <w:tr w:rsidR="00717CF6" w:rsidRPr="00B57901" w14:paraId="510C3DE2" w14:textId="77777777" w:rsidTr="002C459D">
        <w:tc>
          <w:tcPr>
            <w:tcW w:w="4059" w:type="dxa"/>
          </w:tcPr>
          <w:p w14:paraId="3208B34D" w14:textId="77777777" w:rsidR="00717CF6" w:rsidRPr="00B57901" w:rsidRDefault="00717CF6" w:rsidP="00717CF6">
            <w:pPr>
              <w:spacing w:after="0" w:line="240" w:lineRule="atLeast"/>
              <w:ind w:left="549" w:right="-25"/>
              <w:jc w:val="both"/>
              <w:rPr>
                <w:rFonts w:ascii="Times New Roman" w:hAnsi="Times New Roman" w:cs="Times New Roman"/>
                <w:szCs w:val="22"/>
              </w:rPr>
            </w:pPr>
          </w:p>
        </w:tc>
        <w:tc>
          <w:tcPr>
            <w:tcW w:w="5978" w:type="dxa"/>
            <w:gridSpan w:val="7"/>
          </w:tcPr>
          <w:p w14:paraId="12D3590F" w14:textId="77777777" w:rsidR="00717CF6" w:rsidRPr="00B57901" w:rsidRDefault="00717CF6" w:rsidP="00717CF6">
            <w:pPr>
              <w:tabs>
                <w:tab w:val="left" w:pos="405"/>
              </w:tabs>
              <w:spacing w:after="0" w:line="240" w:lineRule="atLeast"/>
              <w:ind w:left="522" w:right="333" w:hanging="117"/>
              <w:jc w:val="center"/>
              <w:rPr>
                <w:rFonts w:ascii="Times New Roman" w:hAnsi="Times New Roman" w:cs="Times New Roman"/>
                <w:i/>
                <w:iCs/>
                <w:szCs w:val="22"/>
                <w:cs/>
              </w:rPr>
            </w:pPr>
            <w:r w:rsidRPr="00B57901">
              <w:rPr>
                <w:rFonts w:ascii="Times New Roman" w:hAnsi="Times New Roman" w:cs="Times New Roman"/>
                <w:i/>
                <w:iCs/>
                <w:szCs w:val="22"/>
                <w:cs/>
              </w:rPr>
              <w:t>(</w:t>
            </w:r>
            <w:r w:rsidRPr="00B57901">
              <w:rPr>
                <w:rFonts w:ascii="Times New Roman" w:hAnsi="Times New Roman" w:cs="Times New Roman"/>
                <w:i/>
                <w:iCs/>
                <w:szCs w:val="22"/>
              </w:rPr>
              <w:t>in thousand Baht</w:t>
            </w:r>
            <w:r w:rsidRPr="00B57901">
              <w:rPr>
                <w:rFonts w:ascii="Times New Roman" w:hAnsi="Times New Roman" w:cs="Times New Roman"/>
                <w:i/>
                <w:iCs/>
                <w:szCs w:val="22"/>
                <w:cs/>
              </w:rPr>
              <w:t>)</w:t>
            </w:r>
          </w:p>
        </w:tc>
      </w:tr>
      <w:tr w:rsidR="00717CF6" w:rsidRPr="00B57901" w14:paraId="14B423C5" w14:textId="77777777" w:rsidTr="002C459D">
        <w:tc>
          <w:tcPr>
            <w:tcW w:w="4059" w:type="dxa"/>
            <w:vAlign w:val="bottom"/>
          </w:tcPr>
          <w:p w14:paraId="5DAEF219" w14:textId="77777777" w:rsidR="00717CF6" w:rsidRPr="00B57901" w:rsidRDefault="00717CF6" w:rsidP="00717CF6">
            <w:pPr>
              <w:tabs>
                <w:tab w:val="left" w:pos="405"/>
              </w:tabs>
              <w:spacing w:after="0" w:line="240" w:lineRule="atLeast"/>
              <w:ind w:left="549" w:right="-25" w:firstLine="62"/>
              <w:jc w:val="thaiDistribute"/>
              <w:rPr>
                <w:rFonts w:ascii="Times New Roman" w:hAnsi="Times New Roman" w:cs="Times New Roman"/>
                <w:szCs w:val="22"/>
              </w:rPr>
            </w:pPr>
            <w:r w:rsidRPr="00B57901">
              <w:rPr>
                <w:rFonts w:ascii="Times New Roman" w:hAnsi="Times New Roman" w:cs="Times New Roman"/>
                <w:szCs w:val="22"/>
              </w:rPr>
              <w:t>Net book value at 1 January</w:t>
            </w:r>
          </w:p>
        </w:tc>
        <w:tc>
          <w:tcPr>
            <w:tcW w:w="1301" w:type="dxa"/>
          </w:tcPr>
          <w:p w14:paraId="1B8A919C" w14:textId="3C439814" w:rsidR="00717CF6" w:rsidRPr="00B57901" w:rsidRDefault="00717CF6" w:rsidP="00717CF6">
            <w:pPr>
              <w:tabs>
                <w:tab w:val="decimal" w:pos="964"/>
              </w:tabs>
              <w:spacing w:after="0" w:line="240" w:lineRule="atLeast"/>
              <w:ind w:left="72" w:right="-25"/>
              <w:jc w:val="both"/>
              <w:rPr>
                <w:rFonts w:ascii="Times New Roman" w:hAnsi="Times New Roman" w:cs="Times New Roman"/>
                <w:szCs w:val="22"/>
              </w:rPr>
            </w:pPr>
            <w:r w:rsidRPr="00B57901">
              <w:rPr>
                <w:rFonts w:ascii="Times New Roman" w:hAnsi="Times New Roman" w:cs="Times New Roman"/>
                <w:szCs w:val="22"/>
              </w:rPr>
              <w:t>1,061,351</w:t>
            </w:r>
          </w:p>
        </w:tc>
        <w:tc>
          <w:tcPr>
            <w:tcW w:w="258" w:type="dxa"/>
          </w:tcPr>
          <w:p w14:paraId="2E00D00F" w14:textId="77777777" w:rsidR="00717CF6" w:rsidRPr="00B57901" w:rsidRDefault="00717CF6" w:rsidP="00717CF6">
            <w:pPr>
              <w:tabs>
                <w:tab w:val="decimal" w:pos="1045"/>
              </w:tabs>
              <w:spacing w:after="0" w:line="240" w:lineRule="atLeast"/>
              <w:ind w:left="72" w:right="-25"/>
              <w:jc w:val="both"/>
              <w:rPr>
                <w:rFonts w:ascii="Times New Roman" w:hAnsi="Times New Roman" w:cs="Times New Roman"/>
                <w:szCs w:val="22"/>
              </w:rPr>
            </w:pPr>
          </w:p>
        </w:tc>
        <w:tc>
          <w:tcPr>
            <w:tcW w:w="1301" w:type="dxa"/>
          </w:tcPr>
          <w:p w14:paraId="703AA6BD" w14:textId="3C85267D" w:rsidR="00717CF6" w:rsidRPr="00B57901" w:rsidRDefault="00717CF6" w:rsidP="00717CF6">
            <w:pPr>
              <w:tabs>
                <w:tab w:val="decimal" w:pos="964"/>
              </w:tabs>
              <w:spacing w:after="0" w:line="240" w:lineRule="atLeast"/>
              <w:ind w:left="72" w:right="-25"/>
              <w:jc w:val="both"/>
              <w:rPr>
                <w:rFonts w:ascii="Times New Roman" w:hAnsi="Times New Roman" w:cs="Times New Roman"/>
                <w:szCs w:val="22"/>
              </w:rPr>
            </w:pPr>
            <w:r w:rsidRPr="00B57901">
              <w:rPr>
                <w:rFonts w:ascii="Times New Roman" w:hAnsi="Times New Roman" w:cs="Times New Roman"/>
                <w:szCs w:val="22"/>
              </w:rPr>
              <w:t>1,050,910</w:t>
            </w:r>
          </w:p>
        </w:tc>
        <w:tc>
          <w:tcPr>
            <w:tcW w:w="258" w:type="dxa"/>
          </w:tcPr>
          <w:p w14:paraId="151B91F4" w14:textId="77777777" w:rsidR="00717CF6" w:rsidRPr="00B57901" w:rsidRDefault="00717CF6" w:rsidP="00717CF6">
            <w:pPr>
              <w:tabs>
                <w:tab w:val="decimal" w:pos="792"/>
                <w:tab w:val="decimal" w:pos="964"/>
              </w:tabs>
              <w:spacing w:after="0" w:line="240" w:lineRule="atLeast"/>
              <w:ind w:left="72" w:right="-25"/>
              <w:jc w:val="both"/>
              <w:rPr>
                <w:rFonts w:ascii="Times New Roman" w:hAnsi="Times New Roman" w:cs="Times New Roman"/>
                <w:szCs w:val="22"/>
              </w:rPr>
            </w:pPr>
          </w:p>
        </w:tc>
        <w:tc>
          <w:tcPr>
            <w:tcW w:w="1301" w:type="dxa"/>
          </w:tcPr>
          <w:p w14:paraId="5DBB09B1" w14:textId="6EC3CA56" w:rsidR="00717CF6" w:rsidRPr="00B57901" w:rsidRDefault="00717CF6" w:rsidP="00717CF6">
            <w:pPr>
              <w:tabs>
                <w:tab w:val="decimal" w:pos="964"/>
              </w:tabs>
              <w:spacing w:after="0" w:line="240" w:lineRule="atLeast"/>
              <w:ind w:left="72" w:right="-25"/>
              <w:jc w:val="both"/>
              <w:rPr>
                <w:rFonts w:ascii="Times New Roman" w:hAnsi="Times New Roman" w:cs="Times New Roman"/>
                <w:szCs w:val="22"/>
              </w:rPr>
            </w:pPr>
            <w:r w:rsidRPr="00B57901">
              <w:rPr>
                <w:rFonts w:ascii="Times New Roman" w:hAnsi="Times New Roman" w:cs="Times New Roman"/>
                <w:szCs w:val="22"/>
              </w:rPr>
              <w:t>1,059,487</w:t>
            </w:r>
          </w:p>
        </w:tc>
        <w:tc>
          <w:tcPr>
            <w:tcW w:w="258" w:type="dxa"/>
          </w:tcPr>
          <w:p w14:paraId="6B6FB326" w14:textId="77777777" w:rsidR="00717CF6" w:rsidRPr="00B57901" w:rsidRDefault="00717CF6" w:rsidP="00717CF6">
            <w:pPr>
              <w:tabs>
                <w:tab w:val="decimal" w:pos="792"/>
                <w:tab w:val="decimal" w:pos="964"/>
              </w:tabs>
              <w:spacing w:after="0" w:line="240" w:lineRule="atLeast"/>
              <w:ind w:left="72" w:right="-25"/>
              <w:jc w:val="both"/>
              <w:rPr>
                <w:rFonts w:ascii="Times New Roman" w:hAnsi="Times New Roman" w:cs="Times New Roman"/>
                <w:szCs w:val="22"/>
              </w:rPr>
            </w:pPr>
          </w:p>
        </w:tc>
        <w:tc>
          <w:tcPr>
            <w:tcW w:w="1301" w:type="dxa"/>
          </w:tcPr>
          <w:p w14:paraId="3738AF91" w14:textId="0528189B" w:rsidR="00717CF6" w:rsidRPr="00B57901" w:rsidRDefault="00717CF6" w:rsidP="00717CF6">
            <w:pPr>
              <w:tabs>
                <w:tab w:val="decimal" w:pos="964"/>
              </w:tabs>
              <w:spacing w:after="0" w:line="240" w:lineRule="atLeast"/>
              <w:ind w:left="72" w:right="-25"/>
              <w:jc w:val="both"/>
              <w:rPr>
                <w:rFonts w:ascii="Times New Roman" w:hAnsi="Times New Roman" w:cs="Times New Roman"/>
                <w:szCs w:val="22"/>
              </w:rPr>
            </w:pPr>
            <w:r w:rsidRPr="00B57901">
              <w:rPr>
                <w:rFonts w:ascii="Times New Roman" w:hAnsi="Times New Roman" w:cs="Times New Roman"/>
                <w:szCs w:val="22"/>
              </w:rPr>
              <w:t>1,043,997</w:t>
            </w:r>
          </w:p>
        </w:tc>
      </w:tr>
      <w:tr w:rsidR="00717CF6" w:rsidRPr="00B57901" w14:paraId="7A4A105B" w14:textId="77777777" w:rsidTr="002C459D">
        <w:tc>
          <w:tcPr>
            <w:tcW w:w="4059" w:type="dxa"/>
            <w:vAlign w:val="bottom"/>
          </w:tcPr>
          <w:p w14:paraId="5DCD0B17" w14:textId="77777777" w:rsidR="00717CF6" w:rsidRPr="00B57901" w:rsidRDefault="00717CF6" w:rsidP="00717CF6">
            <w:pPr>
              <w:tabs>
                <w:tab w:val="left" w:pos="405"/>
              </w:tabs>
              <w:spacing w:after="0" w:line="240" w:lineRule="atLeast"/>
              <w:ind w:left="549" w:right="-25" w:firstLine="62"/>
              <w:jc w:val="thaiDistribute"/>
              <w:rPr>
                <w:rFonts w:ascii="Times New Roman" w:hAnsi="Times New Roman" w:cs="Times New Roman"/>
                <w:szCs w:val="22"/>
              </w:rPr>
            </w:pPr>
            <w:r w:rsidRPr="00B57901">
              <w:rPr>
                <w:rFonts w:ascii="Times New Roman" w:hAnsi="Times New Roman" w:cs="Times New Roman"/>
                <w:szCs w:val="22"/>
              </w:rPr>
              <w:t>Acquisition</w:t>
            </w:r>
            <w:r w:rsidRPr="00B57901">
              <w:rPr>
                <w:rFonts w:ascii="Times New Roman" w:hAnsi="Times New Roman" w:cstheme="minorBidi" w:hint="cs"/>
                <w:szCs w:val="22"/>
                <w:cs/>
              </w:rPr>
              <w:t xml:space="preserve"> </w:t>
            </w:r>
            <w:r w:rsidRPr="00B57901">
              <w:rPr>
                <w:rFonts w:ascii="Times New Roman" w:hAnsi="Times New Roman" w:cs="Times New Roman"/>
                <w:szCs w:val="22"/>
                <w:cs/>
              </w:rPr>
              <w:t xml:space="preserve">- </w:t>
            </w:r>
            <w:r w:rsidRPr="00B57901">
              <w:rPr>
                <w:rFonts w:ascii="Times New Roman" w:hAnsi="Times New Roman" w:cs="Times New Roman"/>
                <w:szCs w:val="22"/>
              </w:rPr>
              <w:t>at cost</w:t>
            </w:r>
          </w:p>
        </w:tc>
        <w:tc>
          <w:tcPr>
            <w:tcW w:w="1301" w:type="dxa"/>
          </w:tcPr>
          <w:p w14:paraId="1E2F58FC" w14:textId="054D7BC3" w:rsidR="00717CF6" w:rsidRPr="00B57901" w:rsidRDefault="007A7AA2" w:rsidP="00717CF6">
            <w:pPr>
              <w:tabs>
                <w:tab w:val="decimal" w:pos="964"/>
              </w:tabs>
              <w:spacing w:after="0" w:line="240" w:lineRule="atLeast"/>
              <w:ind w:right="-25"/>
              <w:jc w:val="both"/>
              <w:rPr>
                <w:rFonts w:ascii="Times New Roman" w:hAnsi="Times New Roman" w:cs="Times New Roman"/>
                <w:szCs w:val="22"/>
              </w:rPr>
            </w:pPr>
            <w:r w:rsidRPr="00B57901">
              <w:rPr>
                <w:rFonts w:ascii="Times New Roman" w:hAnsi="Times New Roman" w:cs="Times New Roman"/>
                <w:szCs w:val="22"/>
              </w:rPr>
              <w:t>216,024</w:t>
            </w:r>
          </w:p>
        </w:tc>
        <w:tc>
          <w:tcPr>
            <w:tcW w:w="258" w:type="dxa"/>
          </w:tcPr>
          <w:p w14:paraId="1975770B" w14:textId="77777777" w:rsidR="00717CF6" w:rsidRPr="00B57901" w:rsidRDefault="00717CF6" w:rsidP="00717CF6">
            <w:pPr>
              <w:tabs>
                <w:tab w:val="decimal" w:pos="1045"/>
              </w:tabs>
              <w:spacing w:after="0" w:line="240" w:lineRule="atLeast"/>
              <w:ind w:left="72" w:right="-25"/>
              <w:jc w:val="both"/>
              <w:rPr>
                <w:rFonts w:ascii="Times New Roman" w:hAnsi="Times New Roman" w:cs="Times New Roman"/>
                <w:szCs w:val="22"/>
              </w:rPr>
            </w:pPr>
          </w:p>
        </w:tc>
        <w:tc>
          <w:tcPr>
            <w:tcW w:w="1301" w:type="dxa"/>
          </w:tcPr>
          <w:p w14:paraId="4A649D03" w14:textId="52771236" w:rsidR="00717CF6" w:rsidRPr="00B57901" w:rsidRDefault="00717CF6" w:rsidP="00717CF6">
            <w:pPr>
              <w:tabs>
                <w:tab w:val="decimal" w:pos="964"/>
              </w:tabs>
              <w:spacing w:after="0" w:line="240" w:lineRule="atLeast"/>
              <w:ind w:right="-25"/>
              <w:jc w:val="both"/>
              <w:rPr>
                <w:rFonts w:ascii="Times New Roman" w:hAnsi="Times New Roman" w:cs="Times New Roman"/>
                <w:szCs w:val="22"/>
              </w:rPr>
            </w:pPr>
            <w:r w:rsidRPr="00B57901">
              <w:rPr>
                <w:rFonts w:ascii="Times New Roman" w:hAnsi="Times New Roman" w:cs="Times New Roman"/>
                <w:szCs w:val="22"/>
              </w:rPr>
              <w:t>54,164</w:t>
            </w:r>
          </w:p>
        </w:tc>
        <w:tc>
          <w:tcPr>
            <w:tcW w:w="258" w:type="dxa"/>
          </w:tcPr>
          <w:p w14:paraId="10E868E4" w14:textId="77777777" w:rsidR="00717CF6" w:rsidRPr="00B57901" w:rsidRDefault="00717CF6" w:rsidP="00717CF6">
            <w:pPr>
              <w:tabs>
                <w:tab w:val="decimal" w:pos="792"/>
                <w:tab w:val="decimal" w:pos="964"/>
              </w:tabs>
              <w:spacing w:after="0" w:line="240" w:lineRule="atLeast"/>
              <w:ind w:left="72" w:right="-25"/>
              <w:jc w:val="both"/>
              <w:rPr>
                <w:rFonts w:ascii="Times New Roman" w:hAnsi="Times New Roman" w:cs="Times New Roman"/>
                <w:szCs w:val="22"/>
              </w:rPr>
            </w:pPr>
          </w:p>
        </w:tc>
        <w:tc>
          <w:tcPr>
            <w:tcW w:w="1301" w:type="dxa"/>
          </w:tcPr>
          <w:p w14:paraId="3F0C9C6A" w14:textId="6F1A55D3" w:rsidR="00717CF6" w:rsidRPr="00B57901" w:rsidRDefault="007A7AA2" w:rsidP="00717CF6">
            <w:pPr>
              <w:tabs>
                <w:tab w:val="decimal" w:pos="964"/>
              </w:tabs>
              <w:spacing w:after="0" w:line="240" w:lineRule="atLeast"/>
              <w:ind w:right="-25"/>
              <w:jc w:val="both"/>
              <w:rPr>
                <w:rFonts w:ascii="Times New Roman" w:hAnsi="Times New Roman" w:cs="Times New Roman"/>
                <w:szCs w:val="22"/>
              </w:rPr>
            </w:pPr>
            <w:r w:rsidRPr="00B57901">
              <w:rPr>
                <w:rFonts w:ascii="Times New Roman" w:hAnsi="Times New Roman" w:cs="Times New Roman"/>
                <w:szCs w:val="22"/>
              </w:rPr>
              <w:t>216,024</w:t>
            </w:r>
          </w:p>
        </w:tc>
        <w:tc>
          <w:tcPr>
            <w:tcW w:w="258" w:type="dxa"/>
          </w:tcPr>
          <w:p w14:paraId="61D96114" w14:textId="77777777" w:rsidR="00717CF6" w:rsidRPr="00B57901" w:rsidRDefault="00717CF6" w:rsidP="00717CF6">
            <w:pPr>
              <w:tabs>
                <w:tab w:val="decimal" w:pos="792"/>
                <w:tab w:val="decimal" w:pos="964"/>
              </w:tabs>
              <w:spacing w:after="0" w:line="240" w:lineRule="atLeast"/>
              <w:ind w:left="72" w:right="-25"/>
              <w:jc w:val="both"/>
              <w:rPr>
                <w:rFonts w:ascii="Times New Roman" w:hAnsi="Times New Roman" w:cs="Times New Roman"/>
                <w:szCs w:val="22"/>
              </w:rPr>
            </w:pPr>
          </w:p>
        </w:tc>
        <w:tc>
          <w:tcPr>
            <w:tcW w:w="1301" w:type="dxa"/>
          </w:tcPr>
          <w:p w14:paraId="6B6E1C8C" w14:textId="57DB813F" w:rsidR="00717CF6" w:rsidRPr="00B57901" w:rsidRDefault="00717CF6" w:rsidP="00717CF6">
            <w:pPr>
              <w:tabs>
                <w:tab w:val="decimal" w:pos="964"/>
              </w:tabs>
              <w:spacing w:after="0" w:line="240" w:lineRule="atLeast"/>
              <w:ind w:right="-25"/>
              <w:jc w:val="both"/>
              <w:rPr>
                <w:rFonts w:ascii="Times New Roman" w:hAnsi="Times New Roman" w:cs="Times New Roman"/>
                <w:szCs w:val="22"/>
              </w:rPr>
            </w:pPr>
            <w:r w:rsidRPr="00B57901">
              <w:rPr>
                <w:rFonts w:ascii="Times New Roman" w:hAnsi="Times New Roman" w:cs="Times New Roman"/>
                <w:szCs w:val="22"/>
              </w:rPr>
              <w:t>54,164</w:t>
            </w:r>
          </w:p>
        </w:tc>
      </w:tr>
      <w:tr w:rsidR="00894213" w:rsidRPr="00B57901" w14:paraId="3D63FA41" w14:textId="77777777" w:rsidTr="002C459D">
        <w:tc>
          <w:tcPr>
            <w:tcW w:w="4059" w:type="dxa"/>
            <w:vAlign w:val="bottom"/>
          </w:tcPr>
          <w:p w14:paraId="066269AD" w14:textId="77777777" w:rsidR="00894213" w:rsidRPr="00B57901" w:rsidRDefault="00894213" w:rsidP="00894213">
            <w:pPr>
              <w:tabs>
                <w:tab w:val="left" w:pos="405"/>
                <w:tab w:val="left" w:pos="777"/>
              </w:tabs>
              <w:spacing w:after="0" w:line="240" w:lineRule="atLeast"/>
              <w:ind w:left="549" w:right="-25" w:firstLine="62"/>
              <w:rPr>
                <w:rFonts w:ascii="Times New Roman" w:hAnsi="Times New Roman" w:cs="Times New Roman"/>
              </w:rPr>
            </w:pPr>
            <w:r w:rsidRPr="00B57901">
              <w:rPr>
                <w:rFonts w:ascii="Times New Roman" w:hAnsi="Times New Roman" w:cs="Times New Roman"/>
              </w:rPr>
              <w:t xml:space="preserve">Transfer in </w:t>
            </w:r>
            <w:r w:rsidRPr="00B57901">
              <w:rPr>
                <w:rFonts w:ascii="Times New Roman" w:hAnsi="Times New Roman" w:cs="Times New Roman"/>
                <w:szCs w:val="22"/>
                <w:cs/>
              </w:rPr>
              <w:t>(</w:t>
            </w:r>
            <w:r w:rsidRPr="00B57901">
              <w:rPr>
                <w:rFonts w:ascii="Times New Roman" w:hAnsi="Times New Roman" w:cs="Times New Roman"/>
              </w:rPr>
              <w:t>out</w:t>
            </w:r>
            <w:r w:rsidRPr="00B57901">
              <w:rPr>
                <w:rFonts w:ascii="Times New Roman" w:hAnsi="Times New Roman" w:cs="Times New Roman"/>
                <w:szCs w:val="22"/>
                <w:cs/>
              </w:rPr>
              <w:t xml:space="preserve">) – </w:t>
            </w:r>
            <w:r w:rsidRPr="00B57901">
              <w:rPr>
                <w:rFonts w:ascii="Times New Roman" w:hAnsi="Times New Roman" w:cs="Times New Roman"/>
              </w:rPr>
              <w:t>at net book value</w:t>
            </w:r>
          </w:p>
        </w:tc>
        <w:tc>
          <w:tcPr>
            <w:tcW w:w="1301" w:type="dxa"/>
          </w:tcPr>
          <w:p w14:paraId="087CB3A5" w14:textId="4DC46BF2" w:rsidR="00894213" w:rsidRPr="00B57901" w:rsidRDefault="007A7AA2" w:rsidP="00894213">
            <w:pPr>
              <w:tabs>
                <w:tab w:val="decimal" w:pos="964"/>
              </w:tabs>
              <w:spacing w:after="0" w:line="240" w:lineRule="atLeast"/>
              <w:ind w:left="72" w:right="-25"/>
              <w:jc w:val="both"/>
              <w:rPr>
                <w:rFonts w:ascii="Times New Roman" w:hAnsi="Times New Roman" w:cs="Times New Roman"/>
                <w:szCs w:val="22"/>
              </w:rPr>
            </w:pPr>
            <w:r w:rsidRPr="00B57901">
              <w:rPr>
                <w:rFonts w:ascii="Times New Roman" w:hAnsi="Times New Roman" w:cs="Times New Roman"/>
                <w:szCs w:val="22"/>
              </w:rPr>
              <w:t>(41,810)</w:t>
            </w:r>
          </w:p>
        </w:tc>
        <w:tc>
          <w:tcPr>
            <w:tcW w:w="258" w:type="dxa"/>
          </w:tcPr>
          <w:p w14:paraId="33047159" w14:textId="77777777" w:rsidR="00894213" w:rsidRPr="00B57901" w:rsidRDefault="00894213" w:rsidP="00894213">
            <w:pPr>
              <w:tabs>
                <w:tab w:val="decimal" w:pos="1045"/>
              </w:tabs>
              <w:spacing w:after="0" w:line="240" w:lineRule="atLeast"/>
              <w:ind w:left="72" w:right="-25"/>
              <w:jc w:val="both"/>
              <w:rPr>
                <w:rFonts w:ascii="Times New Roman" w:hAnsi="Times New Roman" w:cs="Times New Roman"/>
                <w:szCs w:val="22"/>
              </w:rPr>
            </w:pPr>
          </w:p>
        </w:tc>
        <w:tc>
          <w:tcPr>
            <w:tcW w:w="1301" w:type="dxa"/>
          </w:tcPr>
          <w:p w14:paraId="4C7D23D8" w14:textId="26BC6158" w:rsidR="00894213" w:rsidRPr="00B57901" w:rsidRDefault="00894213" w:rsidP="00894213">
            <w:pPr>
              <w:tabs>
                <w:tab w:val="decimal" w:pos="964"/>
              </w:tabs>
              <w:spacing w:after="0" w:line="240" w:lineRule="atLeast"/>
              <w:ind w:left="72" w:right="-25"/>
              <w:jc w:val="center"/>
              <w:rPr>
                <w:rFonts w:ascii="Times New Roman" w:hAnsi="Times New Roman" w:cs="Times New Roman"/>
                <w:szCs w:val="22"/>
              </w:rPr>
            </w:pPr>
            <w:r w:rsidRPr="00B57901">
              <w:rPr>
                <w:rFonts w:ascii="Times New Roman" w:hAnsi="Times New Roman" w:cs="Times New Roman"/>
                <w:szCs w:val="22"/>
              </w:rPr>
              <w:t>66,401</w:t>
            </w:r>
          </w:p>
        </w:tc>
        <w:tc>
          <w:tcPr>
            <w:tcW w:w="258" w:type="dxa"/>
          </w:tcPr>
          <w:p w14:paraId="77D4FE5E" w14:textId="77777777" w:rsidR="00894213" w:rsidRPr="00B57901" w:rsidRDefault="00894213" w:rsidP="00894213">
            <w:pPr>
              <w:tabs>
                <w:tab w:val="decimal" w:pos="792"/>
                <w:tab w:val="decimal" w:pos="964"/>
              </w:tabs>
              <w:spacing w:after="0" w:line="240" w:lineRule="atLeast"/>
              <w:ind w:left="72" w:right="-25"/>
              <w:jc w:val="both"/>
              <w:rPr>
                <w:rFonts w:ascii="Times New Roman" w:hAnsi="Times New Roman" w:cs="Times New Roman"/>
                <w:szCs w:val="22"/>
              </w:rPr>
            </w:pPr>
          </w:p>
        </w:tc>
        <w:tc>
          <w:tcPr>
            <w:tcW w:w="1301" w:type="dxa"/>
          </w:tcPr>
          <w:p w14:paraId="412F4160" w14:textId="0E2EABC3" w:rsidR="00894213" w:rsidRPr="00B57901" w:rsidRDefault="007A7AA2" w:rsidP="00894213">
            <w:pPr>
              <w:tabs>
                <w:tab w:val="decimal" w:pos="964"/>
              </w:tabs>
              <w:spacing w:after="0" w:line="240" w:lineRule="atLeast"/>
              <w:ind w:left="72" w:right="-25"/>
              <w:jc w:val="both"/>
              <w:rPr>
                <w:rFonts w:ascii="Times New Roman" w:hAnsi="Times New Roman" w:cs="Times New Roman"/>
                <w:szCs w:val="22"/>
              </w:rPr>
            </w:pPr>
            <w:r w:rsidRPr="00B57901">
              <w:rPr>
                <w:rFonts w:ascii="Times New Roman" w:hAnsi="Times New Roman" w:cs="Times New Roman"/>
                <w:szCs w:val="22"/>
              </w:rPr>
              <w:t>(41,810)</w:t>
            </w:r>
          </w:p>
        </w:tc>
        <w:tc>
          <w:tcPr>
            <w:tcW w:w="258" w:type="dxa"/>
          </w:tcPr>
          <w:p w14:paraId="4CEBE900" w14:textId="77777777" w:rsidR="00894213" w:rsidRPr="00B57901" w:rsidRDefault="00894213" w:rsidP="00894213">
            <w:pPr>
              <w:tabs>
                <w:tab w:val="decimal" w:pos="792"/>
                <w:tab w:val="decimal" w:pos="964"/>
              </w:tabs>
              <w:spacing w:after="0" w:line="240" w:lineRule="atLeast"/>
              <w:ind w:left="72" w:right="-25"/>
              <w:jc w:val="both"/>
              <w:rPr>
                <w:rFonts w:ascii="Times New Roman" w:hAnsi="Times New Roman" w:cs="Times New Roman"/>
                <w:szCs w:val="22"/>
              </w:rPr>
            </w:pPr>
          </w:p>
        </w:tc>
        <w:tc>
          <w:tcPr>
            <w:tcW w:w="1301" w:type="dxa"/>
          </w:tcPr>
          <w:p w14:paraId="115678C6" w14:textId="0AFDCECC" w:rsidR="00894213" w:rsidRPr="00B57901" w:rsidRDefault="00894213" w:rsidP="00894213">
            <w:pPr>
              <w:tabs>
                <w:tab w:val="decimal" w:pos="964"/>
              </w:tabs>
              <w:spacing w:after="0" w:line="240" w:lineRule="atLeast"/>
              <w:ind w:left="72" w:right="-25"/>
              <w:jc w:val="both"/>
              <w:rPr>
                <w:rFonts w:ascii="Times New Roman" w:hAnsi="Times New Roman" w:cs="Times New Roman"/>
                <w:szCs w:val="22"/>
              </w:rPr>
            </w:pPr>
            <w:r w:rsidRPr="00B57901">
              <w:rPr>
                <w:rFonts w:ascii="Times New Roman" w:hAnsi="Times New Roman" w:cs="Times New Roman"/>
                <w:szCs w:val="22"/>
              </w:rPr>
              <w:t>66,401</w:t>
            </w:r>
          </w:p>
        </w:tc>
      </w:tr>
      <w:tr w:rsidR="00894213" w:rsidRPr="00B57901" w14:paraId="1B32A66A" w14:textId="77777777" w:rsidTr="002C459D">
        <w:tc>
          <w:tcPr>
            <w:tcW w:w="4059" w:type="dxa"/>
            <w:vAlign w:val="bottom"/>
          </w:tcPr>
          <w:p w14:paraId="3F845D8A" w14:textId="77777777" w:rsidR="00894213" w:rsidRPr="00B57901" w:rsidRDefault="00894213" w:rsidP="00894213">
            <w:pPr>
              <w:tabs>
                <w:tab w:val="left" w:pos="405"/>
                <w:tab w:val="left" w:pos="777"/>
              </w:tabs>
              <w:spacing w:after="0" w:line="240" w:lineRule="atLeast"/>
              <w:ind w:left="549" w:right="-25" w:firstLine="62"/>
              <w:rPr>
                <w:rFonts w:ascii="Times New Roman" w:hAnsi="Times New Roman" w:cs="Times New Roman"/>
                <w:szCs w:val="22"/>
                <w:cs/>
              </w:rPr>
            </w:pPr>
            <w:r w:rsidRPr="00B57901">
              <w:rPr>
                <w:rFonts w:ascii="Times New Roman" w:hAnsi="Times New Roman" w:cs="Times New Roman"/>
                <w:szCs w:val="22"/>
              </w:rPr>
              <w:t xml:space="preserve">Disposal </w:t>
            </w:r>
            <w:r w:rsidRPr="00B57901">
              <w:rPr>
                <w:rFonts w:ascii="Times New Roman" w:hAnsi="Times New Roman" w:cs="Times New Roman"/>
                <w:szCs w:val="22"/>
                <w:cs/>
              </w:rPr>
              <w:t xml:space="preserve">- </w:t>
            </w:r>
            <w:r w:rsidRPr="00B57901">
              <w:rPr>
                <w:rFonts w:ascii="Times New Roman" w:hAnsi="Times New Roman" w:cs="Times New Roman"/>
                <w:szCs w:val="22"/>
              </w:rPr>
              <w:t>net book value</w:t>
            </w:r>
          </w:p>
        </w:tc>
        <w:tc>
          <w:tcPr>
            <w:tcW w:w="1301" w:type="dxa"/>
          </w:tcPr>
          <w:p w14:paraId="54054D60" w14:textId="6602E45C" w:rsidR="00894213" w:rsidRPr="00B57901" w:rsidRDefault="00894213" w:rsidP="00894213">
            <w:pPr>
              <w:tabs>
                <w:tab w:val="decimal" w:pos="964"/>
              </w:tabs>
              <w:spacing w:after="0" w:line="240" w:lineRule="atLeast"/>
              <w:ind w:left="72" w:right="-25"/>
              <w:jc w:val="both"/>
              <w:rPr>
                <w:rFonts w:ascii="Times New Roman" w:hAnsi="Times New Roman" w:cs="Times New Roman"/>
                <w:szCs w:val="22"/>
              </w:rPr>
            </w:pPr>
            <w:r w:rsidRPr="00B57901">
              <w:rPr>
                <w:rFonts w:ascii="Times New Roman" w:hAnsi="Times New Roman" w:cs="Times New Roman"/>
                <w:szCs w:val="22"/>
              </w:rPr>
              <w:t>(</w:t>
            </w:r>
            <w:r w:rsidR="00E17BBE" w:rsidRPr="00B57901">
              <w:rPr>
                <w:rFonts w:ascii="Times New Roman" w:hAnsi="Times New Roman" w:cs="Times New Roman"/>
                <w:szCs w:val="22"/>
              </w:rPr>
              <w:t>2,955</w:t>
            </w:r>
            <w:r w:rsidRPr="00B57901">
              <w:rPr>
                <w:rFonts w:ascii="Times New Roman" w:hAnsi="Times New Roman" w:cs="Times New Roman"/>
                <w:szCs w:val="22"/>
              </w:rPr>
              <w:t>)</w:t>
            </w:r>
          </w:p>
        </w:tc>
        <w:tc>
          <w:tcPr>
            <w:tcW w:w="258" w:type="dxa"/>
          </w:tcPr>
          <w:p w14:paraId="6A763856" w14:textId="77777777" w:rsidR="00894213" w:rsidRPr="00B57901" w:rsidRDefault="00894213" w:rsidP="00894213">
            <w:pPr>
              <w:tabs>
                <w:tab w:val="decimal" w:pos="1045"/>
              </w:tabs>
              <w:spacing w:after="0" w:line="240" w:lineRule="atLeast"/>
              <w:ind w:left="72" w:right="-25"/>
              <w:jc w:val="both"/>
              <w:rPr>
                <w:rFonts w:ascii="Times New Roman" w:hAnsi="Times New Roman" w:cs="Times New Roman"/>
                <w:szCs w:val="22"/>
              </w:rPr>
            </w:pPr>
          </w:p>
        </w:tc>
        <w:tc>
          <w:tcPr>
            <w:tcW w:w="1301" w:type="dxa"/>
          </w:tcPr>
          <w:p w14:paraId="545C1AA0" w14:textId="2CEC8B57" w:rsidR="00894213" w:rsidRPr="00B57901" w:rsidRDefault="00894213" w:rsidP="00894213">
            <w:pPr>
              <w:tabs>
                <w:tab w:val="decimal" w:pos="964"/>
              </w:tabs>
              <w:spacing w:after="0" w:line="240" w:lineRule="atLeast"/>
              <w:ind w:left="72" w:right="-25"/>
              <w:jc w:val="both"/>
              <w:rPr>
                <w:rFonts w:ascii="Times New Roman" w:hAnsi="Times New Roman" w:cs="Times New Roman"/>
                <w:szCs w:val="22"/>
              </w:rPr>
            </w:pPr>
            <w:r w:rsidRPr="00B57901">
              <w:rPr>
                <w:rFonts w:ascii="Times New Roman" w:hAnsi="Times New Roman" w:cs="Times New Roman"/>
                <w:szCs w:val="22"/>
              </w:rPr>
              <w:t>(2,360)</w:t>
            </w:r>
          </w:p>
        </w:tc>
        <w:tc>
          <w:tcPr>
            <w:tcW w:w="258" w:type="dxa"/>
          </w:tcPr>
          <w:p w14:paraId="6C764EBA" w14:textId="77777777" w:rsidR="00894213" w:rsidRPr="00B57901" w:rsidRDefault="00894213" w:rsidP="00894213">
            <w:pPr>
              <w:tabs>
                <w:tab w:val="decimal" w:pos="792"/>
                <w:tab w:val="decimal" w:pos="964"/>
              </w:tabs>
              <w:spacing w:after="0" w:line="240" w:lineRule="atLeast"/>
              <w:ind w:left="72" w:right="-25"/>
              <w:jc w:val="both"/>
              <w:rPr>
                <w:rFonts w:ascii="Times New Roman" w:hAnsi="Times New Roman" w:cs="Times New Roman"/>
                <w:szCs w:val="22"/>
              </w:rPr>
            </w:pPr>
          </w:p>
        </w:tc>
        <w:tc>
          <w:tcPr>
            <w:tcW w:w="1301" w:type="dxa"/>
          </w:tcPr>
          <w:p w14:paraId="11B73746" w14:textId="3C1825E6" w:rsidR="00894213" w:rsidRPr="00B57901" w:rsidRDefault="00894213" w:rsidP="00894213">
            <w:pPr>
              <w:tabs>
                <w:tab w:val="decimal" w:pos="964"/>
              </w:tabs>
              <w:spacing w:after="0" w:line="240" w:lineRule="atLeast"/>
              <w:ind w:left="72" w:right="-25"/>
              <w:jc w:val="both"/>
              <w:rPr>
                <w:rFonts w:ascii="Times New Roman" w:hAnsi="Times New Roman" w:cs="Times New Roman"/>
                <w:szCs w:val="22"/>
              </w:rPr>
            </w:pPr>
            <w:r w:rsidRPr="00B57901">
              <w:rPr>
                <w:rFonts w:ascii="Times New Roman" w:hAnsi="Times New Roman" w:cs="Times New Roman"/>
                <w:szCs w:val="22"/>
              </w:rPr>
              <w:t>(2,163)</w:t>
            </w:r>
          </w:p>
        </w:tc>
        <w:tc>
          <w:tcPr>
            <w:tcW w:w="258" w:type="dxa"/>
          </w:tcPr>
          <w:p w14:paraId="3CD03C17" w14:textId="77777777" w:rsidR="00894213" w:rsidRPr="00B57901" w:rsidRDefault="00894213" w:rsidP="00894213">
            <w:pPr>
              <w:tabs>
                <w:tab w:val="decimal" w:pos="792"/>
                <w:tab w:val="decimal" w:pos="964"/>
              </w:tabs>
              <w:spacing w:after="0" w:line="240" w:lineRule="atLeast"/>
              <w:ind w:left="72" w:right="-25"/>
              <w:jc w:val="both"/>
              <w:rPr>
                <w:rFonts w:ascii="Times New Roman" w:hAnsi="Times New Roman" w:cs="Times New Roman"/>
                <w:szCs w:val="22"/>
              </w:rPr>
            </w:pPr>
          </w:p>
        </w:tc>
        <w:tc>
          <w:tcPr>
            <w:tcW w:w="1301" w:type="dxa"/>
          </w:tcPr>
          <w:p w14:paraId="1B9E1905" w14:textId="1967E753" w:rsidR="00894213" w:rsidRPr="00B57901" w:rsidRDefault="00894213" w:rsidP="00894213">
            <w:pPr>
              <w:tabs>
                <w:tab w:val="decimal" w:pos="964"/>
              </w:tabs>
              <w:spacing w:after="0" w:line="240" w:lineRule="atLeast"/>
              <w:ind w:left="72" w:right="-25"/>
              <w:jc w:val="both"/>
              <w:rPr>
                <w:rFonts w:ascii="Times New Roman" w:hAnsi="Times New Roman" w:cs="Times New Roman"/>
                <w:szCs w:val="22"/>
              </w:rPr>
            </w:pPr>
            <w:r w:rsidRPr="00B57901">
              <w:rPr>
                <w:rFonts w:ascii="Times New Roman" w:hAnsi="Times New Roman" w:cs="Times New Roman"/>
                <w:szCs w:val="22"/>
              </w:rPr>
              <w:t>(2,360)</w:t>
            </w:r>
          </w:p>
        </w:tc>
      </w:tr>
      <w:tr w:rsidR="00894213" w:rsidRPr="00B57901" w14:paraId="51757D19" w14:textId="77777777" w:rsidTr="002C459D">
        <w:tc>
          <w:tcPr>
            <w:tcW w:w="4059" w:type="dxa"/>
            <w:vAlign w:val="bottom"/>
          </w:tcPr>
          <w:p w14:paraId="012702EF" w14:textId="77777777" w:rsidR="00894213" w:rsidRPr="00B57901" w:rsidRDefault="00894213" w:rsidP="00894213">
            <w:pPr>
              <w:tabs>
                <w:tab w:val="left" w:pos="405"/>
              </w:tabs>
              <w:spacing w:after="0" w:line="240" w:lineRule="atLeast"/>
              <w:ind w:left="549" w:right="-25" w:firstLine="62"/>
              <w:jc w:val="thaiDistribute"/>
              <w:rPr>
                <w:rFonts w:ascii="Times New Roman" w:hAnsi="Times New Roman" w:cstheme="minorBidi"/>
                <w:szCs w:val="22"/>
                <w:cs/>
              </w:rPr>
            </w:pPr>
            <w:r w:rsidRPr="00B57901">
              <w:rPr>
                <w:rFonts w:ascii="Times New Roman" w:hAnsi="Times New Roman" w:cs="Times New Roman"/>
                <w:szCs w:val="22"/>
              </w:rPr>
              <w:t>Depreciation for the period</w:t>
            </w:r>
          </w:p>
        </w:tc>
        <w:tc>
          <w:tcPr>
            <w:tcW w:w="1301" w:type="dxa"/>
          </w:tcPr>
          <w:p w14:paraId="50A836CE" w14:textId="121E48A0" w:rsidR="00894213" w:rsidRPr="00B57901" w:rsidRDefault="007A7AA2" w:rsidP="00894213">
            <w:pPr>
              <w:tabs>
                <w:tab w:val="decimal" w:pos="964"/>
              </w:tabs>
              <w:spacing w:after="0" w:line="240" w:lineRule="atLeast"/>
              <w:ind w:left="72" w:right="-25"/>
              <w:jc w:val="both"/>
              <w:rPr>
                <w:rFonts w:ascii="Times New Roman" w:hAnsi="Times New Roman" w:cs="Times New Roman"/>
                <w:szCs w:val="22"/>
              </w:rPr>
            </w:pPr>
            <w:r w:rsidRPr="00B57901">
              <w:rPr>
                <w:rFonts w:ascii="Times New Roman" w:hAnsi="Times New Roman" w:cs="Times New Roman"/>
                <w:szCs w:val="22"/>
              </w:rPr>
              <w:t>(</w:t>
            </w:r>
            <w:r w:rsidR="00E17BBE" w:rsidRPr="00B57901">
              <w:rPr>
                <w:rFonts w:ascii="Times New Roman" w:hAnsi="Times New Roman" w:cs="Times New Roman"/>
                <w:szCs w:val="22"/>
              </w:rPr>
              <w:t>57,688</w:t>
            </w:r>
            <w:r w:rsidRPr="00B57901">
              <w:rPr>
                <w:rFonts w:ascii="Times New Roman" w:hAnsi="Times New Roman" w:cs="Times New Roman"/>
                <w:szCs w:val="22"/>
              </w:rPr>
              <w:t>)</w:t>
            </w:r>
          </w:p>
        </w:tc>
        <w:tc>
          <w:tcPr>
            <w:tcW w:w="258" w:type="dxa"/>
          </w:tcPr>
          <w:p w14:paraId="604B6E94" w14:textId="77777777" w:rsidR="00894213" w:rsidRPr="00B57901" w:rsidRDefault="00894213" w:rsidP="00894213">
            <w:pPr>
              <w:tabs>
                <w:tab w:val="decimal" w:pos="1045"/>
              </w:tabs>
              <w:spacing w:after="0" w:line="240" w:lineRule="atLeast"/>
              <w:ind w:left="72" w:right="-25"/>
              <w:jc w:val="both"/>
              <w:rPr>
                <w:rFonts w:ascii="Times New Roman" w:hAnsi="Times New Roman" w:cs="Times New Roman"/>
                <w:szCs w:val="22"/>
              </w:rPr>
            </w:pPr>
          </w:p>
        </w:tc>
        <w:tc>
          <w:tcPr>
            <w:tcW w:w="1301" w:type="dxa"/>
          </w:tcPr>
          <w:p w14:paraId="48DDFEBA" w14:textId="64E0AB81" w:rsidR="00894213" w:rsidRPr="00B57901" w:rsidRDefault="00894213" w:rsidP="00894213">
            <w:pPr>
              <w:tabs>
                <w:tab w:val="decimal" w:pos="964"/>
              </w:tabs>
              <w:spacing w:after="0" w:line="240" w:lineRule="atLeast"/>
              <w:ind w:left="72" w:right="-25"/>
              <w:jc w:val="both"/>
              <w:rPr>
                <w:rFonts w:ascii="Times New Roman" w:hAnsi="Times New Roman" w:cs="Times New Roman"/>
                <w:szCs w:val="22"/>
              </w:rPr>
            </w:pPr>
            <w:r w:rsidRPr="00B57901">
              <w:rPr>
                <w:rFonts w:ascii="Times New Roman" w:hAnsi="Times New Roman" w:cs="Times New Roman"/>
                <w:szCs w:val="22"/>
              </w:rPr>
              <w:t>(56,374)</w:t>
            </w:r>
          </w:p>
        </w:tc>
        <w:tc>
          <w:tcPr>
            <w:tcW w:w="258" w:type="dxa"/>
          </w:tcPr>
          <w:p w14:paraId="0782130B" w14:textId="77777777" w:rsidR="00894213" w:rsidRPr="00B57901" w:rsidRDefault="00894213" w:rsidP="00894213">
            <w:pPr>
              <w:tabs>
                <w:tab w:val="decimal" w:pos="792"/>
                <w:tab w:val="decimal" w:pos="964"/>
              </w:tabs>
              <w:spacing w:after="0" w:line="240" w:lineRule="atLeast"/>
              <w:ind w:left="72" w:right="-25"/>
              <w:jc w:val="both"/>
              <w:rPr>
                <w:rFonts w:ascii="Times New Roman" w:hAnsi="Times New Roman" w:cs="Times New Roman"/>
                <w:szCs w:val="22"/>
              </w:rPr>
            </w:pPr>
          </w:p>
        </w:tc>
        <w:tc>
          <w:tcPr>
            <w:tcW w:w="1301" w:type="dxa"/>
          </w:tcPr>
          <w:p w14:paraId="24214EEF" w14:textId="5820C5D9" w:rsidR="00894213" w:rsidRPr="00B57901" w:rsidRDefault="00894213" w:rsidP="00894213">
            <w:pPr>
              <w:tabs>
                <w:tab w:val="decimal" w:pos="964"/>
              </w:tabs>
              <w:spacing w:after="0" w:line="240" w:lineRule="atLeast"/>
              <w:ind w:left="72" w:right="-25"/>
              <w:jc w:val="both"/>
              <w:rPr>
                <w:rFonts w:ascii="Times New Roman" w:hAnsi="Times New Roman" w:cs="Times New Roman"/>
                <w:szCs w:val="22"/>
              </w:rPr>
            </w:pPr>
            <w:r w:rsidRPr="00B57901">
              <w:rPr>
                <w:rFonts w:ascii="Times New Roman" w:hAnsi="Times New Roman" w:cs="Times New Roman"/>
                <w:szCs w:val="22"/>
              </w:rPr>
              <w:t>(56,646)</w:t>
            </w:r>
          </w:p>
        </w:tc>
        <w:tc>
          <w:tcPr>
            <w:tcW w:w="258" w:type="dxa"/>
          </w:tcPr>
          <w:p w14:paraId="2CDDFAAC" w14:textId="77777777" w:rsidR="00894213" w:rsidRPr="00B57901" w:rsidRDefault="00894213" w:rsidP="00894213">
            <w:pPr>
              <w:tabs>
                <w:tab w:val="decimal" w:pos="792"/>
                <w:tab w:val="decimal" w:pos="964"/>
              </w:tabs>
              <w:spacing w:after="0" w:line="240" w:lineRule="atLeast"/>
              <w:ind w:left="72" w:right="-25"/>
              <w:jc w:val="both"/>
              <w:rPr>
                <w:rFonts w:ascii="Times New Roman" w:hAnsi="Times New Roman" w:cs="Times New Roman"/>
                <w:szCs w:val="22"/>
              </w:rPr>
            </w:pPr>
          </w:p>
        </w:tc>
        <w:tc>
          <w:tcPr>
            <w:tcW w:w="1301" w:type="dxa"/>
          </w:tcPr>
          <w:p w14:paraId="5AE655C6" w14:textId="30168279" w:rsidR="00894213" w:rsidRPr="00B57901" w:rsidRDefault="00894213" w:rsidP="00894213">
            <w:pPr>
              <w:tabs>
                <w:tab w:val="decimal" w:pos="964"/>
              </w:tabs>
              <w:spacing w:after="0" w:line="240" w:lineRule="atLeast"/>
              <w:ind w:left="72" w:right="-25"/>
              <w:jc w:val="both"/>
              <w:rPr>
                <w:rFonts w:ascii="Times New Roman" w:hAnsi="Times New Roman" w:cs="Times New Roman"/>
                <w:szCs w:val="22"/>
              </w:rPr>
            </w:pPr>
            <w:r w:rsidRPr="00B57901">
              <w:rPr>
                <w:rFonts w:ascii="Times New Roman" w:hAnsi="Times New Roman" w:cs="Times New Roman"/>
                <w:szCs w:val="22"/>
              </w:rPr>
              <w:t>(54,375)</w:t>
            </w:r>
          </w:p>
        </w:tc>
      </w:tr>
      <w:tr w:rsidR="00894213" w:rsidRPr="00B57901" w14:paraId="492A57E9" w14:textId="77777777" w:rsidTr="002C459D">
        <w:tc>
          <w:tcPr>
            <w:tcW w:w="4059" w:type="dxa"/>
            <w:vAlign w:val="bottom"/>
          </w:tcPr>
          <w:p w14:paraId="234CFEB4" w14:textId="77777777" w:rsidR="00894213" w:rsidRPr="00B57901" w:rsidRDefault="00894213" w:rsidP="00894213">
            <w:pPr>
              <w:tabs>
                <w:tab w:val="left" w:pos="405"/>
              </w:tabs>
              <w:spacing w:after="0" w:line="240" w:lineRule="atLeast"/>
              <w:ind w:left="549" w:right="-25" w:firstLine="62"/>
              <w:jc w:val="thaiDistribute"/>
              <w:rPr>
                <w:rFonts w:ascii="Times New Roman" w:hAnsi="Times New Roman" w:cs="Times New Roman"/>
                <w:szCs w:val="22"/>
                <w:cs/>
              </w:rPr>
            </w:pPr>
            <w:r w:rsidRPr="00B57901">
              <w:rPr>
                <w:rFonts w:ascii="Times New Roman" w:hAnsi="Times New Roman" w:cs="Times New Roman"/>
                <w:szCs w:val="22"/>
              </w:rPr>
              <w:t>Currency translation difference</w:t>
            </w:r>
          </w:p>
        </w:tc>
        <w:tc>
          <w:tcPr>
            <w:tcW w:w="1301" w:type="dxa"/>
            <w:tcBorders>
              <w:bottom w:val="single" w:sz="4" w:space="0" w:color="auto"/>
            </w:tcBorders>
          </w:tcPr>
          <w:p w14:paraId="5BD3F1F7" w14:textId="3691BA52" w:rsidR="00894213" w:rsidRPr="00B57901" w:rsidRDefault="00E17BBE" w:rsidP="00894213">
            <w:pPr>
              <w:tabs>
                <w:tab w:val="decimal" w:pos="964"/>
              </w:tabs>
              <w:spacing w:after="0" w:line="240" w:lineRule="atLeast"/>
              <w:ind w:left="72" w:right="-25"/>
              <w:jc w:val="both"/>
              <w:rPr>
                <w:rFonts w:ascii="Times New Roman" w:hAnsi="Times New Roman" w:cs="Times New Roman"/>
                <w:szCs w:val="22"/>
              </w:rPr>
            </w:pPr>
            <w:r w:rsidRPr="00B57901">
              <w:rPr>
                <w:rFonts w:ascii="Times New Roman" w:hAnsi="Times New Roman" w:cs="Times New Roman"/>
                <w:szCs w:val="22"/>
              </w:rPr>
              <w:t>3,746</w:t>
            </w:r>
          </w:p>
        </w:tc>
        <w:tc>
          <w:tcPr>
            <w:tcW w:w="258" w:type="dxa"/>
          </w:tcPr>
          <w:p w14:paraId="6CF681DF" w14:textId="77777777" w:rsidR="00894213" w:rsidRPr="00B57901" w:rsidRDefault="00894213" w:rsidP="00894213">
            <w:pPr>
              <w:tabs>
                <w:tab w:val="decimal" w:pos="1045"/>
              </w:tabs>
              <w:spacing w:after="0" w:line="240" w:lineRule="atLeast"/>
              <w:ind w:left="72" w:right="-25"/>
              <w:jc w:val="both"/>
              <w:rPr>
                <w:rFonts w:ascii="Times New Roman" w:hAnsi="Times New Roman" w:cs="Times New Roman"/>
                <w:szCs w:val="22"/>
              </w:rPr>
            </w:pPr>
          </w:p>
        </w:tc>
        <w:tc>
          <w:tcPr>
            <w:tcW w:w="1301" w:type="dxa"/>
            <w:tcBorders>
              <w:bottom w:val="single" w:sz="4" w:space="0" w:color="auto"/>
            </w:tcBorders>
          </w:tcPr>
          <w:p w14:paraId="47E12C7E" w14:textId="65997551" w:rsidR="00894213" w:rsidRPr="00B57901" w:rsidRDefault="00894213" w:rsidP="00894213">
            <w:pPr>
              <w:tabs>
                <w:tab w:val="decimal" w:pos="964"/>
              </w:tabs>
              <w:spacing w:after="0" w:line="240" w:lineRule="atLeast"/>
              <w:ind w:left="72" w:right="-25"/>
              <w:jc w:val="both"/>
              <w:rPr>
                <w:rFonts w:ascii="Times New Roman" w:hAnsi="Times New Roman" w:cs="Times New Roman"/>
                <w:szCs w:val="22"/>
              </w:rPr>
            </w:pPr>
            <w:r w:rsidRPr="00B57901">
              <w:rPr>
                <w:rFonts w:ascii="Times New Roman" w:hAnsi="Times New Roman" w:cs="Times New Roman"/>
                <w:szCs w:val="22"/>
              </w:rPr>
              <w:t>(562)</w:t>
            </w:r>
          </w:p>
        </w:tc>
        <w:tc>
          <w:tcPr>
            <w:tcW w:w="258" w:type="dxa"/>
          </w:tcPr>
          <w:p w14:paraId="2474A794" w14:textId="77777777" w:rsidR="00894213" w:rsidRPr="00B57901" w:rsidRDefault="00894213" w:rsidP="00894213">
            <w:pPr>
              <w:tabs>
                <w:tab w:val="decimal" w:pos="792"/>
                <w:tab w:val="decimal" w:pos="964"/>
              </w:tabs>
              <w:spacing w:after="0" w:line="240" w:lineRule="atLeast"/>
              <w:ind w:left="72" w:right="-25"/>
              <w:jc w:val="both"/>
              <w:rPr>
                <w:rFonts w:ascii="Times New Roman" w:hAnsi="Times New Roman" w:cs="Times New Roman"/>
                <w:szCs w:val="22"/>
              </w:rPr>
            </w:pPr>
          </w:p>
        </w:tc>
        <w:tc>
          <w:tcPr>
            <w:tcW w:w="1301" w:type="dxa"/>
            <w:tcBorders>
              <w:bottom w:val="single" w:sz="4" w:space="0" w:color="auto"/>
            </w:tcBorders>
          </w:tcPr>
          <w:p w14:paraId="2A4DAF62" w14:textId="7C52EBD9" w:rsidR="00894213" w:rsidRPr="00B57901" w:rsidRDefault="00894213" w:rsidP="00894213">
            <w:pPr>
              <w:spacing w:after="0" w:line="240" w:lineRule="atLeast"/>
              <w:ind w:left="72" w:right="-25"/>
              <w:jc w:val="center"/>
              <w:rPr>
                <w:rFonts w:ascii="Times New Roman" w:hAnsi="Times New Roman" w:cs="Times New Roman"/>
                <w:szCs w:val="22"/>
              </w:rPr>
            </w:pPr>
            <w:r w:rsidRPr="00B57901">
              <w:rPr>
                <w:rFonts w:ascii="Times New Roman" w:hAnsi="Times New Roman" w:cs="Times New Roman"/>
                <w:szCs w:val="22"/>
              </w:rPr>
              <w:t>-</w:t>
            </w:r>
          </w:p>
        </w:tc>
        <w:tc>
          <w:tcPr>
            <w:tcW w:w="258" w:type="dxa"/>
          </w:tcPr>
          <w:p w14:paraId="014E1B8C" w14:textId="77777777" w:rsidR="00894213" w:rsidRPr="00B57901" w:rsidRDefault="00894213" w:rsidP="00894213">
            <w:pPr>
              <w:tabs>
                <w:tab w:val="decimal" w:pos="792"/>
                <w:tab w:val="decimal" w:pos="964"/>
              </w:tabs>
              <w:spacing w:after="0" w:line="240" w:lineRule="atLeast"/>
              <w:ind w:left="72" w:right="-25"/>
              <w:jc w:val="both"/>
              <w:rPr>
                <w:rFonts w:ascii="Times New Roman" w:hAnsi="Times New Roman" w:cs="Times New Roman"/>
                <w:szCs w:val="22"/>
              </w:rPr>
            </w:pPr>
          </w:p>
        </w:tc>
        <w:tc>
          <w:tcPr>
            <w:tcW w:w="1301" w:type="dxa"/>
            <w:tcBorders>
              <w:bottom w:val="single" w:sz="4" w:space="0" w:color="auto"/>
            </w:tcBorders>
          </w:tcPr>
          <w:p w14:paraId="2C836E47" w14:textId="681615AA" w:rsidR="00894213" w:rsidRPr="00B57901" w:rsidRDefault="00894213" w:rsidP="00894213">
            <w:pPr>
              <w:spacing w:after="0" w:line="240" w:lineRule="atLeast"/>
              <w:ind w:left="72" w:right="-25"/>
              <w:jc w:val="center"/>
              <w:rPr>
                <w:rFonts w:ascii="Times New Roman" w:hAnsi="Times New Roman" w:cs="Times New Roman"/>
                <w:szCs w:val="22"/>
              </w:rPr>
            </w:pPr>
            <w:r w:rsidRPr="00B57901">
              <w:rPr>
                <w:rFonts w:ascii="Times New Roman" w:hAnsi="Times New Roman" w:cs="Times New Roman"/>
                <w:szCs w:val="22"/>
              </w:rPr>
              <w:t>-</w:t>
            </w:r>
          </w:p>
        </w:tc>
      </w:tr>
      <w:tr w:rsidR="00894213" w:rsidRPr="00B57901" w14:paraId="389EFDC5" w14:textId="77777777" w:rsidTr="002C459D">
        <w:tc>
          <w:tcPr>
            <w:tcW w:w="4059" w:type="dxa"/>
            <w:vAlign w:val="bottom"/>
          </w:tcPr>
          <w:p w14:paraId="787B5ADF" w14:textId="77777777" w:rsidR="00894213" w:rsidRPr="00B57901" w:rsidRDefault="00894213" w:rsidP="00894213">
            <w:pPr>
              <w:tabs>
                <w:tab w:val="left" w:pos="405"/>
              </w:tabs>
              <w:spacing w:after="0" w:line="240" w:lineRule="atLeast"/>
              <w:ind w:left="549" w:right="-25" w:firstLine="62"/>
              <w:jc w:val="thaiDistribute"/>
              <w:rPr>
                <w:rFonts w:ascii="Times New Roman" w:hAnsi="Times New Roman" w:cs="Times New Roman"/>
                <w:b/>
                <w:bCs/>
                <w:szCs w:val="22"/>
              </w:rPr>
            </w:pPr>
            <w:r w:rsidRPr="00B57901">
              <w:rPr>
                <w:rFonts w:ascii="Times New Roman" w:hAnsi="Times New Roman" w:cs="Times New Roman"/>
                <w:b/>
                <w:bCs/>
                <w:szCs w:val="22"/>
              </w:rPr>
              <w:t>Net book value at 30 June</w:t>
            </w:r>
          </w:p>
        </w:tc>
        <w:tc>
          <w:tcPr>
            <w:tcW w:w="1301" w:type="dxa"/>
            <w:tcBorders>
              <w:top w:val="single" w:sz="4" w:space="0" w:color="auto"/>
              <w:bottom w:val="double" w:sz="4" w:space="0" w:color="auto"/>
            </w:tcBorders>
          </w:tcPr>
          <w:p w14:paraId="2F5A21A3" w14:textId="6923D1C5" w:rsidR="00894213" w:rsidRPr="00B57901" w:rsidRDefault="00894213" w:rsidP="00894213">
            <w:pPr>
              <w:tabs>
                <w:tab w:val="decimal" w:pos="964"/>
              </w:tabs>
              <w:spacing w:after="0" w:line="240" w:lineRule="atLeast"/>
              <w:ind w:left="72" w:right="-25"/>
              <w:jc w:val="both"/>
              <w:rPr>
                <w:rFonts w:ascii="Times New Roman" w:hAnsi="Times New Roman" w:cs="Times New Roman"/>
                <w:b/>
                <w:bCs/>
                <w:szCs w:val="22"/>
              </w:rPr>
            </w:pPr>
            <w:r w:rsidRPr="00B57901">
              <w:rPr>
                <w:rFonts w:ascii="Times New Roman" w:hAnsi="Times New Roman" w:cs="Times New Roman"/>
                <w:b/>
                <w:bCs/>
                <w:szCs w:val="22"/>
              </w:rPr>
              <w:t>1,17</w:t>
            </w:r>
            <w:r w:rsidR="00067AC3" w:rsidRPr="00B57901">
              <w:rPr>
                <w:rFonts w:ascii="Times New Roman" w:hAnsi="Times New Roman" w:cs="Times New Roman"/>
                <w:b/>
                <w:bCs/>
                <w:szCs w:val="22"/>
              </w:rPr>
              <w:t>8</w:t>
            </w:r>
            <w:r w:rsidRPr="00B57901">
              <w:rPr>
                <w:rFonts w:ascii="Times New Roman" w:hAnsi="Times New Roman" w:cs="Times New Roman"/>
                <w:b/>
                <w:bCs/>
                <w:szCs w:val="22"/>
              </w:rPr>
              <w:t>,</w:t>
            </w:r>
            <w:r w:rsidR="00067AC3" w:rsidRPr="00B57901">
              <w:rPr>
                <w:rFonts w:ascii="Times New Roman" w:hAnsi="Times New Roman" w:cs="Times New Roman"/>
                <w:b/>
                <w:bCs/>
                <w:szCs w:val="22"/>
              </w:rPr>
              <w:t>668</w:t>
            </w:r>
          </w:p>
        </w:tc>
        <w:tc>
          <w:tcPr>
            <w:tcW w:w="258" w:type="dxa"/>
          </w:tcPr>
          <w:p w14:paraId="2FC9312C" w14:textId="77777777" w:rsidR="00894213" w:rsidRPr="00B57901" w:rsidRDefault="00894213" w:rsidP="00894213">
            <w:pPr>
              <w:tabs>
                <w:tab w:val="decimal" w:pos="1045"/>
              </w:tabs>
              <w:spacing w:after="0" w:line="240" w:lineRule="atLeast"/>
              <w:ind w:left="72" w:right="-25"/>
              <w:jc w:val="both"/>
              <w:rPr>
                <w:rFonts w:ascii="Times New Roman" w:hAnsi="Times New Roman" w:cs="Times New Roman"/>
                <w:b/>
                <w:bCs/>
                <w:szCs w:val="22"/>
              </w:rPr>
            </w:pPr>
          </w:p>
        </w:tc>
        <w:tc>
          <w:tcPr>
            <w:tcW w:w="1301" w:type="dxa"/>
            <w:tcBorders>
              <w:top w:val="single" w:sz="4" w:space="0" w:color="auto"/>
              <w:bottom w:val="double" w:sz="4" w:space="0" w:color="auto"/>
            </w:tcBorders>
          </w:tcPr>
          <w:p w14:paraId="54703F59" w14:textId="08DB173C" w:rsidR="00894213" w:rsidRPr="00B57901" w:rsidRDefault="00894213" w:rsidP="00894213">
            <w:pPr>
              <w:tabs>
                <w:tab w:val="decimal" w:pos="964"/>
              </w:tabs>
              <w:spacing w:after="0" w:line="240" w:lineRule="atLeast"/>
              <w:ind w:left="72" w:right="-25"/>
              <w:jc w:val="both"/>
              <w:rPr>
                <w:rFonts w:ascii="Times New Roman" w:hAnsi="Times New Roman" w:cs="Times New Roman"/>
                <w:b/>
                <w:bCs/>
                <w:szCs w:val="22"/>
              </w:rPr>
            </w:pPr>
            <w:r w:rsidRPr="00B57901">
              <w:rPr>
                <w:rFonts w:ascii="Times New Roman" w:hAnsi="Times New Roman" w:cs="Times New Roman"/>
                <w:b/>
                <w:bCs/>
                <w:szCs w:val="22"/>
              </w:rPr>
              <w:t>1,112,179</w:t>
            </w:r>
          </w:p>
        </w:tc>
        <w:tc>
          <w:tcPr>
            <w:tcW w:w="258" w:type="dxa"/>
          </w:tcPr>
          <w:p w14:paraId="713B156B" w14:textId="77777777" w:rsidR="00894213" w:rsidRPr="00B57901" w:rsidRDefault="00894213" w:rsidP="00894213">
            <w:pPr>
              <w:tabs>
                <w:tab w:val="decimal" w:pos="792"/>
                <w:tab w:val="decimal" w:pos="964"/>
              </w:tabs>
              <w:spacing w:after="0" w:line="240" w:lineRule="atLeast"/>
              <w:ind w:left="72" w:right="-25"/>
              <w:jc w:val="both"/>
              <w:rPr>
                <w:rFonts w:ascii="Times New Roman" w:hAnsi="Times New Roman" w:cs="Times New Roman"/>
                <w:b/>
                <w:bCs/>
                <w:szCs w:val="22"/>
              </w:rPr>
            </w:pPr>
          </w:p>
        </w:tc>
        <w:tc>
          <w:tcPr>
            <w:tcW w:w="1301" w:type="dxa"/>
            <w:tcBorders>
              <w:top w:val="single" w:sz="4" w:space="0" w:color="auto"/>
              <w:bottom w:val="double" w:sz="4" w:space="0" w:color="auto"/>
            </w:tcBorders>
          </w:tcPr>
          <w:p w14:paraId="02B18CC8" w14:textId="7987DD08" w:rsidR="00894213" w:rsidRPr="00B57901" w:rsidRDefault="00894213" w:rsidP="00894213">
            <w:pPr>
              <w:tabs>
                <w:tab w:val="decimal" w:pos="964"/>
              </w:tabs>
              <w:spacing w:after="0" w:line="240" w:lineRule="atLeast"/>
              <w:ind w:left="72" w:right="-25"/>
              <w:jc w:val="both"/>
              <w:rPr>
                <w:rFonts w:ascii="Times New Roman" w:hAnsi="Times New Roman" w:cs="Times New Roman"/>
                <w:b/>
                <w:bCs/>
                <w:szCs w:val="22"/>
              </w:rPr>
            </w:pPr>
            <w:r w:rsidRPr="00B57901">
              <w:rPr>
                <w:rFonts w:ascii="Times New Roman" w:hAnsi="Times New Roman" w:cs="Times New Roman"/>
                <w:b/>
                <w:bCs/>
                <w:szCs w:val="22"/>
              </w:rPr>
              <w:t>1,174,892</w:t>
            </w:r>
          </w:p>
        </w:tc>
        <w:tc>
          <w:tcPr>
            <w:tcW w:w="258" w:type="dxa"/>
          </w:tcPr>
          <w:p w14:paraId="70727F23" w14:textId="77777777" w:rsidR="00894213" w:rsidRPr="00B57901" w:rsidRDefault="00894213" w:rsidP="00894213">
            <w:pPr>
              <w:tabs>
                <w:tab w:val="decimal" w:pos="792"/>
                <w:tab w:val="decimal" w:pos="964"/>
              </w:tabs>
              <w:spacing w:after="0" w:line="240" w:lineRule="atLeast"/>
              <w:ind w:left="72" w:right="-25"/>
              <w:jc w:val="both"/>
              <w:rPr>
                <w:rFonts w:ascii="Times New Roman" w:hAnsi="Times New Roman" w:cs="Times New Roman"/>
                <w:b/>
                <w:bCs/>
                <w:szCs w:val="22"/>
              </w:rPr>
            </w:pPr>
          </w:p>
        </w:tc>
        <w:tc>
          <w:tcPr>
            <w:tcW w:w="1301" w:type="dxa"/>
            <w:tcBorders>
              <w:top w:val="single" w:sz="4" w:space="0" w:color="auto"/>
              <w:bottom w:val="double" w:sz="4" w:space="0" w:color="auto"/>
            </w:tcBorders>
          </w:tcPr>
          <w:p w14:paraId="7384618B" w14:textId="5DA33BF0" w:rsidR="00894213" w:rsidRPr="00B57901" w:rsidRDefault="00894213" w:rsidP="00894213">
            <w:pPr>
              <w:tabs>
                <w:tab w:val="decimal" w:pos="964"/>
              </w:tabs>
              <w:spacing w:after="0" w:line="240" w:lineRule="atLeast"/>
              <w:ind w:left="72" w:right="-25"/>
              <w:jc w:val="both"/>
              <w:rPr>
                <w:rFonts w:ascii="Times New Roman" w:hAnsi="Times New Roman" w:cs="Times New Roman"/>
                <w:b/>
                <w:bCs/>
                <w:szCs w:val="22"/>
              </w:rPr>
            </w:pPr>
            <w:r w:rsidRPr="00B57901">
              <w:rPr>
                <w:rFonts w:ascii="Times New Roman" w:hAnsi="Times New Roman" w:cs="Times New Roman"/>
                <w:b/>
                <w:bCs/>
                <w:szCs w:val="22"/>
              </w:rPr>
              <w:t>1,107,827</w:t>
            </w:r>
          </w:p>
        </w:tc>
      </w:tr>
    </w:tbl>
    <w:p w14:paraId="467A342D" w14:textId="77777777" w:rsidR="00717CF6" w:rsidRPr="00B57901" w:rsidRDefault="00717CF6" w:rsidP="00717CF6">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14:paraId="223EED2A" w14:textId="77777777" w:rsidR="001613FA" w:rsidRPr="00B57901"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i/>
          <w:iCs/>
          <w:sz w:val="22"/>
          <w:szCs w:val="22"/>
        </w:rPr>
      </w:pPr>
      <w:r w:rsidRPr="00B57901">
        <w:rPr>
          <w:rFonts w:ascii="Times New Roman" w:hAnsi="Times New Roman" w:cs="Times New Roman"/>
          <w:i/>
          <w:iCs/>
          <w:sz w:val="22"/>
          <w:szCs w:val="22"/>
        </w:rPr>
        <w:t>Pledge</w:t>
      </w:r>
    </w:p>
    <w:p w14:paraId="631D304F" w14:textId="77777777" w:rsidR="001613FA" w:rsidRPr="00B57901"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i/>
          <w:iCs/>
          <w:sz w:val="22"/>
          <w:szCs w:val="22"/>
        </w:rPr>
      </w:pPr>
    </w:p>
    <w:p w14:paraId="71D32E8C" w14:textId="7750EC81" w:rsidR="001613FA" w:rsidRPr="00B57901"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B57901">
        <w:rPr>
          <w:rFonts w:ascii="Times New Roman" w:hAnsi="Times New Roman" w:cs="Times New Roman"/>
          <w:sz w:val="22"/>
          <w:szCs w:val="22"/>
        </w:rPr>
        <w:t xml:space="preserve">The Company has mortgaged land with constructions thereon with their book values as at </w:t>
      </w:r>
      <w:r w:rsidR="00717CF6" w:rsidRPr="00B57901">
        <w:rPr>
          <w:rFonts w:ascii="Times New Roman" w:hAnsi="Times New Roman" w:cs="Times New Roman"/>
          <w:sz w:val="22"/>
          <w:szCs w:val="22"/>
        </w:rPr>
        <w:t>30 June</w:t>
      </w:r>
      <w:r w:rsidRPr="00B57901">
        <w:rPr>
          <w:rFonts w:ascii="Times New Roman" w:hAnsi="Times New Roman" w:cs="Times New Roman"/>
          <w:sz w:val="22"/>
          <w:szCs w:val="22"/>
        </w:rPr>
        <w:t xml:space="preserve"> 202</w:t>
      </w:r>
      <w:r w:rsidR="00C60695" w:rsidRPr="00B57901">
        <w:rPr>
          <w:rFonts w:ascii="Times New Roman" w:hAnsi="Times New Roman" w:cs="Times New Roman"/>
          <w:sz w:val="22"/>
          <w:szCs w:val="22"/>
        </w:rPr>
        <w:t>6</w:t>
      </w:r>
      <w:r w:rsidRPr="00B57901">
        <w:rPr>
          <w:rFonts w:ascii="Times New Roman" w:hAnsi="Times New Roman" w:cs="Times New Roman"/>
          <w:sz w:val="22"/>
          <w:szCs w:val="22"/>
        </w:rPr>
        <w:t xml:space="preserve"> amounting to Baht</w:t>
      </w:r>
      <w:r w:rsidR="007A7AA2" w:rsidRPr="00B57901">
        <w:rPr>
          <w:rFonts w:ascii="Times New Roman" w:hAnsi="Times New Roman" w:cs="Times New Roman"/>
          <w:sz w:val="22"/>
          <w:szCs w:val="22"/>
        </w:rPr>
        <w:t xml:space="preserve"> 287 </w:t>
      </w:r>
      <w:r w:rsidRPr="00B57901">
        <w:rPr>
          <w:rFonts w:ascii="Times New Roman" w:hAnsi="Times New Roman" w:cs="Times New Roman"/>
          <w:sz w:val="22"/>
          <w:szCs w:val="22"/>
        </w:rPr>
        <w:t>million as collateral for credit facilities from financial institutions</w:t>
      </w:r>
      <w:r w:rsidRPr="00B57901">
        <w:rPr>
          <w:rFonts w:ascii="Times New Roman" w:hAnsi="Times New Roman" w:cs="Times New Roman"/>
          <w:sz w:val="22"/>
          <w:szCs w:val="22"/>
          <w:cs/>
        </w:rPr>
        <w:t>.</w:t>
      </w:r>
    </w:p>
    <w:p w14:paraId="4DADA79F" w14:textId="77777777" w:rsidR="001613FA" w:rsidRPr="00B57901"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14:paraId="33382416" w14:textId="77777777" w:rsidR="001613FA" w:rsidRPr="00B57901" w:rsidRDefault="001613FA" w:rsidP="001613FA">
      <w:pPr>
        <w:numPr>
          <w:ilvl w:val="0"/>
          <w:numId w:val="7"/>
        </w:numPr>
        <w:tabs>
          <w:tab w:val="left" w:pos="567"/>
        </w:tabs>
        <w:spacing w:after="0" w:line="240" w:lineRule="atLeast"/>
        <w:ind w:left="540" w:right="-25"/>
        <w:jc w:val="thaiDistribute"/>
        <w:rPr>
          <w:rFonts w:ascii="Times New Roman" w:hAnsi="Times New Roman" w:cs="Times New Roman"/>
          <w:b/>
          <w:bCs/>
          <w:szCs w:val="22"/>
          <w:cs/>
        </w:rPr>
      </w:pPr>
      <w:r w:rsidRPr="00B57901">
        <w:rPr>
          <w:rFonts w:ascii="Times New Roman" w:hAnsi="Times New Roman" w:cs="Times New Roman"/>
          <w:b/>
          <w:bCs/>
          <w:szCs w:val="22"/>
        </w:rPr>
        <w:t>Right</w:t>
      </w:r>
      <w:r w:rsidRPr="00B57901">
        <w:rPr>
          <w:rFonts w:ascii="Times New Roman" w:hAnsi="Times New Roman" w:cs="Times New Roman"/>
          <w:b/>
          <w:bCs/>
          <w:szCs w:val="22"/>
          <w:cs/>
        </w:rPr>
        <w:t>-</w:t>
      </w:r>
      <w:r w:rsidRPr="00B57901">
        <w:rPr>
          <w:rFonts w:ascii="Times New Roman" w:hAnsi="Times New Roman" w:cs="Times New Roman"/>
          <w:b/>
          <w:bCs/>
          <w:szCs w:val="22"/>
        </w:rPr>
        <w:t>of</w:t>
      </w:r>
      <w:r w:rsidRPr="00B57901">
        <w:rPr>
          <w:rFonts w:ascii="Times New Roman" w:hAnsi="Times New Roman" w:cs="Times New Roman"/>
          <w:b/>
          <w:bCs/>
          <w:szCs w:val="22"/>
          <w:cs/>
        </w:rPr>
        <w:t>-</w:t>
      </w:r>
      <w:r w:rsidRPr="00B57901">
        <w:rPr>
          <w:rFonts w:ascii="Times New Roman" w:hAnsi="Times New Roman" w:cs="Times New Roman"/>
          <w:b/>
          <w:bCs/>
          <w:szCs w:val="22"/>
        </w:rPr>
        <w:t>use assets</w:t>
      </w:r>
    </w:p>
    <w:p w14:paraId="0BCD2142" w14:textId="77777777" w:rsidR="001613FA" w:rsidRPr="00B57901"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s>
        <w:ind w:left="0" w:right="-25" w:firstLine="0"/>
        <w:jc w:val="both"/>
        <w:rPr>
          <w:rFonts w:ascii="Times New Roman" w:hAnsi="Times New Roman" w:cs="Times New Roman"/>
          <w:sz w:val="22"/>
          <w:szCs w:val="22"/>
        </w:rPr>
      </w:pPr>
    </w:p>
    <w:p w14:paraId="065B6314" w14:textId="77777777" w:rsidR="00CB517C" w:rsidRPr="00B57901" w:rsidRDefault="00CB517C" w:rsidP="00CB517C">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B57901">
        <w:rPr>
          <w:rFonts w:ascii="Times New Roman" w:hAnsi="Times New Roman" w:cs="Times New Roman"/>
          <w:sz w:val="22"/>
          <w:szCs w:val="22"/>
        </w:rPr>
        <w:t>Movements of the right</w:t>
      </w:r>
      <w:r w:rsidRPr="00B57901">
        <w:rPr>
          <w:rFonts w:ascii="Times New Roman" w:hAnsi="Times New Roman" w:cs="Times New Roman"/>
          <w:sz w:val="22"/>
          <w:szCs w:val="22"/>
          <w:cs/>
        </w:rPr>
        <w:t>-</w:t>
      </w:r>
      <w:r w:rsidRPr="00B57901">
        <w:rPr>
          <w:rFonts w:ascii="Times New Roman" w:hAnsi="Times New Roman" w:cs="Times New Roman"/>
          <w:sz w:val="22"/>
          <w:szCs w:val="22"/>
        </w:rPr>
        <w:t>of</w:t>
      </w:r>
      <w:r w:rsidRPr="00B57901">
        <w:rPr>
          <w:rFonts w:ascii="Times New Roman" w:hAnsi="Times New Roman" w:cs="Times New Roman"/>
          <w:sz w:val="22"/>
          <w:szCs w:val="22"/>
          <w:cs/>
        </w:rPr>
        <w:t>-</w:t>
      </w:r>
      <w:r w:rsidRPr="00B57901">
        <w:rPr>
          <w:rFonts w:ascii="Times New Roman" w:hAnsi="Times New Roman" w:cs="Times New Roman"/>
          <w:sz w:val="22"/>
          <w:szCs w:val="22"/>
        </w:rPr>
        <w:t>use assets during the six</w:t>
      </w:r>
      <w:r w:rsidRPr="00B57901">
        <w:rPr>
          <w:rFonts w:ascii="Times New Roman" w:hAnsi="Times New Roman" w:cs="Times New Roman"/>
          <w:sz w:val="22"/>
          <w:szCs w:val="22"/>
          <w:cs/>
        </w:rPr>
        <w:t>-</w:t>
      </w:r>
      <w:r w:rsidRPr="00B57901">
        <w:rPr>
          <w:rFonts w:ascii="Times New Roman" w:hAnsi="Times New Roman" w:cs="Times New Roman"/>
          <w:sz w:val="22"/>
          <w:szCs w:val="22"/>
        </w:rPr>
        <w:t>month period ended 30 June were summarized as follows</w:t>
      </w:r>
      <w:r w:rsidRPr="00B57901">
        <w:rPr>
          <w:rFonts w:ascii="Times New Roman" w:hAnsi="Times New Roman" w:cs="Times New Roman"/>
          <w:sz w:val="22"/>
          <w:szCs w:val="22"/>
          <w:cs/>
        </w:rPr>
        <w:t>:</w:t>
      </w:r>
    </w:p>
    <w:tbl>
      <w:tblPr>
        <w:tblW w:w="9587" w:type="dxa"/>
        <w:tblInd w:w="18" w:type="dxa"/>
        <w:tblLayout w:type="fixed"/>
        <w:tblLook w:val="01E0" w:firstRow="1" w:lastRow="1" w:firstColumn="1" w:lastColumn="1" w:noHBand="0" w:noVBand="0"/>
      </w:tblPr>
      <w:tblGrid>
        <w:gridCol w:w="6469"/>
        <w:gridCol w:w="270"/>
        <w:gridCol w:w="1289"/>
        <w:gridCol w:w="236"/>
        <w:gridCol w:w="1323"/>
      </w:tblGrid>
      <w:tr w:rsidR="00CB517C" w:rsidRPr="00B57901" w14:paraId="7A5B75AA" w14:textId="77777777" w:rsidTr="002C459D">
        <w:tc>
          <w:tcPr>
            <w:tcW w:w="6469" w:type="dxa"/>
          </w:tcPr>
          <w:p w14:paraId="176E4C35" w14:textId="77777777" w:rsidR="00CB517C" w:rsidRPr="00B57901" w:rsidRDefault="00CB517C" w:rsidP="002C459D">
            <w:pPr>
              <w:spacing w:after="0"/>
              <w:ind w:left="549" w:right="-25"/>
              <w:rPr>
                <w:rFonts w:ascii="Times New Roman" w:hAnsi="Times New Roman" w:cs="Times New Roman"/>
                <w:szCs w:val="22"/>
              </w:rPr>
            </w:pPr>
          </w:p>
        </w:tc>
        <w:tc>
          <w:tcPr>
            <w:tcW w:w="270" w:type="dxa"/>
          </w:tcPr>
          <w:p w14:paraId="7D6E442C" w14:textId="77777777" w:rsidR="00CB517C" w:rsidRPr="00B57901" w:rsidRDefault="00CB517C" w:rsidP="002C459D">
            <w:pPr>
              <w:spacing w:after="0"/>
              <w:ind w:left="-54" w:right="-25"/>
              <w:jc w:val="center"/>
              <w:rPr>
                <w:rFonts w:ascii="Times New Roman" w:hAnsi="Times New Roman" w:cs="Times New Roman"/>
                <w:b/>
                <w:bCs/>
                <w:szCs w:val="22"/>
              </w:rPr>
            </w:pPr>
          </w:p>
        </w:tc>
        <w:tc>
          <w:tcPr>
            <w:tcW w:w="2848" w:type="dxa"/>
            <w:gridSpan w:val="3"/>
          </w:tcPr>
          <w:p w14:paraId="0A3A51A9" w14:textId="77777777" w:rsidR="00CB517C" w:rsidRPr="00B57901" w:rsidRDefault="00CB517C" w:rsidP="002C459D">
            <w:pPr>
              <w:spacing w:after="0"/>
              <w:ind w:left="-78" w:right="-25"/>
              <w:jc w:val="center"/>
              <w:rPr>
                <w:rFonts w:ascii="Times New Roman" w:hAnsi="Times New Roman" w:cs="Times New Roman"/>
                <w:b/>
                <w:bCs/>
                <w:szCs w:val="22"/>
                <w:cs/>
              </w:rPr>
            </w:pPr>
            <w:r w:rsidRPr="00B57901">
              <w:rPr>
                <w:rFonts w:ascii="Times New Roman" w:hAnsi="Times New Roman" w:cs="Times New Roman"/>
                <w:b/>
                <w:szCs w:val="22"/>
              </w:rPr>
              <w:t>Consolidated and s</w:t>
            </w:r>
            <w:r w:rsidRPr="00B57901">
              <w:rPr>
                <w:rFonts w:ascii="Times New Roman" w:hAnsi="Times New Roman" w:cs="Times New Roman"/>
                <w:b/>
                <w:bCs/>
                <w:szCs w:val="22"/>
              </w:rPr>
              <w:t>eparate financial statements</w:t>
            </w:r>
          </w:p>
        </w:tc>
      </w:tr>
      <w:tr w:rsidR="00CB517C" w:rsidRPr="00B57901" w14:paraId="6AF81B56" w14:textId="77777777" w:rsidTr="002C459D">
        <w:tc>
          <w:tcPr>
            <w:tcW w:w="6469" w:type="dxa"/>
          </w:tcPr>
          <w:p w14:paraId="21BE0095" w14:textId="77777777" w:rsidR="00CB517C" w:rsidRPr="00B57901" w:rsidRDefault="00CB517C" w:rsidP="002C459D">
            <w:pPr>
              <w:spacing w:after="0"/>
              <w:ind w:left="549" w:right="-25"/>
              <w:rPr>
                <w:rFonts w:ascii="Times New Roman" w:hAnsi="Times New Roman" w:cs="Times New Roman"/>
                <w:szCs w:val="22"/>
              </w:rPr>
            </w:pPr>
          </w:p>
        </w:tc>
        <w:tc>
          <w:tcPr>
            <w:tcW w:w="270" w:type="dxa"/>
          </w:tcPr>
          <w:p w14:paraId="1129177E" w14:textId="77777777" w:rsidR="00CB517C" w:rsidRPr="00B57901" w:rsidRDefault="00CB517C" w:rsidP="002C459D">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289" w:type="dxa"/>
          </w:tcPr>
          <w:p w14:paraId="7076FB90" w14:textId="00B8C733" w:rsidR="00CB517C" w:rsidRPr="00B57901" w:rsidRDefault="00CB517C" w:rsidP="002C459D">
            <w:pPr>
              <w:spacing w:after="0" w:line="240" w:lineRule="atLeast"/>
              <w:ind w:left="72" w:right="-25"/>
              <w:jc w:val="center"/>
              <w:rPr>
                <w:rFonts w:ascii="Times New Roman" w:hAnsi="Times New Roman" w:cs="Times New Roman"/>
                <w:szCs w:val="22"/>
              </w:rPr>
            </w:pPr>
            <w:r w:rsidRPr="00B57901">
              <w:rPr>
                <w:rFonts w:ascii="Times New Roman" w:hAnsi="Times New Roman" w:cs="Times New Roman"/>
                <w:szCs w:val="22"/>
              </w:rPr>
              <w:t>2026</w:t>
            </w:r>
          </w:p>
        </w:tc>
        <w:tc>
          <w:tcPr>
            <w:tcW w:w="236" w:type="dxa"/>
          </w:tcPr>
          <w:p w14:paraId="1F9DA565" w14:textId="77777777" w:rsidR="00CB517C" w:rsidRPr="00B57901" w:rsidRDefault="00CB517C" w:rsidP="002C459D">
            <w:pPr>
              <w:tabs>
                <w:tab w:val="decimal" w:pos="1045"/>
              </w:tabs>
              <w:spacing w:after="0" w:line="240" w:lineRule="atLeast"/>
              <w:ind w:left="72" w:right="-25"/>
              <w:jc w:val="center"/>
              <w:rPr>
                <w:rFonts w:ascii="Times New Roman" w:hAnsi="Times New Roman" w:cs="Times New Roman"/>
                <w:szCs w:val="22"/>
              </w:rPr>
            </w:pPr>
          </w:p>
        </w:tc>
        <w:tc>
          <w:tcPr>
            <w:tcW w:w="1323" w:type="dxa"/>
          </w:tcPr>
          <w:p w14:paraId="7DDEE4AF" w14:textId="6D96D6FB" w:rsidR="00CB517C" w:rsidRPr="00B57901" w:rsidRDefault="00CB517C" w:rsidP="002C459D">
            <w:pPr>
              <w:spacing w:after="0" w:line="240" w:lineRule="atLeast"/>
              <w:ind w:left="72" w:right="-25"/>
              <w:jc w:val="center"/>
              <w:rPr>
                <w:rFonts w:ascii="Times New Roman" w:hAnsi="Times New Roman" w:cs="Times New Roman"/>
                <w:szCs w:val="22"/>
              </w:rPr>
            </w:pPr>
            <w:r w:rsidRPr="00B57901">
              <w:rPr>
                <w:rFonts w:ascii="Times New Roman" w:hAnsi="Times New Roman" w:cs="Times New Roman"/>
                <w:szCs w:val="22"/>
              </w:rPr>
              <w:t>2025</w:t>
            </w:r>
          </w:p>
        </w:tc>
      </w:tr>
      <w:tr w:rsidR="00CB517C" w:rsidRPr="00B57901" w14:paraId="24C14ED8" w14:textId="77777777" w:rsidTr="002C459D">
        <w:tc>
          <w:tcPr>
            <w:tcW w:w="6469" w:type="dxa"/>
          </w:tcPr>
          <w:p w14:paraId="4B3DA58E" w14:textId="77777777" w:rsidR="00CB517C" w:rsidRPr="00B57901" w:rsidRDefault="00CB517C" w:rsidP="002C459D">
            <w:pPr>
              <w:spacing w:after="0"/>
              <w:ind w:left="549" w:right="-25"/>
              <w:rPr>
                <w:rFonts w:ascii="Times New Roman" w:hAnsi="Times New Roman" w:cs="Times New Roman"/>
                <w:szCs w:val="22"/>
              </w:rPr>
            </w:pPr>
          </w:p>
        </w:tc>
        <w:tc>
          <w:tcPr>
            <w:tcW w:w="270" w:type="dxa"/>
          </w:tcPr>
          <w:p w14:paraId="17052768" w14:textId="77777777" w:rsidR="00CB517C" w:rsidRPr="00B57901" w:rsidRDefault="00CB517C" w:rsidP="002C459D">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2848" w:type="dxa"/>
            <w:gridSpan w:val="3"/>
          </w:tcPr>
          <w:p w14:paraId="3BC58D0F" w14:textId="77777777" w:rsidR="00CB517C" w:rsidRPr="00B57901" w:rsidRDefault="00CB517C" w:rsidP="002C459D">
            <w:pPr>
              <w:spacing w:after="0" w:line="240" w:lineRule="atLeast"/>
              <w:ind w:left="72" w:right="-25"/>
              <w:jc w:val="center"/>
              <w:rPr>
                <w:rFonts w:ascii="Times New Roman" w:hAnsi="Times New Roman" w:cs="Times New Roman"/>
                <w:szCs w:val="22"/>
              </w:rPr>
            </w:pPr>
            <w:r w:rsidRPr="00B57901">
              <w:rPr>
                <w:rFonts w:ascii="Times New Roman" w:hAnsi="Times New Roman" w:cs="Times New Roman"/>
                <w:i/>
                <w:iCs/>
                <w:szCs w:val="22"/>
                <w:cs/>
              </w:rPr>
              <w:t>(</w:t>
            </w:r>
            <w:r w:rsidRPr="00B57901">
              <w:rPr>
                <w:rFonts w:ascii="Times New Roman" w:hAnsi="Times New Roman" w:cs="Times New Roman"/>
                <w:i/>
                <w:iCs/>
                <w:szCs w:val="22"/>
              </w:rPr>
              <w:t>in thousand Baht</w:t>
            </w:r>
            <w:r w:rsidRPr="00B57901">
              <w:rPr>
                <w:rFonts w:ascii="Times New Roman" w:hAnsi="Times New Roman" w:cs="Times New Roman"/>
                <w:i/>
                <w:iCs/>
                <w:szCs w:val="22"/>
                <w:cs/>
              </w:rPr>
              <w:t>)</w:t>
            </w:r>
          </w:p>
        </w:tc>
      </w:tr>
      <w:tr w:rsidR="00CB517C" w:rsidRPr="00B57901" w14:paraId="4CD47E26" w14:textId="77777777" w:rsidTr="002C459D">
        <w:tc>
          <w:tcPr>
            <w:tcW w:w="6469" w:type="dxa"/>
            <w:vAlign w:val="bottom"/>
          </w:tcPr>
          <w:p w14:paraId="26FA7881" w14:textId="77777777" w:rsidR="00CB517C" w:rsidRPr="00B57901" w:rsidRDefault="00CB517C" w:rsidP="00CB517C">
            <w:pPr>
              <w:tabs>
                <w:tab w:val="left" w:pos="405"/>
              </w:tabs>
              <w:spacing w:after="0" w:line="240" w:lineRule="atLeast"/>
              <w:ind w:left="522" w:right="-25" w:firstLine="20"/>
              <w:jc w:val="thaiDistribute"/>
              <w:rPr>
                <w:rFonts w:ascii="Times New Roman" w:hAnsi="Times New Roman" w:cs="Times New Roman"/>
                <w:szCs w:val="22"/>
              </w:rPr>
            </w:pPr>
            <w:r w:rsidRPr="00B57901">
              <w:rPr>
                <w:rFonts w:ascii="Times New Roman" w:hAnsi="Times New Roman" w:cs="Times New Roman"/>
                <w:szCs w:val="22"/>
              </w:rPr>
              <w:t>Net book value at 1 January</w:t>
            </w:r>
          </w:p>
        </w:tc>
        <w:tc>
          <w:tcPr>
            <w:tcW w:w="270" w:type="dxa"/>
          </w:tcPr>
          <w:p w14:paraId="71EDC401" w14:textId="77777777" w:rsidR="00CB517C" w:rsidRPr="00B57901" w:rsidRDefault="00CB517C" w:rsidP="00CB517C">
            <w:pPr>
              <w:tabs>
                <w:tab w:val="decimal" w:pos="792"/>
                <w:tab w:val="decimal" w:pos="858"/>
              </w:tabs>
              <w:spacing w:after="0" w:line="240" w:lineRule="atLeast"/>
              <w:ind w:right="-96"/>
              <w:jc w:val="thaiDistribute"/>
              <w:rPr>
                <w:rFonts w:ascii="Times New Roman" w:hAnsi="Times New Roman" w:cs="Times New Roman"/>
                <w:szCs w:val="22"/>
              </w:rPr>
            </w:pPr>
          </w:p>
        </w:tc>
        <w:tc>
          <w:tcPr>
            <w:tcW w:w="1289" w:type="dxa"/>
          </w:tcPr>
          <w:p w14:paraId="49853DB8" w14:textId="07382846" w:rsidR="00CB517C" w:rsidRPr="00B57901" w:rsidRDefault="00CB517C" w:rsidP="00CB517C">
            <w:pPr>
              <w:tabs>
                <w:tab w:val="decimal" w:pos="921"/>
              </w:tabs>
              <w:spacing w:after="0" w:line="240" w:lineRule="atLeast"/>
              <w:ind w:left="-93" w:right="-96"/>
              <w:jc w:val="thaiDistribute"/>
              <w:rPr>
                <w:rFonts w:ascii="Times New Roman" w:hAnsi="Times New Roman" w:cs="Times New Roman"/>
                <w:szCs w:val="22"/>
              </w:rPr>
            </w:pPr>
            <w:r w:rsidRPr="00B57901">
              <w:rPr>
                <w:rFonts w:ascii="Times New Roman" w:hAnsi="Times New Roman" w:cs="Times New Roman"/>
                <w:szCs w:val="22"/>
              </w:rPr>
              <w:t>229,062</w:t>
            </w:r>
          </w:p>
        </w:tc>
        <w:tc>
          <w:tcPr>
            <w:tcW w:w="236" w:type="dxa"/>
          </w:tcPr>
          <w:p w14:paraId="179D904A" w14:textId="77777777" w:rsidR="00CB517C" w:rsidRPr="00B57901" w:rsidRDefault="00CB517C" w:rsidP="00CB517C">
            <w:pPr>
              <w:tabs>
                <w:tab w:val="decimal" w:pos="792"/>
                <w:tab w:val="decimal" w:pos="858"/>
              </w:tabs>
              <w:spacing w:after="0" w:line="240" w:lineRule="atLeast"/>
              <w:ind w:right="-96"/>
              <w:jc w:val="thaiDistribute"/>
              <w:rPr>
                <w:rFonts w:ascii="Times New Roman" w:hAnsi="Times New Roman" w:cs="Times New Roman"/>
                <w:szCs w:val="22"/>
              </w:rPr>
            </w:pPr>
          </w:p>
        </w:tc>
        <w:tc>
          <w:tcPr>
            <w:tcW w:w="1323" w:type="dxa"/>
          </w:tcPr>
          <w:p w14:paraId="12B53590" w14:textId="57358512" w:rsidR="00CB517C" w:rsidRPr="00B57901" w:rsidRDefault="00CB517C" w:rsidP="00CB517C">
            <w:pPr>
              <w:tabs>
                <w:tab w:val="decimal" w:pos="921"/>
              </w:tabs>
              <w:spacing w:after="0" w:line="240" w:lineRule="atLeast"/>
              <w:ind w:left="-93" w:right="-96"/>
              <w:jc w:val="thaiDistribute"/>
              <w:rPr>
                <w:rFonts w:ascii="Times New Roman" w:hAnsi="Times New Roman" w:cs="Times New Roman"/>
                <w:szCs w:val="22"/>
              </w:rPr>
            </w:pPr>
            <w:r w:rsidRPr="00B57901">
              <w:rPr>
                <w:rFonts w:ascii="Times New Roman" w:hAnsi="Times New Roman" w:cs="Times New Roman"/>
                <w:szCs w:val="22"/>
              </w:rPr>
              <w:t>101,982</w:t>
            </w:r>
          </w:p>
        </w:tc>
      </w:tr>
      <w:tr w:rsidR="00CB517C" w:rsidRPr="00B57901" w14:paraId="1F27EE0B" w14:textId="77777777" w:rsidTr="002C459D">
        <w:tc>
          <w:tcPr>
            <w:tcW w:w="6469" w:type="dxa"/>
            <w:vAlign w:val="bottom"/>
          </w:tcPr>
          <w:p w14:paraId="0EF8516C" w14:textId="77777777" w:rsidR="00CB517C" w:rsidRPr="00B57901" w:rsidRDefault="00CB517C" w:rsidP="00CB517C">
            <w:pPr>
              <w:tabs>
                <w:tab w:val="left" w:pos="405"/>
              </w:tabs>
              <w:spacing w:after="0" w:line="240" w:lineRule="atLeast"/>
              <w:ind w:left="522" w:right="-25" w:firstLine="20"/>
              <w:jc w:val="thaiDistribute"/>
              <w:rPr>
                <w:rFonts w:ascii="Times New Roman" w:hAnsi="Times New Roman" w:cs="Times New Roman"/>
                <w:szCs w:val="22"/>
              </w:rPr>
            </w:pPr>
            <w:r w:rsidRPr="00B57901">
              <w:rPr>
                <w:rFonts w:ascii="Times New Roman" w:hAnsi="Times New Roman" w:cs="Times New Roman"/>
                <w:szCs w:val="22"/>
              </w:rPr>
              <w:t>Addition</w:t>
            </w:r>
          </w:p>
        </w:tc>
        <w:tc>
          <w:tcPr>
            <w:tcW w:w="270" w:type="dxa"/>
          </w:tcPr>
          <w:p w14:paraId="67585900" w14:textId="77777777" w:rsidR="00CB517C" w:rsidRPr="00B57901" w:rsidRDefault="00CB517C" w:rsidP="00CB517C">
            <w:pPr>
              <w:tabs>
                <w:tab w:val="decimal" w:pos="792"/>
                <w:tab w:val="decimal" w:pos="858"/>
              </w:tabs>
              <w:spacing w:after="0" w:line="240" w:lineRule="atLeast"/>
              <w:ind w:right="-96"/>
              <w:jc w:val="thaiDistribute"/>
              <w:rPr>
                <w:rFonts w:ascii="Times New Roman" w:hAnsi="Times New Roman" w:cs="Times New Roman"/>
                <w:szCs w:val="22"/>
              </w:rPr>
            </w:pPr>
          </w:p>
        </w:tc>
        <w:tc>
          <w:tcPr>
            <w:tcW w:w="1289" w:type="dxa"/>
          </w:tcPr>
          <w:p w14:paraId="435B3AC1" w14:textId="35138A71" w:rsidR="00CB517C" w:rsidRPr="00B57901" w:rsidRDefault="00067AC3" w:rsidP="00CB517C">
            <w:pPr>
              <w:tabs>
                <w:tab w:val="decimal" w:pos="921"/>
              </w:tabs>
              <w:spacing w:after="0" w:line="240" w:lineRule="atLeast"/>
              <w:ind w:left="-93" w:right="-96"/>
              <w:jc w:val="thaiDistribute"/>
              <w:rPr>
                <w:rFonts w:ascii="Times New Roman" w:hAnsi="Times New Roman" w:cs="Times New Roman"/>
                <w:szCs w:val="22"/>
              </w:rPr>
            </w:pPr>
            <w:r w:rsidRPr="00B57901">
              <w:rPr>
                <w:rFonts w:ascii="Times New Roman" w:hAnsi="Times New Roman" w:cs="Times New Roman"/>
                <w:szCs w:val="22"/>
              </w:rPr>
              <w:t>25,261</w:t>
            </w:r>
          </w:p>
        </w:tc>
        <w:tc>
          <w:tcPr>
            <w:tcW w:w="236" w:type="dxa"/>
          </w:tcPr>
          <w:p w14:paraId="1DE9CB38" w14:textId="77777777" w:rsidR="00CB517C" w:rsidRPr="00B57901" w:rsidRDefault="00CB517C" w:rsidP="00CB517C">
            <w:pPr>
              <w:tabs>
                <w:tab w:val="decimal" w:pos="792"/>
                <w:tab w:val="decimal" w:pos="858"/>
              </w:tabs>
              <w:spacing w:after="0" w:line="240" w:lineRule="atLeast"/>
              <w:ind w:right="-96"/>
              <w:jc w:val="thaiDistribute"/>
              <w:rPr>
                <w:rFonts w:ascii="Times New Roman" w:hAnsi="Times New Roman" w:cs="Times New Roman"/>
                <w:szCs w:val="22"/>
              </w:rPr>
            </w:pPr>
          </w:p>
        </w:tc>
        <w:tc>
          <w:tcPr>
            <w:tcW w:w="1323" w:type="dxa"/>
          </w:tcPr>
          <w:p w14:paraId="2D25D34D" w14:textId="78AB0248" w:rsidR="00CB517C" w:rsidRPr="00B57901" w:rsidRDefault="00CB517C" w:rsidP="00CB517C">
            <w:pPr>
              <w:spacing w:after="0" w:line="240" w:lineRule="atLeast"/>
              <w:ind w:left="-93" w:right="-96"/>
              <w:jc w:val="center"/>
              <w:rPr>
                <w:rFonts w:ascii="Times New Roman" w:hAnsi="Times New Roman" w:cs="Times New Roman"/>
                <w:szCs w:val="22"/>
              </w:rPr>
            </w:pPr>
            <w:r w:rsidRPr="00B57901">
              <w:rPr>
                <w:rFonts w:ascii="Times New Roman" w:hAnsi="Times New Roman" w:cs="Times New Roman"/>
                <w:szCs w:val="22"/>
              </w:rPr>
              <w:t>156,322</w:t>
            </w:r>
          </w:p>
        </w:tc>
      </w:tr>
      <w:tr w:rsidR="00620C55" w:rsidRPr="00B57901" w14:paraId="49CD5072" w14:textId="77777777" w:rsidTr="002C459D">
        <w:tc>
          <w:tcPr>
            <w:tcW w:w="6469" w:type="dxa"/>
            <w:vAlign w:val="bottom"/>
          </w:tcPr>
          <w:p w14:paraId="26B793BA" w14:textId="47000AC2" w:rsidR="00620C55" w:rsidRPr="00B57901" w:rsidRDefault="00B27039" w:rsidP="00620C55">
            <w:pPr>
              <w:tabs>
                <w:tab w:val="left" w:pos="405"/>
              </w:tabs>
              <w:spacing w:after="0" w:line="240" w:lineRule="atLeast"/>
              <w:ind w:left="522" w:right="-25" w:firstLine="20"/>
              <w:jc w:val="thaiDistribute"/>
              <w:rPr>
                <w:rFonts w:ascii="Times New Roman" w:hAnsi="Times New Roman" w:cs="Times New Roman"/>
                <w:szCs w:val="22"/>
              </w:rPr>
            </w:pPr>
            <w:r w:rsidRPr="00B57901">
              <w:rPr>
                <w:rFonts w:ascii="Times New Roman" w:hAnsi="Times New Roman" w:cs="Times New Roman"/>
                <w:szCs w:val="22"/>
              </w:rPr>
              <w:t>Decrease form lease termination</w:t>
            </w:r>
            <w:r w:rsidR="00470AC8" w:rsidRPr="00B57901">
              <w:rPr>
                <w:rFonts w:ascii="Times New Roman" w:hAnsi="Times New Roman" w:cs="Times New Roman"/>
                <w:szCs w:val="22"/>
              </w:rPr>
              <w:t>s</w:t>
            </w:r>
          </w:p>
        </w:tc>
        <w:tc>
          <w:tcPr>
            <w:tcW w:w="270" w:type="dxa"/>
          </w:tcPr>
          <w:p w14:paraId="6BAB1CF6" w14:textId="77777777" w:rsidR="00620C55" w:rsidRPr="00B57901" w:rsidRDefault="00620C55" w:rsidP="00620C55">
            <w:pPr>
              <w:tabs>
                <w:tab w:val="decimal" w:pos="792"/>
                <w:tab w:val="decimal" w:pos="858"/>
              </w:tabs>
              <w:spacing w:after="0" w:line="240" w:lineRule="atLeast"/>
              <w:ind w:right="-96"/>
              <w:jc w:val="thaiDistribute"/>
              <w:rPr>
                <w:rFonts w:ascii="Times New Roman" w:hAnsi="Times New Roman" w:cs="Times New Roman"/>
                <w:szCs w:val="22"/>
              </w:rPr>
            </w:pPr>
          </w:p>
        </w:tc>
        <w:tc>
          <w:tcPr>
            <w:tcW w:w="1289" w:type="dxa"/>
          </w:tcPr>
          <w:p w14:paraId="1E82F3C5" w14:textId="748CF891" w:rsidR="00620C55" w:rsidRPr="00B57901" w:rsidRDefault="00620C55" w:rsidP="00620C55">
            <w:pPr>
              <w:tabs>
                <w:tab w:val="decimal" w:pos="921"/>
              </w:tabs>
              <w:spacing w:after="0" w:line="240" w:lineRule="atLeast"/>
              <w:ind w:left="-93" w:right="-96"/>
              <w:jc w:val="thaiDistribute"/>
              <w:rPr>
                <w:rFonts w:ascii="Times New Roman" w:hAnsi="Times New Roman" w:cs="Times New Roman"/>
                <w:szCs w:val="22"/>
              </w:rPr>
            </w:pPr>
            <w:r w:rsidRPr="00B57901">
              <w:rPr>
                <w:rFonts w:ascii="Times New Roman" w:hAnsi="Times New Roman" w:cs="Times New Roman"/>
                <w:szCs w:val="22"/>
              </w:rPr>
              <w:t>(38)</w:t>
            </w:r>
          </w:p>
        </w:tc>
        <w:tc>
          <w:tcPr>
            <w:tcW w:w="236" w:type="dxa"/>
          </w:tcPr>
          <w:p w14:paraId="20CE7D59" w14:textId="77777777" w:rsidR="00620C55" w:rsidRPr="00B57901" w:rsidRDefault="00620C55" w:rsidP="00620C55">
            <w:pPr>
              <w:tabs>
                <w:tab w:val="decimal" w:pos="792"/>
                <w:tab w:val="decimal" w:pos="858"/>
              </w:tabs>
              <w:spacing w:after="0" w:line="240" w:lineRule="atLeast"/>
              <w:ind w:right="-96"/>
              <w:jc w:val="thaiDistribute"/>
              <w:rPr>
                <w:rFonts w:ascii="Times New Roman" w:hAnsi="Times New Roman" w:cs="Times New Roman"/>
                <w:szCs w:val="22"/>
              </w:rPr>
            </w:pPr>
          </w:p>
        </w:tc>
        <w:tc>
          <w:tcPr>
            <w:tcW w:w="1323" w:type="dxa"/>
          </w:tcPr>
          <w:p w14:paraId="2CAB7C53" w14:textId="3A4069BB" w:rsidR="00620C55" w:rsidRPr="00B57901" w:rsidRDefault="00620C55" w:rsidP="00620C55">
            <w:pPr>
              <w:spacing w:after="0" w:line="240" w:lineRule="atLeast"/>
              <w:ind w:left="-93" w:right="-96"/>
              <w:jc w:val="center"/>
              <w:rPr>
                <w:rFonts w:ascii="Times New Roman" w:hAnsi="Times New Roman" w:cs="Times New Roman"/>
                <w:szCs w:val="22"/>
              </w:rPr>
            </w:pPr>
            <w:r w:rsidRPr="00B57901">
              <w:rPr>
                <w:rFonts w:ascii="Times New Roman" w:hAnsi="Times New Roman" w:cs="Times New Roman"/>
                <w:szCs w:val="22"/>
              </w:rPr>
              <w:t>-</w:t>
            </w:r>
          </w:p>
        </w:tc>
      </w:tr>
      <w:tr w:rsidR="00CB517C" w:rsidRPr="00B57901" w14:paraId="7E77BB30" w14:textId="77777777" w:rsidTr="002C459D">
        <w:tc>
          <w:tcPr>
            <w:tcW w:w="6469" w:type="dxa"/>
            <w:vAlign w:val="bottom"/>
          </w:tcPr>
          <w:p w14:paraId="59E3D0E5" w14:textId="77777777" w:rsidR="00CB517C" w:rsidRPr="00B57901" w:rsidRDefault="00CB517C" w:rsidP="00CB517C">
            <w:pPr>
              <w:tabs>
                <w:tab w:val="left" w:pos="405"/>
              </w:tabs>
              <w:spacing w:after="0" w:line="240" w:lineRule="atLeast"/>
              <w:ind w:left="522" w:right="-25" w:firstLine="20"/>
              <w:jc w:val="thaiDistribute"/>
              <w:rPr>
                <w:rFonts w:ascii="Times New Roman" w:hAnsi="Times New Roman" w:cs="Times New Roman"/>
                <w:szCs w:val="22"/>
              </w:rPr>
            </w:pPr>
            <w:r w:rsidRPr="00B57901">
              <w:rPr>
                <w:rFonts w:ascii="Times New Roman" w:hAnsi="Times New Roman" w:cs="Times New Roman"/>
                <w:szCs w:val="22"/>
              </w:rPr>
              <w:t>Transfer in</w:t>
            </w:r>
            <w:r w:rsidRPr="00B57901">
              <w:rPr>
                <w:rFonts w:ascii="Times New Roman" w:hAnsi="Times New Roman" w:cs="Times New Roman"/>
                <w:szCs w:val="22"/>
                <w:cs/>
              </w:rPr>
              <w:t>(</w:t>
            </w:r>
            <w:r w:rsidRPr="00B57901">
              <w:rPr>
                <w:rFonts w:ascii="Times New Roman" w:hAnsi="Times New Roman" w:cs="Times New Roman"/>
                <w:szCs w:val="22"/>
              </w:rPr>
              <w:t>out</w:t>
            </w:r>
            <w:r w:rsidRPr="00B57901">
              <w:rPr>
                <w:rFonts w:ascii="Times New Roman" w:hAnsi="Times New Roman" w:cs="Times New Roman"/>
                <w:szCs w:val="22"/>
                <w:cs/>
              </w:rPr>
              <w:t xml:space="preserve">) - </w:t>
            </w:r>
            <w:r w:rsidRPr="00B57901">
              <w:rPr>
                <w:rFonts w:ascii="Times New Roman" w:hAnsi="Times New Roman" w:cs="Times New Roman"/>
                <w:szCs w:val="22"/>
              </w:rPr>
              <w:t>at net book value</w:t>
            </w:r>
          </w:p>
        </w:tc>
        <w:tc>
          <w:tcPr>
            <w:tcW w:w="270" w:type="dxa"/>
          </w:tcPr>
          <w:p w14:paraId="13D1C42D" w14:textId="77777777" w:rsidR="00CB517C" w:rsidRPr="00B57901" w:rsidRDefault="00CB517C" w:rsidP="00CB517C">
            <w:pPr>
              <w:tabs>
                <w:tab w:val="decimal" w:pos="792"/>
                <w:tab w:val="decimal" w:pos="858"/>
              </w:tabs>
              <w:spacing w:after="0" w:line="240" w:lineRule="atLeast"/>
              <w:ind w:left="-93" w:right="-96"/>
              <w:jc w:val="thaiDistribute"/>
              <w:rPr>
                <w:rFonts w:ascii="Times New Roman" w:hAnsi="Times New Roman" w:cs="Times New Roman"/>
                <w:szCs w:val="22"/>
              </w:rPr>
            </w:pPr>
          </w:p>
        </w:tc>
        <w:tc>
          <w:tcPr>
            <w:tcW w:w="1289" w:type="dxa"/>
          </w:tcPr>
          <w:p w14:paraId="715FA3CC" w14:textId="4541403F" w:rsidR="00CB517C" w:rsidRPr="00B57901" w:rsidRDefault="003B674B" w:rsidP="00CB517C">
            <w:pPr>
              <w:tabs>
                <w:tab w:val="decimal" w:pos="921"/>
              </w:tabs>
              <w:spacing w:after="0" w:line="240" w:lineRule="atLeast"/>
              <w:ind w:left="-93" w:right="-96"/>
              <w:jc w:val="thaiDistribute"/>
              <w:rPr>
                <w:rFonts w:ascii="Times New Roman" w:hAnsi="Times New Roman" w:cs="Times New Roman"/>
                <w:szCs w:val="22"/>
              </w:rPr>
            </w:pPr>
            <w:r w:rsidRPr="00B57901">
              <w:rPr>
                <w:rFonts w:ascii="Times New Roman" w:hAnsi="Times New Roman" w:cs="Times New Roman"/>
                <w:szCs w:val="22"/>
              </w:rPr>
              <w:t>41,810</w:t>
            </w:r>
          </w:p>
        </w:tc>
        <w:tc>
          <w:tcPr>
            <w:tcW w:w="236" w:type="dxa"/>
          </w:tcPr>
          <w:p w14:paraId="7D1BC4D0" w14:textId="77777777" w:rsidR="00CB517C" w:rsidRPr="00B57901" w:rsidRDefault="00CB517C" w:rsidP="00CB517C">
            <w:pPr>
              <w:tabs>
                <w:tab w:val="decimal" w:pos="792"/>
                <w:tab w:val="decimal" w:pos="858"/>
              </w:tabs>
              <w:spacing w:after="0" w:line="240" w:lineRule="atLeast"/>
              <w:ind w:left="-93" w:right="-96"/>
              <w:jc w:val="thaiDistribute"/>
              <w:rPr>
                <w:rFonts w:ascii="Times New Roman" w:hAnsi="Times New Roman" w:cs="Times New Roman"/>
                <w:szCs w:val="22"/>
              </w:rPr>
            </w:pPr>
          </w:p>
        </w:tc>
        <w:tc>
          <w:tcPr>
            <w:tcW w:w="1323" w:type="dxa"/>
          </w:tcPr>
          <w:p w14:paraId="2D5A5B92" w14:textId="77CFCB49" w:rsidR="00CB517C" w:rsidRPr="00B57901" w:rsidRDefault="00CB517C" w:rsidP="00CB517C">
            <w:pPr>
              <w:tabs>
                <w:tab w:val="decimal" w:pos="921"/>
              </w:tabs>
              <w:spacing w:after="0" w:line="240" w:lineRule="atLeast"/>
              <w:ind w:left="-93" w:right="-96"/>
              <w:jc w:val="thaiDistribute"/>
              <w:rPr>
                <w:rFonts w:ascii="Times New Roman" w:hAnsi="Times New Roman" w:cs="Times New Roman"/>
                <w:szCs w:val="22"/>
              </w:rPr>
            </w:pPr>
            <w:r w:rsidRPr="00B57901">
              <w:rPr>
                <w:rFonts w:ascii="Times New Roman" w:hAnsi="Times New Roman" w:cs="Times New Roman"/>
                <w:szCs w:val="22"/>
              </w:rPr>
              <w:t>(66,401)</w:t>
            </w:r>
          </w:p>
        </w:tc>
      </w:tr>
      <w:tr w:rsidR="00CB517C" w:rsidRPr="00B57901" w14:paraId="58D01FAE" w14:textId="77777777" w:rsidTr="002C459D">
        <w:tc>
          <w:tcPr>
            <w:tcW w:w="6469" w:type="dxa"/>
          </w:tcPr>
          <w:p w14:paraId="525527C2" w14:textId="77777777" w:rsidR="00CB517C" w:rsidRPr="00B57901" w:rsidRDefault="00CB517C" w:rsidP="00CB517C">
            <w:pPr>
              <w:tabs>
                <w:tab w:val="left" w:pos="405"/>
              </w:tabs>
              <w:spacing w:after="0" w:line="240" w:lineRule="atLeast"/>
              <w:ind w:left="522" w:right="-25" w:firstLine="20"/>
              <w:jc w:val="thaiDistribute"/>
              <w:rPr>
                <w:rFonts w:ascii="Times New Roman" w:hAnsi="Times New Roman" w:cs="Times New Roman"/>
                <w:szCs w:val="22"/>
                <w:cs/>
              </w:rPr>
            </w:pPr>
            <w:r w:rsidRPr="00B57901">
              <w:rPr>
                <w:rFonts w:ascii="Times New Roman" w:hAnsi="Times New Roman" w:cs="Times New Roman"/>
                <w:szCs w:val="22"/>
              </w:rPr>
              <w:t>Depreciation for the period</w:t>
            </w:r>
          </w:p>
        </w:tc>
        <w:tc>
          <w:tcPr>
            <w:tcW w:w="270" w:type="dxa"/>
          </w:tcPr>
          <w:p w14:paraId="27E3191E" w14:textId="77777777" w:rsidR="00CB517C" w:rsidRPr="00B57901" w:rsidRDefault="00CB517C" w:rsidP="00CB517C">
            <w:pPr>
              <w:tabs>
                <w:tab w:val="decimal" w:pos="792"/>
                <w:tab w:val="decimal" w:pos="858"/>
              </w:tabs>
              <w:spacing w:after="0" w:line="240" w:lineRule="atLeast"/>
              <w:ind w:right="-96"/>
              <w:jc w:val="thaiDistribute"/>
              <w:rPr>
                <w:rFonts w:ascii="Times New Roman" w:hAnsi="Times New Roman" w:cs="Times New Roman"/>
                <w:szCs w:val="22"/>
              </w:rPr>
            </w:pPr>
          </w:p>
        </w:tc>
        <w:tc>
          <w:tcPr>
            <w:tcW w:w="1289" w:type="dxa"/>
          </w:tcPr>
          <w:p w14:paraId="4E474CFE" w14:textId="219F8450" w:rsidR="00CB517C" w:rsidRPr="00B57901" w:rsidRDefault="00067AC3" w:rsidP="00CB517C">
            <w:pPr>
              <w:tabs>
                <w:tab w:val="decimal" w:pos="921"/>
              </w:tabs>
              <w:spacing w:after="0" w:line="240" w:lineRule="atLeast"/>
              <w:ind w:left="-93" w:right="-96"/>
              <w:jc w:val="thaiDistribute"/>
              <w:rPr>
                <w:rFonts w:ascii="Times New Roman" w:hAnsi="Times New Roman" w:cs="Times New Roman"/>
                <w:szCs w:val="22"/>
              </w:rPr>
            </w:pPr>
            <w:r w:rsidRPr="00B57901">
              <w:rPr>
                <w:rFonts w:ascii="Times New Roman" w:hAnsi="Times New Roman" w:cs="Times New Roman"/>
                <w:szCs w:val="22"/>
              </w:rPr>
              <w:t>(25,61</w:t>
            </w:r>
            <w:r w:rsidR="00EA400D" w:rsidRPr="00B57901">
              <w:rPr>
                <w:rFonts w:ascii="Times New Roman" w:hAnsi="Times New Roman" w:cs="Times New Roman"/>
                <w:szCs w:val="22"/>
              </w:rPr>
              <w:t>0</w:t>
            </w:r>
            <w:r w:rsidRPr="00B57901">
              <w:rPr>
                <w:rFonts w:ascii="Times New Roman" w:hAnsi="Times New Roman" w:cs="Times New Roman"/>
                <w:szCs w:val="22"/>
              </w:rPr>
              <w:t>)</w:t>
            </w:r>
          </w:p>
        </w:tc>
        <w:tc>
          <w:tcPr>
            <w:tcW w:w="236" w:type="dxa"/>
          </w:tcPr>
          <w:p w14:paraId="206195DA" w14:textId="77777777" w:rsidR="00CB517C" w:rsidRPr="00B57901" w:rsidRDefault="00CB517C" w:rsidP="00CB517C">
            <w:pPr>
              <w:tabs>
                <w:tab w:val="decimal" w:pos="502"/>
                <w:tab w:val="decimal" w:pos="792"/>
                <w:tab w:val="decimal" w:pos="858"/>
              </w:tabs>
              <w:spacing w:after="0" w:line="240" w:lineRule="atLeast"/>
              <w:ind w:right="-96"/>
              <w:jc w:val="thaiDistribute"/>
              <w:rPr>
                <w:rFonts w:ascii="Times New Roman" w:hAnsi="Times New Roman" w:cs="Times New Roman"/>
                <w:szCs w:val="22"/>
              </w:rPr>
            </w:pPr>
          </w:p>
        </w:tc>
        <w:tc>
          <w:tcPr>
            <w:tcW w:w="1323" w:type="dxa"/>
          </w:tcPr>
          <w:p w14:paraId="5ABE7D0C" w14:textId="7032815E" w:rsidR="00CB517C" w:rsidRPr="00B57901" w:rsidRDefault="00CB517C" w:rsidP="00CB517C">
            <w:pPr>
              <w:tabs>
                <w:tab w:val="decimal" w:pos="921"/>
              </w:tabs>
              <w:spacing w:after="0" w:line="240" w:lineRule="atLeast"/>
              <w:ind w:left="-93" w:right="-96"/>
              <w:jc w:val="thaiDistribute"/>
              <w:rPr>
                <w:rFonts w:ascii="Times New Roman" w:hAnsi="Times New Roman" w:cs="Times New Roman"/>
                <w:szCs w:val="22"/>
              </w:rPr>
            </w:pPr>
            <w:r w:rsidRPr="00B57901">
              <w:rPr>
                <w:rFonts w:ascii="Times New Roman" w:hAnsi="Times New Roman" w:cs="Times New Roman"/>
                <w:szCs w:val="22"/>
              </w:rPr>
              <w:t>(14,936)</w:t>
            </w:r>
          </w:p>
        </w:tc>
      </w:tr>
      <w:tr w:rsidR="00CB517C" w:rsidRPr="00B57901" w14:paraId="33D21635" w14:textId="77777777" w:rsidTr="002C459D">
        <w:tc>
          <w:tcPr>
            <w:tcW w:w="6469" w:type="dxa"/>
            <w:vAlign w:val="bottom"/>
          </w:tcPr>
          <w:p w14:paraId="435C4CBF" w14:textId="77777777" w:rsidR="00CB517C" w:rsidRPr="00B57901" w:rsidRDefault="00CB517C" w:rsidP="00CB517C">
            <w:pPr>
              <w:tabs>
                <w:tab w:val="left" w:pos="405"/>
              </w:tabs>
              <w:spacing w:after="0" w:line="240" w:lineRule="atLeast"/>
              <w:ind w:left="522" w:right="-25" w:firstLine="20"/>
              <w:jc w:val="thaiDistribute"/>
              <w:rPr>
                <w:rFonts w:ascii="Times New Roman" w:hAnsi="Times New Roman" w:cs="Times New Roman"/>
                <w:b/>
                <w:bCs/>
                <w:szCs w:val="22"/>
              </w:rPr>
            </w:pPr>
            <w:r w:rsidRPr="00B57901">
              <w:rPr>
                <w:rFonts w:ascii="Times New Roman" w:hAnsi="Times New Roman" w:cs="Times New Roman"/>
                <w:b/>
                <w:bCs/>
                <w:szCs w:val="22"/>
              </w:rPr>
              <w:t>Net book value at 30 June</w:t>
            </w:r>
          </w:p>
        </w:tc>
        <w:tc>
          <w:tcPr>
            <w:tcW w:w="270" w:type="dxa"/>
          </w:tcPr>
          <w:p w14:paraId="46F922DD" w14:textId="77777777" w:rsidR="00CB517C" w:rsidRPr="00B57901" w:rsidRDefault="00CB517C" w:rsidP="00CB517C">
            <w:pPr>
              <w:tabs>
                <w:tab w:val="decimal" w:pos="792"/>
                <w:tab w:val="decimal" w:pos="858"/>
              </w:tabs>
              <w:spacing w:after="0" w:line="240" w:lineRule="atLeast"/>
              <w:ind w:left="-93" w:right="-96"/>
              <w:jc w:val="thaiDistribute"/>
              <w:rPr>
                <w:rFonts w:ascii="Times New Roman" w:hAnsi="Times New Roman" w:cs="Times New Roman"/>
                <w:b/>
                <w:bCs/>
                <w:szCs w:val="22"/>
              </w:rPr>
            </w:pPr>
          </w:p>
        </w:tc>
        <w:tc>
          <w:tcPr>
            <w:tcW w:w="1289" w:type="dxa"/>
            <w:tcBorders>
              <w:top w:val="single" w:sz="4" w:space="0" w:color="auto"/>
              <w:bottom w:val="double" w:sz="4" w:space="0" w:color="auto"/>
            </w:tcBorders>
          </w:tcPr>
          <w:p w14:paraId="5EBB4C34" w14:textId="363F9FDC" w:rsidR="00CB517C" w:rsidRPr="00B57901" w:rsidRDefault="00067AC3" w:rsidP="00CB517C">
            <w:pPr>
              <w:tabs>
                <w:tab w:val="decimal" w:pos="921"/>
              </w:tabs>
              <w:spacing w:after="0" w:line="240" w:lineRule="atLeast"/>
              <w:ind w:left="-93" w:right="-96"/>
              <w:jc w:val="thaiDistribute"/>
              <w:rPr>
                <w:rFonts w:ascii="Times New Roman" w:hAnsi="Times New Roman" w:cs="Times New Roman"/>
                <w:b/>
                <w:bCs/>
                <w:szCs w:val="22"/>
              </w:rPr>
            </w:pPr>
            <w:r w:rsidRPr="00B57901">
              <w:rPr>
                <w:rFonts w:ascii="Times New Roman" w:hAnsi="Times New Roman" w:cs="Times New Roman"/>
                <w:b/>
                <w:bCs/>
                <w:szCs w:val="22"/>
              </w:rPr>
              <w:t>270,485</w:t>
            </w:r>
          </w:p>
        </w:tc>
        <w:tc>
          <w:tcPr>
            <w:tcW w:w="236" w:type="dxa"/>
          </w:tcPr>
          <w:p w14:paraId="52675183" w14:textId="77777777" w:rsidR="00CB517C" w:rsidRPr="00B57901" w:rsidRDefault="00CB517C" w:rsidP="00CB517C">
            <w:pPr>
              <w:tabs>
                <w:tab w:val="decimal" w:pos="792"/>
                <w:tab w:val="decimal" w:pos="858"/>
              </w:tabs>
              <w:spacing w:after="0" w:line="240" w:lineRule="atLeast"/>
              <w:ind w:left="-93" w:right="-96"/>
              <w:jc w:val="thaiDistribute"/>
              <w:rPr>
                <w:rFonts w:ascii="Times New Roman" w:hAnsi="Times New Roman" w:cs="Times New Roman"/>
                <w:b/>
                <w:bCs/>
                <w:szCs w:val="22"/>
              </w:rPr>
            </w:pPr>
          </w:p>
        </w:tc>
        <w:tc>
          <w:tcPr>
            <w:tcW w:w="1323" w:type="dxa"/>
            <w:tcBorders>
              <w:top w:val="single" w:sz="4" w:space="0" w:color="auto"/>
              <w:bottom w:val="double" w:sz="4" w:space="0" w:color="auto"/>
            </w:tcBorders>
          </w:tcPr>
          <w:p w14:paraId="60AEFAA3" w14:textId="18789CB0" w:rsidR="00CB517C" w:rsidRPr="00B57901" w:rsidRDefault="00CB517C" w:rsidP="00CB517C">
            <w:pPr>
              <w:tabs>
                <w:tab w:val="decimal" w:pos="921"/>
              </w:tabs>
              <w:spacing w:after="0" w:line="240" w:lineRule="atLeast"/>
              <w:ind w:left="-93" w:right="-96"/>
              <w:jc w:val="thaiDistribute"/>
              <w:rPr>
                <w:rFonts w:ascii="Times New Roman" w:hAnsi="Times New Roman" w:cs="Times New Roman"/>
                <w:b/>
                <w:bCs/>
                <w:szCs w:val="22"/>
              </w:rPr>
            </w:pPr>
            <w:r w:rsidRPr="00B57901">
              <w:rPr>
                <w:rFonts w:ascii="Times New Roman" w:hAnsi="Times New Roman" w:cs="Times New Roman"/>
                <w:b/>
                <w:bCs/>
                <w:szCs w:val="22"/>
              </w:rPr>
              <w:t>176,967</w:t>
            </w:r>
          </w:p>
        </w:tc>
      </w:tr>
    </w:tbl>
    <w:p w14:paraId="1DAAC4AD" w14:textId="77777777" w:rsidR="00CB517C" w:rsidRPr="00B57901" w:rsidRDefault="00CB517C" w:rsidP="00CB517C">
      <w:pPr>
        <w:tabs>
          <w:tab w:val="left" w:pos="567"/>
        </w:tabs>
        <w:spacing w:after="0" w:line="240" w:lineRule="atLeast"/>
        <w:ind w:left="540" w:right="-25"/>
        <w:jc w:val="thaiDistribute"/>
        <w:rPr>
          <w:rFonts w:ascii="Times New Roman" w:hAnsi="Times New Roman" w:cs="Times New Roman"/>
          <w:b/>
          <w:bCs/>
          <w:szCs w:val="22"/>
        </w:rPr>
      </w:pPr>
    </w:p>
    <w:tbl>
      <w:tblPr>
        <w:tblW w:w="9587" w:type="dxa"/>
        <w:tblInd w:w="18" w:type="dxa"/>
        <w:tblLayout w:type="fixed"/>
        <w:tblLook w:val="01E0" w:firstRow="1" w:lastRow="1" w:firstColumn="1" w:lastColumn="1" w:noHBand="0" w:noVBand="0"/>
      </w:tblPr>
      <w:tblGrid>
        <w:gridCol w:w="6469"/>
        <w:gridCol w:w="270"/>
        <w:gridCol w:w="1289"/>
        <w:gridCol w:w="236"/>
        <w:gridCol w:w="1323"/>
      </w:tblGrid>
      <w:tr w:rsidR="00FD0B2D" w:rsidRPr="00B57901" w14:paraId="1DABF2A2" w14:textId="77777777" w:rsidTr="008B68F9">
        <w:tc>
          <w:tcPr>
            <w:tcW w:w="6469" w:type="dxa"/>
          </w:tcPr>
          <w:p w14:paraId="55D942B2" w14:textId="77777777" w:rsidR="00FD0B2D" w:rsidRPr="00B57901" w:rsidRDefault="00FD0B2D" w:rsidP="008B68F9">
            <w:pPr>
              <w:spacing w:after="0"/>
              <w:ind w:left="549" w:right="-25"/>
              <w:rPr>
                <w:rFonts w:ascii="Times New Roman" w:hAnsi="Times New Roman" w:cs="Times New Roman"/>
                <w:szCs w:val="22"/>
              </w:rPr>
            </w:pPr>
          </w:p>
        </w:tc>
        <w:tc>
          <w:tcPr>
            <w:tcW w:w="270" w:type="dxa"/>
          </w:tcPr>
          <w:p w14:paraId="0AE0865A" w14:textId="77777777" w:rsidR="00FD0B2D" w:rsidRPr="00B57901" w:rsidRDefault="00FD0B2D" w:rsidP="008B68F9">
            <w:pPr>
              <w:spacing w:after="0"/>
              <w:ind w:left="-54" w:right="-25"/>
              <w:jc w:val="center"/>
              <w:rPr>
                <w:rFonts w:ascii="Times New Roman" w:hAnsi="Times New Roman" w:cs="Times New Roman"/>
                <w:b/>
                <w:bCs/>
                <w:szCs w:val="22"/>
              </w:rPr>
            </w:pPr>
          </w:p>
        </w:tc>
        <w:tc>
          <w:tcPr>
            <w:tcW w:w="2848" w:type="dxa"/>
            <w:gridSpan w:val="3"/>
          </w:tcPr>
          <w:p w14:paraId="628EDC72" w14:textId="77777777" w:rsidR="00FD0B2D" w:rsidRPr="00B57901" w:rsidRDefault="00FD0B2D" w:rsidP="008B68F9">
            <w:pPr>
              <w:spacing w:after="0"/>
              <w:ind w:left="-78" w:right="-25"/>
              <w:jc w:val="center"/>
              <w:rPr>
                <w:rFonts w:ascii="Times New Roman" w:hAnsi="Times New Roman" w:cs="Times New Roman"/>
                <w:b/>
                <w:bCs/>
                <w:szCs w:val="22"/>
                <w:cs/>
              </w:rPr>
            </w:pPr>
            <w:r w:rsidRPr="00B57901">
              <w:rPr>
                <w:rFonts w:ascii="Times New Roman" w:hAnsi="Times New Roman" w:cs="Times New Roman"/>
                <w:b/>
                <w:szCs w:val="22"/>
              </w:rPr>
              <w:t>Consolidated and s</w:t>
            </w:r>
            <w:r w:rsidRPr="00B57901">
              <w:rPr>
                <w:rFonts w:ascii="Times New Roman" w:hAnsi="Times New Roman" w:cs="Times New Roman"/>
                <w:b/>
                <w:bCs/>
                <w:szCs w:val="22"/>
              </w:rPr>
              <w:t>eparate financial statements</w:t>
            </w:r>
          </w:p>
        </w:tc>
      </w:tr>
      <w:tr w:rsidR="00FD0B2D" w:rsidRPr="00B57901" w14:paraId="69D251A7" w14:textId="77777777" w:rsidTr="008B68F9">
        <w:tc>
          <w:tcPr>
            <w:tcW w:w="6469" w:type="dxa"/>
          </w:tcPr>
          <w:p w14:paraId="6887F5EF" w14:textId="77777777" w:rsidR="00FD0B2D" w:rsidRPr="00B57901" w:rsidRDefault="00FD0B2D" w:rsidP="008B68F9">
            <w:pPr>
              <w:spacing w:after="0"/>
              <w:ind w:left="549" w:right="-25"/>
              <w:rPr>
                <w:rFonts w:ascii="Times New Roman" w:hAnsi="Times New Roman" w:cs="Times New Roman"/>
                <w:szCs w:val="22"/>
              </w:rPr>
            </w:pPr>
          </w:p>
        </w:tc>
        <w:tc>
          <w:tcPr>
            <w:tcW w:w="270" w:type="dxa"/>
          </w:tcPr>
          <w:p w14:paraId="42F2BDCC" w14:textId="77777777" w:rsidR="00FD0B2D" w:rsidRPr="00B57901" w:rsidRDefault="00FD0B2D" w:rsidP="008B68F9">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289" w:type="dxa"/>
          </w:tcPr>
          <w:p w14:paraId="75680B21" w14:textId="5F1ADA07" w:rsidR="00FD0B2D" w:rsidRPr="00B57901" w:rsidRDefault="00CB517C" w:rsidP="008B68F9">
            <w:pPr>
              <w:spacing w:after="0" w:line="240" w:lineRule="atLeast"/>
              <w:ind w:left="-108" w:right="-25"/>
              <w:jc w:val="center"/>
              <w:rPr>
                <w:rFonts w:ascii="Times New Roman" w:hAnsi="Times New Roman" w:cs="Times New Roman"/>
                <w:szCs w:val="22"/>
              </w:rPr>
            </w:pPr>
            <w:r w:rsidRPr="00B57901">
              <w:rPr>
                <w:rFonts w:ascii="Times New Roman" w:hAnsi="Times New Roman" w:cs="Times New Roman"/>
                <w:szCs w:val="22"/>
              </w:rPr>
              <w:t>30 June</w:t>
            </w:r>
          </w:p>
        </w:tc>
        <w:tc>
          <w:tcPr>
            <w:tcW w:w="236" w:type="dxa"/>
          </w:tcPr>
          <w:p w14:paraId="337FF0E4" w14:textId="77777777" w:rsidR="00FD0B2D" w:rsidRPr="00B57901" w:rsidRDefault="00FD0B2D" w:rsidP="008B68F9">
            <w:pPr>
              <w:tabs>
                <w:tab w:val="left" w:pos="405"/>
              </w:tabs>
              <w:spacing w:after="0" w:line="240" w:lineRule="atLeast"/>
              <w:ind w:left="-54" w:right="-25" w:hanging="115"/>
              <w:jc w:val="center"/>
              <w:rPr>
                <w:rFonts w:ascii="Times New Roman" w:hAnsi="Times New Roman" w:cs="Times New Roman"/>
                <w:szCs w:val="22"/>
              </w:rPr>
            </w:pPr>
          </w:p>
        </w:tc>
        <w:tc>
          <w:tcPr>
            <w:tcW w:w="1323" w:type="dxa"/>
          </w:tcPr>
          <w:p w14:paraId="4E493710" w14:textId="77777777" w:rsidR="00FD0B2D" w:rsidRPr="00B57901" w:rsidRDefault="00FD0B2D" w:rsidP="008B68F9">
            <w:pPr>
              <w:spacing w:after="0" w:line="240" w:lineRule="atLeast"/>
              <w:ind w:left="-151" w:right="-25" w:firstLine="37"/>
              <w:jc w:val="center"/>
              <w:rPr>
                <w:rFonts w:ascii="Times New Roman" w:hAnsi="Times New Roman" w:cs="Times New Roman"/>
                <w:szCs w:val="22"/>
              </w:rPr>
            </w:pPr>
            <w:r w:rsidRPr="00B57901">
              <w:rPr>
                <w:rFonts w:ascii="Times New Roman" w:hAnsi="Times New Roman" w:cs="Times New Roman"/>
                <w:szCs w:val="22"/>
              </w:rPr>
              <w:t>31 December</w:t>
            </w:r>
          </w:p>
        </w:tc>
      </w:tr>
      <w:tr w:rsidR="00C60695" w:rsidRPr="00B57901" w14:paraId="77A7E1F8" w14:textId="77777777" w:rsidTr="008B68F9">
        <w:tc>
          <w:tcPr>
            <w:tcW w:w="6469" w:type="dxa"/>
          </w:tcPr>
          <w:p w14:paraId="449362A3" w14:textId="77777777" w:rsidR="00C60695" w:rsidRPr="00B57901" w:rsidRDefault="00C60695" w:rsidP="00C60695">
            <w:pPr>
              <w:spacing w:after="0"/>
              <w:ind w:left="549" w:right="-25"/>
              <w:rPr>
                <w:rFonts w:ascii="Times New Roman" w:hAnsi="Times New Roman" w:cs="Times New Roman"/>
                <w:szCs w:val="22"/>
              </w:rPr>
            </w:pPr>
          </w:p>
        </w:tc>
        <w:tc>
          <w:tcPr>
            <w:tcW w:w="270" w:type="dxa"/>
          </w:tcPr>
          <w:p w14:paraId="653BE16D" w14:textId="77777777" w:rsidR="00C60695" w:rsidRPr="00B57901" w:rsidRDefault="00C60695" w:rsidP="00C60695">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289" w:type="dxa"/>
          </w:tcPr>
          <w:p w14:paraId="4544071C" w14:textId="385FA01F" w:rsidR="00C60695" w:rsidRPr="00B57901" w:rsidRDefault="00C60695" w:rsidP="00C60695">
            <w:pPr>
              <w:spacing w:after="0" w:line="240" w:lineRule="atLeast"/>
              <w:ind w:left="72" w:right="-25"/>
              <w:jc w:val="center"/>
              <w:rPr>
                <w:rFonts w:ascii="Times New Roman" w:hAnsi="Times New Roman" w:cs="Times New Roman"/>
                <w:szCs w:val="22"/>
              </w:rPr>
            </w:pPr>
            <w:r w:rsidRPr="00B57901">
              <w:rPr>
                <w:rFonts w:ascii="Times New Roman" w:hAnsi="Times New Roman" w:cs="Times New Roman"/>
                <w:szCs w:val="22"/>
              </w:rPr>
              <w:t>2026</w:t>
            </w:r>
          </w:p>
        </w:tc>
        <w:tc>
          <w:tcPr>
            <w:tcW w:w="236" w:type="dxa"/>
          </w:tcPr>
          <w:p w14:paraId="5DD1A851" w14:textId="77777777" w:rsidR="00C60695" w:rsidRPr="00B57901" w:rsidRDefault="00C60695" w:rsidP="00C60695">
            <w:pPr>
              <w:tabs>
                <w:tab w:val="decimal" w:pos="1045"/>
              </w:tabs>
              <w:spacing w:after="0" w:line="240" w:lineRule="atLeast"/>
              <w:ind w:left="72" w:right="-25"/>
              <w:jc w:val="center"/>
              <w:rPr>
                <w:rFonts w:ascii="Times New Roman" w:hAnsi="Times New Roman" w:cs="Times New Roman"/>
                <w:szCs w:val="22"/>
              </w:rPr>
            </w:pPr>
          </w:p>
        </w:tc>
        <w:tc>
          <w:tcPr>
            <w:tcW w:w="1323" w:type="dxa"/>
          </w:tcPr>
          <w:p w14:paraId="4F3321E3" w14:textId="45BC9725" w:rsidR="00C60695" w:rsidRPr="00B57901" w:rsidRDefault="00C60695" w:rsidP="00C60695">
            <w:pPr>
              <w:spacing w:after="0" w:line="240" w:lineRule="atLeast"/>
              <w:ind w:left="72" w:right="-25"/>
              <w:jc w:val="center"/>
              <w:rPr>
                <w:rFonts w:ascii="Times New Roman" w:hAnsi="Times New Roman" w:cs="Times New Roman"/>
                <w:szCs w:val="22"/>
              </w:rPr>
            </w:pPr>
            <w:r w:rsidRPr="00B57901">
              <w:rPr>
                <w:rFonts w:ascii="Times New Roman" w:hAnsi="Times New Roman" w:cs="Times New Roman"/>
                <w:szCs w:val="22"/>
              </w:rPr>
              <w:t>2025</w:t>
            </w:r>
          </w:p>
        </w:tc>
      </w:tr>
      <w:tr w:rsidR="00C60695" w:rsidRPr="00B57901" w14:paraId="768EE4FA" w14:textId="77777777" w:rsidTr="008B68F9">
        <w:tc>
          <w:tcPr>
            <w:tcW w:w="6469" w:type="dxa"/>
          </w:tcPr>
          <w:p w14:paraId="7E94E57F" w14:textId="77777777" w:rsidR="00C60695" w:rsidRPr="00B57901" w:rsidRDefault="00C60695" w:rsidP="00C60695">
            <w:pPr>
              <w:spacing w:after="0"/>
              <w:ind w:left="549" w:right="-25"/>
              <w:rPr>
                <w:rFonts w:ascii="Times New Roman" w:hAnsi="Times New Roman" w:cs="Times New Roman"/>
                <w:szCs w:val="22"/>
              </w:rPr>
            </w:pPr>
          </w:p>
        </w:tc>
        <w:tc>
          <w:tcPr>
            <w:tcW w:w="270" w:type="dxa"/>
          </w:tcPr>
          <w:p w14:paraId="31352376" w14:textId="77777777" w:rsidR="00C60695" w:rsidRPr="00B57901" w:rsidRDefault="00C60695" w:rsidP="00C60695">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2848" w:type="dxa"/>
            <w:gridSpan w:val="3"/>
          </w:tcPr>
          <w:p w14:paraId="5E9E361D" w14:textId="77777777" w:rsidR="00C60695" w:rsidRPr="00B57901" w:rsidRDefault="00C60695" w:rsidP="00C60695">
            <w:pPr>
              <w:spacing w:after="0" w:line="240" w:lineRule="atLeast"/>
              <w:ind w:left="72" w:right="-25"/>
              <w:jc w:val="center"/>
              <w:rPr>
                <w:rFonts w:ascii="Times New Roman" w:hAnsi="Times New Roman" w:cs="Times New Roman"/>
                <w:szCs w:val="22"/>
              </w:rPr>
            </w:pPr>
            <w:r w:rsidRPr="00B57901">
              <w:rPr>
                <w:rFonts w:ascii="Times New Roman" w:hAnsi="Times New Roman" w:cs="Times New Roman"/>
                <w:i/>
                <w:iCs/>
                <w:szCs w:val="22"/>
                <w:cs/>
              </w:rPr>
              <w:t>(</w:t>
            </w:r>
            <w:r w:rsidRPr="00B57901">
              <w:rPr>
                <w:rFonts w:ascii="Times New Roman" w:hAnsi="Times New Roman" w:cs="Times New Roman"/>
                <w:i/>
                <w:iCs/>
                <w:szCs w:val="22"/>
              </w:rPr>
              <w:t>in thousand Baht</w:t>
            </w:r>
            <w:r w:rsidRPr="00B57901">
              <w:rPr>
                <w:rFonts w:ascii="Times New Roman" w:hAnsi="Times New Roman" w:cs="Times New Roman"/>
                <w:i/>
                <w:iCs/>
                <w:szCs w:val="22"/>
                <w:cs/>
              </w:rPr>
              <w:t>)</w:t>
            </w:r>
          </w:p>
        </w:tc>
      </w:tr>
      <w:tr w:rsidR="00C60695" w:rsidRPr="00B57901" w14:paraId="48DEA377" w14:textId="77777777" w:rsidTr="008B68F9">
        <w:tc>
          <w:tcPr>
            <w:tcW w:w="6469" w:type="dxa"/>
          </w:tcPr>
          <w:p w14:paraId="62F340FB" w14:textId="77777777" w:rsidR="00C60695" w:rsidRPr="00B57901" w:rsidRDefault="00C60695" w:rsidP="00C60695">
            <w:pPr>
              <w:tabs>
                <w:tab w:val="left" w:pos="405"/>
              </w:tabs>
              <w:spacing w:after="0" w:line="240" w:lineRule="atLeast"/>
              <w:ind w:left="522" w:right="-25" w:firstLine="20"/>
              <w:jc w:val="thaiDistribute"/>
              <w:rPr>
                <w:rFonts w:ascii="Times New Roman" w:hAnsi="Times New Roman" w:cs="Times New Roman"/>
                <w:b/>
                <w:bCs/>
                <w:i/>
                <w:iCs/>
                <w:szCs w:val="22"/>
              </w:rPr>
            </w:pPr>
            <w:r w:rsidRPr="00B57901">
              <w:rPr>
                <w:rFonts w:ascii="Times New Roman" w:hAnsi="Times New Roman" w:cs="Times New Roman"/>
                <w:b/>
                <w:bCs/>
                <w:i/>
                <w:iCs/>
                <w:szCs w:val="22"/>
              </w:rPr>
              <w:t>Reclassification</w:t>
            </w:r>
            <w:r w:rsidRPr="00B57901">
              <w:rPr>
                <w:rFonts w:ascii="Times New Roman" w:hAnsi="Times New Roman" w:cs="Times New Roman"/>
                <w:b/>
                <w:bCs/>
                <w:i/>
                <w:iCs/>
                <w:szCs w:val="22"/>
                <w:cs/>
              </w:rPr>
              <w:t>:-</w:t>
            </w:r>
          </w:p>
        </w:tc>
        <w:tc>
          <w:tcPr>
            <w:tcW w:w="270" w:type="dxa"/>
          </w:tcPr>
          <w:p w14:paraId="2910C842" w14:textId="77777777" w:rsidR="00C60695" w:rsidRPr="00B57901" w:rsidRDefault="00C60695" w:rsidP="00C60695">
            <w:pPr>
              <w:tabs>
                <w:tab w:val="decimal" w:pos="792"/>
                <w:tab w:val="decimal" w:pos="858"/>
              </w:tabs>
              <w:spacing w:after="0" w:line="240" w:lineRule="atLeast"/>
              <w:ind w:right="-96"/>
              <w:jc w:val="thaiDistribute"/>
              <w:rPr>
                <w:rFonts w:ascii="Times New Roman" w:hAnsi="Times New Roman" w:cs="Times New Roman"/>
                <w:szCs w:val="22"/>
              </w:rPr>
            </w:pPr>
          </w:p>
        </w:tc>
        <w:tc>
          <w:tcPr>
            <w:tcW w:w="1289" w:type="dxa"/>
          </w:tcPr>
          <w:p w14:paraId="03DF551C" w14:textId="77777777" w:rsidR="00C60695" w:rsidRPr="00B57901" w:rsidRDefault="00C60695" w:rsidP="00C60695">
            <w:pPr>
              <w:tabs>
                <w:tab w:val="decimal" w:pos="921"/>
              </w:tabs>
              <w:spacing w:after="0" w:line="240" w:lineRule="atLeast"/>
              <w:ind w:left="-93" w:right="-96"/>
              <w:jc w:val="thaiDistribute"/>
              <w:rPr>
                <w:rFonts w:ascii="Times New Roman" w:hAnsi="Times New Roman" w:cs="Times New Roman"/>
                <w:szCs w:val="22"/>
              </w:rPr>
            </w:pPr>
          </w:p>
        </w:tc>
        <w:tc>
          <w:tcPr>
            <w:tcW w:w="236" w:type="dxa"/>
          </w:tcPr>
          <w:p w14:paraId="29D0D170" w14:textId="77777777" w:rsidR="00C60695" w:rsidRPr="00B57901" w:rsidRDefault="00C60695" w:rsidP="00C60695">
            <w:pPr>
              <w:tabs>
                <w:tab w:val="decimal" w:pos="792"/>
                <w:tab w:val="decimal" w:pos="858"/>
              </w:tabs>
              <w:spacing w:after="0" w:line="240" w:lineRule="atLeast"/>
              <w:ind w:right="-96"/>
              <w:jc w:val="thaiDistribute"/>
              <w:rPr>
                <w:rFonts w:ascii="Times New Roman" w:hAnsi="Times New Roman" w:cs="Times New Roman"/>
                <w:szCs w:val="22"/>
              </w:rPr>
            </w:pPr>
          </w:p>
        </w:tc>
        <w:tc>
          <w:tcPr>
            <w:tcW w:w="1323" w:type="dxa"/>
          </w:tcPr>
          <w:p w14:paraId="4AFF8D5A" w14:textId="77777777" w:rsidR="00C60695" w:rsidRPr="00B57901" w:rsidRDefault="00C60695" w:rsidP="00C60695">
            <w:pPr>
              <w:tabs>
                <w:tab w:val="decimal" w:pos="921"/>
              </w:tabs>
              <w:spacing w:after="0" w:line="240" w:lineRule="atLeast"/>
              <w:ind w:left="-93" w:right="-96"/>
              <w:jc w:val="thaiDistribute"/>
              <w:rPr>
                <w:rFonts w:ascii="Times New Roman" w:hAnsi="Times New Roman" w:cs="Times New Roman"/>
                <w:szCs w:val="22"/>
              </w:rPr>
            </w:pPr>
          </w:p>
        </w:tc>
      </w:tr>
      <w:tr w:rsidR="00067AC3" w:rsidRPr="00B57901" w14:paraId="3FEB05B6" w14:textId="77777777" w:rsidTr="008B68F9">
        <w:tc>
          <w:tcPr>
            <w:tcW w:w="6469" w:type="dxa"/>
          </w:tcPr>
          <w:p w14:paraId="2031EA0B" w14:textId="77777777" w:rsidR="00067AC3" w:rsidRPr="00B57901" w:rsidRDefault="00067AC3" w:rsidP="00067AC3">
            <w:pPr>
              <w:tabs>
                <w:tab w:val="left" w:pos="405"/>
              </w:tabs>
              <w:spacing w:after="0" w:line="240" w:lineRule="atLeast"/>
              <w:ind w:left="522" w:right="-25" w:firstLine="20"/>
              <w:jc w:val="thaiDistribute"/>
              <w:rPr>
                <w:rFonts w:ascii="Times New Roman" w:hAnsi="Times New Roman" w:cs="Times New Roman"/>
                <w:szCs w:val="22"/>
                <w:cs/>
              </w:rPr>
            </w:pPr>
            <w:r w:rsidRPr="00B57901">
              <w:rPr>
                <w:rFonts w:ascii="Times New Roman" w:hAnsi="Times New Roman" w:cs="Times New Roman"/>
                <w:szCs w:val="22"/>
              </w:rPr>
              <w:t>Related parties</w:t>
            </w:r>
          </w:p>
        </w:tc>
        <w:tc>
          <w:tcPr>
            <w:tcW w:w="270" w:type="dxa"/>
          </w:tcPr>
          <w:p w14:paraId="35EC6B5C" w14:textId="77777777" w:rsidR="00067AC3" w:rsidRPr="00B57901" w:rsidRDefault="00067AC3" w:rsidP="00067AC3">
            <w:pPr>
              <w:tabs>
                <w:tab w:val="decimal" w:pos="792"/>
                <w:tab w:val="decimal" w:pos="858"/>
              </w:tabs>
              <w:spacing w:after="0" w:line="240" w:lineRule="atLeast"/>
              <w:ind w:right="-96"/>
              <w:jc w:val="thaiDistribute"/>
              <w:rPr>
                <w:rFonts w:ascii="Times New Roman" w:hAnsi="Times New Roman" w:cs="Times New Roman"/>
                <w:szCs w:val="22"/>
              </w:rPr>
            </w:pPr>
          </w:p>
        </w:tc>
        <w:tc>
          <w:tcPr>
            <w:tcW w:w="1289" w:type="dxa"/>
          </w:tcPr>
          <w:p w14:paraId="49DF6736" w14:textId="794CEB5D" w:rsidR="00067AC3" w:rsidRPr="00B57901" w:rsidRDefault="00067AC3" w:rsidP="00067AC3">
            <w:pPr>
              <w:tabs>
                <w:tab w:val="decimal" w:pos="921"/>
              </w:tabs>
              <w:spacing w:after="0" w:line="240" w:lineRule="atLeast"/>
              <w:ind w:left="-93" w:right="-96"/>
              <w:jc w:val="thaiDistribute"/>
              <w:rPr>
                <w:rFonts w:ascii="Times New Roman" w:hAnsi="Times New Roman" w:cs="Times New Roman"/>
                <w:szCs w:val="22"/>
              </w:rPr>
            </w:pPr>
            <w:r w:rsidRPr="00B57901">
              <w:rPr>
                <w:rFonts w:ascii="Times New Roman" w:hAnsi="Times New Roman" w:cs="Times New Roman"/>
                <w:szCs w:val="22"/>
              </w:rPr>
              <w:t>126,052</w:t>
            </w:r>
          </w:p>
        </w:tc>
        <w:tc>
          <w:tcPr>
            <w:tcW w:w="236" w:type="dxa"/>
          </w:tcPr>
          <w:p w14:paraId="1A8764B3" w14:textId="77777777" w:rsidR="00067AC3" w:rsidRPr="00B57901" w:rsidRDefault="00067AC3" w:rsidP="00067AC3">
            <w:pPr>
              <w:tabs>
                <w:tab w:val="decimal" w:pos="792"/>
                <w:tab w:val="decimal" w:pos="858"/>
              </w:tabs>
              <w:spacing w:after="0" w:line="240" w:lineRule="atLeast"/>
              <w:ind w:right="-96"/>
              <w:jc w:val="thaiDistribute"/>
              <w:rPr>
                <w:rFonts w:ascii="Times New Roman" w:hAnsi="Times New Roman" w:cs="Times New Roman"/>
                <w:szCs w:val="22"/>
              </w:rPr>
            </w:pPr>
          </w:p>
        </w:tc>
        <w:tc>
          <w:tcPr>
            <w:tcW w:w="1323" w:type="dxa"/>
          </w:tcPr>
          <w:p w14:paraId="572EF7F3" w14:textId="121EA7E1" w:rsidR="00067AC3" w:rsidRPr="00B57901" w:rsidRDefault="00067AC3" w:rsidP="00067AC3">
            <w:pPr>
              <w:tabs>
                <w:tab w:val="decimal" w:pos="921"/>
              </w:tabs>
              <w:spacing w:after="0" w:line="240" w:lineRule="atLeast"/>
              <w:ind w:left="-93" w:right="-96"/>
              <w:jc w:val="thaiDistribute"/>
              <w:rPr>
                <w:rFonts w:ascii="Times New Roman" w:hAnsi="Times New Roman" w:cs="Times New Roman"/>
                <w:szCs w:val="22"/>
              </w:rPr>
            </w:pPr>
            <w:r w:rsidRPr="00B57901">
              <w:rPr>
                <w:rFonts w:ascii="Times New Roman" w:hAnsi="Times New Roman" w:cs="Times New Roman"/>
                <w:szCs w:val="22"/>
              </w:rPr>
              <w:t>126,452</w:t>
            </w:r>
          </w:p>
        </w:tc>
      </w:tr>
      <w:tr w:rsidR="00067AC3" w:rsidRPr="00B57901" w14:paraId="1AC93FA4" w14:textId="77777777" w:rsidTr="008B68F9">
        <w:tc>
          <w:tcPr>
            <w:tcW w:w="6469" w:type="dxa"/>
          </w:tcPr>
          <w:p w14:paraId="3646E831" w14:textId="77777777" w:rsidR="00067AC3" w:rsidRPr="00B57901" w:rsidRDefault="00067AC3" w:rsidP="00067AC3">
            <w:pPr>
              <w:tabs>
                <w:tab w:val="left" w:pos="405"/>
              </w:tabs>
              <w:spacing w:after="0" w:line="240" w:lineRule="atLeast"/>
              <w:ind w:left="522" w:right="-25" w:firstLine="20"/>
              <w:jc w:val="thaiDistribute"/>
              <w:rPr>
                <w:rFonts w:ascii="Times New Roman" w:hAnsi="Times New Roman" w:cs="Times New Roman"/>
                <w:szCs w:val="22"/>
                <w:cs/>
              </w:rPr>
            </w:pPr>
            <w:r w:rsidRPr="00B57901">
              <w:rPr>
                <w:rFonts w:ascii="Times New Roman" w:hAnsi="Times New Roman" w:cs="Times New Roman"/>
                <w:szCs w:val="22"/>
              </w:rPr>
              <w:t>Other parties</w:t>
            </w:r>
          </w:p>
        </w:tc>
        <w:tc>
          <w:tcPr>
            <w:tcW w:w="270" w:type="dxa"/>
          </w:tcPr>
          <w:p w14:paraId="594667CE" w14:textId="77777777" w:rsidR="00067AC3" w:rsidRPr="00B57901" w:rsidRDefault="00067AC3" w:rsidP="00067AC3">
            <w:pPr>
              <w:tabs>
                <w:tab w:val="decimal" w:pos="792"/>
                <w:tab w:val="decimal" w:pos="858"/>
              </w:tabs>
              <w:spacing w:after="0" w:line="240" w:lineRule="atLeast"/>
              <w:ind w:left="-93" w:right="-96"/>
              <w:jc w:val="thaiDistribute"/>
              <w:rPr>
                <w:rFonts w:ascii="Times New Roman" w:hAnsi="Times New Roman" w:cs="Times New Roman"/>
                <w:szCs w:val="22"/>
              </w:rPr>
            </w:pPr>
          </w:p>
        </w:tc>
        <w:tc>
          <w:tcPr>
            <w:tcW w:w="1289" w:type="dxa"/>
          </w:tcPr>
          <w:p w14:paraId="7D093907" w14:textId="2ED66D18" w:rsidR="00067AC3" w:rsidRPr="00B57901" w:rsidRDefault="00067AC3" w:rsidP="00067AC3">
            <w:pPr>
              <w:tabs>
                <w:tab w:val="decimal" w:pos="921"/>
              </w:tabs>
              <w:spacing w:after="0" w:line="240" w:lineRule="atLeast"/>
              <w:ind w:left="-93" w:right="-96"/>
              <w:jc w:val="thaiDistribute"/>
              <w:rPr>
                <w:rFonts w:ascii="Times New Roman" w:hAnsi="Times New Roman" w:cs="Times New Roman"/>
                <w:szCs w:val="22"/>
              </w:rPr>
            </w:pPr>
            <w:r w:rsidRPr="00B57901">
              <w:rPr>
                <w:rFonts w:ascii="Times New Roman" w:hAnsi="Times New Roman" w:cs="Times New Roman"/>
                <w:szCs w:val="22"/>
              </w:rPr>
              <w:t>144,433</w:t>
            </w:r>
          </w:p>
        </w:tc>
        <w:tc>
          <w:tcPr>
            <w:tcW w:w="236" w:type="dxa"/>
          </w:tcPr>
          <w:p w14:paraId="65DDB0A9" w14:textId="77777777" w:rsidR="00067AC3" w:rsidRPr="00B57901" w:rsidRDefault="00067AC3" w:rsidP="00067AC3">
            <w:pPr>
              <w:tabs>
                <w:tab w:val="decimal" w:pos="792"/>
                <w:tab w:val="decimal" w:pos="858"/>
              </w:tabs>
              <w:spacing w:after="0" w:line="240" w:lineRule="atLeast"/>
              <w:ind w:left="-93" w:right="-96"/>
              <w:jc w:val="thaiDistribute"/>
              <w:rPr>
                <w:rFonts w:ascii="Times New Roman" w:hAnsi="Times New Roman" w:cs="Times New Roman"/>
                <w:szCs w:val="22"/>
              </w:rPr>
            </w:pPr>
          </w:p>
        </w:tc>
        <w:tc>
          <w:tcPr>
            <w:tcW w:w="1323" w:type="dxa"/>
          </w:tcPr>
          <w:p w14:paraId="04CF2BA0" w14:textId="229306D6" w:rsidR="00067AC3" w:rsidRPr="00B57901" w:rsidRDefault="00067AC3" w:rsidP="00067AC3">
            <w:pPr>
              <w:tabs>
                <w:tab w:val="decimal" w:pos="921"/>
              </w:tabs>
              <w:spacing w:after="0" w:line="240" w:lineRule="atLeast"/>
              <w:ind w:left="-93" w:right="-96"/>
              <w:jc w:val="thaiDistribute"/>
              <w:rPr>
                <w:rFonts w:ascii="Times New Roman" w:hAnsi="Times New Roman" w:cs="Times New Roman"/>
                <w:szCs w:val="22"/>
              </w:rPr>
            </w:pPr>
            <w:r w:rsidRPr="00B57901">
              <w:rPr>
                <w:rFonts w:ascii="Times New Roman" w:hAnsi="Times New Roman" w:cs="Times New Roman"/>
                <w:szCs w:val="22"/>
              </w:rPr>
              <w:t>102,610</w:t>
            </w:r>
          </w:p>
        </w:tc>
      </w:tr>
      <w:tr w:rsidR="00067AC3" w:rsidRPr="00B57901" w14:paraId="2EB4C891" w14:textId="77777777" w:rsidTr="008B68F9">
        <w:tc>
          <w:tcPr>
            <w:tcW w:w="6469" w:type="dxa"/>
            <w:vAlign w:val="bottom"/>
          </w:tcPr>
          <w:p w14:paraId="359B37FE" w14:textId="77777777" w:rsidR="00067AC3" w:rsidRPr="00B57901" w:rsidRDefault="00067AC3" w:rsidP="00067AC3">
            <w:pPr>
              <w:tabs>
                <w:tab w:val="left" w:pos="405"/>
              </w:tabs>
              <w:spacing w:after="0" w:line="240" w:lineRule="atLeast"/>
              <w:ind w:left="522" w:right="-25" w:firstLine="20"/>
              <w:jc w:val="thaiDistribute"/>
              <w:rPr>
                <w:rFonts w:ascii="Times New Roman" w:hAnsi="Times New Roman" w:cs="Times New Roman"/>
                <w:b/>
                <w:bCs/>
                <w:szCs w:val="22"/>
              </w:rPr>
            </w:pPr>
            <w:r w:rsidRPr="00B57901">
              <w:rPr>
                <w:rFonts w:ascii="Times New Roman" w:hAnsi="Times New Roman" w:cs="Times New Roman"/>
                <w:b/>
                <w:bCs/>
                <w:szCs w:val="22"/>
              </w:rPr>
              <w:t>Total</w:t>
            </w:r>
          </w:p>
        </w:tc>
        <w:tc>
          <w:tcPr>
            <w:tcW w:w="270" w:type="dxa"/>
          </w:tcPr>
          <w:p w14:paraId="1EBFD4B5" w14:textId="77777777" w:rsidR="00067AC3" w:rsidRPr="00B57901" w:rsidRDefault="00067AC3" w:rsidP="00067AC3">
            <w:pPr>
              <w:tabs>
                <w:tab w:val="decimal" w:pos="792"/>
                <w:tab w:val="decimal" w:pos="858"/>
              </w:tabs>
              <w:spacing w:after="0" w:line="240" w:lineRule="atLeast"/>
              <w:ind w:left="-93" w:right="-96"/>
              <w:jc w:val="thaiDistribute"/>
              <w:rPr>
                <w:rFonts w:ascii="Times New Roman" w:hAnsi="Times New Roman" w:cs="Times New Roman"/>
                <w:b/>
                <w:bCs/>
                <w:szCs w:val="22"/>
              </w:rPr>
            </w:pPr>
          </w:p>
        </w:tc>
        <w:tc>
          <w:tcPr>
            <w:tcW w:w="1289" w:type="dxa"/>
            <w:tcBorders>
              <w:top w:val="single" w:sz="4" w:space="0" w:color="auto"/>
              <w:bottom w:val="double" w:sz="4" w:space="0" w:color="auto"/>
            </w:tcBorders>
          </w:tcPr>
          <w:p w14:paraId="404FD788" w14:textId="2A1BCAF5" w:rsidR="00067AC3" w:rsidRPr="00B57901" w:rsidRDefault="00067AC3" w:rsidP="00067AC3">
            <w:pPr>
              <w:tabs>
                <w:tab w:val="decimal" w:pos="921"/>
              </w:tabs>
              <w:spacing w:after="0" w:line="240" w:lineRule="atLeast"/>
              <w:ind w:left="-93" w:right="-96"/>
              <w:jc w:val="thaiDistribute"/>
              <w:rPr>
                <w:rFonts w:ascii="Times New Roman" w:hAnsi="Times New Roman" w:cs="Times New Roman"/>
                <w:b/>
                <w:bCs/>
                <w:szCs w:val="22"/>
              </w:rPr>
            </w:pPr>
            <w:r w:rsidRPr="00B57901">
              <w:rPr>
                <w:rFonts w:ascii="Times New Roman" w:hAnsi="Times New Roman" w:cs="Times New Roman"/>
                <w:b/>
                <w:bCs/>
                <w:szCs w:val="22"/>
              </w:rPr>
              <w:t>270,485</w:t>
            </w:r>
          </w:p>
        </w:tc>
        <w:tc>
          <w:tcPr>
            <w:tcW w:w="236" w:type="dxa"/>
          </w:tcPr>
          <w:p w14:paraId="520C4396" w14:textId="77777777" w:rsidR="00067AC3" w:rsidRPr="00B57901" w:rsidRDefault="00067AC3" w:rsidP="00067AC3">
            <w:pPr>
              <w:tabs>
                <w:tab w:val="decimal" w:pos="792"/>
                <w:tab w:val="decimal" w:pos="858"/>
              </w:tabs>
              <w:spacing w:after="0" w:line="240" w:lineRule="atLeast"/>
              <w:ind w:left="-93" w:right="-96"/>
              <w:jc w:val="thaiDistribute"/>
              <w:rPr>
                <w:rFonts w:ascii="Times New Roman" w:hAnsi="Times New Roman" w:cs="Times New Roman"/>
                <w:b/>
                <w:bCs/>
                <w:szCs w:val="22"/>
              </w:rPr>
            </w:pPr>
          </w:p>
        </w:tc>
        <w:tc>
          <w:tcPr>
            <w:tcW w:w="1323" w:type="dxa"/>
            <w:tcBorders>
              <w:top w:val="single" w:sz="4" w:space="0" w:color="auto"/>
              <w:bottom w:val="double" w:sz="4" w:space="0" w:color="auto"/>
            </w:tcBorders>
          </w:tcPr>
          <w:p w14:paraId="3B89C0C3" w14:textId="6CE7F0EB" w:rsidR="00067AC3" w:rsidRPr="00B57901" w:rsidRDefault="00067AC3" w:rsidP="00067AC3">
            <w:pPr>
              <w:tabs>
                <w:tab w:val="decimal" w:pos="921"/>
              </w:tabs>
              <w:spacing w:after="0" w:line="240" w:lineRule="atLeast"/>
              <w:ind w:left="-93" w:right="-96"/>
              <w:jc w:val="thaiDistribute"/>
              <w:rPr>
                <w:rFonts w:ascii="Times New Roman" w:hAnsi="Times New Roman" w:cs="Times New Roman"/>
                <w:b/>
                <w:bCs/>
                <w:szCs w:val="22"/>
              </w:rPr>
            </w:pPr>
            <w:r w:rsidRPr="00B57901">
              <w:rPr>
                <w:rFonts w:ascii="Times New Roman" w:hAnsi="Times New Roman" w:cs="Times New Roman"/>
                <w:b/>
                <w:bCs/>
                <w:szCs w:val="22"/>
              </w:rPr>
              <w:t>229,062</w:t>
            </w:r>
          </w:p>
        </w:tc>
      </w:tr>
    </w:tbl>
    <w:p w14:paraId="56BFBB74" w14:textId="77777777" w:rsidR="00EA400D" w:rsidRPr="00B57901" w:rsidRDefault="00EA400D" w:rsidP="00EA400D">
      <w:pPr>
        <w:tabs>
          <w:tab w:val="left" w:pos="567"/>
        </w:tabs>
        <w:spacing w:after="0" w:line="240" w:lineRule="atLeast"/>
        <w:ind w:right="-25"/>
        <w:jc w:val="thaiDistribute"/>
        <w:rPr>
          <w:rFonts w:ascii="Times New Roman" w:hAnsi="Times New Roman" w:cs="Times New Roman"/>
          <w:b/>
          <w:bCs/>
          <w:szCs w:val="22"/>
        </w:rPr>
      </w:pPr>
    </w:p>
    <w:p w14:paraId="0720B458" w14:textId="0CB3548F" w:rsidR="00EA400D" w:rsidRPr="00B57901" w:rsidRDefault="00EA400D" w:rsidP="00EA400D">
      <w:pPr>
        <w:tabs>
          <w:tab w:val="left" w:pos="567"/>
        </w:tabs>
        <w:spacing w:after="0" w:line="240" w:lineRule="atLeast"/>
        <w:ind w:right="-25"/>
        <w:jc w:val="thaiDistribute"/>
        <w:rPr>
          <w:rFonts w:ascii="Times New Roman" w:hAnsi="Times New Roman" w:cs="Times New Roman"/>
          <w:b/>
          <w:bCs/>
          <w:szCs w:val="22"/>
        </w:rPr>
      </w:pPr>
      <w:r w:rsidRPr="00B57901">
        <w:rPr>
          <w:rFonts w:ascii="Times New Roman" w:hAnsi="Times New Roman" w:cs="Times New Roman"/>
          <w:b/>
          <w:bCs/>
          <w:szCs w:val="22"/>
        </w:rPr>
        <w:br w:type="page"/>
      </w:r>
    </w:p>
    <w:p w14:paraId="70089640" w14:textId="1FA7E59E" w:rsidR="001613FA" w:rsidRPr="00B57901" w:rsidRDefault="001613FA" w:rsidP="001613FA">
      <w:pPr>
        <w:numPr>
          <w:ilvl w:val="0"/>
          <w:numId w:val="7"/>
        </w:numPr>
        <w:tabs>
          <w:tab w:val="left" w:pos="567"/>
        </w:tabs>
        <w:spacing w:after="0" w:line="240" w:lineRule="atLeast"/>
        <w:ind w:left="540" w:right="-25"/>
        <w:jc w:val="thaiDistribute"/>
        <w:rPr>
          <w:rFonts w:ascii="Times New Roman" w:hAnsi="Times New Roman" w:cs="Times New Roman"/>
          <w:b/>
          <w:bCs/>
          <w:szCs w:val="22"/>
          <w:cs/>
        </w:rPr>
      </w:pPr>
      <w:r w:rsidRPr="00B57901">
        <w:rPr>
          <w:rFonts w:ascii="Times New Roman" w:hAnsi="Times New Roman" w:cs="Times New Roman"/>
          <w:b/>
          <w:bCs/>
          <w:szCs w:val="22"/>
        </w:rPr>
        <w:lastRenderedPageBreak/>
        <w:t>Intangible assets</w:t>
      </w:r>
    </w:p>
    <w:p w14:paraId="1478FDA1" w14:textId="77777777" w:rsidR="001613FA" w:rsidRPr="00B57901"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14:paraId="3A1F55AF" w14:textId="77777777" w:rsidR="007A7781" w:rsidRPr="00B57901" w:rsidRDefault="007A7781" w:rsidP="007A7781">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B57901">
        <w:rPr>
          <w:rFonts w:ascii="Times New Roman" w:hAnsi="Times New Roman" w:cs="Times New Roman"/>
          <w:sz w:val="22"/>
          <w:szCs w:val="22"/>
        </w:rPr>
        <w:t>Movements of the intangible assets during the six</w:t>
      </w:r>
      <w:r w:rsidRPr="00B57901">
        <w:rPr>
          <w:rFonts w:ascii="Times New Roman" w:hAnsi="Times New Roman" w:cs="Times New Roman"/>
          <w:sz w:val="22"/>
          <w:szCs w:val="22"/>
          <w:cs/>
        </w:rPr>
        <w:t>-</w:t>
      </w:r>
      <w:r w:rsidRPr="00B57901">
        <w:rPr>
          <w:rFonts w:ascii="Times New Roman" w:hAnsi="Times New Roman" w:cs="Times New Roman"/>
          <w:sz w:val="22"/>
          <w:szCs w:val="22"/>
        </w:rPr>
        <w:t>month period ended 30 June were summarized as follows</w:t>
      </w:r>
      <w:r w:rsidRPr="00B57901">
        <w:rPr>
          <w:rFonts w:ascii="Times New Roman" w:hAnsi="Times New Roman" w:cs="Times New Roman"/>
          <w:sz w:val="22"/>
          <w:szCs w:val="22"/>
          <w:cs/>
        </w:rPr>
        <w:t>:</w:t>
      </w:r>
    </w:p>
    <w:p w14:paraId="5F26F0F7" w14:textId="77777777" w:rsidR="007A7781" w:rsidRPr="00B57901" w:rsidRDefault="007A7781" w:rsidP="007A7781">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446" w:type="dxa"/>
        <w:tblInd w:w="18" w:type="dxa"/>
        <w:tblLayout w:type="fixed"/>
        <w:tblLook w:val="01E0" w:firstRow="1" w:lastRow="1" w:firstColumn="1" w:lastColumn="1" w:noHBand="0" w:noVBand="0"/>
      </w:tblPr>
      <w:tblGrid>
        <w:gridCol w:w="5902"/>
        <w:gridCol w:w="270"/>
        <w:gridCol w:w="1573"/>
        <w:gridCol w:w="236"/>
        <w:gridCol w:w="1465"/>
      </w:tblGrid>
      <w:tr w:rsidR="007A7781" w:rsidRPr="00B57901" w14:paraId="7CD4AC21" w14:textId="77777777" w:rsidTr="009F1360">
        <w:tc>
          <w:tcPr>
            <w:tcW w:w="5902" w:type="dxa"/>
          </w:tcPr>
          <w:p w14:paraId="73F71E20" w14:textId="77777777" w:rsidR="007A7781" w:rsidRPr="00B57901" w:rsidRDefault="007A7781" w:rsidP="009F1360">
            <w:pPr>
              <w:spacing w:after="0"/>
              <w:ind w:left="549" w:right="-25"/>
              <w:rPr>
                <w:rFonts w:ascii="Times New Roman" w:hAnsi="Times New Roman" w:cs="Times New Roman"/>
                <w:szCs w:val="22"/>
              </w:rPr>
            </w:pPr>
          </w:p>
        </w:tc>
        <w:tc>
          <w:tcPr>
            <w:tcW w:w="270" w:type="dxa"/>
          </w:tcPr>
          <w:p w14:paraId="6A4BAF21" w14:textId="77777777" w:rsidR="007A7781" w:rsidRPr="00B57901" w:rsidRDefault="007A7781" w:rsidP="009F1360">
            <w:pPr>
              <w:spacing w:after="0"/>
              <w:ind w:left="-54" w:right="-25"/>
              <w:jc w:val="center"/>
              <w:rPr>
                <w:rFonts w:ascii="Times New Roman" w:hAnsi="Times New Roman" w:cs="Times New Roman"/>
                <w:b/>
                <w:bCs/>
                <w:szCs w:val="22"/>
              </w:rPr>
            </w:pPr>
          </w:p>
        </w:tc>
        <w:tc>
          <w:tcPr>
            <w:tcW w:w="3274" w:type="dxa"/>
            <w:gridSpan w:val="3"/>
          </w:tcPr>
          <w:p w14:paraId="748A686A" w14:textId="77777777" w:rsidR="007A7781" w:rsidRPr="00B57901" w:rsidRDefault="007A7781" w:rsidP="009F1360">
            <w:pPr>
              <w:spacing w:after="0"/>
              <w:ind w:left="-78" w:right="-25"/>
              <w:jc w:val="center"/>
              <w:rPr>
                <w:rFonts w:ascii="Times New Roman" w:hAnsi="Times New Roman" w:cs="Times New Roman"/>
                <w:b/>
                <w:bCs/>
                <w:szCs w:val="22"/>
                <w:cs/>
              </w:rPr>
            </w:pPr>
            <w:r w:rsidRPr="00B57901">
              <w:rPr>
                <w:rFonts w:ascii="Times New Roman" w:hAnsi="Times New Roman" w:cs="Times New Roman"/>
                <w:b/>
                <w:szCs w:val="22"/>
              </w:rPr>
              <w:t>Consolidated</w:t>
            </w:r>
            <w:r w:rsidRPr="00B57901">
              <w:rPr>
                <w:rFonts w:ascii="Times New Roman" w:hAnsi="Times New Roman" w:cs="Times New Roman"/>
                <w:b/>
                <w:bCs/>
                <w:szCs w:val="22"/>
                <w:cs/>
              </w:rPr>
              <w:t xml:space="preserve"> </w:t>
            </w:r>
            <w:r w:rsidRPr="00B57901">
              <w:rPr>
                <w:rFonts w:ascii="Times New Roman" w:hAnsi="Times New Roman" w:cs="Times New Roman"/>
                <w:b/>
                <w:bCs/>
                <w:szCs w:val="22"/>
              </w:rPr>
              <w:t>and separate</w:t>
            </w:r>
            <w:r w:rsidRPr="00B57901">
              <w:rPr>
                <w:rFonts w:ascii="Times New Roman" w:hAnsi="Times New Roman" w:cs="Times New Roman"/>
                <w:b/>
                <w:bCs/>
                <w:szCs w:val="22"/>
                <w:cs/>
              </w:rPr>
              <w:t xml:space="preserve"> </w:t>
            </w:r>
            <w:r w:rsidRPr="00B57901">
              <w:rPr>
                <w:rFonts w:ascii="Times New Roman" w:hAnsi="Times New Roman" w:cs="Times New Roman"/>
                <w:b/>
                <w:bCs/>
                <w:szCs w:val="22"/>
              </w:rPr>
              <w:t>financial statements</w:t>
            </w:r>
          </w:p>
        </w:tc>
      </w:tr>
      <w:tr w:rsidR="007A7781" w:rsidRPr="00B57901" w14:paraId="765E07EA" w14:textId="77777777" w:rsidTr="009F1360">
        <w:tc>
          <w:tcPr>
            <w:tcW w:w="5902" w:type="dxa"/>
          </w:tcPr>
          <w:p w14:paraId="05DC777C" w14:textId="77777777" w:rsidR="007A7781" w:rsidRPr="00B57901" w:rsidRDefault="007A7781" w:rsidP="009F1360">
            <w:pPr>
              <w:spacing w:after="0"/>
              <w:ind w:left="549" w:right="-25"/>
              <w:rPr>
                <w:rFonts w:ascii="Times New Roman" w:hAnsi="Times New Roman" w:cs="Times New Roman"/>
                <w:szCs w:val="22"/>
              </w:rPr>
            </w:pPr>
          </w:p>
        </w:tc>
        <w:tc>
          <w:tcPr>
            <w:tcW w:w="270" w:type="dxa"/>
          </w:tcPr>
          <w:p w14:paraId="75E08F82" w14:textId="77777777" w:rsidR="007A7781" w:rsidRPr="00B57901" w:rsidRDefault="007A7781" w:rsidP="009F1360">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573" w:type="dxa"/>
          </w:tcPr>
          <w:p w14:paraId="42EE68A9" w14:textId="1EB264DC" w:rsidR="007A7781" w:rsidRPr="00B57901" w:rsidRDefault="007A7781" w:rsidP="009F1360">
            <w:pPr>
              <w:spacing w:after="0" w:line="240" w:lineRule="atLeast"/>
              <w:ind w:left="72" w:right="-25"/>
              <w:jc w:val="center"/>
              <w:rPr>
                <w:rFonts w:ascii="Times New Roman" w:hAnsi="Times New Roman" w:cs="Times New Roman"/>
                <w:szCs w:val="22"/>
              </w:rPr>
            </w:pPr>
            <w:r w:rsidRPr="00B57901">
              <w:rPr>
                <w:rFonts w:ascii="Times New Roman" w:hAnsi="Times New Roman" w:cs="Times New Roman"/>
                <w:szCs w:val="22"/>
              </w:rPr>
              <w:t>2026</w:t>
            </w:r>
          </w:p>
        </w:tc>
        <w:tc>
          <w:tcPr>
            <w:tcW w:w="236" w:type="dxa"/>
          </w:tcPr>
          <w:p w14:paraId="4F31EDBD" w14:textId="77777777" w:rsidR="007A7781" w:rsidRPr="00B57901" w:rsidRDefault="007A7781" w:rsidP="009F1360">
            <w:pPr>
              <w:tabs>
                <w:tab w:val="decimal" w:pos="1045"/>
              </w:tabs>
              <w:spacing w:after="0" w:line="240" w:lineRule="atLeast"/>
              <w:ind w:left="72" w:right="-25"/>
              <w:jc w:val="center"/>
              <w:rPr>
                <w:rFonts w:ascii="Times New Roman" w:hAnsi="Times New Roman" w:cs="Times New Roman"/>
                <w:szCs w:val="22"/>
              </w:rPr>
            </w:pPr>
          </w:p>
        </w:tc>
        <w:tc>
          <w:tcPr>
            <w:tcW w:w="1465" w:type="dxa"/>
          </w:tcPr>
          <w:p w14:paraId="497A5D67" w14:textId="2EDC7C7E" w:rsidR="007A7781" w:rsidRPr="00B57901" w:rsidRDefault="007A7781" w:rsidP="009F1360">
            <w:pPr>
              <w:spacing w:after="0" w:line="240" w:lineRule="atLeast"/>
              <w:ind w:left="72" w:right="-25"/>
              <w:jc w:val="center"/>
              <w:rPr>
                <w:rFonts w:ascii="Times New Roman" w:hAnsi="Times New Roman" w:cs="Times New Roman"/>
                <w:szCs w:val="22"/>
              </w:rPr>
            </w:pPr>
            <w:r w:rsidRPr="00B57901">
              <w:rPr>
                <w:rFonts w:ascii="Times New Roman" w:hAnsi="Times New Roman" w:cs="Times New Roman"/>
                <w:szCs w:val="22"/>
              </w:rPr>
              <w:t>2025</w:t>
            </w:r>
          </w:p>
        </w:tc>
      </w:tr>
      <w:tr w:rsidR="007A7781" w:rsidRPr="00B57901" w14:paraId="2305ABA9" w14:textId="77777777" w:rsidTr="009F1360">
        <w:tc>
          <w:tcPr>
            <w:tcW w:w="5902" w:type="dxa"/>
          </w:tcPr>
          <w:p w14:paraId="10629180" w14:textId="77777777" w:rsidR="007A7781" w:rsidRPr="00B57901" w:rsidRDefault="007A7781" w:rsidP="009F1360">
            <w:pPr>
              <w:spacing w:after="0"/>
              <w:ind w:left="549" w:right="-25"/>
              <w:rPr>
                <w:rFonts w:ascii="Times New Roman" w:hAnsi="Times New Roman" w:cs="Times New Roman"/>
                <w:szCs w:val="22"/>
              </w:rPr>
            </w:pPr>
          </w:p>
        </w:tc>
        <w:tc>
          <w:tcPr>
            <w:tcW w:w="270" w:type="dxa"/>
          </w:tcPr>
          <w:p w14:paraId="307487C9" w14:textId="77777777" w:rsidR="007A7781" w:rsidRPr="00B57901" w:rsidRDefault="007A7781" w:rsidP="009F1360">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3274" w:type="dxa"/>
            <w:gridSpan w:val="3"/>
          </w:tcPr>
          <w:p w14:paraId="0189EAE9" w14:textId="77777777" w:rsidR="007A7781" w:rsidRPr="00B57901" w:rsidRDefault="007A7781" w:rsidP="009F1360">
            <w:pPr>
              <w:spacing w:after="0" w:line="240" w:lineRule="atLeast"/>
              <w:ind w:left="-151" w:right="-25" w:firstLine="37"/>
              <w:jc w:val="center"/>
              <w:rPr>
                <w:rFonts w:ascii="Times New Roman" w:hAnsi="Times New Roman" w:cs="Times New Roman"/>
                <w:szCs w:val="22"/>
              </w:rPr>
            </w:pPr>
            <w:r w:rsidRPr="00B57901">
              <w:rPr>
                <w:rFonts w:ascii="Times New Roman" w:hAnsi="Times New Roman" w:cs="Times New Roman"/>
                <w:i/>
                <w:iCs/>
                <w:szCs w:val="22"/>
                <w:cs/>
              </w:rPr>
              <w:t>(</w:t>
            </w:r>
            <w:r w:rsidRPr="00B57901">
              <w:rPr>
                <w:rFonts w:ascii="Times New Roman" w:hAnsi="Times New Roman" w:cs="Times New Roman"/>
                <w:i/>
                <w:iCs/>
                <w:szCs w:val="22"/>
              </w:rPr>
              <w:t>in thousand Baht</w:t>
            </w:r>
            <w:r w:rsidRPr="00B57901">
              <w:rPr>
                <w:rFonts w:ascii="Times New Roman" w:hAnsi="Times New Roman" w:cs="Times New Roman"/>
                <w:i/>
                <w:iCs/>
                <w:szCs w:val="22"/>
                <w:cs/>
              </w:rPr>
              <w:t>)</w:t>
            </w:r>
          </w:p>
        </w:tc>
      </w:tr>
      <w:tr w:rsidR="007A7781" w:rsidRPr="00B57901" w14:paraId="5A5D6141" w14:textId="77777777" w:rsidTr="009F1360">
        <w:tc>
          <w:tcPr>
            <w:tcW w:w="5902" w:type="dxa"/>
            <w:vAlign w:val="bottom"/>
          </w:tcPr>
          <w:p w14:paraId="2B974305" w14:textId="77777777" w:rsidR="007A7781" w:rsidRPr="00B57901" w:rsidRDefault="007A7781" w:rsidP="007A7781">
            <w:pPr>
              <w:tabs>
                <w:tab w:val="left" w:pos="405"/>
              </w:tabs>
              <w:spacing w:after="0" w:line="240" w:lineRule="atLeast"/>
              <w:ind w:left="522" w:right="-25" w:firstLine="20"/>
              <w:jc w:val="thaiDistribute"/>
              <w:rPr>
                <w:rFonts w:ascii="Times New Roman" w:hAnsi="Times New Roman" w:cs="Times New Roman"/>
                <w:szCs w:val="22"/>
              </w:rPr>
            </w:pPr>
            <w:r w:rsidRPr="00B57901">
              <w:rPr>
                <w:rFonts w:ascii="Times New Roman" w:hAnsi="Times New Roman" w:cs="Times New Roman"/>
                <w:szCs w:val="22"/>
              </w:rPr>
              <w:t>Net book value at 1 January</w:t>
            </w:r>
          </w:p>
        </w:tc>
        <w:tc>
          <w:tcPr>
            <w:tcW w:w="270" w:type="dxa"/>
          </w:tcPr>
          <w:p w14:paraId="64F2E6E0" w14:textId="77777777" w:rsidR="007A7781" w:rsidRPr="00B57901" w:rsidRDefault="007A7781" w:rsidP="007A7781">
            <w:pPr>
              <w:tabs>
                <w:tab w:val="decimal" w:pos="792"/>
                <w:tab w:val="decimal" w:pos="858"/>
              </w:tabs>
              <w:spacing w:after="0" w:line="240" w:lineRule="atLeast"/>
              <w:ind w:right="-96"/>
              <w:jc w:val="thaiDistribute"/>
              <w:rPr>
                <w:rFonts w:ascii="Times New Roman" w:hAnsi="Times New Roman" w:cs="Times New Roman"/>
                <w:szCs w:val="22"/>
              </w:rPr>
            </w:pPr>
          </w:p>
        </w:tc>
        <w:tc>
          <w:tcPr>
            <w:tcW w:w="1573" w:type="dxa"/>
          </w:tcPr>
          <w:p w14:paraId="55900F94" w14:textId="0A47AE8D" w:rsidR="007A7781" w:rsidRPr="00B57901" w:rsidRDefault="007A7781" w:rsidP="007A7781">
            <w:pPr>
              <w:tabs>
                <w:tab w:val="decimal" w:pos="1040"/>
              </w:tabs>
              <w:spacing w:after="0" w:line="240" w:lineRule="atLeast"/>
              <w:ind w:left="-93" w:right="-96"/>
              <w:jc w:val="thaiDistribute"/>
              <w:rPr>
                <w:rFonts w:ascii="Times New Roman" w:hAnsi="Times New Roman" w:cs="Times New Roman"/>
                <w:szCs w:val="22"/>
              </w:rPr>
            </w:pPr>
            <w:r w:rsidRPr="00B57901">
              <w:rPr>
                <w:rFonts w:ascii="Times New Roman" w:hAnsi="Times New Roman" w:cs="Times New Roman"/>
                <w:szCs w:val="22"/>
              </w:rPr>
              <w:t>2,462</w:t>
            </w:r>
          </w:p>
        </w:tc>
        <w:tc>
          <w:tcPr>
            <w:tcW w:w="236" w:type="dxa"/>
          </w:tcPr>
          <w:p w14:paraId="12B28E04" w14:textId="77777777" w:rsidR="007A7781" w:rsidRPr="00B57901" w:rsidRDefault="007A7781" w:rsidP="007A7781">
            <w:pPr>
              <w:tabs>
                <w:tab w:val="decimal" w:pos="792"/>
                <w:tab w:val="decimal" w:pos="858"/>
              </w:tabs>
              <w:spacing w:after="0" w:line="240" w:lineRule="atLeast"/>
              <w:ind w:right="-96"/>
              <w:jc w:val="thaiDistribute"/>
              <w:rPr>
                <w:rFonts w:ascii="Times New Roman" w:hAnsi="Times New Roman" w:cs="Times New Roman"/>
                <w:szCs w:val="22"/>
              </w:rPr>
            </w:pPr>
          </w:p>
        </w:tc>
        <w:tc>
          <w:tcPr>
            <w:tcW w:w="1465" w:type="dxa"/>
          </w:tcPr>
          <w:p w14:paraId="66FEDC7C" w14:textId="4C2F2BC2" w:rsidR="007A7781" w:rsidRPr="00B57901" w:rsidRDefault="007A7781" w:rsidP="007A7781">
            <w:pPr>
              <w:tabs>
                <w:tab w:val="decimal" w:pos="1040"/>
              </w:tabs>
              <w:spacing w:after="0" w:line="240" w:lineRule="atLeast"/>
              <w:ind w:left="-93" w:right="-96"/>
              <w:jc w:val="thaiDistribute"/>
              <w:rPr>
                <w:rFonts w:ascii="Times New Roman" w:hAnsi="Times New Roman" w:cs="Times New Roman"/>
                <w:szCs w:val="22"/>
              </w:rPr>
            </w:pPr>
            <w:r w:rsidRPr="00B57901">
              <w:rPr>
                <w:rFonts w:ascii="Times New Roman" w:hAnsi="Times New Roman" w:cs="Times New Roman"/>
                <w:szCs w:val="22"/>
              </w:rPr>
              <w:t>2,200</w:t>
            </w:r>
          </w:p>
        </w:tc>
      </w:tr>
      <w:tr w:rsidR="007A7781" w:rsidRPr="00B57901" w14:paraId="252CBCEC" w14:textId="77777777" w:rsidTr="009F1360">
        <w:tc>
          <w:tcPr>
            <w:tcW w:w="5902" w:type="dxa"/>
          </w:tcPr>
          <w:p w14:paraId="4B59197E" w14:textId="77777777" w:rsidR="007A7781" w:rsidRPr="00B57901" w:rsidRDefault="007A7781" w:rsidP="007A7781">
            <w:pPr>
              <w:tabs>
                <w:tab w:val="left" w:pos="405"/>
              </w:tabs>
              <w:spacing w:after="0" w:line="240" w:lineRule="atLeast"/>
              <w:ind w:left="522" w:right="-25" w:firstLine="20"/>
              <w:jc w:val="thaiDistribute"/>
              <w:rPr>
                <w:rFonts w:ascii="Times New Roman" w:hAnsi="Times New Roman" w:cs="Times New Roman"/>
                <w:szCs w:val="22"/>
                <w:cs/>
              </w:rPr>
            </w:pPr>
            <w:r w:rsidRPr="00B57901">
              <w:rPr>
                <w:rFonts w:ascii="Times New Roman" w:hAnsi="Times New Roman" w:cs="Times New Roman"/>
                <w:szCs w:val="22"/>
              </w:rPr>
              <w:t>Amortization for the period</w:t>
            </w:r>
          </w:p>
        </w:tc>
        <w:tc>
          <w:tcPr>
            <w:tcW w:w="270" w:type="dxa"/>
          </w:tcPr>
          <w:p w14:paraId="3433C201" w14:textId="77777777" w:rsidR="007A7781" w:rsidRPr="00B57901" w:rsidRDefault="007A7781" w:rsidP="007A7781">
            <w:pPr>
              <w:tabs>
                <w:tab w:val="decimal" w:pos="792"/>
                <w:tab w:val="decimal" w:pos="858"/>
              </w:tabs>
              <w:spacing w:after="0" w:line="240" w:lineRule="atLeast"/>
              <w:ind w:right="-96"/>
              <w:jc w:val="thaiDistribute"/>
              <w:rPr>
                <w:rFonts w:ascii="Times New Roman" w:hAnsi="Times New Roman" w:cs="Times New Roman"/>
                <w:szCs w:val="22"/>
              </w:rPr>
            </w:pPr>
          </w:p>
        </w:tc>
        <w:tc>
          <w:tcPr>
            <w:tcW w:w="1573" w:type="dxa"/>
          </w:tcPr>
          <w:p w14:paraId="40A661ED" w14:textId="76984F5D" w:rsidR="007A7781" w:rsidRPr="00B57901" w:rsidRDefault="00067AC3" w:rsidP="007A7781">
            <w:pPr>
              <w:tabs>
                <w:tab w:val="decimal" w:pos="1040"/>
              </w:tabs>
              <w:spacing w:after="0" w:line="240" w:lineRule="atLeast"/>
              <w:ind w:left="-93" w:right="-96"/>
              <w:jc w:val="thaiDistribute"/>
              <w:rPr>
                <w:rFonts w:ascii="Times New Roman" w:hAnsi="Times New Roman" w:cs="Times New Roman"/>
                <w:szCs w:val="22"/>
              </w:rPr>
            </w:pPr>
            <w:r w:rsidRPr="00B57901">
              <w:rPr>
                <w:rFonts w:ascii="Times New Roman" w:hAnsi="Times New Roman" w:cs="Times New Roman"/>
                <w:szCs w:val="22"/>
              </w:rPr>
              <w:t>(223)</w:t>
            </w:r>
          </w:p>
        </w:tc>
        <w:tc>
          <w:tcPr>
            <w:tcW w:w="236" w:type="dxa"/>
          </w:tcPr>
          <w:p w14:paraId="4A079877" w14:textId="77777777" w:rsidR="007A7781" w:rsidRPr="00B57901" w:rsidRDefault="007A7781" w:rsidP="007A7781">
            <w:pPr>
              <w:tabs>
                <w:tab w:val="decimal" w:pos="502"/>
                <w:tab w:val="decimal" w:pos="792"/>
                <w:tab w:val="decimal" w:pos="858"/>
              </w:tabs>
              <w:spacing w:after="0" w:line="240" w:lineRule="atLeast"/>
              <w:ind w:right="-96"/>
              <w:jc w:val="thaiDistribute"/>
              <w:rPr>
                <w:rFonts w:ascii="Times New Roman" w:hAnsi="Times New Roman" w:cs="Times New Roman"/>
                <w:szCs w:val="22"/>
              </w:rPr>
            </w:pPr>
          </w:p>
        </w:tc>
        <w:tc>
          <w:tcPr>
            <w:tcW w:w="1465" w:type="dxa"/>
          </w:tcPr>
          <w:p w14:paraId="2070DF21" w14:textId="11B9488F" w:rsidR="007A7781" w:rsidRPr="00B57901" w:rsidRDefault="007A7781" w:rsidP="007A7781">
            <w:pPr>
              <w:tabs>
                <w:tab w:val="decimal" w:pos="1040"/>
              </w:tabs>
              <w:spacing w:after="0" w:line="240" w:lineRule="atLeast"/>
              <w:ind w:left="-93" w:right="-96"/>
              <w:jc w:val="thaiDistribute"/>
              <w:rPr>
                <w:rFonts w:ascii="Times New Roman" w:hAnsi="Times New Roman" w:cs="Times New Roman"/>
                <w:szCs w:val="22"/>
              </w:rPr>
            </w:pPr>
            <w:r w:rsidRPr="00B57901">
              <w:rPr>
                <w:rFonts w:ascii="Times New Roman" w:hAnsi="Times New Roman" w:cs="Times New Roman"/>
                <w:szCs w:val="22"/>
              </w:rPr>
              <w:t>(360)</w:t>
            </w:r>
          </w:p>
        </w:tc>
      </w:tr>
      <w:tr w:rsidR="007A7781" w:rsidRPr="00B57901" w14:paraId="3104161C" w14:textId="77777777" w:rsidTr="009F1360">
        <w:tc>
          <w:tcPr>
            <w:tcW w:w="5902" w:type="dxa"/>
            <w:vAlign w:val="bottom"/>
          </w:tcPr>
          <w:p w14:paraId="40586B99" w14:textId="77777777" w:rsidR="007A7781" w:rsidRPr="00B57901" w:rsidRDefault="007A7781" w:rsidP="007A7781">
            <w:pPr>
              <w:tabs>
                <w:tab w:val="left" w:pos="405"/>
              </w:tabs>
              <w:spacing w:after="0" w:line="240" w:lineRule="atLeast"/>
              <w:ind w:left="522" w:right="-25" w:firstLine="20"/>
              <w:jc w:val="thaiDistribute"/>
              <w:rPr>
                <w:rFonts w:ascii="Times New Roman" w:hAnsi="Times New Roman" w:cs="Times New Roman"/>
                <w:b/>
                <w:bCs/>
                <w:szCs w:val="22"/>
              </w:rPr>
            </w:pPr>
            <w:r w:rsidRPr="00B57901">
              <w:rPr>
                <w:rFonts w:ascii="Times New Roman" w:hAnsi="Times New Roman" w:cs="Times New Roman"/>
                <w:b/>
                <w:bCs/>
                <w:szCs w:val="22"/>
              </w:rPr>
              <w:t>Net book value at 30 June</w:t>
            </w:r>
          </w:p>
        </w:tc>
        <w:tc>
          <w:tcPr>
            <w:tcW w:w="270" w:type="dxa"/>
          </w:tcPr>
          <w:p w14:paraId="1B249976" w14:textId="77777777" w:rsidR="007A7781" w:rsidRPr="00B57901" w:rsidRDefault="007A7781" w:rsidP="007A7781">
            <w:pPr>
              <w:tabs>
                <w:tab w:val="decimal" w:pos="792"/>
                <w:tab w:val="decimal" w:pos="858"/>
              </w:tabs>
              <w:spacing w:after="0" w:line="240" w:lineRule="atLeast"/>
              <w:ind w:left="-93" w:right="-96"/>
              <w:jc w:val="thaiDistribute"/>
              <w:rPr>
                <w:rFonts w:ascii="Times New Roman" w:hAnsi="Times New Roman" w:cs="Times New Roman"/>
                <w:b/>
                <w:bCs/>
                <w:szCs w:val="22"/>
              </w:rPr>
            </w:pPr>
          </w:p>
        </w:tc>
        <w:tc>
          <w:tcPr>
            <w:tcW w:w="1573" w:type="dxa"/>
            <w:tcBorders>
              <w:top w:val="single" w:sz="4" w:space="0" w:color="auto"/>
              <w:bottom w:val="double" w:sz="4" w:space="0" w:color="auto"/>
            </w:tcBorders>
          </w:tcPr>
          <w:p w14:paraId="66200547" w14:textId="1EDBDE1A" w:rsidR="007A7781" w:rsidRPr="00B57901" w:rsidRDefault="00067AC3" w:rsidP="007A7781">
            <w:pPr>
              <w:tabs>
                <w:tab w:val="decimal" w:pos="1040"/>
              </w:tabs>
              <w:spacing w:after="0" w:line="240" w:lineRule="atLeast"/>
              <w:ind w:left="-93" w:right="-96"/>
              <w:jc w:val="thaiDistribute"/>
              <w:rPr>
                <w:rFonts w:ascii="Times New Roman" w:hAnsi="Times New Roman" w:cs="Times New Roman"/>
                <w:b/>
                <w:bCs/>
                <w:szCs w:val="22"/>
              </w:rPr>
            </w:pPr>
            <w:r w:rsidRPr="00B57901">
              <w:rPr>
                <w:rFonts w:ascii="Times New Roman" w:hAnsi="Times New Roman" w:cs="Times New Roman"/>
                <w:b/>
                <w:bCs/>
                <w:szCs w:val="22"/>
              </w:rPr>
              <w:t>2,239</w:t>
            </w:r>
          </w:p>
        </w:tc>
        <w:tc>
          <w:tcPr>
            <w:tcW w:w="236" w:type="dxa"/>
          </w:tcPr>
          <w:p w14:paraId="75776495" w14:textId="77777777" w:rsidR="007A7781" w:rsidRPr="00B57901" w:rsidRDefault="007A7781" w:rsidP="007A7781">
            <w:pPr>
              <w:tabs>
                <w:tab w:val="decimal" w:pos="792"/>
                <w:tab w:val="decimal" w:pos="858"/>
              </w:tabs>
              <w:spacing w:after="0" w:line="240" w:lineRule="atLeast"/>
              <w:ind w:left="-93" w:right="-96"/>
              <w:jc w:val="thaiDistribute"/>
              <w:rPr>
                <w:rFonts w:ascii="Times New Roman" w:hAnsi="Times New Roman" w:cs="Times New Roman"/>
                <w:b/>
                <w:bCs/>
                <w:szCs w:val="22"/>
              </w:rPr>
            </w:pPr>
          </w:p>
        </w:tc>
        <w:tc>
          <w:tcPr>
            <w:tcW w:w="1465" w:type="dxa"/>
            <w:tcBorders>
              <w:top w:val="single" w:sz="4" w:space="0" w:color="auto"/>
              <w:bottom w:val="double" w:sz="4" w:space="0" w:color="auto"/>
            </w:tcBorders>
          </w:tcPr>
          <w:p w14:paraId="005AA8A3" w14:textId="7280DDFC" w:rsidR="007A7781" w:rsidRPr="00B57901" w:rsidRDefault="007A7781" w:rsidP="007A7781">
            <w:pPr>
              <w:tabs>
                <w:tab w:val="decimal" w:pos="1040"/>
              </w:tabs>
              <w:spacing w:after="0" w:line="240" w:lineRule="atLeast"/>
              <w:ind w:left="-93" w:right="-96"/>
              <w:jc w:val="thaiDistribute"/>
              <w:rPr>
                <w:rFonts w:ascii="Times New Roman" w:hAnsi="Times New Roman" w:cs="Times New Roman"/>
                <w:b/>
                <w:bCs/>
                <w:szCs w:val="22"/>
              </w:rPr>
            </w:pPr>
            <w:r w:rsidRPr="00B57901">
              <w:rPr>
                <w:rFonts w:ascii="Times New Roman" w:hAnsi="Times New Roman" w:cs="Times New Roman"/>
                <w:b/>
                <w:bCs/>
                <w:szCs w:val="22"/>
              </w:rPr>
              <w:t>1,840</w:t>
            </w:r>
          </w:p>
        </w:tc>
      </w:tr>
    </w:tbl>
    <w:p w14:paraId="04D1000D" w14:textId="77777777" w:rsidR="007A7781" w:rsidRPr="00B57901" w:rsidRDefault="007A7781" w:rsidP="007A7781">
      <w:pPr>
        <w:pStyle w:val="MacroText"/>
        <w:tabs>
          <w:tab w:val="clear" w:pos="480"/>
          <w:tab w:val="clear" w:pos="960"/>
          <w:tab w:val="clear" w:pos="1440"/>
          <w:tab w:val="clear" w:pos="1920"/>
          <w:tab w:val="clear" w:pos="2400"/>
          <w:tab w:val="clear" w:pos="2880"/>
          <w:tab w:val="clear" w:pos="3360"/>
          <w:tab w:val="clear" w:pos="3840"/>
          <w:tab w:val="clear" w:pos="4320"/>
        </w:tabs>
        <w:ind w:left="540" w:right="-25"/>
        <w:rPr>
          <w:rFonts w:ascii="Times New Roman" w:hAnsi="Times New Roman" w:cs="Times New Roman"/>
          <w:sz w:val="22"/>
          <w:szCs w:val="22"/>
        </w:rPr>
      </w:pPr>
    </w:p>
    <w:p w14:paraId="30E9C903" w14:textId="77777777" w:rsidR="001613FA" w:rsidRPr="00B57901" w:rsidRDefault="001613FA" w:rsidP="001613FA">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B57901">
        <w:rPr>
          <w:rFonts w:ascii="Times New Roman" w:hAnsi="Times New Roman" w:cs="Times New Roman"/>
          <w:b/>
          <w:bCs/>
          <w:szCs w:val="22"/>
        </w:rPr>
        <w:t>Deferred tax</w:t>
      </w:r>
    </w:p>
    <w:p w14:paraId="13D14CD6" w14:textId="77777777" w:rsidR="001613FA" w:rsidRPr="00B57901" w:rsidRDefault="001613FA" w:rsidP="001613FA">
      <w:pPr>
        <w:tabs>
          <w:tab w:val="left" w:pos="567"/>
        </w:tabs>
        <w:spacing w:after="0" w:line="240" w:lineRule="atLeast"/>
        <w:ind w:left="540" w:right="-25"/>
        <w:jc w:val="thaiDistribute"/>
        <w:rPr>
          <w:rFonts w:ascii="Times New Roman" w:hAnsi="Times New Roman" w:cs="Times New Roman"/>
          <w:b/>
          <w:bCs/>
          <w:szCs w:val="22"/>
        </w:rPr>
      </w:pPr>
    </w:p>
    <w:tbl>
      <w:tblPr>
        <w:tblW w:w="9446" w:type="dxa"/>
        <w:tblInd w:w="18" w:type="dxa"/>
        <w:tblLayout w:type="fixed"/>
        <w:tblLook w:val="01E0" w:firstRow="1" w:lastRow="1" w:firstColumn="1" w:lastColumn="1" w:noHBand="0" w:noVBand="0"/>
      </w:tblPr>
      <w:tblGrid>
        <w:gridCol w:w="5902"/>
        <w:gridCol w:w="270"/>
        <w:gridCol w:w="1573"/>
        <w:gridCol w:w="236"/>
        <w:gridCol w:w="1465"/>
      </w:tblGrid>
      <w:tr w:rsidR="001613FA" w:rsidRPr="00B57901" w14:paraId="4835BEE9" w14:textId="77777777" w:rsidTr="000B687B">
        <w:tc>
          <w:tcPr>
            <w:tcW w:w="5902" w:type="dxa"/>
          </w:tcPr>
          <w:p w14:paraId="5F7D71ED" w14:textId="77777777" w:rsidR="001613FA" w:rsidRPr="00B57901" w:rsidRDefault="001613FA" w:rsidP="000B687B">
            <w:pPr>
              <w:spacing w:after="0"/>
              <w:ind w:left="549" w:right="-25"/>
              <w:rPr>
                <w:rFonts w:ascii="Times New Roman" w:hAnsi="Times New Roman" w:cs="Times New Roman"/>
                <w:szCs w:val="22"/>
              </w:rPr>
            </w:pPr>
          </w:p>
        </w:tc>
        <w:tc>
          <w:tcPr>
            <w:tcW w:w="270" w:type="dxa"/>
          </w:tcPr>
          <w:p w14:paraId="6A88762C" w14:textId="77777777" w:rsidR="001613FA" w:rsidRPr="00B57901" w:rsidRDefault="001613FA" w:rsidP="000B687B">
            <w:pPr>
              <w:spacing w:after="0"/>
              <w:ind w:left="-54" w:right="-25"/>
              <w:jc w:val="center"/>
              <w:rPr>
                <w:rFonts w:ascii="Times New Roman" w:hAnsi="Times New Roman" w:cs="Times New Roman"/>
                <w:b/>
                <w:bCs/>
                <w:szCs w:val="22"/>
              </w:rPr>
            </w:pPr>
          </w:p>
        </w:tc>
        <w:tc>
          <w:tcPr>
            <w:tcW w:w="3274" w:type="dxa"/>
            <w:gridSpan w:val="3"/>
          </w:tcPr>
          <w:p w14:paraId="102A7777" w14:textId="77777777" w:rsidR="001613FA" w:rsidRPr="00B57901" w:rsidRDefault="001613FA" w:rsidP="000B687B">
            <w:pPr>
              <w:spacing w:after="0"/>
              <w:ind w:left="-78" w:right="-25"/>
              <w:jc w:val="center"/>
              <w:rPr>
                <w:rFonts w:ascii="Times New Roman" w:hAnsi="Times New Roman" w:cs="Times New Roman"/>
                <w:b/>
                <w:bCs/>
                <w:szCs w:val="22"/>
                <w:cs/>
              </w:rPr>
            </w:pPr>
            <w:r w:rsidRPr="00B57901">
              <w:rPr>
                <w:rFonts w:ascii="Times New Roman" w:hAnsi="Times New Roman" w:cs="Times New Roman"/>
                <w:b/>
                <w:szCs w:val="22"/>
              </w:rPr>
              <w:t>Consolidated</w:t>
            </w:r>
            <w:r w:rsidRPr="00B57901">
              <w:rPr>
                <w:rFonts w:ascii="Times New Roman" w:hAnsi="Times New Roman" w:cs="Times New Roman"/>
                <w:b/>
                <w:bCs/>
                <w:szCs w:val="22"/>
              </w:rPr>
              <w:t xml:space="preserve"> and separate financial statements</w:t>
            </w:r>
          </w:p>
        </w:tc>
      </w:tr>
      <w:tr w:rsidR="001613FA" w:rsidRPr="00B57901" w14:paraId="0BEF2B0A" w14:textId="77777777" w:rsidTr="000B687B">
        <w:tc>
          <w:tcPr>
            <w:tcW w:w="5902" w:type="dxa"/>
          </w:tcPr>
          <w:p w14:paraId="50E9D0B4" w14:textId="77777777" w:rsidR="001613FA" w:rsidRPr="00B57901" w:rsidRDefault="001613FA" w:rsidP="000B687B">
            <w:pPr>
              <w:spacing w:after="0"/>
              <w:ind w:left="549" w:right="-25"/>
              <w:rPr>
                <w:rFonts w:ascii="Times New Roman" w:hAnsi="Times New Roman" w:cs="Times New Roman"/>
                <w:szCs w:val="22"/>
              </w:rPr>
            </w:pPr>
          </w:p>
        </w:tc>
        <w:tc>
          <w:tcPr>
            <w:tcW w:w="270" w:type="dxa"/>
          </w:tcPr>
          <w:p w14:paraId="34F85DFC" w14:textId="77777777" w:rsidR="001613FA" w:rsidRPr="00B57901" w:rsidRDefault="001613FA" w:rsidP="000B687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573" w:type="dxa"/>
          </w:tcPr>
          <w:p w14:paraId="373A6929" w14:textId="3C5478C9" w:rsidR="001613FA" w:rsidRPr="00B57901" w:rsidRDefault="007A7781" w:rsidP="000B687B">
            <w:pPr>
              <w:spacing w:after="0" w:line="240" w:lineRule="atLeast"/>
              <w:ind w:left="-108" w:right="-25"/>
              <w:jc w:val="center"/>
              <w:rPr>
                <w:rFonts w:ascii="Times New Roman" w:hAnsi="Times New Roman" w:cs="Times New Roman"/>
                <w:szCs w:val="22"/>
              </w:rPr>
            </w:pPr>
            <w:r w:rsidRPr="00B57901">
              <w:rPr>
                <w:rFonts w:ascii="Times New Roman" w:hAnsi="Times New Roman" w:cs="Times New Roman"/>
                <w:szCs w:val="22"/>
              </w:rPr>
              <w:t>30 June</w:t>
            </w:r>
          </w:p>
        </w:tc>
        <w:tc>
          <w:tcPr>
            <w:tcW w:w="236" w:type="dxa"/>
            <w:tcBorders>
              <w:left w:val="nil"/>
            </w:tcBorders>
          </w:tcPr>
          <w:p w14:paraId="56E110DA" w14:textId="77777777" w:rsidR="001613FA" w:rsidRPr="00B57901" w:rsidRDefault="001613FA" w:rsidP="000B687B">
            <w:pPr>
              <w:tabs>
                <w:tab w:val="left" w:pos="405"/>
              </w:tabs>
              <w:spacing w:after="0" w:line="240" w:lineRule="atLeast"/>
              <w:ind w:left="-54" w:right="-25" w:hanging="115"/>
              <w:jc w:val="center"/>
              <w:rPr>
                <w:rFonts w:ascii="Times New Roman" w:hAnsi="Times New Roman" w:cs="Times New Roman"/>
                <w:szCs w:val="22"/>
              </w:rPr>
            </w:pPr>
          </w:p>
        </w:tc>
        <w:tc>
          <w:tcPr>
            <w:tcW w:w="1465" w:type="dxa"/>
          </w:tcPr>
          <w:p w14:paraId="13505590" w14:textId="77777777" w:rsidR="001613FA" w:rsidRPr="00B57901" w:rsidRDefault="001613FA" w:rsidP="000B687B">
            <w:pPr>
              <w:spacing w:after="0" w:line="240" w:lineRule="atLeast"/>
              <w:ind w:left="-151" w:right="-25" w:firstLine="37"/>
              <w:jc w:val="center"/>
              <w:rPr>
                <w:rFonts w:ascii="Times New Roman" w:hAnsi="Times New Roman" w:cs="Times New Roman"/>
                <w:szCs w:val="22"/>
              </w:rPr>
            </w:pPr>
            <w:r w:rsidRPr="00B57901">
              <w:rPr>
                <w:rFonts w:ascii="Times New Roman" w:hAnsi="Times New Roman" w:cs="Times New Roman"/>
                <w:szCs w:val="22"/>
              </w:rPr>
              <w:t>31 December</w:t>
            </w:r>
          </w:p>
        </w:tc>
      </w:tr>
      <w:tr w:rsidR="00775CBC" w:rsidRPr="00B57901" w14:paraId="3FFEF8CF" w14:textId="77777777" w:rsidTr="00D31811">
        <w:tc>
          <w:tcPr>
            <w:tcW w:w="5902" w:type="dxa"/>
          </w:tcPr>
          <w:p w14:paraId="7152DB2C" w14:textId="77777777" w:rsidR="00775CBC" w:rsidRPr="00B57901" w:rsidRDefault="00775CBC" w:rsidP="000B687B">
            <w:pPr>
              <w:spacing w:after="0"/>
              <w:ind w:left="549" w:right="-25"/>
              <w:rPr>
                <w:rFonts w:ascii="Times New Roman" w:hAnsi="Times New Roman" w:cs="Times New Roman"/>
                <w:szCs w:val="22"/>
              </w:rPr>
            </w:pPr>
          </w:p>
        </w:tc>
        <w:tc>
          <w:tcPr>
            <w:tcW w:w="270" w:type="dxa"/>
          </w:tcPr>
          <w:p w14:paraId="12AF1E33" w14:textId="77777777" w:rsidR="00775CBC" w:rsidRPr="00B57901" w:rsidRDefault="00775CBC" w:rsidP="000B687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573" w:type="dxa"/>
          </w:tcPr>
          <w:p w14:paraId="63263DB4" w14:textId="29025B0A" w:rsidR="00775CBC" w:rsidRPr="00B57901" w:rsidRDefault="00775CBC" w:rsidP="00927C0C">
            <w:pPr>
              <w:spacing w:after="0" w:line="240" w:lineRule="atLeast"/>
              <w:ind w:left="72" w:right="-25"/>
              <w:jc w:val="center"/>
              <w:rPr>
                <w:rFonts w:ascii="Times New Roman" w:hAnsi="Times New Roman" w:cs="Times New Roman"/>
                <w:szCs w:val="22"/>
              </w:rPr>
            </w:pPr>
            <w:r w:rsidRPr="00B57901">
              <w:rPr>
                <w:rFonts w:ascii="Times New Roman" w:hAnsi="Times New Roman" w:cs="Times New Roman"/>
                <w:szCs w:val="22"/>
              </w:rPr>
              <w:t>202</w:t>
            </w:r>
            <w:r w:rsidR="00C60695" w:rsidRPr="00B57901">
              <w:rPr>
                <w:rFonts w:ascii="Times New Roman" w:hAnsi="Times New Roman" w:cs="Times New Roman"/>
                <w:szCs w:val="22"/>
              </w:rPr>
              <w:t>6</w:t>
            </w:r>
          </w:p>
        </w:tc>
        <w:tc>
          <w:tcPr>
            <w:tcW w:w="236" w:type="dxa"/>
            <w:tcBorders>
              <w:left w:val="nil"/>
            </w:tcBorders>
          </w:tcPr>
          <w:p w14:paraId="4D19FE8D" w14:textId="77777777" w:rsidR="00775CBC" w:rsidRPr="00B57901" w:rsidRDefault="00775CBC" w:rsidP="00927C0C">
            <w:pPr>
              <w:tabs>
                <w:tab w:val="decimal" w:pos="1045"/>
              </w:tabs>
              <w:spacing w:after="0" w:line="240" w:lineRule="atLeast"/>
              <w:ind w:left="72" w:right="-25"/>
              <w:jc w:val="center"/>
              <w:rPr>
                <w:rFonts w:ascii="Times New Roman" w:hAnsi="Times New Roman" w:cs="Times New Roman"/>
                <w:szCs w:val="22"/>
              </w:rPr>
            </w:pPr>
          </w:p>
        </w:tc>
        <w:tc>
          <w:tcPr>
            <w:tcW w:w="1465" w:type="dxa"/>
          </w:tcPr>
          <w:p w14:paraId="79475118" w14:textId="611E8EF8" w:rsidR="00775CBC" w:rsidRPr="00B57901" w:rsidRDefault="00775CBC" w:rsidP="00927C0C">
            <w:pPr>
              <w:spacing w:after="0" w:line="240" w:lineRule="atLeast"/>
              <w:ind w:left="72" w:right="-25"/>
              <w:jc w:val="center"/>
              <w:rPr>
                <w:rFonts w:ascii="Times New Roman" w:hAnsi="Times New Roman" w:cs="Times New Roman"/>
                <w:szCs w:val="22"/>
              </w:rPr>
            </w:pPr>
            <w:r w:rsidRPr="00B57901">
              <w:rPr>
                <w:rFonts w:ascii="Times New Roman" w:hAnsi="Times New Roman" w:cs="Times New Roman"/>
                <w:szCs w:val="22"/>
              </w:rPr>
              <w:t>202</w:t>
            </w:r>
            <w:r w:rsidR="00C60695" w:rsidRPr="00B57901">
              <w:rPr>
                <w:rFonts w:ascii="Times New Roman" w:hAnsi="Times New Roman" w:cs="Times New Roman"/>
                <w:szCs w:val="22"/>
              </w:rPr>
              <w:t>5</w:t>
            </w:r>
          </w:p>
        </w:tc>
      </w:tr>
      <w:tr w:rsidR="00775CBC" w:rsidRPr="00B57901" w14:paraId="4676DECC" w14:textId="77777777" w:rsidTr="00D31811">
        <w:tc>
          <w:tcPr>
            <w:tcW w:w="5902" w:type="dxa"/>
          </w:tcPr>
          <w:p w14:paraId="339BF70A" w14:textId="77777777" w:rsidR="00775CBC" w:rsidRPr="00B57901" w:rsidRDefault="00775CBC" w:rsidP="000B687B">
            <w:pPr>
              <w:spacing w:after="0"/>
              <w:ind w:left="549" w:right="-25"/>
              <w:rPr>
                <w:rFonts w:ascii="Times New Roman" w:hAnsi="Times New Roman" w:cs="Times New Roman"/>
                <w:szCs w:val="22"/>
              </w:rPr>
            </w:pPr>
          </w:p>
        </w:tc>
        <w:tc>
          <w:tcPr>
            <w:tcW w:w="270" w:type="dxa"/>
          </w:tcPr>
          <w:p w14:paraId="01610C4F" w14:textId="77777777" w:rsidR="00775CBC" w:rsidRPr="00B57901" w:rsidRDefault="00775CBC" w:rsidP="000B687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3274" w:type="dxa"/>
            <w:gridSpan w:val="3"/>
          </w:tcPr>
          <w:p w14:paraId="0321E5BB" w14:textId="77777777" w:rsidR="00775CBC" w:rsidRPr="00B57901" w:rsidRDefault="00775CBC" w:rsidP="000B687B">
            <w:pPr>
              <w:spacing w:after="0" w:line="240" w:lineRule="atLeast"/>
              <w:ind w:left="-151" w:right="-25" w:firstLine="37"/>
              <w:jc w:val="center"/>
              <w:rPr>
                <w:rFonts w:ascii="Times New Roman" w:hAnsi="Times New Roman" w:cs="Times New Roman"/>
                <w:szCs w:val="22"/>
              </w:rPr>
            </w:pPr>
            <w:r w:rsidRPr="00B57901">
              <w:rPr>
                <w:rFonts w:ascii="Times New Roman" w:hAnsi="Times New Roman" w:cs="Times New Roman"/>
                <w:i/>
                <w:iCs/>
                <w:szCs w:val="22"/>
                <w:cs/>
              </w:rPr>
              <w:t>(</w:t>
            </w:r>
            <w:r w:rsidRPr="00B57901">
              <w:rPr>
                <w:rFonts w:ascii="Times New Roman" w:hAnsi="Times New Roman" w:cs="Times New Roman"/>
                <w:i/>
                <w:iCs/>
                <w:szCs w:val="22"/>
              </w:rPr>
              <w:t>in thousand Baht</w:t>
            </w:r>
            <w:r w:rsidRPr="00B57901">
              <w:rPr>
                <w:rFonts w:ascii="Times New Roman" w:hAnsi="Times New Roman" w:cs="Times New Roman"/>
                <w:i/>
                <w:iCs/>
                <w:szCs w:val="22"/>
                <w:cs/>
              </w:rPr>
              <w:t>)</w:t>
            </w:r>
          </w:p>
        </w:tc>
      </w:tr>
      <w:tr w:rsidR="00775CBC" w:rsidRPr="00B57901" w14:paraId="645867D0" w14:textId="77777777" w:rsidTr="00D31811">
        <w:tc>
          <w:tcPr>
            <w:tcW w:w="5902" w:type="dxa"/>
            <w:vAlign w:val="bottom"/>
          </w:tcPr>
          <w:p w14:paraId="1AB970A4" w14:textId="2EF66DDD" w:rsidR="00775CBC" w:rsidRPr="00B57901" w:rsidRDefault="00D31811" w:rsidP="000B687B">
            <w:pPr>
              <w:tabs>
                <w:tab w:val="left" w:pos="405"/>
              </w:tabs>
              <w:spacing w:after="0" w:line="240" w:lineRule="atLeast"/>
              <w:ind w:left="522" w:right="-25" w:firstLine="20"/>
              <w:jc w:val="thaiDistribute"/>
              <w:rPr>
                <w:rFonts w:ascii="Times New Roman" w:hAnsi="Times New Roman" w:cs="Times New Roman"/>
                <w:b/>
                <w:bCs/>
                <w:szCs w:val="22"/>
              </w:rPr>
            </w:pPr>
            <w:r w:rsidRPr="00B57901">
              <w:rPr>
                <w:rFonts w:ascii="Times New Roman" w:hAnsi="Times New Roman" w:cs="Times New Roman"/>
                <w:b/>
                <w:bCs/>
                <w:szCs w:val="22"/>
              </w:rPr>
              <w:t>Deferred tax assets</w:t>
            </w:r>
          </w:p>
        </w:tc>
        <w:tc>
          <w:tcPr>
            <w:tcW w:w="270" w:type="dxa"/>
          </w:tcPr>
          <w:p w14:paraId="57230F2E" w14:textId="77777777" w:rsidR="00775CBC" w:rsidRPr="00B57901" w:rsidRDefault="00775CBC" w:rsidP="000B687B">
            <w:pPr>
              <w:tabs>
                <w:tab w:val="decimal" w:pos="792"/>
                <w:tab w:val="decimal" w:pos="858"/>
              </w:tabs>
              <w:spacing w:after="0" w:line="240" w:lineRule="atLeast"/>
              <w:ind w:left="-93" w:right="-96"/>
              <w:jc w:val="thaiDistribute"/>
              <w:rPr>
                <w:rFonts w:ascii="Times New Roman" w:hAnsi="Times New Roman" w:cs="Times New Roman"/>
                <w:b/>
                <w:bCs/>
                <w:szCs w:val="22"/>
              </w:rPr>
            </w:pPr>
          </w:p>
        </w:tc>
        <w:tc>
          <w:tcPr>
            <w:tcW w:w="1573" w:type="dxa"/>
            <w:tcBorders>
              <w:bottom w:val="double" w:sz="4" w:space="0" w:color="auto"/>
            </w:tcBorders>
          </w:tcPr>
          <w:p w14:paraId="770A3C1D" w14:textId="0F94872A" w:rsidR="00775CBC" w:rsidRPr="00B57901" w:rsidRDefault="00067AC3" w:rsidP="000B687B">
            <w:pPr>
              <w:tabs>
                <w:tab w:val="decimal" w:pos="1215"/>
              </w:tabs>
              <w:spacing w:after="0" w:line="240" w:lineRule="atLeast"/>
              <w:ind w:left="-93" w:right="-96"/>
              <w:jc w:val="both"/>
              <w:rPr>
                <w:rFonts w:ascii="Times New Roman" w:hAnsi="Times New Roman" w:cs="Times New Roman"/>
                <w:b/>
                <w:bCs/>
                <w:szCs w:val="22"/>
              </w:rPr>
            </w:pPr>
            <w:r w:rsidRPr="00B57901">
              <w:rPr>
                <w:rFonts w:ascii="Times New Roman" w:hAnsi="Times New Roman" w:cs="Times New Roman"/>
                <w:b/>
                <w:bCs/>
                <w:szCs w:val="22"/>
              </w:rPr>
              <w:t>25,868</w:t>
            </w:r>
          </w:p>
        </w:tc>
        <w:tc>
          <w:tcPr>
            <w:tcW w:w="236" w:type="dxa"/>
          </w:tcPr>
          <w:p w14:paraId="5EB10DA8" w14:textId="77777777" w:rsidR="00775CBC" w:rsidRPr="00B57901" w:rsidRDefault="00775CBC" w:rsidP="000B687B">
            <w:pPr>
              <w:tabs>
                <w:tab w:val="decimal" w:pos="792"/>
                <w:tab w:val="decimal" w:pos="858"/>
              </w:tabs>
              <w:spacing w:after="0" w:line="240" w:lineRule="atLeast"/>
              <w:ind w:left="-93" w:right="-96"/>
              <w:jc w:val="both"/>
              <w:rPr>
                <w:rFonts w:ascii="Times New Roman" w:hAnsi="Times New Roman" w:cs="Times New Roman"/>
                <w:b/>
                <w:bCs/>
                <w:szCs w:val="22"/>
              </w:rPr>
            </w:pPr>
          </w:p>
        </w:tc>
        <w:tc>
          <w:tcPr>
            <w:tcW w:w="1465" w:type="dxa"/>
            <w:tcBorders>
              <w:bottom w:val="double" w:sz="4" w:space="0" w:color="auto"/>
            </w:tcBorders>
          </w:tcPr>
          <w:p w14:paraId="4965E03D" w14:textId="3B5F82A1" w:rsidR="00775CBC" w:rsidRPr="00B57901" w:rsidRDefault="00C60695" w:rsidP="00775CBC">
            <w:pPr>
              <w:tabs>
                <w:tab w:val="decimal" w:pos="1073"/>
              </w:tabs>
              <w:spacing w:after="0" w:line="240" w:lineRule="atLeast"/>
              <w:ind w:left="-93" w:right="-96"/>
              <w:jc w:val="both"/>
              <w:rPr>
                <w:rFonts w:ascii="Times New Roman" w:hAnsi="Times New Roman" w:cs="Times New Roman"/>
                <w:b/>
                <w:bCs/>
                <w:szCs w:val="22"/>
              </w:rPr>
            </w:pPr>
            <w:r w:rsidRPr="00B57901">
              <w:rPr>
                <w:rFonts w:ascii="Times New Roman" w:hAnsi="Times New Roman" w:cs="Times New Roman"/>
                <w:b/>
                <w:bCs/>
                <w:szCs w:val="22"/>
              </w:rPr>
              <w:t>26,186</w:t>
            </w:r>
          </w:p>
        </w:tc>
      </w:tr>
    </w:tbl>
    <w:p w14:paraId="2E9386BB" w14:textId="77777777" w:rsidR="001613FA" w:rsidRPr="00B57901"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14:paraId="6CA48A8C" w14:textId="7284AC8B" w:rsidR="001613FA" w:rsidRPr="00B57901"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B57901">
        <w:rPr>
          <w:rFonts w:ascii="Times New Roman" w:hAnsi="Times New Roman" w:cs="Times New Roman"/>
          <w:sz w:val="22"/>
          <w:szCs w:val="22"/>
        </w:rPr>
        <w:t xml:space="preserve">Movements of deferred tax assets and liabilities during the </w:t>
      </w:r>
      <w:r w:rsidR="001A193B" w:rsidRPr="00B57901">
        <w:rPr>
          <w:rFonts w:ascii="Times New Roman" w:hAnsi="Times New Roman" w:cs="Times New Roman"/>
          <w:sz w:val="22"/>
          <w:szCs w:val="22"/>
        </w:rPr>
        <w:t>six</w:t>
      </w:r>
      <w:r w:rsidRPr="00B57901">
        <w:rPr>
          <w:rFonts w:ascii="Times New Roman" w:hAnsi="Times New Roman" w:cs="Times New Roman"/>
          <w:sz w:val="22"/>
          <w:szCs w:val="22"/>
          <w:cs/>
        </w:rPr>
        <w:t>-</w:t>
      </w:r>
      <w:r w:rsidRPr="00B57901">
        <w:rPr>
          <w:rFonts w:ascii="Times New Roman" w:hAnsi="Times New Roman" w:cs="Times New Roman"/>
          <w:sz w:val="22"/>
          <w:szCs w:val="22"/>
        </w:rPr>
        <w:t xml:space="preserve">month period ended </w:t>
      </w:r>
      <w:r w:rsidR="001A193B" w:rsidRPr="00B57901">
        <w:rPr>
          <w:rFonts w:ascii="Times New Roman" w:hAnsi="Times New Roman" w:cs="Times New Roman"/>
          <w:sz w:val="22"/>
          <w:szCs w:val="22"/>
        </w:rPr>
        <w:t xml:space="preserve">30 June </w:t>
      </w:r>
      <w:r w:rsidRPr="00B57901">
        <w:rPr>
          <w:rFonts w:ascii="Times New Roman" w:hAnsi="Times New Roman" w:cs="Times New Roman"/>
          <w:sz w:val="22"/>
          <w:szCs w:val="22"/>
        </w:rPr>
        <w:t>were as follows</w:t>
      </w:r>
      <w:r w:rsidRPr="00B57901">
        <w:rPr>
          <w:rFonts w:ascii="Times New Roman" w:hAnsi="Times New Roman" w:cs="Times New Roman"/>
          <w:sz w:val="22"/>
          <w:szCs w:val="22"/>
          <w:cs/>
        </w:rPr>
        <w:t>:</w:t>
      </w:r>
    </w:p>
    <w:p w14:paraId="7F641C29" w14:textId="77777777" w:rsidR="001613FA" w:rsidRPr="00B57901"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14:paraId="646C1826" w14:textId="64FBDA02" w:rsidR="007A7781" w:rsidRPr="00B57901" w:rsidRDefault="007A7781" w:rsidP="007A7781">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b/>
          <w:bCs/>
          <w:i/>
          <w:iCs/>
          <w:sz w:val="22"/>
          <w:szCs w:val="22"/>
        </w:rPr>
      </w:pPr>
      <w:r w:rsidRPr="00B57901">
        <w:rPr>
          <w:rFonts w:ascii="Times New Roman" w:hAnsi="Times New Roman" w:cs="Times New Roman"/>
          <w:b/>
          <w:bCs/>
          <w:i/>
          <w:iCs/>
          <w:sz w:val="22"/>
          <w:szCs w:val="22"/>
        </w:rPr>
        <w:t>For the six</w:t>
      </w:r>
      <w:r w:rsidRPr="00B57901">
        <w:rPr>
          <w:rFonts w:ascii="Times New Roman" w:hAnsi="Times New Roman" w:cs="Times New Roman"/>
          <w:b/>
          <w:bCs/>
          <w:i/>
          <w:iCs/>
          <w:sz w:val="22"/>
          <w:szCs w:val="22"/>
          <w:cs/>
        </w:rPr>
        <w:t>-</w:t>
      </w:r>
      <w:r w:rsidRPr="00B57901">
        <w:rPr>
          <w:rFonts w:ascii="Times New Roman" w:hAnsi="Times New Roman" w:cs="Times New Roman"/>
          <w:b/>
          <w:bCs/>
          <w:i/>
          <w:iCs/>
          <w:sz w:val="22"/>
          <w:szCs w:val="22"/>
        </w:rPr>
        <w:t>month period ended 30 June 2026</w:t>
      </w:r>
    </w:p>
    <w:p w14:paraId="2FA5EB7D" w14:textId="77777777" w:rsidR="006A1CF9" w:rsidRPr="00B57901" w:rsidRDefault="006A1CF9" w:rsidP="006A1CF9">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843" w:type="dxa"/>
        <w:tblInd w:w="-34" w:type="dxa"/>
        <w:tblLayout w:type="fixed"/>
        <w:tblLook w:val="01E0" w:firstRow="1" w:lastRow="1" w:firstColumn="1" w:lastColumn="1" w:noHBand="0" w:noVBand="0"/>
      </w:tblPr>
      <w:tblGrid>
        <w:gridCol w:w="3686"/>
        <w:gridCol w:w="1350"/>
        <w:gridCol w:w="270"/>
        <w:gridCol w:w="1103"/>
        <w:gridCol w:w="279"/>
        <w:gridCol w:w="1534"/>
        <w:gridCol w:w="284"/>
        <w:gridCol w:w="1247"/>
        <w:gridCol w:w="90"/>
      </w:tblGrid>
      <w:tr w:rsidR="006A1CF9" w:rsidRPr="00B57901" w14:paraId="74431900" w14:textId="77777777" w:rsidTr="00A93CD6">
        <w:trPr>
          <w:gridAfter w:val="1"/>
          <w:wAfter w:w="90" w:type="dxa"/>
          <w:trHeight w:val="74"/>
          <w:tblHeader/>
        </w:trPr>
        <w:tc>
          <w:tcPr>
            <w:tcW w:w="3686" w:type="dxa"/>
          </w:tcPr>
          <w:p w14:paraId="0B47E125" w14:textId="77777777" w:rsidR="006A1CF9" w:rsidRPr="00B57901" w:rsidRDefault="006A1CF9" w:rsidP="00A93CD6">
            <w:pPr>
              <w:spacing w:after="0" w:line="240" w:lineRule="atLeast"/>
              <w:ind w:left="574" w:right="-25"/>
              <w:rPr>
                <w:rFonts w:ascii="Times New Roman" w:hAnsi="Times New Roman" w:cs="Times New Roman"/>
                <w:b/>
                <w:bCs/>
                <w:i/>
                <w:iCs/>
                <w:szCs w:val="22"/>
                <w:cs/>
              </w:rPr>
            </w:pPr>
          </w:p>
        </w:tc>
        <w:tc>
          <w:tcPr>
            <w:tcW w:w="6067" w:type="dxa"/>
            <w:gridSpan w:val="7"/>
          </w:tcPr>
          <w:p w14:paraId="5F950DE6" w14:textId="77777777" w:rsidR="006A1CF9" w:rsidRPr="00B57901" w:rsidRDefault="006A1CF9" w:rsidP="00A93CD6">
            <w:pPr>
              <w:pStyle w:val="acctfourfigures"/>
              <w:tabs>
                <w:tab w:val="clear" w:pos="765"/>
              </w:tabs>
              <w:spacing w:line="240" w:lineRule="atLeast"/>
              <w:ind w:right="-25"/>
              <w:jc w:val="center"/>
              <w:rPr>
                <w:b/>
                <w:bCs/>
                <w:szCs w:val="22"/>
                <w:cs/>
                <w:lang w:bidi="th-TH"/>
              </w:rPr>
            </w:pPr>
            <w:r w:rsidRPr="00B57901">
              <w:rPr>
                <w:b/>
                <w:szCs w:val="22"/>
              </w:rPr>
              <w:t>Consolidated and separate financial statements</w:t>
            </w:r>
          </w:p>
        </w:tc>
      </w:tr>
      <w:tr w:rsidR="006A1CF9" w:rsidRPr="00B57901" w14:paraId="6881ED57" w14:textId="77777777" w:rsidTr="00A93CD6">
        <w:trPr>
          <w:gridAfter w:val="1"/>
          <w:wAfter w:w="90" w:type="dxa"/>
          <w:trHeight w:val="74"/>
          <w:tblHeader/>
        </w:trPr>
        <w:tc>
          <w:tcPr>
            <w:tcW w:w="3686" w:type="dxa"/>
          </w:tcPr>
          <w:p w14:paraId="4D231D25" w14:textId="77777777" w:rsidR="006A1CF9" w:rsidRPr="00B57901" w:rsidRDefault="006A1CF9" w:rsidP="00A93CD6">
            <w:pPr>
              <w:spacing w:after="0" w:line="240" w:lineRule="atLeast"/>
              <w:ind w:left="574" w:right="-25"/>
              <w:rPr>
                <w:rFonts w:ascii="Times New Roman" w:hAnsi="Times New Roman" w:cs="Times New Roman"/>
                <w:b/>
                <w:bCs/>
                <w:i/>
                <w:iCs/>
                <w:szCs w:val="22"/>
                <w:cs/>
              </w:rPr>
            </w:pPr>
          </w:p>
        </w:tc>
        <w:tc>
          <w:tcPr>
            <w:tcW w:w="1350" w:type="dxa"/>
          </w:tcPr>
          <w:p w14:paraId="5721EFEE" w14:textId="77777777" w:rsidR="006A1CF9" w:rsidRPr="00B57901" w:rsidRDefault="006A1CF9" w:rsidP="00A93CD6">
            <w:pPr>
              <w:pStyle w:val="acctfourfigures"/>
              <w:tabs>
                <w:tab w:val="clear" w:pos="765"/>
              </w:tabs>
              <w:spacing w:line="240" w:lineRule="atLeast"/>
              <w:ind w:right="-25"/>
              <w:jc w:val="center"/>
              <w:rPr>
                <w:b/>
                <w:bCs/>
                <w:szCs w:val="22"/>
                <w:lang w:bidi="th-TH"/>
              </w:rPr>
            </w:pPr>
          </w:p>
        </w:tc>
        <w:tc>
          <w:tcPr>
            <w:tcW w:w="270" w:type="dxa"/>
          </w:tcPr>
          <w:p w14:paraId="4BFE4EFC" w14:textId="77777777" w:rsidR="006A1CF9" w:rsidRPr="00B57901" w:rsidRDefault="006A1CF9" w:rsidP="00A93CD6">
            <w:pPr>
              <w:pStyle w:val="acctfourfigures"/>
              <w:tabs>
                <w:tab w:val="clear" w:pos="765"/>
                <w:tab w:val="decimal" w:pos="951"/>
              </w:tabs>
              <w:spacing w:line="240" w:lineRule="atLeast"/>
              <w:ind w:right="-25"/>
              <w:rPr>
                <w:b/>
                <w:bCs/>
                <w:szCs w:val="22"/>
                <w:lang w:bidi="th-TH"/>
              </w:rPr>
            </w:pPr>
          </w:p>
        </w:tc>
        <w:tc>
          <w:tcPr>
            <w:tcW w:w="2916" w:type="dxa"/>
            <w:gridSpan w:val="3"/>
            <w:tcBorders>
              <w:bottom w:val="single" w:sz="4" w:space="0" w:color="auto"/>
            </w:tcBorders>
          </w:tcPr>
          <w:p w14:paraId="7628E4FF" w14:textId="77777777" w:rsidR="006A1CF9" w:rsidRPr="00B57901" w:rsidRDefault="006A1CF9" w:rsidP="00A93CD6">
            <w:pPr>
              <w:pStyle w:val="acctfourfigures"/>
              <w:tabs>
                <w:tab w:val="clear" w:pos="765"/>
              </w:tabs>
              <w:spacing w:line="240" w:lineRule="atLeast"/>
              <w:ind w:right="-25"/>
              <w:jc w:val="center"/>
              <w:rPr>
                <w:szCs w:val="22"/>
                <w:lang w:bidi="th-TH"/>
              </w:rPr>
            </w:pPr>
            <w:r w:rsidRPr="00B57901">
              <w:rPr>
                <w:szCs w:val="22"/>
                <w:cs/>
                <w:lang w:bidi="th-TH"/>
              </w:rPr>
              <w:t>(</w:t>
            </w:r>
            <w:r w:rsidRPr="00B57901">
              <w:rPr>
                <w:szCs w:val="22"/>
              </w:rPr>
              <w:t>Charged</w:t>
            </w:r>
            <w:r w:rsidRPr="00B57901">
              <w:rPr>
                <w:szCs w:val="22"/>
                <w:cs/>
                <w:lang w:bidi="th-TH"/>
              </w:rPr>
              <w:t xml:space="preserve">) / </w:t>
            </w:r>
            <w:r w:rsidRPr="00B57901">
              <w:rPr>
                <w:szCs w:val="22"/>
              </w:rPr>
              <w:t>Credited to</w:t>
            </w:r>
          </w:p>
        </w:tc>
        <w:tc>
          <w:tcPr>
            <w:tcW w:w="284" w:type="dxa"/>
          </w:tcPr>
          <w:p w14:paraId="19E60778" w14:textId="77777777" w:rsidR="006A1CF9" w:rsidRPr="00B57901" w:rsidRDefault="006A1CF9" w:rsidP="00A93CD6">
            <w:pPr>
              <w:pStyle w:val="acctfourfigures"/>
              <w:tabs>
                <w:tab w:val="clear" w:pos="765"/>
                <w:tab w:val="decimal" w:pos="951"/>
              </w:tabs>
              <w:spacing w:line="240" w:lineRule="atLeast"/>
              <w:ind w:right="-25"/>
              <w:jc w:val="center"/>
              <w:rPr>
                <w:b/>
                <w:bCs/>
                <w:szCs w:val="22"/>
                <w:lang w:bidi="th-TH"/>
              </w:rPr>
            </w:pPr>
          </w:p>
        </w:tc>
        <w:tc>
          <w:tcPr>
            <w:tcW w:w="1247" w:type="dxa"/>
          </w:tcPr>
          <w:p w14:paraId="28B951C0" w14:textId="77777777" w:rsidR="006A1CF9" w:rsidRPr="00B57901" w:rsidRDefault="006A1CF9" w:rsidP="00A93CD6">
            <w:pPr>
              <w:pStyle w:val="acctfourfigures"/>
              <w:tabs>
                <w:tab w:val="clear" w:pos="765"/>
              </w:tabs>
              <w:spacing w:line="240" w:lineRule="atLeast"/>
              <w:ind w:right="-25"/>
              <w:jc w:val="center"/>
              <w:rPr>
                <w:b/>
                <w:bCs/>
                <w:szCs w:val="22"/>
                <w:lang w:bidi="th-TH"/>
              </w:rPr>
            </w:pPr>
          </w:p>
        </w:tc>
      </w:tr>
      <w:tr w:rsidR="006A1CF9" w:rsidRPr="00B57901" w14:paraId="2219605D" w14:textId="77777777" w:rsidTr="00A93CD6">
        <w:trPr>
          <w:trHeight w:val="425"/>
          <w:tblHeader/>
        </w:trPr>
        <w:tc>
          <w:tcPr>
            <w:tcW w:w="3686" w:type="dxa"/>
          </w:tcPr>
          <w:p w14:paraId="5B7B2474" w14:textId="77777777" w:rsidR="006A1CF9" w:rsidRPr="00B57901" w:rsidRDefault="006A1CF9" w:rsidP="00A93CD6">
            <w:pPr>
              <w:spacing w:after="0" w:line="240" w:lineRule="atLeast"/>
              <w:ind w:left="574" w:right="-25"/>
              <w:rPr>
                <w:rFonts w:ascii="Times New Roman" w:hAnsi="Times New Roman" w:cs="Times New Roman"/>
                <w:b/>
                <w:bCs/>
                <w:i/>
                <w:iCs/>
                <w:szCs w:val="22"/>
                <w:cs/>
              </w:rPr>
            </w:pPr>
          </w:p>
        </w:tc>
        <w:tc>
          <w:tcPr>
            <w:tcW w:w="1350" w:type="dxa"/>
            <w:vAlign w:val="bottom"/>
          </w:tcPr>
          <w:p w14:paraId="1E326E07" w14:textId="096887EB" w:rsidR="006A1CF9" w:rsidRPr="00B57901" w:rsidRDefault="006A1CF9" w:rsidP="00A93CD6">
            <w:pPr>
              <w:spacing w:after="0" w:line="240" w:lineRule="atLeast"/>
              <w:ind w:left="-108" w:right="-25"/>
              <w:jc w:val="center"/>
              <w:rPr>
                <w:rFonts w:ascii="Times New Roman" w:hAnsi="Times New Roman" w:cs="Times New Roman"/>
                <w:szCs w:val="22"/>
              </w:rPr>
            </w:pPr>
            <w:r w:rsidRPr="00B57901">
              <w:rPr>
                <w:rFonts w:ascii="Times New Roman" w:hAnsi="Times New Roman" w:cs="Times New Roman"/>
                <w:b/>
                <w:bCs/>
                <w:szCs w:val="22"/>
              </w:rPr>
              <w:t>At</w:t>
            </w:r>
            <w:r w:rsidRPr="00B57901">
              <w:rPr>
                <w:rFonts w:ascii="Times New Roman" w:hAnsi="Times New Roman" w:cs="Times New Roman"/>
                <w:b/>
                <w:bCs/>
                <w:szCs w:val="22"/>
              </w:rPr>
              <w:br/>
              <w:t>1 January 2026</w:t>
            </w:r>
          </w:p>
        </w:tc>
        <w:tc>
          <w:tcPr>
            <w:tcW w:w="270" w:type="dxa"/>
            <w:vAlign w:val="bottom"/>
          </w:tcPr>
          <w:p w14:paraId="0FB3CE00" w14:textId="77777777" w:rsidR="006A1CF9" w:rsidRPr="00B57901" w:rsidRDefault="006A1CF9" w:rsidP="00A93CD6">
            <w:pPr>
              <w:tabs>
                <w:tab w:val="left" w:pos="540"/>
              </w:tabs>
              <w:spacing w:after="0" w:line="240" w:lineRule="atLeast"/>
              <w:ind w:right="-25"/>
              <w:jc w:val="center"/>
              <w:rPr>
                <w:rFonts w:ascii="Times New Roman" w:hAnsi="Times New Roman" w:cs="Times New Roman"/>
                <w:szCs w:val="22"/>
              </w:rPr>
            </w:pPr>
          </w:p>
        </w:tc>
        <w:tc>
          <w:tcPr>
            <w:tcW w:w="1103" w:type="dxa"/>
            <w:tcBorders>
              <w:top w:val="single" w:sz="4" w:space="0" w:color="auto"/>
            </w:tcBorders>
            <w:vAlign w:val="bottom"/>
          </w:tcPr>
          <w:p w14:paraId="7FF2861A" w14:textId="77777777" w:rsidR="006A1CF9" w:rsidRPr="00B57901" w:rsidRDefault="006A1CF9" w:rsidP="00A93CD6">
            <w:pPr>
              <w:spacing w:after="0" w:line="240" w:lineRule="atLeast"/>
              <w:ind w:left="-108" w:right="-25"/>
              <w:jc w:val="center"/>
              <w:rPr>
                <w:rFonts w:ascii="Times New Roman" w:hAnsi="Times New Roman" w:cs="Times New Roman"/>
                <w:i/>
                <w:iCs/>
                <w:szCs w:val="22"/>
              </w:rPr>
            </w:pPr>
            <w:r w:rsidRPr="00B57901">
              <w:rPr>
                <w:rFonts w:ascii="Times New Roman" w:hAnsi="Times New Roman" w:cs="Times New Roman"/>
                <w:szCs w:val="22"/>
              </w:rPr>
              <w:t xml:space="preserve">Profit </w:t>
            </w:r>
            <w:r w:rsidRPr="00B57901">
              <w:rPr>
                <w:rFonts w:ascii="Times New Roman" w:hAnsi="Times New Roman" w:cs="Times New Roman"/>
                <w:szCs w:val="22"/>
                <w:cs/>
              </w:rPr>
              <w:t>(</w:t>
            </w:r>
            <w:r w:rsidRPr="00B57901">
              <w:rPr>
                <w:rFonts w:ascii="Times New Roman" w:hAnsi="Times New Roman" w:cs="Times New Roman"/>
                <w:szCs w:val="22"/>
              </w:rPr>
              <w:t>loss</w:t>
            </w:r>
            <w:r w:rsidRPr="00B57901">
              <w:rPr>
                <w:rFonts w:ascii="Times New Roman" w:hAnsi="Times New Roman" w:cs="Times New Roman"/>
                <w:szCs w:val="22"/>
                <w:cs/>
              </w:rPr>
              <w:t>)</w:t>
            </w:r>
          </w:p>
        </w:tc>
        <w:tc>
          <w:tcPr>
            <w:tcW w:w="279" w:type="dxa"/>
            <w:tcBorders>
              <w:top w:val="single" w:sz="4" w:space="0" w:color="auto"/>
            </w:tcBorders>
          </w:tcPr>
          <w:p w14:paraId="160F84D1" w14:textId="77777777" w:rsidR="006A1CF9" w:rsidRPr="00B57901" w:rsidRDefault="006A1CF9" w:rsidP="00A93CD6">
            <w:pPr>
              <w:tabs>
                <w:tab w:val="decimal" w:pos="951"/>
              </w:tabs>
              <w:spacing w:after="0" w:line="240" w:lineRule="atLeast"/>
              <w:ind w:right="-25"/>
              <w:jc w:val="center"/>
              <w:rPr>
                <w:rFonts w:ascii="Times New Roman" w:hAnsi="Times New Roman" w:cs="Times New Roman"/>
                <w:b/>
                <w:bCs/>
                <w:szCs w:val="22"/>
                <w:lang w:val="en-GB"/>
              </w:rPr>
            </w:pPr>
          </w:p>
        </w:tc>
        <w:tc>
          <w:tcPr>
            <w:tcW w:w="1534" w:type="dxa"/>
            <w:tcBorders>
              <w:top w:val="single" w:sz="4" w:space="0" w:color="auto"/>
            </w:tcBorders>
          </w:tcPr>
          <w:p w14:paraId="6C66F2A8" w14:textId="77777777" w:rsidR="006A1CF9" w:rsidRPr="00B57901" w:rsidRDefault="006A1CF9" w:rsidP="00A93CD6">
            <w:pPr>
              <w:spacing w:after="0" w:line="240" w:lineRule="atLeast"/>
              <w:ind w:left="-121" w:right="-25"/>
              <w:jc w:val="center"/>
              <w:rPr>
                <w:rFonts w:ascii="Times New Roman" w:hAnsi="Times New Roman" w:cs="Times New Roman"/>
                <w:b/>
                <w:bCs/>
                <w:szCs w:val="22"/>
                <w:lang w:val="en-GB"/>
              </w:rPr>
            </w:pPr>
            <w:r w:rsidRPr="00B57901">
              <w:rPr>
                <w:rFonts w:ascii="Times New Roman" w:hAnsi="Times New Roman" w:cs="Times New Roman"/>
                <w:szCs w:val="22"/>
                <w:lang w:val="en-GB"/>
              </w:rPr>
              <w:t xml:space="preserve">Other comprehensive income </w:t>
            </w:r>
            <w:r w:rsidRPr="00B57901">
              <w:rPr>
                <w:rFonts w:ascii="Times New Roman" w:hAnsi="Times New Roman" w:cs="Times New Roman"/>
                <w:szCs w:val="22"/>
                <w:cs/>
                <w:lang w:val="en-GB"/>
              </w:rPr>
              <w:t>(</w:t>
            </w:r>
            <w:r w:rsidRPr="00B57901">
              <w:rPr>
                <w:rFonts w:ascii="Times New Roman" w:hAnsi="Times New Roman" w:cs="Times New Roman"/>
                <w:szCs w:val="22"/>
                <w:lang w:val="en-GB"/>
              </w:rPr>
              <w:t>loss</w:t>
            </w:r>
            <w:r w:rsidRPr="00B57901">
              <w:rPr>
                <w:rFonts w:ascii="Times New Roman" w:hAnsi="Times New Roman" w:cs="Times New Roman"/>
                <w:szCs w:val="22"/>
                <w:cs/>
                <w:lang w:val="en-GB"/>
              </w:rPr>
              <w:t>)</w:t>
            </w:r>
          </w:p>
        </w:tc>
        <w:tc>
          <w:tcPr>
            <w:tcW w:w="284" w:type="dxa"/>
          </w:tcPr>
          <w:p w14:paraId="447801BB" w14:textId="77777777" w:rsidR="006A1CF9" w:rsidRPr="00B57901" w:rsidRDefault="006A1CF9" w:rsidP="00A93CD6">
            <w:pPr>
              <w:tabs>
                <w:tab w:val="decimal" w:pos="951"/>
              </w:tabs>
              <w:spacing w:after="0" w:line="240" w:lineRule="atLeast"/>
              <w:ind w:right="-25"/>
              <w:jc w:val="center"/>
              <w:rPr>
                <w:rFonts w:ascii="Times New Roman" w:hAnsi="Times New Roman" w:cs="Times New Roman"/>
                <w:b/>
                <w:bCs/>
                <w:szCs w:val="22"/>
                <w:lang w:val="en-GB"/>
              </w:rPr>
            </w:pPr>
          </w:p>
        </w:tc>
        <w:tc>
          <w:tcPr>
            <w:tcW w:w="1337" w:type="dxa"/>
            <w:gridSpan w:val="2"/>
            <w:vAlign w:val="bottom"/>
          </w:tcPr>
          <w:p w14:paraId="1E4BD98E" w14:textId="77777777" w:rsidR="007A7781" w:rsidRPr="00B57901" w:rsidRDefault="006A1CF9" w:rsidP="00A93CD6">
            <w:pPr>
              <w:spacing w:after="0" w:line="240" w:lineRule="atLeast"/>
              <w:ind w:left="-124" w:right="-25"/>
              <w:jc w:val="center"/>
              <w:rPr>
                <w:rFonts w:ascii="Times New Roman" w:hAnsi="Times New Roman" w:cs="Times New Roman"/>
                <w:b/>
                <w:bCs/>
                <w:szCs w:val="22"/>
              </w:rPr>
            </w:pPr>
            <w:r w:rsidRPr="00B57901">
              <w:rPr>
                <w:rFonts w:ascii="Times New Roman" w:hAnsi="Times New Roman" w:cs="Times New Roman"/>
                <w:b/>
                <w:bCs/>
                <w:szCs w:val="22"/>
              </w:rPr>
              <w:t>At</w:t>
            </w:r>
            <w:r w:rsidRPr="00B57901">
              <w:rPr>
                <w:rFonts w:ascii="Times New Roman" w:hAnsi="Times New Roman" w:cs="Times New Roman"/>
                <w:b/>
                <w:bCs/>
                <w:szCs w:val="22"/>
              </w:rPr>
              <w:br/>
            </w:r>
            <w:r w:rsidR="007A7781" w:rsidRPr="00B57901">
              <w:rPr>
                <w:rFonts w:ascii="Times New Roman" w:hAnsi="Times New Roman" w:cs="Times New Roman"/>
                <w:b/>
                <w:bCs/>
                <w:szCs w:val="22"/>
              </w:rPr>
              <w:t>30 June</w:t>
            </w:r>
          </w:p>
          <w:p w14:paraId="4AE72F96" w14:textId="5EE5EF15" w:rsidR="006A1CF9" w:rsidRPr="00B57901" w:rsidRDefault="006A1CF9" w:rsidP="00A93CD6">
            <w:pPr>
              <w:spacing w:after="0" w:line="240" w:lineRule="atLeast"/>
              <w:ind w:left="-124" w:right="-25"/>
              <w:jc w:val="center"/>
              <w:rPr>
                <w:rFonts w:ascii="Times New Roman" w:hAnsi="Times New Roman" w:cs="Times New Roman"/>
                <w:b/>
                <w:bCs/>
                <w:szCs w:val="22"/>
              </w:rPr>
            </w:pPr>
            <w:r w:rsidRPr="00B57901">
              <w:rPr>
                <w:rFonts w:ascii="Times New Roman" w:hAnsi="Times New Roman" w:cs="Times New Roman"/>
                <w:b/>
                <w:bCs/>
                <w:szCs w:val="22"/>
              </w:rPr>
              <w:t>2026</w:t>
            </w:r>
          </w:p>
        </w:tc>
      </w:tr>
      <w:tr w:rsidR="006A1CF9" w:rsidRPr="00B57901" w14:paraId="4DBC8567" w14:textId="77777777" w:rsidTr="00A93CD6">
        <w:trPr>
          <w:gridAfter w:val="1"/>
          <w:wAfter w:w="90" w:type="dxa"/>
          <w:trHeight w:val="74"/>
          <w:tblHeader/>
        </w:trPr>
        <w:tc>
          <w:tcPr>
            <w:tcW w:w="3686" w:type="dxa"/>
          </w:tcPr>
          <w:p w14:paraId="4292A594" w14:textId="77777777" w:rsidR="006A1CF9" w:rsidRPr="00B57901" w:rsidRDefault="006A1CF9" w:rsidP="00A93CD6">
            <w:pPr>
              <w:spacing w:after="0" w:line="240" w:lineRule="atLeast"/>
              <w:ind w:left="574" w:right="-25"/>
              <w:rPr>
                <w:rFonts w:ascii="Times New Roman" w:hAnsi="Times New Roman" w:cs="Times New Roman"/>
                <w:b/>
                <w:bCs/>
                <w:i/>
                <w:iCs/>
                <w:szCs w:val="22"/>
                <w:cs/>
              </w:rPr>
            </w:pPr>
          </w:p>
        </w:tc>
        <w:tc>
          <w:tcPr>
            <w:tcW w:w="6067" w:type="dxa"/>
            <w:gridSpan w:val="7"/>
            <w:vAlign w:val="bottom"/>
          </w:tcPr>
          <w:p w14:paraId="0EE6F7C9" w14:textId="77777777" w:rsidR="006A1CF9" w:rsidRPr="00B57901" w:rsidRDefault="006A1CF9" w:rsidP="00A93CD6">
            <w:pPr>
              <w:pStyle w:val="acctfourfigures"/>
              <w:tabs>
                <w:tab w:val="clear" w:pos="765"/>
              </w:tabs>
              <w:spacing w:line="240" w:lineRule="atLeast"/>
              <w:ind w:right="-25"/>
              <w:jc w:val="center"/>
              <w:rPr>
                <w:i/>
                <w:iCs/>
                <w:szCs w:val="22"/>
                <w:lang w:val="en-US" w:bidi="th-TH"/>
              </w:rPr>
            </w:pPr>
            <w:r w:rsidRPr="00B57901">
              <w:rPr>
                <w:i/>
                <w:iCs/>
                <w:szCs w:val="22"/>
                <w:cs/>
                <w:lang w:bidi="th-TH"/>
              </w:rPr>
              <w:t>(</w:t>
            </w:r>
            <w:r w:rsidRPr="00B57901">
              <w:rPr>
                <w:i/>
                <w:iCs/>
                <w:szCs w:val="22"/>
              </w:rPr>
              <w:t>in thousand Baht</w:t>
            </w:r>
            <w:r w:rsidRPr="00B57901">
              <w:rPr>
                <w:i/>
                <w:iCs/>
                <w:szCs w:val="22"/>
                <w:cs/>
                <w:lang w:val="en-US" w:bidi="th-TH"/>
              </w:rPr>
              <w:t>)</w:t>
            </w:r>
          </w:p>
        </w:tc>
      </w:tr>
      <w:tr w:rsidR="006A1CF9" w:rsidRPr="00B57901" w14:paraId="77C630BF" w14:textId="77777777" w:rsidTr="00A93CD6">
        <w:trPr>
          <w:gridAfter w:val="1"/>
          <w:wAfter w:w="90" w:type="dxa"/>
        </w:trPr>
        <w:tc>
          <w:tcPr>
            <w:tcW w:w="3686" w:type="dxa"/>
          </w:tcPr>
          <w:p w14:paraId="5456A0C6" w14:textId="77777777" w:rsidR="006A1CF9" w:rsidRPr="00B57901" w:rsidRDefault="006A1CF9" w:rsidP="00A93CD6">
            <w:pPr>
              <w:spacing w:after="0" w:line="240" w:lineRule="atLeast"/>
              <w:ind w:left="574" w:right="-25"/>
              <w:rPr>
                <w:rFonts w:ascii="Times New Roman" w:hAnsi="Times New Roman" w:cs="Times New Roman"/>
                <w:szCs w:val="22"/>
                <w:cs/>
              </w:rPr>
            </w:pPr>
            <w:r w:rsidRPr="00B57901">
              <w:rPr>
                <w:rFonts w:ascii="Times New Roman" w:hAnsi="Times New Roman" w:cs="Times New Roman"/>
                <w:b/>
                <w:bCs/>
                <w:i/>
                <w:iCs/>
                <w:szCs w:val="22"/>
              </w:rPr>
              <w:t>Deferred tax assets</w:t>
            </w:r>
          </w:p>
        </w:tc>
        <w:tc>
          <w:tcPr>
            <w:tcW w:w="1350" w:type="dxa"/>
          </w:tcPr>
          <w:p w14:paraId="1A62BC66" w14:textId="77777777" w:rsidR="006A1CF9" w:rsidRPr="00B57901" w:rsidRDefault="006A1CF9" w:rsidP="00A93CD6">
            <w:pPr>
              <w:tabs>
                <w:tab w:val="decimal" w:pos="1026"/>
              </w:tabs>
              <w:spacing w:after="0" w:line="240" w:lineRule="atLeast"/>
              <w:ind w:left="-168"/>
              <w:jc w:val="thaiDistribute"/>
              <w:rPr>
                <w:rFonts w:ascii="Times New Roman" w:hAnsi="Times New Roman" w:cs="Times New Roman"/>
                <w:szCs w:val="22"/>
              </w:rPr>
            </w:pPr>
          </w:p>
        </w:tc>
        <w:tc>
          <w:tcPr>
            <w:tcW w:w="270" w:type="dxa"/>
          </w:tcPr>
          <w:p w14:paraId="58E2612E" w14:textId="77777777" w:rsidR="006A1CF9" w:rsidRPr="00B57901" w:rsidRDefault="006A1CF9" w:rsidP="00A93CD6">
            <w:pPr>
              <w:tabs>
                <w:tab w:val="left" w:pos="540"/>
              </w:tabs>
              <w:spacing w:after="0" w:line="240" w:lineRule="atLeast"/>
              <w:rPr>
                <w:rFonts w:ascii="Times New Roman" w:hAnsi="Times New Roman" w:cs="Times New Roman"/>
                <w:szCs w:val="22"/>
              </w:rPr>
            </w:pPr>
          </w:p>
        </w:tc>
        <w:tc>
          <w:tcPr>
            <w:tcW w:w="1103" w:type="dxa"/>
          </w:tcPr>
          <w:p w14:paraId="7FB71087" w14:textId="77777777" w:rsidR="006A1CF9" w:rsidRPr="00B57901" w:rsidRDefault="006A1CF9" w:rsidP="00A93CD6">
            <w:pPr>
              <w:tabs>
                <w:tab w:val="decimal" w:pos="682"/>
              </w:tabs>
              <w:spacing w:after="0" w:line="240" w:lineRule="atLeast"/>
              <w:ind w:left="-168"/>
              <w:jc w:val="thaiDistribute"/>
              <w:rPr>
                <w:rFonts w:ascii="Times New Roman" w:hAnsi="Times New Roman" w:cs="Times New Roman"/>
                <w:szCs w:val="22"/>
              </w:rPr>
            </w:pPr>
          </w:p>
        </w:tc>
        <w:tc>
          <w:tcPr>
            <w:tcW w:w="279" w:type="dxa"/>
          </w:tcPr>
          <w:p w14:paraId="2D01FDAF" w14:textId="77777777" w:rsidR="006A1CF9" w:rsidRPr="00B57901" w:rsidRDefault="006A1CF9" w:rsidP="00A93CD6">
            <w:pPr>
              <w:tabs>
                <w:tab w:val="decimal" w:pos="796"/>
              </w:tabs>
              <w:spacing w:after="0" w:line="240" w:lineRule="atLeast"/>
              <w:ind w:left="-168"/>
              <w:jc w:val="thaiDistribute"/>
              <w:rPr>
                <w:rFonts w:ascii="Times New Roman" w:hAnsi="Times New Roman" w:cs="Times New Roman"/>
                <w:szCs w:val="22"/>
              </w:rPr>
            </w:pPr>
          </w:p>
        </w:tc>
        <w:tc>
          <w:tcPr>
            <w:tcW w:w="1534" w:type="dxa"/>
          </w:tcPr>
          <w:p w14:paraId="406DF91E" w14:textId="77777777" w:rsidR="006A1CF9" w:rsidRPr="00B57901" w:rsidRDefault="006A1CF9" w:rsidP="00A93CD6">
            <w:pPr>
              <w:spacing w:after="0" w:line="240" w:lineRule="atLeast"/>
              <w:ind w:left="-168"/>
              <w:jc w:val="center"/>
              <w:rPr>
                <w:rFonts w:ascii="Times New Roman" w:hAnsi="Times New Roman" w:cs="Times New Roman"/>
                <w:szCs w:val="22"/>
              </w:rPr>
            </w:pPr>
          </w:p>
        </w:tc>
        <w:tc>
          <w:tcPr>
            <w:tcW w:w="284" w:type="dxa"/>
          </w:tcPr>
          <w:p w14:paraId="55FAC5DE" w14:textId="77777777" w:rsidR="006A1CF9" w:rsidRPr="00B57901" w:rsidRDefault="006A1CF9" w:rsidP="00A93CD6">
            <w:pPr>
              <w:tabs>
                <w:tab w:val="decimal" w:pos="796"/>
              </w:tabs>
              <w:spacing w:after="0" w:line="240" w:lineRule="atLeast"/>
              <w:ind w:left="-168"/>
              <w:jc w:val="thaiDistribute"/>
              <w:rPr>
                <w:rFonts w:ascii="Times New Roman" w:hAnsi="Times New Roman" w:cs="Times New Roman"/>
                <w:szCs w:val="22"/>
              </w:rPr>
            </w:pPr>
          </w:p>
        </w:tc>
        <w:tc>
          <w:tcPr>
            <w:tcW w:w="1247" w:type="dxa"/>
          </w:tcPr>
          <w:p w14:paraId="1085CAEA" w14:textId="77777777" w:rsidR="006A1CF9" w:rsidRPr="00B57901" w:rsidRDefault="006A1CF9" w:rsidP="00A93CD6">
            <w:pPr>
              <w:tabs>
                <w:tab w:val="decimal" w:pos="796"/>
              </w:tabs>
              <w:spacing w:after="0" w:line="240" w:lineRule="atLeast"/>
              <w:ind w:left="-168"/>
              <w:jc w:val="thaiDistribute"/>
              <w:rPr>
                <w:rFonts w:ascii="Times New Roman" w:hAnsi="Times New Roman" w:cs="Times New Roman"/>
                <w:szCs w:val="22"/>
              </w:rPr>
            </w:pPr>
          </w:p>
        </w:tc>
      </w:tr>
      <w:tr w:rsidR="006A1CF9" w:rsidRPr="00B57901" w14:paraId="6CBCD946" w14:textId="77777777" w:rsidTr="00A93CD6">
        <w:trPr>
          <w:gridAfter w:val="1"/>
          <w:wAfter w:w="90" w:type="dxa"/>
        </w:trPr>
        <w:tc>
          <w:tcPr>
            <w:tcW w:w="3686" w:type="dxa"/>
          </w:tcPr>
          <w:p w14:paraId="09490301" w14:textId="30D5FCB6" w:rsidR="006A1CF9" w:rsidRPr="00B57901" w:rsidRDefault="006A1CF9" w:rsidP="00A93CD6">
            <w:pPr>
              <w:spacing w:after="0" w:line="240" w:lineRule="atLeast"/>
              <w:ind w:left="574" w:right="-25"/>
              <w:rPr>
                <w:rFonts w:ascii="Times New Roman" w:hAnsi="Times New Roman" w:cstheme="minorBidi"/>
                <w:szCs w:val="22"/>
                <w:cs/>
              </w:rPr>
            </w:pPr>
            <w:r w:rsidRPr="00B57901">
              <w:rPr>
                <w:rFonts w:ascii="Times New Roman" w:hAnsi="Times New Roman" w:cs="Times New Roman"/>
                <w:szCs w:val="22"/>
              </w:rPr>
              <w:t>Trade account</w:t>
            </w:r>
            <w:r w:rsidR="008F4EC9" w:rsidRPr="00B57901">
              <w:rPr>
                <w:rFonts w:ascii="Times New Roman" w:hAnsi="Times New Roman" w:cs="Times New Roman"/>
                <w:szCs w:val="22"/>
              </w:rPr>
              <w:t>s</w:t>
            </w:r>
            <w:r w:rsidRPr="00B57901">
              <w:rPr>
                <w:rFonts w:ascii="Times New Roman" w:hAnsi="Times New Roman" w:cs="Times New Roman"/>
                <w:szCs w:val="22"/>
              </w:rPr>
              <w:t xml:space="preserve"> receivable</w:t>
            </w:r>
          </w:p>
        </w:tc>
        <w:tc>
          <w:tcPr>
            <w:tcW w:w="1350" w:type="dxa"/>
          </w:tcPr>
          <w:p w14:paraId="5104FB54" w14:textId="76783205" w:rsidR="006A1CF9" w:rsidRPr="00B57901" w:rsidRDefault="006A1CF9" w:rsidP="00A93CD6">
            <w:pPr>
              <w:tabs>
                <w:tab w:val="decimal" w:pos="1026"/>
              </w:tabs>
              <w:spacing w:after="0" w:line="240" w:lineRule="atLeast"/>
              <w:ind w:left="-168"/>
              <w:jc w:val="thaiDistribute"/>
              <w:rPr>
                <w:rFonts w:ascii="Times New Roman" w:hAnsi="Times New Roman" w:cs="Times New Roman"/>
                <w:szCs w:val="22"/>
              </w:rPr>
            </w:pPr>
            <w:r w:rsidRPr="00B57901">
              <w:rPr>
                <w:rFonts w:ascii="Times New Roman" w:hAnsi="Times New Roman" w:cs="Times New Roman"/>
                <w:szCs w:val="22"/>
              </w:rPr>
              <w:t>5,292</w:t>
            </w:r>
          </w:p>
        </w:tc>
        <w:tc>
          <w:tcPr>
            <w:tcW w:w="270" w:type="dxa"/>
          </w:tcPr>
          <w:p w14:paraId="472AA7AC" w14:textId="77777777" w:rsidR="006A1CF9" w:rsidRPr="00B57901" w:rsidRDefault="006A1CF9" w:rsidP="00A93CD6">
            <w:pPr>
              <w:tabs>
                <w:tab w:val="left" w:pos="540"/>
              </w:tabs>
              <w:spacing w:after="0" w:line="240" w:lineRule="atLeast"/>
              <w:rPr>
                <w:rFonts w:ascii="Times New Roman" w:hAnsi="Times New Roman" w:cs="Times New Roman"/>
                <w:szCs w:val="22"/>
              </w:rPr>
            </w:pPr>
          </w:p>
        </w:tc>
        <w:tc>
          <w:tcPr>
            <w:tcW w:w="1103" w:type="dxa"/>
          </w:tcPr>
          <w:p w14:paraId="4A6F4960" w14:textId="5F835ED7" w:rsidR="006A1CF9" w:rsidRPr="00B57901" w:rsidRDefault="00067AC3" w:rsidP="00A93CD6">
            <w:pPr>
              <w:tabs>
                <w:tab w:val="decimal" w:pos="682"/>
              </w:tabs>
              <w:spacing w:after="0" w:line="240" w:lineRule="atLeast"/>
              <w:ind w:left="-168"/>
              <w:jc w:val="thaiDistribute"/>
              <w:rPr>
                <w:rFonts w:ascii="Times New Roman" w:hAnsi="Times New Roman" w:cstheme="minorBidi"/>
                <w:szCs w:val="22"/>
                <w:cs/>
              </w:rPr>
            </w:pPr>
            <w:r w:rsidRPr="00B57901">
              <w:rPr>
                <w:rFonts w:ascii="Times New Roman" w:hAnsi="Times New Roman" w:cs="Times New Roman"/>
                <w:szCs w:val="22"/>
              </w:rPr>
              <w:t>684</w:t>
            </w:r>
          </w:p>
        </w:tc>
        <w:tc>
          <w:tcPr>
            <w:tcW w:w="279" w:type="dxa"/>
          </w:tcPr>
          <w:p w14:paraId="2A5EC430" w14:textId="77777777" w:rsidR="006A1CF9" w:rsidRPr="00B57901" w:rsidRDefault="006A1CF9" w:rsidP="00A93CD6">
            <w:pPr>
              <w:tabs>
                <w:tab w:val="decimal" w:pos="796"/>
              </w:tabs>
              <w:spacing w:after="0" w:line="240" w:lineRule="atLeast"/>
              <w:ind w:left="-168"/>
              <w:jc w:val="thaiDistribute"/>
              <w:rPr>
                <w:rFonts w:ascii="Times New Roman" w:hAnsi="Times New Roman" w:cs="Times New Roman"/>
                <w:szCs w:val="22"/>
              </w:rPr>
            </w:pPr>
          </w:p>
        </w:tc>
        <w:tc>
          <w:tcPr>
            <w:tcW w:w="1534" w:type="dxa"/>
          </w:tcPr>
          <w:p w14:paraId="109936E3" w14:textId="41D2FB1D" w:rsidR="006A1CF9" w:rsidRPr="00B57901" w:rsidRDefault="00067AC3" w:rsidP="00A93CD6">
            <w:pPr>
              <w:spacing w:after="0" w:line="240" w:lineRule="atLeast"/>
              <w:ind w:left="-168"/>
              <w:jc w:val="center"/>
              <w:rPr>
                <w:rFonts w:ascii="Times New Roman" w:hAnsi="Times New Roman" w:cs="Times New Roman"/>
                <w:szCs w:val="22"/>
                <w:cs/>
              </w:rPr>
            </w:pPr>
            <w:r w:rsidRPr="00B57901">
              <w:rPr>
                <w:rFonts w:ascii="Times New Roman" w:hAnsi="Times New Roman" w:cs="Times New Roman"/>
                <w:szCs w:val="22"/>
              </w:rPr>
              <w:t>-</w:t>
            </w:r>
          </w:p>
        </w:tc>
        <w:tc>
          <w:tcPr>
            <w:tcW w:w="284" w:type="dxa"/>
          </w:tcPr>
          <w:p w14:paraId="60DB66F3" w14:textId="77777777" w:rsidR="006A1CF9" w:rsidRPr="00B57901" w:rsidRDefault="006A1CF9" w:rsidP="00A93CD6">
            <w:pPr>
              <w:tabs>
                <w:tab w:val="decimal" w:pos="796"/>
              </w:tabs>
              <w:spacing w:after="0" w:line="240" w:lineRule="atLeast"/>
              <w:ind w:left="-168"/>
              <w:jc w:val="thaiDistribute"/>
              <w:rPr>
                <w:rFonts w:ascii="Times New Roman" w:hAnsi="Times New Roman" w:cs="Times New Roman"/>
                <w:szCs w:val="22"/>
              </w:rPr>
            </w:pPr>
          </w:p>
        </w:tc>
        <w:tc>
          <w:tcPr>
            <w:tcW w:w="1247" w:type="dxa"/>
          </w:tcPr>
          <w:p w14:paraId="5C0952DD" w14:textId="71774666" w:rsidR="006A1CF9" w:rsidRPr="00B57901" w:rsidRDefault="00067AC3" w:rsidP="00A93CD6">
            <w:pPr>
              <w:tabs>
                <w:tab w:val="decimal" w:pos="796"/>
              </w:tabs>
              <w:spacing w:after="0" w:line="240" w:lineRule="atLeast"/>
              <w:ind w:left="-168"/>
              <w:jc w:val="thaiDistribute"/>
              <w:rPr>
                <w:rFonts w:ascii="Times New Roman" w:hAnsi="Times New Roman" w:cs="Times New Roman"/>
                <w:szCs w:val="22"/>
              </w:rPr>
            </w:pPr>
            <w:r w:rsidRPr="00B57901">
              <w:rPr>
                <w:rFonts w:ascii="Times New Roman" w:hAnsi="Times New Roman" w:cs="Times New Roman"/>
                <w:szCs w:val="22"/>
              </w:rPr>
              <w:t>5,976</w:t>
            </w:r>
          </w:p>
        </w:tc>
      </w:tr>
      <w:tr w:rsidR="006A1CF9" w:rsidRPr="00B57901" w14:paraId="7C499A1F" w14:textId="77777777" w:rsidTr="00A93CD6">
        <w:trPr>
          <w:gridAfter w:val="1"/>
          <w:wAfter w:w="90" w:type="dxa"/>
          <w:trHeight w:val="128"/>
        </w:trPr>
        <w:tc>
          <w:tcPr>
            <w:tcW w:w="3686" w:type="dxa"/>
          </w:tcPr>
          <w:p w14:paraId="23E84F56" w14:textId="77777777" w:rsidR="006A1CF9" w:rsidRPr="00B57901" w:rsidRDefault="006A1CF9" w:rsidP="00A93CD6">
            <w:pPr>
              <w:spacing w:after="0" w:line="240" w:lineRule="atLeast"/>
              <w:ind w:left="574" w:right="-25"/>
              <w:rPr>
                <w:rFonts w:ascii="Times New Roman" w:hAnsi="Times New Roman" w:cs="Times New Roman"/>
                <w:szCs w:val="22"/>
              </w:rPr>
            </w:pPr>
            <w:r w:rsidRPr="00B57901">
              <w:rPr>
                <w:rFonts w:ascii="Times New Roman" w:hAnsi="Times New Roman" w:cs="Times New Roman"/>
                <w:szCs w:val="22"/>
              </w:rPr>
              <w:t>Other current receivables</w:t>
            </w:r>
          </w:p>
        </w:tc>
        <w:tc>
          <w:tcPr>
            <w:tcW w:w="1350" w:type="dxa"/>
          </w:tcPr>
          <w:p w14:paraId="2238684A" w14:textId="7C23E645" w:rsidR="006A1CF9" w:rsidRPr="00B57901" w:rsidRDefault="006A1CF9" w:rsidP="00A93CD6">
            <w:pPr>
              <w:tabs>
                <w:tab w:val="decimal" w:pos="1026"/>
              </w:tabs>
              <w:spacing w:after="0" w:line="240" w:lineRule="atLeast"/>
              <w:ind w:left="-168"/>
              <w:jc w:val="thaiDistribute"/>
              <w:rPr>
                <w:rFonts w:ascii="Times New Roman" w:hAnsi="Times New Roman" w:cs="Times New Roman"/>
                <w:szCs w:val="22"/>
              </w:rPr>
            </w:pPr>
            <w:r w:rsidRPr="00B57901">
              <w:rPr>
                <w:rFonts w:ascii="Times New Roman" w:hAnsi="Times New Roman" w:cs="Times New Roman"/>
                <w:szCs w:val="22"/>
              </w:rPr>
              <w:t>3</w:t>
            </w:r>
          </w:p>
        </w:tc>
        <w:tc>
          <w:tcPr>
            <w:tcW w:w="270" w:type="dxa"/>
          </w:tcPr>
          <w:p w14:paraId="6905B4C0" w14:textId="77777777" w:rsidR="006A1CF9" w:rsidRPr="00B57901" w:rsidRDefault="006A1CF9" w:rsidP="00A93CD6">
            <w:pPr>
              <w:tabs>
                <w:tab w:val="left" w:pos="540"/>
              </w:tabs>
              <w:spacing w:after="0" w:line="240" w:lineRule="atLeast"/>
              <w:rPr>
                <w:rFonts w:ascii="Times New Roman" w:hAnsi="Times New Roman" w:cs="Times New Roman"/>
                <w:szCs w:val="22"/>
              </w:rPr>
            </w:pPr>
          </w:p>
        </w:tc>
        <w:tc>
          <w:tcPr>
            <w:tcW w:w="1103" w:type="dxa"/>
          </w:tcPr>
          <w:p w14:paraId="1AF409BC" w14:textId="29AC9BD5" w:rsidR="006A1CF9" w:rsidRPr="00B57901" w:rsidRDefault="001A193B" w:rsidP="00EE3706">
            <w:pPr>
              <w:tabs>
                <w:tab w:val="decimal" w:pos="682"/>
              </w:tabs>
              <w:spacing w:after="0" w:line="240" w:lineRule="atLeast"/>
              <w:ind w:left="-168"/>
              <w:jc w:val="thaiDistribute"/>
              <w:rPr>
                <w:rFonts w:ascii="Times New Roman" w:hAnsi="Times New Roman" w:cs="Times New Roman"/>
                <w:szCs w:val="22"/>
              </w:rPr>
            </w:pPr>
            <w:r w:rsidRPr="00B57901">
              <w:rPr>
                <w:rFonts w:ascii="Times New Roman" w:hAnsi="Times New Roman" w:cs="Times New Roman"/>
                <w:szCs w:val="22"/>
              </w:rPr>
              <w:t>6</w:t>
            </w:r>
          </w:p>
        </w:tc>
        <w:tc>
          <w:tcPr>
            <w:tcW w:w="279" w:type="dxa"/>
          </w:tcPr>
          <w:p w14:paraId="1F263EED" w14:textId="77777777" w:rsidR="006A1CF9" w:rsidRPr="00B57901" w:rsidRDefault="006A1CF9" w:rsidP="00A93CD6">
            <w:pPr>
              <w:tabs>
                <w:tab w:val="decimal" w:pos="796"/>
              </w:tabs>
              <w:spacing w:after="0" w:line="240" w:lineRule="atLeast"/>
              <w:ind w:left="-168"/>
              <w:jc w:val="thaiDistribute"/>
              <w:rPr>
                <w:rFonts w:ascii="Times New Roman" w:hAnsi="Times New Roman" w:cs="Times New Roman"/>
                <w:szCs w:val="22"/>
              </w:rPr>
            </w:pPr>
          </w:p>
        </w:tc>
        <w:tc>
          <w:tcPr>
            <w:tcW w:w="1534" w:type="dxa"/>
          </w:tcPr>
          <w:p w14:paraId="1948C478" w14:textId="55F86379" w:rsidR="006A1CF9" w:rsidRPr="00B57901" w:rsidRDefault="00067AC3" w:rsidP="00A93CD6">
            <w:pPr>
              <w:spacing w:after="0" w:line="240" w:lineRule="atLeast"/>
              <w:ind w:left="-168"/>
              <w:jc w:val="center"/>
              <w:rPr>
                <w:rFonts w:ascii="Times New Roman" w:hAnsi="Times New Roman" w:cs="Times New Roman"/>
                <w:szCs w:val="22"/>
              </w:rPr>
            </w:pPr>
            <w:r w:rsidRPr="00B57901">
              <w:rPr>
                <w:rFonts w:ascii="Times New Roman" w:hAnsi="Times New Roman" w:cs="Times New Roman"/>
                <w:szCs w:val="22"/>
              </w:rPr>
              <w:t>-</w:t>
            </w:r>
          </w:p>
        </w:tc>
        <w:tc>
          <w:tcPr>
            <w:tcW w:w="284" w:type="dxa"/>
          </w:tcPr>
          <w:p w14:paraId="17A5F62E" w14:textId="77777777" w:rsidR="006A1CF9" w:rsidRPr="00B57901" w:rsidRDefault="006A1CF9" w:rsidP="00A93CD6">
            <w:pPr>
              <w:tabs>
                <w:tab w:val="decimal" w:pos="796"/>
              </w:tabs>
              <w:spacing w:after="0" w:line="240" w:lineRule="atLeast"/>
              <w:ind w:left="-168"/>
              <w:jc w:val="thaiDistribute"/>
              <w:rPr>
                <w:rFonts w:ascii="Times New Roman" w:hAnsi="Times New Roman" w:cs="Times New Roman"/>
                <w:szCs w:val="22"/>
              </w:rPr>
            </w:pPr>
          </w:p>
        </w:tc>
        <w:tc>
          <w:tcPr>
            <w:tcW w:w="1247" w:type="dxa"/>
          </w:tcPr>
          <w:p w14:paraId="54E1FA3B" w14:textId="07D4A55A" w:rsidR="006A1CF9" w:rsidRPr="00B57901" w:rsidRDefault="00067AC3" w:rsidP="00A93CD6">
            <w:pPr>
              <w:tabs>
                <w:tab w:val="decimal" w:pos="796"/>
              </w:tabs>
              <w:spacing w:after="0" w:line="240" w:lineRule="atLeast"/>
              <w:ind w:left="-168"/>
              <w:jc w:val="thaiDistribute"/>
              <w:rPr>
                <w:rFonts w:ascii="Times New Roman" w:hAnsi="Times New Roman" w:cs="Times New Roman"/>
                <w:szCs w:val="22"/>
              </w:rPr>
            </w:pPr>
            <w:r w:rsidRPr="00B57901">
              <w:rPr>
                <w:rFonts w:ascii="Times New Roman" w:hAnsi="Times New Roman" w:cs="Times New Roman"/>
                <w:szCs w:val="22"/>
              </w:rPr>
              <w:t>9</w:t>
            </w:r>
          </w:p>
        </w:tc>
      </w:tr>
      <w:tr w:rsidR="006A1CF9" w:rsidRPr="00B57901" w14:paraId="366547C8" w14:textId="77777777" w:rsidTr="00A93CD6">
        <w:trPr>
          <w:gridAfter w:val="1"/>
          <w:wAfter w:w="90" w:type="dxa"/>
          <w:trHeight w:val="128"/>
        </w:trPr>
        <w:tc>
          <w:tcPr>
            <w:tcW w:w="3686" w:type="dxa"/>
          </w:tcPr>
          <w:p w14:paraId="2EAA9EA9" w14:textId="77777777" w:rsidR="006A1CF9" w:rsidRPr="00B57901" w:rsidRDefault="006A1CF9" w:rsidP="00A93CD6">
            <w:pPr>
              <w:spacing w:after="0" w:line="240" w:lineRule="atLeast"/>
              <w:ind w:left="574" w:right="-25"/>
              <w:rPr>
                <w:rFonts w:ascii="Times New Roman" w:hAnsi="Times New Roman" w:cs="Times New Roman"/>
                <w:szCs w:val="22"/>
                <w:lang w:val="en-GB"/>
              </w:rPr>
            </w:pPr>
            <w:r w:rsidRPr="00B57901">
              <w:rPr>
                <w:rFonts w:ascii="Times New Roman" w:hAnsi="Times New Roman" w:cs="Times New Roman"/>
                <w:szCs w:val="22"/>
                <w:lang w:val="en-GB"/>
              </w:rPr>
              <w:t>Current contract assets</w:t>
            </w:r>
          </w:p>
        </w:tc>
        <w:tc>
          <w:tcPr>
            <w:tcW w:w="1350" w:type="dxa"/>
          </w:tcPr>
          <w:p w14:paraId="6295758F" w14:textId="7E39C5A3" w:rsidR="006A1CF9" w:rsidRPr="00B57901" w:rsidRDefault="006A1CF9" w:rsidP="00A93CD6">
            <w:pPr>
              <w:tabs>
                <w:tab w:val="decimal" w:pos="1026"/>
              </w:tabs>
              <w:spacing w:after="0" w:line="240" w:lineRule="atLeast"/>
              <w:ind w:left="-168"/>
              <w:jc w:val="thaiDistribute"/>
              <w:rPr>
                <w:rFonts w:ascii="Times New Roman" w:hAnsi="Times New Roman" w:cs="Times New Roman"/>
                <w:szCs w:val="22"/>
              </w:rPr>
            </w:pPr>
            <w:r w:rsidRPr="00B57901">
              <w:rPr>
                <w:rFonts w:ascii="Times New Roman" w:hAnsi="Times New Roman" w:cs="Times New Roman"/>
                <w:szCs w:val="22"/>
              </w:rPr>
              <w:t>29</w:t>
            </w:r>
          </w:p>
        </w:tc>
        <w:tc>
          <w:tcPr>
            <w:tcW w:w="270" w:type="dxa"/>
          </w:tcPr>
          <w:p w14:paraId="1ACBE9AF" w14:textId="77777777" w:rsidR="006A1CF9" w:rsidRPr="00B57901" w:rsidRDefault="006A1CF9" w:rsidP="00A93CD6">
            <w:pPr>
              <w:tabs>
                <w:tab w:val="left" w:pos="540"/>
              </w:tabs>
              <w:spacing w:after="0" w:line="240" w:lineRule="atLeast"/>
              <w:rPr>
                <w:rFonts w:ascii="Times New Roman" w:hAnsi="Times New Roman" w:cs="Times New Roman"/>
                <w:szCs w:val="22"/>
              </w:rPr>
            </w:pPr>
          </w:p>
        </w:tc>
        <w:tc>
          <w:tcPr>
            <w:tcW w:w="1103" w:type="dxa"/>
          </w:tcPr>
          <w:p w14:paraId="1BD0A648" w14:textId="1C0B0C86" w:rsidR="006A1CF9" w:rsidRPr="00B57901" w:rsidRDefault="00067AC3" w:rsidP="00A93CD6">
            <w:pPr>
              <w:tabs>
                <w:tab w:val="decimal" w:pos="682"/>
              </w:tabs>
              <w:spacing w:after="0" w:line="240" w:lineRule="atLeast"/>
              <w:ind w:left="-168"/>
              <w:jc w:val="thaiDistribute"/>
              <w:rPr>
                <w:rFonts w:ascii="Times New Roman" w:hAnsi="Times New Roman" w:cs="Times New Roman"/>
                <w:szCs w:val="22"/>
              </w:rPr>
            </w:pPr>
            <w:r w:rsidRPr="00B57901">
              <w:rPr>
                <w:rFonts w:ascii="Times New Roman" w:hAnsi="Times New Roman" w:cs="Times New Roman"/>
                <w:szCs w:val="22"/>
              </w:rPr>
              <w:t>17</w:t>
            </w:r>
          </w:p>
        </w:tc>
        <w:tc>
          <w:tcPr>
            <w:tcW w:w="279" w:type="dxa"/>
          </w:tcPr>
          <w:p w14:paraId="2E87EB7A" w14:textId="77777777" w:rsidR="006A1CF9" w:rsidRPr="00B57901" w:rsidRDefault="006A1CF9" w:rsidP="00A93CD6">
            <w:pPr>
              <w:tabs>
                <w:tab w:val="decimal" w:pos="796"/>
              </w:tabs>
              <w:spacing w:after="0" w:line="240" w:lineRule="atLeast"/>
              <w:ind w:left="-168"/>
              <w:jc w:val="thaiDistribute"/>
              <w:rPr>
                <w:rFonts w:ascii="Times New Roman" w:hAnsi="Times New Roman" w:cs="Times New Roman"/>
                <w:szCs w:val="22"/>
              </w:rPr>
            </w:pPr>
          </w:p>
        </w:tc>
        <w:tc>
          <w:tcPr>
            <w:tcW w:w="1534" w:type="dxa"/>
          </w:tcPr>
          <w:p w14:paraId="2F618090" w14:textId="350CEDED" w:rsidR="006A1CF9" w:rsidRPr="00B57901" w:rsidRDefault="00067AC3" w:rsidP="00A93CD6">
            <w:pPr>
              <w:spacing w:after="0" w:line="240" w:lineRule="atLeast"/>
              <w:ind w:left="-168"/>
              <w:jc w:val="center"/>
              <w:rPr>
                <w:rFonts w:ascii="Times New Roman" w:hAnsi="Times New Roman" w:cs="Times New Roman"/>
                <w:szCs w:val="22"/>
              </w:rPr>
            </w:pPr>
            <w:r w:rsidRPr="00B57901">
              <w:rPr>
                <w:rFonts w:ascii="Times New Roman" w:hAnsi="Times New Roman" w:cs="Times New Roman"/>
                <w:szCs w:val="22"/>
              </w:rPr>
              <w:t>-</w:t>
            </w:r>
          </w:p>
        </w:tc>
        <w:tc>
          <w:tcPr>
            <w:tcW w:w="284" w:type="dxa"/>
          </w:tcPr>
          <w:p w14:paraId="4A8DD49A" w14:textId="77777777" w:rsidR="006A1CF9" w:rsidRPr="00B57901" w:rsidRDefault="006A1CF9" w:rsidP="00A93CD6">
            <w:pPr>
              <w:tabs>
                <w:tab w:val="decimal" w:pos="796"/>
              </w:tabs>
              <w:spacing w:after="0" w:line="240" w:lineRule="atLeast"/>
              <w:ind w:left="-168"/>
              <w:jc w:val="thaiDistribute"/>
              <w:rPr>
                <w:rFonts w:ascii="Times New Roman" w:hAnsi="Times New Roman" w:cs="Times New Roman"/>
                <w:szCs w:val="22"/>
              </w:rPr>
            </w:pPr>
          </w:p>
        </w:tc>
        <w:tc>
          <w:tcPr>
            <w:tcW w:w="1247" w:type="dxa"/>
          </w:tcPr>
          <w:p w14:paraId="3E21EBF1" w14:textId="17A54DD4" w:rsidR="006A1CF9" w:rsidRPr="00B57901" w:rsidRDefault="00067AC3" w:rsidP="00A93CD6">
            <w:pPr>
              <w:tabs>
                <w:tab w:val="decimal" w:pos="796"/>
              </w:tabs>
              <w:spacing w:after="0" w:line="240" w:lineRule="atLeast"/>
              <w:ind w:left="-168"/>
              <w:jc w:val="thaiDistribute"/>
              <w:rPr>
                <w:rFonts w:ascii="Times New Roman" w:hAnsi="Times New Roman" w:cs="Times New Roman"/>
                <w:szCs w:val="22"/>
              </w:rPr>
            </w:pPr>
            <w:r w:rsidRPr="00B57901">
              <w:rPr>
                <w:rFonts w:ascii="Times New Roman" w:hAnsi="Times New Roman" w:cs="Times New Roman"/>
                <w:szCs w:val="22"/>
              </w:rPr>
              <w:t>46</w:t>
            </w:r>
          </w:p>
        </w:tc>
      </w:tr>
      <w:tr w:rsidR="006A1CF9" w:rsidRPr="00B57901" w14:paraId="5DC422CC" w14:textId="77777777" w:rsidTr="00A93CD6">
        <w:trPr>
          <w:gridAfter w:val="1"/>
          <w:wAfter w:w="90" w:type="dxa"/>
        </w:trPr>
        <w:tc>
          <w:tcPr>
            <w:tcW w:w="3686" w:type="dxa"/>
          </w:tcPr>
          <w:p w14:paraId="667F8537" w14:textId="77777777" w:rsidR="006A1CF9" w:rsidRPr="00B57901" w:rsidRDefault="006A1CF9" w:rsidP="00A93CD6">
            <w:pPr>
              <w:spacing w:after="0" w:line="240" w:lineRule="atLeast"/>
              <w:ind w:left="574" w:right="-25"/>
              <w:rPr>
                <w:rFonts w:ascii="Times New Roman" w:hAnsi="Times New Roman" w:cs="Times New Roman"/>
                <w:szCs w:val="22"/>
                <w:cs/>
              </w:rPr>
            </w:pPr>
            <w:r w:rsidRPr="00B57901">
              <w:rPr>
                <w:rFonts w:ascii="Times New Roman" w:eastAsia="Arial Unicode MS" w:hAnsi="Times New Roman" w:cs="Times New Roman"/>
                <w:szCs w:val="22"/>
              </w:rPr>
              <w:t>Retention receivables</w:t>
            </w:r>
          </w:p>
        </w:tc>
        <w:tc>
          <w:tcPr>
            <w:tcW w:w="1350" w:type="dxa"/>
          </w:tcPr>
          <w:p w14:paraId="45268CB6" w14:textId="3F06FB81" w:rsidR="006A1CF9" w:rsidRPr="00B57901" w:rsidRDefault="00232419" w:rsidP="00A93CD6">
            <w:pPr>
              <w:tabs>
                <w:tab w:val="decimal" w:pos="1026"/>
              </w:tabs>
              <w:spacing w:after="0" w:line="240" w:lineRule="atLeast"/>
              <w:ind w:left="-168"/>
              <w:jc w:val="thaiDistribute"/>
              <w:rPr>
                <w:rFonts w:ascii="Times New Roman" w:hAnsi="Times New Roman" w:cs="Times New Roman"/>
                <w:szCs w:val="22"/>
                <w:cs/>
              </w:rPr>
            </w:pPr>
            <w:r w:rsidRPr="00B57901">
              <w:rPr>
                <w:rFonts w:ascii="Times New Roman" w:hAnsi="Times New Roman" w:cs="Times New Roman"/>
                <w:szCs w:val="22"/>
              </w:rPr>
              <w:t>2,396</w:t>
            </w:r>
          </w:p>
        </w:tc>
        <w:tc>
          <w:tcPr>
            <w:tcW w:w="270" w:type="dxa"/>
          </w:tcPr>
          <w:p w14:paraId="72F0F403" w14:textId="77777777" w:rsidR="006A1CF9" w:rsidRPr="00B57901" w:rsidRDefault="006A1CF9" w:rsidP="00A93CD6">
            <w:pPr>
              <w:tabs>
                <w:tab w:val="left" w:pos="540"/>
              </w:tabs>
              <w:spacing w:after="0" w:line="240" w:lineRule="atLeast"/>
              <w:rPr>
                <w:rFonts w:ascii="Times New Roman" w:hAnsi="Times New Roman" w:cs="Times New Roman"/>
                <w:szCs w:val="22"/>
              </w:rPr>
            </w:pPr>
          </w:p>
        </w:tc>
        <w:tc>
          <w:tcPr>
            <w:tcW w:w="1103" w:type="dxa"/>
          </w:tcPr>
          <w:p w14:paraId="20CE0563" w14:textId="694F73C0" w:rsidR="006A1CF9" w:rsidRPr="00B57901" w:rsidRDefault="00067AC3" w:rsidP="00A93CD6">
            <w:pPr>
              <w:tabs>
                <w:tab w:val="decimal" w:pos="682"/>
              </w:tabs>
              <w:spacing w:after="0" w:line="240" w:lineRule="atLeast"/>
              <w:ind w:left="-168"/>
              <w:jc w:val="thaiDistribute"/>
              <w:rPr>
                <w:rFonts w:ascii="Times New Roman" w:hAnsi="Times New Roman" w:cs="Times New Roman"/>
                <w:szCs w:val="22"/>
              </w:rPr>
            </w:pPr>
            <w:r w:rsidRPr="00B57901">
              <w:rPr>
                <w:rFonts w:ascii="Times New Roman" w:hAnsi="Times New Roman" w:cs="Times New Roman"/>
                <w:szCs w:val="22"/>
              </w:rPr>
              <w:t>(1</w:t>
            </w:r>
            <w:r w:rsidR="001A193B" w:rsidRPr="00B57901">
              <w:rPr>
                <w:rFonts w:ascii="Times New Roman" w:hAnsi="Times New Roman" w:cs="Times New Roman"/>
                <w:szCs w:val="22"/>
              </w:rPr>
              <w:t>8</w:t>
            </w:r>
            <w:r w:rsidRPr="00B57901">
              <w:rPr>
                <w:rFonts w:ascii="Times New Roman" w:hAnsi="Times New Roman" w:cs="Times New Roman"/>
                <w:szCs w:val="22"/>
              </w:rPr>
              <w:t>)</w:t>
            </w:r>
          </w:p>
        </w:tc>
        <w:tc>
          <w:tcPr>
            <w:tcW w:w="279" w:type="dxa"/>
          </w:tcPr>
          <w:p w14:paraId="1AB168D4" w14:textId="77777777" w:rsidR="006A1CF9" w:rsidRPr="00B57901" w:rsidRDefault="006A1CF9" w:rsidP="00A93CD6">
            <w:pPr>
              <w:tabs>
                <w:tab w:val="decimal" w:pos="796"/>
              </w:tabs>
              <w:spacing w:after="0" w:line="240" w:lineRule="atLeast"/>
              <w:ind w:left="-168"/>
              <w:jc w:val="thaiDistribute"/>
              <w:rPr>
                <w:rFonts w:ascii="Times New Roman" w:hAnsi="Times New Roman" w:cs="Times New Roman"/>
                <w:szCs w:val="22"/>
              </w:rPr>
            </w:pPr>
          </w:p>
        </w:tc>
        <w:tc>
          <w:tcPr>
            <w:tcW w:w="1534" w:type="dxa"/>
          </w:tcPr>
          <w:p w14:paraId="230F59E5" w14:textId="4C107630" w:rsidR="006A1CF9" w:rsidRPr="00B57901" w:rsidRDefault="00067AC3" w:rsidP="00A93CD6">
            <w:pPr>
              <w:spacing w:after="0" w:line="240" w:lineRule="atLeast"/>
              <w:ind w:left="-168"/>
              <w:jc w:val="center"/>
              <w:rPr>
                <w:rFonts w:ascii="Times New Roman" w:hAnsi="Times New Roman" w:cs="Times New Roman"/>
                <w:szCs w:val="22"/>
              </w:rPr>
            </w:pPr>
            <w:r w:rsidRPr="00B57901">
              <w:rPr>
                <w:rFonts w:ascii="Times New Roman" w:hAnsi="Times New Roman" w:cs="Times New Roman"/>
                <w:szCs w:val="22"/>
              </w:rPr>
              <w:t>-</w:t>
            </w:r>
          </w:p>
        </w:tc>
        <w:tc>
          <w:tcPr>
            <w:tcW w:w="284" w:type="dxa"/>
          </w:tcPr>
          <w:p w14:paraId="1EF8679B" w14:textId="77777777" w:rsidR="006A1CF9" w:rsidRPr="00B57901" w:rsidRDefault="006A1CF9" w:rsidP="00A93CD6">
            <w:pPr>
              <w:tabs>
                <w:tab w:val="decimal" w:pos="796"/>
              </w:tabs>
              <w:spacing w:after="0" w:line="240" w:lineRule="atLeast"/>
              <w:ind w:left="-168"/>
              <w:jc w:val="thaiDistribute"/>
              <w:rPr>
                <w:rFonts w:ascii="Times New Roman" w:hAnsi="Times New Roman" w:cs="Times New Roman"/>
                <w:szCs w:val="22"/>
              </w:rPr>
            </w:pPr>
          </w:p>
        </w:tc>
        <w:tc>
          <w:tcPr>
            <w:tcW w:w="1247" w:type="dxa"/>
          </w:tcPr>
          <w:p w14:paraId="3AAB6EBD" w14:textId="424E2333" w:rsidR="006A1CF9" w:rsidRPr="00B57901" w:rsidRDefault="00067AC3" w:rsidP="00A93CD6">
            <w:pPr>
              <w:tabs>
                <w:tab w:val="decimal" w:pos="796"/>
              </w:tabs>
              <w:spacing w:after="0" w:line="240" w:lineRule="atLeast"/>
              <w:ind w:left="-168"/>
              <w:jc w:val="thaiDistribute"/>
              <w:rPr>
                <w:rFonts w:ascii="Times New Roman" w:hAnsi="Times New Roman" w:cs="Times New Roman"/>
                <w:szCs w:val="22"/>
              </w:rPr>
            </w:pPr>
            <w:r w:rsidRPr="00B57901">
              <w:rPr>
                <w:rFonts w:ascii="Times New Roman" w:hAnsi="Times New Roman" w:cs="Times New Roman"/>
                <w:szCs w:val="22"/>
              </w:rPr>
              <w:t>2,378</w:t>
            </w:r>
          </w:p>
        </w:tc>
      </w:tr>
      <w:tr w:rsidR="001A193B" w:rsidRPr="00B57901" w14:paraId="564E5F27" w14:textId="77777777" w:rsidTr="00A93CD6">
        <w:trPr>
          <w:gridAfter w:val="1"/>
          <w:wAfter w:w="90" w:type="dxa"/>
        </w:trPr>
        <w:tc>
          <w:tcPr>
            <w:tcW w:w="3686" w:type="dxa"/>
          </w:tcPr>
          <w:p w14:paraId="4877D9A8" w14:textId="77777777" w:rsidR="001A193B" w:rsidRPr="00B57901" w:rsidRDefault="001A193B" w:rsidP="001A193B">
            <w:pPr>
              <w:spacing w:after="0" w:line="240" w:lineRule="atLeast"/>
              <w:ind w:left="574" w:right="-25"/>
              <w:rPr>
                <w:rFonts w:ascii="Times New Roman" w:eastAsia="Arial Unicode MS" w:hAnsi="Times New Roman" w:cs="Times New Roman"/>
                <w:szCs w:val="22"/>
              </w:rPr>
            </w:pPr>
            <w:r w:rsidRPr="00B57901">
              <w:rPr>
                <w:rFonts w:ascii="Times New Roman" w:hAnsi="Times New Roman" w:cs="Times New Roman"/>
                <w:szCs w:val="22"/>
              </w:rPr>
              <w:t>Investment in equity securities</w:t>
            </w:r>
          </w:p>
        </w:tc>
        <w:tc>
          <w:tcPr>
            <w:tcW w:w="1350" w:type="dxa"/>
          </w:tcPr>
          <w:p w14:paraId="38E5CAF0" w14:textId="24BC4595" w:rsidR="001A193B" w:rsidRPr="00B57901" w:rsidRDefault="001A193B" w:rsidP="001A193B">
            <w:pPr>
              <w:tabs>
                <w:tab w:val="decimal" w:pos="1026"/>
              </w:tabs>
              <w:spacing w:after="0" w:line="240" w:lineRule="atLeast"/>
              <w:ind w:left="-168"/>
              <w:jc w:val="thaiDistribute"/>
              <w:rPr>
                <w:rFonts w:ascii="Times New Roman" w:hAnsi="Times New Roman" w:cs="Times New Roman"/>
                <w:szCs w:val="22"/>
              </w:rPr>
            </w:pPr>
            <w:r w:rsidRPr="00B57901">
              <w:rPr>
                <w:rFonts w:ascii="Times New Roman" w:hAnsi="Times New Roman" w:cs="Times New Roman"/>
                <w:szCs w:val="22"/>
              </w:rPr>
              <w:t>1,733</w:t>
            </w:r>
          </w:p>
        </w:tc>
        <w:tc>
          <w:tcPr>
            <w:tcW w:w="270" w:type="dxa"/>
          </w:tcPr>
          <w:p w14:paraId="62A728E9" w14:textId="77777777" w:rsidR="001A193B" w:rsidRPr="00B57901" w:rsidRDefault="001A193B" w:rsidP="001A193B">
            <w:pPr>
              <w:tabs>
                <w:tab w:val="left" w:pos="540"/>
              </w:tabs>
              <w:spacing w:after="0" w:line="240" w:lineRule="atLeast"/>
              <w:rPr>
                <w:rFonts w:ascii="Times New Roman" w:hAnsi="Times New Roman" w:cs="Times New Roman"/>
                <w:szCs w:val="22"/>
              </w:rPr>
            </w:pPr>
          </w:p>
        </w:tc>
        <w:tc>
          <w:tcPr>
            <w:tcW w:w="1103" w:type="dxa"/>
          </w:tcPr>
          <w:p w14:paraId="41D956AD" w14:textId="77B4B203" w:rsidR="001A193B" w:rsidRPr="00B57901" w:rsidRDefault="001A193B" w:rsidP="001A193B">
            <w:pPr>
              <w:spacing w:after="0" w:line="240" w:lineRule="atLeast"/>
              <w:ind w:left="-168"/>
              <w:jc w:val="center"/>
              <w:rPr>
                <w:rFonts w:ascii="Times New Roman" w:hAnsi="Times New Roman" w:cs="Times New Roman"/>
                <w:szCs w:val="22"/>
              </w:rPr>
            </w:pPr>
            <w:r w:rsidRPr="00B57901">
              <w:rPr>
                <w:rFonts w:ascii="Times New Roman" w:hAnsi="Times New Roman" w:cstheme="minorBidi"/>
                <w:szCs w:val="22"/>
              </w:rPr>
              <w:t>-</w:t>
            </w:r>
          </w:p>
        </w:tc>
        <w:tc>
          <w:tcPr>
            <w:tcW w:w="279" w:type="dxa"/>
          </w:tcPr>
          <w:p w14:paraId="49DEF121" w14:textId="77777777" w:rsidR="001A193B" w:rsidRPr="00B57901" w:rsidRDefault="001A193B" w:rsidP="001A193B">
            <w:pPr>
              <w:tabs>
                <w:tab w:val="decimal" w:pos="796"/>
              </w:tabs>
              <w:spacing w:after="0" w:line="240" w:lineRule="atLeast"/>
              <w:ind w:left="-168"/>
              <w:jc w:val="thaiDistribute"/>
              <w:rPr>
                <w:rFonts w:ascii="Times New Roman" w:hAnsi="Times New Roman" w:cs="Times New Roman"/>
                <w:szCs w:val="22"/>
              </w:rPr>
            </w:pPr>
          </w:p>
        </w:tc>
        <w:tc>
          <w:tcPr>
            <w:tcW w:w="1534" w:type="dxa"/>
          </w:tcPr>
          <w:p w14:paraId="08D5675E" w14:textId="4D3E0858" w:rsidR="001A193B" w:rsidRPr="00B57901" w:rsidRDefault="001A193B" w:rsidP="00027111">
            <w:pPr>
              <w:tabs>
                <w:tab w:val="decimal" w:pos="1026"/>
              </w:tabs>
              <w:spacing w:after="0" w:line="240" w:lineRule="atLeast"/>
              <w:ind w:left="-168"/>
              <w:jc w:val="thaiDistribute"/>
              <w:rPr>
                <w:rFonts w:ascii="Times New Roman" w:hAnsi="Times New Roman" w:cs="Times New Roman"/>
                <w:szCs w:val="22"/>
              </w:rPr>
            </w:pPr>
            <w:r w:rsidRPr="00B57901">
              <w:rPr>
                <w:rFonts w:ascii="Times New Roman" w:hAnsi="Times New Roman" w:cs="Times New Roman"/>
                <w:szCs w:val="22"/>
              </w:rPr>
              <w:t>(38)</w:t>
            </w:r>
          </w:p>
        </w:tc>
        <w:tc>
          <w:tcPr>
            <w:tcW w:w="284" w:type="dxa"/>
          </w:tcPr>
          <w:p w14:paraId="7DEB3598" w14:textId="77777777" w:rsidR="001A193B" w:rsidRPr="00B57901" w:rsidRDefault="001A193B" w:rsidP="001A193B">
            <w:pPr>
              <w:tabs>
                <w:tab w:val="decimal" w:pos="796"/>
              </w:tabs>
              <w:spacing w:after="0" w:line="240" w:lineRule="atLeast"/>
              <w:ind w:left="-168"/>
              <w:jc w:val="thaiDistribute"/>
              <w:rPr>
                <w:rFonts w:ascii="Times New Roman" w:hAnsi="Times New Roman" w:cs="Times New Roman"/>
                <w:szCs w:val="22"/>
              </w:rPr>
            </w:pPr>
          </w:p>
        </w:tc>
        <w:tc>
          <w:tcPr>
            <w:tcW w:w="1247" w:type="dxa"/>
          </w:tcPr>
          <w:p w14:paraId="43740E1E" w14:textId="54E01FA0" w:rsidR="001A193B" w:rsidRPr="00B57901" w:rsidRDefault="001A193B" w:rsidP="001A193B">
            <w:pPr>
              <w:tabs>
                <w:tab w:val="decimal" w:pos="796"/>
              </w:tabs>
              <w:spacing w:after="0" w:line="240" w:lineRule="atLeast"/>
              <w:ind w:left="-168"/>
              <w:jc w:val="thaiDistribute"/>
              <w:rPr>
                <w:rFonts w:ascii="Times New Roman" w:hAnsi="Times New Roman" w:cs="Times New Roman"/>
                <w:szCs w:val="22"/>
              </w:rPr>
            </w:pPr>
            <w:r w:rsidRPr="00B57901">
              <w:rPr>
                <w:rFonts w:ascii="Times New Roman" w:hAnsi="Times New Roman" w:cs="Times New Roman"/>
                <w:szCs w:val="22"/>
              </w:rPr>
              <w:t>1,695</w:t>
            </w:r>
          </w:p>
        </w:tc>
      </w:tr>
      <w:tr w:rsidR="006A1CF9" w:rsidRPr="00B57901" w14:paraId="26737C14" w14:textId="77777777" w:rsidTr="00A93CD6">
        <w:trPr>
          <w:gridAfter w:val="1"/>
          <w:wAfter w:w="90" w:type="dxa"/>
        </w:trPr>
        <w:tc>
          <w:tcPr>
            <w:tcW w:w="3686" w:type="dxa"/>
          </w:tcPr>
          <w:p w14:paraId="17A5353C" w14:textId="4EC342E1" w:rsidR="006A1CF9" w:rsidRPr="00B57901" w:rsidRDefault="006A1CF9" w:rsidP="00A93CD6">
            <w:pPr>
              <w:spacing w:after="0" w:line="240" w:lineRule="atLeast"/>
              <w:ind w:left="574" w:right="-25"/>
              <w:rPr>
                <w:rFonts w:ascii="Times New Roman" w:eastAsia="Arial Unicode MS" w:hAnsi="Times New Roman" w:cs="Times New Roman"/>
                <w:szCs w:val="22"/>
              </w:rPr>
            </w:pPr>
            <w:r w:rsidRPr="00B57901">
              <w:rPr>
                <w:rFonts w:ascii="Times New Roman" w:hAnsi="Times New Roman" w:cs="Times New Roman"/>
                <w:szCs w:val="22"/>
              </w:rPr>
              <w:t>Investment in subsidiar</w:t>
            </w:r>
            <w:r w:rsidR="007B3863" w:rsidRPr="00B57901">
              <w:rPr>
                <w:rFonts w:ascii="Times New Roman" w:hAnsi="Times New Roman" w:cs="Times New Roman"/>
                <w:szCs w:val="22"/>
              </w:rPr>
              <w:t>y</w:t>
            </w:r>
          </w:p>
        </w:tc>
        <w:tc>
          <w:tcPr>
            <w:tcW w:w="1350" w:type="dxa"/>
          </w:tcPr>
          <w:p w14:paraId="37F7FF03" w14:textId="6F3C9663" w:rsidR="006A1CF9" w:rsidRPr="00B57901" w:rsidRDefault="00232419" w:rsidP="00A93CD6">
            <w:pPr>
              <w:tabs>
                <w:tab w:val="decimal" w:pos="1026"/>
              </w:tabs>
              <w:spacing w:after="0" w:line="240" w:lineRule="atLeast"/>
              <w:ind w:left="-168"/>
              <w:jc w:val="thaiDistribute"/>
              <w:rPr>
                <w:rFonts w:ascii="Times New Roman" w:hAnsi="Times New Roman" w:cs="Times New Roman"/>
                <w:szCs w:val="22"/>
              </w:rPr>
            </w:pPr>
            <w:r w:rsidRPr="00B57901">
              <w:rPr>
                <w:rFonts w:ascii="Times New Roman" w:hAnsi="Times New Roman" w:cs="Times New Roman"/>
                <w:szCs w:val="22"/>
              </w:rPr>
              <w:t>2,600</w:t>
            </w:r>
          </w:p>
        </w:tc>
        <w:tc>
          <w:tcPr>
            <w:tcW w:w="270" w:type="dxa"/>
          </w:tcPr>
          <w:p w14:paraId="3FFEE31E" w14:textId="77777777" w:rsidR="006A1CF9" w:rsidRPr="00B57901" w:rsidRDefault="006A1CF9" w:rsidP="00A93CD6">
            <w:pPr>
              <w:tabs>
                <w:tab w:val="left" w:pos="540"/>
              </w:tabs>
              <w:spacing w:after="0" w:line="240" w:lineRule="atLeast"/>
              <w:rPr>
                <w:rFonts w:ascii="Times New Roman" w:hAnsi="Times New Roman" w:cs="Times New Roman"/>
                <w:szCs w:val="22"/>
              </w:rPr>
            </w:pPr>
          </w:p>
        </w:tc>
        <w:tc>
          <w:tcPr>
            <w:tcW w:w="1103" w:type="dxa"/>
          </w:tcPr>
          <w:p w14:paraId="305BC540" w14:textId="08823264" w:rsidR="006A1CF9" w:rsidRPr="00B57901" w:rsidRDefault="00067AC3" w:rsidP="00EE3706">
            <w:pPr>
              <w:tabs>
                <w:tab w:val="decimal" w:pos="682"/>
              </w:tabs>
              <w:spacing w:after="0" w:line="240" w:lineRule="atLeast"/>
              <w:ind w:left="-168"/>
              <w:jc w:val="thaiDistribute"/>
              <w:rPr>
                <w:rFonts w:ascii="Times New Roman" w:hAnsi="Times New Roman" w:cstheme="minorBidi"/>
                <w:szCs w:val="22"/>
              </w:rPr>
            </w:pPr>
            <w:r w:rsidRPr="00B57901">
              <w:rPr>
                <w:rFonts w:ascii="Times New Roman" w:hAnsi="Times New Roman" w:cstheme="minorBidi"/>
                <w:szCs w:val="22"/>
              </w:rPr>
              <w:t>(2,600)</w:t>
            </w:r>
          </w:p>
        </w:tc>
        <w:tc>
          <w:tcPr>
            <w:tcW w:w="279" w:type="dxa"/>
          </w:tcPr>
          <w:p w14:paraId="4BAAE970" w14:textId="77777777" w:rsidR="006A1CF9" w:rsidRPr="00B57901" w:rsidRDefault="006A1CF9" w:rsidP="00A93CD6">
            <w:pPr>
              <w:tabs>
                <w:tab w:val="decimal" w:pos="796"/>
              </w:tabs>
              <w:spacing w:after="0" w:line="240" w:lineRule="atLeast"/>
              <w:ind w:left="-168"/>
              <w:jc w:val="thaiDistribute"/>
              <w:rPr>
                <w:rFonts w:ascii="Times New Roman" w:hAnsi="Times New Roman" w:cs="Times New Roman"/>
                <w:szCs w:val="22"/>
              </w:rPr>
            </w:pPr>
          </w:p>
        </w:tc>
        <w:tc>
          <w:tcPr>
            <w:tcW w:w="1534" w:type="dxa"/>
          </w:tcPr>
          <w:p w14:paraId="76CA4893" w14:textId="2E92E827" w:rsidR="006A1CF9" w:rsidRPr="00B57901" w:rsidRDefault="00067AC3" w:rsidP="00A93CD6">
            <w:pPr>
              <w:spacing w:after="0" w:line="240" w:lineRule="atLeast"/>
              <w:ind w:left="-168"/>
              <w:jc w:val="center"/>
              <w:rPr>
                <w:rFonts w:ascii="Times New Roman" w:hAnsi="Times New Roman" w:cs="Times New Roman"/>
                <w:szCs w:val="22"/>
              </w:rPr>
            </w:pPr>
            <w:r w:rsidRPr="00B57901">
              <w:rPr>
                <w:rFonts w:ascii="Times New Roman" w:hAnsi="Times New Roman" w:cs="Times New Roman"/>
                <w:szCs w:val="22"/>
              </w:rPr>
              <w:t>-</w:t>
            </w:r>
          </w:p>
        </w:tc>
        <w:tc>
          <w:tcPr>
            <w:tcW w:w="284" w:type="dxa"/>
          </w:tcPr>
          <w:p w14:paraId="494F15E7" w14:textId="77777777" w:rsidR="006A1CF9" w:rsidRPr="00B57901" w:rsidRDefault="006A1CF9" w:rsidP="00A93CD6">
            <w:pPr>
              <w:tabs>
                <w:tab w:val="decimal" w:pos="796"/>
              </w:tabs>
              <w:spacing w:after="0" w:line="240" w:lineRule="atLeast"/>
              <w:ind w:left="-168"/>
              <w:jc w:val="thaiDistribute"/>
              <w:rPr>
                <w:rFonts w:ascii="Times New Roman" w:hAnsi="Times New Roman" w:cs="Times New Roman"/>
                <w:szCs w:val="22"/>
              </w:rPr>
            </w:pPr>
          </w:p>
        </w:tc>
        <w:tc>
          <w:tcPr>
            <w:tcW w:w="1247" w:type="dxa"/>
          </w:tcPr>
          <w:p w14:paraId="7A082B56" w14:textId="352A1CA9" w:rsidR="006A1CF9" w:rsidRPr="00B57901" w:rsidRDefault="00067AC3" w:rsidP="00EE3706">
            <w:pPr>
              <w:spacing w:after="0" w:line="240" w:lineRule="atLeast"/>
              <w:ind w:left="-168"/>
              <w:jc w:val="center"/>
              <w:rPr>
                <w:rFonts w:ascii="Times New Roman" w:hAnsi="Times New Roman" w:cs="Times New Roman"/>
                <w:szCs w:val="22"/>
              </w:rPr>
            </w:pPr>
            <w:r w:rsidRPr="00B57901">
              <w:rPr>
                <w:rFonts w:ascii="Times New Roman" w:hAnsi="Times New Roman" w:cs="Times New Roman"/>
                <w:szCs w:val="22"/>
              </w:rPr>
              <w:t>-</w:t>
            </w:r>
          </w:p>
        </w:tc>
      </w:tr>
      <w:tr w:rsidR="006A1CF9" w:rsidRPr="00B57901" w14:paraId="251D9D87" w14:textId="77777777" w:rsidTr="00A93CD6">
        <w:trPr>
          <w:gridAfter w:val="1"/>
          <w:wAfter w:w="90" w:type="dxa"/>
        </w:trPr>
        <w:tc>
          <w:tcPr>
            <w:tcW w:w="3686" w:type="dxa"/>
          </w:tcPr>
          <w:p w14:paraId="376BCC3B" w14:textId="77777777" w:rsidR="006A1CF9" w:rsidRPr="00B57901" w:rsidRDefault="006A1CF9" w:rsidP="00A93CD6">
            <w:pPr>
              <w:spacing w:after="0" w:line="240" w:lineRule="atLeast"/>
              <w:ind w:left="574" w:right="-25"/>
              <w:rPr>
                <w:rFonts w:ascii="Times New Roman" w:hAnsi="Times New Roman" w:cs="Times New Roman"/>
                <w:szCs w:val="22"/>
              </w:rPr>
            </w:pPr>
            <w:r w:rsidRPr="00B57901">
              <w:rPr>
                <w:rFonts w:ascii="Times New Roman" w:hAnsi="Times New Roman" w:cs="Times New Roman"/>
                <w:szCs w:val="22"/>
              </w:rPr>
              <w:t>Investment in other company</w:t>
            </w:r>
          </w:p>
        </w:tc>
        <w:tc>
          <w:tcPr>
            <w:tcW w:w="1350" w:type="dxa"/>
          </w:tcPr>
          <w:p w14:paraId="3D86B96B" w14:textId="5538C210" w:rsidR="006A1CF9" w:rsidRPr="00B57901" w:rsidRDefault="00232419" w:rsidP="00A93CD6">
            <w:pPr>
              <w:tabs>
                <w:tab w:val="decimal" w:pos="1026"/>
              </w:tabs>
              <w:spacing w:after="0" w:line="240" w:lineRule="atLeast"/>
              <w:ind w:left="-168"/>
              <w:jc w:val="thaiDistribute"/>
              <w:rPr>
                <w:rFonts w:ascii="Times New Roman" w:hAnsi="Times New Roman" w:cs="Times New Roman"/>
                <w:szCs w:val="22"/>
              </w:rPr>
            </w:pPr>
            <w:r w:rsidRPr="00B57901">
              <w:rPr>
                <w:rFonts w:ascii="Times New Roman" w:hAnsi="Times New Roman" w:cs="Times New Roman"/>
                <w:szCs w:val="22"/>
              </w:rPr>
              <w:t>1,000</w:t>
            </w:r>
          </w:p>
        </w:tc>
        <w:tc>
          <w:tcPr>
            <w:tcW w:w="270" w:type="dxa"/>
          </w:tcPr>
          <w:p w14:paraId="74840A5F" w14:textId="77777777" w:rsidR="006A1CF9" w:rsidRPr="00B57901" w:rsidRDefault="006A1CF9" w:rsidP="00A93CD6">
            <w:pPr>
              <w:tabs>
                <w:tab w:val="left" w:pos="540"/>
              </w:tabs>
              <w:spacing w:after="0" w:line="240" w:lineRule="atLeast"/>
              <w:rPr>
                <w:rFonts w:ascii="Times New Roman" w:hAnsi="Times New Roman" w:cs="Times New Roman"/>
                <w:szCs w:val="22"/>
              </w:rPr>
            </w:pPr>
          </w:p>
        </w:tc>
        <w:tc>
          <w:tcPr>
            <w:tcW w:w="1103" w:type="dxa"/>
          </w:tcPr>
          <w:p w14:paraId="088EC9D0" w14:textId="3ECE873F" w:rsidR="006A1CF9" w:rsidRPr="00B57901" w:rsidRDefault="00067AC3" w:rsidP="00EE3706">
            <w:pPr>
              <w:spacing w:after="0" w:line="240" w:lineRule="atLeast"/>
              <w:ind w:left="-168"/>
              <w:jc w:val="center"/>
              <w:rPr>
                <w:rFonts w:ascii="Times New Roman" w:hAnsi="Times New Roman" w:cstheme="minorBidi"/>
                <w:szCs w:val="22"/>
              </w:rPr>
            </w:pPr>
            <w:r w:rsidRPr="00B57901">
              <w:rPr>
                <w:rFonts w:ascii="Times New Roman" w:hAnsi="Times New Roman" w:cstheme="minorBidi"/>
                <w:szCs w:val="22"/>
              </w:rPr>
              <w:t>-</w:t>
            </w:r>
          </w:p>
        </w:tc>
        <w:tc>
          <w:tcPr>
            <w:tcW w:w="279" w:type="dxa"/>
          </w:tcPr>
          <w:p w14:paraId="68E0E83B" w14:textId="77777777" w:rsidR="006A1CF9" w:rsidRPr="00B57901" w:rsidRDefault="006A1CF9" w:rsidP="00A93CD6">
            <w:pPr>
              <w:tabs>
                <w:tab w:val="decimal" w:pos="796"/>
              </w:tabs>
              <w:spacing w:after="0" w:line="240" w:lineRule="atLeast"/>
              <w:ind w:left="-168"/>
              <w:jc w:val="thaiDistribute"/>
              <w:rPr>
                <w:rFonts w:ascii="Times New Roman" w:hAnsi="Times New Roman" w:cs="Times New Roman"/>
                <w:szCs w:val="22"/>
              </w:rPr>
            </w:pPr>
          </w:p>
        </w:tc>
        <w:tc>
          <w:tcPr>
            <w:tcW w:w="1534" w:type="dxa"/>
          </w:tcPr>
          <w:p w14:paraId="173A1E11" w14:textId="54E0FC67" w:rsidR="006A1CF9" w:rsidRPr="00B57901" w:rsidRDefault="00067AC3" w:rsidP="00A93CD6">
            <w:pPr>
              <w:spacing w:after="0" w:line="240" w:lineRule="atLeast"/>
              <w:ind w:left="-168"/>
              <w:jc w:val="center"/>
              <w:rPr>
                <w:rFonts w:ascii="Times New Roman" w:hAnsi="Times New Roman" w:cs="Times New Roman"/>
                <w:szCs w:val="22"/>
              </w:rPr>
            </w:pPr>
            <w:r w:rsidRPr="00B57901">
              <w:rPr>
                <w:rFonts w:ascii="Times New Roman" w:hAnsi="Times New Roman" w:cs="Times New Roman"/>
                <w:szCs w:val="22"/>
              </w:rPr>
              <w:t>-</w:t>
            </w:r>
          </w:p>
        </w:tc>
        <w:tc>
          <w:tcPr>
            <w:tcW w:w="284" w:type="dxa"/>
          </w:tcPr>
          <w:p w14:paraId="2BA0249B" w14:textId="77777777" w:rsidR="006A1CF9" w:rsidRPr="00B57901" w:rsidRDefault="006A1CF9" w:rsidP="00A93CD6">
            <w:pPr>
              <w:tabs>
                <w:tab w:val="decimal" w:pos="796"/>
              </w:tabs>
              <w:spacing w:after="0" w:line="240" w:lineRule="atLeast"/>
              <w:ind w:left="-168"/>
              <w:jc w:val="thaiDistribute"/>
              <w:rPr>
                <w:rFonts w:ascii="Times New Roman" w:hAnsi="Times New Roman" w:cs="Times New Roman"/>
                <w:szCs w:val="22"/>
              </w:rPr>
            </w:pPr>
          </w:p>
        </w:tc>
        <w:tc>
          <w:tcPr>
            <w:tcW w:w="1247" w:type="dxa"/>
          </w:tcPr>
          <w:p w14:paraId="39A90B27" w14:textId="4F6E7890" w:rsidR="006A1CF9" w:rsidRPr="00B57901" w:rsidRDefault="00067AC3" w:rsidP="00A93CD6">
            <w:pPr>
              <w:tabs>
                <w:tab w:val="decimal" w:pos="796"/>
              </w:tabs>
              <w:spacing w:after="0" w:line="240" w:lineRule="atLeast"/>
              <w:ind w:left="-168"/>
              <w:jc w:val="thaiDistribute"/>
              <w:rPr>
                <w:rFonts w:ascii="Times New Roman" w:hAnsi="Times New Roman" w:cs="Times New Roman"/>
                <w:szCs w:val="22"/>
              </w:rPr>
            </w:pPr>
            <w:r w:rsidRPr="00B57901">
              <w:rPr>
                <w:rFonts w:ascii="Times New Roman" w:hAnsi="Times New Roman" w:cs="Times New Roman"/>
                <w:szCs w:val="22"/>
              </w:rPr>
              <w:t>1,000</w:t>
            </w:r>
          </w:p>
        </w:tc>
      </w:tr>
      <w:tr w:rsidR="006A1CF9" w:rsidRPr="00B57901" w14:paraId="434C7E66" w14:textId="77777777" w:rsidTr="00A93CD6">
        <w:trPr>
          <w:gridAfter w:val="1"/>
          <w:wAfter w:w="90" w:type="dxa"/>
        </w:trPr>
        <w:tc>
          <w:tcPr>
            <w:tcW w:w="3686" w:type="dxa"/>
          </w:tcPr>
          <w:p w14:paraId="7C310D05" w14:textId="77777777" w:rsidR="006A1CF9" w:rsidRPr="00B57901" w:rsidRDefault="006A1CF9" w:rsidP="00A93CD6">
            <w:pPr>
              <w:spacing w:after="0" w:line="240" w:lineRule="atLeast"/>
              <w:ind w:left="574" w:right="-25"/>
              <w:rPr>
                <w:rFonts w:ascii="Times New Roman" w:hAnsi="Times New Roman" w:cs="Times New Roman"/>
                <w:szCs w:val="22"/>
                <w:cs/>
              </w:rPr>
            </w:pPr>
            <w:r w:rsidRPr="00B57901">
              <w:rPr>
                <w:rFonts w:ascii="Times New Roman" w:eastAsia="Arial Unicode MS" w:hAnsi="Times New Roman" w:cs="Times New Roman"/>
                <w:szCs w:val="22"/>
              </w:rPr>
              <w:t>Current provisions</w:t>
            </w:r>
          </w:p>
        </w:tc>
        <w:tc>
          <w:tcPr>
            <w:tcW w:w="1350" w:type="dxa"/>
          </w:tcPr>
          <w:p w14:paraId="00CD75E0" w14:textId="4611A7CC" w:rsidR="006A1CF9" w:rsidRPr="00B57901" w:rsidRDefault="00232419" w:rsidP="00A93CD6">
            <w:pPr>
              <w:tabs>
                <w:tab w:val="decimal" w:pos="1026"/>
              </w:tabs>
              <w:spacing w:after="0" w:line="240" w:lineRule="atLeast"/>
              <w:ind w:left="-168"/>
              <w:jc w:val="thaiDistribute"/>
              <w:rPr>
                <w:rFonts w:ascii="Times New Roman" w:hAnsi="Times New Roman" w:cs="Times New Roman"/>
                <w:szCs w:val="22"/>
              </w:rPr>
            </w:pPr>
            <w:r w:rsidRPr="00B57901">
              <w:rPr>
                <w:rFonts w:ascii="Times New Roman" w:hAnsi="Times New Roman" w:cs="Times New Roman"/>
                <w:szCs w:val="22"/>
              </w:rPr>
              <w:t>1,728</w:t>
            </w:r>
          </w:p>
        </w:tc>
        <w:tc>
          <w:tcPr>
            <w:tcW w:w="270" w:type="dxa"/>
          </w:tcPr>
          <w:p w14:paraId="652FCBFE" w14:textId="77777777" w:rsidR="006A1CF9" w:rsidRPr="00B57901" w:rsidRDefault="006A1CF9" w:rsidP="00A93CD6">
            <w:pPr>
              <w:tabs>
                <w:tab w:val="left" w:pos="540"/>
              </w:tabs>
              <w:spacing w:after="0" w:line="240" w:lineRule="atLeast"/>
              <w:rPr>
                <w:rFonts w:ascii="Times New Roman" w:hAnsi="Times New Roman" w:cs="Times New Roman"/>
                <w:szCs w:val="22"/>
              </w:rPr>
            </w:pPr>
          </w:p>
        </w:tc>
        <w:tc>
          <w:tcPr>
            <w:tcW w:w="1103" w:type="dxa"/>
          </w:tcPr>
          <w:p w14:paraId="75B1C343" w14:textId="56896DD6" w:rsidR="006A1CF9" w:rsidRPr="00B57901" w:rsidRDefault="00067AC3" w:rsidP="00A93CD6">
            <w:pPr>
              <w:tabs>
                <w:tab w:val="decimal" w:pos="682"/>
              </w:tabs>
              <w:spacing w:after="0" w:line="240" w:lineRule="atLeast"/>
              <w:ind w:left="-168"/>
              <w:jc w:val="thaiDistribute"/>
              <w:rPr>
                <w:rFonts w:ascii="Times New Roman" w:hAnsi="Times New Roman" w:cstheme="minorBidi"/>
                <w:szCs w:val="22"/>
              </w:rPr>
            </w:pPr>
            <w:r w:rsidRPr="00B57901">
              <w:rPr>
                <w:rFonts w:ascii="Times New Roman" w:hAnsi="Times New Roman" w:cstheme="minorBidi"/>
                <w:szCs w:val="22"/>
              </w:rPr>
              <w:t>1,385</w:t>
            </w:r>
          </w:p>
        </w:tc>
        <w:tc>
          <w:tcPr>
            <w:tcW w:w="279" w:type="dxa"/>
          </w:tcPr>
          <w:p w14:paraId="3F9CCD89" w14:textId="77777777" w:rsidR="006A1CF9" w:rsidRPr="00B57901" w:rsidRDefault="006A1CF9" w:rsidP="00A93CD6">
            <w:pPr>
              <w:tabs>
                <w:tab w:val="decimal" w:pos="796"/>
              </w:tabs>
              <w:spacing w:after="0" w:line="240" w:lineRule="atLeast"/>
              <w:ind w:left="-168"/>
              <w:jc w:val="thaiDistribute"/>
              <w:rPr>
                <w:rFonts w:ascii="Times New Roman" w:hAnsi="Times New Roman" w:cs="Times New Roman"/>
                <w:szCs w:val="22"/>
              </w:rPr>
            </w:pPr>
          </w:p>
        </w:tc>
        <w:tc>
          <w:tcPr>
            <w:tcW w:w="1534" w:type="dxa"/>
          </w:tcPr>
          <w:p w14:paraId="7D85E5B2" w14:textId="563FEC42" w:rsidR="006A1CF9" w:rsidRPr="00B57901" w:rsidRDefault="00067AC3" w:rsidP="00A93CD6">
            <w:pPr>
              <w:spacing w:after="0" w:line="240" w:lineRule="atLeast"/>
              <w:ind w:left="-168"/>
              <w:jc w:val="center"/>
              <w:rPr>
                <w:rFonts w:ascii="Times New Roman" w:hAnsi="Times New Roman" w:cs="Times New Roman"/>
                <w:szCs w:val="22"/>
              </w:rPr>
            </w:pPr>
            <w:r w:rsidRPr="00B57901">
              <w:rPr>
                <w:rFonts w:ascii="Times New Roman" w:hAnsi="Times New Roman" w:cs="Times New Roman"/>
                <w:szCs w:val="22"/>
              </w:rPr>
              <w:t>-</w:t>
            </w:r>
          </w:p>
        </w:tc>
        <w:tc>
          <w:tcPr>
            <w:tcW w:w="284" w:type="dxa"/>
          </w:tcPr>
          <w:p w14:paraId="14C9D135" w14:textId="77777777" w:rsidR="006A1CF9" w:rsidRPr="00B57901" w:rsidRDefault="006A1CF9" w:rsidP="00A93CD6">
            <w:pPr>
              <w:tabs>
                <w:tab w:val="decimal" w:pos="796"/>
              </w:tabs>
              <w:spacing w:after="0" w:line="240" w:lineRule="atLeast"/>
              <w:ind w:left="-168"/>
              <w:jc w:val="thaiDistribute"/>
              <w:rPr>
                <w:rFonts w:ascii="Times New Roman" w:hAnsi="Times New Roman" w:cs="Times New Roman"/>
                <w:szCs w:val="22"/>
              </w:rPr>
            </w:pPr>
          </w:p>
        </w:tc>
        <w:tc>
          <w:tcPr>
            <w:tcW w:w="1247" w:type="dxa"/>
          </w:tcPr>
          <w:p w14:paraId="1D6B9554" w14:textId="02DB465B" w:rsidR="006A1CF9" w:rsidRPr="00B57901" w:rsidRDefault="00067AC3" w:rsidP="00A93CD6">
            <w:pPr>
              <w:tabs>
                <w:tab w:val="decimal" w:pos="796"/>
              </w:tabs>
              <w:spacing w:after="0" w:line="240" w:lineRule="atLeast"/>
              <w:ind w:left="-168"/>
              <w:jc w:val="thaiDistribute"/>
              <w:rPr>
                <w:rFonts w:ascii="Times New Roman" w:hAnsi="Times New Roman" w:cs="Times New Roman"/>
                <w:szCs w:val="22"/>
              </w:rPr>
            </w:pPr>
            <w:r w:rsidRPr="00B57901">
              <w:rPr>
                <w:rFonts w:ascii="Times New Roman" w:hAnsi="Times New Roman" w:cs="Times New Roman"/>
                <w:szCs w:val="22"/>
              </w:rPr>
              <w:t>3,113</w:t>
            </w:r>
          </w:p>
        </w:tc>
      </w:tr>
      <w:tr w:rsidR="006A1CF9" w:rsidRPr="00B57901" w14:paraId="5F2584BC" w14:textId="77777777" w:rsidTr="00A93CD6">
        <w:trPr>
          <w:gridAfter w:val="1"/>
          <w:wAfter w:w="90" w:type="dxa"/>
        </w:trPr>
        <w:tc>
          <w:tcPr>
            <w:tcW w:w="3686" w:type="dxa"/>
          </w:tcPr>
          <w:p w14:paraId="6899E273" w14:textId="77777777" w:rsidR="006A1CF9" w:rsidRPr="00B57901" w:rsidRDefault="006A1CF9" w:rsidP="00A93CD6">
            <w:pPr>
              <w:spacing w:after="0" w:line="240" w:lineRule="atLeast"/>
              <w:ind w:left="574" w:right="-25"/>
              <w:rPr>
                <w:rFonts w:ascii="Times New Roman" w:eastAsia="Arial Unicode MS" w:hAnsi="Times New Roman" w:cs="Times New Roman"/>
                <w:szCs w:val="22"/>
              </w:rPr>
            </w:pPr>
            <w:r w:rsidRPr="00B57901">
              <w:rPr>
                <w:rFonts w:ascii="Times New Roman" w:hAnsi="Times New Roman" w:cs="Times New Roman"/>
                <w:szCs w:val="22"/>
              </w:rPr>
              <w:t>Lease liabilities</w:t>
            </w:r>
          </w:p>
        </w:tc>
        <w:tc>
          <w:tcPr>
            <w:tcW w:w="1350" w:type="dxa"/>
          </w:tcPr>
          <w:p w14:paraId="729135FC" w14:textId="08BAC72B" w:rsidR="006A1CF9" w:rsidRPr="00B57901" w:rsidRDefault="00D31811" w:rsidP="00232419">
            <w:pPr>
              <w:tabs>
                <w:tab w:val="decimal" w:pos="1026"/>
              </w:tabs>
              <w:spacing w:after="0" w:line="240" w:lineRule="atLeast"/>
              <w:ind w:left="-168"/>
              <w:jc w:val="thaiDistribute"/>
              <w:rPr>
                <w:rFonts w:ascii="Times New Roman" w:hAnsi="Times New Roman" w:cs="Times New Roman"/>
                <w:szCs w:val="22"/>
              </w:rPr>
            </w:pPr>
            <w:r w:rsidRPr="00B57901">
              <w:rPr>
                <w:rFonts w:ascii="Times New Roman" w:hAnsi="Times New Roman" w:cs="Times New Roman"/>
                <w:szCs w:val="22"/>
              </w:rPr>
              <w:t>2,782</w:t>
            </w:r>
          </w:p>
        </w:tc>
        <w:tc>
          <w:tcPr>
            <w:tcW w:w="270" w:type="dxa"/>
          </w:tcPr>
          <w:p w14:paraId="47D0E714" w14:textId="77777777" w:rsidR="006A1CF9" w:rsidRPr="00B57901" w:rsidRDefault="006A1CF9" w:rsidP="00A93CD6">
            <w:pPr>
              <w:tabs>
                <w:tab w:val="left" w:pos="540"/>
              </w:tabs>
              <w:spacing w:after="0" w:line="240" w:lineRule="atLeast"/>
              <w:rPr>
                <w:rFonts w:ascii="Times New Roman" w:hAnsi="Times New Roman" w:cs="Times New Roman"/>
                <w:szCs w:val="22"/>
              </w:rPr>
            </w:pPr>
          </w:p>
        </w:tc>
        <w:tc>
          <w:tcPr>
            <w:tcW w:w="1103" w:type="dxa"/>
          </w:tcPr>
          <w:p w14:paraId="343DBEB6" w14:textId="643ADEE2" w:rsidR="006A1CF9" w:rsidRPr="00B57901" w:rsidRDefault="00067AC3" w:rsidP="00A93CD6">
            <w:pPr>
              <w:tabs>
                <w:tab w:val="decimal" w:pos="682"/>
              </w:tabs>
              <w:spacing w:after="0" w:line="240" w:lineRule="atLeast"/>
              <w:ind w:left="-168"/>
              <w:jc w:val="thaiDistribute"/>
              <w:rPr>
                <w:rFonts w:ascii="Times New Roman" w:hAnsi="Times New Roman" w:cstheme="minorBidi"/>
                <w:szCs w:val="22"/>
              </w:rPr>
            </w:pPr>
            <w:r w:rsidRPr="00B57901">
              <w:rPr>
                <w:rFonts w:ascii="Times New Roman" w:hAnsi="Times New Roman" w:cstheme="minorBidi"/>
                <w:szCs w:val="22"/>
              </w:rPr>
              <w:t>171</w:t>
            </w:r>
          </w:p>
        </w:tc>
        <w:tc>
          <w:tcPr>
            <w:tcW w:w="279" w:type="dxa"/>
          </w:tcPr>
          <w:p w14:paraId="3FCA1ACB" w14:textId="77777777" w:rsidR="006A1CF9" w:rsidRPr="00B57901" w:rsidRDefault="006A1CF9" w:rsidP="00A93CD6">
            <w:pPr>
              <w:tabs>
                <w:tab w:val="decimal" w:pos="796"/>
              </w:tabs>
              <w:spacing w:after="0" w:line="240" w:lineRule="atLeast"/>
              <w:ind w:left="-168"/>
              <w:jc w:val="thaiDistribute"/>
              <w:rPr>
                <w:rFonts w:ascii="Times New Roman" w:hAnsi="Times New Roman" w:cs="Times New Roman"/>
                <w:szCs w:val="22"/>
              </w:rPr>
            </w:pPr>
          </w:p>
        </w:tc>
        <w:tc>
          <w:tcPr>
            <w:tcW w:w="1534" w:type="dxa"/>
          </w:tcPr>
          <w:p w14:paraId="4772ACF2" w14:textId="35F22424" w:rsidR="006A1CF9" w:rsidRPr="00B57901" w:rsidRDefault="00067AC3" w:rsidP="00A93CD6">
            <w:pPr>
              <w:spacing w:after="0" w:line="240" w:lineRule="atLeast"/>
              <w:ind w:left="-168"/>
              <w:jc w:val="center"/>
              <w:rPr>
                <w:rFonts w:ascii="Times New Roman" w:hAnsi="Times New Roman" w:cs="Times New Roman"/>
                <w:szCs w:val="22"/>
              </w:rPr>
            </w:pPr>
            <w:r w:rsidRPr="00B57901">
              <w:rPr>
                <w:rFonts w:ascii="Times New Roman" w:hAnsi="Times New Roman" w:cs="Times New Roman"/>
                <w:szCs w:val="22"/>
              </w:rPr>
              <w:t>-</w:t>
            </w:r>
          </w:p>
        </w:tc>
        <w:tc>
          <w:tcPr>
            <w:tcW w:w="284" w:type="dxa"/>
          </w:tcPr>
          <w:p w14:paraId="15619988" w14:textId="77777777" w:rsidR="006A1CF9" w:rsidRPr="00B57901" w:rsidRDefault="006A1CF9" w:rsidP="00A93CD6">
            <w:pPr>
              <w:tabs>
                <w:tab w:val="decimal" w:pos="796"/>
              </w:tabs>
              <w:spacing w:after="0" w:line="240" w:lineRule="atLeast"/>
              <w:ind w:left="-168"/>
              <w:jc w:val="thaiDistribute"/>
              <w:rPr>
                <w:rFonts w:ascii="Times New Roman" w:hAnsi="Times New Roman" w:cs="Times New Roman"/>
                <w:szCs w:val="22"/>
              </w:rPr>
            </w:pPr>
          </w:p>
        </w:tc>
        <w:tc>
          <w:tcPr>
            <w:tcW w:w="1247" w:type="dxa"/>
          </w:tcPr>
          <w:p w14:paraId="5C4BB32C" w14:textId="46762A61" w:rsidR="006A1CF9" w:rsidRPr="00B57901" w:rsidRDefault="00067AC3" w:rsidP="00A93CD6">
            <w:pPr>
              <w:tabs>
                <w:tab w:val="decimal" w:pos="796"/>
              </w:tabs>
              <w:spacing w:after="0" w:line="240" w:lineRule="atLeast"/>
              <w:ind w:left="-168"/>
              <w:jc w:val="thaiDistribute"/>
              <w:rPr>
                <w:rFonts w:ascii="Times New Roman" w:hAnsi="Times New Roman" w:cs="Times New Roman"/>
                <w:szCs w:val="22"/>
              </w:rPr>
            </w:pPr>
            <w:r w:rsidRPr="00B57901">
              <w:rPr>
                <w:rFonts w:ascii="Times New Roman" w:hAnsi="Times New Roman" w:cs="Times New Roman"/>
                <w:szCs w:val="22"/>
              </w:rPr>
              <w:t>2,953</w:t>
            </w:r>
          </w:p>
        </w:tc>
      </w:tr>
      <w:tr w:rsidR="006A1CF9" w:rsidRPr="00B57901" w14:paraId="4203B592" w14:textId="77777777" w:rsidTr="00A93CD6">
        <w:trPr>
          <w:gridAfter w:val="1"/>
          <w:wAfter w:w="90" w:type="dxa"/>
        </w:trPr>
        <w:tc>
          <w:tcPr>
            <w:tcW w:w="3686" w:type="dxa"/>
          </w:tcPr>
          <w:p w14:paraId="3D6213C3" w14:textId="77777777" w:rsidR="006A1CF9" w:rsidRPr="00B57901" w:rsidRDefault="006A1CF9" w:rsidP="00A93CD6">
            <w:pPr>
              <w:spacing w:after="0" w:line="240" w:lineRule="atLeast"/>
              <w:ind w:left="574" w:right="-25"/>
              <w:rPr>
                <w:rFonts w:ascii="Times New Roman" w:hAnsi="Times New Roman" w:cs="Times New Roman"/>
                <w:szCs w:val="22"/>
              </w:rPr>
            </w:pPr>
            <w:r w:rsidRPr="00B57901">
              <w:rPr>
                <w:rFonts w:ascii="Times New Roman" w:hAnsi="Times New Roman" w:cs="Times New Roman"/>
                <w:szCs w:val="22"/>
                <w:lang w:val="en-GB"/>
              </w:rPr>
              <w:t>Non</w:t>
            </w:r>
            <w:r w:rsidRPr="00B57901">
              <w:rPr>
                <w:rFonts w:ascii="Times New Roman" w:hAnsi="Times New Roman" w:cs="Times New Roman"/>
                <w:szCs w:val="22"/>
                <w:cs/>
                <w:lang w:val="en-GB"/>
              </w:rPr>
              <w:t>-</w:t>
            </w:r>
            <w:r w:rsidRPr="00B57901">
              <w:rPr>
                <w:rFonts w:ascii="Times New Roman" w:hAnsi="Times New Roman" w:cs="Times New Roman"/>
                <w:szCs w:val="22"/>
                <w:lang w:val="en-GB"/>
              </w:rPr>
              <w:t>current provisions for</w:t>
            </w:r>
          </w:p>
        </w:tc>
        <w:tc>
          <w:tcPr>
            <w:tcW w:w="1350" w:type="dxa"/>
          </w:tcPr>
          <w:p w14:paraId="769CF627" w14:textId="77777777" w:rsidR="006A1CF9" w:rsidRPr="00B57901" w:rsidRDefault="006A1CF9" w:rsidP="00A93CD6">
            <w:pPr>
              <w:tabs>
                <w:tab w:val="decimal" w:pos="1026"/>
              </w:tabs>
              <w:spacing w:after="0" w:line="240" w:lineRule="atLeast"/>
              <w:ind w:left="-168"/>
              <w:jc w:val="thaiDistribute"/>
              <w:rPr>
                <w:rFonts w:ascii="Times New Roman" w:hAnsi="Times New Roman" w:cs="Times New Roman"/>
                <w:szCs w:val="22"/>
              </w:rPr>
            </w:pPr>
          </w:p>
        </w:tc>
        <w:tc>
          <w:tcPr>
            <w:tcW w:w="270" w:type="dxa"/>
          </w:tcPr>
          <w:p w14:paraId="7E9C3FF5" w14:textId="77777777" w:rsidR="006A1CF9" w:rsidRPr="00B57901" w:rsidRDefault="006A1CF9" w:rsidP="00A93CD6">
            <w:pPr>
              <w:tabs>
                <w:tab w:val="left" w:pos="540"/>
              </w:tabs>
              <w:spacing w:after="0" w:line="240" w:lineRule="atLeast"/>
              <w:rPr>
                <w:rFonts w:ascii="Times New Roman" w:hAnsi="Times New Roman" w:cs="Times New Roman"/>
                <w:szCs w:val="22"/>
              </w:rPr>
            </w:pPr>
          </w:p>
        </w:tc>
        <w:tc>
          <w:tcPr>
            <w:tcW w:w="1103" w:type="dxa"/>
          </w:tcPr>
          <w:p w14:paraId="4B4E9BB4" w14:textId="77777777" w:rsidR="006A1CF9" w:rsidRPr="00B57901" w:rsidRDefault="006A1CF9" w:rsidP="00A93CD6">
            <w:pPr>
              <w:tabs>
                <w:tab w:val="decimal" w:pos="682"/>
              </w:tabs>
              <w:spacing w:after="0" w:line="240" w:lineRule="atLeast"/>
              <w:ind w:left="-168"/>
              <w:jc w:val="thaiDistribute"/>
              <w:rPr>
                <w:rFonts w:ascii="Times New Roman" w:hAnsi="Times New Roman" w:cstheme="minorBidi"/>
                <w:szCs w:val="22"/>
              </w:rPr>
            </w:pPr>
          </w:p>
        </w:tc>
        <w:tc>
          <w:tcPr>
            <w:tcW w:w="279" w:type="dxa"/>
          </w:tcPr>
          <w:p w14:paraId="21B8326B" w14:textId="77777777" w:rsidR="006A1CF9" w:rsidRPr="00B57901" w:rsidRDefault="006A1CF9" w:rsidP="00A93CD6">
            <w:pPr>
              <w:tabs>
                <w:tab w:val="decimal" w:pos="796"/>
              </w:tabs>
              <w:spacing w:after="0" w:line="240" w:lineRule="atLeast"/>
              <w:ind w:left="-168"/>
              <w:jc w:val="thaiDistribute"/>
              <w:rPr>
                <w:rFonts w:ascii="Times New Roman" w:hAnsi="Times New Roman" w:cs="Times New Roman"/>
                <w:szCs w:val="22"/>
              </w:rPr>
            </w:pPr>
          </w:p>
        </w:tc>
        <w:tc>
          <w:tcPr>
            <w:tcW w:w="1534" w:type="dxa"/>
          </w:tcPr>
          <w:p w14:paraId="3272E72C" w14:textId="77777777" w:rsidR="006A1CF9" w:rsidRPr="00B57901" w:rsidRDefault="006A1CF9" w:rsidP="00A93CD6">
            <w:pPr>
              <w:spacing w:after="0" w:line="240" w:lineRule="atLeast"/>
              <w:ind w:left="-168"/>
              <w:jc w:val="center"/>
              <w:rPr>
                <w:rFonts w:ascii="Times New Roman" w:hAnsi="Times New Roman" w:cs="Times New Roman"/>
                <w:szCs w:val="22"/>
              </w:rPr>
            </w:pPr>
          </w:p>
        </w:tc>
        <w:tc>
          <w:tcPr>
            <w:tcW w:w="284" w:type="dxa"/>
          </w:tcPr>
          <w:p w14:paraId="7D1B5494" w14:textId="77777777" w:rsidR="006A1CF9" w:rsidRPr="00B57901" w:rsidRDefault="006A1CF9" w:rsidP="00A93CD6">
            <w:pPr>
              <w:tabs>
                <w:tab w:val="decimal" w:pos="796"/>
              </w:tabs>
              <w:spacing w:after="0" w:line="240" w:lineRule="atLeast"/>
              <w:ind w:left="-168"/>
              <w:jc w:val="thaiDistribute"/>
              <w:rPr>
                <w:rFonts w:ascii="Times New Roman" w:hAnsi="Times New Roman" w:cs="Times New Roman"/>
                <w:szCs w:val="22"/>
              </w:rPr>
            </w:pPr>
          </w:p>
        </w:tc>
        <w:tc>
          <w:tcPr>
            <w:tcW w:w="1247" w:type="dxa"/>
          </w:tcPr>
          <w:p w14:paraId="1C88AA8D" w14:textId="77777777" w:rsidR="006A1CF9" w:rsidRPr="00B57901" w:rsidRDefault="006A1CF9" w:rsidP="00A93CD6">
            <w:pPr>
              <w:tabs>
                <w:tab w:val="decimal" w:pos="796"/>
              </w:tabs>
              <w:spacing w:after="0" w:line="240" w:lineRule="atLeast"/>
              <w:ind w:left="-168"/>
              <w:jc w:val="thaiDistribute"/>
              <w:rPr>
                <w:rFonts w:ascii="Times New Roman" w:hAnsi="Times New Roman" w:cs="Times New Roman"/>
                <w:szCs w:val="22"/>
              </w:rPr>
            </w:pPr>
          </w:p>
        </w:tc>
      </w:tr>
      <w:tr w:rsidR="006A1CF9" w:rsidRPr="00B57901" w14:paraId="1F796246" w14:textId="77777777" w:rsidTr="00B81A2A">
        <w:trPr>
          <w:gridAfter w:val="1"/>
          <w:wAfter w:w="90" w:type="dxa"/>
        </w:trPr>
        <w:tc>
          <w:tcPr>
            <w:tcW w:w="3686" w:type="dxa"/>
          </w:tcPr>
          <w:p w14:paraId="23596D6B" w14:textId="77777777" w:rsidR="006A1CF9" w:rsidRPr="00B57901" w:rsidRDefault="006A1CF9" w:rsidP="00A93CD6">
            <w:pPr>
              <w:spacing w:after="0" w:line="240" w:lineRule="atLeast"/>
              <w:ind w:left="574" w:right="-25"/>
              <w:rPr>
                <w:rFonts w:ascii="Times New Roman" w:hAnsi="Times New Roman" w:cs="Times New Roman"/>
                <w:szCs w:val="22"/>
                <w:lang w:val="en-GB"/>
              </w:rPr>
            </w:pPr>
            <w:r w:rsidRPr="00B57901">
              <w:rPr>
                <w:rFonts w:ascii="Times New Roman" w:hAnsi="Times New Roman" w:cs="Times New Roman"/>
                <w:szCs w:val="22"/>
                <w:cs/>
                <w:lang w:val="en-GB"/>
              </w:rPr>
              <w:t xml:space="preserve">  </w:t>
            </w:r>
            <w:r w:rsidRPr="00B57901">
              <w:rPr>
                <w:rFonts w:ascii="Times New Roman" w:hAnsi="Times New Roman" w:cs="Times New Roman"/>
                <w:szCs w:val="22"/>
                <w:lang w:val="en-GB"/>
              </w:rPr>
              <w:t>employee benefits</w:t>
            </w:r>
          </w:p>
        </w:tc>
        <w:tc>
          <w:tcPr>
            <w:tcW w:w="1350" w:type="dxa"/>
            <w:tcBorders>
              <w:bottom w:val="single" w:sz="4" w:space="0" w:color="auto"/>
            </w:tcBorders>
          </w:tcPr>
          <w:p w14:paraId="38C7715F" w14:textId="141CA77C" w:rsidR="006A1CF9" w:rsidRPr="00B57901" w:rsidRDefault="00232419" w:rsidP="00A93CD6">
            <w:pPr>
              <w:tabs>
                <w:tab w:val="decimal" w:pos="1026"/>
              </w:tabs>
              <w:spacing w:after="0" w:line="240" w:lineRule="atLeast"/>
              <w:ind w:left="-168"/>
              <w:jc w:val="thaiDistribute"/>
              <w:rPr>
                <w:rFonts w:ascii="Times New Roman" w:hAnsi="Times New Roman" w:cs="Times New Roman"/>
                <w:szCs w:val="22"/>
              </w:rPr>
            </w:pPr>
            <w:r w:rsidRPr="00B57901">
              <w:rPr>
                <w:rFonts w:ascii="Times New Roman" w:hAnsi="Times New Roman" w:cs="Times New Roman"/>
                <w:szCs w:val="22"/>
              </w:rPr>
              <w:t>8,623</w:t>
            </w:r>
          </w:p>
        </w:tc>
        <w:tc>
          <w:tcPr>
            <w:tcW w:w="270" w:type="dxa"/>
          </w:tcPr>
          <w:p w14:paraId="565518A3" w14:textId="77777777" w:rsidR="006A1CF9" w:rsidRPr="00B57901" w:rsidRDefault="006A1CF9" w:rsidP="00A93CD6">
            <w:pPr>
              <w:tabs>
                <w:tab w:val="left" w:pos="540"/>
              </w:tabs>
              <w:spacing w:after="0" w:line="240" w:lineRule="atLeast"/>
              <w:rPr>
                <w:rFonts w:ascii="Times New Roman" w:hAnsi="Times New Roman" w:cs="Times New Roman"/>
                <w:szCs w:val="22"/>
              </w:rPr>
            </w:pPr>
          </w:p>
        </w:tc>
        <w:tc>
          <w:tcPr>
            <w:tcW w:w="1103" w:type="dxa"/>
            <w:tcBorders>
              <w:bottom w:val="single" w:sz="4" w:space="0" w:color="auto"/>
            </w:tcBorders>
          </w:tcPr>
          <w:p w14:paraId="199EF7DD" w14:textId="367FC08F" w:rsidR="006A1CF9" w:rsidRPr="00B57901" w:rsidRDefault="00067AC3" w:rsidP="00A93CD6">
            <w:pPr>
              <w:tabs>
                <w:tab w:val="decimal" w:pos="682"/>
              </w:tabs>
              <w:spacing w:after="0" w:line="240" w:lineRule="atLeast"/>
              <w:ind w:left="-168"/>
              <w:jc w:val="thaiDistribute"/>
              <w:rPr>
                <w:rFonts w:ascii="Times New Roman" w:hAnsi="Times New Roman" w:cstheme="minorBidi"/>
                <w:szCs w:val="22"/>
              </w:rPr>
            </w:pPr>
            <w:r w:rsidRPr="00B57901">
              <w:rPr>
                <w:rFonts w:ascii="Times New Roman" w:hAnsi="Times New Roman" w:cstheme="minorBidi"/>
                <w:szCs w:val="22"/>
              </w:rPr>
              <w:t>75</w:t>
            </w:r>
          </w:p>
        </w:tc>
        <w:tc>
          <w:tcPr>
            <w:tcW w:w="279" w:type="dxa"/>
          </w:tcPr>
          <w:p w14:paraId="02979A2D" w14:textId="77777777" w:rsidR="006A1CF9" w:rsidRPr="00B57901" w:rsidRDefault="006A1CF9" w:rsidP="00A93CD6">
            <w:pPr>
              <w:tabs>
                <w:tab w:val="decimal" w:pos="796"/>
              </w:tabs>
              <w:spacing w:after="0" w:line="240" w:lineRule="atLeast"/>
              <w:ind w:left="-168"/>
              <w:jc w:val="thaiDistribute"/>
              <w:rPr>
                <w:rFonts w:ascii="Times New Roman" w:hAnsi="Times New Roman" w:cs="Times New Roman"/>
                <w:szCs w:val="22"/>
              </w:rPr>
            </w:pPr>
          </w:p>
        </w:tc>
        <w:tc>
          <w:tcPr>
            <w:tcW w:w="1534" w:type="dxa"/>
            <w:tcBorders>
              <w:bottom w:val="single" w:sz="4" w:space="0" w:color="auto"/>
            </w:tcBorders>
          </w:tcPr>
          <w:p w14:paraId="0D026F5E" w14:textId="25613DDD" w:rsidR="006A1CF9" w:rsidRPr="00B57901" w:rsidRDefault="00067AC3" w:rsidP="00A93CD6">
            <w:pPr>
              <w:spacing w:after="0" w:line="240" w:lineRule="atLeast"/>
              <w:ind w:left="-168"/>
              <w:jc w:val="center"/>
              <w:rPr>
                <w:rFonts w:ascii="Times New Roman" w:hAnsi="Times New Roman" w:cs="Times New Roman"/>
                <w:szCs w:val="22"/>
              </w:rPr>
            </w:pPr>
            <w:r w:rsidRPr="00B57901">
              <w:rPr>
                <w:rFonts w:ascii="Times New Roman" w:hAnsi="Times New Roman" w:cs="Times New Roman"/>
                <w:szCs w:val="22"/>
              </w:rPr>
              <w:t>-</w:t>
            </w:r>
          </w:p>
        </w:tc>
        <w:tc>
          <w:tcPr>
            <w:tcW w:w="284" w:type="dxa"/>
          </w:tcPr>
          <w:p w14:paraId="31771369" w14:textId="77777777" w:rsidR="006A1CF9" w:rsidRPr="00B57901" w:rsidRDefault="006A1CF9" w:rsidP="00A93CD6">
            <w:pPr>
              <w:tabs>
                <w:tab w:val="decimal" w:pos="796"/>
              </w:tabs>
              <w:spacing w:after="0" w:line="240" w:lineRule="atLeast"/>
              <w:ind w:left="-168"/>
              <w:jc w:val="thaiDistribute"/>
              <w:rPr>
                <w:rFonts w:ascii="Times New Roman" w:hAnsi="Times New Roman" w:cs="Times New Roman"/>
                <w:szCs w:val="22"/>
              </w:rPr>
            </w:pPr>
          </w:p>
        </w:tc>
        <w:tc>
          <w:tcPr>
            <w:tcW w:w="1247" w:type="dxa"/>
            <w:tcBorders>
              <w:bottom w:val="single" w:sz="4" w:space="0" w:color="auto"/>
            </w:tcBorders>
          </w:tcPr>
          <w:p w14:paraId="40307EB3" w14:textId="476FF3A7" w:rsidR="006A1CF9" w:rsidRPr="00B57901" w:rsidRDefault="00067AC3" w:rsidP="00A93CD6">
            <w:pPr>
              <w:tabs>
                <w:tab w:val="decimal" w:pos="796"/>
              </w:tabs>
              <w:spacing w:after="0" w:line="240" w:lineRule="atLeast"/>
              <w:ind w:left="-168"/>
              <w:jc w:val="thaiDistribute"/>
              <w:rPr>
                <w:rFonts w:ascii="Times New Roman" w:hAnsi="Times New Roman" w:cs="Times New Roman"/>
                <w:szCs w:val="22"/>
              </w:rPr>
            </w:pPr>
            <w:r w:rsidRPr="00B57901">
              <w:rPr>
                <w:rFonts w:ascii="Times New Roman" w:hAnsi="Times New Roman" w:cs="Times New Roman"/>
                <w:szCs w:val="22"/>
              </w:rPr>
              <w:t>8,698</w:t>
            </w:r>
          </w:p>
        </w:tc>
      </w:tr>
      <w:tr w:rsidR="006A1CF9" w:rsidRPr="00B57901" w14:paraId="786E508F" w14:textId="77777777" w:rsidTr="00B81A2A">
        <w:trPr>
          <w:gridAfter w:val="1"/>
          <w:wAfter w:w="90" w:type="dxa"/>
        </w:trPr>
        <w:tc>
          <w:tcPr>
            <w:tcW w:w="3686" w:type="dxa"/>
          </w:tcPr>
          <w:p w14:paraId="39BD08FF" w14:textId="77777777" w:rsidR="006A1CF9" w:rsidRPr="00B57901" w:rsidRDefault="006A1CF9" w:rsidP="00A93CD6">
            <w:pPr>
              <w:spacing w:after="0" w:line="240" w:lineRule="atLeast"/>
              <w:ind w:left="574" w:right="-25"/>
              <w:rPr>
                <w:rFonts w:ascii="Times New Roman" w:hAnsi="Times New Roman" w:cs="Times New Roman"/>
                <w:b/>
                <w:bCs/>
                <w:szCs w:val="22"/>
              </w:rPr>
            </w:pPr>
            <w:r w:rsidRPr="00B57901">
              <w:rPr>
                <w:rFonts w:ascii="Times New Roman" w:hAnsi="Times New Roman" w:cs="Times New Roman"/>
                <w:b/>
                <w:bCs/>
                <w:szCs w:val="22"/>
              </w:rPr>
              <w:t>Total</w:t>
            </w:r>
          </w:p>
        </w:tc>
        <w:tc>
          <w:tcPr>
            <w:tcW w:w="1350" w:type="dxa"/>
            <w:tcBorders>
              <w:top w:val="single" w:sz="4" w:space="0" w:color="auto"/>
              <w:bottom w:val="double" w:sz="4" w:space="0" w:color="auto"/>
            </w:tcBorders>
          </w:tcPr>
          <w:p w14:paraId="240EF688" w14:textId="4C758930" w:rsidR="006A1CF9" w:rsidRPr="00B57901" w:rsidRDefault="00F7605C" w:rsidP="00A93CD6">
            <w:pPr>
              <w:tabs>
                <w:tab w:val="decimal" w:pos="1026"/>
              </w:tabs>
              <w:spacing w:after="0" w:line="240" w:lineRule="atLeast"/>
              <w:ind w:left="-168"/>
              <w:jc w:val="thaiDistribute"/>
              <w:rPr>
                <w:rFonts w:ascii="Times New Roman" w:hAnsi="Times New Roman" w:cs="Times New Roman"/>
                <w:b/>
                <w:bCs/>
                <w:szCs w:val="22"/>
                <w:cs/>
              </w:rPr>
            </w:pPr>
            <w:r w:rsidRPr="00B57901">
              <w:rPr>
                <w:rFonts w:ascii="Times New Roman" w:hAnsi="Times New Roman" w:cs="Times New Roman"/>
                <w:b/>
                <w:bCs/>
                <w:szCs w:val="22"/>
              </w:rPr>
              <w:t>2</w:t>
            </w:r>
            <w:r w:rsidR="00D31811" w:rsidRPr="00B57901">
              <w:rPr>
                <w:rFonts w:ascii="Times New Roman" w:hAnsi="Times New Roman" w:cs="Times New Roman"/>
                <w:b/>
                <w:bCs/>
                <w:szCs w:val="22"/>
              </w:rPr>
              <w:t>6,186</w:t>
            </w:r>
          </w:p>
        </w:tc>
        <w:tc>
          <w:tcPr>
            <w:tcW w:w="270" w:type="dxa"/>
          </w:tcPr>
          <w:p w14:paraId="6D14755A" w14:textId="77777777" w:rsidR="006A1CF9" w:rsidRPr="00B57901" w:rsidRDefault="006A1CF9" w:rsidP="00A93CD6">
            <w:pPr>
              <w:tabs>
                <w:tab w:val="left" w:pos="540"/>
              </w:tabs>
              <w:spacing w:after="0" w:line="240" w:lineRule="atLeast"/>
              <w:rPr>
                <w:rFonts w:ascii="Times New Roman" w:hAnsi="Times New Roman" w:cs="Times New Roman"/>
                <w:b/>
                <w:bCs/>
                <w:szCs w:val="22"/>
              </w:rPr>
            </w:pPr>
          </w:p>
        </w:tc>
        <w:tc>
          <w:tcPr>
            <w:tcW w:w="1103" w:type="dxa"/>
            <w:tcBorders>
              <w:top w:val="single" w:sz="4" w:space="0" w:color="auto"/>
              <w:bottom w:val="double" w:sz="4" w:space="0" w:color="auto"/>
            </w:tcBorders>
          </w:tcPr>
          <w:p w14:paraId="44E6F581" w14:textId="4437610C" w:rsidR="006A1CF9" w:rsidRPr="00B57901" w:rsidRDefault="00067AC3" w:rsidP="00A93CD6">
            <w:pPr>
              <w:tabs>
                <w:tab w:val="decimal" w:pos="682"/>
              </w:tabs>
              <w:spacing w:after="0" w:line="240" w:lineRule="atLeast"/>
              <w:ind w:left="-168"/>
              <w:jc w:val="thaiDistribute"/>
              <w:rPr>
                <w:rFonts w:ascii="Times New Roman" w:hAnsi="Times New Roman" w:cstheme="minorBidi"/>
                <w:b/>
                <w:bCs/>
                <w:szCs w:val="22"/>
              </w:rPr>
            </w:pPr>
            <w:r w:rsidRPr="00B57901">
              <w:rPr>
                <w:rFonts w:ascii="Times New Roman" w:hAnsi="Times New Roman" w:cstheme="minorBidi"/>
                <w:b/>
                <w:bCs/>
                <w:szCs w:val="22"/>
              </w:rPr>
              <w:t>(280)</w:t>
            </w:r>
          </w:p>
        </w:tc>
        <w:tc>
          <w:tcPr>
            <w:tcW w:w="279" w:type="dxa"/>
          </w:tcPr>
          <w:p w14:paraId="6B6540C9" w14:textId="77777777" w:rsidR="006A1CF9" w:rsidRPr="00B57901" w:rsidRDefault="006A1CF9" w:rsidP="00A93CD6">
            <w:pPr>
              <w:tabs>
                <w:tab w:val="left" w:pos="540"/>
              </w:tabs>
              <w:spacing w:after="0" w:line="240" w:lineRule="atLeast"/>
              <w:rPr>
                <w:rFonts w:ascii="Times New Roman" w:hAnsi="Times New Roman" w:cs="Times New Roman"/>
                <w:b/>
                <w:bCs/>
                <w:szCs w:val="22"/>
              </w:rPr>
            </w:pPr>
          </w:p>
        </w:tc>
        <w:tc>
          <w:tcPr>
            <w:tcW w:w="1534" w:type="dxa"/>
            <w:tcBorders>
              <w:top w:val="single" w:sz="4" w:space="0" w:color="auto"/>
              <w:bottom w:val="double" w:sz="4" w:space="0" w:color="auto"/>
            </w:tcBorders>
          </w:tcPr>
          <w:p w14:paraId="26734094" w14:textId="269DA558" w:rsidR="006A1CF9" w:rsidRPr="00B57901" w:rsidRDefault="00067AC3" w:rsidP="001A193B">
            <w:pPr>
              <w:tabs>
                <w:tab w:val="decimal" w:pos="1026"/>
              </w:tabs>
              <w:spacing w:after="0" w:line="240" w:lineRule="atLeast"/>
              <w:ind w:left="-168"/>
              <w:jc w:val="thaiDistribute"/>
              <w:rPr>
                <w:rFonts w:ascii="Times New Roman" w:hAnsi="Times New Roman" w:cs="Times New Roman"/>
                <w:b/>
                <w:bCs/>
                <w:szCs w:val="22"/>
              </w:rPr>
            </w:pPr>
            <w:r w:rsidRPr="00B57901">
              <w:rPr>
                <w:rFonts w:ascii="Times New Roman" w:hAnsi="Times New Roman" w:cs="Times New Roman"/>
                <w:b/>
                <w:bCs/>
                <w:szCs w:val="22"/>
              </w:rPr>
              <w:t>(3</w:t>
            </w:r>
            <w:r w:rsidR="001A193B" w:rsidRPr="00B57901">
              <w:rPr>
                <w:rFonts w:ascii="Times New Roman" w:hAnsi="Times New Roman" w:cs="Times New Roman"/>
                <w:b/>
                <w:bCs/>
                <w:szCs w:val="22"/>
              </w:rPr>
              <w:t>8</w:t>
            </w:r>
            <w:r w:rsidRPr="00B57901">
              <w:rPr>
                <w:rFonts w:ascii="Times New Roman" w:hAnsi="Times New Roman" w:cs="Times New Roman"/>
                <w:b/>
                <w:bCs/>
                <w:szCs w:val="22"/>
              </w:rPr>
              <w:t>)</w:t>
            </w:r>
          </w:p>
        </w:tc>
        <w:tc>
          <w:tcPr>
            <w:tcW w:w="284" w:type="dxa"/>
          </w:tcPr>
          <w:p w14:paraId="2E81346D" w14:textId="77777777" w:rsidR="006A1CF9" w:rsidRPr="00B57901" w:rsidRDefault="006A1CF9" w:rsidP="00A93CD6">
            <w:pPr>
              <w:tabs>
                <w:tab w:val="left" w:pos="540"/>
              </w:tabs>
              <w:spacing w:after="0" w:line="240" w:lineRule="atLeast"/>
              <w:rPr>
                <w:rFonts w:ascii="Times New Roman" w:hAnsi="Times New Roman" w:cs="Times New Roman"/>
                <w:b/>
                <w:bCs/>
                <w:szCs w:val="22"/>
              </w:rPr>
            </w:pPr>
          </w:p>
        </w:tc>
        <w:tc>
          <w:tcPr>
            <w:tcW w:w="1247" w:type="dxa"/>
            <w:tcBorders>
              <w:top w:val="single" w:sz="4" w:space="0" w:color="auto"/>
              <w:bottom w:val="double" w:sz="4" w:space="0" w:color="auto"/>
            </w:tcBorders>
          </w:tcPr>
          <w:p w14:paraId="2DC4F817" w14:textId="1502D78D" w:rsidR="006A1CF9" w:rsidRPr="00B57901" w:rsidRDefault="00067AC3" w:rsidP="00A93CD6">
            <w:pPr>
              <w:pStyle w:val="acctfourfigures"/>
              <w:tabs>
                <w:tab w:val="clear" w:pos="765"/>
                <w:tab w:val="decimal" w:pos="792"/>
              </w:tabs>
              <w:spacing w:line="240" w:lineRule="atLeast"/>
              <w:ind w:right="-96"/>
              <w:rPr>
                <w:b/>
                <w:bCs/>
                <w:szCs w:val="22"/>
                <w:lang w:bidi="th-TH"/>
              </w:rPr>
            </w:pPr>
            <w:r w:rsidRPr="00B57901">
              <w:rPr>
                <w:b/>
                <w:bCs/>
                <w:szCs w:val="22"/>
                <w:lang w:bidi="th-TH"/>
              </w:rPr>
              <w:t>25,868</w:t>
            </w:r>
          </w:p>
        </w:tc>
      </w:tr>
    </w:tbl>
    <w:p w14:paraId="71480753" w14:textId="77777777" w:rsidR="00D31811" w:rsidRPr="00B57901" w:rsidRDefault="00D31811" w:rsidP="00775CBC">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b/>
          <w:bCs/>
          <w:i/>
          <w:iCs/>
          <w:sz w:val="22"/>
          <w:szCs w:val="22"/>
        </w:rPr>
      </w:pPr>
    </w:p>
    <w:p w14:paraId="278C7039" w14:textId="77777777" w:rsidR="006B4DDC" w:rsidRPr="00B57901" w:rsidRDefault="006B4DDC" w:rsidP="00775CBC">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b/>
          <w:bCs/>
          <w:i/>
          <w:iCs/>
          <w:sz w:val="22"/>
          <w:szCs w:val="22"/>
        </w:rPr>
      </w:pPr>
      <w:r w:rsidRPr="00B57901">
        <w:rPr>
          <w:rFonts w:ascii="Times New Roman" w:hAnsi="Times New Roman" w:cs="Times New Roman"/>
          <w:b/>
          <w:bCs/>
          <w:i/>
          <w:iCs/>
          <w:sz w:val="22"/>
          <w:szCs w:val="22"/>
        </w:rPr>
        <w:br w:type="page"/>
      </w:r>
    </w:p>
    <w:p w14:paraId="2309294D" w14:textId="2CE77989" w:rsidR="00CD3241" w:rsidRPr="00B57901" w:rsidRDefault="00CD3241" w:rsidP="00CD3241">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b/>
          <w:bCs/>
          <w:i/>
          <w:iCs/>
          <w:sz w:val="22"/>
          <w:szCs w:val="22"/>
        </w:rPr>
      </w:pPr>
      <w:r w:rsidRPr="00B57901">
        <w:rPr>
          <w:rFonts w:ascii="Times New Roman" w:hAnsi="Times New Roman" w:cs="Times New Roman"/>
          <w:b/>
          <w:bCs/>
          <w:i/>
          <w:iCs/>
          <w:sz w:val="22"/>
          <w:szCs w:val="22"/>
        </w:rPr>
        <w:lastRenderedPageBreak/>
        <w:t>For the six</w:t>
      </w:r>
      <w:r w:rsidRPr="00B57901">
        <w:rPr>
          <w:rFonts w:ascii="Times New Roman" w:hAnsi="Times New Roman" w:cs="Times New Roman"/>
          <w:b/>
          <w:bCs/>
          <w:i/>
          <w:iCs/>
          <w:sz w:val="22"/>
          <w:szCs w:val="22"/>
          <w:cs/>
        </w:rPr>
        <w:t>-</w:t>
      </w:r>
      <w:r w:rsidRPr="00B57901">
        <w:rPr>
          <w:rFonts w:ascii="Times New Roman" w:hAnsi="Times New Roman" w:cs="Times New Roman"/>
          <w:b/>
          <w:bCs/>
          <w:i/>
          <w:iCs/>
          <w:sz w:val="22"/>
          <w:szCs w:val="22"/>
        </w:rPr>
        <w:t>month period ended 30 June 2025</w:t>
      </w:r>
    </w:p>
    <w:p w14:paraId="31823050" w14:textId="77777777" w:rsidR="00CD3241" w:rsidRPr="00B57901" w:rsidRDefault="00CD3241" w:rsidP="00CD3241">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843" w:type="dxa"/>
        <w:tblInd w:w="-34" w:type="dxa"/>
        <w:tblLayout w:type="fixed"/>
        <w:tblLook w:val="01E0" w:firstRow="1" w:lastRow="1" w:firstColumn="1" w:lastColumn="1" w:noHBand="0" w:noVBand="0"/>
      </w:tblPr>
      <w:tblGrid>
        <w:gridCol w:w="3686"/>
        <w:gridCol w:w="1350"/>
        <w:gridCol w:w="270"/>
        <w:gridCol w:w="1103"/>
        <w:gridCol w:w="279"/>
        <w:gridCol w:w="1534"/>
        <w:gridCol w:w="284"/>
        <w:gridCol w:w="1247"/>
        <w:gridCol w:w="90"/>
      </w:tblGrid>
      <w:tr w:rsidR="00CD3241" w:rsidRPr="00B57901" w14:paraId="2390B55C" w14:textId="77777777" w:rsidTr="009F1360">
        <w:trPr>
          <w:gridAfter w:val="1"/>
          <w:wAfter w:w="90" w:type="dxa"/>
          <w:trHeight w:val="74"/>
          <w:tblHeader/>
        </w:trPr>
        <w:tc>
          <w:tcPr>
            <w:tcW w:w="3686" w:type="dxa"/>
          </w:tcPr>
          <w:p w14:paraId="6A842F86" w14:textId="77777777" w:rsidR="00CD3241" w:rsidRPr="00B57901" w:rsidRDefault="00CD3241" w:rsidP="009F1360">
            <w:pPr>
              <w:spacing w:after="0" w:line="240" w:lineRule="atLeast"/>
              <w:ind w:left="574" w:right="-25"/>
              <w:rPr>
                <w:rFonts w:ascii="Times New Roman" w:hAnsi="Times New Roman" w:cs="Times New Roman"/>
                <w:b/>
                <w:bCs/>
                <w:i/>
                <w:iCs/>
                <w:szCs w:val="22"/>
                <w:cs/>
              </w:rPr>
            </w:pPr>
          </w:p>
        </w:tc>
        <w:tc>
          <w:tcPr>
            <w:tcW w:w="6067" w:type="dxa"/>
            <w:gridSpan w:val="7"/>
          </w:tcPr>
          <w:p w14:paraId="6C2005F0" w14:textId="77777777" w:rsidR="00CD3241" w:rsidRPr="00B57901" w:rsidRDefault="00CD3241" w:rsidP="009F1360">
            <w:pPr>
              <w:pStyle w:val="acctfourfigures"/>
              <w:tabs>
                <w:tab w:val="clear" w:pos="765"/>
              </w:tabs>
              <w:spacing w:line="240" w:lineRule="atLeast"/>
              <w:ind w:right="-25"/>
              <w:jc w:val="center"/>
              <w:rPr>
                <w:b/>
                <w:bCs/>
                <w:szCs w:val="22"/>
                <w:cs/>
                <w:lang w:bidi="th-TH"/>
              </w:rPr>
            </w:pPr>
            <w:r w:rsidRPr="00B57901">
              <w:rPr>
                <w:b/>
                <w:szCs w:val="22"/>
              </w:rPr>
              <w:t>Consolidated and separate financial statements</w:t>
            </w:r>
          </w:p>
        </w:tc>
      </w:tr>
      <w:tr w:rsidR="00CD3241" w:rsidRPr="00B57901" w14:paraId="64750E39" w14:textId="77777777" w:rsidTr="009F1360">
        <w:trPr>
          <w:gridAfter w:val="1"/>
          <w:wAfter w:w="90" w:type="dxa"/>
          <w:trHeight w:val="74"/>
          <w:tblHeader/>
        </w:trPr>
        <w:tc>
          <w:tcPr>
            <w:tcW w:w="3686" w:type="dxa"/>
          </w:tcPr>
          <w:p w14:paraId="018A56EE" w14:textId="77777777" w:rsidR="00CD3241" w:rsidRPr="00B57901" w:rsidRDefault="00CD3241" w:rsidP="009F1360">
            <w:pPr>
              <w:spacing w:after="0" w:line="240" w:lineRule="atLeast"/>
              <w:ind w:left="574" w:right="-25"/>
              <w:rPr>
                <w:rFonts w:ascii="Times New Roman" w:hAnsi="Times New Roman" w:cs="Times New Roman"/>
                <w:b/>
                <w:bCs/>
                <w:i/>
                <w:iCs/>
                <w:szCs w:val="22"/>
                <w:cs/>
              </w:rPr>
            </w:pPr>
          </w:p>
        </w:tc>
        <w:tc>
          <w:tcPr>
            <w:tcW w:w="1350" w:type="dxa"/>
          </w:tcPr>
          <w:p w14:paraId="33358708" w14:textId="77777777" w:rsidR="00CD3241" w:rsidRPr="00B57901" w:rsidRDefault="00CD3241" w:rsidP="009F1360">
            <w:pPr>
              <w:pStyle w:val="acctfourfigures"/>
              <w:tabs>
                <w:tab w:val="clear" w:pos="765"/>
              </w:tabs>
              <w:spacing w:line="240" w:lineRule="atLeast"/>
              <w:ind w:right="-25"/>
              <w:jc w:val="center"/>
              <w:rPr>
                <w:b/>
                <w:bCs/>
                <w:szCs w:val="22"/>
                <w:lang w:bidi="th-TH"/>
              </w:rPr>
            </w:pPr>
          </w:p>
        </w:tc>
        <w:tc>
          <w:tcPr>
            <w:tcW w:w="270" w:type="dxa"/>
          </w:tcPr>
          <w:p w14:paraId="278A1BF2" w14:textId="77777777" w:rsidR="00CD3241" w:rsidRPr="00B57901" w:rsidRDefault="00CD3241" w:rsidP="009F1360">
            <w:pPr>
              <w:pStyle w:val="acctfourfigures"/>
              <w:tabs>
                <w:tab w:val="clear" w:pos="765"/>
                <w:tab w:val="decimal" w:pos="951"/>
              </w:tabs>
              <w:spacing w:line="240" w:lineRule="atLeast"/>
              <w:ind w:right="-25"/>
              <w:rPr>
                <w:b/>
                <w:bCs/>
                <w:szCs w:val="22"/>
                <w:lang w:bidi="th-TH"/>
              </w:rPr>
            </w:pPr>
          </w:p>
        </w:tc>
        <w:tc>
          <w:tcPr>
            <w:tcW w:w="2916" w:type="dxa"/>
            <w:gridSpan w:val="3"/>
            <w:tcBorders>
              <w:bottom w:val="single" w:sz="4" w:space="0" w:color="auto"/>
            </w:tcBorders>
          </w:tcPr>
          <w:p w14:paraId="785ED051" w14:textId="77777777" w:rsidR="00CD3241" w:rsidRPr="00B57901" w:rsidRDefault="00CD3241" w:rsidP="009F1360">
            <w:pPr>
              <w:pStyle w:val="acctfourfigures"/>
              <w:tabs>
                <w:tab w:val="clear" w:pos="765"/>
              </w:tabs>
              <w:spacing w:line="240" w:lineRule="atLeast"/>
              <w:ind w:right="-25"/>
              <w:jc w:val="center"/>
              <w:rPr>
                <w:szCs w:val="22"/>
                <w:lang w:bidi="th-TH"/>
              </w:rPr>
            </w:pPr>
            <w:r w:rsidRPr="00B57901">
              <w:rPr>
                <w:szCs w:val="22"/>
                <w:cs/>
                <w:lang w:bidi="th-TH"/>
              </w:rPr>
              <w:t>(</w:t>
            </w:r>
            <w:r w:rsidRPr="00B57901">
              <w:rPr>
                <w:szCs w:val="22"/>
              </w:rPr>
              <w:t>Charged</w:t>
            </w:r>
            <w:r w:rsidRPr="00B57901">
              <w:rPr>
                <w:szCs w:val="22"/>
                <w:cs/>
                <w:lang w:bidi="th-TH"/>
              </w:rPr>
              <w:t xml:space="preserve">) / </w:t>
            </w:r>
            <w:r w:rsidRPr="00B57901">
              <w:rPr>
                <w:szCs w:val="22"/>
              </w:rPr>
              <w:t>Credited to</w:t>
            </w:r>
          </w:p>
        </w:tc>
        <w:tc>
          <w:tcPr>
            <w:tcW w:w="284" w:type="dxa"/>
          </w:tcPr>
          <w:p w14:paraId="686A9ADD" w14:textId="77777777" w:rsidR="00CD3241" w:rsidRPr="00B57901" w:rsidRDefault="00CD3241" w:rsidP="009F1360">
            <w:pPr>
              <w:pStyle w:val="acctfourfigures"/>
              <w:tabs>
                <w:tab w:val="clear" w:pos="765"/>
                <w:tab w:val="decimal" w:pos="951"/>
              </w:tabs>
              <w:spacing w:line="240" w:lineRule="atLeast"/>
              <w:ind w:right="-25"/>
              <w:jc w:val="center"/>
              <w:rPr>
                <w:b/>
                <w:bCs/>
                <w:szCs w:val="22"/>
                <w:lang w:bidi="th-TH"/>
              </w:rPr>
            </w:pPr>
          </w:p>
        </w:tc>
        <w:tc>
          <w:tcPr>
            <w:tcW w:w="1247" w:type="dxa"/>
          </w:tcPr>
          <w:p w14:paraId="5CC3F403" w14:textId="77777777" w:rsidR="00CD3241" w:rsidRPr="00B57901" w:rsidRDefault="00CD3241" w:rsidP="009F1360">
            <w:pPr>
              <w:pStyle w:val="acctfourfigures"/>
              <w:tabs>
                <w:tab w:val="clear" w:pos="765"/>
              </w:tabs>
              <w:spacing w:line="240" w:lineRule="atLeast"/>
              <w:ind w:right="-25"/>
              <w:jc w:val="center"/>
              <w:rPr>
                <w:b/>
                <w:bCs/>
                <w:szCs w:val="22"/>
                <w:lang w:bidi="th-TH"/>
              </w:rPr>
            </w:pPr>
          </w:p>
        </w:tc>
      </w:tr>
      <w:tr w:rsidR="00CD3241" w:rsidRPr="00B57901" w14:paraId="6F467A19" w14:textId="77777777" w:rsidTr="009F1360">
        <w:trPr>
          <w:trHeight w:val="425"/>
          <w:tblHeader/>
        </w:trPr>
        <w:tc>
          <w:tcPr>
            <w:tcW w:w="3686" w:type="dxa"/>
          </w:tcPr>
          <w:p w14:paraId="79AF9990" w14:textId="77777777" w:rsidR="00CD3241" w:rsidRPr="00B57901" w:rsidRDefault="00CD3241" w:rsidP="009F1360">
            <w:pPr>
              <w:spacing w:after="0" w:line="240" w:lineRule="atLeast"/>
              <w:ind w:left="574" w:right="-25"/>
              <w:rPr>
                <w:rFonts w:ascii="Times New Roman" w:hAnsi="Times New Roman" w:cs="Times New Roman"/>
                <w:b/>
                <w:bCs/>
                <w:i/>
                <w:iCs/>
                <w:szCs w:val="22"/>
                <w:cs/>
              </w:rPr>
            </w:pPr>
          </w:p>
        </w:tc>
        <w:tc>
          <w:tcPr>
            <w:tcW w:w="1350" w:type="dxa"/>
            <w:vAlign w:val="bottom"/>
          </w:tcPr>
          <w:p w14:paraId="60A328FD" w14:textId="77777777" w:rsidR="00CD3241" w:rsidRPr="00B57901" w:rsidRDefault="00CD3241" w:rsidP="009F1360">
            <w:pPr>
              <w:spacing w:after="0" w:line="240" w:lineRule="atLeast"/>
              <w:ind w:left="-108" w:right="-25"/>
              <w:jc w:val="center"/>
              <w:rPr>
                <w:rFonts w:ascii="Times New Roman" w:hAnsi="Times New Roman" w:cs="Times New Roman"/>
                <w:szCs w:val="22"/>
              </w:rPr>
            </w:pPr>
            <w:r w:rsidRPr="00B57901">
              <w:rPr>
                <w:rFonts w:ascii="Times New Roman" w:hAnsi="Times New Roman" w:cs="Times New Roman"/>
                <w:b/>
                <w:bCs/>
                <w:szCs w:val="22"/>
              </w:rPr>
              <w:t>At</w:t>
            </w:r>
            <w:r w:rsidRPr="00B57901">
              <w:rPr>
                <w:rFonts w:ascii="Times New Roman" w:hAnsi="Times New Roman" w:cs="Times New Roman"/>
                <w:b/>
                <w:bCs/>
                <w:szCs w:val="22"/>
              </w:rPr>
              <w:br/>
              <w:t>1 January 2025</w:t>
            </w:r>
          </w:p>
        </w:tc>
        <w:tc>
          <w:tcPr>
            <w:tcW w:w="270" w:type="dxa"/>
            <w:vAlign w:val="bottom"/>
          </w:tcPr>
          <w:p w14:paraId="6E685F87" w14:textId="77777777" w:rsidR="00CD3241" w:rsidRPr="00B57901" w:rsidRDefault="00CD3241" w:rsidP="009F1360">
            <w:pPr>
              <w:tabs>
                <w:tab w:val="left" w:pos="540"/>
              </w:tabs>
              <w:spacing w:after="0" w:line="240" w:lineRule="atLeast"/>
              <w:ind w:right="-25"/>
              <w:jc w:val="center"/>
              <w:rPr>
                <w:rFonts w:ascii="Times New Roman" w:hAnsi="Times New Roman" w:cs="Times New Roman"/>
                <w:szCs w:val="22"/>
              </w:rPr>
            </w:pPr>
          </w:p>
        </w:tc>
        <w:tc>
          <w:tcPr>
            <w:tcW w:w="1103" w:type="dxa"/>
            <w:tcBorders>
              <w:top w:val="single" w:sz="4" w:space="0" w:color="auto"/>
            </w:tcBorders>
            <w:vAlign w:val="bottom"/>
          </w:tcPr>
          <w:p w14:paraId="3525B448" w14:textId="77777777" w:rsidR="00CD3241" w:rsidRPr="00B57901" w:rsidRDefault="00CD3241" w:rsidP="009F1360">
            <w:pPr>
              <w:spacing w:after="0" w:line="240" w:lineRule="atLeast"/>
              <w:ind w:left="-108" w:right="-25"/>
              <w:jc w:val="center"/>
              <w:rPr>
                <w:rFonts w:ascii="Times New Roman" w:hAnsi="Times New Roman" w:cs="Times New Roman"/>
                <w:i/>
                <w:iCs/>
                <w:szCs w:val="22"/>
              </w:rPr>
            </w:pPr>
            <w:r w:rsidRPr="00B57901">
              <w:rPr>
                <w:rFonts w:ascii="Times New Roman" w:hAnsi="Times New Roman" w:cs="Times New Roman"/>
                <w:szCs w:val="22"/>
              </w:rPr>
              <w:t xml:space="preserve">Profit </w:t>
            </w:r>
            <w:r w:rsidRPr="00B57901">
              <w:rPr>
                <w:rFonts w:ascii="Times New Roman" w:hAnsi="Times New Roman" w:cs="Times New Roman"/>
                <w:szCs w:val="22"/>
                <w:cs/>
              </w:rPr>
              <w:t>(</w:t>
            </w:r>
            <w:r w:rsidRPr="00B57901">
              <w:rPr>
                <w:rFonts w:ascii="Times New Roman" w:hAnsi="Times New Roman" w:cs="Times New Roman"/>
                <w:szCs w:val="22"/>
              </w:rPr>
              <w:t>loss</w:t>
            </w:r>
            <w:r w:rsidRPr="00B57901">
              <w:rPr>
                <w:rFonts w:ascii="Times New Roman" w:hAnsi="Times New Roman" w:cs="Times New Roman"/>
                <w:szCs w:val="22"/>
                <w:cs/>
              </w:rPr>
              <w:t>)</w:t>
            </w:r>
          </w:p>
        </w:tc>
        <w:tc>
          <w:tcPr>
            <w:tcW w:w="279" w:type="dxa"/>
            <w:tcBorders>
              <w:top w:val="single" w:sz="4" w:space="0" w:color="auto"/>
            </w:tcBorders>
          </w:tcPr>
          <w:p w14:paraId="0281F9EA" w14:textId="77777777" w:rsidR="00CD3241" w:rsidRPr="00B57901" w:rsidRDefault="00CD3241" w:rsidP="009F1360">
            <w:pPr>
              <w:tabs>
                <w:tab w:val="decimal" w:pos="951"/>
              </w:tabs>
              <w:spacing w:after="0" w:line="240" w:lineRule="atLeast"/>
              <w:ind w:right="-25"/>
              <w:jc w:val="center"/>
              <w:rPr>
                <w:rFonts w:ascii="Times New Roman" w:hAnsi="Times New Roman" w:cs="Times New Roman"/>
                <w:b/>
                <w:bCs/>
                <w:szCs w:val="22"/>
                <w:lang w:val="en-GB"/>
              </w:rPr>
            </w:pPr>
          </w:p>
        </w:tc>
        <w:tc>
          <w:tcPr>
            <w:tcW w:w="1534" w:type="dxa"/>
            <w:tcBorders>
              <w:top w:val="single" w:sz="4" w:space="0" w:color="auto"/>
            </w:tcBorders>
          </w:tcPr>
          <w:p w14:paraId="4F5D2B9F" w14:textId="77777777" w:rsidR="00CD3241" w:rsidRPr="00B57901" w:rsidRDefault="00CD3241" w:rsidP="009F1360">
            <w:pPr>
              <w:spacing w:after="0" w:line="240" w:lineRule="atLeast"/>
              <w:ind w:left="-121" w:right="-25"/>
              <w:jc w:val="center"/>
              <w:rPr>
                <w:rFonts w:ascii="Times New Roman" w:hAnsi="Times New Roman" w:cs="Times New Roman"/>
                <w:b/>
                <w:bCs/>
                <w:szCs w:val="22"/>
                <w:lang w:val="en-GB"/>
              </w:rPr>
            </w:pPr>
            <w:r w:rsidRPr="00B57901">
              <w:rPr>
                <w:rFonts w:ascii="Times New Roman" w:hAnsi="Times New Roman" w:cs="Times New Roman"/>
                <w:szCs w:val="22"/>
                <w:lang w:val="en-GB"/>
              </w:rPr>
              <w:t xml:space="preserve">Other comprehensive income </w:t>
            </w:r>
            <w:r w:rsidRPr="00B57901">
              <w:rPr>
                <w:rFonts w:ascii="Times New Roman" w:hAnsi="Times New Roman" w:cs="Times New Roman"/>
                <w:szCs w:val="22"/>
                <w:cs/>
                <w:lang w:val="en-GB"/>
              </w:rPr>
              <w:t>(</w:t>
            </w:r>
            <w:r w:rsidRPr="00B57901">
              <w:rPr>
                <w:rFonts w:ascii="Times New Roman" w:hAnsi="Times New Roman" w:cs="Times New Roman"/>
                <w:szCs w:val="22"/>
                <w:lang w:val="en-GB"/>
              </w:rPr>
              <w:t>loss</w:t>
            </w:r>
            <w:r w:rsidRPr="00B57901">
              <w:rPr>
                <w:rFonts w:ascii="Times New Roman" w:hAnsi="Times New Roman" w:cs="Times New Roman"/>
                <w:szCs w:val="22"/>
                <w:cs/>
                <w:lang w:val="en-GB"/>
              </w:rPr>
              <w:t>)</w:t>
            </w:r>
          </w:p>
        </w:tc>
        <w:tc>
          <w:tcPr>
            <w:tcW w:w="284" w:type="dxa"/>
          </w:tcPr>
          <w:p w14:paraId="445F53A5" w14:textId="77777777" w:rsidR="00CD3241" w:rsidRPr="00B57901" w:rsidRDefault="00CD3241" w:rsidP="009F1360">
            <w:pPr>
              <w:tabs>
                <w:tab w:val="decimal" w:pos="951"/>
              </w:tabs>
              <w:spacing w:after="0" w:line="240" w:lineRule="atLeast"/>
              <w:ind w:right="-25"/>
              <w:jc w:val="center"/>
              <w:rPr>
                <w:rFonts w:ascii="Times New Roman" w:hAnsi="Times New Roman" w:cs="Times New Roman"/>
                <w:b/>
                <w:bCs/>
                <w:szCs w:val="22"/>
                <w:lang w:val="en-GB"/>
              </w:rPr>
            </w:pPr>
          </w:p>
        </w:tc>
        <w:tc>
          <w:tcPr>
            <w:tcW w:w="1337" w:type="dxa"/>
            <w:gridSpan w:val="2"/>
            <w:vAlign w:val="bottom"/>
          </w:tcPr>
          <w:p w14:paraId="1818CC77" w14:textId="77777777" w:rsidR="00CD3241" w:rsidRPr="00B57901" w:rsidRDefault="00CD3241" w:rsidP="009F1360">
            <w:pPr>
              <w:spacing w:after="0" w:line="240" w:lineRule="atLeast"/>
              <w:ind w:left="-124" w:right="-25"/>
              <w:jc w:val="center"/>
              <w:rPr>
                <w:rFonts w:ascii="Times New Roman" w:hAnsi="Times New Roman" w:cs="Times New Roman"/>
                <w:b/>
                <w:bCs/>
                <w:szCs w:val="22"/>
              </w:rPr>
            </w:pPr>
            <w:r w:rsidRPr="00B57901">
              <w:rPr>
                <w:rFonts w:ascii="Times New Roman" w:hAnsi="Times New Roman" w:cs="Times New Roman"/>
                <w:b/>
                <w:bCs/>
                <w:szCs w:val="22"/>
              </w:rPr>
              <w:t>At</w:t>
            </w:r>
            <w:r w:rsidRPr="00B57901">
              <w:rPr>
                <w:rFonts w:ascii="Times New Roman" w:hAnsi="Times New Roman" w:cs="Times New Roman"/>
                <w:b/>
                <w:bCs/>
                <w:szCs w:val="22"/>
              </w:rPr>
              <w:br/>
              <w:t>30 June</w:t>
            </w:r>
          </w:p>
          <w:p w14:paraId="0A68BDD0" w14:textId="77777777" w:rsidR="00CD3241" w:rsidRPr="00B57901" w:rsidRDefault="00CD3241" w:rsidP="009F1360">
            <w:pPr>
              <w:spacing w:after="0" w:line="240" w:lineRule="atLeast"/>
              <w:ind w:left="-124" w:right="-25"/>
              <w:jc w:val="center"/>
              <w:rPr>
                <w:rFonts w:ascii="Times New Roman" w:hAnsi="Times New Roman" w:cs="Times New Roman"/>
                <w:b/>
                <w:bCs/>
                <w:szCs w:val="22"/>
              </w:rPr>
            </w:pPr>
            <w:r w:rsidRPr="00B57901">
              <w:rPr>
                <w:rFonts w:ascii="Times New Roman" w:hAnsi="Times New Roman" w:cs="Times New Roman"/>
                <w:b/>
                <w:bCs/>
                <w:szCs w:val="22"/>
              </w:rPr>
              <w:t>2025</w:t>
            </w:r>
          </w:p>
        </w:tc>
      </w:tr>
      <w:tr w:rsidR="00CD3241" w:rsidRPr="00B57901" w14:paraId="4FA16E28" w14:textId="77777777" w:rsidTr="009F1360">
        <w:trPr>
          <w:gridAfter w:val="1"/>
          <w:wAfter w:w="90" w:type="dxa"/>
          <w:trHeight w:val="74"/>
          <w:tblHeader/>
        </w:trPr>
        <w:tc>
          <w:tcPr>
            <w:tcW w:w="3686" w:type="dxa"/>
          </w:tcPr>
          <w:p w14:paraId="7DC7115B" w14:textId="77777777" w:rsidR="00CD3241" w:rsidRPr="00B57901" w:rsidRDefault="00CD3241" w:rsidP="009F1360">
            <w:pPr>
              <w:spacing w:after="0" w:line="240" w:lineRule="atLeast"/>
              <w:ind w:left="574" w:right="-25"/>
              <w:rPr>
                <w:rFonts w:ascii="Times New Roman" w:hAnsi="Times New Roman" w:cs="Times New Roman"/>
                <w:b/>
                <w:bCs/>
                <w:i/>
                <w:iCs/>
                <w:szCs w:val="22"/>
                <w:cs/>
              </w:rPr>
            </w:pPr>
          </w:p>
        </w:tc>
        <w:tc>
          <w:tcPr>
            <w:tcW w:w="6067" w:type="dxa"/>
            <w:gridSpan w:val="7"/>
            <w:vAlign w:val="bottom"/>
          </w:tcPr>
          <w:p w14:paraId="58F1CF10" w14:textId="77777777" w:rsidR="00CD3241" w:rsidRPr="00B57901" w:rsidRDefault="00CD3241" w:rsidP="009F1360">
            <w:pPr>
              <w:pStyle w:val="acctfourfigures"/>
              <w:tabs>
                <w:tab w:val="clear" w:pos="765"/>
              </w:tabs>
              <w:spacing w:line="240" w:lineRule="atLeast"/>
              <w:ind w:right="-25"/>
              <w:jc w:val="center"/>
              <w:rPr>
                <w:i/>
                <w:iCs/>
                <w:szCs w:val="22"/>
                <w:lang w:val="en-US" w:bidi="th-TH"/>
              </w:rPr>
            </w:pPr>
            <w:r w:rsidRPr="00B57901">
              <w:rPr>
                <w:i/>
                <w:iCs/>
                <w:szCs w:val="22"/>
                <w:cs/>
                <w:lang w:bidi="th-TH"/>
              </w:rPr>
              <w:t>(</w:t>
            </w:r>
            <w:r w:rsidRPr="00B57901">
              <w:rPr>
                <w:i/>
                <w:iCs/>
                <w:szCs w:val="22"/>
              </w:rPr>
              <w:t>in thousand Baht</w:t>
            </w:r>
            <w:r w:rsidRPr="00B57901">
              <w:rPr>
                <w:i/>
                <w:iCs/>
                <w:szCs w:val="22"/>
                <w:cs/>
                <w:lang w:val="en-US" w:bidi="th-TH"/>
              </w:rPr>
              <w:t>)</w:t>
            </w:r>
          </w:p>
        </w:tc>
      </w:tr>
      <w:tr w:rsidR="00CD3241" w:rsidRPr="00B57901" w14:paraId="7A2FDBF7" w14:textId="77777777" w:rsidTr="009F1360">
        <w:trPr>
          <w:gridAfter w:val="1"/>
          <w:wAfter w:w="90" w:type="dxa"/>
        </w:trPr>
        <w:tc>
          <w:tcPr>
            <w:tcW w:w="3686" w:type="dxa"/>
          </w:tcPr>
          <w:p w14:paraId="7F0BCA19" w14:textId="77777777" w:rsidR="00CD3241" w:rsidRPr="00B57901" w:rsidRDefault="00CD3241" w:rsidP="009F1360">
            <w:pPr>
              <w:spacing w:after="0" w:line="240" w:lineRule="atLeast"/>
              <w:ind w:left="574" w:right="-25"/>
              <w:rPr>
                <w:rFonts w:ascii="Times New Roman" w:hAnsi="Times New Roman" w:cs="Times New Roman"/>
                <w:szCs w:val="22"/>
                <w:cs/>
              </w:rPr>
            </w:pPr>
            <w:r w:rsidRPr="00B57901">
              <w:rPr>
                <w:rFonts w:ascii="Times New Roman" w:hAnsi="Times New Roman" w:cs="Times New Roman"/>
                <w:b/>
                <w:bCs/>
                <w:i/>
                <w:iCs/>
                <w:szCs w:val="22"/>
              </w:rPr>
              <w:t>Deferred tax assets</w:t>
            </w:r>
          </w:p>
        </w:tc>
        <w:tc>
          <w:tcPr>
            <w:tcW w:w="1350" w:type="dxa"/>
          </w:tcPr>
          <w:p w14:paraId="02550B8F" w14:textId="77777777" w:rsidR="00CD3241" w:rsidRPr="00B57901" w:rsidRDefault="00CD3241" w:rsidP="009F1360">
            <w:pPr>
              <w:tabs>
                <w:tab w:val="decimal" w:pos="1026"/>
              </w:tabs>
              <w:spacing w:after="0" w:line="240" w:lineRule="atLeast"/>
              <w:ind w:left="-168"/>
              <w:jc w:val="thaiDistribute"/>
              <w:rPr>
                <w:rFonts w:ascii="Times New Roman" w:hAnsi="Times New Roman" w:cs="Times New Roman"/>
                <w:szCs w:val="22"/>
              </w:rPr>
            </w:pPr>
          </w:p>
        </w:tc>
        <w:tc>
          <w:tcPr>
            <w:tcW w:w="270" w:type="dxa"/>
          </w:tcPr>
          <w:p w14:paraId="13A924C6" w14:textId="77777777" w:rsidR="00CD3241" w:rsidRPr="00B57901" w:rsidRDefault="00CD3241" w:rsidP="009F1360">
            <w:pPr>
              <w:tabs>
                <w:tab w:val="left" w:pos="540"/>
              </w:tabs>
              <w:spacing w:after="0" w:line="240" w:lineRule="atLeast"/>
              <w:rPr>
                <w:rFonts w:ascii="Times New Roman" w:hAnsi="Times New Roman" w:cs="Times New Roman"/>
                <w:szCs w:val="22"/>
              </w:rPr>
            </w:pPr>
          </w:p>
        </w:tc>
        <w:tc>
          <w:tcPr>
            <w:tcW w:w="1103" w:type="dxa"/>
          </w:tcPr>
          <w:p w14:paraId="5AF47FC5" w14:textId="77777777" w:rsidR="00CD3241" w:rsidRPr="00B57901" w:rsidRDefault="00CD3241" w:rsidP="009F1360">
            <w:pPr>
              <w:tabs>
                <w:tab w:val="decimal" w:pos="682"/>
              </w:tabs>
              <w:spacing w:after="0" w:line="240" w:lineRule="atLeast"/>
              <w:ind w:left="-168"/>
              <w:jc w:val="thaiDistribute"/>
              <w:rPr>
                <w:rFonts w:ascii="Times New Roman" w:hAnsi="Times New Roman" w:cs="Times New Roman"/>
                <w:szCs w:val="22"/>
              </w:rPr>
            </w:pPr>
          </w:p>
        </w:tc>
        <w:tc>
          <w:tcPr>
            <w:tcW w:w="279" w:type="dxa"/>
          </w:tcPr>
          <w:p w14:paraId="70D6901D" w14:textId="77777777" w:rsidR="00CD3241" w:rsidRPr="00B57901" w:rsidRDefault="00CD3241" w:rsidP="009F1360">
            <w:pPr>
              <w:tabs>
                <w:tab w:val="decimal" w:pos="796"/>
              </w:tabs>
              <w:spacing w:after="0" w:line="240" w:lineRule="atLeast"/>
              <w:ind w:left="-168"/>
              <w:jc w:val="thaiDistribute"/>
              <w:rPr>
                <w:rFonts w:ascii="Times New Roman" w:hAnsi="Times New Roman" w:cs="Times New Roman"/>
                <w:szCs w:val="22"/>
              </w:rPr>
            </w:pPr>
          </w:p>
        </w:tc>
        <w:tc>
          <w:tcPr>
            <w:tcW w:w="1534" w:type="dxa"/>
          </w:tcPr>
          <w:p w14:paraId="7263A9C9" w14:textId="77777777" w:rsidR="00CD3241" w:rsidRPr="00B57901" w:rsidRDefault="00CD3241" w:rsidP="009F1360">
            <w:pPr>
              <w:spacing w:after="0" w:line="240" w:lineRule="atLeast"/>
              <w:ind w:left="-168"/>
              <w:jc w:val="center"/>
              <w:rPr>
                <w:rFonts w:ascii="Times New Roman" w:hAnsi="Times New Roman" w:cs="Times New Roman"/>
                <w:szCs w:val="22"/>
              </w:rPr>
            </w:pPr>
          </w:p>
        </w:tc>
        <w:tc>
          <w:tcPr>
            <w:tcW w:w="284" w:type="dxa"/>
          </w:tcPr>
          <w:p w14:paraId="74756A98" w14:textId="77777777" w:rsidR="00CD3241" w:rsidRPr="00B57901" w:rsidRDefault="00CD3241" w:rsidP="009F1360">
            <w:pPr>
              <w:tabs>
                <w:tab w:val="decimal" w:pos="796"/>
              </w:tabs>
              <w:spacing w:after="0" w:line="240" w:lineRule="atLeast"/>
              <w:ind w:left="-168"/>
              <w:jc w:val="thaiDistribute"/>
              <w:rPr>
                <w:rFonts w:ascii="Times New Roman" w:hAnsi="Times New Roman" w:cs="Times New Roman"/>
                <w:szCs w:val="22"/>
              </w:rPr>
            </w:pPr>
          </w:p>
        </w:tc>
        <w:tc>
          <w:tcPr>
            <w:tcW w:w="1247" w:type="dxa"/>
          </w:tcPr>
          <w:p w14:paraId="57873CAF" w14:textId="77777777" w:rsidR="00CD3241" w:rsidRPr="00B57901" w:rsidRDefault="00CD3241" w:rsidP="009F1360">
            <w:pPr>
              <w:tabs>
                <w:tab w:val="decimal" w:pos="796"/>
              </w:tabs>
              <w:spacing w:after="0" w:line="240" w:lineRule="atLeast"/>
              <w:ind w:left="-168"/>
              <w:jc w:val="thaiDistribute"/>
              <w:rPr>
                <w:rFonts w:ascii="Times New Roman" w:hAnsi="Times New Roman" w:cs="Times New Roman"/>
                <w:szCs w:val="22"/>
              </w:rPr>
            </w:pPr>
          </w:p>
        </w:tc>
      </w:tr>
      <w:tr w:rsidR="00CD3241" w:rsidRPr="00B57901" w14:paraId="15BA5D4F" w14:textId="77777777" w:rsidTr="009F1360">
        <w:trPr>
          <w:gridAfter w:val="1"/>
          <w:wAfter w:w="90" w:type="dxa"/>
        </w:trPr>
        <w:tc>
          <w:tcPr>
            <w:tcW w:w="3686" w:type="dxa"/>
          </w:tcPr>
          <w:p w14:paraId="19167D22" w14:textId="41D40C4A" w:rsidR="00CD3241" w:rsidRPr="00B57901" w:rsidRDefault="00CD3241" w:rsidP="009F1360">
            <w:pPr>
              <w:spacing w:after="0" w:line="240" w:lineRule="atLeast"/>
              <w:ind w:left="574" w:right="-25"/>
              <w:rPr>
                <w:rFonts w:ascii="Times New Roman" w:hAnsi="Times New Roman" w:cs="Times New Roman"/>
                <w:szCs w:val="22"/>
              </w:rPr>
            </w:pPr>
            <w:r w:rsidRPr="00B57901">
              <w:rPr>
                <w:rFonts w:ascii="Times New Roman" w:hAnsi="Times New Roman" w:cs="Times New Roman"/>
                <w:szCs w:val="22"/>
              </w:rPr>
              <w:t>Trade account</w:t>
            </w:r>
            <w:r w:rsidR="008F4EC9" w:rsidRPr="00B57901">
              <w:rPr>
                <w:rFonts w:ascii="Times New Roman" w:hAnsi="Times New Roman" w:cs="Times New Roman"/>
                <w:szCs w:val="22"/>
              </w:rPr>
              <w:t>s</w:t>
            </w:r>
            <w:r w:rsidRPr="00B57901">
              <w:rPr>
                <w:rFonts w:ascii="Times New Roman" w:hAnsi="Times New Roman" w:cs="Times New Roman"/>
                <w:szCs w:val="22"/>
              </w:rPr>
              <w:t xml:space="preserve"> receivable</w:t>
            </w:r>
          </w:p>
        </w:tc>
        <w:tc>
          <w:tcPr>
            <w:tcW w:w="1350" w:type="dxa"/>
          </w:tcPr>
          <w:p w14:paraId="0ECB3222" w14:textId="77777777" w:rsidR="00CD3241" w:rsidRPr="00B57901" w:rsidRDefault="00CD3241" w:rsidP="009F1360">
            <w:pPr>
              <w:tabs>
                <w:tab w:val="decimal" w:pos="1026"/>
              </w:tabs>
              <w:spacing w:after="0" w:line="240" w:lineRule="atLeast"/>
              <w:ind w:left="-168"/>
              <w:jc w:val="thaiDistribute"/>
              <w:rPr>
                <w:rFonts w:ascii="Times New Roman" w:hAnsi="Times New Roman" w:cs="Times New Roman"/>
                <w:szCs w:val="22"/>
              </w:rPr>
            </w:pPr>
            <w:r w:rsidRPr="00B57901">
              <w:rPr>
                <w:rFonts w:ascii="Times New Roman" w:hAnsi="Times New Roman" w:cs="Times New Roman"/>
                <w:szCs w:val="22"/>
              </w:rPr>
              <w:t>3,126</w:t>
            </w:r>
          </w:p>
        </w:tc>
        <w:tc>
          <w:tcPr>
            <w:tcW w:w="270" w:type="dxa"/>
          </w:tcPr>
          <w:p w14:paraId="244EFF58" w14:textId="77777777" w:rsidR="00CD3241" w:rsidRPr="00B57901" w:rsidRDefault="00CD3241" w:rsidP="009F1360">
            <w:pPr>
              <w:tabs>
                <w:tab w:val="left" w:pos="540"/>
              </w:tabs>
              <w:spacing w:after="0" w:line="240" w:lineRule="atLeast"/>
              <w:rPr>
                <w:rFonts w:ascii="Times New Roman" w:hAnsi="Times New Roman" w:cs="Times New Roman"/>
                <w:szCs w:val="22"/>
              </w:rPr>
            </w:pPr>
          </w:p>
        </w:tc>
        <w:tc>
          <w:tcPr>
            <w:tcW w:w="1103" w:type="dxa"/>
          </w:tcPr>
          <w:p w14:paraId="05A6A744" w14:textId="77777777" w:rsidR="00CD3241" w:rsidRPr="00B57901" w:rsidRDefault="00CD3241" w:rsidP="009F1360">
            <w:pPr>
              <w:tabs>
                <w:tab w:val="decimal" w:pos="682"/>
              </w:tabs>
              <w:spacing w:after="0" w:line="240" w:lineRule="atLeast"/>
              <w:ind w:left="-168"/>
              <w:jc w:val="thaiDistribute"/>
              <w:rPr>
                <w:rFonts w:ascii="Times New Roman" w:hAnsi="Times New Roman" w:cstheme="minorBidi"/>
                <w:szCs w:val="22"/>
                <w:cs/>
              </w:rPr>
            </w:pPr>
            <w:r w:rsidRPr="00B57901">
              <w:rPr>
                <w:rFonts w:ascii="Times New Roman" w:hAnsi="Times New Roman" w:cs="Times New Roman"/>
                <w:szCs w:val="22"/>
              </w:rPr>
              <w:t>(547)</w:t>
            </w:r>
          </w:p>
        </w:tc>
        <w:tc>
          <w:tcPr>
            <w:tcW w:w="279" w:type="dxa"/>
          </w:tcPr>
          <w:p w14:paraId="656B9C70" w14:textId="77777777" w:rsidR="00CD3241" w:rsidRPr="00B57901" w:rsidRDefault="00CD3241" w:rsidP="009F1360">
            <w:pPr>
              <w:tabs>
                <w:tab w:val="decimal" w:pos="796"/>
              </w:tabs>
              <w:spacing w:after="0" w:line="240" w:lineRule="atLeast"/>
              <w:ind w:left="-168"/>
              <w:jc w:val="thaiDistribute"/>
              <w:rPr>
                <w:rFonts w:ascii="Times New Roman" w:hAnsi="Times New Roman" w:cs="Times New Roman"/>
                <w:szCs w:val="22"/>
              </w:rPr>
            </w:pPr>
          </w:p>
        </w:tc>
        <w:tc>
          <w:tcPr>
            <w:tcW w:w="1534" w:type="dxa"/>
          </w:tcPr>
          <w:p w14:paraId="6C5D727D" w14:textId="77777777" w:rsidR="00CD3241" w:rsidRPr="00B57901" w:rsidRDefault="00CD3241" w:rsidP="009F1360">
            <w:pPr>
              <w:spacing w:after="0" w:line="240" w:lineRule="atLeast"/>
              <w:ind w:left="-168"/>
              <w:jc w:val="center"/>
              <w:rPr>
                <w:rFonts w:ascii="Times New Roman" w:hAnsi="Times New Roman" w:cs="Times New Roman"/>
                <w:szCs w:val="22"/>
                <w:cs/>
              </w:rPr>
            </w:pPr>
            <w:r w:rsidRPr="00B57901">
              <w:rPr>
                <w:rFonts w:ascii="Times New Roman" w:hAnsi="Times New Roman" w:cs="Times New Roman"/>
                <w:szCs w:val="22"/>
              </w:rPr>
              <w:t>-</w:t>
            </w:r>
          </w:p>
        </w:tc>
        <w:tc>
          <w:tcPr>
            <w:tcW w:w="284" w:type="dxa"/>
          </w:tcPr>
          <w:p w14:paraId="57FE24A3" w14:textId="77777777" w:rsidR="00CD3241" w:rsidRPr="00B57901" w:rsidRDefault="00CD3241" w:rsidP="009F1360">
            <w:pPr>
              <w:tabs>
                <w:tab w:val="decimal" w:pos="796"/>
              </w:tabs>
              <w:spacing w:after="0" w:line="240" w:lineRule="atLeast"/>
              <w:ind w:left="-168"/>
              <w:jc w:val="thaiDistribute"/>
              <w:rPr>
                <w:rFonts w:ascii="Times New Roman" w:hAnsi="Times New Roman" w:cs="Times New Roman"/>
                <w:szCs w:val="22"/>
              </w:rPr>
            </w:pPr>
          </w:p>
        </w:tc>
        <w:tc>
          <w:tcPr>
            <w:tcW w:w="1247" w:type="dxa"/>
          </w:tcPr>
          <w:p w14:paraId="4BD06B8A" w14:textId="77777777" w:rsidR="00CD3241" w:rsidRPr="00B57901" w:rsidRDefault="00CD3241" w:rsidP="009F1360">
            <w:pPr>
              <w:tabs>
                <w:tab w:val="decimal" w:pos="796"/>
              </w:tabs>
              <w:spacing w:after="0" w:line="240" w:lineRule="atLeast"/>
              <w:ind w:left="-168"/>
              <w:jc w:val="thaiDistribute"/>
              <w:rPr>
                <w:rFonts w:ascii="Times New Roman" w:hAnsi="Times New Roman" w:cs="Times New Roman"/>
                <w:szCs w:val="22"/>
              </w:rPr>
            </w:pPr>
            <w:r w:rsidRPr="00B57901">
              <w:rPr>
                <w:rFonts w:ascii="Times New Roman" w:hAnsi="Times New Roman" w:cs="Times New Roman"/>
                <w:szCs w:val="22"/>
              </w:rPr>
              <w:t>2,579</w:t>
            </w:r>
          </w:p>
        </w:tc>
      </w:tr>
      <w:tr w:rsidR="00CD3241" w:rsidRPr="00B57901" w14:paraId="7DF76AED" w14:textId="77777777" w:rsidTr="009F1360">
        <w:trPr>
          <w:gridAfter w:val="1"/>
          <w:wAfter w:w="90" w:type="dxa"/>
          <w:trHeight w:val="128"/>
        </w:trPr>
        <w:tc>
          <w:tcPr>
            <w:tcW w:w="3686" w:type="dxa"/>
          </w:tcPr>
          <w:p w14:paraId="299A60D0" w14:textId="77777777" w:rsidR="00CD3241" w:rsidRPr="00B57901" w:rsidRDefault="00CD3241" w:rsidP="009F1360">
            <w:pPr>
              <w:spacing w:after="0" w:line="240" w:lineRule="atLeast"/>
              <w:ind w:left="574" w:right="-25"/>
              <w:rPr>
                <w:rFonts w:ascii="Times New Roman" w:hAnsi="Times New Roman" w:cs="Times New Roman"/>
                <w:szCs w:val="22"/>
              </w:rPr>
            </w:pPr>
            <w:r w:rsidRPr="00B57901">
              <w:rPr>
                <w:rFonts w:ascii="Times New Roman" w:hAnsi="Times New Roman" w:cs="Times New Roman"/>
                <w:szCs w:val="22"/>
              </w:rPr>
              <w:t>Other current receivables</w:t>
            </w:r>
          </w:p>
        </w:tc>
        <w:tc>
          <w:tcPr>
            <w:tcW w:w="1350" w:type="dxa"/>
          </w:tcPr>
          <w:p w14:paraId="2280DF7C" w14:textId="77777777" w:rsidR="00CD3241" w:rsidRPr="00B57901" w:rsidRDefault="00CD3241" w:rsidP="009F1360">
            <w:pPr>
              <w:tabs>
                <w:tab w:val="decimal" w:pos="1026"/>
              </w:tabs>
              <w:spacing w:after="0" w:line="240" w:lineRule="atLeast"/>
              <w:ind w:left="-168"/>
              <w:jc w:val="thaiDistribute"/>
              <w:rPr>
                <w:rFonts w:ascii="Times New Roman" w:hAnsi="Times New Roman" w:cs="Times New Roman"/>
                <w:szCs w:val="22"/>
              </w:rPr>
            </w:pPr>
            <w:r w:rsidRPr="00B57901">
              <w:rPr>
                <w:rFonts w:ascii="Times New Roman" w:hAnsi="Times New Roman" w:cs="Times New Roman"/>
                <w:szCs w:val="22"/>
              </w:rPr>
              <w:t>4,703</w:t>
            </w:r>
          </w:p>
        </w:tc>
        <w:tc>
          <w:tcPr>
            <w:tcW w:w="270" w:type="dxa"/>
          </w:tcPr>
          <w:p w14:paraId="450A5C4E" w14:textId="77777777" w:rsidR="00CD3241" w:rsidRPr="00B57901" w:rsidRDefault="00CD3241" w:rsidP="009F1360">
            <w:pPr>
              <w:tabs>
                <w:tab w:val="left" w:pos="540"/>
              </w:tabs>
              <w:spacing w:after="0" w:line="240" w:lineRule="atLeast"/>
              <w:rPr>
                <w:rFonts w:ascii="Times New Roman" w:hAnsi="Times New Roman" w:cs="Times New Roman"/>
                <w:szCs w:val="22"/>
              </w:rPr>
            </w:pPr>
          </w:p>
        </w:tc>
        <w:tc>
          <w:tcPr>
            <w:tcW w:w="1103" w:type="dxa"/>
          </w:tcPr>
          <w:p w14:paraId="39840862" w14:textId="77777777" w:rsidR="00CD3241" w:rsidRPr="00B57901" w:rsidRDefault="00CD3241" w:rsidP="00EE3706">
            <w:pPr>
              <w:tabs>
                <w:tab w:val="decimal" w:pos="682"/>
              </w:tabs>
              <w:spacing w:after="0" w:line="240" w:lineRule="atLeast"/>
              <w:ind w:left="-168"/>
              <w:jc w:val="thaiDistribute"/>
              <w:rPr>
                <w:rFonts w:ascii="Times New Roman" w:hAnsi="Times New Roman" w:cstheme="minorBidi"/>
                <w:szCs w:val="22"/>
              </w:rPr>
            </w:pPr>
            <w:r w:rsidRPr="00B57901">
              <w:rPr>
                <w:rFonts w:ascii="Times New Roman" w:hAnsi="Times New Roman" w:cstheme="minorBidi"/>
                <w:szCs w:val="22"/>
              </w:rPr>
              <w:t>(4,685)</w:t>
            </w:r>
          </w:p>
        </w:tc>
        <w:tc>
          <w:tcPr>
            <w:tcW w:w="279" w:type="dxa"/>
          </w:tcPr>
          <w:p w14:paraId="19426E99" w14:textId="77777777" w:rsidR="00CD3241" w:rsidRPr="00B57901" w:rsidRDefault="00CD3241" w:rsidP="009F1360">
            <w:pPr>
              <w:tabs>
                <w:tab w:val="decimal" w:pos="796"/>
              </w:tabs>
              <w:spacing w:after="0" w:line="240" w:lineRule="atLeast"/>
              <w:ind w:left="-168"/>
              <w:jc w:val="thaiDistribute"/>
              <w:rPr>
                <w:rFonts w:ascii="Times New Roman" w:hAnsi="Times New Roman" w:cs="Times New Roman"/>
                <w:szCs w:val="22"/>
              </w:rPr>
            </w:pPr>
          </w:p>
        </w:tc>
        <w:tc>
          <w:tcPr>
            <w:tcW w:w="1534" w:type="dxa"/>
          </w:tcPr>
          <w:p w14:paraId="249992A4" w14:textId="77777777" w:rsidR="00CD3241" w:rsidRPr="00B57901" w:rsidRDefault="00CD3241" w:rsidP="009F1360">
            <w:pPr>
              <w:spacing w:after="0" w:line="240" w:lineRule="atLeast"/>
              <w:ind w:left="-168"/>
              <w:jc w:val="center"/>
              <w:rPr>
                <w:rFonts w:ascii="Times New Roman" w:hAnsi="Times New Roman" w:cs="Times New Roman"/>
                <w:szCs w:val="22"/>
              </w:rPr>
            </w:pPr>
            <w:r w:rsidRPr="00B57901">
              <w:rPr>
                <w:rFonts w:ascii="Times New Roman" w:hAnsi="Times New Roman" w:cs="Times New Roman"/>
                <w:szCs w:val="22"/>
              </w:rPr>
              <w:t>-</w:t>
            </w:r>
          </w:p>
        </w:tc>
        <w:tc>
          <w:tcPr>
            <w:tcW w:w="284" w:type="dxa"/>
          </w:tcPr>
          <w:p w14:paraId="329B53C1" w14:textId="77777777" w:rsidR="00CD3241" w:rsidRPr="00B57901" w:rsidRDefault="00CD3241" w:rsidP="009F1360">
            <w:pPr>
              <w:tabs>
                <w:tab w:val="decimal" w:pos="796"/>
              </w:tabs>
              <w:spacing w:after="0" w:line="240" w:lineRule="atLeast"/>
              <w:ind w:left="-168"/>
              <w:jc w:val="thaiDistribute"/>
              <w:rPr>
                <w:rFonts w:ascii="Times New Roman" w:hAnsi="Times New Roman" w:cs="Times New Roman"/>
                <w:szCs w:val="22"/>
              </w:rPr>
            </w:pPr>
          </w:p>
        </w:tc>
        <w:tc>
          <w:tcPr>
            <w:tcW w:w="1247" w:type="dxa"/>
          </w:tcPr>
          <w:p w14:paraId="0BE8D31B" w14:textId="77777777" w:rsidR="00CD3241" w:rsidRPr="00B57901" w:rsidRDefault="00CD3241" w:rsidP="009F1360">
            <w:pPr>
              <w:tabs>
                <w:tab w:val="decimal" w:pos="796"/>
              </w:tabs>
              <w:spacing w:after="0" w:line="240" w:lineRule="atLeast"/>
              <w:ind w:left="-168"/>
              <w:jc w:val="thaiDistribute"/>
              <w:rPr>
                <w:rFonts w:ascii="Times New Roman" w:hAnsi="Times New Roman" w:cs="Times New Roman"/>
                <w:szCs w:val="22"/>
              </w:rPr>
            </w:pPr>
            <w:r w:rsidRPr="00B57901">
              <w:rPr>
                <w:rFonts w:ascii="Times New Roman" w:hAnsi="Times New Roman" w:cs="Times New Roman"/>
                <w:szCs w:val="22"/>
              </w:rPr>
              <w:t>18</w:t>
            </w:r>
          </w:p>
        </w:tc>
      </w:tr>
      <w:tr w:rsidR="00CD3241" w:rsidRPr="00B57901" w14:paraId="20C523CC" w14:textId="77777777" w:rsidTr="009F1360">
        <w:trPr>
          <w:gridAfter w:val="1"/>
          <w:wAfter w:w="90" w:type="dxa"/>
          <w:trHeight w:val="128"/>
        </w:trPr>
        <w:tc>
          <w:tcPr>
            <w:tcW w:w="3686" w:type="dxa"/>
          </w:tcPr>
          <w:p w14:paraId="17CE082D" w14:textId="77777777" w:rsidR="00CD3241" w:rsidRPr="00B57901" w:rsidRDefault="00CD3241" w:rsidP="009F1360">
            <w:pPr>
              <w:spacing w:after="0" w:line="240" w:lineRule="atLeast"/>
              <w:ind w:left="574" w:right="-25"/>
              <w:rPr>
                <w:rFonts w:ascii="Times New Roman" w:hAnsi="Times New Roman" w:cs="Times New Roman"/>
                <w:szCs w:val="22"/>
                <w:lang w:val="en-GB"/>
              </w:rPr>
            </w:pPr>
            <w:r w:rsidRPr="00B57901">
              <w:rPr>
                <w:rFonts w:ascii="Times New Roman" w:hAnsi="Times New Roman" w:cs="Times New Roman"/>
                <w:szCs w:val="22"/>
                <w:lang w:val="en-GB"/>
              </w:rPr>
              <w:t>Current contract assets</w:t>
            </w:r>
          </w:p>
        </w:tc>
        <w:tc>
          <w:tcPr>
            <w:tcW w:w="1350" w:type="dxa"/>
          </w:tcPr>
          <w:p w14:paraId="561C6669" w14:textId="77777777" w:rsidR="00CD3241" w:rsidRPr="00B57901" w:rsidRDefault="00CD3241" w:rsidP="009F1360">
            <w:pPr>
              <w:tabs>
                <w:tab w:val="decimal" w:pos="1026"/>
              </w:tabs>
              <w:spacing w:after="0" w:line="240" w:lineRule="atLeast"/>
              <w:ind w:left="-168"/>
              <w:jc w:val="thaiDistribute"/>
              <w:rPr>
                <w:rFonts w:ascii="Times New Roman" w:hAnsi="Times New Roman" w:cs="Times New Roman"/>
                <w:szCs w:val="22"/>
              </w:rPr>
            </w:pPr>
            <w:r w:rsidRPr="00B57901">
              <w:rPr>
                <w:rFonts w:ascii="Times New Roman" w:hAnsi="Times New Roman" w:cs="Times New Roman"/>
                <w:szCs w:val="22"/>
              </w:rPr>
              <w:t>57</w:t>
            </w:r>
          </w:p>
        </w:tc>
        <w:tc>
          <w:tcPr>
            <w:tcW w:w="270" w:type="dxa"/>
          </w:tcPr>
          <w:p w14:paraId="1A91AF9A" w14:textId="77777777" w:rsidR="00CD3241" w:rsidRPr="00B57901" w:rsidRDefault="00CD3241" w:rsidP="009F1360">
            <w:pPr>
              <w:tabs>
                <w:tab w:val="left" w:pos="540"/>
              </w:tabs>
              <w:spacing w:after="0" w:line="240" w:lineRule="atLeast"/>
              <w:rPr>
                <w:rFonts w:ascii="Times New Roman" w:hAnsi="Times New Roman" w:cs="Times New Roman"/>
                <w:szCs w:val="22"/>
              </w:rPr>
            </w:pPr>
          </w:p>
        </w:tc>
        <w:tc>
          <w:tcPr>
            <w:tcW w:w="1103" w:type="dxa"/>
          </w:tcPr>
          <w:p w14:paraId="620A582C" w14:textId="77777777" w:rsidR="00CD3241" w:rsidRPr="00B57901" w:rsidRDefault="00CD3241" w:rsidP="009F1360">
            <w:pPr>
              <w:tabs>
                <w:tab w:val="decimal" w:pos="682"/>
              </w:tabs>
              <w:spacing w:after="0" w:line="240" w:lineRule="atLeast"/>
              <w:ind w:left="-168"/>
              <w:jc w:val="thaiDistribute"/>
              <w:rPr>
                <w:rFonts w:ascii="Times New Roman" w:hAnsi="Times New Roman" w:cstheme="minorBidi"/>
                <w:szCs w:val="22"/>
              </w:rPr>
            </w:pPr>
            <w:r w:rsidRPr="00B57901">
              <w:rPr>
                <w:rFonts w:ascii="Times New Roman" w:hAnsi="Times New Roman" w:cstheme="minorBidi"/>
                <w:szCs w:val="22"/>
              </w:rPr>
              <w:t>(17)</w:t>
            </w:r>
          </w:p>
        </w:tc>
        <w:tc>
          <w:tcPr>
            <w:tcW w:w="279" w:type="dxa"/>
          </w:tcPr>
          <w:p w14:paraId="41E576C9" w14:textId="77777777" w:rsidR="00CD3241" w:rsidRPr="00B57901" w:rsidRDefault="00CD3241" w:rsidP="009F1360">
            <w:pPr>
              <w:tabs>
                <w:tab w:val="decimal" w:pos="796"/>
              </w:tabs>
              <w:spacing w:after="0" w:line="240" w:lineRule="atLeast"/>
              <w:ind w:left="-168"/>
              <w:jc w:val="thaiDistribute"/>
              <w:rPr>
                <w:rFonts w:ascii="Times New Roman" w:hAnsi="Times New Roman" w:cs="Times New Roman"/>
                <w:szCs w:val="22"/>
              </w:rPr>
            </w:pPr>
          </w:p>
        </w:tc>
        <w:tc>
          <w:tcPr>
            <w:tcW w:w="1534" w:type="dxa"/>
          </w:tcPr>
          <w:p w14:paraId="1B0ADEF4" w14:textId="77777777" w:rsidR="00CD3241" w:rsidRPr="00B57901" w:rsidRDefault="00CD3241" w:rsidP="009F1360">
            <w:pPr>
              <w:spacing w:after="0" w:line="240" w:lineRule="atLeast"/>
              <w:ind w:left="-168"/>
              <w:jc w:val="center"/>
              <w:rPr>
                <w:rFonts w:ascii="Times New Roman" w:hAnsi="Times New Roman" w:cs="Times New Roman"/>
                <w:szCs w:val="22"/>
              </w:rPr>
            </w:pPr>
            <w:r w:rsidRPr="00B57901">
              <w:rPr>
                <w:rFonts w:ascii="Times New Roman" w:hAnsi="Times New Roman" w:cs="Times New Roman"/>
                <w:szCs w:val="22"/>
              </w:rPr>
              <w:t>-</w:t>
            </w:r>
          </w:p>
        </w:tc>
        <w:tc>
          <w:tcPr>
            <w:tcW w:w="284" w:type="dxa"/>
          </w:tcPr>
          <w:p w14:paraId="0B17F9A1" w14:textId="77777777" w:rsidR="00CD3241" w:rsidRPr="00B57901" w:rsidRDefault="00CD3241" w:rsidP="009F1360">
            <w:pPr>
              <w:tabs>
                <w:tab w:val="decimal" w:pos="796"/>
              </w:tabs>
              <w:spacing w:after="0" w:line="240" w:lineRule="atLeast"/>
              <w:ind w:left="-168"/>
              <w:jc w:val="thaiDistribute"/>
              <w:rPr>
                <w:rFonts w:ascii="Times New Roman" w:hAnsi="Times New Roman" w:cs="Times New Roman"/>
                <w:szCs w:val="22"/>
              </w:rPr>
            </w:pPr>
          </w:p>
        </w:tc>
        <w:tc>
          <w:tcPr>
            <w:tcW w:w="1247" w:type="dxa"/>
          </w:tcPr>
          <w:p w14:paraId="31D057CD" w14:textId="77777777" w:rsidR="00CD3241" w:rsidRPr="00B57901" w:rsidRDefault="00CD3241" w:rsidP="009F1360">
            <w:pPr>
              <w:tabs>
                <w:tab w:val="decimal" w:pos="796"/>
              </w:tabs>
              <w:spacing w:after="0" w:line="240" w:lineRule="atLeast"/>
              <w:ind w:left="-168"/>
              <w:jc w:val="thaiDistribute"/>
              <w:rPr>
                <w:rFonts w:ascii="Times New Roman" w:hAnsi="Times New Roman" w:cs="Times New Roman"/>
                <w:szCs w:val="22"/>
              </w:rPr>
            </w:pPr>
            <w:r w:rsidRPr="00B57901">
              <w:rPr>
                <w:rFonts w:ascii="Times New Roman" w:hAnsi="Times New Roman" w:cs="Times New Roman"/>
                <w:szCs w:val="22"/>
              </w:rPr>
              <w:t>40</w:t>
            </w:r>
          </w:p>
        </w:tc>
      </w:tr>
      <w:tr w:rsidR="00CD3241" w:rsidRPr="00B57901" w14:paraId="35B2845D" w14:textId="77777777" w:rsidTr="009F1360">
        <w:trPr>
          <w:gridAfter w:val="1"/>
          <w:wAfter w:w="90" w:type="dxa"/>
        </w:trPr>
        <w:tc>
          <w:tcPr>
            <w:tcW w:w="3686" w:type="dxa"/>
          </w:tcPr>
          <w:p w14:paraId="45FB1829" w14:textId="77777777" w:rsidR="00CD3241" w:rsidRPr="00B57901" w:rsidRDefault="00CD3241" w:rsidP="009F1360">
            <w:pPr>
              <w:spacing w:after="0" w:line="240" w:lineRule="atLeast"/>
              <w:ind w:left="574" w:right="-25"/>
              <w:rPr>
                <w:rFonts w:ascii="Times New Roman" w:hAnsi="Times New Roman" w:cs="Times New Roman"/>
                <w:szCs w:val="22"/>
                <w:cs/>
              </w:rPr>
            </w:pPr>
            <w:r w:rsidRPr="00B57901">
              <w:rPr>
                <w:rFonts w:ascii="Times New Roman" w:eastAsia="Arial Unicode MS" w:hAnsi="Times New Roman" w:cs="Times New Roman"/>
                <w:szCs w:val="22"/>
              </w:rPr>
              <w:t>Retention receivables</w:t>
            </w:r>
          </w:p>
        </w:tc>
        <w:tc>
          <w:tcPr>
            <w:tcW w:w="1350" w:type="dxa"/>
          </w:tcPr>
          <w:p w14:paraId="4CDAA892" w14:textId="77777777" w:rsidR="00CD3241" w:rsidRPr="00B57901" w:rsidRDefault="00CD3241" w:rsidP="009F1360">
            <w:pPr>
              <w:tabs>
                <w:tab w:val="decimal" w:pos="1026"/>
              </w:tabs>
              <w:spacing w:after="0" w:line="240" w:lineRule="atLeast"/>
              <w:ind w:left="-168"/>
              <w:jc w:val="thaiDistribute"/>
              <w:rPr>
                <w:rFonts w:ascii="Times New Roman" w:hAnsi="Times New Roman" w:cs="Times New Roman"/>
                <w:szCs w:val="22"/>
                <w:cs/>
              </w:rPr>
            </w:pPr>
            <w:r w:rsidRPr="00B57901">
              <w:rPr>
                <w:rFonts w:ascii="Times New Roman" w:hAnsi="Times New Roman" w:cs="Times New Roman"/>
                <w:szCs w:val="22"/>
              </w:rPr>
              <w:t>714</w:t>
            </w:r>
          </w:p>
        </w:tc>
        <w:tc>
          <w:tcPr>
            <w:tcW w:w="270" w:type="dxa"/>
          </w:tcPr>
          <w:p w14:paraId="7B81D468" w14:textId="77777777" w:rsidR="00CD3241" w:rsidRPr="00B57901" w:rsidRDefault="00CD3241" w:rsidP="009F1360">
            <w:pPr>
              <w:tabs>
                <w:tab w:val="left" w:pos="540"/>
              </w:tabs>
              <w:spacing w:after="0" w:line="240" w:lineRule="atLeast"/>
              <w:rPr>
                <w:rFonts w:ascii="Times New Roman" w:hAnsi="Times New Roman" w:cs="Times New Roman"/>
                <w:szCs w:val="22"/>
              </w:rPr>
            </w:pPr>
          </w:p>
        </w:tc>
        <w:tc>
          <w:tcPr>
            <w:tcW w:w="1103" w:type="dxa"/>
          </w:tcPr>
          <w:p w14:paraId="3EBEA526" w14:textId="77777777" w:rsidR="00CD3241" w:rsidRPr="00B57901" w:rsidRDefault="00CD3241" w:rsidP="009F1360">
            <w:pPr>
              <w:tabs>
                <w:tab w:val="decimal" w:pos="682"/>
              </w:tabs>
              <w:spacing w:after="0" w:line="240" w:lineRule="atLeast"/>
              <w:ind w:left="-168"/>
              <w:jc w:val="thaiDistribute"/>
              <w:rPr>
                <w:rFonts w:ascii="Times New Roman" w:hAnsi="Times New Roman" w:cstheme="minorBidi"/>
                <w:szCs w:val="22"/>
              </w:rPr>
            </w:pPr>
            <w:r w:rsidRPr="00B57901">
              <w:rPr>
                <w:rFonts w:ascii="Times New Roman" w:hAnsi="Times New Roman" w:cstheme="minorBidi"/>
                <w:szCs w:val="22"/>
              </w:rPr>
              <w:t>2,091</w:t>
            </w:r>
          </w:p>
        </w:tc>
        <w:tc>
          <w:tcPr>
            <w:tcW w:w="279" w:type="dxa"/>
          </w:tcPr>
          <w:p w14:paraId="32D276F3" w14:textId="77777777" w:rsidR="00CD3241" w:rsidRPr="00B57901" w:rsidRDefault="00CD3241" w:rsidP="009F1360">
            <w:pPr>
              <w:tabs>
                <w:tab w:val="decimal" w:pos="796"/>
              </w:tabs>
              <w:spacing w:after="0" w:line="240" w:lineRule="atLeast"/>
              <w:ind w:left="-168"/>
              <w:jc w:val="thaiDistribute"/>
              <w:rPr>
                <w:rFonts w:ascii="Times New Roman" w:hAnsi="Times New Roman" w:cs="Times New Roman"/>
                <w:szCs w:val="22"/>
              </w:rPr>
            </w:pPr>
          </w:p>
        </w:tc>
        <w:tc>
          <w:tcPr>
            <w:tcW w:w="1534" w:type="dxa"/>
          </w:tcPr>
          <w:p w14:paraId="4F2A2171" w14:textId="77777777" w:rsidR="00CD3241" w:rsidRPr="00B57901" w:rsidRDefault="00CD3241" w:rsidP="009F1360">
            <w:pPr>
              <w:spacing w:after="0" w:line="240" w:lineRule="atLeast"/>
              <w:ind w:left="-168"/>
              <w:jc w:val="center"/>
              <w:rPr>
                <w:rFonts w:ascii="Times New Roman" w:hAnsi="Times New Roman" w:cs="Times New Roman"/>
                <w:szCs w:val="22"/>
              </w:rPr>
            </w:pPr>
            <w:r w:rsidRPr="00B57901">
              <w:rPr>
                <w:rFonts w:ascii="Times New Roman" w:hAnsi="Times New Roman" w:cs="Times New Roman"/>
                <w:szCs w:val="22"/>
              </w:rPr>
              <w:t>-</w:t>
            </w:r>
          </w:p>
        </w:tc>
        <w:tc>
          <w:tcPr>
            <w:tcW w:w="284" w:type="dxa"/>
          </w:tcPr>
          <w:p w14:paraId="1E51CBBD" w14:textId="77777777" w:rsidR="00CD3241" w:rsidRPr="00B57901" w:rsidRDefault="00CD3241" w:rsidP="009F1360">
            <w:pPr>
              <w:tabs>
                <w:tab w:val="decimal" w:pos="796"/>
              </w:tabs>
              <w:spacing w:after="0" w:line="240" w:lineRule="atLeast"/>
              <w:ind w:left="-168"/>
              <w:jc w:val="thaiDistribute"/>
              <w:rPr>
                <w:rFonts w:ascii="Times New Roman" w:hAnsi="Times New Roman" w:cs="Times New Roman"/>
                <w:szCs w:val="22"/>
              </w:rPr>
            </w:pPr>
          </w:p>
        </w:tc>
        <w:tc>
          <w:tcPr>
            <w:tcW w:w="1247" w:type="dxa"/>
          </w:tcPr>
          <w:p w14:paraId="4301C36A" w14:textId="77777777" w:rsidR="00CD3241" w:rsidRPr="00B57901" w:rsidRDefault="00CD3241" w:rsidP="009F1360">
            <w:pPr>
              <w:tabs>
                <w:tab w:val="decimal" w:pos="796"/>
              </w:tabs>
              <w:spacing w:after="0" w:line="240" w:lineRule="atLeast"/>
              <w:ind w:left="-168"/>
              <w:jc w:val="thaiDistribute"/>
              <w:rPr>
                <w:rFonts w:ascii="Times New Roman" w:hAnsi="Times New Roman" w:cs="Times New Roman"/>
                <w:szCs w:val="22"/>
              </w:rPr>
            </w:pPr>
            <w:r w:rsidRPr="00B57901">
              <w:rPr>
                <w:rFonts w:ascii="Times New Roman" w:hAnsi="Times New Roman" w:cs="Times New Roman"/>
                <w:szCs w:val="22"/>
              </w:rPr>
              <w:t>2,805</w:t>
            </w:r>
          </w:p>
        </w:tc>
      </w:tr>
      <w:tr w:rsidR="00CD3241" w:rsidRPr="00B57901" w14:paraId="1949376C" w14:textId="77777777" w:rsidTr="009F1360">
        <w:trPr>
          <w:gridAfter w:val="1"/>
          <w:wAfter w:w="90" w:type="dxa"/>
        </w:trPr>
        <w:tc>
          <w:tcPr>
            <w:tcW w:w="3686" w:type="dxa"/>
          </w:tcPr>
          <w:p w14:paraId="1C8CA8DF" w14:textId="77777777" w:rsidR="00CD3241" w:rsidRPr="00B57901" w:rsidRDefault="00CD3241" w:rsidP="009F1360">
            <w:pPr>
              <w:spacing w:after="0" w:line="240" w:lineRule="atLeast"/>
              <w:ind w:left="574" w:right="-25"/>
              <w:rPr>
                <w:rFonts w:ascii="Times New Roman" w:eastAsia="Arial Unicode MS" w:hAnsi="Times New Roman" w:cs="Times New Roman"/>
                <w:szCs w:val="22"/>
              </w:rPr>
            </w:pPr>
            <w:r w:rsidRPr="00B57901">
              <w:rPr>
                <w:rFonts w:ascii="Times New Roman" w:hAnsi="Times New Roman" w:cs="Times New Roman"/>
                <w:szCs w:val="22"/>
              </w:rPr>
              <w:t>Investment in equity securities</w:t>
            </w:r>
          </w:p>
        </w:tc>
        <w:tc>
          <w:tcPr>
            <w:tcW w:w="1350" w:type="dxa"/>
          </w:tcPr>
          <w:p w14:paraId="5B37389E" w14:textId="77777777" w:rsidR="00CD3241" w:rsidRPr="00B57901" w:rsidRDefault="00CD3241" w:rsidP="009F1360">
            <w:pPr>
              <w:tabs>
                <w:tab w:val="decimal" w:pos="1026"/>
              </w:tabs>
              <w:spacing w:after="0" w:line="240" w:lineRule="atLeast"/>
              <w:ind w:left="-168"/>
              <w:jc w:val="thaiDistribute"/>
              <w:rPr>
                <w:rFonts w:ascii="Times New Roman" w:hAnsi="Times New Roman" w:cs="Times New Roman"/>
                <w:szCs w:val="22"/>
              </w:rPr>
            </w:pPr>
            <w:r w:rsidRPr="00B57901">
              <w:rPr>
                <w:rFonts w:ascii="Times New Roman" w:hAnsi="Times New Roman" w:cs="Times New Roman"/>
                <w:szCs w:val="22"/>
              </w:rPr>
              <w:t>1,583</w:t>
            </w:r>
          </w:p>
        </w:tc>
        <w:tc>
          <w:tcPr>
            <w:tcW w:w="270" w:type="dxa"/>
          </w:tcPr>
          <w:p w14:paraId="7083FBC8" w14:textId="77777777" w:rsidR="00CD3241" w:rsidRPr="00B57901" w:rsidRDefault="00CD3241" w:rsidP="009F1360">
            <w:pPr>
              <w:tabs>
                <w:tab w:val="left" w:pos="540"/>
              </w:tabs>
              <w:spacing w:after="0" w:line="240" w:lineRule="atLeast"/>
              <w:rPr>
                <w:rFonts w:ascii="Times New Roman" w:hAnsi="Times New Roman" w:cs="Times New Roman"/>
                <w:szCs w:val="22"/>
              </w:rPr>
            </w:pPr>
          </w:p>
        </w:tc>
        <w:tc>
          <w:tcPr>
            <w:tcW w:w="1103" w:type="dxa"/>
          </w:tcPr>
          <w:p w14:paraId="125F2790" w14:textId="77777777" w:rsidR="00CD3241" w:rsidRPr="00B57901" w:rsidRDefault="00CD3241" w:rsidP="009F1360">
            <w:pPr>
              <w:spacing w:after="0" w:line="240" w:lineRule="atLeast"/>
              <w:ind w:left="-168"/>
              <w:jc w:val="center"/>
              <w:rPr>
                <w:rFonts w:ascii="Times New Roman" w:hAnsi="Times New Roman" w:cs="Times New Roman"/>
                <w:szCs w:val="22"/>
              </w:rPr>
            </w:pPr>
            <w:r w:rsidRPr="00B57901">
              <w:rPr>
                <w:rFonts w:ascii="Times New Roman" w:hAnsi="Times New Roman" w:cs="Times New Roman"/>
                <w:szCs w:val="22"/>
              </w:rPr>
              <w:t>-</w:t>
            </w:r>
          </w:p>
        </w:tc>
        <w:tc>
          <w:tcPr>
            <w:tcW w:w="279" w:type="dxa"/>
          </w:tcPr>
          <w:p w14:paraId="677D752F" w14:textId="77777777" w:rsidR="00CD3241" w:rsidRPr="00B57901" w:rsidRDefault="00CD3241" w:rsidP="009F1360">
            <w:pPr>
              <w:tabs>
                <w:tab w:val="decimal" w:pos="796"/>
              </w:tabs>
              <w:spacing w:after="0" w:line="240" w:lineRule="atLeast"/>
              <w:ind w:left="-168"/>
              <w:jc w:val="thaiDistribute"/>
              <w:rPr>
                <w:rFonts w:ascii="Times New Roman" w:hAnsi="Times New Roman" w:cs="Times New Roman"/>
                <w:szCs w:val="22"/>
              </w:rPr>
            </w:pPr>
          </w:p>
        </w:tc>
        <w:tc>
          <w:tcPr>
            <w:tcW w:w="1534" w:type="dxa"/>
          </w:tcPr>
          <w:p w14:paraId="53057CEA" w14:textId="77777777" w:rsidR="00CD3241" w:rsidRPr="00B57901" w:rsidRDefault="00CD3241" w:rsidP="00DA66DD">
            <w:pPr>
              <w:tabs>
                <w:tab w:val="decimal" w:pos="1026"/>
              </w:tabs>
              <w:spacing w:after="0" w:line="240" w:lineRule="atLeast"/>
              <w:ind w:left="-168"/>
              <w:jc w:val="thaiDistribute"/>
            </w:pPr>
            <w:r w:rsidRPr="00B57901">
              <w:rPr>
                <w:rFonts w:ascii="Times New Roman" w:hAnsi="Times New Roman" w:cs="Times New Roman"/>
                <w:szCs w:val="22"/>
              </w:rPr>
              <w:t>175</w:t>
            </w:r>
          </w:p>
        </w:tc>
        <w:tc>
          <w:tcPr>
            <w:tcW w:w="284" w:type="dxa"/>
          </w:tcPr>
          <w:p w14:paraId="14960BFB" w14:textId="77777777" w:rsidR="00CD3241" w:rsidRPr="00B57901" w:rsidRDefault="00CD3241" w:rsidP="009F1360">
            <w:pPr>
              <w:tabs>
                <w:tab w:val="decimal" w:pos="796"/>
              </w:tabs>
              <w:spacing w:after="0" w:line="240" w:lineRule="atLeast"/>
              <w:ind w:left="-168"/>
              <w:jc w:val="thaiDistribute"/>
              <w:rPr>
                <w:rFonts w:ascii="Times New Roman" w:hAnsi="Times New Roman" w:cs="Times New Roman"/>
                <w:szCs w:val="22"/>
              </w:rPr>
            </w:pPr>
          </w:p>
        </w:tc>
        <w:tc>
          <w:tcPr>
            <w:tcW w:w="1247" w:type="dxa"/>
          </w:tcPr>
          <w:p w14:paraId="5B565008" w14:textId="77777777" w:rsidR="00CD3241" w:rsidRPr="00B57901" w:rsidRDefault="00CD3241" w:rsidP="009F1360">
            <w:pPr>
              <w:tabs>
                <w:tab w:val="decimal" w:pos="796"/>
              </w:tabs>
              <w:spacing w:after="0" w:line="240" w:lineRule="atLeast"/>
              <w:ind w:left="-168"/>
              <w:jc w:val="thaiDistribute"/>
              <w:rPr>
                <w:rFonts w:ascii="Times New Roman" w:hAnsi="Times New Roman" w:cs="Times New Roman"/>
                <w:szCs w:val="22"/>
              </w:rPr>
            </w:pPr>
            <w:r w:rsidRPr="00B57901">
              <w:rPr>
                <w:rFonts w:ascii="Times New Roman" w:hAnsi="Times New Roman" w:cs="Times New Roman"/>
                <w:szCs w:val="22"/>
              </w:rPr>
              <w:t>1,758</w:t>
            </w:r>
          </w:p>
        </w:tc>
      </w:tr>
      <w:tr w:rsidR="00CD3241" w:rsidRPr="00B57901" w14:paraId="20001F30" w14:textId="77777777" w:rsidTr="009F1360">
        <w:trPr>
          <w:gridAfter w:val="1"/>
          <w:wAfter w:w="90" w:type="dxa"/>
        </w:trPr>
        <w:tc>
          <w:tcPr>
            <w:tcW w:w="3686" w:type="dxa"/>
          </w:tcPr>
          <w:p w14:paraId="28DFEF05" w14:textId="77777777" w:rsidR="00CD3241" w:rsidRPr="00B57901" w:rsidRDefault="00CD3241" w:rsidP="009F1360">
            <w:pPr>
              <w:spacing w:after="0" w:line="240" w:lineRule="atLeast"/>
              <w:ind w:left="574" w:right="-25"/>
              <w:rPr>
                <w:rFonts w:ascii="Times New Roman" w:eastAsia="Arial Unicode MS" w:hAnsi="Times New Roman" w:cs="Times New Roman"/>
                <w:szCs w:val="22"/>
              </w:rPr>
            </w:pPr>
            <w:r w:rsidRPr="00B57901">
              <w:rPr>
                <w:rFonts w:ascii="Times New Roman" w:hAnsi="Times New Roman" w:cs="Times New Roman"/>
                <w:szCs w:val="22"/>
              </w:rPr>
              <w:t>Investment in subsidiaries</w:t>
            </w:r>
          </w:p>
        </w:tc>
        <w:tc>
          <w:tcPr>
            <w:tcW w:w="1350" w:type="dxa"/>
          </w:tcPr>
          <w:p w14:paraId="31E162EA" w14:textId="77777777" w:rsidR="00CD3241" w:rsidRPr="00B57901" w:rsidRDefault="00CD3241" w:rsidP="009F1360">
            <w:pPr>
              <w:tabs>
                <w:tab w:val="decimal" w:pos="1026"/>
              </w:tabs>
              <w:spacing w:after="0" w:line="240" w:lineRule="atLeast"/>
              <w:ind w:left="-168"/>
              <w:jc w:val="thaiDistribute"/>
              <w:rPr>
                <w:rFonts w:ascii="Times New Roman" w:hAnsi="Times New Roman" w:cs="Times New Roman"/>
                <w:szCs w:val="22"/>
              </w:rPr>
            </w:pPr>
            <w:r w:rsidRPr="00B57901">
              <w:rPr>
                <w:rFonts w:ascii="Times New Roman" w:hAnsi="Times New Roman" w:cs="Times New Roman"/>
                <w:szCs w:val="22"/>
              </w:rPr>
              <w:t>2,600</w:t>
            </w:r>
          </w:p>
        </w:tc>
        <w:tc>
          <w:tcPr>
            <w:tcW w:w="270" w:type="dxa"/>
          </w:tcPr>
          <w:p w14:paraId="2E9C8B84" w14:textId="77777777" w:rsidR="00CD3241" w:rsidRPr="00B57901" w:rsidRDefault="00CD3241" w:rsidP="009F1360">
            <w:pPr>
              <w:tabs>
                <w:tab w:val="left" w:pos="540"/>
              </w:tabs>
              <w:spacing w:after="0" w:line="240" w:lineRule="atLeast"/>
              <w:rPr>
                <w:rFonts w:ascii="Times New Roman" w:hAnsi="Times New Roman" w:cs="Times New Roman"/>
                <w:szCs w:val="22"/>
              </w:rPr>
            </w:pPr>
          </w:p>
        </w:tc>
        <w:tc>
          <w:tcPr>
            <w:tcW w:w="1103" w:type="dxa"/>
          </w:tcPr>
          <w:p w14:paraId="46A11EFE" w14:textId="77777777" w:rsidR="00CD3241" w:rsidRPr="00B57901" w:rsidRDefault="00CD3241" w:rsidP="009F1360">
            <w:pPr>
              <w:spacing w:after="0" w:line="240" w:lineRule="atLeast"/>
              <w:ind w:left="-168"/>
              <w:jc w:val="center"/>
              <w:rPr>
                <w:rFonts w:ascii="Times New Roman" w:hAnsi="Times New Roman" w:cs="Times New Roman"/>
                <w:szCs w:val="22"/>
              </w:rPr>
            </w:pPr>
            <w:r w:rsidRPr="00B57901">
              <w:rPr>
                <w:rFonts w:ascii="Times New Roman" w:hAnsi="Times New Roman" w:cs="Times New Roman"/>
                <w:szCs w:val="22"/>
              </w:rPr>
              <w:t>-</w:t>
            </w:r>
          </w:p>
        </w:tc>
        <w:tc>
          <w:tcPr>
            <w:tcW w:w="279" w:type="dxa"/>
          </w:tcPr>
          <w:p w14:paraId="2E2EE086" w14:textId="77777777" w:rsidR="00CD3241" w:rsidRPr="00B57901" w:rsidRDefault="00CD3241" w:rsidP="009F1360">
            <w:pPr>
              <w:tabs>
                <w:tab w:val="decimal" w:pos="796"/>
              </w:tabs>
              <w:spacing w:after="0" w:line="240" w:lineRule="atLeast"/>
              <w:ind w:left="-168"/>
              <w:jc w:val="thaiDistribute"/>
              <w:rPr>
                <w:rFonts w:ascii="Times New Roman" w:hAnsi="Times New Roman" w:cs="Times New Roman"/>
                <w:szCs w:val="22"/>
              </w:rPr>
            </w:pPr>
          </w:p>
        </w:tc>
        <w:tc>
          <w:tcPr>
            <w:tcW w:w="1534" w:type="dxa"/>
          </w:tcPr>
          <w:p w14:paraId="57683DE2" w14:textId="77777777" w:rsidR="00CD3241" w:rsidRPr="00B57901" w:rsidRDefault="00CD3241" w:rsidP="009F1360">
            <w:pPr>
              <w:spacing w:after="0" w:line="240" w:lineRule="atLeast"/>
              <w:ind w:left="-168"/>
              <w:jc w:val="center"/>
              <w:rPr>
                <w:rFonts w:ascii="Times New Roman" w:hAnsi="Times New Roman" w:cs="Times New Roman"/>
                <w:szCs w:val="22"/>
              </w:rPr>
            </w:pPr>
            <w:r w:rsidRPr="00B57901">
              <w:rPr>
                <w:rFonts w:ascii="Times New Roman" w:hAnsi="Times New Roman" w:cs="Times New Roman"/>
                <w:szCs w:val="22"/>
              </w:rPr>
              <w:t>-</w:t>
            </w:r>
          </w:p>
        </w:tc>
        <w:tc>
          <w:tcPr>
            <w:tcW w:w="284" w:type="dxa"/>
          </w:tcPr>
          <w:p w14:paraId="551AF2B3" w14:textId="77777777" w:rsidR="00CD3241" w:rsidRPr="00B57901" w:rsidRDefault="00CD3241" w:rsidP="009F1360">
            <w:pPr>
              <w:tabs>
                <w:tab w:val="decimal" w:pos="796"/>
              </w:tabs>
              <w:spacing w:after="0" w:line="240" w:lineRule="atLeast"/>
              <w:ind w:left="-168"/>
              <w:jc w:val="thaiDistribute"/>
              <w:rPr>
                <w:rFonts w:ascii="Times New Roman" w:hAnsi="Times New Roman" w:cs="Times New Roman"/>
                <w:szCs w:val="22"/>
              </w:rPr>
            </w:pPr>
          </w:p>
        </w:tc>
        <w:tc>
          <w:tcPr>
            <w:tcW w:w="1247" w:type="dxa"/>
          </w:tcPr>
          <w:p w14:paraId="05DD9094" w14:textId="77777777" w:rsidR="00CD3241" w:rsidRPr="00B57901" w:rsidRDefault="00CD3241" w:rsidP="009F1360">
            <w:pPr>
              <w:tabs>
                <w:tab w:val="decimal" w:pos="796"/>
              </w:tabs>
              <w:spacing w:after="0" w:line="240" w:lineRule="atLeast"/>
              <w:ind w:left="-168"/>
              <w:jc w:val="thaiDistribute"/>
              <w:rPr>
                <w:rFonts w:ascii="Times New Roman" w:hAnsi="Times New Roman" w:cs="Times New Roman"/>
                <w:szCs w:val="22"/>
              </w:rPr>
            </w:pPr>
            <w:r w:rsidRPr="00B57901">
              <w:rPr>
                <w:rFonts w:ascii="Times New Roman" w:hAnsi="Times New Roman" w:cs="Times New Roman"/>
                <w:szCs w:val="22"/>
              </w:rPr>
              <w:t>2,600</w:t>
            </w:r>
          </w:p>
        </w:tc>
      </w:tr>
      <w:tr w:rsidR="00CD3241" w:rsidRPr="00B57901" w14:paraId="10F3601E" w14:textId="77777777" w:rsidTr="009F1360">
        <w:trPr>
          <w:gridAfter w:val="1"/>
          <w:wAfter w:w="90" w:type="dxa"/>
        </w:trPr>
        <w:tc>
          <w:tcPr>
            <w:tcW w:w="3686" w:type="dxa"/>
          </w:tcPr>
          <w:p w14:paraId="3FB9285D" w14:textId="77777777" w:rsidR="00CD3241" w:rsidRPr="00B57901" w:rsidRDefault="00CD3241" w:rsidP="009F1360">
            <w:pPr>
              <w:spacing w:after="0" w:line="240" w:lineRule="atLeast"/>
              <w:ind w:left="574" w:right="-25"/>
              <w:rPr>
                <w:rFonts w:ascii="Times New Roman" w:hAnsi="Times New Roman" w:cs="Times New Roman"/>
                <w:szCs w:val="22"/>
              </w:rPr>
            </w:pPr>
            <w:r w:rsidRPr="00B57901">
              <w:rPr>
                <w:rFonts w:ascii="Times New Roman" w:hAnsi="Times New Roman" w:cs="Times New Roman"/>
                <w:szCs w:val="22"/>
              </w:rPr>
              <w:t>Investment in other company</w:t>
            </w:r>
          </w:p>
        </w:tc>
        <w:tc>
          <w:tcPr>
            <w:tcW w:w="1350" w:type="dxa"/>
          </w:tcPr>
          <w:p w14:paraId="3D4E4CE7" w14:textId="77777777" w:rsidR="00CD3241" w:rsidRPr="00B57901" w:rsidRDefault="00CD3241" w:rsidP="009F1360">
            <w:pPr>
              <w:tabs>
                <w:tab w:val="decimal" w:pos="1026"/>
              </w:tabs>
              <w:spacing w:after="0" w:line="240" w:lineRule="atLeast"/>
              <w:ind w:left="-168"/>
              <w:jc w:val="thaiDistribute"/>
              <w:rPr>
                <w:rFonts w:ascii="Times New Roman" w:hAnsi="Times New Roman" w:cs="Times New Roman"/>
                <w:szCs w:val="22"/>
              </w:rPr>
            </w:pPr>
            <w:r w:rsidRPr="00B57901">
              <w:rPr>
                <w:rFonts w:ascii="Times New Roman" w:hAnsi="Times New Roman" w:cs="Times New Roman"/>
                <w:szCs w:val="22"/>
              </w:rPr>
              <w:t>1,000</w:t>
            </w:r>
          </w:p>
        </w:tc>
        <w:tc>
          <w:tcPr>
            <w:tcW w:w="270" w:type="dxa"/>
          </w:tcPr>
          <w:p w14:paraId="7FE920F1" w14:textId="77777777" w:rsidR="00CD3241" w:rsidRPr="00B57901" w:rsidRDefault="00CD3241" w:rsidP="009F1360">
            <w:pPr>
              <w:tabs>
                <w:tab w:val="left" w:pos="540"/>
              </w:tabs>
              <w:spacing w:after="0" w:line="240" w:lineRule="atLeast"/>
              <w:rPr>
                <w:rFonts w:ascii="Times New Roman" w:hAnsi="Times New Roman" w:cs="Times New Roman"/>
                <w:szCs w:val="22"/>
              </w:rPr>
            </w:pPr>
          </w:p>
        </w:tc>
        <w:tc>
          <w:tcPr>
            <w:tcW w:w="1103" w:type="dxa"/>
          </w:tcPr>
          <w:p w14:paraId="2DA1B463" w14:textId="77777777" w:rsidR="00CD3241" w:rsidRPr="00B57901" w:rsidRDefault="00CD3241" w:rsidP="009F1360">
            <w:pPr>
              <w:spacing w:after="0" w:line="240" w:lineRule="atLeast"/>
              <w:ind w:left="-168"/>
              <w:jc w:val="center"/>
              <w:rPr>
                <w:rFonts w:ascii="Times New Roman" w:hAnsi="Times New Roman" w:cs="Times New Roman"/>
                <w:szCs w:val="22"/>
              </w:rPr>
            </w:pPr>
            <w:r w:rsidRPr="00B57901">
              <w:rPr>
                <w:rFonts w:ascii="Times New Roman" w:hAnsi="Times New Roman" w:cs="Times New Roman"/>
                <w:szCs w:val="22"/>
              </w:rPr>
              <w:t>-</w:t>
            </w:r>
          </w:p>
        </w:tc>
        <w:tc>
          <w:tcPr>
            <w:tcW w:w="279" w:type="dxa"/>
          </w:tcPr>
          <w:p w14:paraId="2F92171A" w14:textId="77777777" w:rsidR="00CD3241" w:rsidRPr="00B57901" w:rsidRDefault="00CD3241" w:rsidP="009F1360">
            <w:pPr>
              <w:tabs>
                <w:tab w:val="decimal" w:pos="796"/>
              </w:tabs>
              <w:spacing w:after="0" w:line="240" w:lineRule="atLeast"/>
              <w:ind w:left="-168"/>
              <w:jc w:val="thaiDistribute"/>
              <w:rPr>
                <w:rFonts w:ascii="Times New Roman" w:hAnsi="Times New Roman" w:cs="Times New Roman"/>
                <w:szCs w:val="22"/>
              </w:rPr>
            </w:pPr>
          </w:p>
        </w:tc>
        <w:tc>
          <w:tcPr>
            <w:tcW w:w="1534" w:type="dxa"/>
          </w:tcPr>
          <w:p w14:paraId="128D11D2" w14:textId="77777777" w:rsidR="00CD3241" w:rsidRPr="00B57901" w:rsidRDefault="00CD3241" w:rsidP="009F1360">
            <w:pPr>
              <w:spacing w:after="0" w:line="240" w:lineRule="atLeast"/>
              <w:ind w:left="-168"/>
              <w:jc w:val="center"/>
              <w:rPr>
                <w:rFonts w:ascii="Times New Roman" w:hAnsi="Times New Roman" w:cs="Times New Roman"/>
                <w:szCs w:val="22"/>
              </w:rPr>
            </w:pPr>
            <w:r w:rsidRPr="00B57901">
              <w:rPr>
                <w:rFonts w:ascii="Times New Roman" w:hAnsi="Times New Roman" w:cs="Times New Roman"/>
                <w:szCs w:val="22"/>
              </w:rPr>
              <w:t>-</w:t>
            </w:r>
          </w:p>
        </w:tc>
        <w:tc>
          <w:tcPr>
            <w:tcW w:w="284" w:type="dxa"/>
          </w:tcPr>
          <w:p w14:paraId="48F162CE" w14:textId="77777777" w:rsidR="00CD3241" w:rsidRPr="00B57901" w:rsidRDefault="00CD3241" w:rsidP="009F1360">
            <w:pPr>
              <w:tabs>
                <w:tab w:val="decimal" w:pos="796"/>
              </w:tabs>
              <w:spacing w:after="0" w:line="240" w:lineRule="atLeast"/>
              <w:ind w:left="-168"/>
              <w:jc w:val="thaiDistribute"/>
              <w:rPr>
                <w:rFonts w:ascii="Times New Roman" w:hAnsi="Times New Roman" w:cs="Times New Roman"/>
                <w:szCs w:val="22"/>
              </w:rPr>
            </w:pPr>
          </w:p>
        </w:tc>
        <w:tc>
          <w:tcPr>
            <w:tcW w:w="1247" w:type="dxa"/>
          </w:tcPr>
          <w:p w14:paraId="6F68578B" w14:textId="77777777" w:rsidR="00CD3241" w:rsidRPr="00B57901" w:rsidRDefault="00CD3241" w:rsidP="009F1360">
            <w:pPr>
              <w:tabs>
                <w:tab w:val="decimal" w:pos="796"/>
              </w:tabs>
              <w:spacing w:after="0" w:line="240" w:lineRule="atLeast"/>
              <w:ind w:left="-168"/>
              <w:jc w:val="thaiDistribute"/>
              <w:rPr>
                <w:rFonts w:ascii="Times New Roman" w:hAnsi="Times New Roman" w:cs="Times New Roman"/>
                <w:szCs w:val="22"/>
              </w:rPr>
            </w:pPr>
            <w:r w:rsidRPr="00B57901">
              <w:rPr>
                <w:rFonts w:ascii="Times New Roman" w:hAnsi="Times New Roman" w:cs="Times New Roman"/>
                <w:szCs w:val="22"/>
              </w:rPr>
              <w:t>1,000</w:t>
            </w:r>
          </w:p>
        </w:tc>
      </w:tr>
      <w:tr w:rsidR="00CD3241" w:rsidRPr="00B57901" w14:paraId="6305E9FD" w14:textId="77777777" w:rsidTr="009F1360">
        <w:trPr>
          <w:gridAfter w:val="1"/>
          <w:wAfter w:w="90" w:type="dxa"/>
        </w:trPr>
        <w:tc>
          <w:tcPr>
            <w:tcW w:w="3686" w:type="dxa"/>
          </w:tcPr>
          <w:p w14:paraId="63BB12AC" w14:textId="77777777" w:rsidR="00CD3241" w:rsidRPr="00B57901" w:rsidRDefault="00CD3241" w:rsidP="009F1360">
            <w:pPr>
              <w:spacing w:after="0" w:line="240" w:lineRule="atLeast"/>
              <w:ind w:left="574" w:right="-25"/>
              <w:rPr>
                <w:rFonts w:ascii="Times New Roman" w:hAnsi="Times New Roman" w:cs="Times New Roman"/>
                <w:szCs w:val="22"/>
                <w:cs/>
              </w:rPr>
            </w:pPr>
            <w:r w:rsidRPr="00B57901">
              <w:rPr>
                <w:rFonts w:ascii="Times New Roman" w:eastAsia="Arial Unicode MS" w:hAnsi="Times New Roman" w:cs="Times New Roman"/>
                <w:szCs w:val="22"/>
              </w:rPr>
              <w:t>Current provisions</w:t>
            </w:r>
          </w:p>
        </w:tc>
        <w:tc>
          <w:tcPr>
            <w:tcW w:w="1350" w:type="dxa"/>
          </w:tcPr>
          <w:p w14:paraId="1AC83E08" w14:textId="77777777" w:rsidR="00CD3241" w:rsidRPr="00B57901" w:rsidRDefault="00CD3241" w:rsidP="009F1360">
            <w:pPr>
              <w:tabs>
                <w:tab w:val="decimal" w:pos="1026"/>
              </w:tabs>
              <w:spacing w:after="0" w:line="240" w:lineRule="atLeast"/>
              <w:ind w:left="-168"/>
              <w:jc w:val="thaiDistribute"/>
              <w:rPr>
                <w:rFonts w:ascii="Times New Roman" w:hAnsi="Times New Roman" w:cs="Times New Roman"/>
                <w:szCs w:val="22"/>
              </w:rPr>
            </w:pPr>
            <w:r w:rsidRPr="00B57901">
              <w:rPr>
                <w:rFonts w:ascii="Times New Roman" w:hAnsi="Times New Roman" w:cs="Times New Roman"/>
                <w:szCs w:val="22"/>
              </w:rPr>
              <w:t>1,223</w:t>
            </w:r>
          </w:p>
        </w:tc>
        <w:tc>
          <w:tcPr>
            <w:tcW w:w="270" w:type="dxa"/>
          </w:tcPr>
          <w:p w14:paraId="0F0081D1" w14:textId="77777777" w:rsidR="00CD3241" w:rsidRPr="00B57901" w:rsidRDefault="00CD3241" w:rsidP="009F1360">
            <w:pPr>
              <w:tabs>
                <w:tab w:val="left" w:pos="540"/>
              </w:tabs>
              <w:spacing w:after="0" w:line="240" w:lineRule="atLeast"/>
              <w:rPr>
                <w:rFonts w:ascii="Times New Roman" w:hAnsi="Times New Roman" w:cs="Times New Roman"/>
                <w:szCs w:val="22"/>
              </w:rPr>
            </w:pPr>
          </w:p>
        </w:tc>
        <w:tc>
          <w:tcPr>
            <w:tcW w:w="1103" w:type="dxa"/>
          </w:tcPr>
          <w:p w14:paraId="2180D84A" w14:textId="77777777" w:rsidR="00CD3241" w:rsidRPr="00B57901" w:rsidRDefault="00CD3241" w:rsidP="009F1360">
            <w:pPr>
              <w:tabs>
                <w:tab w:val="decimal" w:pos="682"/>
              </w:tabs>
              <w:spacing w:after="0" w:line="240" w:lineRule="atLeast"/>
              <w:ind w:left="-168"/>
              <w:jc w:val="thaiDistribute"/>
              <w:rPr>
                <w:rFonts w:ascii="Times New Roman" w:hAnsi="Times New Roman" w:cstheme="minorBidi"/>
                <w:szCs w:val="22"/>
              </w:rPr>
            </w:pPr>
            <w:r w:rsidRPr="00B57901">
              <w:rPr>
                <w:rFonts w:ascii="Times New Roman" w:hAnsi="Times New Roman" w:cstheme="minorBidi"/>
                <w:szCs w:val="22"/>
              </w:rPr>
              <w:t>(153)</w:t>
            </w:r>
          </w:p>
        </w:tc>
        <w:tc>
          <w:tcPr>
            <w:tcW w:w="279" w:type="dxa"/>
          </w:tcPr>
          <w:p w14:paraId="66F64C8C" w14:textId="77777777" w:rsidR="00CD3241" w:rsidRPr="00B57901" w:rsidRDefault="00CD3241" w:rsidP="009F1360">
            <w:pPr>
              <w:tabs>
                <w:tab w:val="decimal" w:pos="796"/>
              </w:tabs>
              <w:spacing w:after="0" w:line="240" w:lineRule="atLeast"/>
              <w:ind w:left="-168"/>
              <w:jc w:val="thaiDistribute"/>
              <w:rPr>
                <w:rFonts w:ascii="Times New Roman" w:hAnsi="Times New Roman" w:cs="Times New Roman"/>
                <w:szCs w:val="22"/>
              </w:rPr>
            </w:pPr>
          </w:p>
        </w:tc>
        <w:tc>
          <w:tcPr>
            <w:tcW w:w="1534" w:type="dxa"/>
          </w:tcPr>
          <w:p w14:paraId="11E38382" w14:textId="77777777" w:rsidR="00CD3241" w:rsidRPr="00B57901" w:rsidRDefault="00CD3241" w:rsidP="009F1360">
            <w:pPr>
              <w:spacing w:after="0" w:line="240" w:lineRule="atLeast"/>
              <w:ind w:left="-168"/>
              <w:jc w:val="center"/>
              <w:rPr>
                <w:rFonts w:ascii="Times New Roman" w:hAnsi="Times New Roman" w:cs="Times New Roman"/>
                <w:szCs w:val="22"/>
              </w:rPr>
            </w:pPr>
            <w:r w:rsidRPr="00B57901">
              <w:rPr>
                <w:rFonts w:ascii="Times New Roman" w:hAnsi="Times New Roman" w:cs="Times New Roman"/>
                <w:szCs w:val="22"/>
              </w:rPr>
              <w:t>-</w:t>
            </w:r>
          </w:p>
        </w:tc>
        <w:tc>
          <w:tcPr>
            <w:tcW w:w="284" w:type="dxa"/>
          </w:tcPr>
          <w:p w14:paraId="6038D43D" w14:textId="77777777" w:rsidR="00CD3241" w:rsidRPr="00B57901" w:rsidRDefault="00CD3241" w:rsidP="009F1360">
            <w:pPr>
              <w:tabs>
                <w:tab w:val="decimal" w:pos="796"/>
              </w:tabs>
              <w:spacing w:after="0" w:line="240" w:lineRule="atLeast"/>
              <w:ind w:left="-168"/>
              <w:jc w:val="thaiDistribute"/>
              <w:rPr>
                <w:rFonts w:ascii="Times New Roman" w:hAnsi="Times New Roman" w:cs="Times New Roman"/>
                <w:szCs w:val="22"/>
              </w:rPr>
            </w:pPr>
          </w:p>
        </w:tc>
        <w:tc>
          <w:tcPr>
            <w:tcW w:w="1247" w:type="dxa"/>
          </w:tcPr>
          <w:p w14:paraId="7F3302F8" w14:textId="77777777" w:rsidR="00CD3241" w:rsidRPr="00B57901" w:rsidRDefault="00CD3241" w:rsidP="009F1360">
            <w:pPr>
              <w:tabs>
                <w:tab w:val="decimal" w:pos="796"/>
              </w:tabs>
              <w:spacing w:after="0" w:line="240" w:lineRule="atLeast"/>
              <w:ind w:left="-168"/>
              <w:jc w:val="thaiDistribute"/>
              <w:rPr>
                <w:rFonts w:ascii="Times New Roman" w:hAnsi="Times New Roman" w:cs="Times New Roman"/>
                <w:szCs w:val="22"/>
              </w:rPr>
            </w:pPr>
            <w:r w:rsidRPr="00B57901">
              <w:rPr>
                <w:rFonts w:ascii="Times New Roman" w:hAnsi="Times New Roman" w:cs="Times New Roman"/>
                <w:szCs w:val="22"/>
              </w:rPr>
              <w:t>1,070</w:t>
            </w:r>
          </w:p>
        </w:tc>
      </w:tr>
      <w:tr w:rsidR="00CD3241" w:rsidRPr="00B57901" w14:paraId="6C817954" w14:textId="77777777" w:rsidTr="009F1360">
        <w:trPr>
          <w:gridAfter w:val="1"/>
          <w:wAfter w:w="90" w:type="dxa"/>
        </w:trPr>
        <w:tc>
          <w:tcPr>
            <w:tcW w:w="3686" w:type="dxa"/>
          </w:tcPr>
          <w:p w14:paraId="74EE7F86" w14:textId="77777777" w:rsidR="00CD3241" w:rsidRPr="00B57901" w:rsidRDefault="00CD3241" w:rsidP="009F1360">
            <w:pPr>
              <w:spacing w:after="0" w:line="240" w:lineRule="atLeast"/>
              <w:ind w:left="574" w:right="-25"/>
              <w:rPr>
                <w:rFonts w:ascii="Times New Roman" w:eastAsia="Arial Unicode MS" w:hAnsi="Times New Roman" w:cs="Times New Roman"/>
                <w:szCs w:val="22"/>
              </w:rPr>
            </w:pPr>
            <w:r w:rsidRPr="00B57901">
              <w:rPr>
                <w:rFonts w:ascii="Times New Roman" w:hAnsi="Times New Roman" w:cs="Times New Roman"/>
                <w:szCs w:val="22"/>
              </w:rPr>
              <w:t>Lease liabilities</w:t>
            </w:r>
          </w:p>
        </w:tc>
        <w:tc>
          <w:tcPr>
            <w:tcW w:w="1350" w:type="dxa"/>
          </w:tcPr>
          <w:p w14:paraId="7C9F381A" w14:textId="77777777" w:rsidR="00CD3241" w:rsidRPr="00B57901" w:rsidRDefault="00CD3241" w:rsidP="009F1360">
            <w:pPr>
              <w:spacing w:after="0" w:line="240" w:lineRule="atLeast"/>
              <w:ind w:left="-168"/>
              <w:jc w:val="center"/>
              <w:rPr>
                <w:rFonts w:ascii="Times New Roman" w:hAnsi="Times New Roman" w:cs="Times New Roman"/>
                <w:szCs w:val="22"/>
              </w:rPr>
            </w:pPr>
            <w:r w:rsidRPr="00B57901">
              <w:rPr>
                <w:rFonts w:ascii="Times New Roman" w:hAnsi="Times New Roman" w:cs="Times New Roman"/>
                <w:szCs w:val="22"/>
              </w:rPr>
              <w:t>-</w:t>
            </w:r>
          </w:p>
        </w:tc>
        <w:tc>
          <w:tcPr>
            <w:tcW w:w="270" w:type="dxa"/>
          </w:tcPr>
          <w:p w14:paraId="03384A8A" w14:textId="77777777" w:rsidR="00CD3241" w:rsidRPr="00B57901" w:rsidRDefault="00CD3241" w:rsidP="009F1360">
            <w:pPr>
              <w:tabs>
                <w:tab w:val="left" w:pos="540"/>
              </w:tabs>
              <w:spacing w:after="0" w:line="240" w:lineRule="atLeast"/>
              <w:rPr>
                <w:rFonts w:ascii="Times New Roman" w:hAnsi="Times New Roman" w:cs="Times New Roman"/>
                <w:szCs w:val="22"/>
              </w:rPr>
            </w:pPr>
          </w:p>
        </w:tc>
        <w:tc>
          <w:tcPr>
            <w:tcW w:w="1103" w:type="dxa"/>
          </w:tcPr>
          <w:p w14:paraId="219044CF" w14:textId="77777777" w:rsidR="00CD3241" w:rsidRPr="00B57901" w:rsidRDefault="00CD3241" w:rsidP="009F1360">
            <w:pPr>
              <w:tabs>
                <w:tab w:val="decimal" w:pos="682"/>
              </w:tabs>
              <w:spacing w:after="0" w:line="240" w:lineRule="atLeast"/>
              <w:ind w:left="-168"/>
              <w:jc w:val="thaiDistribute"/>
              <w:rPr>
                <w:rFonts w:ascii="Times New Roman" w:hAnsi="Times New Roman" w:cstheme="minorBidi"/>
                <w:szCs w:val="22"/>
              </w:rPr>
            </w:pPr>
            <w:r w:rsidRPr="00B57901">
              <w:rPr>
                <w:rFonts w:ascii="Times New Roman" w:hAnsi="Times New Roman" w:cstheme="minorBidi"/>
                <w:szCs w:val="22"/>
              </w:rPr>
              <w:t>2,854</w:t>
            </w:r>
          </w:p>
        </w:tc>
        <w:tc>
          <w:tcPr>
            <w:tcW w:w="279" w:type="dxa"/>
          </w:tcPr>
          <w:p w14:paraId="36AC8747" w14:textId="77777777" w:rsidR="00CD3241" w:rsidRPr="00B57901" w:rsidRDefault="00CD3241" w:rsidP="009F1360">
            <w:pPr>
              <w:tabs>
                <w:tab w:val="decimal" w:pos="796"/>
              </w:tabs>
              <w:spacing w:after="0" w:line="240" w:lineRule="atLeast"/>
              <w:ind w:left="-168"/>
              <w:jc w:val="thaiDistribute"/>
              <w:rPr>
                <w:rFonts w:ascii="Times New Roman" w:hAnsi="Times New Roman" w:cs="Times New Roman"/>
                <w:szCs w:val="22"/>
              </w:rPr>
            </w:pPr>
          </w:p>
        </w:tc>
        <w:tc>
          <w:tcPr>
            <w:tcW w:w="1534" w:type="dxa"/>
          </w:tcPr>
          <w:p w14:paraId="13CE839D" w14:textId="77777777" w:rsidR="00CD3241" w:rsidRPr="00B57901" w:rsidRDefault="00CD3241" w:rsidP="009F1360">
            <w:pPr>
              <w:spacing w:after="0" w:line="240" w:lineRule="atLeast"/>
              <w:ind w:left="-168"/>
              <w:jc w:val="center"/>
              <w:rPr>
                <w:rFonts w:ascii="Times New Roman" w:hAnsi="Times New Roman" w:cs="Times New Roman"/>
                <w:szCs w:val="22"/>
              </w:rPr>
            </w:pPr>
          </w:p>
        </w:tc>
        <w:tc>
          <w:tcPr>
            <w:tcW w:w="284" w:type="dxa"/>
          </w:tcPr>
          <w:p w14:paraId="749BE92F" w14:textId="77777777" w:rsidR="00CD3241" w:rsidRPr="00B57901" w:rsidRDefault="00CD3241" w:rsidP="009F1360">
            <w:pPr>
              <w:tabs>
                <w:tab w:val="decimal" w:pos="796"/>
              </w:tabs>
              <w:spacing w:after="0" w:line="240" w:lineRule="atLeast"/>
              <w:ind w:left="-168"/>
              <w:jc w:val="thaiDistribute"/>
              <w:rPr>
                <w:rFonts w:ascii="Times New Roman" w:hAnsi="Times New Roman" w:cs="Times New Roman"/>
                <w:szCs w:val="22"/>
              </w:rPr>
            </w:pPr>
          </w:p>
        </w:tc>
        <w:tc>
          <w:tcPr>
            <w:tcW w:w="1247" w:type="dxa"/>
          </w:tcPr>
          <w:p w14:paraId="1C4DB766" w14:textId="77777777" w:rsidR="00CD3241" w:rsidRPr="00B57901" w:rsidRDefault="00CD3241" w:rsidP="009F1360">
            <w:pPr>
              <w:tabs>
                <w:tab w:val="decimal" w:pos="796"/>
              </w:tabs>
              <w:spacing w:after="0" w:line="240" w:lineRule="atLeast"/>
              <w:ind w:left="-168"/>
              <w:jc w:val="thaiDistribute"/>
              <w:rPr>
                <w:rFonts w:ascii="Times New Roman" w:hAnsi="Times New Roman" w:cs="Times New Roman"/>
                <w:szCs w:val="22"/>
              </w:rPr>
            </w:pPr>
            <w:r w:rsidRPr="00B57901">
              <w:rPr>
                <w:rFonts w:ascii="Times New Roman" w:hAnsi="Times New Roman" w:cs="Times New Roman"/>
                <w:szCs w:val="22"/>
              </w:rPr>
              <w:t>2,854</w:t>
            </w:r>
          </w:p>
        </w:tc>
      </w:tr>
      <w:tr w:rsidR="00CD3241" w:rsidRPr="00B57901" w14:paraId="7A27613A" w14:textId="77777777" w:rsidTr="009F1360">
        <w:trPr>
          <w:gridAfter w:val="1"/>
          <w:wAfter w:w="90" w:type="dxa"/>
        </w:trPr>
        <w:tc>
          <w:tcPr>
            <w:tcW w:w="3686" w:type="dxa"/>
          </w:tcPr>
          <w:p w14:paraId="3E186AFA" w14:textId="77777777" w:rsidR="00CD3241" w:rsidRPr="00B57901" w:rsidRDefault="00CD3241" w:rsidP="009F1360">
            <w:pPr>
              <w:spacing w:after="0" w:line="240" w:lineRule="atLeast"/>
              <w:ind w:left="574" w:right="-25"/>
              <w:rPr>
                <w:rFonts w:ascii="Times New Roman" w:hAnsi="Times New Roman" w:cs="Times New Roman"/>
                <w:szCs w:val="22"/>
              </w:rPr>
            </w:pPr>
            <w:r w:rsidRPr="00B57901">
              <w:rPr>
                <w:rFonts w:ascii="Times New Roman" w:hAnsi="Times New Roman" w:cs="Times New Roman"/>
                <w:szCs w:val="22"/>
                <w:lang w:val="en-GB"/>
              </w:rPr>
              <w:t>Non</w:t>
            </w:r>
            <w:r w:rsidRPr="00B57901">
              <w:rPr>
                <w:rFonts w:ascii="Times New Roman" w:hAnsi="Times New Roman" w:cs="Times New Roman"/>
                <w:szCs w:val="22"/>
                <w:cs/>
                <w:lang w:val="en-GB"/>
              </w:rPr>
              <w:t>-</w:t>
            </w:r>
            <w:r w:rsidRPr="00B57901">
              <w:rPr>
                <w:rFonts w:ascii="Times New Roman" w:hAnsi="Times New Roman" w:cs="Times New Roman"/>
                <w:szCs w:val="22"/>
                <w:lang w:val="en-GB"/>
              </w:rPr>
              <w:t>current provisions for</w:t>
            </w:r>
          </w:p>
        </w:tc>
        <w:tc>
          <w:tcPr>
            <w:tcW w:w="1350" w:type="dxa"/>
          </w:tcPr>
          <w:p w14:paraId="49CCBC2E" w14:textId="77777777" w:rsidR="00CD3241" w:rsidRPr="00B57901" w:rsidRDefault="00CD3241" w:rsidP="009F1360">
            <w:pPr>
              <w:tabs>
                <w:tab w:val="decimal" w:pos="1026"/>
              </w:tabs>
              <w:spacing w:after="0" w:line="240" w:lineRule="atLeast"/>
              <w:ind w:left="-168"/>
              <w:jc w:val="thaiDistribute"/>
              <w:rPr>
                <w:rFonts w:ascii="Times New Roman" w:hAnsi="Times New Roman" w:cs="Times New Roman"/>
                <w:szCs w:val="22"/>
              </w:rPr>
            </w:pPr>
          </w:p>
        </w:tc>
        <w:tc>
          <w:tcPr>
            <w:tcW w:w="270" w:type="dxa"/>
          </w:tcPr>
          <w:p w14:paraId="4E5C15DD" w14:textId="77777777" w:rsidR="00CD3241" w:rsidRPr="00B57901" w:rsidRDefault="00CD3241" w:rsidP="009F1360">
            <w:pPr>
              <w:tabs>
                <w:tab w:val="left" w:pos="540"/>
              </w:tabs>
              <w:spacing w:after="0" w:line="240" w:lineRule="atLeast"/>
              <w:rPr>
                <w:rFonts w:ascii="Times New Roman" w:hAnsi="Times New Roman" w:cs="Times New Roman"/>
                <w:szCs w:val="22"/>
              </w:rPr>
            </w:pPr>
          </w:p>
        </w:tc>
        <w:tc>
          <w:tcPr>
            <w:tcW w:w="1103" w:type="dxa"/>
          </w:tcPr>
          <w:p w14:paraId="3DBFA15E" w14:textId="77777777" w:rsidR="00CD3241" w:rsidRPr="00B57901" w:rsidRDefault="00CD3241" w:rsidP="009F1360">
            <w:pPr>
              <w:tabs>
                <w:tab w:val="decimal" w:pos="682"/>
              </w:tabs>
              <w:spacing w:after="0" w:line="240" w:lineRule="atLeast"/>
              <w:ind w:left="-168"/>
              <w:jc w:val="thaiDistribute"/>
              <w:rPr>
                <w:rFonts w:ascii="Times New Roman" w:hAnsi="Times New Roman" w:cstheme="minorBidi"/>
                <w:szCs w:val="22"/>
              </w:rPr>
            </w:pPr>
          </w:p>
        </w:tc>
        <w:tc>
          <w:tcPr>
            <w:tcW w:w="279" w:type="dxa"/>
          </w:tcPr>
          <w:p w14:paraId="7B9E6411" w14:textId="77777777" w:rsidR="00CD3241" w:rsidRPr="00B57901" w:rsidRDefault="00CD3241" w:rsidP="009F1360">
            <w:pPr>
              <w:tabs>
                <w:tab w:val="decimal" w:pos="796"/>
              </w:tabs>
              <w:spacing w:after="0" w:line="240" w:lineRule="atLeast"/>
              <w:ind w:left="-168"/>
              <w:jc w:val="thaiDistribute"/>
              <w:rPr>
                <w:rFonts w:ascii="Times New Roman" w:hAnsi="Times New Roman" w:cs="Times New Roman"/>
                <w:szCs w:val="22"/>
              </w:rPr>
            </w:pPr>
          </w:p>
        </w:tc>
        <w:tc>
          <w:tcPr>
            <w:tcW w:w="1534" w:type="dxa"/>
          </w:tcPr>
          <w:p w14:paraId="0671E6FA" w14:textId="77777777" w:rsidR="00CD3241" w:rsidRPr="00B57901" w:rsidRDefault="00CD3241" w:rsidP="009F1360">
            <w:pPr>
              <w:spacing w:after="0" w:line="240" w:lineRule="atLeast"/>
              <w:ind w:left="-168"/>
              <w:jc w:val="center"/>
              <w:rPr>
                <w:rFonts w:ascii="Times New Roman" w:hAnsi="Times New Roman" w:cs="Times New Roman"/>
                <w:szCs w:val="22"/>
              </w:rPr>
            </w:pPr>
          </w:p>
        </w:tc>
        <w:tc>
          <w:tcPr>
            <w:tcW w:w="284" w:type="dxa"/>
          </w:tcPr>
          <w:p w14:paraId="5AB6AF9A" w14:textId="77777777" w:rsidR="00CD3241" w:rsidRPr="00B57901" w:rsidRDefault="00CD3241" w:rsidP="009F1360">
            <w:pPr>
              <w:tabs>
                <w:tab w:val="decimal" w:pos="796"/>
              </w:tabs>
              <w:spacing w:after="0" w:line="240" w:lineRule="atLeast"/>
              <w:ind w:left="-168"/>
              <w:jc w:val="thaiDistribute"/>
              <w:rPr>
                <w:rFonts w:ascii="Times New Roman" w:hAnsi="Times New Roman" w:cs="Times New Roman"/>
                <w:szCs w:val="22"/>
              </w:rPr>
            </w:pPr>
          </w:p>
        </w:tc>
        <w:tc>
          <w:tcPr>
            <w:tcW w:w="1247" w:type="dxa"/>
          </w:tcPr>
          <w:p w14:paraId="2D7B9C49" w14:textId="77777777" w:rsidR="00CD3241" w:rsidRPr="00B57901" w:rsidRDefault="00CD3241" w:rsidP="009F1360">
            <w:pPr>
              <w:tabs>
                <w:tab w:val="decimal" w:pos="796"/>
              </w:tabs>
              <w:spacing w:after="0" w:line="240" w:lineRule="atLeast"/>
              <w:ind w:left="-168"/>
              <w:jc w:val="thaiDistribute"/>
              <w:rPr>
                <w:rFonts w:ascii="Times New Roman" w:hAnsi="Times New Roman" w:cs="Times New Roman"/>
                <w:szCs w:val="22"/>
              </w:rPr>
            </w:pPr>
          </w:p>
        </w:tc>
      </w:tr>
      <w:tr w:rsidR="00CD3241" w:rsidRPr="00B57901" w14:paraId="67ED9B98" w14:textId="77777777" w:rsidTr="009F1360">
        <w:trPr>
          <w:gridAfter w:val="1"/>
          <w:wAfter w:w="90" w:type="dxa"/>
        </w:trPr>
        <w:tc>
          <w:tcPr>
            <w:tcW w:w="3686" w:type="dxa"/>
          </w:tcPr>
          <w:p w14:paraId="53C9DD90" w14:textId="77777777" w:rsidR="00CD3241" w:rsidRPr="00B57901" w:rsidRDefault="00CD3241" w:rsidP="009F1360">
            <w:pPr>
              <w:spacing w:after="0" w:line="240" w:lineRule="atLeast"/>
              <w:ind w:left="574" w:right="-25"/>
              <w:rPr>
                <w:rFonts w:ascii="Times New Roman" w:hAnsi="Times New Roman" w:cs="Times New Roman"/>
                <w:szCs w:val="22"/>
                <w:lang w:val="en-GB"/>
              </w:rPr>
            </w:pPr>
            <w:r w:rsidRPr="00B57901">
              <w:rPr>
                <w:rFonts w:ascii="Times New Roman" w:hAnsi="Times New Roman" w:cs="Times New Roman"/>
                <w:szCs w:val="22"/>
                <w:cs/>
                <w:lang w:val="en-GB"/>
              </w:rPr>
              <w:t xml:space="preserve">  </w:t>
            </w:r>
            <w:r w:rsidRPr="00B57901">
              <w:rPr>
                <w:rFonts w:ascii="Times New Roman" w:hAnsi="Times New Roman" w:cs="Times New Roman"/>
                <w:szCs w:val="22"/>
                <w:lang w:val="en-GB"/>
              </w:rPr>
              <w:t>employee benefits</w:t>
            </w:r>
          </w:p>
        </w:tc>
        <w:tc>
          <w:tcPr>
            <w:tcW w:w="1350" w:type="dxa"/>
          </w:tcPr>
          <w:p w14:paraId="0245C1F2" w14:textId="77777777" w:rsidR="00CD3241" w:rsidRPr="00B57901" w:rsidRDefault="00CD3241" w:rsidP="009F1360">
            <w:pPr>
              <w:tabs>
                <w:tab w:val="decimal" w:pos="1026"/>
              </w:tabs>
              <w:spacing w:after="0" w:line="240" w:lineRule="atLeast"/>
              <w:ind w:left="-168"/>
              <w:jc w:val="thaiDistribute"/>
              <w:rPr>
                <w:rFonts w:ascii="Times New Roman" w:hAnsi="Times New Roman" w:cs="Times New Roman"/>
                <w:szCs w:val="22"/>
              </w:rPr>
            </w:pPr>
            <w:r w:rsidRPr="00B57901">
              <w:rPr>
                <w:rFonts w:ascii="Times New Roman" w:hAnsi="Times New Roman" w:cs="Times New Roman"/>
                <w:szCs w:val="22"/>
              </w:rPr>
              <w:t>8,660</w:t>
            </w:r>
          </w:p>
        </w:tc>
        <w:tc>
          <w:tcPr>
            <w:tcW w:w="270" w:type="dxa"/>
          </w:tcPr>
          <w:p w14:paraId="492E1237" w14:textId="77777777" w:rsidR="00CD3241" w:rsidRPr="00B57901" w:rsidRDefault="00CD3241" w:rsidP="009F1360">
            <w:pPr>
              <w:tabs>
                <w:tab w:val="left" w:pos="540"/>
              </w:tabs>
              <w:spacing w:after="0" w:line="240" w:lineRule="atLeast"/>
              <w:rPr>
                <w:rFonts w:ascii="Times New Roman" w:hAnsi="Times New Roman" w:cs="Times New Roman"/>
                <w:szCs w:val="22"/>
              </w:rPr>
            </w:pPr>
          </w:p>
        </w:tc>
        <w:tc>
          <w:tcPr>
            <w:tcW w:w="1103" w:type="dxa"/>
          </w:tcPr>
          <w:p w14:paraId="077DB5C2" w14:textId="77777777" w:rsidR="00CD3241" w:rsidRPr="00B57901" w:rsidRDefault="00CD3241" w:rsidP="009F1360">
            <w:pPr>
              <w:tabs>
                <w:tab w:val="decimal" w:pos="682"/>
              </w:tabs>
              <w:spacing w:after="0" w:line="240" w:lineRule="atLeast"/>
              <w:ind w:left="-168"/>
              <w:jc w:val="thaiDistribute"/>
              <w:rPr>
                <w:rFonts w:ascii="Times New Roman" w:hAnsi="Times New Roman" w:cstheme="minorBidi"/>
                <w:szCs w:val="22"/>
              </w:rPr>
            </w:pPr>
            <w:r w:rsidRPr="00B57901">
              <w:rPr>
                <w:rFonts w:ascii="Times New Roman" w:hAnsi="Times New Roman" w:cstheme="minorBidi"/>
                <w:szCs w:val="22"/>
              </w:rPr>
              <w:t>(285)</w:t>
            </w:r>
          </w:p>
        </w:tc>
        <w:tc>
          <w:tcPr>
            <w:tcW w:w="279" w:type="dxa"/>
          </w:tcPr>
          <w:p w14:paraId="7CB27B8F" w14:textId="77777777" w:rsidR="00CD3241" w:rsidRPr="00B57901" w:rsidRDefault="00CD3241" w:rsidP="009F1360">
            <w:pPr>
              <w:tabs>
                <w:tab w:val="decimal" w:pos="796"/>
              </w:tabs>
              <w:spacing w:after="0" w:line="240" w:lineRule="atLeast"/>
              <w:ind w:left="-168"/>
              <w:jc w:val="thaiDistribute"/>
              <w:rPr>
                <w:rFonts w:ascii="Times New Roman" w:hAnsi="Times New Roman" w:cs="Times New Roman"/>
                <w:szCs w:val="22"/>
              </w:rPr>
            </w:pPr>
          </w:p>
        </w:tc>
        <w:tc>
          <w:tcPr>
            <w:tcW w:w="1534" w:type="dxa"/>
          </w:tcPr>
          <w:p w14:paraId="663B23F8" w14:textId="77777777" w:rsidR="00CD3241" w:rsidRPr="00B57901" w:rsidRDefault="00CD3241" w:rsidP="009F1360">
            <w:pPr>
              <w:spacing w:after="0" w:line="240" w:lineRule="atLeast"/>
              <w:ind w:left="-168"/>
              <w:jc w:val="center"/>
              <w:rPr>
                <w:rFonts w:ascii="Times New Roman" w:hAnsi="Times New Roman" w:cs="Times New Roman"/>
                <w:szCs w:val="22"/>
              </w:rPr>
            </w:pPr>
            <w:r w:rsidRPr="00B57901">
              <w:rPr>
                <w:rFonts w:ascii="Times New Roman" w:hAnsi="Times New Roman" w:cs="Times New Roman"/>
                <w:szCs w:val="22"/>
              </w:rPr>
              <w:t>-</w:t>
            </w:r>
          </w:p>
        </w:tc>
        <w:tc>
          <w:tcPr>
            <w:tcW w:w="284" w:type="dxa"/>
          </w:tcPr>
          <w:p w14:paraId="05DFC73A" w14:textId="77777777" w:rsidR="00CD3241" w:rsidRPr="00B57901" w:rsidRDefault="00CD3241" w:rsidP="009F1360">
            <w:pPr>
              <w:tabs>
                <w:tab w:val="decimal" w:pos="796"/>
              </w:tabs>
              <w:spacing w:after="0" w:line="240" w:lineRule="atLeast"/>
              <w:ind w:left="-168"/>
              <w:jc w:val="thaiDistribute"/>
              <w:rPr>
                <w:rFonts w:ascii="Times New Roman" w:hAnsi="Times New Roman" w:cs="Times New Roman"/>
                <w:szCs w:val="22"/>
              </w:rPr>
            </w:pPr>
          </w:p>
        </w:tc>
        <w:tc>
          <w:tcPr>
            <w:tcW w:w="1247" w:type="dxa"/>
          </w:tcPr>
          <w:p w14:paraId="74EA9F49" w14:textId="77777777" w:rsidR="00CD3241" w:rsidRPr="00B57901" w:rsidRDefault="00CD3241" w:rsidP="009F1360">
            <w:pPr>
              <w:tabs>
                <w:tab w:val="decimal" w:pos="796"/>
              </w:tabs>
              <w:spacing w:after="0" w:line="240" w:lineRule="atLeast"/>
              <w:ind w:left="-168"/>
              <w:jc w:val="thaiDistribute"/>
              <w:rPr>
                <w:rFonts w:ascii="Times New Roman" w:hAnsi="Times New Roman" w:cs="Times New Roman"/>
                <w:szCs w:val="22"/>
              </w:rPr>
            </w:pPr>
            <w:r w:rsidRPr="00B57901">
              <w:rPr>
                <w:rFonts w:ascii="Times New Roman" w:hAnsi="Times New Roman" w:cs="Times New Roman"/>
                <w:szCs w:val="22"/>
              </w:rPr>
              <w:t>8,375</w:t>
            </w:r>
          </w:p>
        </w:tc>
      </w:tr>
      <w:tr w:rsidR="00CD3241" w:rsidRPr="00B57901" w14:paraId="117C860A" w14:textId="77777777" w:rsidTr="009F1360">
        <w:trPr>
          <w:gridAfter w:val="1"/>
          <w:wAfter w:w="90" w:type="dxa"/>
        </w:trPr>
        <w:tc>
          <w:tcPr>
            <w:tcW w:w="3686" w:type="dxa"/>
          </w:tcPr>
          <w:p w14:paraId="2176FB99" w14:textId="77777777" w:rsidR="00CD3241" w:rsidRPr="00B57901" w:rsidRDefault="00CD3241" w:rsidP="009F1360">
            <w:pPr>
              <w:spacing w:after="0" w:line="240" w:lineRule="atLeast"/>
              <w:ind w:left="574" w:right="-25"/>
              <w:rPr>
                <w:rFonts w:ascii="Times New Roman" w:hAnsi="Times New Roman" w:cs="Times New Roman"/>
                <w:szCs w:val="22"/>
                <w:cs/>
                <w:lang w:val="en-GB"/>
              </w:rPr>
            </w:pPr>
            <w:r w:rsidRPr="00B57901">
              <w:rPr>
                <w:rFonts w:ascii="Times New Roman" w:hAnsi="Times New Roman" w:cs="Times New Roman"/>
                <w:szCs w:val="22"/>
                <w:lang w:val="en-GB"/>
              </w:rPr>
              <w:t>Tax loss</w:t>
            </w:r>
          </w:p>
        </w:tc>
        <w:tc>
          <w:tcPr>
            <w:tcW w:w="1350" w:type="dxa"/>
          </w:tcPr>
          <w:p w14:paraId="6C9EED34" w14:textId="77777777" w:rsidR="00CD3241" w:rsidRPr="00B57901" w:rsidRDefault="00CD3241" w:rsidP="009F1360">
            <w:pPr>
              <w:tabs>
                <w:tab w:val="decimal" w:pos="1026"/>
              </w:tabs>
              <w:spacing w:after="0" w:line="240" w:lineRule="atLeast"/>
              <w:ind w:left="-168"/>
              <w:jc w:val="thaiDistribute"/>
              <w:rPr>
                <w:rFonts w:ascii="Times New Roman" w:hAnsi="Times New Roman" w:cs="Times New Roman"/>
                <w:szCs w:val="22"/>
              </w:rPr>
            </w:pPr>
            <w:r w:rsidRPr="00B57901">
              <w:rPr>
                <w:rFonts w:ascii="Times New Roman" w:hAnsi="Times New Roman" w:cs="Times New Roman"/>
                <w:szCs w:val="22"/>
              </w:rPr>
              <w:t>21,129</w:t>
            </w:r>
          </w:p>
        </w:tc>
        <w:tc>
          <w:tcPr>
            <w:tcW w:w="270" w:type="dxa"/>
          </w:tcPr>
          <w:p w14:paraId="27FECED1" w14:textId="77777777" w:rsidR="00CD3241" w:rsidRPr="00B57901" w:rsidRDefault="00CD3241" w:rsidP="009F1360">
            <w:pPr>
              <w:tabs>
                <w:tab w:val="left" w:pos="540"/>
              </w:tabs>
              <w:spacing w:after="0" w:line="240" w:lineRule="atLeast"/>
              <w:rPr>
                <w:rFonts w:ascii="Times New Roman" w:hAnsi="Times New Roman" w:cs="Times New Roman"/>
                <w:szCs w:val="22"/>
              </w:rPr>
            </w:pPr>
          </w:p>
        </w:tc>
        <w:tc>
          <w:tcPr>
            <w:tcW w:w="1103" w:type="dxa"/>
          </w:tcPr>
          <w:p w14:paraId="7550E331" w14:textId="77777777" w:rsidR="00CD3241" w:rsidRPr="00B57901" w:rsidRDefault="00CD3241" w:rsidP="009F1360">
            <w:pPr>
              <w:tabs>
                <w:tab w:val="decimal" w:pos="682"/>
              </w:tabs>
              <w:spacing w:after="0" w:line="240" w:lineRule="atLeast"/>
              <w:ind w:left="-168"/>
              <w:jc w:val="thaiDistribute"/>
              <w:rPr>
                <w:rFonts w:ascii="Times New Roman" w:hAnsi="Times New Roman" w:cstheme="minorBidi"/>
                <w:szCs w:val="22"/>
              </w:rPr>
            </w:pPr>
            <w:r w:rsidRPr="00B57901">
              <w:rPr>
                <w:rFonts w:ascii="Times New Roman" w:hAnsi="Times New Roman" w:cstheme="minorBidi"/>
                <w:szCs w:val="22"/>
              </w:rPr>
              <w:t>4,891</w:t>
            </w:r>
          </w:p>
        </w:tc>
        <w:tc>
          <w:tcPr>
            <w:tcW w:w="279" w:type="dxa"/>
          </w:tcPr>
          <w:p w14:paraId="3B28C2A4" w14:textId="77777777" w:rsidR="00CD3241" w:rsidRPr="00B57901" w:rsidRDefault="00CD3241" w:rsidP="009F1360">
            <w:pPr>
              <w:tabs>
                <w:tab w:val="decimal" w:pos="796"/>
              </w:tabs>
              <w:spacing w:after="0" w:line="240" w:lineRule="atLeast"/>
              <w:ind w:left="-168"/>
              <w:jc w:val="thaiDistribute"/>
              <w:rPr>
                <w:rFonts w:ascii="Times New Roman" w:hAnsi="Times New Roman" w:cs="Times New Roman"/>
                <w:szCs w:val="22"/>
              </w:rPr>
            </w:pPr>
          </w:p>
        </w:tc>
        <w:tc>
          <w:tcPr>
            <w:tcW w:w="1534" w:type="dxa"/>
          </w:tcPr>
          <w:p w14:paraId="25BFE087" w14:textId="77777777" w:rsidR="00CD3241" w:rsidRPr="00B57901" w:rsidRDefault="00CD3241" w:rsidP="009F1360">
            <w:pPr>
              <w:spacing w:after="0" w:line="240" w:lineRule="atLeast"/>
              <w:ind w:left="-168"/>
              <w:jc w:val="center"/>
              <w:rPr>
                <w:rFonts w:ascii="Times New Roman" w:hAnsi="Times New Roman" w:cs="Times New Roman"/>
                <w:szCs w:val="22"/>
              </w:rPr>
            </w:pPr>
            <w:r w:rsidRPr="00B57901">
              <w:rPr>
                <w:rFonts w:ascii="Times New Roman" w:hAnsi="Times New Roman" w:cs="Times New Roman"/>
                <w:szCs w:val="22"/>
              </w:rPr>
              <w:t>-</w:t>
            </w:r>
          </w:p>
        </w:tc>
        <w:tc>
          <w:tcPr>
            <w:tcW w:w="284" w:type="dxa"/>
          </w:tcPr>
          <w:p w14:paraId="4D155171" w14:textId="77777777" w:rsidR="00CD3241" w:rsidRPr="00B57901" w:rsidRDefault="00CD3241" w:rsidP="009F1360">
            <w:pPr>
              <w:tabs>
                <w:tab w:val="decimal" w:pos="796"/>
              </w:tabs>
              <w:spacing w:after="0" w:line="240" w:lineRule="atLeast"/>
              <w:ind w:left="-168"/>
              <w:jc w:val="thaiDistribute"/>
              <w:rPr>
                <w:rFonts w:ascii="Times New Roman" w:hAnsi="Times New Roman" w:cs="Times New Roman"/>
                <w:szCs w:val="22"/>
              </w:rPr>
            </w:pPr>
          </w:p>
        </w:tc>
        <w:tc>
          <w:tcPr>
            <w:tcW w:w="1247" w:type="dxa"/>
          </w:tcPr>
          <w:p w14:paraId="45E230F2" w14:textId="77777777" w:rsidR="00CD3241" w:rsidRPr="00B57901" w:rsidRDefault="00CD3241" w:rsidP="009F1360">
            <w:pPr>
              <w:tabs>
                <w:tab w:val="decimal" w:pos="796"/>
              </w:tabs>
              <w:spacing w:after="0" w:line="240" w:lineRule="atLeast"/>
              <w:ind w:left="-168"/>
              <w:jc w:val="thaiDistribute"/>
              <w:rPr>
                <w:rFonts w:ascii="Times New Roman" w:hAnsi="Times New Roman" w:cs="Times New Roman"/>
                <w:szCs w:val="22"/>
              </w:rPr>
            </w:pPr>
            <w:r w:rsidRPr="00B57901">
              <w:rPr>
                <w:rFonts w:ascii="Times New Roman" w:hAnsi="Times New Roman" w:cs="Times New Roman"/>
                <w:szCs w:val="22"/>
              </w:rPr>
              <w:t>26,020</w:t>
            </w:r>
          </w:p>
        </w:tc>
      </w:tr>
      <w:tr w:rsidR="00CD3241" w:rsidRPr="00B57901" w14:paraId="15DF5F42" w14:textId="77777777" w:rsidTr="009F1360">
        <w:trPr>
          <w:gridAfter w:val="1"/>
          <w:wAfter w:w="90" w:type="dxa"/>
        </w:trPr>
        <w:tc>
          <w:tcPr>
            <w:tcW w:w="3686" w:type="dxa"/>
          </w:tcPr>
          <w:p w14:paraId="712EE41A" w14:textId="77777777" w:rsidR="00CD3241" w:rsidRPr="00B57901" w:rsidRDefault="00CD3241" w:rsidP="009F1360">
            <w:pPr>
              <w:spacing w:after="0" w:line="240" w:lineRule="atLeast"/>
              <w:ind w:left="574" w:right="-25"/>
              <w:rPr>
                <w:rFonts w:ascii="Times New Roman" w:hAnsi="Times New Roman" w:cs="Times New Roman"/>
                <w:b/>
                <w:bCs/>
                <w:szCs w:val="22"/>
              </w:rPr>
            </w:pPr>
            <w:r w:rsidRPr="00B57901">
              <w:rPr>
                <w:rFonts w:ascii="Times New Roman" w:hAnsi="Times New Roman" w:cs="Times New Roman"/>
                <w:b/>
                <w:bCs/>
                <w:szCs w:val="22"/>
              </w:rPr>
              <w:t>Total</w:t>
            </w:r>
          </w:p>
        </w:tc>
        <w:tc>
          <w:tcPr>
            <w:tcW w:w="1350" w:type="dxa"/>
            <w:tcBorders>
              <w:top w:val="single" w:sz="4" w:space="0" w:color="auto"/>
              <w:bottom w:val="single" w:sz="4" w:space="0" w:color="auto"/>
            </w:tcBorders>
          </w:tcPr>
          <w:p w14:paraId="2EF1BBAC" w14:textId="77777777" w:rsidR="00CD3241" w:rsidRPr="00B57901" w:rsidRDefault="00CD3241" w:rsidP="009F1360">
            <w:pPr>
              <w:tabs>
                <w:tab w:val="decimal" w:pos="1026"/>
              </w:tabs>
              <w:spacing w:after="0" w:line="240" w:lineRule="atLeast"/>
              <w:ind w:left="-168"/>
              <w:jc w:val="thaiDistribute"/>
              <w:rPr>
                <w:rFonts w:ascii="Times New Roman" w:hAnsi="Times New Roman" w:cs="Times New Roman"/>
                <w:b/>
                <w:bCs/>
                <w:szCs w:val="22"/>
                <w:cs/>
              </w:rPr>
            </w:pPr>
            <w:r w:rsidRPr="00B57901">
              <w:rPr>
                <w:rFonts w:ascii="Times New Roman" w:hAnsi="Times New Roman" w:cs="Times New Roman"/>
                <w:b/>
                <w:bCs/>
                <w:szCs w:val="22"/>
              </w:rPr>
              <w:t>44,795</w:t>
            </w:r>
          </w:p>
        </w:tc>
        <w:tc>
          <w:tcPr>
            <w:tcW w:w="270" w:type="dxa"/>
          </w:tcPr>
          <w:p w14:paraId="0AB983A3" w14:textId="77777777" w:rsidR="00CD3241" w:rsidRPr="00B57901" w:rsidRDefault="00CD3241" w:rsidP="009F1360">
            <w:pPr>
              <w:tabs>
                <w:tab w:val="left" w:pos="540"/>
              </w:tabs>
              <w:spacing w:after="0" w:line="240" w:lineRule="atLeast"/>
              <w:rPr>
                <w:rFonts w:ascii="Times New Roman" w:hAnsi="Times New Roman" w:cs="Times New Roman"/>
                <w:b/>
                <w:bCs/>
                <w:szCs w:val="22"/>
              </w:rPr>
            </w:pPr>
          </w:p>
        </w:tc>
        <w:tc>
          <w:tcPr>
            <w:tcW w:w="1103" w:type="dxa"/>
            <w:tcBorders>
              <w:top w:val="single" w:sz="4" w:space="0" w:color="auto"/>
              <w:bottom w:val="single" w:sz="4" w:space="0" w:color="auto"/>
            </w:tcBorders>
          </w:tcPr>
          <w:p w14:paraId="09FBC901" w14:textId="77777777" w:rsidR="00CD3241" w:rsidRPr="00B57901" w:rsidRDefault="00CD3241" w:rsidP="009F1360">
            <w:pPr>
              <w:tabs>
                <w:tab w:val="decimal" w:pos="682"/>
              </w:tabs>
              <w:spacing w:after="0" w:line="240" w:lineRule="atLeast"/>
              <w:ind w:left="-168"/>
              <w:jc w:val="thaiDistribute"/>
              <w:rPr>
                <w:rFonts w:ascii="Times New Roman" w:hAnsi="Times New Roman" w:cstheme="minorBidi"/>
                <w:b/>
                <w:bCs/>
                <w:szCs w:val="22"/>
              </w:rPr>
            </w:pPr>
            <w:r w:rsidRPr="00B57901">
              <w:rPr>
                <w:rFonts w:ascii="Times New Roman" w:hAnsi="Times New Roman" w:cstheme="minorBidi"/>
                <w:b/>
                <w:bCs/>
                <w:szCs w:val="22"/>
              </w:rPr>
              <w:t>4,149</w:t>
            </w:r>
          </w:p>
        </w:tc>
        <w:tc>
          <w:tcPr>
            <w:tcW w:w="279" w:type="dxa"/>
          </w:tcPr>
          <w:p w14:paraId="1B5AD51A" w14:textId="77777777" w:rsidR="00CD3241" w:rsidRPr="00B57901" w:rsidRDefault="00CD3241" w:rsidP="009F1360">
            <w:pPr>
              <w:tabs>
                <w:tab w:val="left" w:pos="540"/>
              </w:tabs>
              <w:spacing w:after="0" w:line="240" w:lineRule="atLeast"/>
              <w:rPr>
                <w:rFonts w:ascii="Times New Roman" w:hAnsi="Times New Roman" w:cs="Times New Roman"/>
                <w:b/>
                <w:bCs/>
                <w:szCs w:val="22"/>
              </w:rPr>
            </w:pPr>
          </w:p>
        </w:tc>
        <w:tc>
          <w:tcPr>
            <w:tcW w:w="1534" w:type="dxa"/>
            <w:tcBorders>
              <w:top w:val="single" w:sz="4" w:space="0" w:color="auto"/>
              <w:bottom w:val="single" w:sz="4" w:space="0" w:color="auto"/>
            </w:tcBorders>
          </w:tcPr>
          <w:p w14:paraId="06AE0098" w14:textId="77777777" w:rsidR="00CD3241" w:rsidRPr="00B57901" w:rsidRDefault="00CD3241" w:rsidP="00DA66DD">
            <w:pPr>
              <w:tabs>
                <w:tab w:val="decimal" w:pos="998"/>
              </w:tabs>
              <w:spacing w:after="0" w:line="240" w:lineRule="atLeast"/>
              <w:ind w:left="-168"/>
              <w:jc w:val="thaiDistribute"/>
              <w:rPr>
                <w:rFonts w:ascii="Times New Roman" w:hAnsi="Times New Roman" w:cs="Times New Roman"/>
                <w:b/>
                <w:bCs/>
                <w:szCs w:val="22"/>
              </w:rPr>
            </w:pPr>
            <w:r w:rsidRPr="00B57901">
              <w:rPr>
                <w:rFonts w:ascii="Times New Roman" w:hAnsi="Times New Roman" w:cs="Times New Roman"/>
                <w:b/>
                <w:bCs/>
                <w:szCs w:val="22"/>
              </w:rPr>
              <w:t>175</w:t>
            </w:r>
          </w:p>
        </w:tc>
        <w:tc>
          <w:tcPr>
            <w:tcW w:w="284" w:type="dxa"/>
          </w:tcPr>
          <w:p w14:paraId="5C5978E5" w14:textId="77777777" w:rsidR="00CD3241" w:rsidRPr="00B57901" w:rsidRDefault="00CD3241" w:rsidP="009F1360">
            <w:pPr>
              <w:tabs>
                <w:tab w:val="left" w:pos="540"/>
              </w:tabs>
              <w:spacing w:after="0" w:line="240" w:lineRule="atLeast"/>
              <w:rPr>
                <w:rFonts w:ascii="Times New Roman" w:hAnsi="Times New Roman" w:cs="Times New Roman"/>
                <w:b/>
                <w:bCs/>
                <w:szCs w:val="22"/>
              </w:rPr>
            </w:pPr>
          </w:p>
        </w:tc>
        <w:tc>
          <w:tcPr>
            <w:tcW w:w="1247" w:type="dxa"/>
            <w:tcBorders>
              <w:top w:val="single" w:sz="4" w:space="0" w:color="auto"/>
              <w:bottom w:val="single" w:sz="4" w:space="0" w:color="auto"/>
            </w:tcBorders>
          </w:tcPr>
          <w:p w14:paraId="6F7FD370" w14:textId="77777777" w:rsidR="00CD3241" w:rsidRPr="00B57901" w:rsidRDefault="00CD3241" w:rsidP="009F1360">
            <w:pPr>
              <w:pStyle w:val="acctfourfigures"/>
              <w:tabs>
                <w:tab w:val="clear" w:pos="765"/>
                <w:tab w:val="decimal" w:pos="792"/>
              </w:tabs>
              <w:spacing w:line="240" w:lineRule="atLeast"/>
              <w:ind w:right="-96"/>
              <w:rPr>
                <w:b/>
                <w:bCs/>
                <w:szCs w:val="22"/>
                <w:lang w:bidi="th-TH"/>
              </w:rPr>
            </w:pPr>
            <w:r w:rsidRPr="00B57901">
              <w:rPr>
                <w:b/>
                <w:bCs/>
                <w:szCs w:val="22"/>
                <w:lang w:bidi="th-TH"/>
              </w:rPr>
              <w:t>49,119</w:t>
            </w:r>
          </w:p>
        </w:tc>
      </w:tr>
      <w:tr w:rsidR="00CD3241" w:rsidRPr="00B57901" w14:paraId="285B1CB6" w14:textId="77777777" w:rsidTr="009F1360">
        <w:trPr>
          <w:gridAfter w:val="1"/>
          <w:wAfter w:w="90" w:type="dxa"/>
        </w:trPr>
        <w:tc>
          <w:tcPr>
            <w:tcW w:w="3686" w:type="dxa"/>
          </w:tcPr>
          <w:p w14:paraId="03D5EFB5" w14:textId="77777777" w:rsidR="00CD3241" w:rsidRPr="00B57901" w:rsidRDefault="00CD3241" w:rsidP="009F1360">
            <w:pPr>
              <w:spacing w:after="0" w:line="240" w:lineRule="atLeast"/>
              <w:ind w:left="574" w:right="-25"/>
              <w:rPr>
                <w:rFonts w:ascii="Times New Roman" w:hAnsi="Times New Roman" w:cs="Times New Roman"/>
                <w:b/>
                <w:bCs/>
                <w:i/>
                <w:iCs/>
                <w:szCs w:val="22"/>
              </w:rPr>
            </w:pPr>
          </w:p>
        </w:tc>
        <w:tc>
          <w:tcPr>
            <w:tcW w:w="1350" w:type="dxa"/>
          </w:tcPr>
          <w:p w14:paraId="4159ACAC" w14:textId="77777777" w:rsidR="00CD3241" w:rsidRPr="00B57901" w:rsidRDefault="00CD3241" w:rsidP="009F1360">
            <w:pPr>
              <w:tabs>
                <w:tab w:val="decimal" w:pos="1026"/>
              </w:tabs>
              <w:spacing w:after="0" w:line="240" w:lineRule="atLeast"/>
              <w:ind w:left="-168"/>
              <w:jc w:val="thaiDistribute"/>
              <w:rPr>
                <w:rFonts w:ascii="Times New Roman" w:hAnsi="Times New Roman" w:cs="Times New Roman"/>
                <w:szCs w:val="22"/>
              </w:rPr>
            </w:pPr>
          </w:p>
        </w:tc>
        <w:tc>
          <w:tcPr>
            <w:tcW w:w="270" w:type="dxa"/>
          </w:tcPr>
          <w:p w14:paraId="28422BFC" w14:textId="77777777" w:rsidR="00CD3241" w:rsidRPr="00B57901" w:rsidRDefault="00CD3241" w:rsidP="009F1360">
            <w:pPr>
              <w:tabs>
                <w:tab w:val="left" w:pos="540"/>
              </w:tabs>
              <w:spacing w:after="0" w:line="240" w:lineRule="atLeast"/>
              <w:rPr>
                <w:rFonts w:ascii="Times New Roman" w:hAnsi="Times New Roman" w:cs="Times New Roman"/>
                <w:szCs w:val="22"/>
              </w:rPr>
            </w:pPr>
          </w:p>
        </w:tc>
        <w:tc>
          <w:tcPr>
            <w:tcW w:w="1103" w:type="dxa"/>
          </w:tcPr>
          <w:p w14:paraId="0D9E32CC" w14:textId="77777777" w:rsidR="00CD3241" w:rsidRPr="00B57901" w:rsidRDefault="00CD3241" w:rsidP="009F1360">
            <w:pPr>
              <w:tabs>
                <w:tab w:val="decimal" w:pos="682"/>
              </w:tabs>
              <w:spacing w:after="0" w:line="240" w:lineRule="atLeast"/>
              <w:ind w:left="-168"/>
              <w:jc w:val="thaiDistribute"/>
              <w:rPr>
                <w:rFonts w:ascii="Times New Roman" w:hAnsi="Times New Roman" w:cstheme="minorBidi"/>
                <w:szCs w:val="22"/>
              </w:rPr>
            </w:pPr>
          </w:p>
        </w:tc>
        <w:tc>
          <w:tcPr>
            <w:tcW w:w="279" w:type="dxa"/>
          </w:tcPr>
          <w:p w14:paraId="090F8432" w14:textId="77777777" w:rsidR="00CD3241" w:rsidRPr="00B57901" w:rsidRDefault="00CD3241" w:rsidP="009F1360">
            <w:pPr>
              <w:tabs>
                <w:tab w:val="left" w:pos="540"/>
              </w:tabs>
              <w:spacing w:after="0" w:line="240" w:lineRule="atLeast"/>
              <w:rPr>
                <w:rFonts w:ascii="Times New Roman" w:hAnsi="Times New Roman" w:cs="Times New Roman"/>
                <w:szCs w:val="22"/>
              </w:rPr>
            </w:pPr>
          </w:p>
        </w:tc>
        <w:tc>
          <w:tcPr>
            <w:tcW w:w="1534" w:type="dxa"/>
          </w:tcPr>
          <w:p w14:paraId="334F1B9A" w14:textId="77777777" w:rsidR="00CD3241" w:rsidRPr="00B57901" w:rsidRDefault="00CD3241" w:rsidP="009F1360">
            <w:pPr>
              <w:spacing w:after="0" w:line="240" w:lineRule="atLeast"/>
              <w:ind w:left="-168"/>
              <w:jc w:val="center"/>
              <w:rPr>
                <w:rFonts w:ascii="Times New Roman" w:hAnsi="Times New Roman" w:cs="Times New Roman"/>
                <w:szCs w:val="22"/>
              </w:rPr>
            </w:pPr>
          </w:p>
        </w:tc>
        <w:tc>
          <w:tcPr>
            <w:tcW w:w="284" w:type="dxa"/>
          </w:tcPr>
          <w:p w14:paraId="7CE2A794" w14:textId="77777777" w:rsidR="00CD3241" w:rsidRPr="00B57901" w:rsidRDefault="00CD3241" w:rsidP="009F1360">
            <w:pPr>
              <w:tabs>
                <w:tab w:val="left" w:pos="540"/>
              </w:tabs>
              <w:spacing w:after="0" w:line="240" w:lineRule="atLeast"/>
              <w:rPr>
                <w:rFonts w:ascii="Times New Roman" w:hAnsi="Times New Roman" w:cs="Times New Roman"/>
                <w:szCs w:val="22"/>
              </w:rPr>
            </w:pPr>
          </w:p>
        </w:tc>
        <w:tc>
          <w:tcPr>
            <w:tcW w:w="1247" w:type="dxa"/>
          </w:tcPr>
          <w:p w14:paraId="1E43C14B" w14:textId="77777777" w:rsidR="00CD3241" w:rsidRPr="00B57901" w:rsidRDefault="00CD3241" w:rsidP="009F1360">
            <w:pPr>
              <w:pStyle w:val="acctfourfigures"/>
              <w:tabs>
                <w:tab w:val="clear" w:pos="765"/>
                <w:tab w:val="decimal" w:pos="792"/>
              </w:tabs>
              <w:spacing w:line="240" w:lineRule="atLeast"/>
              <w:ind w:right="-96"/>
              <w:rPr>
                <w:szCs w:val="22"/>
                <w:lang w:bidi="th-TH"/>
              </w:rPr>
            </w:pPr>
          </w:p>
        </w:tc>
      </w:tr>
      <w:tr w:rsidR="00CD3241" w:rsidRPr="00B57901" w14:paraId="776B08FA" w14:textId="77777777" w:rsidTr="009F1360">
        <w:trPr>
          <w:gridAfter w:val="1"/>
          <w:wAfter w:w="90" w:type="dxa"/>
        </w:trPr>
        <w:tc>
          <w:tcPr>
            <w:tcW w:w="3686" w:type="dxa"/>
          </w:tcPr>
          <w:p w14:paraId="4A692A03" w14:textId="77777777" w:rsidR="00CD3241" w:rsidRPr="00B57901" w:rsidRDefault="00CD3241" w:rsidP="009F1360">
            <w:pPr>
              <w:spacing w:after="0" w:line="240" w:lineRule="atLeast"/>
              <w:ind w:left="574" w:right="-25"/>
              <w:rPr>
                <w:rFonts w:ascii="Times New Roman" w:hAnsi="Times New Roman" w:cs="Times New Roman"/>
                <w:b/>
                <w:bCs/>
                <w:i/>
                <w:iCs/>
                <w:szCs w:val="22"/>
              </w:rPr>
            </w:pPr>
            <w:r w:rsidRPr="00B57901">
              <w:rPr>
                <w:rFonts w:ascii="Times New Roman" w:hAnsi="Times New Roman" w:cs="Times New Roman"/>
                <w:b/>
                <w:bCs/>
                <w:i/>
                <w:iCs/>
                <w:szCs w:val="22"/>
              </w:rPr>
              <w:t>Deferred tax liabilities</w:t>
            </w:r>
          </w:p>
        </w:tc>
        <w:tc>
          <w:tcPr>
            <w:tcW w:w="1350" w:type="dxa"/>
          </w:tcPr>
          <w:p w14:paraId="3F7DA243" w14:textId="77777777" w:rsidR="00CD3241" w:rsidRPr="00B57901" w:rsidRDefault="00CD3241" w:rsidP="009F1360">
            <w:pPr>
              <w:tabs>
                <w:tab w:val="decimal" w:pos="1026"/>
              </w:tabs>
              <w:spacing w:after="0" w:line="240" w:lineRule="atLeast"/>
              <w:ind w:left="-168"/>
              <w:jc w:val="thaiDistribute"/>
              <w:rPr>
                <w:rFonts w:ascii="Times New Roman" w:hAnsi="Times New Roman" w:cs="Times New Roman"/>
                <w:szCs w:val="22"/>
              </w:rPr>
            </w:pPr>
          </w:p>
        </w:tc>
        <w:tc>
          <w:tcPr>
            <w:tcW w:w="270" w:type="dxa"/>
          </w:tcPr>
          <w:p w14:paraId="51C6B0C4" w14:textId="77777777" w:rsidR="00CD3241" w:rsidRPr="00B57901" w:rsidRDefault="00CD3241" w:rsidP="009F1360">
            <w:pPr>
              <w:tabs>
                <w:tab w:val="left" w:pos="540"/>
              </w:tabs>
              <w:spacing w:after="0" w:line="240" w:lineRule="atLeast"/>
              <w:rPr>
                <w:rFonts w:ascii="Times New Roman" w:hAnsi="Times New Roman" w:cs="Times New Roman"/>
                <w:szCs w:val="22"/>
              </w:rPr>
            </w:pPr>
          </w:p>
        </w:tc>
        <w:tc>
          <w:tcPr>
            <w:tcW w:w="1103" w:type="dxa"/>
          </w:tcPr>
          <w:p w14:paraId="4E783388" w14:textId="77777777" w:rsidR="00CD3241" w:rsidRPr="00B57901" w:rsidRDefault="00CD3241" w:rsidP="009F1360">
            <w:pPr>
              <w:tabs>
                <w:tab w:val="decimal" w:pos="682"/>
              </w:tabs>
              <w:spacing w:after="0" w:line="240" w:lineRule="atLeast"/>
              <w:ind w:left="-168"/>
              <w:jc w:val="thaiDistribute"/>
              <w:rPr>
                <w:rFonts w:ascii="Times New Roman" w:hAnsi="Times New Roman" w:cstheme="minorBidi"/>
                <w:szCs w:val="22"/>
              </w:rPr>
            </w:pPr>
          </w:p>
        </w:tc>
        <w:tc>
          <w:tcPr>
            <w:tcW w:w="279" w:type="dxa"/>
          </w:tcPr>
          <w:p w14:paraId="745DCA8F" w14:textId="77777777" w:rsidR="00CD3241" w:rsidRPr="00B57901" w:rsidRDefault="00CD3241" w:rsidP="009F1360">
            <w:pPr>
              <w:tabs>
                <w:tab w:val="left" w:pos="540"/>
              </w:tabs>
              <w:spacing w:after="0" w:line="240" w:lineRule="atLeast"/>
              <w:rPr>
                <w:rFonts w:ascii="Times New Roman" w:hAnsi="Times New Roman" w:cs="Times New Roman"/>
                <w:szCs w:val="22"/>
              </w:rPr>
            </w:pPr>
          </w:p>
        </w:tc>
        <w:tc>
          <w:tcPr>
            <w:tcW w:w="1534" w:type="dxa"/>
          </w:tcPr>
          <w:p w14:paraId="4D30CE34" w14:textId="77777777" w:rsidR="00CD3241" w:rsidRPr="00B57901" w:rsidRDefault="00CD3241" w:rsidP="009F1360">
            <w:pPr>
              <w:spacing w:after="0" w:line="240" w:lineRule="atLeast"/>
              <w:ind w:left="-168"/>
              <w:jc w:val="center"/>
              <w:rPr>
                <w:rFonts w:ascii="Times New Roman" w:hAnsi="Times New Roman" w:cs="Times New Roman"/>
                <w:szCs w:val="22"/>
              </w:rPr>
            </w:pPr>
          </w:p>
        </w:tc>
        <w:tc>
          <w:tcPr>
            <w:tcW w:w="284" w:type="dxa"/>
          </w:tcPr>
          <w:p w14:paraId="64637D46" w14:textId="77777777" w:rsidR="00CD3241" w:rsidRPr="00B57901" w:rsidRDefault="00CD3241" w:rsidP="009F1360">
            <w:pPr>
              <w:tabs>
                <w:tab w:val="left" w:pos="540"/>
              </w:tabs>
              <w:spacing w:after="0" w:line="240" w:lineRule="atLeast"/>
              <w:rPr>
                <w:rFonts w:ascii="Times New Roman" w:hAnsi="Times New Roman" w:cs="Times New Roman"/>
                <w:szCs w:val="22"/>
              </w:rPr>
            </w:pPr>
          </w:p>
        </w:tc>
        <w:tc>
          <w:tcPr>
            <w:tcW w:w="1247" w:type="dxa"/>
          </w:tcPr>
          <w:p w14:paraId="57C9E535" w14:textId="77777777" w:rsidR="00CD3241" w:rsidRPr="00B57901" w:rsidRDefault="00CD3241" w:rsidP="009F1360">
            <w:pPr>
              <w:pStyle w:val="acctfourfigures"/>
              <w:tabs>
                <w:tab w:val="clear" w:pos="765"/>
                <w:tab w:val="decimal" w:pos="792"/>
              </w:tabs>
              <w:spacing w:line="240" w:lineRule="atLeast"/>
              <w:ind w:right="-96"/>
              <w:rPr>
                <w:szCs w:val="22"/>
                <w:lang w:bidi="th-TH"/>
              </w:rPr>
            </w:pPr>
          </w:p>
        </w:tc>
      </w:tr>
      <w:tr w:rsidR="00CD3241" w:rsidRPr="00B57901" w14:paraId="6FDE6802" w14:textId="77777777" w:rsidTr="009F1360">
        <w:trPr>
          <w:gridAfter w:val="1"/>
          <w:wAfter w:w="90" w:type="dxa"/>
        </w:trPr>
        <w:tc>
          <w:tcPr>
            <w:tcW w:w="3686" w:type="dxa"/>
          </w:tcPr>
          <w:p w14:paraId="60446025" w14:textId="77777777" w:rsidR="00CD3241" w:rsidRPr="00B57901" w:rsidRDefault="00CD3241" w:rsidP="009F1360">
            <w:pPr>
              <w:spacing w:after="0" w:line="240" w:lineRule="atLeast"/>
              <w:ind w:left="574" w:right="-25"/>
              <w:rPr>
                <w:rFonts w:ascii="Times New Roman" w:hAnsi="Times New Roman" w:cs="Times New Roman"/>
                <w:szCs w:val="22"/>
                <w:cs/>
              </w:rPr>
            </w:pPr>
            <w:r w:rsidRPr="00B57901">
              <w:rPr>
                <w:rFonts w:ascii="Times New Roman" w:hAnsi="Times New Roman" w:cs="Times New Roman"/>
                <w:szCs w:val="22"/>
              </w:rPr>
              <w:t>Lease liabilities</w:t>
            </w:r>
          </w:p>
        </w:tc>
        <w:tc>
          <w:tcPr>
            <w:tcW w:w="1350" w:type="dxa"/>
            <w:tcBorders>
              <w:bottom w:val="single" w:sz="4" w:space="0" w:color="auto"/>
            </w:tcBorders>
          </w:tcPr>
          <w:p w14:paraId="3A295910" w14:textId="77777777" w:rsidR="00CD3241" w:rsidRPr="00B57901" w:rsidRDefault="00CD3241" w:rsidP="009F1360">
            <w:pPr>
              <w:tabs>
                <w:tab w:val="decimal" w:pos="1026"/>
              </w:tabs>
              <w:spacing w:after="0" w:line="240" w:lineRule="atLeast"/>
              <w:ind w:left="-168"/>
              <w:jc w:val="thaiDistribute"/>
              <w:rPr>
                <w:rFonts w:ascii="Times New Roman" w:hAnsi="Times New Roman" w:cs="Times New Roman"/>
                <w:szCs w:val="22"/>
              </w:rPr>
            </w:pPr>
            <w:r w:rsidRPr="00B57901">
              <w:rPr>
                <w:rFonts w:ascii="Times New Roman" w:hAnsi="Times New Roman" w:cs="Times New Roman"/>
                <w:szCs w:val="22"/>
                <w:cs/>
              </w:rPr>
              <w:t>(</w:t>
            </w:r>
            <w:r w:rsidRPr="00B57901">
              <w:rPr>
                <w:rFonts w:ascii="Times New Roman" w:hAnsi="Times New Roman" w:cs="Times New Roman"/>
                <w:szCs w:val="22"/>
              </w:rPr>
              <w:t>331</w:t>
            </w:r>
            <w:r w:rsidRPr="00B57901">
              <w:rPr>
                <w:rFonts w:ascii="Times New Roman" w:hAnsi="Times New Roman" w:cs="Times New Roman"/>
                <w:szCs w:val="22"/>
                <w:cs/>
              </w:rPr>
              <w:t>)</w:t>
            </w:r>
          </w:p>
        </w:tc>
        <w:tc>
          <w:tcPr>
            <w:tcW w:w="270" w:type="dxa"/>
          </w:tcPr>
          <w:p w14:paraId="5F4A8AAF" w14:textId="77777777" w:rsidR="00CD3241" w:rsidRPr="00B57901" w:rsidRDefault="00CD3241" w:rsidP="009F1360">
            <w:pPr>
              <w:tabs>
                <w:tab w:val="left" w:pos="540"/>
              </w:tabs>
              <w:spacing w:after="0" w:line="240" w:lineRule="atLeast"/>
              <w:rPr>
                <w:rFonts w:ascii="Times New Roman" w:hAnsi="Times New Roman" w:cs="Times New Roman"/>
                <w:szCs w:val="22"/>
              </w:rPr>
            </w:pPr>
          </w:p>
        </w:tc>
        <w:tc>
          <w:tcPr>
            <w:tcW w:w="1103" w:type="dxa"/>
            <w:tcBorders>
              <w:bottom w:val="single" w:sz="4" w:space="0" w:color="auto"/>
            </w:tcBorders>
          </w:tcPr>
          <w:p w14:paraId="49B74D8A" w14:textId="77777777" w:rsidR="00CD3241" w:rsidRPr="00B57901" w:rsidRDefault="00CD3241" w:rsidP="009F1360">
            <w:pPr>
              <w:tabs>
                <w:tab w:val="decimal" w:pos="682"/>
              </w:tabs>
              <w:spacing w:after="0" w:line="240" w:lineRule="atLeast"/>
              <w:ind w:left="-168"/>
              <w:jc w:val="thaiDistribute"/>
              <w:rPr>
                <w:rFonts w:ascii="Times New Roman" w:hAnsi="Times New Roman" w:cstheme="minorBidi"/>
                <w:szCs w:val="22"/>
              </w:rPr>
            </w:pPr>
            <w:r w:rsidRPr="00B57901">
              <w:rPr>
                <w:rFonts w:ascii="Times New Roman" w:hAnsi="Times New Roman" w:cstheme="minorBidi"/>
                <w:szCs w:val="22"/>
              </w:rPr>
              <w:t>331</w:t>
            </w:r>
          </w:p>
        </w:tc>
        <w:tc>
          <w:tcPr>
            <w:tcW w:w="279" w:type="dxa"/>
          </w:tcPr>
          <w:p w14:paraId="18268B8A" w14:textId="77777777" w:rsidR="00CD3241" w:rsidRPr="00B57901" w:rsidRDefault="00CD3241" w:rsidP="009F1360">
            <w:pPr>
              <w:tabs>
                <w:tab w:val="left" w:pos="540"/>
              </w:tabs>
              <w:spacing w:after="0" w:line="240" w:lineRule="atLeast"/>
              <w:rPr>
                <w:rFonts w:ascii="Times New Roman" w:hAnsi="Times New Roman" w:cs="Times New Roman"/>
                <w:szCs w:val="22"/>
              </w:rPr>
            </w:pPr>
          </w:p>
        </w:tc>
        <w:tc>
          <w:tcPr>
            <w:tcW w:w="1534" w:type="dxa"/>
            <w:tcBorders>
              <w:bottom w:val="single" w:sz="4" w:space="0" w:color="auto"/>
            </w:tcBorders>
          </w:tcPr>
          <w:p w14:paraId="19C3EFE6" w14:textId="77777777" w:rsidR="00CD3241" w:rsidRPr="00B57901" w:rsidRDefault="00CD3241" w:rsidP="009F1360">
            <w:pPr>
              <w:spacing w:after="0" w:line="240" w:lineRule="atLeast"/>
              <w:ind w:left="-168"/>
              <w:jc w:val="center"/>
              <w:rPr>
                <w:rFonts w:ascii="Times New Roman" w:hAnsi="Times New Roman" w:cs="Times New Roman"/>
                <w:szCs w:val="22"/>
              </w:rPr>
            </w:pPr>
            <w:r w:rsidRPr="00B57901">
              <w:rPr>
                <w:rFonts w:ascii="Times New Roman" w:hAnsi="Times New Roman" w:cs="Times New Roman"/>
                <w:szCs w:val="22"/>
              </w:rPr>
              <w:t>-</w:t>
            </w:r>
          </w:p>
        </w:tc>
        <w:tc>
          <w:tcPr>
            <w:tcW w:w="284" w:type="dxa"/>
          </w:tcPr>
          <w:p w14:paraId="0CD6F7F7" w14:textId="77777777" w:rsidR="00CD3241" w:rsidRPr="00B57901" w:rsidRDefault="00CD3241" w:rsidP="009F1360">
            <w:pPr>
              <w:tabs>
                <w:tab w:val="left" w:pos="540"/>
              </w:tabs>
              <w:spacing w:after="0" w:line="240" w:lineRule="atLeast"/>
              <w:rPr>
                <w:rFonts w:ascii="Times New Roman" w:hAnsi="Times New Roman" w:cs="Times New Roman"/>
                <w:szCs w:val="22"/>
              </w:rPr>
            </w:pPr>
          </w:p>
        </w:tc>
        <w:tc>
          <w:tcPr>
            <w:tcW w:w="1247" w:type="dxa"/>
            <w:tcBorders>
              <w:bottom w:val="single" w:sz="4" w:space="0" w:color="auto"/>
            </w:tcBorders>
          </w:tcPr>
          <w:p w14:paraId="2DF3750E" w14:textId="77777777" w:rsidR="00CD3241" w:rsidRPr="00B57901" w:rsidRDefault="00CD3241" w:rsidP="009F1360">
            <w:pPr>
              <w:spacing w:after="0" w:line="240" w:lineRule="atLeast"/>
              <w:ind w:left="-168"/>
              <w:jc w:val="center"/>
              <w:rPr>
                <w:rFonts w:ascii="Times New Roman" w:hAnsi="Times New Roman" w:cs="Angsana New"/>
              </w:rPr>
            </w:pPr>
            <w:r w:rsidRPr="00B57901">
              <w:rPr>
                <w:rFonts w:ascii="Times New Roman" w:hAnsi="Times New Roman" w:cs="Times New Roman"/>
                <w:szCs w:val="22"/>
              </w:rPr>
              <w:t>-</w:t>
            </w:r>
          </w:p>
        </w:tc>
      </w:tr>
      <w:tr w:rsidR="00CD3241" w:rsidRPr="00B57901" w14:paraId="23F987CE" w14:textId="77777777" w:rsidTr="009F1360">
        <w:trPr>
          <w:gridAfter w:val="1"/>
          <w:wAfter w:w="90" w:type="dxa"/>
        </w:trPr>
        <w:tc>
          <w:tcPr>
            <w:tcW w:w="3686" w:type="dxa"/>
          </w:tcPr>
          <w:p w14:paraId="42491155" w14:textId="77777777" w:rsidR="00CD3241" w:rsidRPr="00B57901" w:rsidRDefault="00CD3241" w:rsidP="009F1360">
            <w:pPr>
              <w:spacing w:after="0" w:line="240" w:lineRule="atLeast"/>
              <w:ind w:left="574" w:right="-25"/>
              <w:rPr>
                <w:rFonts w:ascii="Times New Roman" w:hAnsi="Times New Roman" w:cs="Times New Roman"/>
                <w:b/>
                <w:bCs/>
                <w:szCs w:val="22"/>
              </w:rPr>
            </w:pPr>
            <w:r w:rsidRPr="00B57901">
              <w:rPr>
                <w:rFonts w:ascii="Times New Roman" w:hAnsi="Times New Roman" w:cs="Times New Roman"/>
                <w:b/>
                <w:bCs/>
                <w:szCs w:val="22"/>
              </w:rPr>
              <w:t>Total</w:t>
            </w:r>
          </w:p>
        </w:tc>
        <w:tc>
          <w:tcPr>
            <w:tcW w:w="1350" w:type="dxa"/>
            <w:tcBorders>
              <w:top w:val="single" w:sz="4" w:space="0" w:color="auto"/>
              <w:bottom w:val="single" w:sz="4" w:space="0" w:color="auto"/>
            </w:tcBorders>
          </w:tcPr>
          <w:p w14:paraId="082AC66B" w14:textId="77777777" w:rsidR="00CD3241" w:rsidRPr="00B57901" w:rsidRDefault="00CD3241" w:rsidP="009F1360">
            <w:pPr>
              <w:tabs>
                <w:tab w:val="decimal" w:pos="1026"/>
              </w:tabs>
              <w:spacing w:after="0" w:line="240" w:lineRule="atLeast"/>
              <w:ind w:left="-168"/>
              <w:jc w:val="thaiDistribute"/>
              <w:rPr>
                <w:rFonts w:ascii="Times New Roman" w:hAnsi="Times New Roman" w:cs="Times New Roman"/>
                <w:b/>
                <w:bCs/>
                <w:szCs w:val="22"/>
              </w:rPr>
            </w:pPr>
            <w:r w:rsidRPr="00B57901">
              <w:rPr>
                <w:rFonts w:ascii="Times New Roman" w:hAnsi="Times New Roman" w:cs="Times New Roman"/>
                <w:b/>
                <w:bCs/>
                <w:szCs w:val="22"/>
                <w:cs/>
              </w:rPr>
              <w:t>(</w:t>
            </w:r>
            <w:r w:rsidRPr="00B57901">
              <w:rPr>
                <w:rFonts w:ascii="Times New Roman" w:hAnsi="Times New Roman" w:cs="Times New Roman"/>
                <w:b/>
                <w:bCs/>
                <w:szCs w:val="22"/>
              </w:rPr>
              <w:t>331</w:t>
            </w:r>
            <w:r w:rsidRPr="00B57901">
              <w:rPr>
                <w:rFonts w:ascii="Times New Roman" w:hAnsi="Times New Roman" w:cs="Times New Roman"/>
                <w:b/>
                <w:bCs/>
                <w:szCs w:val="22"/>
                <w:cs/>
              </w:rPr>
              <w:t>)</w:t>
            </w:r>
          </w:p>
        </w:tc>
        <w:tc>
          <w:tcPr>
            <w:tcW w:w="270" w:type="dxa"/>
          </w:tcPr>
          <w:p w14:paraId="6C0AB6DC" w14:textId="77777777" w:rsidR="00CD3241" w:rsidRPr="00B57901" w:rsidRDefault="00CD3241" w:rsidP="009F1360">
            <w:pPr>
              <w:tabs>
                <w:tab w:val="left" w:pos="540"/>
              </w:tabs>
              <w:spacing w:after="0" w:line="240" w:lineRule="atLeast"/>
              <w:rPr>
                <w:rFonts w:ascii="Times New Roman" w:hAnsi="Times New Roman" w:cs="Times New Roman"/>
                <w:szCs w:val="22"/>
              </w:rPr>
            </w:pPr>
          </w:p>
        </w:tc>
        <w:tc>
          <w:tcPr>
            <w:tcW w:w="1103" w:type="dxa"/>
            <w:tcBorders>
              <w:top w:val="single" w:sz="4" w:space="0" w:color="auto"/>
              <w:bottom w:val="single" w:sz="4" w:space="0" w:color="auto"/>
            </w:tcBorders>
          </w:tcPr>
          <w:p w14:paraId="7215F467" w14:textId="77777777" w:rsidR="00CD3241" w:rsidRPr="00B57901" w:rsidRDefault="00CD3241" w:rsidP="009F1360">
            <w:pPr>
              <w:tabs>
                <w:tab w:val="decimal" w:pos="682"/>
              </w:tabs>
              <w:spacing w:after="0" w:line="240" w:lineRule="atLeast"/>
              <w:ind w:left="-168"/>
              <w:jc w:val="thaiDistribute"/>
              <w:rPr>
                <w:rFonts w:ascii="Times New Roman" w:hAnsi="Times New Roman" w:cstheme="minorBidi"/>
                <w:b/>
                <w:bCs/>
                <w:szCs w:val="22"/>
              </w:rPr>
            </w:pPr>
            <w:r w:rsidRPr="00B57901">
              <w:rPr>
                <w:rFonts w:ascii="Times New Roman" w:hAnsi="Times New Roman" w:cstheme="minorBidi"/>
                <w:b/>
                <w:bCs/>
                <w:szCs w:val="22"/>
              </w:rPr>
              <w:t>331</w:t>
            </w:r>
          </w:p>
        </w:tc>
        <w:tc>
          <w:tcPr>
            <w:tcW w:w="279" w:type="dxa"/>
          </w:tcPr>
          <w:p w14:paraId="4F4E1591" w14:textId="77777777" w:rsidR="00CD3241" w:rsidRPr="00B57901" w:rsidRDefault="00CD3241" w:rsidP="009F1360">
            <w:pPr>
              <w:tabs>
                <w:tab w:val="left" w:pos="540"/>
              </w:tabs>
              <w:spacing w:after="0" w:line="240" w:lineRule="atLeast"/>
              <w:rPr>
                <w:rFonts w:ascii="Times New Roman" w:hAnsi="Times New Roman" w:cs="Times New Roman"/>
                <w:szCs w:val="22"/>
              </w:rPr>
            </w:pPr>
          </w:p>
        </w:tc>
        <w:tc>
          <w:tcPr>
            <w:tcW w:w="1534" w:type="dxa"/>
            <w:tcBorders>
              <w:top w:val="single" w:sz="4" w:space="0" w:color="auto"/>
              <w:bottom w:val="single" w:sz="4" w:space="0" w:color="auto"/>
            </w:tcBorders>
          </w:tcPr>
          <w:p w14:paraId="019E4926" w14:textId="77777777" w:rsidR="00CD3241" w:rsidRPr="00B57901" w:rsidRDefault="00CD3241" w:rsidP="009F1360">
            <w:pPr>
              <w:spacing w:after="0" w:line="240" w:lineRule="atLeast"/>
              <w:ind w:left="-168"/>
              <w:jc w:val="center"/>
              <w:rPr>
                <w:rFonts w:ascii="Times New Roman" w:hAnsi="Times New Roman" w:cs="Times New Roman"/>
                <w:b/>
                <w:bCs/>
                <w:szCs w:val="22"/>
              </w:rPr>
            </w:pPr>
            <w:r w:rsidRPr="00B57901">
              <w:rPr>
                <w:rFonts w:ascii="Times New Roman" w:hAnsi="Times New Roman" w:cs="Times New Roman"/>
                <w:b/>
                <w:bCs/>
                <w:szCs w:val="22"/>
              </w:rPr>
              <w:t>-</w:t>
            </w:r>
          </w:p>
        </w:tc>
        <w:tc>
          <w:tcPr>
            <w:tcW w:w="284" w:type="dxa"/>
          </w:tcPr>
          <w:p w14:paraId="3068F8BE" w14:textId="77777777" w:rsidR="00CD3241" w:rsidRPr="00B57901" w:rsidRDefault="00CD3241" w:rsidP="009F1360">
            <w:pPr>
              <w:tabs>
                <w:tab w:val="left" w:pos="540"/>
              </w:tabs>
              <w:spacing w:after="0" w:line="240" w:lineRule="atLeast"/>
              <w:rPr>
                <w:rFonts w:ascii="Times New Roman" w:hAnsi="Times New Roman" w:cs="Times New Roman"/>
                <w:szCs w:val="22"/>
              </w:rPr>
            </w:pPr>
          </w:p>
        </w:tc>
        <w:tc>
          <w:tcPr>
            <w:tcW w:w="1247" w:type="dxa"/>
            <w:tcBorders>
              <w:top w:val="single" w:sz="4" w:space="0" w:color="auto"/>
              <w:bottom w:val="single" w:sz="4" w:space="0" w:color="auto"/>
            </w:tcBorders>
          </w:tcPr>
          <w:p w14:paraId="461B64DF" w14:textId="77777777" w:rsidR="00CD3241" w:rsidRPr="00B57901" w:rsidRDefault="00CD3241" w:rsidP="009F1360">
            <w:pPr>
              <w:spacing w:after="0" w:line="240" w:lineRule="atLeast"/>
              <w:ind w:left="-168"/>
              <w:jc w:val="center"/>
              <w:rPr>
                <w:rFonts w:ascii="Times New Roman" w:hAnsi="Times New Roman" w:cs="Times New Roman"/>
                <w:b/>
                <w:bCs/>
                <w:szCs w:val="22"/>
              </w:rPr>
            </w:pPr>
            <w:r w:rsidRPr="00B57901">
              <w:rPr>
                <w:rFonts w:ascii="Times New Roman" w:hAnsi="Times New Roman" w:cs="Times New Roman"/>
                <w:b/>
                <w:bCs/>
                <w:szCs w:val="22"/>
              </w:rPr>
              <w:t>-</w:t>
            </w:r>
          </w:p>
        </w:tc>
      </w:tr>
      <w:tr w:rsidR="00CD3241" w:rsidRPr="00B57901" w14:paraId="069ABE25" w14:textId="77777777" w:rsidTr="009F1360">
        <w:trPr>
          <w:gridAfter w:val="1"/>
          <w:wAfter w:w="90" w:type="dxa"/>
        </w:trPr>
        <w:tc>
          <w:tcPr>
            <w:tcW w:w="3686" w:type="dxa"/>
          </w:tcPr>
          <w:p w14:paraId="36DBC241" w14:textId="77777777" w:rsidR="00CD3241" w:rsidRPr="00B57901" w:rsidRDefault="00CD3241" w:rsidP="009F1360">
            <w:pPr>
              <w:spacing w:after="0" w:line="240" w:lineRule="atLeast"/>
              <w:ind w:left="574" w:right="-25"/>
              <w:rPr>
                <w:rFonts w:ascii="Times New Roman" w:hAnsi="Times New Roman" w:cs="Times New Roman"/>
                <w:b/>
                <w:bCs/>
                <w:szCs w:val="22"/>
              </w:rPr>
            </w:pPr>
            <w:r w:rsidRPr="00B57901">
              <w:rPr>
                <w:rFonts w:ascii="Times New Roman" w:hAnsi="Times New Roman" w:cs="Times New Roman"/>
                <w:b/>
                <w:bCs/>
                <w:szCs w:val="22"/>
              </w:rPr>
              <w:t>Net</w:t>
            </w:r>
          </w:p>
        </w:tc>
        <w:tc>
          <w:tcPr>
            <w:tcW w:w="1350" w:type="dxa"/>
            <w:tcBorders>
              <w:bottom w:val="double" w:sz="4" w:space="0" w:color="auto"/>
            </w:tcBorders>
          </w:tcPr>
          <w:p w14:paraId="27B7F7FA" w14:textId="77777777" w:rsidR="00CD3241" w:rsidRPr="00B57901" w:rsidRDefault="00CD3241" w:rsidP="009F1360">
            <w:pPr>
              <w:tabs>
                <w:tab w:val="decimal" w:pos="998"/>
              </w:tabs>
              <w:spacing w:after="0" w:line="240" w:lineRule="atLeast"/>
              <w:ind w:left="-168"/>
              <w:jc w:val="thaiDistribute"/>
              <w:rPr>
                <w:rFonts w:ascii="Times New Roman" w:hAnsi="Times New Roman" w:cs="Times New Roman"/>
                <w:b/>
                <w:bCs/>
                <w:szCs w:val="22"/>
                <w:cs/>
              </w:rPr>
            </w:pPr>
            <w:r w:rsidRPr="00B57901">
              <w:rPr>
                <w:rFonts w:ascii="Times New Roman" w:hAnsi="Times New Roman" w:cs="Times New Roman"/>
                <w:b/>
                <w:bCs/>
                <w:szCs w:val="22"/>
              </w:rPr>
              <w:t>44,464</w:t>
            </w:r>
          </w:p>
        </w:tc>
        <w:tc>
          <w:tcPr>
            <w:tcW w:w="270" w:type="dxa"/>
          </w:tcPr>
          <w:p w14:paraId="57B10CC8" w14:textId="77777777" w:rsidR="00CD3241" w:rsidRPr="00B57901" w:rsidRDefault="00CD3241" w:rsidP="009F1360">
            <w:pPr>
              <w:tabs>
                <w:tab w:val="left" w:pos="540"/>
              </w:tabs>
              <w:spacing w:after="0" w:line="240" w:lineRule="atLeast"/>
              <w:rPr>
                <w:rFonts w:ascii="Times New Roman" w:hAnsi="Times New Roman" w:cs="Times New Roman"/>
                <w:szCs w:val="22"/>
              </w:rPr>
            </w:pPr>
          </w:p>
        </w:tc>
        <w:tc>
          <w:tcPr>
            <w:tcW w:w="1103" w:type="dxa"/>
            <w:tcBorders>
              <w:bottom w:val="double" w:sz="4" w:space="0" w:color="auto"/>
            </w:tcBorders>
          </w:tcPr>
          <w:p w14:paraId="3E444220" w14:textId="77777777" w:rsidR="00CD3241" w:rsidRPr="00B57901" w:rsidRDefault="00CD3241" w:rsidP="009F1360">
            <w:pPr>
              <w:tabs>
                <w:tab w:val="decimal" w:pos="682"/>
              </w:tabs>
              <w:spacing w:after="0" w:line="240" w:lineRule="atLeast"/>
              <w:ind w:left="-168"/>
              <w:jc w:val="thaiDistribute"/>
              <w:rPr>
                <w:rFonts w:ascii="Times New Roman" w:hAnsi="Times New Roman" w:cstheme="minorBidi"/>
                <w:b/>
                <w:bCs/>
                <w:szCs w:val="22"/>
              </w:rPr>
            </w:pPr>
            <w:r w:rsidRPr="00B57901">
              <w:rPr>
                <w:rFonts w:ascii="Times New Roman" w:hAnsi="Times New Roman" w:cstheme="minorBidi"/>
                <w:b/>
                <w:bCs/>
                <w:szCs w:val="22"/>
              </w:rPr>
              <w:t>4,480</w:t>
            </w:r>
          </w:p>
        </w:tc>
        <w:tc>
          <w:tcPr>
            <w:tcW w:w="279" w:type="dxa"/>
          </w:tcPr>
          <w:p w14:paraId="5BA9ADEC" w14:textId="77777777" w:rsidR="00CD3241" w:rsidRPr="00B57901" w:rsidRDefault="00CD3241" w:rsidP="009F1360">
            <w:pPr>
              <w:tabs>
                <w:tab w:val="left" w:pos="540"/>
              </w:tabs>
              <w:spacing w:after="0" w:line="240" w:lineRule="atLeast"/>
              <w:rPr>
                <w:rFonts w:ascii="Times New Roman" w:hAnsi="Times New Roman" w:cs="Times New Roman"/>
                <w:szCs w:val="22"/>
              </w:rPr>
            </w:pPr>
          </w:p>
        </w:tc>
        <w:tc>
          <w:tcPr>
            <w:tcW w:w="1534" w:type="dxa"/>
            <w:tcBorders>
              <w:bottom w:val="double" w:sz="4" w:space="0" w:color="auto"/>
            </w:tcBorders>
          </w:tcPr>
          <w:p w14:paraId="178230F2" w14:textId="77777777" w:rsidR="00CD3241" w:rsidRPr="00B57901" w:rsidRDefault="00CD3241" w:rsidP="00DA66DD">
            <w:pPr>
              <w:tabs>
                <w:tab w:val="decimal" w:pos="998"/>
              </w:tabs>
              <w:spacing w:after="0" w:line="240" w:lineRule="atLeast"/>
              <w:ind w:left="-168"/>
              <w:jc w:val="thaiDistribute"/>
              <w:rPr>
                <w:rFonts w:ascii="Times New Roman" w:hAnsi="Times New Roman" w:cs="Times New Roman"/>
                <w:b/>
                <w:bCs/>
                <w:szCs w:val="22"/>
              </w:rPr>
            </w:pPr>
            <w:r w:rsidRPr="00B57901">
              <w:rPr>
                <w:rFonts w:ascii="Times New Roman" w:hAnsi="Times New Roman" w:cs="Times New Roman"/>
                <w:b/>
                <w:bCs/>
                <w:szCs w:val="22"/>
              </w:rPr>
              <w:t>175</w:t>
            </w:r>
          </w:p>
        </w:tc>
        <w:tc>
          <w:tcPr>
            <w:tcW w:w="284" w:type="dxa"/>
          </w:tcPr>
          <w:p w14:paraId="789C7134" w14:textId="77777777" w:rsidR="00CD3241" w:rsidRPr="00B57901" w:rsidRDefault="00CD3241" w:rsidP="009F1360">
            <w:pPr>
              <w:tabs>
                <w:tab w:val="left" w:pos="540"/>
              </w:tabs>
              <w:spacing w:after="0" w:line="240" w:lineRule="atLeast"/>
              <w:rPr>
                <w:rFonts w:ascii="Times New Roman" w:hAnsi="Times New Roman" w:cs="Times New Roman"/>
                <w:szCs w:val="22"/>
              </w:rPr>
            </w:pPr>
          </w:p>
        </w:tc>
        <w:tc>
          <w:tcPr>
            <w:tcW w:w="1247" w:type="dxa"/>
            <w:tcBorders>
              <w:bottom w:val="double" w:sz="4" w:space="0" w:color="auto"/>
            </w:tcBorders>
          </w:tcPr>
          <w:p w14:paraId="24AFC80F" w14:textId="77777777" w:rsidR="00CD3241" w:rsidRPr="00B57901" w:rsidRDefault="00CD3241" w:rsidP="009F1360">
            <w:pPr>
              <w:tabs>
                <w:tab w:val="decimal" w:pos="796"/>
              </w:tabs>
              <w:spacing w:after="0" w:line="240" w:lineRule="atLeast"/>
              <w:ind w:left="-168"/>
              <w:jc w:val="thaiDistribute"/>
              <w:rPr>
                <w:rFonts w:ascii="Times New Roman" w:hAnsi="Times New Roman" w:cs="Times New Roman"/>
                <w:b/>
                <w:bCs/>
                <w:szCs w:val="22"/>
              </w:rPr>
            </w:pPr>
            <w:r w:rsidRPr="00B57901">
              <w:rPr>
                <w:rFonts w:ascii="Times New Roman" w:hAnsi="Times New Roman" w:cs="Times New Roman"/>
                <w:b/>
                <w:bCs/>
                <w:szCs w:val="22"/>
              </w:rPr>
              <w:t>49,119</w:t>
            </w:r>
          </w:p>
        </w:tc>
      </w:tr>
    </w:tbl>
    <w:p w14:paraId="797D4AFC" w14:textId="77777777" w:rsidR="00CD3241" w:rsidRPr="00B57901" w:rsidRDefault="00CD3241" w:rsidP="00CD3241">
      <w:pPr>
        <w:pStyle w:val="MacroText"/>
        <w:tabs>
          <w:tab w:val="clear" w:pos="480"/>
          <w:tab w:val="clear" w:pos="960"/>
          <w:tab w:val="clear" w:pos="1440"/>
          <w:tab w:val="clear" w:pos="1920"/>
          <w:tab w:val="clear" w:pos="2400"/>
          <w:tab w:val="clear" w:pos="2880"/>
          <w:tab w:val="clear" w:pos="3360"/>
          <w:tab w:val="clear" w:pos="3840"/>
          <w:tab w:val="clear" w:pos="4320"/>
        </w:tabs>
        <w:ind w:right="-25"/>
        <w:jc w:val="both"/>
        <w:rPr>
          <w:rFonts w:ascii="Times New Roman" w:hAnsi="Times New Roman" w:cs="Times New Roman"/>
          <w:sz w:val="22"/>
          <w:szCs w:val="22"/>
        </w:rPr>
      </w:pPr>
    </w:p>
    <w:p w14:paraId="24D27D4D" w14:textId="57DDAE28" w:rsidR="001613FA" w:rsidRPr="00B57901" w:rsidRDefault="001613FA" w:rsidP="001613FA">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B57901">
        <w:rPr>
          <w:rFonts w:ascii="Times New Roman" w:hAnsi="Times New Roman" w:cs="Times New Roman"/>
          <w:b/>
          <w:bCs/>
          <w:szCs w:val="22"/>
        </w:rPr>
        <w:t>Trade accounts payable</w:t>
      </w:r>
    </w:p>
    <w:p w14:paraId="3A1DB9DB" w14:textId="77777777" w:rsidR="001613FA" w:rsidRPr="00B57901"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587" w:type="dxa"/>
        <w:tblInd w:w="18" w:type="dxa"/>
        <w:tblLayout w:type="fixed"/>
        <w:tblLook w:val="01E0" w:firstRow="1" w:lastRow="1" w:firstColumn="1" w:lastColumn="1" w:noHBand="0" w:noVBand="0"/>
      </w:tblPr>
      <w:tblGrid>
        <w:gridCol w:w="2925"/>
        <w:gridCol w:w="1417"/>
        <w:gridCol w:w="270"/>
        <w:gridCol w:w="1462"/>
        <w:gridCol w:w="270"/>
        <w:gridCol w:w="1542"/>
        <w:gridCol w:w="270"/>
        <w:gridCol w:w="1431"/>
      </w:tblGrid>
      <w:tr w:rsidR="001613FA" w:rsidRPr="00B57901" w14:paraId="5A1844EC" w14:textId="77777777" w:rsidTr="000B687B">
        <w:tc>
          <w:tcPr>
            <w:tcW w:w="2925" w:type="dxa"/>
          </w:tcPr>
          <w:p w14:paraId="216FD9F5" w14:textId="77777777" w:rsidR="001613FA" w:rsidRPr="00B57901" w:rsidRDefault="001613FA" w:rsidP="000B687B">
            <w:pPr>
              <w:spacing w:after="0"/>
              <w:ind w:left="522" w:right="-25"/>
              <w:rPr>
                <w:rFonts w:ascii="Times New Roman" w:hAnsi="Times New Roman" w:cs="Times New Roman"/>
                <w:szCs w:val="22"/>
              </w:rPr>
            </w:pPr>
          </w:p>
        </w:tc>
        <w:tc>
          <w:tcPr>
            <w:tcW w:w="3149" w:type="dxa"/>
            <w:gridSpan w:val="3"/>
          </w:tcPr>
          <w:p w14:paraId="5B0945D9" w14:textId="77777777" w:rsidR="001613FA" w:rsidRPr="00B57901" w:rsidRDefault="001613FA" w:rsidP="000B687B">
            <w:pPr>
              <w:spacing w:after="0" w:line="240" w:lineRule="atLeast"/>
              <w:ind w:left="-54" w:right="-25"/>
              <w:jc w:val="center"/>
              <w:rPr>
                <w:rFonts w:ascii="Times New Roman" w:hAnsi="Times New Roman" w:cs="Times New Roman"/>
                <w:b/>
                <w:bCs/>
                <w:szCs w:val="22"/>
              </w:rPr>
            </w:pPr>
            <w:r w:rsidRPr="00B57901">
              <w:rPr>
                <w:rFonts w:ascii="Times New Roman" w:hAnsi="Times New Roman" w:cs="Times New Roman"/>
                <w:b/>
                <w:bCs/>
                <w:szCs w:val="22"/>
              </w:rPr>
              <w:t>Consolidated</w:t>
            </w:r>
          </w:p>
          <w:p w14:paraId="0DC9785E" w14:textId="77777777" w:rsidR="001613FA" w:rsidRPr="00B57901" w:rsidRDefault="001613FA" w:rsidP="000B687B">
            <w:pPr>
              <w:spacing w:after="0" w:line="240" w:lineRule="atLeast"/>
              <w:ind w:left="-54" w:right="-25"/>
              <w:jc w:val="center"/>
              <w:rPr>
                <w:rFonts w:ascii="Times New Roman" w:hAnsi="Times New Roman" w:cs="Times New Roman"/>
                <w:b/>
                <w:bCs/>
                <w:szCs w:val="22"/>
                <w:cs/>
              </w:rPr>
            </w:pPr>
            <w:r w:rsidRPr="00B57901">
              <w:rPr>
                <w:rFonts w:ascii="Times New Roman" w:hAnsi="Times New Roman" w:cs="Times New Roman"/>
                <w:b/>
                <w:bCs/>
                <w:szCs w:val="22"/>
              </w:rPr>
              <w:t>financial statements</w:t>
            </w:r>
          </w:p>
        </w:tc>
        <w:tc>
          <w:tcPr>
            <w:tcW w:w="270" w:type="dxa"/>
          </w:tcPr>
          <w:p w14:paraId="051B5C29" w14:textId="77777777" w:rsidR="001613FA" w:rsidRPr="00B57901" w:rsidRDefault="001613FA" w:rsidP="000B687B">
            <w:pPr>
              <w:spacing w:after="0" w:line="240" w:lineRule="atLeast"/>
              <w:ind w:left="-54" w:right="-25"/>
              <w:jc w:val="center"/>
              <w:rPr>
                <w:rFonts w:ascii="Times New Roman" w:hAnsi="Times New Roman" w:cs="Times New Roman"/>
                <w:b/>
                <w:bCs/>
                <w:szCs w:val="22"/>
              </w:rPr>
            </w:pPr>
          </w:p>
        </w:tc>
        <w:tc>
          <w:tcPr>
            <w:tcW w:w="3243" w:type="dxa"/>
            <w:gridSpan w:val="3"/>
          </w:tcPr>
          <w:p w14:paraId="05AB323E" w14:textId="77777777" w:rsidR="001613FA" w:rsidRPr="00B57901" w:rsidRDefault="001613FA" w:rsidP="000B687B">
            <w:pPr>
              <w:spacing w:after="0" w:line="240" w:lineRule="atLeast"/>
              <w:ind w:left="-78" w:right="-25"/>
              <w:jc w:val="center"/>
              <w:rPr>
                <w:rFonts w:ascii="Times New Roman" w:hAnsi="Times New Roman" w:cs="Times New Roman"/>
                <w:b/>
                <w:bCs/>
                <w:szCs w:val="22"/>
              </w:rPr>
            </w:pPr>
            <w:r w:rsidRPr="00B57901">
              <w:rPr>
                <w:rFonts w:ascii="Times New Roman" w:hAnsi="Times New Roman" w:cs="Times New Roman"/>
                <w:b/>
                <w:bCs/>
                <w:szCs w:val="22"/>
              </w:rPr>
              <w:t>Separate</w:t>
            </w:r>
          </w:p>
          <w:p w14:paraId="13B3217C" w14:textId="77777777" w:rsidR="001613FA" w:rsidRPr="00B57901" w:rsidRDefault="001613FA" w:rsidP="000B687B">
            <w:pPr>
              <w:spacing w:after="0" w:line="240" w:lineRule="atLeast"/>
              <w:ind w:left="-78" w:right="-25"/>
              <w:jc w:val="center"/>
              <w:rPr>
                <w:rFonts w:ascii="Times New Roman" w:hAnsi="Times New Roman" w:cs="Times New Roman"/>
                <w:b/>
                <w:bCs/>
                <w:szCs w:val="22"/>
                <w:cs/>
              </w:rPr>
            </w:pPr>
            <w:r w:rsidRPr="00B57901">
              <w:rPr>
                <w:rFonts w:ascii="Times New Roman" w:hAnsi="Times New Roman" w:cs="Times New Roman"/>
                <w:b/>
                <w:bCs/>
                <w:szCs w:val="22"/>
              </w:rPr>
              <w:t>financial statements</w:t>
            </w:r>
          </w:p>
        </w:tc>
      </w:tr>
      <w:tr w:rsidR="00A97B75" w:rsidRPr="00B57901" w14:paraId="68B83374" w14:textId="77777777" w:rsidTr="000B687B">
        <w:trPr>
          <w:trHeight w:val="108"/>
        </w:trPr>
        <w:tc>
          <w:tcPr>
            <w:tcW w:w="2925" w:type="dxa"/>
          </w:tcPr>
          <w:p w14:paraId="7018F862" w14:textId="77777777" w:rsidR="00A97B75" w:rsidRPr="00B57901" w:rsidRDefault="00A97B75" w:rsidP="000B687B">
            <w:pPr>
              <w:spacing w:after="0" w:line="240" w:lineRule="atLeast"/>
              <w:ind w:left="522" w:right="-25"/>
              <w:rPr>
                <w:rFonts w:ascii="Times New Roman" w:hAnsi="Times New Roman" w:cs="Times New Roman"/>
                <w:szCs w:val="22"/>
              </w:rPr>
            </w:pPr>
          </w:p>
        </w:tc>
        <w:tc>
          <w:tcPr>
            <w:tcW w:w="1417" w:type="dxa"/>
          </w:tcPr>
          <w:p w14:paraId="08FDC1F7" w14:textId="7AAB1E58" w:rsidR="00A97B75" w:rsidRPr="00B57901" w:rsidRDefault="00A97B75" w:rsidP="000B687B">
            <w:pPr>
              <w:spacing w:after="0" w:line="240" w:lineRule="atLeast"/>
              <w:ind w:left="-108" w:right="-25"/>
              <w:jc w:val="center"/>
              <w:rPr>
                <w:rFonts w:ascii="Times New Roman" w:hAnsi="Times New Roman" w:cs="Times New Roman"/>
                <w:szCs w:val="22"/>
              </w:rPr>
            </w:pPr>
            <w:r w:rsidRPr="00B57901">
              <w:rPr>
                <w:rFonts w:ascii="Times New Roman" w:hAnsi="Times New Roman" w:cs="Times New Roman"/>
                <w:szCs w:val="22"/>
              </w:rPr>
              <w:t>30 June</w:t>
            </w:r>
          </w:p>
        </w:tc>
        <w:tc>
          <w:tcPr>
            <w:tcW w:w="270" w:type="dxa"/>
          </w:tcPr>
          <w:p w14:paraId="0A06C5AC" w14:textId="77777777" w:rsidR="00A97B75" w:rsidRPr="00B57901" w:rsidRDefault="00A97B75" w:rsidP="000B687B">
            <w:pPr>
              <w:tabs>
                <w:tab w:val="left" w:pos="405"/>
              </w:tabs>
              <w:spacing w:after="0" w:line="240" w:lineRule="atLeast"/>
              <w:ind w:left="-54" w:right="-25" w:hanging="115"/>
              <w:jc w:val="center"/>
              <w:rPr>
                <w:rFonts w:ascii="Times New Roman" w:hAnsi="Times New Roman" w:cs="Times New Roman"/>
                <w:szCs w:val="22"/>
              </w:rPr>
            </w:pPr>
          </w:p>
        </w:tc>
        <w:tc>
          <w:tcPr>
            <w:tcW w:w="1462" w:type="dxa"/>
          </w:tcPr>
          <w:p w14:paraId="40DA2004" w14:textId="77777777" w:rsidR="00A97B75" w:rsidRPr="00B57901" w:rsidRDefault="00A97B75" w:rsidP="000B687B">
            <w:pPr>
              <w:spacing w:after="0" w:line="240" w:lineRule="atLeast"/>
              <w:ind w:left="-151" w:right="-25" w:firstLine="37"/>
              <w:jc w:val="center"/>
              <w:rPr>
                <w:rFonts w:ascii="Times New Roman" w:hAnsi="Times New Roman" w:cs="Times New Roman"/>
                <w:szCs w:val="22"/>
              </w:rPr>
            </w:pPr>
            <w:r w:rsidRPr="00B57901">
              <w:rPr>
                <w:rFonts w:ascii="Times New Roman" w:hAnsi="Times New Roman" w:cs="Times New Roman"/>
                <w:szCs w:val="22"/>
              </w:rPr>
              <w:t>31 December</w:t>
            </w:r>
          </w:p>
        </w:tc>
        <w:tc>
          <w:tcPr>
            <w:tcW w:w="270" w:type="dxa"/>
          </w:tcPr>
          <w:p w14:paraId="0B0B0CB4" w14:textId="77777777" w:rsidR="00A97B75" w:rsidRPr="00B57901" w:rsidRDefault="00A97B75" w:rsidP="000B687B">
            <w:pPr>
              <w:spacing w:after="0" w:line="240" w:lineRule="atLeast"/>
              <w:ind w:right="-25"/>
              <w:jc w:val="center"/>
              <w:rPr>
                <w:rFonts w:ascii="Times New Roman" w:hAnsi="Times New Roman" w:cs="Times New Roman"/>
                <w:b/>
                <w:szCs w:val="22"/>
              </w:rPr>
            </w:pPr>
          </w:p>
        </w:tc>
        <w:tc>
          <w:tcPr>
            <w:tcW w:w="1542" w:type="dxa"/>
          </w:tcPr>
          <w:p w14:paraId="41F3014C" w14:textId="5C837F00" w:rsidR="00A97B75" w:rsidRPr="00B57901" w:rsidRDefault="00A97B75" w:rsidP="000B687B">
            <w:pPr>
              <w:spacing w:after="0" w:line="240" w:lineRule="atLeast"/>
              <w:ind w:left="-108" w:right="-25"/>
              <w:jc w:val="center"/>
              <w:rPr>
                <w:rFonts w:ascii="Times New Roman" w:hAnsi="Times New Roman" w:cs="Times New Roman"/>
                <w:szCs w:val="22"/>
              </w:rPr>
            </w:pPr>
            <w:r w:rsidRPr="00B57901">
              <w:rPr>
                <w:rFonts w:ascii="Times New Roman" w:hAnsi="Times New Roman" w:cs="Times New Roman"/>
                <w:szCs w:val="22"/>
              </w:rPr>
              <w:t>30 June</w:t>
            </w:r>
          </w:p>
        </w:tc>
        <w:tc>
          <w:tcPr>
            <w:tcW w:w="270" w:type="dxa"/>
          </w:tcPr>
          <w:p w14:paraId="2285AB62" w14:textId="77777777" w:rsidR="00A97B75" w:rsidRPr="00B57901" w:rsidRDefault="00A97B75" w:rsidP="000B687B">
            <w:pPr>
              <w:tabs>
                <w:tab w:val="left" w:pos="405"/>
              </w:tabs>
              <w:spacing w:after="0" w:line="240" w:lineRule="atLeast"/>
              <w:ind w:left="-54" w:right="-25" w:hanging="115"/>
              <w:jc w:val="center"/>
              <w:rPr>
                <w:rFonts w:ascii="Times New Roman" w:hAnsi="Times New Roman" w:cs="Times New Roman"/>
                <w:szCs w:val="22"/>
              </w:rPr>
            </w:pPr>
          </w:p>
        </w:tc>
        <w:tc>
          <w:tcPr>
            <w:tcW w:w="1431" w:type="dxa"/>
          </w:tcPr>
          <w:p w14:paraId="7D0CA238" w14:textId="77777777" w:rsidR="00A97B75" w:rsidRPr="00B57901" w:rsidRDefault="00A97B75" w:rsidP="000B687B">
            <w:pPr>
              <w:spacing w:after="0" w:line="240" w:lineRule="atLeast"/>
              <w:ind w:left="-151" w:right="-25" w:firstLine="37"/>
              <w:jc w:val="center"/>
              <w:rPr>
                <w:rFonts w:ascii="Times New Roman" w:hAnsi="Times New Roman" w:cs="Times New Roman"/>
                <w:szCs w:val="22"/>
              </w:rPr>
            </w:pPr>
            <w:r w:rsidRPr="00B57901">
              <w:rPr>
                <w:rFonts w:ascii="Times New Roman" w:hAnsi="Times New Roman" w:cs="Times New Roman"/>
                <w:szCs w:val="22"/>
              </w:rPr>
              <w:t>31 December</w:t>
            </w:r>
          </w:p>
        </w:tc>
      </w:tr>
      <w:tr w:rsidR="00A86183" w:rsidRPr="00B57901" w14:paraId="5AF1DD85" w14:textId="77777777" w:rsidTr="000B687B">
        <w:trPr>
          <w:trHeight w:val="108"/>
        </w:trPr>
        <w:tc>
          <w:tcPr>
            <w:tcW w:w="2925" w:type="dxa"/>
          </w:tcPr>
          <w:p w14:paraId="7D9AE5BE" w14:textId="77777777" w:rsidR="00A86183" w:rsidRPr="00B57901" w:rsidRDefault="00A86183" w:rsidP="00A86183">
            <w:pPr>
              <w:spacing w:after="0" w:line="240" w:lineRule="atLeast"/>
              <w:ind w:left="522" w:right="-25"/>
              <w:rPr>
                <w:rFonts w:ascii="Times New Roman" w:hAnsi="Times New Roman" w:cs="Times New Roman"/>
                <w:szCs w:val="22"/>
              </w:rPr>
            </w:pPr>
          </w:p>
        </w:tc>
        <w:tc>
          <w:tcPr>
            <w:tcW w:w="1417" w:type="dxa"/>
            <w:vAlign w:val="bottom"/>
          </w:tcPr>
          <w:p w14:paraId="3A6CACD9" w14:textId="62B29BCA" w:rsidR="00A86183" w:rsidRPr="00B57901" w:rsidRDefault="00A86183" w:rsidP="00A86183">
            <w:pPr>
              <w:spacing w:after="0" w:line="160" w:lineRule="atLeast"/>
              <w:ind w:left="3" w:right="-25"/>
              <w:jc w:val="center"/>
              <w:rPr>
                <w:rFonts w:ascii="Times New Roman" w:hAnsi="Times New Roman" w:cs="Times New Roman"/>
                <w:szCs w:val="22"/>
              </w:rPr>
            </w:pPr>
            <w:r w:rsidRPr="00B57901">
              <w:rPr>
                <w:rFonts w:ascii="Times New Roman" w:hAnsi="Times New Roman" w:cs="Times New Roman"/>
                <w:szCs w:val="22"/>
              </w:rPr>
              <w:t>2026</w:t>
            </w:r>
          </w:p>
        </w:tc>
        <w:tc>
          <w:tcPr>
            <w:tcW w:w="270" w:type="dxa"/>
            <w:vAlign w:val="center"/>
          </w:tcPr>
          <w:p w14:paraId="762FE05D" w14:textId="77777777" w:rsidR="00A86183" w:rsidRPr="00B57901" w:rsidRDefault="00A86183" w:rsidP="00A86183">
            <w:pPr>
              <w:spacing w:after="0" w:line="160" w:lineRule="atLeast"/>
              <w:ind w:left="522" w:right="-25"/>
              <w:rPr>
                <w:rFonts w:ascii="Times New Roman" w:hAnsi="Times New Roman" w:cs="Times New Roman"/>
                <w:szCs w:val="22"/>
              </w:rPr>
            </w:pPr>
          </w:p>
        </w:tc>
        <w:tc>
          <w:tcPr>
            <w:tcW w:w="1462" w:type="dxa"/>
            <w:vAlign w:val="bottom"/>
          </w:tcPr>
          <w:p w14:paraId="25BF4054" w14:textId="61EA1C85" w:rsidR="00A86183" w:rsidRPr="00B57901" w:rsidRDefault="00A86183" w:rsidP="00A86183">
            <w:pPr>
              <w:spacing w:after="0" w:line="160" w:lineRule="atLeast"/>
              <w:ind w:left="-51" w:right="-25"/>
              <w:jc w:val="center"/>
              <w:rPr>
                <w:rFonts w:ascii="Times New Roman" w:hAnsi="Times New Roman" w:cs="Times New Roman"/>
                <w:szCs w:val="22"/>
              </w:rPr>
            </w:pPr>
            <w:r w:rsidRPr="00B57901">
              <w:rPr>
                <w:rFonts w:ascii="Times New Roman" w:hAnsi="Times New Roman" w:cs="Times New Roman"/>
                <w:szCs w:val="22"/>
              </w:rPr>
              <w:t>2025</w:t>
            </w:r>
          </w:p>
        </w:tc>
        <w:tc>
          <w:tcPr>
            <w:tcW w:w="270" w:type="dxa"/>
          </w:tcPr>
          <w:p w14:paraId="3513A9C3" w14:textId="77777777" w:rsidR="00A86183" w:rsidRPr="00B57901" w:rsidRDefault="00A86183" w:rsidP="00A86183">
            <w:pPr>
              <w:spacing w:after="0" w:line="240" w:lineRule="atLeast"/>
              <w:ind w:right="-25"/>
              <w:jc w:val="center"/>
              <w:rPr>
                <w:rFonts w:ascii="Times New Roman" w:hAnsi="Times New Roman" w:cs="Times New Roman"/>
                <w:b/>
                <w:szCs w:val="22"/>
              </w:rPr>
            </w:pPr>
          </w:p>
        </w:tc>
        <w:tc>
          <w:tcPr>
            <w:tcW w:w="1542" w:type="dxa"/>
            <w:vAlign w:val="bottom"/>
          </w:tcPr>
          <w:p w14:paraId="4E64701C" w14:textId="6A6D027A" w:rsidR="00A86183" w:rsidRPr="00B57901" w:rsidRDefault="00A86183" w:rsidP="00A86183">
            <w:pPr>
              <w:spacing w:after="0" w:line="160" w:lineRule="atLeast"/>
              <w:ind w:left="3" w:right="-25"/>
              <w:jc w:val="center"/>
              <w:rPr>
                <w:rFonts w:ascii="Times New Roman" w:hAnsi="Times New Roman" w:cs="Times New Roman"/>
                <w:szCs w:val="22"/>
              </w:rPr>
            </w:pPr>
            <w:r w:rsidRPr="00B57901">
              <w:rPr>
                <w:rFonts w:ascii="Times New Roman" w:hAnsi="Times New Roman" w:cs="Times New Roman"/>
                <w:szCs w:val="22"/>
              </w:rPr>
              <w:t>2026</w:t>
            </w:r>
          </w:p>
        </w:tc>
        <w:tc>
          <w:tcPr>
            <w:tcW w:w="270" w:type="dxa"/>
            <w:vAlign w:val="center"/>
          </w:tcPr>
          <w:p w14:paraId="7E2DCCF1" w14:textId="77777777" w:rsidR="00A86183" w:rsidRPr="00B57901" w:rsidRDefault="00A86183" w:rsidP="00A86183">
            <w:pPr>
              <w:spacing w:after="0" w:line="160" w:lineRule="atLeast"/>
              <w:ind w:left="522" w:right="-25"/>
              <w:rPr>
                <w:rFonts w:ascii="Times New Roman" w:hAnsi="Times New Roman" w:cs="Times New Roman"/>
                <w:szCs w:val="22"/>
              </w:rPr>
            </w:pPr>
          </w:p>
        </w:tc>
        <w:tc>
          <w:tcPr>
            <w:tcW w:w="1431" w:type="dxa"/>
            <w:vAlign w:val="bottom"/>
          </w:tcPr>
          <w:p w14:paraId="3E1C3389" w14:textId="20FCAED7" w:rsidR="00A86183" w:rsidRPr="00B57901" w:rsidRDefault="00A86183" w:rsidP="00A86183">
            <w:pPr>
              <w:spacing w:after="0" w:line="160" w:lineRule="atLeast"/>
              <w:ind w:left="-51" w:right="-25"/>
              <w:jc w:val="center"/>
              <w:rPr>
                <w:rFonts w:ascii="Times New Roman" w:hAnsi="Times New Roman" w:cs="Times New Roman"/>
                <w:szCs w:val="22"/>
              </w:rPr>
            </w:pPr>
            <w:r w:rsidRPr="00B57901">
              <w:rPr>
                <w:rFonts w:ascii="Times New Roman" w:hAnsi="Times New Roman" w:cs="Times New Roman"/>
                <w:szCs w:val="22"/>
              </w:rPr>
              <w:t>2025</w:t>
            </w:r>
          </w:p>
        </w:tc>
      </w:tr>
      <w:tr w:rsidR="00A86183" w:rsidRPr="00B57901" w14:paraId="3B1648A3" w14:textId="77777777" w:rsidTr="000B687B">
        <w:trPr>
          <w:trHeight w:val="108"/>
        </w:trPr>
        <w:tc>
          <w:tcPr>
            <w:tcW w:w="2925" w:type="dxa"/>
          </w:tcPr>
          <w:p w14:paraId="0BCC0D7D" w14:textId="77777777" w:rsidR="00A86183" w:rsidRPr="00B57901" w:rsidRDefault="00A86183" w:rsidP="00A86183">
            <w:pPr>
              <w:spacing w:after="0" w:line="240" w:lineRule="atLeast"/>
              <w:ind w:left="522" w:right="-25"/>
              <w:rPr>
                <w:rFonts w:ascii="Times New Roman" w:hAnsi="Times New Roman" w:cs="Times New Roman"/>
                <w:szCs w:val="22"/>
              </w:rPr>
            </w:pPr>
          </w:p>
        </w:tc>
        <w:tc>
          <w:tcPr>
            <w:tcW w:w="6662" w:type="dxa"/>
            <w:gridSpan w:val="7"/>
          </w:tcPr>
          <w:p w14:paraId="2E2E238B" w14:textId="77777777" w:rsidR="00A86183" w:rsidRPr="00B57901" w:rsidRDefault="00A86183" w:rsidP="00A86183">
            <w:pPr>
              <w:spacing w:after="0" w:line="240" w:lineRule="atLeast"/>
              <w:ind w:left="-151" w:right="-25" w:firstLine="37"/>
              <w:jc w:val="center"/>
              <w:rPr>
                <w:rFonts w:ascii="Times New Roman" w:hAnsi="Times New Roman" w:cs="Times New Roman"/>
                <w:szCs w:val="22"/>
              </w:rPr>
            </w:pPr>
            <w:r w:rsidRPr="00B57901">
              <w:rPr>
                <w:rFonts w:ascii="Times New Roman" w:hAnsi="Times New Roman" w:cs="Times New Roman"/>
                <w:i/>
                <w:iCs/>
                <w:szCs w:val="22"/>
                <w:cs/>
              </w:rPr>
              <w:t>(</w:t>
            </w:r>
            <w:r w:rsidRPr="00B57901">
              <w:rPr>
                <w:rFonts w:ascii="Times New Roman" w:hAnsi="Times New Roman" w:cs="Times New Roman"/>
                <w:i/>
                <w:iCs/>
                <w:szCs w:val="22"/>
              </w:rPr>
              <w:t>in thousand Baht</w:t>
            </w:r>
            <w:r w:rsidRPr="00B57901">
              <w:rPr>
                <w:rFonts w:ascii="Times New Roman" w:hAnsi="Times New Roman" w:cs="Times New Roman"/>
                <w:i/>
                <w:iCs/>
                <w:szCs w:val="22"/>
                <w:cs/>
              </w:rPr>
              <w:t>)</w:t>
            </w:r>
          </w:p>
        </w:tc>
      </w:tr>
      <w:tr w:rsidR="00A86183" w:rsidRPr="00B57901" w14:paraId="2F93F596" w14:textId="77777777" w:rsidTr="000B687B">
        <w:tc>
          <w:tcPr>
            <w:tcW w:w="2925" w:type="dxa"/>
            <w:vAlign w:val="bottom"/>
          </w:tcPr>
          <w:p w14:paraId="60ED7772" w14:textId="77777777" w:rsidR="00A86183" w:rsidRPr="00B57901" w:rsidRDefault="00A86183" w:rsidP="00A86183">
            <w:pPr>
              <w:spacing w:after="0" w:line="240" w:lineRule="atLeast"/>
              <w:ind w:left="556" w:right="-25" w:hanging="34"/>
              <w:jc w:val="thaiDistribute"/>
              <w:rPr>
                <w:rFonts w:ascii="Times New Roman" w:hAnsi="Times New Roman" w:cs="Times New Roman"/>
                <w:szCs w:val="22"/>
              </w:rPr>
            </w:pPr>
            <w:r w:rsidRPr="00B57901">
              <w:rPr>
                <w:rFonts w:ascii="Times New Roman" w:hAnsi="Times New Roman" w:cs="Times New Roman"/>
                <w:szCs w:val="22"/>
              </w:rPr>
              <w:t>Related parties</w:t>
            </w:r>
          </w:p>
        </w:tc>
        <w:tc>
          <w:tcPr>
            <w:tcW w:w="1417" w:type="dxa"/>
          </w:tcPr>
          <w:p w14:paraId="110C2F47" w14:textId="742960F1" w:rsidR="00A86183" w:rsidRPr="00B57901" w:rsidRDefault="00324CE4" w:rsidP="00A86183">
            <w:pPr>
              <w:tabs>
                <w:tab w:val="decimal" w:pos="1029"/>
              </w:tabs>
              <w:spacing w:after="0" w:line="240" w:lineRule="atLeast"/>
              <w:ind w:left="-108" w:right="-108"/>
              <w:jc w:val="both"/>
              <w:rPr>
                <w:rFonts w:ascii="Times New Roman" w:hAnsi="Times New Roman" w:cs="Times New Roman"/>
                <w:szCs w:val="22"/>
              </w:rPr>
            </w:pPr>
            <w:r w:rsidRPr="00B57901">
              <w:rPr>
                <w:rFonts w:ascii="Times New Roman" w:hAnsi="Times New Roman" w:cs="Times New Roman"/>
                <w:szCs w:val="22"/>
              </w:rPr>
              <w:t>5,713</w:t>
            </w:r>
          </w:p>
        </w:tc>
        <w:tc>
          <w:tcPr>
            <w:tcW w:w="270" w:type="dxa"/>
          </w:tcPr>
          <w:p w14:paraId="1B7E689F" w14:textId="77777777" w:rsidR="00A86183" w:rsidRPr="00B57901" w:rsidRDefault="00A86183" w:rsidP="00A86183">
            <w:pPr>
              <w:tabs>
                <w:tab w:val="decimal" w:pos="792"/>
                <w:tab w:val="decimal" w:pos="1026"/>
              </w:tabs>
              <w:spacing w:after="0" w:line="240" w:lineRule="atLeast"/>
              <w:ind w:left="-108" w:right="-108"/>
              <w:jc w:val="both"/>
              <w:rPr>
                <w:rFonts w:ascii="Times New Roman" w:hAnsi="Times New Roman" w:cs="Times New Roman"/>
                <w:szCs w:val="22"/>
              </w:rPr>
            </w:pPr>
          </w:p>
        </w:tc>
        <w:tc>
          <w:tcPr>
            <w:tcW w:w="1462" w:type="dxa"/>
          </w:tcPr>
          <w:p w14:paraId="5B806D95" w14:textId="021A7648" w:rsidR="00A86183" w:rsidRPr="00B57901" w:rsidRDefault="00A86183" w:rsidP="00A86183">
            <w:pPr>
              <w:tabs>
                <w:tab w:val="decimal" w:pos="1168"/>
              </w:tabs>
              <w:spacing w:after="0" w:line="240" w:lineRule="atLeast"/>
              <w:ind w:left="-108" w:right="-108"/>
              <w:jc w:val="both"/>
              <w:rPr>
                <w:rFonts w:ascii="Times New Roman" w:hAnsi="Times New Roman" w:cs="Times New Roman"/>
                <w:szCs w:val="22"/>
              </w:rPr>
            </w:pPr>
            <w:r w:rsidRPr="00B57901">
              <w:rPr>
                <w:rFonts w:ascii="Times New Roman" w:hAnsi="Times New Roman" w:cs="Times New Roman"/>
                <w:szCs w:val="22"/>
              </w:rPr>
              <w:t>15,026</w:t>
            </w:r>
          </w:p>
        </w:tc>
        <w:tc>
          <w:tcPr>
            <w:tcW w:w="270" w:type="dxa"/>
          </w:tcPr>
          <w:p w14:paraId="68F8D474" w14:textId="77777777" w:rsidR="00A86183" w:rsidRPr="00B57901" w:rsidRDefault="00A86183" w:rsidP="00A86183">
            <w:pPr>
              <w:tabs>
                <w:tab w:val="decimal" w:pos="792"/>
                <w:tab w:val="decimal" w:pos="1026"/>
              </w:tabs>
              <w:spacing w:after="0" w:line="240" w:lineRule="atLeast"/>
              <w:ind w:left="-108" w:right="-108"/>
              <w:jc w:val="both"/>
              <w:rPr>
                <w:rFonts w:ascii="Times New Roman" w:hAnsi="Times New Roman" w:cs="Times New Roman"/>
                <w:szCs w:val="22"/>
              </w:rPr>
            </w:pPr>
          </w:p>
        </w:tc>
        <w:tc>
          <w:tcPr>
            <w:tcW w:w="1542" w:type="dxa"/>
          </w:tcPr>
          <w:p w14:paraId="2CFB527D" w14:textId="56CC3E26" w:rsidR="00A86183" w:rsidRPr="00B57901" w:rsidRDefault="00067AC3" w:rsidP="00A86183">
            <w:pPr>
              <w:tabs>
                <w:tab w:val="decimal" w:pos="1293"/>
              </w:tabs>
              <w:spacing w:after="0" w:line="240" w:lineRule="atLeast"/>
              <w:ind w:left="-108" w:right="-108"/>
              <w:jc w:val="both"/>
              <w:rPr>
                <w:rFonts w:ascii="Times New Roman" w:hAnsi="Times New Roman" w:cs="Times New Roman"/>
                <w:szCs w:val="22"/>
              </w:rPr>
            </w:pPr>
            <w:r w:rsidRPr="00B57901">
              <w:rPr>
                <w:rFonts w:ascii="Times New Roman" w:hAnsi="Times New Roman" w:cs="Times New Roman"/>
                <w:szCs w:val="22"/>
              </w:rPr>
              <w:t>1,5</w:t>
            </w:r>
            <w:r w:rsidR="00324CE4" w:rsidRPr="00B57901">
              <w:rPr>
                <w:rFonts w:ascii="Times New Roman" w:hAnsi="Times New Roman" w:cs="Times New Roman"/>
                <w:szCs w:val="22"/>
              </w:rPr>
              <w:t>94</w:t>
            </w:r>
          </w:p>
        </w:tc>
        <w:tc>
          <w:tcPr>
            <w:tcW w:w="270" w:type="dxa"/>
          </w:tcPr>
          <w:p w14:paraId="409851EA" w14:textId="77777777" w:rsidR="00A86183" w:rsidRPr="00B57901" w:rsidRDefault="00A86183" w:rsidP="00A86183">
            <w:pPr>
              <w:tabs>
                <w:tab w:val="decimal" w:pos="792"/>
                <w:tab w:val="decimal" w:pos="1026"/>
              </w:tabs>
              <w:spacing w:after="0" w:line="240" w:lineRule="atLeast"/>
              <w:ind w:left="-108" w:right="-108"/>
              <w:jc w:val="both"/>
              <w:rPr>
                <w:rFonts w:ascii="Times New Roman" w:hAnsi="Times New Roman" w:cs="Times New Roman"/>
                <w:szCs w:val="22"/>
              </w:rPr>
            </w:pPr>
          </w:p>
        </w:tc>
        <w:tc>
          <w:tcPr>
            <w:tcW w:w="1431" w:type="dxa"/>
          </w:tcPr>
          <w:p w14:paraId="2E8B42F1" w14:textId="3A23661C" w:rsidR="00A86183" w:rsidRPr="00B57901" w:rsidRDefault="00A86183" w:rsidP="00A86183">
            <w:pPr>
              <w:tabs>
                <w:tab w:val="decimal" w:pos="1182"/>
              </w:tabs>
              <w:spacing w:after="0" w:line="240" w:lineRule="atLeast"/>
              <w:ind w:left="-108" w:right="-108"/>
              <w:jc w:val="both"/>
              <w:rPr>
                <w:rFonts w:ascii="Times New Roman" w:hAnsi="Times New Roman" w:cs="Times New Roman"/>
                <w:szCs w:val="22"/>
              </w:rPr>
            </w:pPr>
            <w:r w:rsidRPr="00B57901">
              <w:rPr>
                <w:rFonts w:ascii="Times New Roman" w:hAnsi="Times New Roman" w:cs="Times New Roman"/>
                <w:szCs w:val="22"/>
              </w:rPr>
              <w:t>2,056</w:t>
            </w:r>
          </w:p>
        </w:tc>
      </w:tr>
      <w:tr w:rsidR="00A86183" w:rsidRPr="00B57901" w14:paraId="470F4D20" w14:textId="77777777" w:rsidTr="000B687B">
        <w:trPr>
          <w:trHeight w:val="74"/>
        </w:trPr>
        <w:tc>
          <w:tcPr>
            <w:tcW w:w="2925" w:type="dxa"/>
            <w:vAlign w:val="bottom"/>
          </w:tcPr>
          <w:p w14:paraId="5A4153C2" w14:textId="77777777" w:rsidR="00A86183" w:rsidRPr="00B57901" w:rsidRDefault="00A86183" w:rsidP="00A86183">
            <w:pPr>
              <w:spacing w:after="0" w:line="240" w:lineRule="atLeast"/>
              <w:ind w:left="556" w:right="-25" w:hanging="34"/>
              <w:jc w:val="thaiDistribute"/>
              <w:rPr>
                <w:rFonts w:ascii="Times New Roman" w:hAnsi="Times New Roman" w:cs="Times New Roman"/>
                <w:szCs w:val="22"/>
              </w:rPr>
            </w:pPr>
            <w:r w:rsidRPr="00B57901">
              <w:rPr>
                <w:rFonts w:ascii="Times New Roman" w:hAnsi="Times New Roman" w:cs="Times New Roman"/>
                <w:szCs w:val="22"/>
              </w:rPr>
              <w:t>Other parties</w:t>
            </w:r>
          </w:p>
        </w:tc>
        <w:tc>
          <w:tcPr>
            <w:tcW w:w="1417" w:type="dxa"/>
            <w:tcBorders>
              <w:bottom w:val="single" w:sz="4" w:space="0" w:color="auto"/>
            </w:tcBorders>
          </w:tcPr>
          <w:p w14:paraId="17371245" w14:textId="10D3D4DC" w:rsidR="00A86183" w:rsidRPr="00B57901" w:rsidRDefault="00324CE4" w:rsidP="00A86183">
            <w:pPr>
              <w:tabs>
                <w:tab w:val="decimal" w:pos="1029"/>
              </w:tabs>
              <w:spacing w:after="0" w:line="240" w:lineRule="atLeast"/>
              <w:ind w:left="-108" w:right="-108"/>
              <w:jc w:val="both"/>
              <w:rPr>
                <w:rFonts w:ascii="Times New Roman" w:hAnsi="Times New Roman" w:cs="Times New Roman"/>
                <w:szCs w:val="22"/>
              </w:rPr>
            </w:pPr>
            <w:r w:rsidRPr="00B57901">
              <w:rPr>
                <w:rFonts w:ascii="Times New Roman" w:hAnsi="Times New Roman" w:cs="Times New Roman"/>
                <w:szCs w:val="22"/>
              </w:rPr>
              <w:t>264,180</w:t>
            </w:r>
          </w:p>
        </w:tc>
        <w:tc>
          <w:tcPr>
            <w:tcW w:w="270" w:type="dxa"/>
          </w:tcPr>
          <w:p w14:paraId="36C49DE9" w14:textId="77777777" w:rsidR="00A86183" w:rsidRPr="00B57901" w:rsidRDefault="00A86183" w:rsidP="00A86183">
            <w:pPr>
              <w:tabs>
                <w:tab w:val="decimal" w:pos="792"/>
                <w:tab w:val="decimal" w:pos="1026"/>
              </w:tabs>
              <w:spacing w:after="0" w:line="240" w:lineRule="atLeast"/>
              <w:ind w:left="-108" w:right="-108"/>
              <w:jc w:val="both"/>
              <w:rPr>
                <w:rFonts w:ascii="Times New Roman" w:hAnsi="Times New Roman" w:cs="Times New Roman"/>
                <w:szCs w:val="22"/>
              </w:rPr>
            </w:pPr>
          </w:p>
        </w:tc>
        <w:tc>
          <w:tcPr>
            <w:tcW w:w="1462" w:type="dxa"/>
            <w:tcBorders>
              <w:bottom w:val="single" w:sz="4" w:space="0" w:color="auto"/>
            </w:tcBorders>
          </w:tcPr>
          <w:p w14:paraId="2FEABA01" w14:textId="621836D1" w:rsidR="00A86183" w:rsidRPr="00B57901" w:rsidRDefault="00A86183" w:rsidP="00A86183">
            <w:pPr>
              <w:tabs>
                <w:tab w:val="decimal" w:pos="1168"/>
              </w:tabs>
              <w:spacing w:after="0" w:line="240" w:lineRule="atLeast"/>
              <w:ind w:left="-108" w:right="-108"/>
              <w:jc w:val="both"/>
              <w:rPr>
                <w:rFonts w:ascii="Times New Roman" w:hAnsi="Times New Roman" w:cs="Times New Roman"/>
                <w:szCs w:val="22"/>
              </w:rPr>
            </w:pPr>
            <w:r w:rsidRPr="00B57901">
              <w:rPr>
                <w:rFonts w:ascii="Times New Roman" w:hAnsi="Times New Roman" w:cs="Times New Roman"/>
                <w:szCs w:val="22"/>
              </w:rPr>
              <w:t>323,565</w:t>
            </w:r>
          </w:p>
        </w:tc>
        <w:tc>
          <w:tcPr>
            <w:tcW w:w="270" w:type="dxa"/>
          </w:tcPr>
          <w:p w14:paraId="5AEE8158" w14:textId="77777777" w:rsidR="00A86183" w:rsidRPr="00B57901" w:rsidRDefault="00A86183" w:rsidP="00A86183">
            <w:pPr>
              <w:tabs>
                <w:tab w:val="decimal" w:pos="792"/>
                <w:tab w:val="decimal" w:pos="1026"/>
              </w:tabs>
              <w:spacing w:after="0" w:line="240" w:lineRule="atLeast"/>
              <w:ind w:left="-108" w:right="-108"/>
              <w:jc w:val="both"/>
              <w:rPr>
                <w:rFonts w:ascii="Times New Roman" w:hAnsi="Times New Roman" w:cs="Times New Roman"/>
                <w:szCs w:val="22"/>
              </w:rPr>
            </w:pPr>
          </w:p>
        </w:tc>
        <w:tc>
          <w:tcPr>
            <w:tcW w:w="1542" w:type="dxa"/>
            <w:tcBorders>
              <w:bottom w:val="single" w:sz="4" w:space="0" w:color="auto"/>
            </w:tcBorders>
          </w:tcPr>
          <w:p w14:paraId="0AE4E3AA" w14:textId="65EA7867" w:rsidR="00A86183" w:rsidRPr="00B57901" w:rsidRDefault="00067AC3" w:rsidP="00A86183">
            <w:pPr>
              <w:tabs>
                <w:tab w:val="decimal" w:pos="1293"/>
              </w:tabs>
              <w:spacing w:after="0" w:line="240" w:lineRule="atLeast"/>
              <w:ind w:left="-108" w:right="-108"/>
              <w:jc w:val="both"/>
              <w:rPr>
                <w:rFonts w:ascii="Times New Roman" w:hAnsi="Times New Roman" w:cs="Times New Roman"/>
                <w:szCs w:val="22"/>
              </w:rPr>
            </w:pPr>
            <w:r w:rsidRPr="00B57901">
              <w:rPr>
                <w:rFonts w:ascii="Times New Roman" w:hAnsi="Times New Roman" w:cs="Times New Roman"/>
                <w:szCs w:val="22"/>
              </w:rPr>
              <w:t>264,1</w:t>
            </w:r>
            <w:r w:rsidR="00324CE4" w:rsidRPr="00B57901">
              <w:rPr>
                <w:rFonts w:ascii="Times New Roman" w:hAnsi="Times New Roman" w:cs="Times New Roman"/>
                <w:szCs w:val="22"/>
              </w:rPr>
              <w:t>22</w:t>
            </w:r>
          </w:p>
        </w:tc>
        <w:tc>
          <w:tcPr>
            <w:tcW w:w="270" w:type="dxa"/>
          </w:tcPr>
          <w:p w14:paraId="09FEAA4E" w14:textId="77777777" w:rsidR="00A86183" w:rsidRPr="00B57901" w:rsidRDefault="00A86183" w:rsidP="00A86183">
            <w:pPr>
              <w:tabs>
                <w:tab w:val="decimal" w:pos="792"/>
                <w:tab w:val="decimal" w:pos="1026"/>
              </w:tabs>
              <w:spacing w:after="0" w:line="240" w:lineRule="atLeast"/>
              <w:ind w:left="-108" w:right="-108"/>
              <w:jc w:val="both"/>
              <w:rPr>
                <w:rFonts w:ascii="Times New Roman" w:hAnsi="Times New Roman" w:cs="Times New Roman"/>
                <w:szCs w:val="22"/>
              </w:rPr>
            </w:pPr>
          </w:p>
        </w:tc>
        <w:tc>
          <w:tcPr>
            <w:tcW w:w="1431" w:type="dxa"/>
            <w:tcBorders>
              <w:bottom w:val="single" w:sz="4" w:space="0" w:color="auto"/>
            </w:tcBorders>
          </w:tcPr>
          <w:p w14:paraId="09D838FF" w14:textId="7F53AA1F" w:rsidR="00A86183" w:rsidRPr="00B57901" w:rsidRDefault="00A86183" w:rsidP="00A86183">
            <w:pPr>
              <w:tabs>
                <w:tab w:val="decimal" w:pos="1182"/>
              </w:tabs>
              <w:spacing w:after="0" w:line="240" w:lineRule="atLeast"/>
              <w:ind w:left="-108" w:right="-108"/>
              <w:jc w:val="both"/>
              <w:rPr>
                <w:rFonts w:ascii="Times New Roman" w:hAnsi="Times New Roman" w:cs="Times New Roman"/>
                <w:szCs w:val="22"/>
              </w:rPr>
            </w:pPr>
            <w:r w:rsidRPr="00B57901">
              <w:rPr>
                <w:rFonts w:ascii="Times New Roman" w:hAnsi="Times New Roman" w:cs="Times New Roman"/>
                <w:szCs w:val="22"/>
              </w:rPr>
              <w:t>323,509</w:t>
            </w:r>
          </w:p>
        </w:tc>
      </w:tr>
      <w:tr w:rsidR="00A86183" w:rsidRPr="00B57901" w14:paraId="69083EB8" w14:textId="77777777" w:rsidTr="000B687B">
        <w:tc>
          <w:tcPr>
            <w:tcW w:w="2925" w:type="dxa"/>
            <w:vAlign w:val="bottom"/>
          </w:tcPr>
          <w:p w14:paraId="310EB133" w14:textId="77777777" w:rsidR="00A86183" w:rsidRPr="00B57901" w:rsidRDefault="00A86183" w:rsidP="00A86183">
            <w:pPr>
              <w:tabs>
                <w:tab w:val="left" w:pos="405"/>
              </w:tabs>
              <w:spacing w:after="0" w:line="240" w:lineRule="atLeast"/>
              <w:ind w:left="522" w:right="-25"/>
              <w:jc w:val="thaiDistribute"/>
              <w:rPr>
                <w:rFonts w:ascii="Times New Roman" w:hAnsi="Times New Roman" w:cs="Times New Roman"/>
                <w:b/>
                <w:bCs/>
                <w:szCs w:val="22"/>
              </w:rPr>
            </w:pPr>
            <w:r w:rsidRPr="00B57901">
              <w:rPr>
                <w:rFonts w:ascii="Times New Roman" w:hAnsi="Times New Roman" w:cs="Times New Roman"/>
                <w:b/>
                <w:bCs/>
                <w:szCs w:val="22"/>
              </w:rPr>
              <w:t>Total</w:t>
            </w:r>
          </w:p>
        </w:tc>
        <w:tc>
          <w:tcPr>
            <w:tcW w:w="1417" w:type="dxa"/>
            <w:tcBorders>
              <w:top w:val="single" w:sz="4" w:space="0" w:color="auto"/>
              <w:bottom w:val="double" w:sz="4" w:space="0" w:color="auto"/>
            </w:tcBorders>
          </w:tcPr>
          <w:p w14:paraId="1BB0AC93" w14:textId="64137730" w:rsidR="00A86183" w:rsidRPr="00B57901" w:rsidRDefault="00067AC3" w:rsidP="00A86183">
            <w:pPr>
              <w:tabs>
                <w:tab w:val="decimal" w:pos="1029"/>
              </w:tabs>
              <w:spacing w:after="0" w:line="240" w:lineRule="atLeast"/>
              <w:ind w:left="-108" w:right="-108"/>
              <w:jc w:val="both"/>
              <w:rPr>
                <w:rFonts w:ascii="Times New Roman" w:hAnsi="Times New Roman" w:cs="Times New Roman"/>
                <w:b/>
                <w:bCs/>
                <w:szCs w:val="22"/>
              </w:rPr>
            </w:pPr>
            <w:r w:rsidRPr="00B57901">
              <w:rPr>
                <w:rFonts w:ascii="Times New Roman" w:hAnsi="Times New Roman" w:cs="Times New Roman"/>
                <w:b/>
                <w:bCs/>
                <w:szCs w:val="22"/>
              </w:rPr>
              <w:t>269,893</w:t>
            </w:r>
          </w:p>
        </w:tc>
        <w:tc>
          <w:tcPr>
            <w:tcW w:w="270" w:type="dxa"/>
          </w:tcPr>
          <w:p w14:paraId="63D93BF9" w14:textId="77777777" w:rsidR="00A86183" w:rsidRPr="00B57901" w:rsidRDefault="00A86183" w:rsidP="00A86183">
            <w:pPr>
              <w:tabs>
                <w:tab w:val="decimal" w:pos="792"/>
                <w:tab w:val="decimal" w:pos="1026"/>
              </w:tabs>
              <w:spacing w:after="0" w:line="240" w:lineRule="atLeast"/>
              <w:ind w:left="-108" w:right="-108"/>
              <w:jc w:val="both"/>
              <w:rPr>
                <w:rFonts w:ascii="Times New Roman" w:hAnsi="Times New Roman" w:cs="Times New Roman"/>
                <w:b/>
                <w:bCs/>
                <w:szCs w:val="22"/>
              </w:rPr>
            </w:pPr>
          </w:p>
        </w:tc>
        <w:tc>
          <w:tcPr>
            <w:tcW w:w="1462" w:type="dxa"/>
            <w:tcBorders>
              <w:top w:val="single" w:sz="4" w:space="0" w:color="auto"/>
              <w:bottom w:val="double" w:sz="4" w:space="0" w:color="auto"/>
            </w:tcBorders>
          </w:tcPr>
          <w:p w14:paraId="1FDE9E9E" w14:textId="7AC18246" w:rsidR="00A86183" w:rsidRPr="00B57901" w:rsidRDefault="00A86183" w:rsidP="00A86183">
            <w:pPr>
              <w:tabs>
                <w:tab w:val="decimal" w:pos="1168"/>
              </w:tabs>
              <w:spacing w:after="0" w:line="240" w:lineRule="atLeast"/>
              <w:ind w:left="-108" w:right="-108"/>
              <w:jc w:val="both"/>
              <w:rPr>
                <w:rFonts w:ascii="Times New Roman" w:hAnsi="Times New Roman" w:cs="Times New Roman"/>
                <w:b/>
                <w:bCs/>
                <w:szCs w:val="22"/>
              </w:rPr>
            </w:pPr>
            <w:r w:rsidRPr="00B57901">
              <w:rPr>
                <w:rFonts w:ascii="Times New Roman" w:hAnsi="Times New Roman" w:cs="Times New Roman"/>
                <w:b/>
                <w:bCs/>
                <w:szCs w:val="22"/>
              </w:rPr>
              <w:t>338,591</w:t>
            </w:r>
          </w:p>
        </w:tc>
        <w:tc>
          <w:tcPr>
            <w:tcW w:w="270" w:type="dxa"/>
          </w:tcPr>
          <w:p w14:paraId="3A77E11A" w14:textId="77777777" w:rsidR="00A86183" w:rsidRPr="00B57901" w:rsidRDefault="00A86183" w:rsidP="00A86183">
            <w:pPr>
              <w:tabs>
                <w:tab w:val="decimal" w:pos="792"/>
                <w:tab w:val="decimal" w:pos="1026"/>
              </w:tabs>
              <w:spacing w:after="0" w:line="240" w:lineRule="atLeast"/>
              <w:ind w:left="-108" w:right="-108"/>
              <w:jc w:val="both"/>
              <w:rPr>
                <w:rFonts w:ascii="Times New Roman" w:hAnsi="Times New Roman" w:cs="Times New Roman"/>
                <w:b/>
                <w:bCs/>
                <w:szCs w:val="22"/>
              </w:rPr>
            </w:pPr>
          </w:p>
        </w:tc>
        <w:tc>
          <w:tcPr>
            <w:tcW w:w="1542" w:type="dxa"/>
            <w:tcBorders>
              <w:top w:val="single" w:sz="4" w:space="0" w:color="auto"/>
              <w:bottom w:val="double" w:sz="4" w:space="0" w:color="auto"/>
            </w:tcBorders>
          </w:tcPr>
          <w:p w14:paraId="240363C9" w14:textId="27D9A7E0" w:rsidR="00A86183" w:rsidRPr="00B57901" w:rsidRDefault="00067AC3" w:rsidP="00A86183">
            <w:pPr>
              <w:tabs>
                <w:tab w:val="decimal" w:pos="1293"/>
              </w:tabs>
              <w:spacing w:after="0" w:line="240" w:lineRule="atLeast"/>
              <w:ind w:left="-108" w:right="-108"/>
              <w:jc w:val="both"/>
              <w:rPr>
                <w:rFonts w:ascii="Times New Roman" w:hAnsi="Times New Roman" w:cs="Times New Roman"/>
                <w:b/>
                <w:bCs/>
                <w:szCs w:val="22"/>
              </w:rPr>
            </w:pPr>
            <w:r w:rsidRPr="00B57901">
              <w:rPr>
                <w:rFonts w:ascii="Times New Roman" w:hAnsi="Times New Roman" w:cs="Times New Roman"/>
                <w:b/>
                <w:bCs/>
                <w:szCs w:val="22"/>
              </w:rPr>
              <w:t>265,716</w:t>
            </w:r>
          </w:p>
        </w:tc>
        <w:tc>
          <w:tcPr>
            <w:tcW w:w="270" w:type="dxa"/>
          </w:tcPr>
          <w:p w14:paraId="3117D87B" w14:textId="77777777" w:rsidR="00A86183" w:rsidRPr="00B57901" w:rsidRDefault="00A86183" w:rsidP="00A86183">
            <w:pPr>
              <w:tabs>
                <w:tab w:val="decimal" w:pos="792"/>
                <w:tab w:val="decimal" w:pos="1026"/>
              </w:tabs>
              <w:spacing w:after="0" w:line="240" w:lineRule="atLeast"/>
              <w:ind w:left="-108" w:right="-108"/>
              <w:jc w:val="both"/>
              <w:rPr>
                <w:rFonts w:ascii="Times New Roman" w:hAnsi="Times New Roman" w:cs="Times New Roman"/>
                <w:b/>
                <w:bCs/>
                <w:szCs w:val="22"/>
              </w:rPr>
            </w:pPr>
          </w:p>
        </w:tc>
        <w:tc>
          <w:tcPr>
            <w:tcW w:w="1431" w:type="dxa"/>
            <w:tcBorders>
              <w:top w:val="single" w:sz="4" w:space="0" w:color="auto"/>
              <w:bottom w:val="double" w:sz="4" w:space="0" w:color="auto"/>
            </w:tcBorders>
          </w:tcPr>
          <w:p w14:paraId="7AD8C4F1" w14:textId="79155CE1" w:rsidR="00A86183" w:rsidRPr="00B57901" w:rsidRDefault="00A86183" w:rsidP="00A86183">
            <w:pPr>
              <w:tabs>
                <w:tab w:val="decimal" w:pos="1182"/>
              </w:tabs>
              <w:spacing w:after="0" w:line="240" w:lineRule="atLeast"/>
              <w:ind w:left="-108" w:right="-108"/>
              <w:jc w:val="both"/>
              <w:rPr>
                <w:rFonts w:ascii="Times New Roman" w:hAnsi="Times New Roman" w:cs="Times New Roman"/>
                <w:b/>
                <w:bCs/>
                <w:szCs w:val="22"/>
              </w:rPr>
            </w:pPr>
            <w:r w:rsidRPr="00B57901">
              <w:rPr>
                <w:rFonts w:ascii="Times New Roman" w:hAnsi="Times New Roman" w:cs="Times New Roman"/>
                <w:b/>
                <w:bCs/>
                <w:szCs w:val="22"/>
              </w:rPr>
              <w:t>325,565</w:t>
            </w:r>
          </w:p>
        </w:tc>
      </w:tr>
    </w:tbl>
    <w:p w14:paraId="7C5B0BB5" w14:textId="77777777" w:rsidR="001613FA" w:rsidRPr="00B57901"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14:paraId="4BDD0A0D" w14:textId="77777777" w:rsidR="001613FA" w:rsidRPr="00B57901" w:rsidRDefault="001613FA" w:rsidP="001613FA">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B57901">
        <w:rPr>
          <w:rFonts w:ascii="Times New Roman" w:hAnsi="Times New Roman" w:cs="Times New Roman"/>
          <w:b/>
          <w:bCs/>
          <w:szCs w:val="22"/>
        </w:rPr>
        <w:t>Other current payables</w:t>
      </w:r>
    </w:p>
    <w:p w14:paraId="79D772C1" w14:textId="77777777" w:rsidR="001613FA" w:rsidRPr="00B57901"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587" w:type="dxa"/>
        <w:tblInd w:w="18" w:type="dxa"/>
        <w:tblLayout w:type="fixed"/>
        <w:tblLook w:val="01E0" w:firstRow="1" w:lastRow="1" w:firstColumn="1" w:lastColumn="1" w:noHBand="0" w:noVBand="0"/>
      </w:tblPr>
      <w:tblGrid>
        <w:gridCol w:w="2925"/>
        <w:gridCol w:w="1417"/>
        <w:gridCol w:w="270"/>
        <w:gridCol w:w="1462"/>
        <w:gridCol w:w="270"/>
        <w:gridCol w:w="1542"/>
        <w:gridCol w:w="270"/>
        <w:gridCol w:w="1431"/>
      </w:tblGrid>
      <w:tr w:rsidR="001B52BD" w:rsidRPr="00B57901" w14:paraId="2E8DA935" w14:textId="77777777" w:rsidTr="00695895">
        <w:tc>
          <w:tcPr>
            <w:tcW w:w="2925" w:type="dxa"/>
          </w:tcPr>
          <w:p w14:paraId="595A54BE" w14:textId="77777777" w:rsidR="001B52BD" w:rsidRPr="00B57901" w:rsidRDefault="001B52BD" w:rsidP="00695895">
            <w:pPr>
              <w:spacing w:after="0"/>
              <w:ind w:left="522" w:right="-25"/>
              <w:rPr>
                <w:rFonts w:ascii="Times New Roman" w:hAnsi="Times New Roman" w:cs="Times New Roman"/>
                <w:szCs w:val="22"/>
              </w:rPr>
            </w:pPr>
          </w:p>
        </w:tc>
        <w:tc>
          <w:tcPr>
            <w:tcW w:w="3149" w:type="dxa"/>
            <w:gridSpan w:val="3"/>
          </w:tcPr>
          <w:p w14:paraId="7971D5F6" w14:textId="77777777" w:rsidR="001B52BD" w:rsidRPr="00B57901" w:rsidRDefault="001B52BD" w:rsidP="00695895">
            <w:pPr>
              <w:spacing w:after="0" w:line="240" w:lineRule="atLeast"/>
              <w:ind w:left="-54" w:right="-25"/>
              <w:jc w:val="center"/>
              <w:rPr>
                <w:rFonts w:ascii="Times New Roman" w:hAnsi="Times New Roman" w:cs="Times New Roman"/>
                <w:b/>
                <w:bCs/>
                <w:szCs w:val="22"/>
              </w:rPr>
            </w:pPr>
            <w:r w:rsidRPr="00B57901">
              <w:rPr>
                <w:rFonts w:ascii="Times New Roman" w:hAnsi="Times New Roman" w:cs="Times New Roman"/>
                <w:b/>
                <w:bCs/>
                <w:szCs w:val="22"/>
              </w:rPr>
              <w:t>Consolidated</w:t>
            </w:r>
          </w:p>
          <w:p w14:paraId="1F2A2F83" w14:textId="77777777" w:rsidR="001B52BD" w:rsidRPr="00B57901" w:rsidRDefault="001B52BD" w:rsidP="00695895">
            <w:pPr>
              <w:spacing w:after="0" w:line="240" w:lineRule="atLeast"/>
              <w:ind w:left="-54" w:right="-25"/>
              <w:jc w:val="center"/>
              <w:rPr>
                <w:rFonts w:ascii="Times New Roman" w:hAnsi="Times New Roman" w:cs="Times New Roman"/>
                <w:b/>
                <w:bCs/>
                <w:szCs w:val="22"/>
                <w:cs/>
              </w:rPr>
            </w:pPr>
            <w:r w:rsidRPr="00B57901">
              <w:rPr>
                <w:rFonts w:ascii="Times New Roman" w:hAnsi="Times New Roman" w:cs="Times New Roman"/>
                <w:b/>
                <w:bCs/>
                <w:szCs w:val="22"/>
              </w:rPr>
              <w:t>financial statements</w:t>
            </w:r>
          </w:p>
        </w:tc>
        <w:tc>
          <w:tcPr>
            <w:tcW w:w="270" w:type="dxa"/>
          </w:tcPr>
          <w:p w14:paraId="306D72DB" w14:textId="77777777" w:rsidR="001B52BD" w:rsidRPr="00B57901" w:rsidRDefault="001B52BD" w:rsidP="00695895">
            <w:pPr>
              <w:spacing w:after="0" w:line="240" w:lineRule="atLeast"/>
              <w:ind w:left="-54" w:right="-25"/>
              <w:jc w:val="center"/>
              <w:rPr>
                <w:rFonts w:ascii="Times New Roman" w:hAnsi="Times New Roman" w:cs="Times New Roman"/>
                <w:b/>
                <w:bCs/>
                <w:szCs w:val="22"/>
              </w:rPr>
            </w:pPr>
          </w:p>
        </w:tc>
        <w:tc>
          <w:tcPr>
            <w:tcW w:w="3243" w:type="dxa"/>
            <w:gridSpan w:val="3"/>
          </w:tcPr>
          <w:p w14:paraId="71DC1339" w14:textId="77777777" w:rsidR="001B52BD" w:rsidRPr="00B57901" w:rsidRDefault="001B52BD" w:rsidP="00695895">
            <w:pPr>
              <w:spacing w:after="0" w:line="240" w:lineRule="atLeast"/>
              <w:ind w:left="-78" w:right="-25"/>
              <w:jc w:val="center"/>
              <w:rPr>
                <w:rFonts w:ascii="Times New Roman" w:hAnsi="Times New Roman" w:cs="Times New Roman"/>
                <w:b/>
                <w:bCs/>
                <w:szCs w:val="22"/>
              </w:rPr>
            </w:pPr>
            <w:r w:rsidRPr="00B57901">
              <w:rPr>
                <w:rFonts w:ascii="Times New Roman" w:hAnsi="Times New Roman" w:cs="Times New Roman"/>
                <w:b/>
                <w:bCs/>
                <w:szCs w:val="22"/>
              </w:rPr>
              <w:t>Separate</w:t>
            </w:r>
          </w:p>
          <w:p w14:paraId="22DA5F7B" w14:textId="77777777" w:rsidR="001B52BD" w:rsidRPr="00B57901" w:rsidRDefault="001B52BD" w:rsidP="00695895">
            <w:pPr>
              <w:spacing w:after="0" w:line="240" w:lineRule="atLeast"/>
              <w:ind w:left="-78" w:right="-25"/>
              <w:jc w:val="center"/>
              <w:rPr>
                <w:rFonts w:ascii="Times New Roman" w:hAnsi="Times New Roman" w:cs="Times New Roman"/>
                <w:b/>
                <w:bCs/>
                <w:szCs w:val="22"/>
                <w:cs/>
              </w:rPr>
            </w:pPr>
            <w:r w:rsidRPr="00B57901">
              <w:rPr>
                <w:rFonts w:ascii="Times New Roman" w:hAnsi="Times New Roman" w:cs="Times New Roman"/>
                <w:b/>
                <w:bCs/>
                <w:szCs w:val="22"/>
              </w:rPr>
              <w:t>financial statements</w:t>
            </w:r>
          </w:p>
        </w:tc>
      </w:tr>
      <w:tr w:rsidR="000822B6" w:rsidRPr="00B57901" w14:paraId="1A7EDD43" w14:textId="77777777" w:rsidTr="00695895">
        <w:trPr>
          <w:trHeight w:val="108"/>
        </w:trPr>
        <w:tc>
          <w:tcPr>
            <w:tcW w:w="2925" w:type="dxa"/>
          </w:tcPr>
          <w:p w14:paraId="0BA12096" w14:textId="77777777" w:rsidR="000822B6" w:rsidRPr="00B57901" w:rsidRDefault="000822B6" w:rsidP="000822B6">
            <w:pPr>
              <w:spacing w:after="0" w:line="240" w:lineRule="atLeast"/>
              <w:ind w:left="522" w:right="-25"/>
              <w:rPr>
                <w:rFonts w:ascii="Times New Roman" w:hAnsi="Times New Roman" w:cs="Times New Roman"/>
                <w:szCs w:val="22"/>
              </w:rPr>
            </w:pPr>
          </w:p>
        </w:tc>
        <w:tc>
          <w:tcPr>
            <w:tcW w:w="1417" w:type="dxa"/>
          </w:tcPr>
          <w:p w14:paraId="3F6BD529" w14:textId="5124F16B" w:rsidR="000822B6" w:rsidRPr="00B57901" w:rsidRDefault="000822B6" w:rsidP="000822B6">
            <w:pPr>
              <w:spacing w:after="0" w:line="240" w:lineRule="atLeast"/>
              <w:ind w:left="-108" w:right="-25"/>
              <w:jc w:val="center"/>
              <w:rPr>
                <w:rFonts w:ascii="Times New Roman" w:hAnsi="Times New Roman" w:cs="Times New Roman"/>
                <w:szCs w:val="22"/>
              </w:rPr>
            </w:pPr>
            <w:r w:rsidRPr="00B57901">
              <w:rPr>
                <w:rFonts w:ascii="Times New Roman" w:hAnsi="Times New Roman" w:cs="Times New Roman"/>
                <w:szCs w:val="22"/>
              </w:rPr>
              <w:t>30 June</w:t>
            </w:r>
          </w:p>
        </w:tc>
        <w:tc>
          <w:tcPr>
            <w:tcW w:w="270" w:type="dxa"/>
          </w:tcPr>
          <w:p w14:paraId="26DD685A" w14:textId="77777777" w:rsidR="000822B6" w:rsidRPr="00B57901" w:rsidRDefault="000822B6" w:rsidP="000822B6">
            <w:pPr>
              <w:tabs>
                <w:tab w:val="left" w:pos="405"/>
              </w:tabs>
              <w:spacing w:after="0" w:line="240" w:lineRule="atLeast"/>
              <w:ind w:left="-54" w:right="-25" w:hanging="115"/>
              <w:jc w:val="center"/>
              <w:rPr>
                <w:rFonts w:ascii="Times New Roman" w:hAnsi="Times New Roman" w:cs="Times New Roman"/>
                <w:szCs w:val="22"/>
              </w:rPr>
            </w:pPr>
          </w:p>
        </w:tc>
        <w:tc>
          <w:tcPr>
            <w:tcW w:w="1462" w:type="dxa"/>
          </w:tcPr>
          <w:p w14:paraId="16F91219" w14:textId="77777777" w:rsidR="000822B6" w:rsidRPr="00B57901" w:rsidRDefault="000822B6" w:rsidP="000822B6">
            <w:pPr>
              <w:spacing w:after="0" w:line="240" w:lineRule="atLeast"/>
              <w:ind w:left="-151" w:right="-25" w:firstLine="37"/>
              <w:jc w:val="center"/>
              <w:rPr>
                <w:rFonts w:ascii="Times New Roman" w:hAnsi="Times New Roman" w:cs="Times New Roman"/>
                <w:szCs w:val="22"/>
              </w:rPr>
            </w:pPr>
            <w:r w:rsidRPr="00B57901">
              <w:rPr>
                <w:rFonts w:ascii="Times New Roman" w:hAnsi="Times New Roman" w:cs="Times New Roman"/>
                <w:szCs w:val="22"/>
              </w:rPr>
              <w:t>31 December</w:t>
            </w:r>
          </w:p>
        </w:tc>
        <w:tc>
          <w:tcPr>
            <w:tcW w:w="270" w:type="dxa"/>
          </w:tcPr>
          <w:p w14:paraId="6C3814E8" w14:textId="77777777" w:rsidR="000822B6" w:rsidRPr="00B57901" w:rsidRDefault="000822B6" w:rsidP="000822B6">
            <w:pPr>
              <w:spacing w:after="0" w:line="240" w:lineRule="atLeast"/>
              <w:ind w:right="-25"/>
              <w:jc w:val="center"/>
              <w:rPr>
                <w:rFonts w:ascii="Times New Roman" w:hAnsi="Times New Roman" w:cs="Times New Roman"/>
                <w:b/>
                <w:szCs w:val="22"/>
              </w:rPr>
            </w:pPr>
          </w:p>
        </w:tc>
        <w:tc>
          <w:tcPr>
            <w:tcW w:w="1542" w:type="dxa"/>
          </w:tcPr>
          <w:p w14:paraId="3E870197" w14:textId="04FFE167" w:rsidR="000822B6" w:rsidRPr="00B57901" w:rsidRDefault="000822B6" w:rsidP="000822B6">
            <w:pPr>
              <w:spacing w:after="0" w:line="240" w:lineRule="atLeast"/>
              <w:ind w:left="-108" w:right="-25"/>
              <w:jc w:val="center"/>
              <w:rPr>
                <w:rFonts w:ascii="Times New Roman" w:hAnsi="Times New Roman" w:cs="Times New Roman"/>
                <w:szCs w:val="22"/>
              </w:rPr>
            </w:pPr>
            <w:r w:rsidRPr="00B57901">
              <w:rPr>
                <w:rFonts w:ascii="Times New Roman" w:hAnsi="Times New Roman" w:cs="Times New Roman"/>
                <w:szCs w:val="22"/>
              </w:rPr>
              <w:t>30 June</w:t>
            </w:r>
          </w:p>
        </w:tc>
        <w:tc>
          <w:tcPr>
            <w:tcW w:w="270" w:type="dxa"/>
          </w:tcPr>
          <w:p w14:paraId="5C54DAB1" w14:textId="77777777" w:rsidR="000822B6" w:rsidRPr="00B57901" w:rsidRDefault="000822B6" w:rsidP="000822B6">
            <w:pPr>
              <w:tabs>
                <w:tab w:val="left" w:pos="405"/>
              </w:tabs>
              <w:spacing w:after="0" w:line="240" w:lineRule="atLeast"/>
              <w:ind w:left="-54" w:right="-25" w:hanging="115"/>
              <w:jc w:val="center"/>
              <w:rPr>
                <w:rFonts w:ascii="Times New Roman" w:hAnsi="Times New Roman" w:cs="Times New Roman"/>
                <w:szCs w:val="22"/>
              </w:rPr>
            </w:pPr>
          </w:p>
        </w:tc>
        <w:tc>
          <w:tcPr>
            <w:tcW w:w="1431" w:type="dxa"/>
          </w:tcPr>
          <w:p w14:paraId="3E56942A" w14:textId="77777777" w:rsidR="000822B6" w:rsidRPr="00B57901" w:rsidRDefault="000822B6" w:rsidP="000822B6">
            <w:pPr>
              <w:spacing w:after="0" w:line="240" w:lineRule="atLeast"/>
              <w:ind w:left="-151" w:right="-25" w:firstLine="37"/>
              <w:jc w:val="center"/>
              <w:rPr>
                <w:rFonts w:ascii="Times New Roman" w:hAnsi="Times New Roman" w:cs="Times New Roman"/>
                <w:szCs w:val="22"/>
              </w:rPr>
            </w:pPr>
            <w:r w:rsidRPr="00B57901">
              <w:rPr>
                <w:rFonts w:ascii="Times New Roman" w:hAnsi="Times New Roman" w:cs="Times New Roman"/>
                <w:szCs w:val="22"/>
              </w:rPr>
              <w:t>31 December</w:t>
            </w:r>
          </w:p>
        </w:tc>
      </w:tr>
      <w:tr w:rsidR="000822B6" w:rsidRPr="00B57901" w14:paraId="3EAD8A82" w14:textId="77777777" w:rsidTr="00695895">
        <w:trPr>
          <w:trHeight w:val="108"/>
        </w:trPr>
        <w:tc>
          <w:tcPr>
            <w:tcW w:w="2925" w:type="dxa"/>
          </w:tcPr>
          <w:p w14:paraId="0FFB0A31" w14:textId="77777777" w:rsidR="000822B6" w:rsidRPr="00B57901" w:rsidRDefault="000822B6" w:rsidP="000822B6">
            <w:pPr>
              <w:spacing w:after="0" w:line="240" w:lineRule="atLeast"/>
              <w:ind w:left="522" w:right="-25"/>
              <w:rPr>
                <w:rFonts w:ascii="Times New Roman" w:hAnsi="Times New Roman" w:cs="Times New Roman"/>
                <w:szCs w:val="22"/>
              </w:rPr>
            </w:pPr>
          </w:p>
        </w:tc>
        <w:tc>
          <w:tcPr>
            <w:tcW w:w="1417" w:type="dxa"/>
            <w:vAlign w:val="bottom"/>
          </w:tcPr>
          <w:p w14:paraId="2CC2ABC8" w14:textId="618E8239" w:rsidR="000822B6" w:rsidRPr="00B57901" w:rsidRDefault="000822B6" w:rsidP="000822B6">
            <w:pPr>
              <w:spacing w:after="0" w:line="160" w:lineRule="atLeast"/>
              <w:ind w:left="3" w:right="-25"/>
              <w:jc w:val="center"/>
              <w:rPr>
                <w:rFonts w:ascii="Times New Roman" w:hAnsi="Times New Roman" w:cs="Times New Roman"/>
                <w:szCs w:val="22"/>
              </w:rPr>
            </w:pPr>
            <w:r w:rsidRPr="00B57901">
              <w:rPr>
                <w:rFonts w:ascii="Times New Roman" w:hAnsi="Times New Roman" w:cs="Times New Roman"/>
                <w:szCs w:val="22"/>
              </w:rPr>
              <w:t>2026</w:t>
            </w:r>
          </w:p>
        </w:tc>
        <w:tc>
          <w:tcPr>
            <w:tcW w:w="270" w:type="dxa"/>
            <w:vAlign w:val="center"/>
          </w:tcPr>
          <w:p w14:paraId="4344D10D" w14:textId="77777777" w:rsidR="000822B6" w:rsidRPr="00B57901" w:rsidRDefault="000822B6" w:rsidP="000822B6">
            <w:pPr>
              <w:spacing w:after="0" w:line="160" w:lineRule="atLeast"/>
              <w:ind w:left="522" w:right="-25"/>
              <w:rPr>
                <w:rFonts w:ascii="Times New Roman" w:hAnsi="Times New Roman" w:cs="Times New Roman"/>
                <w:szCs w:val="22"/>
              </w:rPr>
            </w:pPr>
          </w:p>
        </w:tc>
        <w:tc>
          <w:tcPr>
            <w:tcW w:w="1462" w:type="dxa"/>
            <w:vAlign w:val="bottom"/>
          </w:tcPr>
          <w:p w14:paraId="4214BECF" w14:textId="6D04825D" w:rsidR="000822B6" w:rsidRPr="00B57901" w:rsidRDefault="000822B6" w:rsidP="000822B6">
            <w:pPr>
              <w:spacing w:after="0" w:line="160" w:lineRule="atLeast"/>
              <w:ind w:left="-51" w:right="-25"/>
              <w:jc w:val="center"/>
              <w:rPr>
                <w:rFonts w:ascii="Times New Roman" w:hAnsi="Times New Roman" w:cs="Times New Roman"/>
                <w:szCs w:val="22"/>
              </w:rPr>
            </w:pPr>
            <w:r w:rsidRPr="00B57901">
              <w:rPr>
                <w:rFonts w:ascii="Times New Roman" w:hAnsi="Times New Roman" w:cs="Times New Roman"/>
                <w:szCs w:val="22"/>
              </w:rPr>
              <w:t>2025</w:t>
            </w:r>
          </w:p>
        </w:tc>
        <w:tc>
          <w:tcPr>
            <w:tcW w:w="270" w:type="dxa"/>
          </w:tcPr>
          <w:p w14:paraId="30E8D1EF" w14:textId="77777777" w:rsidR="000822B6" w:rsidRPr="00B57901" w:rsidRDefault="000822B6" w:rsidP="000822B6">
            <w:pPr>
              <w:spacing w:after="0" w:line="240" w:lineRule="atLeast"/>
              <w:ind w:right="-25"/>
              <w:jc w:val="center"/>
              <w:rPr>
                <w:rFonts w:ascii="Times New Roman" w:hAnsi="Times New Roman" w:cs="Times New Roman"/>
                <w:b/>
                <w:szCs w:val="22"/>
              </w:rPr>
            </w:pPr>
          </w:p>
        </w:tc>
        <w:tc>
          <w:tcPr>
            <w:tcW w:w="1542" w:type="dxa"/>
            <w:vAlign w:val="bottom"/>
          </w:tcPr>
          <w:p w14:paraId="6ECA8348" w14:textId="5B72DDD4" w:rsidR="000822B6" w:rsidRPr="00B57901" w:rsidRDefault="000822B6" w:rsidP="000822B6">
            <w:pPr>
              <w:spacing w:after="0" w:line="160" w:lineRule="atLeast"/>
              <w:ind w:left="3" w:right="-25"/>
              <w:jc w:val="center"/>
              <w:rPr>
                <w:rFonts w:ascii="Times New Roman" w:hAnsi="Times New Roman" w:cs="Times New Roman"/>
                <w:szCs w:val="22"/>
              </w:rPr>
            </w:pPr>
            <w:r w:rsidRPr="00B57901">
              <w:rPr>
                <w:rFonts w:ascii="Times New Roman" w:hAnsi="Times New Roman" w:cs="Times New Roman"/>
                <w:szCs w:val="22"/>
              </w:rPr>
              <w:t>2026</w:t>
            </w:r>
          </w:p>
        </w:tc>
        <w:tc>
          <w:tcPr>
            <w:tcW w:w="270" w:type="dxa"/>
            <w:vAlign w:val="center"/>
          </w:tcPr>
          <w:p w14:paraId="6A1B499B" w14:textId="77777777" w:rsidR="000822B6" w:rsidRPr="00B57901" w:rsidRDefault="000822B6" w:rsidP="000822B6">
            <w:pPr>
              <w:spacing w:after="0" w:line="160" w:lineRule="atLeast"/>
              <w:ind w:left="522" w:right="-25"/>
              <w:rPr>
                <w:rFonts w:ascii="Times New Roman" w:hAnsi="Times New Roman" w:cs="Times New Roman"/>
                <w:szCs w:val="22"/>
              </w:rPr>
            </w:pPr>
          </w:p>
        </w:tc>
        <w:tc>
          <w:tcPr>
            <w:tcW w:w="1431" w:type="dxa"/>
            <w:vAlign w:val="bottom"/>
          </w:tcPr>
          <w:p w14:paraId="33E3A13E" w14:textId="1A2F0BB4" w:rsidR="000822B6" w:rsidRPr="00B57901" w:rsidRDefault="000822B6" w:rsidP="000822B6">
            <w:pPr>
              <w:spacing w:after="0" w:line="160" w:lineRule="atLeast"/>
              <w:ind w:left="-51" w:right="-25"/>
              <w:jc w:val="center"/>
              <w:rPr>
                <w:rFonts w:ascii="Times New Roman" w:hAnsi="Times New Roman" w:cs="Times New Roman"/>
                <w:szCs w:val="22"/>
              </w:rPr>
            </w:pPr>
            <w:r w:rsidRPr="00B57901">
              <w:rPr>
                <w:rFonts w:ascii="Times New Roman" w:hAnsi="Times New Roman" w:cs="Times New Roman"/>
                <w:szCs w:val="22"/>
              </w:rPr>
              <w:t>2025</w:t>
            </w:r>
          </w:p>
        </w:tc>
      </w:tr>
      <w:tr w:rsidR="000822B6" w:rsidRPr="00B57901" w14:paraId="235D7C93" w14:textId="77777777" w:rsidTr="00695895">
        <w:trPr>
          <w:trHeight w:val="108"/>
        </w:trPr>
        <w:tc>
          <w:tcPr>
            <w:tcW w:w="2925" w:type="dxa"/>
          </w:tcPr>
          <w:p w14:paraId="22A785E7" w14:textId="77777777" w:rsidR="000822B6" w:rsidRPr="00B57901" w:rsidRDefault="000822B6" w:rsidP="000822B6">
            <w:pPr>
              <w:spacing w:after="0" w:line="240" w:lineRule="atLeast"/>
              <w:ind w:left="522" w:right="-25"/>
              <w:rPr>
                <w:rFonts w:ascii="Times New Roman" w:hAnsi="Times New Roman" w:cs="Times New Roman"/>
                <w:szCs w:val="22"/>
              </w:rPr>
            </w:pPr>
          </w:p>
        </w:tc>
        <w:tc>
          <w:tcPr>
            <w:tcW w:w="6662" w:type="dxa"/>
            <w:gridSpan w:val="7"/>
          </w:tcPr>
          <w:p w14:paraId="0FC8BF3F" w14:textId="77777777" w:rsidR="000822B6" w:rsidRPr="00B57901" w:rsidRDefault="000822B6" w:rsidP="000822B6">
            <w:pPr>
              <w:spacing w:after="0" w:line="240" w:lineRule="atLeast"/>
              <w:ind w:left="-151" w:right="-25" w:firstLine="37"/>
              <w:jc w:val="center"/>
              <w:rPr>
                <w:rFonts w:ascii="Times New Roman" w:hAnsi="Times New Roman" w:cs="Times New Roman"/>
                <w:szCs w:val="22"/>
              </w:rPr>
            </w:pPr>
            <w:r w:rsidRPr="00B57901">
              <w:rPr>
                <w:rFonts w:ascii="Times New Roman" w:hAnsi="Times New Roman" w:cs="Times New Roman"/>
                <w:i/>
                <w:iCs/>
                <w:szCs w:val="22"/>
                <w:cs/>
              </w:rPr>
              <w:t>(</w:t>
            </w:r>
            <w:r w:rsidRPr="00B57901">
              <w:rPr>
                <w:rFonts w:ascii="Times New Roman" w:hAnsi="Times New Roman" w:cs="Times New Roman"/>
                <w:i/>
                <w:iCs/>
                <w:szCs w:val="22"/>
              </w:rPr>
              <w:t>in thousand Baht</w:t>
            </w:r>
            <w:r w:rsidRPr="00B57901">
              <w:rPr>
                <w:rFonts w:ascii="Times New Roman" w:hAnsi="Times New Roman" w:cs="Times New Roman"/>
                <w:i/>
                <w:iCs/>
                <w:szCs w:val="22"/>
                <w:cs/>
              </w:rPr>
              <w:t>)</w:t>
            </w:r>
          </w:p>
        </w:tc>
      </w:tr>
      <w:tr w:rsidR="000822B6" w:rsidRPr="00B57901" w14:paraId="5B44A0B3" w14:textId="77777777" w:rsidTr="00695895">
        <w:tc>
          <w:tcPr>
            <w:tcW w:w="2925" w:type="dxa"/>
            <w:vAlign w:val="bottom"/>
          </w:tcPr>
          <w:p w14:paraId="5480DF14" w14:textId="644AA5B0" w:rsidR="000822B6" w:rsidRPr="00B57901" w:rsidRDefault="000822B6" w:rsidP="000822B6">
            <w:pPr>
              <w:spacing w:after="0" w:line="240" w:lineRule="atLeast"/>
              <w:ind w:left="556" w:right="-25" w:hanging="34"/>
              <w:jc w:val="thaiDistribute"/>
              <w:rPr>
                <w:rFonts w:ascii="Times New Roman" w:hAnsi="Times New Roman" w:cs="Times New Roman"/>
                <w:szCs w:val="22"/>
              </w:rPr>
            </w:pPr>
            <w:r w:rsidRPr="00B57901">
              <w:rPr>
                <w:rFonts w:ascii="Times New Roman" w:hAnsi="Times New Roman" w:cs="Times New Roman"/>
                <w:szCs w:val="22"/>
              </w:rPr>
              <w:t>Related parties</w:t>
            </w:r>
          </w:p>
        </w:tc>
        <w:tc>
          <w:tcPr>
            <w:tcW w:w="1417" w:type="dxa"/>
          </w:tcPr>
          <w:p w14:paraId="6EFAEDA3" w14:textId="78F838DF" w:rsidR="000822B6" w:rsidRPr="00B57901" w:rsidRDefault="00CC5880" w:rsidP="00CC5880">
            <w:pPr>
              <w:tabs>
                <w:tab w:val="decimal" w:pos="1029"/>
              </w:tabs>
              <w:spacing w:after="0" w:line="240" w:lineRule="atLeast"/>
              <w:ind w:left="-108" w:right="-108"/>
              <w:jc w:val="both"/>
              <w:rPr>
                <w:rFonts w:ascii="Times New Roman" w:hAnsi="Times New Roman" w:cs="Times New Roman"/>
                <w:szCs w:val="22"/>
              </w:rPr>
            </w:pPr>
            <w:r w:rsidRPr="00B57901">
              <w:rPr>
                <w:rFonts w:ascii="Times New Roman" w:hAnsi="Times New Roman" w:cs="Times New Roman"/>
                <w:szCs w:val="22"/>
              </w:rPr>
              <w:t>715</w:t>
            </w:r>
          </w:p>
        </w:tc>
        <w:tc>
          <w:tcPr>
            <w:tcW w:w="270" w:type="dxa"/>
          </w:tcPr>
          <w:p w14:paraId="2B7B6B38" w14:textId="77777777" w:rsidR="000822B6" w:rsidRPr="00B57901" w:rsidRDefault="000822B6" w:rsidP="000822B6">
            <w:pPr>
              <w:tabs>
                <w:tab w:val="decimal" w:pos="792"/>
                <w:tab w:val="decimal" w:pos="1026"/>
              </w:tabs>
              <w:spacing w:after="0" w:line="240" w:lineRule="atLeast"/>
              <w:ind w:left="-108" w:right="-108"/>
              <w:jc w:val="both"/>
              <w:rPr>
                <w:rFonts w:ascii="Times New Roman" w:hAnsi="Times New Roman" w:cs="Times New Roman"/>
                <w:szCs w:val="22"/>
              </w:rPr>
            </w:pPr>
          </w:p>
        </w:tc>
        <w:tc>
          <w:tcPr>
            <w:tcW w:w="1462" w:type="dxa"/>
          </w:tcPr>
          <w:p w14:paraId="38CD177D" w14:textId="6E86A0BF" w:rsidR="000822B6" w:rsidRPr="00B57901" w:rsidRDefault="000822B6" w:rsidP="000822B6">
            <w:pPr>
              <w:spacing w:after="0" w:line="240" w:lineRule="atLeast"/>
              <w:ind w:left="-108" w:right="-108"/>
              <w:jc w:val="center"/>
              <w:rPr>
                <w:rFonts w:ascii="Times New Roman" w:hAnsi="Times New Roman" w:cs="Times New Roman"/>
                <w:szCs w:val="22"/>
              </w:rPr>
            </w:pPr>
            <w:r w:rsidRPr="00B57901">
              <w:rPr>
                <w:rFonts w:ascii="Times New Roman" w:hAnsi="Times New Roman" w:cs="Times New Roman"/>
                <w:szCs w:val="22"/>
              </w:rPr>
              <w:t>-</w:t>
            </w:r>
          </w:p>
        </w:tc>
        <w:tc>
          <w:tcPr>
            <w:tcW w:w="270" w:type="dxa"/>
          </w:tcPr>
          <w:p w14:paraId="2F0AEF94" w14:textId="77777777" w:rsidR="000822B6" w:rsidRPr="00B57901" w:rsidRDefault="000822B6" w:rsidP="000822B6">
            <w:pPr>
              <w:tabs>
                <w:tab w:val="decimal" w:pos="792"/>
                <w:tab w:val="decimal" w:pos="1026"/>
              </w:tabs>
              <w:spacing w:after="0" w:line="240" w:lineRule="atLeast"/>
              <w:ind w:left="-108" w:right="-108"/>
              <w:jc w:val="both"/>
              <w:rPr>
                <w:rFonts w:ascii="Times New Roman" w:hAnsi="Times New Roman" w:cs="Times New Roman"/>
                <w:szCs w:val="22"/>
              </w:rPr>
            </w:pPr>
          </w:p>
        </w:tc>
        <w:tc>
          <w:tcPr>
            <w:tcW w:w="1542" w:type="dxa"/>
          </w:tcPr>
          <w:p w14:paraId="5195BA16" w14:textId="59D04E71" w:rsidR="000822B6" w:rsidRPr="00B57901" w:rsidRDefault="00067AC3" w:rsidP="000822B6">
            <w:pPr>
              <w:spacing w:after="0" w:line="240" w:lineRule="atLeast"/>
              <w:ind w:left="-108" w:right="-108"/>
              <w:jc w:val="center"/>
              <w:rPr>
                <w:rFonts w:ascii="Times New Roman" w:hAnsi="Times New Roman" w:cs="Times New Roman"/>
                <w:szCs w:val="22"/>
              </w:rPr>
            </w:pPr>
            <w:r w:rsidRPr="00B57901">
              <w:rPr>
                <w:rFonts w:ascii="Times New Roman" w:hAnsi="Times New Roman" w:cs="Times New Roman"/>
                <w:szCs w:val="22"/>
              </w:rPr>
              <w:t>-</w:t>
            </w:r>
          </w:p>
        </w:tc>
        <w:tc>
          <w:tcPr>
            <w:tcW w:w="270" w:type="dxa"/>
          </w:tcPr>
          <w:p w14:paraId="7810B61B" w14:textId="77777777" w:rsidR="000822B6" w:rsidRPr="00B57901" w:rsidRDefault="000822B6" w:rsidP="000822B6">
            <w:pPr>
              <w:tabs>
                <w:tab w:val="decimal" w:pos="792"/>
                <w:tab w:val="decimal" w:pos="1026"/>
              </w:tabs>
              <w:spacing w:after="0" w:line="240" w:lineRule="atLeast"/>
              <w:ind w:left="-108" w:right="-108"/>
              <w:jc w:val="both"/>
              <w:rPr>
                <w:rFonts w:ascii="Times New Roman" w:hAnsi="Times New Roman" w:cs="Times New Roman"/>
                <w:szCs w:val="22"/>
              </w:rPr>
            </w:pPr>
          </w:p>
        </w:tc>
        <w:tc>
          <w:tcPr>
            <w:tcW w:w="1431" w:type="dxa"/>
          </w:tcPr>
          <w:p w14:paraId="34271B07" w14:textId="3DD1AECE" w:rsidR="000822B6" w:rsidRPr="00B57901" w:rsidRDefault="000822B6" w:rsidP="000822B6">
            <w:pPr>
              <w:spacing w:after="0" w:line="240" w:lineRule="atLeast"/>
              <w:ind w:left="-108" w:right="-108"/>
              <w:jc w:val="center"/>
              <w:rPr>
                <w:rFonts w:ascii="Times New Roman" w:hAnsi="Times New Roman" w:cs="Times New Roman"/>
                <w:szCs w:val="22"/>
              </w:rPr>
            </w:pPr>
            <w:r w:rsidRPr="00B57901">
              <w:rPr>
                <w:rFonts w:ascii="Times New Roman" w:hAnsi="Times New Roman" w:cs="Times New Roman"/>
                <w:szCs w:val="22"/>
              </w:rPr>
              <w:t>-</w:t>
            </w:r>
          </w:p>
        </w:tc>
      </w:tr>
      <w:tr w:rsidR="000822B6" w:rsidRPr="00B57901" w14:paraId="032F6279" w14:textId="77777777" w:rsidTr="00695895">
        <w:trPr>
          <w:trHeight w:val="74"/>
        </w:trPr>
        <w:tc>
          <w:tcPr>
            <w:tcW w:w="2925" w:type="dxa"/>
            <w:vAlign w:val="bottom"/>
          </w:tcPr>
          <w:p w14:paraId="72D5E5F7" w14:textId="77777777" w:rsidR="000822B6" w:rsidRPr="00B57901" w:rsidRDefault="000822B6" w:rsidP="000822B6">
            <w:pPr>
              <w:spacing w:after="0" w:line="240" w:lineRule="atLeast"/>
              <w:ind w:left="556" w:right="-25" w:hanging="34"/>
              <w:jc w:val="thaiDistribute"/>
              <w:rPr>
                <w:rFonts w:ascii="Times New Roman" w:hAnsi="Times New Roman" w:cs="Times New Roman"/>
                <w:szCs w:val="22"/>
              </w:rPr>
            </w:pPr>
            <w:r w:rsidRPr="00B57901">
              <w:rPr>
                <w:rFonts w:ascii="Times New Roman" w:hAnsi="Times New Roman" w:cs="Times New Roman"/>
                <w:szCs w:val="22"/>
              </w:rPr>
              <w:t>Other parties</w:t>
            </w:r>
          </w:p>
        </w:tc>
        <w:tc>
          <w:tcPr>
            <w:tcW w:w="1417" w:type="dxa"/>
            <w:tcBorders>
              <w:bottom w:val="single" w:sz="4" w:space="0" w:color="auto"/>
            </w:tcBorders>
          </w:tcPr>
          <w:p w14:paraId="12E42700" w14:textId="47B2E28F" w:rsidR="000822B6" w:rsidRPr="00B57901" w:rsidRDefault="006B358A" w:rsidP="000822B6">
            <w:pPr>
              <w:tabs>
                <w:tab w:val="decimal" w:pos="1029"/>
              </w:tabs>
              <w:spacing w:after="0" w:line="240" w:lineRule="atLeast"/>
              <w:ind w:left="-108" w:right="-108"/>
              <w:jc w:val="both"/>
              <w:rPr>
                <w:rFonts w:ascii="Times New Roman" w:hAnsi="Times New Roman" w:cs="Times New Roman"/>
                <w:szCs w:val="22"/>
              </w:rPr>
            </w:pPr>
            <w:r w:rsidRPr="00B57901">
              <w:rPr>
                <w:rFonts w:ascii="Times New Roman" w:hAnsi="Times New Roman" w:cs="Times New Roman"/>
                <w:szCs w:val="22"/>
              </w:rPr>
              <w:t>43,952</w:t>
            </w:r>
          </w:p>
        </w:tc>
        <w:tc>
          <w:tcPr>
            <w:tcW w:w="270" w:type="dxa"/>
          </w:tcPr>
          <w:p w14:paraId="55B8DEA0" w14:textId="77777777" w:rsidR="000822B6" w:rsidRPr="00B57901" w:rsidRDefault="000822B6" w:rsidP="000822B6">
            <w:pPr>
              <w:tabs>
                <w:tab w:val="decimal" w:pos="792"/>
                <w:tab w:val="decimal" w:pos="1026"/>
              </w:tabs>
              <w:spacing w:after="0" w:line="240" w:lineRule="atLeast"/>
              <w:ind w:left="-108" w:right="-108"/>
              <w:jc w:val="both"/>
              <w:rPr>
                <w:rFonts w:ascii="Times New Roman" w:hAnsi="Times New Roman" w:cs="Times New Roman"/>
                <w:szCs w:val="22"/>
              </w:rPr>
            </w:pPr>
          </w:p>
        </w:tc>
        <w:tc>
          <w:tcPr>
            <w:tcW w:w="1462" w:type="dxa"/>
            <w:tcBorders>
              <w:bottom w:val="single" w:sz="4" w:space="0" w:color="auto"/>
            </w:tcBorders>
          </w:tcPr>
          <w:p w14:paraId="30417FBC" w14:textId="14AA8E4D" w:rsidR="000822B6" w:rsidRPr="00B57901" w:rsidRDefault="000822B6" w:rsidP="000822B6">
            <w:pPr>
              <w:tabs>
                <w:tab w:val="decimal" w:pos="1168"/>
              </w:tabs>
              <w:spacing w:after="0" w:line="240" w:lineRule="atLeast"/>
              <w:ind w:left="-108" w:right="-108"/>
              <w:jc w:val="both"/>
              <w:rPr>
                <w:rFonts w:ascii="Times New Roman" w:hAnsi="Times New Roman" w:cs="Times New Roman"/>
                <w:szCs w:val="22"/>
              </w:rPr>
            </w:pPr>
            <w:r w:rsidRPr="00B57901">
              <w:rPr>
                <w:rFonts w:ascii="Times New Roman" w:hAnsi="Times New Roman" w:cs="Times New Roman"/>
                <w:szCs w:val="22"/>
              </w:rPr>
              <w:t>57,645</w:t>
            </w:r>
          </w:p>
        </w:tc>
        <w:tc>
          <w:tcPr>
            <w:tcW w:w="270" w:type="dxa"/>
          </w:tcPr>
          <w:p w14:paraId="5BCE2071" w14:textId="77777777" w:rsidR="000822B6" w:rsidRPr="00B57901" w:rsidRDefault="000822B6" w:rsidP="000822B6">
            <w:pPr>
              <w:tabs>
                <w:tab w:val="decimal" w:pos="792"/>
                <w:tab w:val="decimal" w:pos="1026"/>
              </w:tabs>
              <w:spacing w:after="0" w:line="240" w:lineRule="atLeast"/>
              <w:ind w:left="-108" w:right="-108"/>
              <w:jc w:val="both"/>
              <w:rPr>
                <w:rFonts w:ascii="Times New Roman" w:hAnsi="Times New Roman" w:cs="Times New Roman"/>
                <w:szCs w:val="22"/>
              </w:rPr>
            </w:pPr>
          </w:p>
        </w:tc>
        <w:tc>
          <w:tcPr>
            <w:tcW w:w="1542" w:type="dxa"/>
            <w:tcBorders>
              <w:bottom w:val="single" w:sz="4" w:space="0" w:color="auto"/>
            </w:tcBorders>
          </w:tcPr>
          <w:p w14:paraId="0DBF8464" w14:textId="28FC6604" w:rsidR="000822B6" w:rsidRPr="00B57901" w:rsidRDefault="00067AC3" w:rsidP="000822B6">
            <w:pPr>
              <w:tabs>
                <w:tab w:val="decimal" w:pos="1293"/>
              </w:tabs>
              <w:spacing w:after="0" w:line="240" w:lineRule="atLeast"/>
              <w:ind w:left="-108" w:right="-108"/>
              <w:jc w:val="both"/>
              <w:rPr>
                <w:rFonts w:ascii="Times New Roman" w:hAnsi="Times New Roman" w:cs="Times New Roman"/>
                <w:szCs w:val="22"/>
              </w:rPr>
            </w:pPr>
            <w:r w:rsidRPr="00B57901">
              <w:rPr>
                <w:rFonts w:ascii="Times New Roman" w:hAnsi="Times New Roman" w:cs="Times New Roman"/>
                <w:szCs w:val="22"/>
              </w:rPr>
              <w:t>41,898</w:t>
            </w:r>
          </w:p>
        </w:tc>
        <w:tc>
          <w:tcPr>
            <w:tcW w:w="270" w:type="dxa"/>
          </w:tcPr>
          <w:p w14:paraId="0746B50B" w14:textId="77777777" w:rsidR="000822B6" w:rsidRPr="00B57901" w:rsidRDefault="000822B6" w:rsidP="000822B6">
            <w:pPr>
              <w:tabs>
                <w:tab w:val="decimal" w:pos="792"/>
                <w:tab w:val="decimal" w:pos="1026"/>
              </w:tabs>
              <w:spacing w:after="0" w:line="240" w:lineRule="atLeast"/>
              <w:ind w:left="-108" w:right="-108"/>
              <w:jc w:val="both"/>
              <w:rPr>
                <w:rFonts w:ascii="Times New Roman" w:hAnsi="Times New Roman" w:cs="Times New Roman"/>
                <w:szCs w:val="22"/>
              </w:rPr>
            </w:pPr>
          </w:p>
        </w:tc>
        <w:tc>
          <w:tcPr>
            <w:tcW w:w="1431" w:type="dxa"/>
            <w:tcBorders>
              <w:bottom w:val="single" w:sz="4" w:space="0" w:color="auto"/>
            </w:tcBorders>
          </w:tcPr>
          <w:p w14:paraId="3E9C09C3" w14:textId="4E512D40" w:rsidR="000822B6" w:rsidRPr="00B57901" w:rsidRDefault="000822B6" w:rsidP="000822B6">
            <w:pPr>
              <w:tabs>
                <w:tab w:val="decimal" w:pos="1182"/>
              </w:tabs>
              <w:spacing w:after="0" w:line="240" w:lineRule="atLeast"/>
              <w:ind w:left="-108" w:right="-108"/>
              <w:jc w:val="both"/>
              <w:rPr>
                <w:rFonts w:ascii="Times New Roman" w:hAnsi="Times New Roman" w:cs="Times New Roman"/>
                <w:szCs w:val="22"/>
              </w:rPr>
            </w:pPr>
            <w:r w:rsidRPr="00B57901">
              <w:rPr>
                <w:rFonts w:ascii="Times New Roman" w:hAnsi="Times New Roman" w:cs="Times New Roman"/>
                <w:szCs w:val="22"/>
              </w:rPr>
              <w:t>56,156</w:t>
            </w:r>
          </w:p>
        </w:tc>
      </w:tr>
      <w:tr w:rsidR="000822B6" w:rsidRPr="00B57901" w14:paraId="62CAE883" w14:textId="77777777" w:rsidTr="00695895">
        <w:tc>
          <w:tcPr>
            <w:tcW w:w="2925" w:type="dxa"/>
            <w:vAlign w:val="bottom"/>
          </w:tcPr>
          <w:p w14:paraId="4BE16D42" w14:textId="77777777" w:rsidR="000822B6" w:rsidRPr="00B57901" w:rsidRDefault="000822B6" w:rsidP="000822B6">
            <w:pPr>
              <w:tabs>
                <w:tab w:val="left" w:pos="405"/>
              </w:tabs>
              <w:spacing w:after="0" w:line="240" w:lineRule="atLeast"/>
              <w:ind w:left="522" w:right="-25"/>
              <w:jc w:val="thaiDistribute"/>
              <w:rPr>
                <w:rFonts w:ascii="Times New Roman" w:hAnsi="Times New Roman" w:cs="Times New Roman"/>
                <w:b/>
                <w:bCs/>
                <w:szCs w:val="22"/>
              </w:rPr>
            </w:pPr>
            <w:r w:rsidRPr="00B57901">
              <w:rPr>
                <w:rFonts w:ascii="Times New Roman" w:hAnsi="Times New Roman" w:cs="Times New Roman"/>
                <w:b/>
                <w:bCs/>
                <w:szCs w:val="22"/>
              </w:rPr>
              <w:t>Total</w:t>
            </w:r>
          </w:p>
        </w:tc>
        <w:tc>
          <w:tcPr>
            <w:tcW w:w="1417" w:type="dxa"/>
            <w:tcBorders>
              <w:top w:val="single" w:sz="4" w:space="0" w:color="auto"/>
              <w:bottom w:val="double" w:sz="4" w:space="0" w:color="auto"/>
            </w:tcBorders>
          </w:tcPr>
          <w:p w14:paraId="22296AC0" w14:textId="4DD8A4F8" w:rsidR="000822B6" w:rsidRPr="00B57901" w:rsidRDefault="00067AC3" w:rsidP="000822B6">
            <w:pPr>
              <w:tabs>
                <w:tab w:val="decimal" w:pos="1029"/>
              </w:tabs>
              <w:spacing w:after="0" w:line="240" w:lineRule="atLeast"/>
              <w:ind w:left="-108" w:right="-108"/>
              <w:jc w:val="both"/>
              <w:rPr>
                <w:rFonts w:ascii="Times New Roman" w:hAnsi="Times New Roman" w:cs="Times New Roman"/>
                <w:b/>
                <w:bCs/>
                <w:szCs w:val="22"/>
              </w:rPr>
            </w:pPr>
            <w:r w:rsidRPr="00B57901">
              <w:rPr>
                <w:rFonts w:ascii="Times New Roman" w:hAnsi="Times New Roman" w:cs="Times New Roman"/>
                <w:b/>
                <w:bCs/>
                <w:szCs w:val="22"/>
              </w:rPr>
              <w:t>44,667</w:t>
            </w:r>
          </w:p>
        </w:tc>
        <w:tc>
          <w:tcPr>
            <w:tcW w:w="270" w:type="dxa"/>
          </w:tcPr>
          <w:p w14:paraId="29F11634" w14:textId="77777777" w:rsidR="000822B6" w:rsidRPr="00B57901" w:rsidRDefault="000822B6" w:rsidP="000822B6">
            <w:pPr>
              <w:tabs>
                <w:tab w:val="decimal" w:pos="792"/>
                <w:tab w:val="decimal" w:pos="1026"/>
              </w:tabs>
              <w:spacing w:after="0" w:line="240" w:lineRule="atLeast"/>
              <w:ind w:left="-108" w:right="-108"/>
              <w:jc w:val="both"/>
              <w:rPr>
                <w:rFonts w:ascii="Times New Roman" w:hAnsi="Times New Roman" w:cs="Times New Roman"/>
                <w:b/>
                <w:bCs/>
                <w:szCs w:val="22"/>
              </w:rPr>
            </w:pPr>
          </w:p>
        </w:tc>
        <w:tc>
          <w:tcPr>
            <w:tcW w:w="1462" w:type="dxa"/>
            <w:tcBorders>
              <w:top w:val="single" w:sz="4" w:space="0" w:color="auto"/>
              <w:bottom w:val="double" w:sz="4" w:space="0" w:color="auto"/>
            </w:tcBorders>
          </w:tcPr>
          <w:p w14:paraId="20ED8330" w14:textId="38EBDDDA" w:rsidR="000822B6" w:rsidRPr="00B57901" w:rsidRDefault="000822B6" w:rsidP="000822B6">
            <w:pPr>
              <w:tabs>
                <w:tab w:val="decimal" w:pos="1168"/>
              </w:tabs>
              <w:spacing w:after="0" w:line="240" w:lineRule="atLeast"/>
              <w:ind w:left="-108" w:right="-108"/>
              <w:jc w:val="both"/>
              <w:rPr>
                <w:rFonts w:ascii="Times New Roman" w:hAnsi="Times New Roman" w:cs="Times New Roman"/>
                <w:b/>
                <w:bCs/>
                <w:szCs w:val="22"/>
              </w:rPr>
            </w:pPr>
            <w:r w:rsidRPr="00B57901">
              <w:rPr>
                <w:rFonts w:ascii="Times New Roman" w:hAnsi="Times New Roman" w:cs="Times New Roman"/>
                <w:b/>
                <w:bCs/>
                <w:szCs w:val="22"/>
              </w:rPr>
              <w:t>57,645</w:t>
            </w:r>
          </w:p>
        </w:tc>
        <w:tc>
          <w:tcPr>
            <w:tcW w:w="270" w:type="dxa"/>
          </w:tcPr>
          <w:p w14:paraId="52CE880D" w14:textId="77777777" w:rsidR="000822B6" w:rsidRPr="00B57901" w:rsidRDefault="000822B6" w:rsidP="000822B6">
            <w:pPr>
              <w:tabs>
                <w:tab w:val="decimal" w:pos="792"/>
                <w:tab w:val="decimal" w:pos="1026"/>
              </w:tabs>
              <w:spacing w:after="0" w:line="240" w:lineRule="atLeast"/>
              <w:ind w:left="-108" w:right="-108"/>
              <w:jc w:val="both"/>
              <w:rPr>
                <w:rFonts w:ascii="Times New Roman" w:hAnsi="Times New Roman" w:cs="Times New Roman"/>
                <w:b/>
                <w:bCs/>
                <w:szCs w:val="22"/>
              </w:rPr>
            </w:pPr>
          </w:p>
        </w:tc>
        <w:tc>
          <w:tcPr>
            <w:tcW w:w="1542" w:type="dxa"/>
            <w:tcBorders>
              <w:top w:val="single" w:sz="4" w:space="0" w:color="auto"/>
              <w:bottom w:val="double" w:sz="4" w:space="0" w:color="auto"/>
            </w:tcBorders>
          </w:tcPr>
          <w:p w14:paraId="58463CBA" w14:textId="70A04CFC" w:rsidR="000822B6" w:rsidRPr="00B57901" w:rsidRDefault="00067AC3" w:rsidP="000822B6">
            <w:pPr>
              <w:tabs>
                <w:tab w:val="decimal" w:pos="1293"/>
              </w:tabs>
              <w:spacing w:after="0" w:line="240" w:lineRule="atLeast"/>
              <w:ind w:left="-108" w:right="-108"/>
              <w:jc w:val="both"/>
              <w:rPr>
                <w:rFonts w:ascii="Times New Roman" w:hAnsi="Times New Roman" w:cs="Times New Roman"/>
                <w:b/>
                <w:bCs/>
                <w:szCs w:val="22"/>
              </w:rPr>
            </w:pPr>
            <w:r w:rsidRPr="00B57901">
              <w:rPr>
                <w:rFonts w:ascii="Times New Roman" w:hAnsi="Times New Roman" w:cs="Times New Roman"/>
                <w:b/>
                <w:bCs/>
                <w:szCs w:val="22"/>
              </w:rPr>
              <w:t>41,898</w:t>
            </w:r>
          </w:p>
        </w:tc>
        <w:tc>
          <w:tcPr>
            <w:tcW w:w="270" w:type="dxa"/>
          </w:tcPr>
          <w:p w14:paraId="19949BE4" w14:textId="77777777" w:rsidR="000822B6" w:rsidRPr="00B57901" w:rsidRDefault="000822B6" w:rsidP="000822B6">
            <w:pPr>
              <w:tabs>
                <w:tab w:val="decimal" w:pos="792"/>
                <w:tab w:val="decimal" w:pos="1026"/>
              </w:tabs>
              <w:spacing w:after="0" w:line="240" w:lineRule="atLeast"/>
              <w:ind w:left="-108" w:right="-108"/>
              <w:jc w:val="both"/>
              <w:rPr>
                <w:rFonts w:ascii="Times New Roman" w:hAnsi="Times New Roman" w:cs="Times New Roman"/>
                <w:b/>
                <w:bCs/>
                <w:szCs w:val="22"/>
              </w:rPr>
            </w:pPr>
          </w:p>
        </w:tc>
        <w:tc>
          <w:tcPr>
            <w:tcW w:w="1431" w:type="dxa"/>
            <w:tcBorders>
              <w:top w:val="single" w:sz="4" w:space="0" w:color="auto"/>
              <w:bottom w:val="double" w:sz="4" w:space="0" w:color="auto"/>
            </w:tcBorders>
          </w:tcPr>
          <w:p w14:paraId="752D3804" w14:textId="4EFC440F" w:rsidR="000822B6" w:rsidRPr="00B57901" w:rsidRDefault="000822B6" w:rsidP="000822B6">
            <w:pPr>
              <w:tabs>
                <w:tab w:val="decimal" w:pos="1182"/>
              </w:tabs>
              <w:spacing w:after="0" w:line="240" w:lineRule="atLeast"/>
              <w:ind w:left="-108" w:right="-108"/>
              <w:jc w:val="both"/>
              <w:rPr>
                <w:rFonts w:ascii="Times New Roman" w:hAnsi="Times New Roman" w:cs="Times New Roman"/>
                <w:b/>
                <w:bCs/>
                <w:szCs w:val="22"/>
              </w:rPr>
            </w:pPr>
            <w:r w:rsidRPr="00B57901">
              <w:rPr>
                <w:rFonts w:ascii="Times New Roman" w:hAnsi="Times New Roman" w:cs="Times New Roman"/>
                <w:b/>
                <w:bCs/>
                <w:szCs w:val="22"/>
              </w:rPr>
              <w:t>56,156</w:t>
            </w:r>
          </w:p>
        </w:tc>
      </w:tr>
    </w:tbl>
    <w:p w14:paraId="1D46DB8F" w14:textId="77777777" w:rsidR="001B52BD" w:rsidRPr="00B57901" w:rsidRDefault="001B52BD"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14:paraId="0D32E636" w14:textId="77777777" w:rsidR="006B4DDC" w:rsidRPr="00B57901" w:rsidRDefault="006B4DDC"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rPr>
          <w:rFonts w:ascii="Times New Roman" w:hAnsi="Times New Roman" w:cs="Times New Roman"/>
          <w:b/>
          <w:bCs/>
          <w:i/>
          <w:iCs/>
          <w:sz w:val="22"/>
          <w:szCs w:val="22"/>
        </w:rPr>
      </w:pPr>
      <w:r w:rsidRPr="00B57901">
        <w:rPr>
          <w:rFonts w:ascii="Times New Roman" w:hAnsi="Times New Roman" w:cs="Times New Roman"/>
          <w:b/>
          <w:bCs/>
          <w:i/>
          <w:iCs/>
          <w:sz w:val="22"/>
          <w:szCs w:val="22"/>
        </w:rPr>
        <w:br w:type="page"/>
      </w:r>
    </w:p>
    <w:p w14:paraId="4261BAFD" w14:textId="6E59FC59" w:rsidR="001613FA" w:rsidRPr="00B57901"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rPr>
          <w:rFonts w:ascii="Times New Roman" w:hAnsi="Times New Roman" w:cs="Times New Roman"/>
          <w:b/>
          <w:bCs/>
          <w:i/>
          <w:iCs/>
          <w:sz w:val="22"/>
          <w:szCs w:val="22"/>
        </w:rPr>
      </w:pPr>
      <w:r w:rsidRPr="00B57901">
        <w:rPr>
          <w:rFonts w:ascii="Times New Roman" w:hAnsi="Times New Roman" w:cs="Times New Roman"/>
          <w:b/>
          <w:bCs/>
          <w:i/>
          <w:iCs/>
          <w:sz w:val="22"/>
          <w:szCs w:val="22"/>
        </w:rPr>
        <w:lastRenderedPageBreak/>
        <w:t xml:space="preserve">Other current payables </w:t>
      </w:r>
      <w:r w:rsidRPr="00B57901">
        <w:rPr>
          <w:rFonts w:ascii="Times New Roman" w:hAnsi="Times New Roman" w:cs="Times New Roman"/>
          <w:b/>
          <w:bCs/>
          <w:i/>
          <w:iCs/>
          <w:sz w:val="22"/>
          <w:szCs w:val="22"/>
          <w:cs/>
        </w:rPr>
        <w:t xml:space="preserve">- </w:t>
      </w:r>
      <w:r w:rsidRPr="00B57901">
        <w:rPr>
          <w:rFonts w:ascii="Times New Roman" w:hAnsi="Times New Roman" w:cs="Times New Roman"/>
          <w:b/>
          <w:bCs/>
          <w:i/>
          <w:iCs/>
          <w:sz w:val="22"/>
          <w:szCs w:val="22"/>
        </w:rPr>
        <w:t>other parties</w:t>
      </w:r>
    </w:p>
    <w:p w14:paraId="3A4F6509" w14:textId="77777777" w:rsidR="001139AC" w:rsidRPr="00B57901" w:rsidRDefault="001139AC"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rPr>
          <w:rFonts w:ascii="Times New Roman" w:hAnsi="Times New Roman" w:cs="Times New Roman"/>
          <w:i/>
          <w:iCs/>
          <w:sz w:val="22"/>
          <w:szCs w:val="22"/>
        </w:rPr>
      </w:pPr>
    </w:p>
    <w:tbl>
      <w:tblPr>
        <w:tblW w:w="9593" w:type="dxa"/>
        <w:tblInd w:w="18" w:type="dxa"/>
        <w:tblLayout w:type="fixed"/>
        <w:tblLook w:val="01E0" w:firstRow="1" w:lastRow="1" w:firstColumn="1" w:lastColumn="1" w:noHBand="0" w:noVBand="0"/>
      </w:tblPr>
      <w:tblGrid>
        <w:gridCol w:w="3066"/>
        <w:gridCol w:w="1418"/>
        <w:gridCol w:w="270"/>
        <w:gridCol w:w="1431"/>
        <w:gridCol w:w="236"/>
        <w:gridCol w:w="1466"/>
        <w:gridCol w:w="236"/>
        <w:gridCol w:w="1470"/>
      </w:tblGrid>
      <w:tr w:rsidR="001139AC" w:rsidRPr="00B57901" w14:paraId="06C52FBA" w14:textId="77777777" w:rsidTr="001B52BD">
        <w:trPr>
          <w:tblHeader/>
        </w:trPr>
        <w:tc>
          <w:tcPr>
            <w:tcW w:w="3066" w:type="dxa"/>
          </w:tcPr>
          <w:p w14:paraId="12E3DE0B" w14:textId="77777777" w:rsidR="001139AC" w:rsidRPr="00B57901" w:rsidRDefault="001139AC" w:rsidP="00E769E6">
            <w:pPr>
              <w:spacing w:after="0" w:line="240" w:lineRule="atLeast"/>
              <w:ind w:left="522" w:right="-25"/>
              <w:rPr>
                <w:rFonts w:ascii="Times New Roman" w:hAnsi="Times New Roman" w:cs="Times New Roman"/>
                <w:szCs w:val="22"/>
              </w:rPr>
            </w:pPr>
          </w:p>
        </w:tc>
        <w:tc>
          <w:tcPr>
            <w:tcW w:w="3119" w:type="dxa"/>
            <w:gridSpan w:val="3"/>
            <w:vAlign w:val="bottom"/>
          </w:tcPr>
          <w:p w14:paraId="4ACA0252" w14:textId="77777777" w:rsidR="001139AC" w:rsidRPr="00B57901" w:rsidRDefault="001139AC" w:rsidP="00E769E6">
            <w:pPr>
              <w:spacing w:after="0" w:line="240" w:lineRule="atLeast"/>
              <w:ind w:right="-25"/>
              <w:jc w:val="center"/>
              <w:rPr>
                <w:rFonts w:ascii="Times New Roman" w:hAnsi="Times New Roman" w:cs="Times New Roman"/>
                <w:b/>
                <w:bCs/>
                <w:szCs w:val="22"/>
                <w:cs/>
              </w:rPr>
            </w:pPr>
            <w:r w:rsidRPr="00B57901">
              <w:rPr>
                <w:rFonts w:ascii="Times New Roman" w:hAnsi="Times New Roman" w:cs="Times New Roman"/>
                <w:b/>
                <w:bCs/>
                <w:szCs w:val="22"/>
              </w:rPr>
              <w:t>Consolidated</w:t>
            </w:r>
            <w:r w:rsidRPr="00B57901">
              <w:rPr>
                <w:rFonts w:ascii="Times New Roman" w:hAnsi="Times New Roman" w:cs="Times New Roman"/>
                <w:b/>
                <w:bCs/>
                <w:szCs w:val="22"/>
              </w:rPr>
              <w:br/>
              <w:t>financial statements</w:t>
            </w:r>
          </w:p>
        </w:tc>
        <w:tc>
          <w:tcPr>
            <w:tcW w:w="3408" w:type="dxa"/>
            <w:gridSpan w:val="4"/>
            <w:vAlign w:val="bottom"/>
          </w:tcPr>
          <w:p w14:paraId="42C7D1B7" w14:textId="77777777" w:rsidR="001139AC" w:rsidRPr="00B57901" w:rsidRDefault="001139AC" w:rsidP="00E769E6">
            <w:pPr>
              <w:spacing w:after="0" w:line="240" w:lineRule="atLeast"/>
              <w:ind w:right="-25"/>
              <w:jc w:val="center"/>
              <w:rPr>
                <w:rFonts w:ascii="Times New Roman" w:hAnsi="Times New Roman" w:cs="Times New Roman"/>
                <w:b/>
                <w:bCs/>
                <w:szCs w:val="22"/>
              </w:rPr>
            </w:pPr>
            <w:r w:rsidRPr="00B57901">
              <w:rPr>
                <w:rFonts w:ascii="Times New Roman" w:hAnsi="Times New Roman" w:cs="Times New Roman"/>
                <w:b/>
                <w:bCs/>
                <w:szCs w:val="22"/>
              </w:rPr>
              <w:t>Separate</w:t>
            </w:r>
            <w:r w:rsidRPr="00B57901">
              <w:rPr>
                <w:rFonts w:ascii="Times New Roman" w:hAnsi="Times New Roman" w:cs="Times New Roman"/>
                <w:b/>
                <w:bCs/>
                <w:szCs w:val="22"/>
              </w:rPr>
              <w:br/>
              <w:t>financial statements</w:t>
            </w:r>
          </w:p>
        </w:tc>
      </w:tr>
      <w:tr w:rsidR="00D16344" w:rsidRPr="00B57901" w14:paraId="4DB0BCF8" w14:textId="77777777" w:rsidTr="001B52BD">
        <w:trPr>
          <w:tblHeader/>
        </w:trPr>
        <w:tc>
          <w:tcPr>
            <w:tcW w:w="3066" w:type="dxa"/>
          </w:tcPr>
          <w:p w14:paraId="55C4A8AB" w14:textId="77777777" w:rsidR="00D16344" w:rsidRPr="00B57901" w:rsidRDefault="00D16344" w:rsidP="00D16344">
            <w:pPr>
              <w:spacing w:after="0" w:line="240" w:lineRule="atLeast"/>
              <w:ind w:left="522" w:right="-25"/>
              <w:rPr>
                <w:rFonts w:ascii="Times New Roman" w:hAnsi="Times New Roman" w:cs="Times New Roman"/>
                <w:szCs w:val="22"/>
              </w:rPr>
            </w:pPr>
          </w:p>
        </w:tc>
        <w:tc>
          <w:tcPr>
            <w:tcW w:w="1418" w:type="dxa"/>
          </w:tcPr>
          <w:p w14:paraId="74878780" w14:textId="03CF88A1" w:rsidR="00D16344" w:rsidRPr="00B57901" w:rsidRDefault="00D16344" w:rsidP="00D16344">
            <w:pPr>
              <w:spacing w:after="0" w:line="240" w:lineRule="atLeast"/>
              <w:ind w:left="-108" w:right="-25"/>
              <w:jc w:val="center"/>
              <w:rPr>
                <w:rFonts w:ascii="Times New Roman" w:hAnsi="Times New Roman" w:cs="Times New Roman"/>
                <w:szCs w:val="22"/>
              </w:rPr>
            </w:pPr>
            <w:r w:rsidRPr="00B57901">
              <w:rPr>
                <w:rFonts w:ascii="Times New Roman" w:hAnsi="Times New Roman" w:cs="Times New Roman"/>
                <w:szCs w:val="22"/>
              </w:rPr>
              <w:t>30 June</w:t>
            </w:r>
          </w:p>
        </w:tc>
        <w:tc>
          <w:tcPr>
            <w:tcW w:w="270" w:type="dxa"/>
          </w:tcPr>
          <w:p w14:paraId="0E664279" w14:textId="77777777" w:rsidR="00D16344" w:rsidRPr="00B57901" w:rsidRDefault="00D16344" w:rsidP="00D16344">
            <w:pPr>
              <w:tabs>
                <w:tab w:val="left" w:pos="405"/>
              </w:tabs>
              <w:spacing w:after="0" w:line="240" w:lineRule="atLeast"/>
              <w:ind w:left="-54" w:right="-25" w:hanging="115"/>
              <w:jc w:val="center"/>
              <w:rPr>
                <w:rFonts w:ascii="Times New Roman" w:hAnsi="Times New Roman" w:cs="Times New Roman"/>
                <w:szCs w:val="22"/>
              </w:rPr>
            </w:pPr>
          </w:p>
        </w:tc>
        <w:tc>
          <w:tcPr>
            <w:tcW w:w="1431" w:type="dxa"/>
          </w:tcPr>
          <w:p w14:paraId="0410D0EF" w14:textId="77777777" w:rsidR="00D16344" w:rsidRPr="00B57901" w:rsidRDefault="00D16344" w:rsidP="00D16344">
            <w:pPr>
              <w:spacing w:after="0" w:line="240" w:lineRule="atLeast"/>
              <w:ind w:left="-151" w:right="-25" w:firstLine="37"/>
              <w:jc w:val="center"/>
              <w:rPr>
                <w:rFonts w:ascii="Times New Roman" w:hAnsi="Times New Roman" w:cs="Times New Roman"/>
                <w:szCs w:val="22"/>
              </w:rPr>
            </w:pPr>
            <w:r w:rsidRPr="00B57901">
              <w:rPr>
                <w:rFonts w:ascii="Times New Roman" w:hAnsi="Times New Roman" w:cs="Times New Roman"/>
                <w:szCs w:val="22"/>
              </w:rPr>
              <w:t>31 December</w:t>
            </w:r>
          </w:p>
        </w:tc>
        <w:tc>
          <w:tcPr>
            <w:tcW w:w="236" w:type="dxa"/>
          </w:tcPr>
          <w:p w14:paraId="142C246A" w14:textId="77777777" w:rsidR="00D16344" w:rsidRPr="00B57901" w:rsidRDefault="00D16344" w:rsidP="00D16344">
            <w:pPr>
              <w:spacing w:after="0" w:line="240" w:lineRule="atLeast"/>
              <w:ind w:right="-25"/>
              <w:jc w:val="center"/>
              <w:rPr>
                <w:rFonts w:ascii="Times New Roman" w:hAnsi="Times New Roman" w:cs="Times New Roman"/>
                <w:b/>
                <w:szCs w:val="22"/>
              </w:rPr>
            </w:pPr>
          </w:p>
        </w:tc>
        <w:tc>
          <w:tcPr>
            <w:tcW w:w="1466" w:type="dxa"/>
          </w:tcPr>
          <w:p w14:paraId="7C7DA3D6" w14:textId="3B98FE1A" w:rsidR="00D16344" w:rsidRPr="00B57901" w:rsidRDefault="00D16344" w:rsidP="00D16344">
            <w:pPr>
              <w:spacing w:after="0" w:line="240" w:lineRule="atLeast"/>
              <w:ind w:left="-108" w:right="-25"/>
              <w:jc w:val="center"/>
              <w:rPr>
                <w:rFonts w:ascii="Times New Roman" w:hAnsi="Times New Roman" w:cs="Times New Roman"/>
                <w:szCs w:val="22"/>
              </w:rPr>
            </w:pPr>
            <w:r w:rsidRPr="00B57901">
              <w:rPr>
                <w:rFonts w:ascii="Times New Roman" w:hAnsi="Times New Roman" w:cs="Times New Roman"/>
                <w:szCs w:val="22"/>
              </w:rPr>
              <w:t>30 June</w:t>
            </w:r>
          </w:p>
        </w:tc>
        <w:tc>
          <w:tcPr>
            <w:tcW w:w="236" w:type="dxa"/>
          </w:tcPr>
          <w:p w14:paraId="7B0344D2" w14:textId="77777777" w:rsidR="00D16344" w:rsidRPr="00B57901" w:rsidRDefault="00D16344" w:rsidP="00D16344">
            <w:pPr>
              <w:tabs>
                <w:tab w:val="left" w:pos="405"/>
              </w:tabs>
              <w:spacing w:after="0" w:line="240" w:lineRule="atLeast"/>
              <w:ind w:left="-54" w:right="-25" w:hanging="115"/>
              <w:jc w:val="center"/>
              <w:rPr>
                <w:rFonts w:ascii="Times New Roman" w:hAnsi="Times New Roman" w:cs="Times New Roman"/>
                <w:szCs w:val="22"/>
              </w:rPr>
            </w:pPr>
          </w:p>
        </w:tc>
        <w:tc>
          <w:tcPr>
            <w:tcW w:w="1470" w:type="dxa"/>
          </w:tcPr>
          <w:p w14:paraId="477424B3" w14:textId="77777777" w:rsidR="00D16344" w:rsidRPr="00B57901" w:rsidRDefault="00D16344" w:rsidP="00D16344">
            <w:pPr>
              <w:spacing w:after="0" w:line="240" w:lineRule="atLeast"/>
              <w:ind w:left="-151" w:right="-25" w:firstLine="37"/>
              <w:jc w:val="center"/>
              <w:rPr>
                <w:rFonts w:ascii="Times New Roman" w:hAnsi="Times New Roman" w:cs="Times New Roman"/>
                <w:szCs w:val="22"/>
              </w:rPr>
            </w:pPr>
            <w:r w:rsidRPr="00B57901">
              <w:rPr>
                <w:rFonts w:ascii="Times New Roman" w:hAnsi="Times New Roman" w:cs="Times New Roman"/>
                <w:szCs w:val="22"/>
              </w:rPr>
              <w:t>31 December</w:t>
            </w:r>
          </w:p>
        </w:tc>
      </w:tr>
      <w:tr w:rsidR="00D16344" w:rsidRPr="00B57901" w14:paraId="2554C85B" w14:textId="77777777" w:rsidTr="001B52BD">
        <w:trPr>
          <w:tblHeader/>
        </w:trPr>
        <w:tc>
          <w:tcPr>
            <w:tcW w:w="3066" w:type="dxa"/>
          </w:tcPr>
          <w:p w14:paraId="104E5D0C" w14:textId="77777777" w:rsidR="00D16344" w:rsidRPr="00B57901" w:rsidRDefault="00D16344" w:rsidP="00D16344">
            <w:pPr>
              <w:spacing w:after="0" w:line="240" w:lineRule="atLeast"/>
              <w:ind w:left="522" w:right="-25"/>
              <w:rPr>
                <w:rFonts w:ascii="Times New Roman" w:hAnsi="Times New Roman" w:cs="Times New Roman"/>
                <w:szCs w:val="22"/>
              </w:rPr>
            </w:pPr>
          </w:p>
        </w:tc>
        <w:tc>
          <w:tcPr>
            <w:tcW w:w="1418" w:type="dxa"/>
            <w:vAlign w:val="bottom"/>
          </w:tcPr>
          <w:p w14:paraId="29545EDE" w14:textId="4DD3EEF0" w:rsidR="00D16344" w:rsidRPr="00B57901" w:rsidRDefault="00D16344" w:rsidP="00D16344">
            <w:pPr>
              <w:spacing w:after="0" w:line="160" w:lineRule="atLeast"/>
              <w:ind w:left="3" w:right="-25"/>
              <w:jc w:val="center"/>
              <w:rPr>
                <w:rFonts w:ascii="Times New Roman" w:hAnsi="Times New Roman" w:cs="Times New Roman"/>
                <w:szCs w:val="22"/>
              </w:rPr>
            </w:pPr>
            <w:r w:rsidRPr="00B57901">
              <w:rPr>
                <w:rFonts w:ascii="Times New Roman" w:hAnsi="Times New Roman" w:cs="Times New Roman"/>
                <w:szCs w:val="22"/>
              </w:rPr>
              <w:t>2026</w:t>
            </w:r>
          </w:p>
        </w:tc>
        <w:tc>
          <w:tcPr>
            <w:tcW w:w="270" w:type="dxa"/>
            <w:vAlign w:val="center"/>
          </w:tcPr>
          <w:p w14:paraId="24C82565" w14:textId="77777777" w:rsidR="00D16344" w:rsidRPr="00B57901" w:rsidRDefault="00D16344" w:rsidP="00D16344">
            <w:pPr>
              <w:spacing w:after="0" w:line="160" w:lineRule="atLeast"/>
              <w:ind w:left="522" w:right="-25"/>
              <w:rPr>
                <w:rFonts w:ascii="Times New Roman" w:hAnsi="Times New Roman" w:cs="Times New Roman"/>
                <w:szCs w:val="22"/>
              </w:rPr>
            </w:pPr>
          </w:p>
        </w:tc>
        <w:tc>
          <w:tcPr>
            <w:tcW w:w="1431" w:type="dxa"/>
            <w:vAlign w:val="bottom"/>
          </w:tcPr>
          <w:p w14:paraId="2D4F56C1" w14:textId="625E2183" w:rsidR="00D16344" w:rsidRPr="00B57901" w:rsidRDefault="00D16344" w:rsidP="00D16344">
            <w:pPr>
              <w:spacing w:after="0" w:line="160" w:lineRule="atLeast"/>
              <w:ind w:left="-51" w:right="-25"/>
              <w:jc w:val="center"/>
              <w:rPr>
                <w:rFonts w:ascii="Times New Roman" w:hAnsi="Times New Roman" w:cs="Times New Roman"/>
                <w:szCs w:val="22"/>
              </w:rPr>
            </w:pPr>
            <w:r w:rsidRPr="00B57901">
              <w:rPr>
                <w:rFonts w:ascii="Times New Roman" w:hAnsi="Times New Roman" w:cs="Times New Roman"/>
                <w:szCs w:val="22"/>
              </w:rPr>
              <w:t>2025</w:t>
            </w:r>
          </w:p>
        </w:tc>
        <w:tc>
          <w:tcPr>
            <w:tcW w:w="236" w:type="dxa"/>
          </w:tcPr>
          <w:p w14:paraId="57BFF364" w14:textId="77777777" w:rsidR="00D16344" w:rsidRPr="00B57901" w:rsidRDefault="00D16344" w:rsidP="00D16344">
            <w:pPr>
              <w:spacing w:after="0" w:line="240" w:lineRule="atLeast"/>
              <w:ind w:right="-25"/>
              <w:jc w:val="center"/>
              <w:rPr>
                <w:rFonts w:ascii="Times New Roman" w:hAnsi="Times New Roman" w:cs="Times New Roman"/>
                <w:b/>
                <w:szCs w:val="22"/>
              </w:rPr>
            </w:pPr>
          </w:p>
        </w:tc>
        <w:tc>
          <w:tcPr>
            <w:tcW w:w="1466" w:type="dxa"/>
            <w:vAlign w:val="bottom"/>
          </w:tcPr>
          <w:p w14:paraId="79E935E4" w14:textId="217F44FD" w:rsidR="00D16344" w:rsidRPr="00B57901" w:rsidRDefault="00D16344" w:rsidP="00D16344">
            <w:pPr>
              <w:spacing w:after="0" w:line="160" w:lineRule="atLeast"/>
              <w:ind w:left="3" w:right="-25"/>
              <w:jc w:val="center"/>
              <w:rPr>
                <w:rFonts w:ascii="Times New Roman" w:hAnsi="Times New Roman" w:cs="Times New Roman"/>
                <w:szCs w:val="22"/>
              </w:rPr>
            </w:pPr>
            <w:r w:rsidRPr="00B57901">
              <w:rPr>
                <w:rFonts w:ascii="Times New Roman" w:hAnsi="Times New Roman" w:cs="Times New Roman"/>
                <w:szCs w:val="22"/>
              </w:rPr>
              <w:t>2026</w:t>
            </w:r>
          </w:p>
        </w:tc>
        <w:tc>
          <w:tcPr>
            <w:tcW w:w="236" w:type="dxa"/>
            <w:vAlign w:val="center"/>
          </w:tcPr>
          <w:p w14:paraId="02C5619F" w14:textId="77777777" w:rsidR="00D16344" w:rsidRPr="00B57901" w:rsidRDefault="00D16344" w:rsidP="00D16344">
            <w:pPr>
              <w:spacing w:after="0" w:line="160" w:lineRule="atLeast"/>
              <w:ind w:left="522" w:right="-25"/>
              <w:rPr>
                <w:rFonts w:ascii="Times New Roman" w:hAnsi="Times New Roman" w:cs="Times New Roman"/>
                <w:szCs w:val="22"/>
              </w:rPr>
            </w:pPr>
          </w:p>
        </w:tc>
        <w:tc>
          <w:tcPr>
            <w:tcW w:w="1470" w:type="dxa"/>
            <w:vAlign w:val="bottom"/>
          </w:tcPr>
          <w:p w14:paraId="693EB28D" w14:textId="008516C4" w:rsidR="00D16344" w:rsidRPr="00B57901" w:rsidRDefault="00D16344" w:rsidP="00D16344">
            <w:pPr>
              <w:spacing w:after="0" w:line="160" w:lineRule="atLeast"/>
              <w:ind w:left="-51" w:right="-25"/>
              <w:jc w:val="center"/>
              <w:rPr>
                <w:rFonts w:ascii="Times New Roman" w:hAnsi="Times New Roman" w:cs="Times New Roman"/>
                <w:szCs w:val="22"/>
              </w:rPr>
            </w:pPr>
            <w:r w:rsidRPr="00B57901">
              <w:rPr>
                <w:rFonts w:ascii="Times New Roman" w:hAnsi="Times New Roman" w:cs="Times New Roman"/>
                <w:szCs w:val="22"/>
              </w:rPr>
              <w:t>2025</w:t>
            </w:r>
          </w:p>
        </w:tc>
      </w:tr>
      <w:tr w:rsidR="00D16344" w:rsidRPr="00B57901" w14:paraId="4DD180D9" w14:textId="77777777" w:rsidTr="001B52BD">
        <w:trPr>
          <w:tblHeader/>
        </w:trPr>
        <w:tc>
          <w:tcPr>
            <w:tcW w:w="3066" w:type="dxa"/>
          </w:tcPr>
          <w:p w14:paraId="40972293" w14:textId="77777777" w:rsidR="00D16344" w:rsidRPr="00B57901" w:rsidRDefault="00D16344" w:rsidP="00D16344">
            <w:pPr>
              <w:tabs>
                <w:tab w:val="left" w:pos="405"/>
              </w:tabs>
              <w:spacing w:after="0" w:line="240" w:lineRule="atLeast"/>
              <w:ind w:left="522" w:right="-25" w:hanging="117"/>
              <w:jc w:val="center"/>
              <w:rPr>
                <w:rFonts w:ascii="Times New Roman" w:hAnsi="Times New Roman" w:cs="Times New Roman"/>
                <w:i/>
                <w:iCs/>
                <w:szCs w:val="22"/>
                <w:cs/>
              </w:rPr>
            </w:pPr>
          </w:p>
        </w:tc>
        <w:tc>
          <w:tcPr>
            <w:tcW w:w="6527" w:type="dxa"/>
            <w:gridSpan w:val="7"/>
          </w:tcPr>
          <w:p w14:paraId="0116413D" w14:textId="77777777" w:rsidR="00D16344" w:rsidRPr="00B57901" w:rsidRDefault="00D16344" w:rsidP="00D16344">
            <w:pPr>
              <w:spacing w:after="0" w:line="240" w:lineRule="atLeast"/>
              <w:ind w:left="-151" w:right="-25" w:firstLine="37"/>
              <w:jc w:val="center"/>
              <w:rPr>
                <w:rFonts w:ascii="Times New Roman" w:hAnsi="Times New Roman" w:cs="Times New Roman"/>
                <w:szCs w:val="22"/>
              </w:rPr>
            </w:pPr>
            <w:r w:rsidRPr="00B57901">
              <w:rPr>
                <w:rFonts w:ascii="Times New Roman" w:hAnsi="Times New Roman" w:cs="Times New Roman"/>
                <w:i/>
                <w:iCs/>
                <w:szCs w:val="22"/>
                <w:cs/>
              </w:rPr>
              <w:t>(</w:t>
            </w:r>
            <w:r w:rsidRPr="00B57901">
              <w:rPr>
                <w:rFonts w:ascii="Times New Roman" w:hAnsi="Times New Roman" w:cs="Times New Roman"/>
                <w:i/>
                <w:iCs/>
                <w:szCs w:val="22"/>
              </w:rPr>
              <w:t>in thousand Baht</w:t>
            </w:r>
            <w:r w:rsidRPr="00B57901">
              <w:rPr>
                <w:rFonts w:ascii="Times New Roman" w:hAnsi="Times New Roman" w:cs="Times New Roman"/>
                <w:i/>
                <w:iCs/>
                <w:szCs w:val="22"/>
                <w:cs/>
              </w:rPr>
              <w:t>)</w:t>
            </w:r>
          </w:p>
        </w:tc>
      </w:tr>
      <w:tr w:rsidR="00067AC3" w:rsidRPr="00B57901" w14:paraId="47B29E0E" w14:textId="77777777" w:rsidTr="001B52BD">
        <w:tc>
          <w:tcPr>
            <w:tcW w:w="3066" w:type="dxa"/>
            <w:vAlign w:val="bottom"/>
          </w:tcPr>
          <w:p w14:paraId="7948EDCE" w14:textId="77777777" w:rsidR="00067AC3" w:rsidRPr="00B57901" w:rsidRDefault="00067AC3" w:rsidP="00067AC3">
            <w:pPr>
              <w:tabs>
                <w:tab w:val="left" w:pos="405"/>
              </w:tabs>
              <w:spacing w:after="0" w:line="240" w:lineRule="atLeast"/>
              <w:ind w:left="522" w:right="-25"/>
              <w:jc w:val="thaiDistribute"/>
              <w:rPr>
                <w:rFonts w:ascii="Times New Roman" w:hAnsi="Times New Roman" w:cs="Times New Roman"/>
                <w:szCs w:val="22"/>
              </w:rPr>
            </w:pPr>
            <w:r w:rsidRPr="00B57901">
              <w:rPr>
                <w:rFonts w:ascii="Times New Roman" w:hAnsi="Times New Roman" w:cs="Times New Roman"/>
                <w:lang w:val="en-GB"/>
              </w:rPr>
              <w:t>Purchase o</w:t>
            </w:r>
            <w:r w:rsidRPr="00B57901">
              <w:rPr>
                <w:rFonts w:ascii="Times New Roman" w:hAnsi="Times New Roman" w:cs="Times New Roman"/>
                <w:szCs w:val="22"/>
              </w:rPr>
              <w:t>f assets payable</w:t>
            </w:r>
          </w:p>
        </w:tc>
        <w:tc>
          <w:tcPr>
            <w:tcW w:w="1418" w:type="dxa"/>
          </w:tcPr>
          <w:p w14:paraId="7DD7EF7E" w14:textId="433FDE27" w:rsidR="00067AC3" w:rsidRPr="00B57901" w:rsidRDefault="00067AC3" w:rsidP="00067AC3">
            <w:pPr>
              <w:tabs>
                <w:tab w:val="decimal" w:pos="1026"/>
              </w:tabs>
              <w:spacing w:after="0" w:line="240" w:lineRule="atLeast"/>
              <w:ind w:left="-108" w:right="-108"/>
              <w:jc w:val="both"/>
              <w:rPr>
                <w:rFonts w:ascii="Times New Roman" w:hAnsi="Times New Roman" w:cs="Times New Roman"/>
                <w:szCs w:val="22"/>
              </w:rPr>
            </w:pPr>
            <w:r w:rsidRPr="00B57901">
              <w:rPr>
                <w:rFonts w:ascii="Times New Roman" w:hAnsi="Times New Roman" w:cs="Times New Roman"/>
                <w:szCs w:val="22"/>
              </w:rPr>
              <w:t>977</w:t>
            </w:r>
          </w:p>
        </w:tc>
        <w:tc>
          <w:tcPr>
            <w:tcW w:w="270" w:type="dxa"/>
          </w:tcPr>
          <w:p w14:paraId="600BB81F" w14:textId="77777777" w:rsidR="00067AC3" w:rsidRPr="00B57901" w:rsidRDefault="00067AC3" w:rsidP="00067AC3">
            <w:pPr>
              <w:tabs>
                <w:tab w:val="decimal" w:pos="792"/>
                <w:tab w:val="decimal" w:pos="1168"/>
              </w:tabs>
              <w:spacing w:after="0" w:line="240" w:lineRule="atLeast"/>
              <w:ind w:left="-108" w:right="-108"/>
              <w:jc w:val="both"/>
              <w:rPr>
                <w:rFonts w:ascii="Times New Roman" w:hAnsi="Times New Roman" w:cs="Times New Roman"/>
                <w:szCs w:val="22"/>
              </w:rPr>
            </w:pPr>
          </w:p>
        </w:tc>
        <w:tc>
          <w:tcPr>
            <w:tcW w:w="1431" w:type="dxa"/>
          </w:tcPr>
          <w:p w14:paraId="3CA36723" w14:textId="371BFF19" w:rsidR="00067AC3" w:rsidRPr="00B57901" w:rsidRDefault="00067AC3" w:rsidP="00067AC3">
            <w:pPr>
              <w:tabs>
                <w:tab w:val="decimal" w:pos="1040"/>
              </w:tabs>
              <w:spacing w:after="0" w:line="240" w:lineRule="atLeast"/>
              <w:ind w:left="-108" w:right="-108"/>
              <w:jc w:val="both"/>
              <w:rPr>
                <w:rFonts w:ascii="Times New Roman" w:hAnsi="Times New Roman" w:cs="Times New Roman"/>
                <w:szCs w:val="22"/>
              </w:rPr>
            </w:pPr>
            <w:r w:rsidRPr="00B57901">
              <w:rPr>
                <w:rFonts w:ascii="Times New Roman" w:hAnsi="Times New Roman" w:cs="Times New Roman"/>
                <w:szCs w:val="22"/>
              </w:rPr>
              <w:t>13,299</w:t>
            </w:r>
          </w:p>
        </w:tc>
        <w:tc>
          <w:tcPr>
            <w:tcW w:w="236" w:type="dxa"/>
          </w:tcPr>
          <w:p w14:paraId="63B87671" w14:textId="77777777" w:rsidR="00067AC3" w:rsidRPr="00B57901" w:rsidRDefault="00067AC3" w:rsidP="00067AC3">
            <w:pPr>
              <w:tabs>
                <w:tab w:val="decimal" w:pos="792"/>
                <w:tab w:val="decimal" w:pos="1168"/>
              </w:tabs>
              <w:spacing w:after="0" w:line="240" w:lineRule="atLeast"/>
              <w:ind w:left="-108" w:right="-108"/>
              <w:jc w:val="both"/>
              <w:rPr>
                <w:rFonts w:ascii="Times New Roman" w:hAnsi="Times New Roman" w:cs="Times New Roman"/>
                <w:szCs w:val="22"/>
              </w:rPr>
            </w:pPr>
          </w:p>
        </w:tc>
        <w:tc>
          <w:tcPr>
            <w:tcW w:w="1466" w:type="dxa"/>
          </w:tcPr>
          <w:p w14:paraId="36A4A6E4" w14:textId="24822B14" w:rsidR="00067AC3" w:rsidRPr="00B57901" w:rsidRDefault="00067AC3" w:rsidP="00067AC3">
            <w:pPr>
              <w:tabs>
                <w:tab w:val="decimal" w:pos="1074"/>
              </w:tabs>
              <w:spacing w:after="0" w:line="240" w:lineRule="atLeast"/>
              <w:ind w:left="-108" w:right="-108"/>
              <w:rPr>
                <w:rFonts w:ascii="Times New Roman" w:hAnsi="Times New Roman" w:cs="Times New Roman"/>
                <w:szCs w:val="22"/>
              </w:rPr>
            </w:pPr>
            <w:r w:rsidRPr="00B57901">
              <w:rPr>
                <w:rFonts w:ascii="Times New Roman" w:hAnsi="Times New Roman" w:cs="Times New Roman"/>
                <w:szCs w:val="22"/>
              </w:rPr>
              <w:t>977</w:t>
            </w:r>
          </w:p>
        </w:tc>
        <w:tc>
          <w:tcPr>
            <w:tcW w:w="236" w:type="dxa"/>
          </w:tcPr>
          <w:p w14:paraId="65A34A7F" w14:textId="77777777" w:rsidR="00067AC3" w:rsidRPr="00B57901" w:rsidRDefault="00067AC3" w:rsidP="00067AC3">
            <w:pPr>
              <w:tabs>
                <w:tab w:val="decimal" w:pos="792"/>
                <w:tab w:val="decimal" w:pos="1168"/>
              </w:tabs>
              <w:spacing w:after="0" w:line="240" w:lineRule="atLeast"/>
              <w:ind w:left="-108" w:right="-108"/>
              <w:jc w:val="both"/>
              <w:rPr>
                <w:rFonts w:ascii="Times New Roman" w:hAnsi="Times New Roman" w:cs="Times New Roman"/>
                <w:szCs w:val="22"/>
              </w:rPr>
            </w:pPr>
          </w:p>
        </w:tc>
        <w:tc>
          <w:tcPr>
            <w:tcW w:w="1470" w:type="dxa"/>
          </w:tcPr>
          <w:p w14:paraId="446DE9E4" w14:textId="194DCF2D" w:rsidR="00067AC3" w:rsidRPr="00B57901" w:rsidRDefault="00067AC3" w:rsidP="00067AC3">
            <w:pPr>
              <w:tabs>
                <w:tab w:val="decimal" w:pos="1073"/>
              </w:tabs>
              <w:spacing w:after="0" w:line="240" w:lineRule="atLeast"/>
              <w:ind w:left="-108" w:right="-108"/>
              <w:rPr>
                <w:rFonts w:ascii="Times New Roman" w:hAnsi="Times New Roman" w:cs="Times New Roman"/>
                <w:szCs w:val="22"/>
              </w:rPr>
            </w:pPr>
            <w:r w:rsidRPr="00B57901">
              <w:rPr>
                <w:rFonts w:ascii="Times New Roman" w:hAnsi="Times New Roman" w:cs="Times New Roman"/>
                <w:szCs w:val="22"/>
              </w:rPr>
              <w:t>13,299</w:t>
            </w:r>
          </w:p>
        </w:tc>
      </w:tr>
      <w:tr w:rsidR="00067AC3" w:rsidRPr="00B57901" w14:paraId="2C9CE77C" w14:textId="77777777" w:rsidTr="001B52BD">
        <w:tc>
          <w:tcPr>
            <w:tcW w:w="3066" w:type="dxa"/>
            <w:vAlign w:val="bottom"/>
          </w:tcPr>
          <w:p w14:paraId="2A664AD7" w14:textId="77777777" w:rsidR="00067AC3" w:rsidRPr="00B57901" w:rsidRDefault="00067AC3" w:rsidP="00067AC3">
            <w:pPr>
              <w:tabs>
                <w:tab w:val="left" w:pos="405"/>
              </w:tabs>
              <w:spacing w:after="0" w:line="240" w:lineRule="atLeast"/>
              <w:ind w:left="522" w:right="-25"/>
              <w:jc w:val="thaiDistribute"/>
              <w:rPr>
                <w:rFonts w:ascii="Times New Roman" w:hAnsi="Times New Roman" w:cs="Times New Roman"/>
                <w:szCs w:val="22"/>
              </w:rPr>
            </w:pPr>
            <w:r w:rsidRPr="00B57901">
              <w:rPr>
                <w:rFonts w:ascii="Times New Roman" w:hAnsi="Times New Roman" w:cs="Times New Roman"/>
                <w:szCs w:val="22"/>
              </w:rPr>
              <w:t>Accrued expenses</w:t>
            </w:r>
          </w:p>
        </w:tc>
        <w:tc>
          <w:tcPr>
            <w:tcW w:w="1418" w:type="dxa"/>
          </w:tcPr>
          <w:p w14:paraId="3151E615" w14:textId="4BB11903" w:rsidR="00067AC3" w:rsidRPr="00B57901" w:rsidRDefault="00067AC3" w:rsidP="00067AC3">
            <w:pPr>
              <w:tabs>
                <w:tab w:val="decimal" w:pos="1026"/>
              </w:tabs>
              <w:spacing w:after="0" w:line="240" w:lineRule="atLeast"/>
              <w:ind w:left="-108" w:right="-108"/>
              <w:jc w:val="both"/>
              <w:rPr>
                <w:rFonts w:ascii="Times New Roman" w:hAnsi="Times New Roman" w:cs="Times New Roman"/>
                <w:szCs w:val="22"/>
              </w:rPr>
            </w:pPr>
            <w:r w:rsidRPr="00B57901">
              <w:rPr>
                <w:rFonts w:ascii="Times New Roman" w:hAnsi="Times New Roman" w:cs="Times New Roman"/>
                <w:szCs w:val="22"/>
              </w:rPr>
              <w:t>8,034</w:t>
            </w:r>
          </w:p>
        </w:tc>
        <w:tc>
          <w:tcPr>
            <w:tcW w:w="270" w:type="dxa"/>
          </w:tcPr>
          <w:p w14:paraId="2DF49483" w14:textId="77777777" w:rsidR="00067AC3" w:rsidRPr="00B57901" w:rsidRDefault="00067AC3" w:rsidP="00067AC3">
            <w:pPr>
              <w:tabs>
                <w:tab w:val="decimal" w:pos="792"/>
                <w:tab w:val="decimal" w:pos="1168"/>
              </w:tabs>
              <w:spacing w:after="0" w:line="240" w:lineRule="atLeast"/>
              <w:ind w:left="-108" w:right="-108"/>
              <w:jc w:val="both"/>
              <w:rPr>
                <w:rFonts w:ascii="Times New Roman" w:hAnsi="Times New Roman" w:cs="Times New Roman"/>
                <w:szCs w:val="22"/>
              </w:rPr>
            </w:pPr>
          </w:p>
        </w:tc>
        <w:tc>
          <w:tcPr>
            <w:tcW w:w="1431" w:type="dxa"/>
          </w:tcPr>
          <w:p w14:paraId="1AF23A1D" w14:textId="2689D861" w:rsidR="00067AC3" w:rsidRPr="00B57901" w:rsidRDefault="00067AC3" w:rsidP="00067AC3">
            <w:pPr>
              <w:tabs>
                <w:tab w:val="decimal" w:pos="1040"/>
              </w:tabs>
              <w:spacing w:after="0" w:line="240" w:lineRule="atLeast"/>
              <w:ind w:left="-108" w:right="-108"/>
              <w:jc w:val="both"/>
              <w:rPr>
                <w:rFonts w:ascii="Times New Roman" w:hAnsi="Times New Roman" w:cs="Times New Roman"/>
                <w:szCs w:val="22"/>
              </w:rPr>
            </w:pPr>
            <w:r w:rsidRPr="00B57901">
              <w:rPr>
                <w:rFonts w:ascii="Times New Roman" w:hAnsi="Times New Roman" w:cs="Times New Roman"/>
                <w:szCs w:val="22"/>
              </w:rPr>
              <w:t>6,372</w:t>
            </w:r>
          </w:p>
        </w:tc>
        <w:tc>
          <w:tcPr>
            <w:tcW w:w="236" w:type="dxa"/>
          </w:tcPr>
          <w:p w14:paraId="59AC19D0" w14:textId="77777777" w:rsidR="00067AC3" w:rsidRPr="00B57901" w:rsidRDefault="00067AC3" w:rsidP="00067AC3">
            <w:pPr>
              <w:tabs>
                <w:tab w:val="decimal" w:pos="792"/>
                <w:tab w:val="decimal" w:pos="1168"/>
              </w:tabs>
              <w:spacing w:after="0" w:line="240" w:lineRule="atLeast"/>
              <w:ind w:left="-108" w:right="-108"/>
              <w:jc w:val="both"/>
              <w:rPr>
                <w:rFonts w:ascii="Times New Roman" w:hAnsi="Times New Roman" w:cs="Times New Roman"/>
                <w:szCs w:val="22"/>
              </w:rPr>
            </w:pPr>
          </w:p>
        </w:tc>
        <w:tc>
          <w:tcPr>
            <w:tcW w:w="1466" w:type="dxa"/>
          </w:tcPr>
          <w:p w14:paraId="3A673201" w14:textId="16E87A8E" w:rsidR="00067AC3" w:rsidRPr="00B57901" w:rsidRDefault="00067AC3" w:rsidP="00067AC3">
            <w:pPr>
              <w:tabs>
                <w:tab w:val="decimal" w:pos="1074"/>
              </w:tabs>
              <w:spacing w:after="0" w:line="240" w:lineRule="atLeast"/>
              <w:ind w:left="-108" w:right="-108"/>
              <w:rPr>
                <w:rFonts w:ascii="Times New Roman" w:hAnsi="Times New Roman" w:cs="Times New Roman"/>
                <w:szCs w:val="22"/>
              </w:rPr>
            </w:pPr>
            <w:r w:rsidRPr="00B57901">
              <w:rPr>
                <w:rFonts w:ascii="Times New Roman" w:hAnsi="Times New Roman" w:cs="Times New Roman"/>
                <w:szCs w:val="22"/>
              </w:rPr>
              <w:t>5,982</w:t>
            </w:r>
          </w:p>
        </w:tc>
        <w:tc>
          <w:tcPr>
            <w:tcW w:w="236" w:type="dxa"/>
          </w:tcPr>
          <w:p w14:paraId="23F62A5B" w14:textId="77777777" w:rsidR="00067AC3" w:rsidRPr="00B57901" w:rsidRDefault="00067AC3" w:rsidP="00067AC3">
            <w:pPr>
              <w:tabs>
                <w:tab w:val="decimal" w:pos="792"/>
                <w:tab w:val="decimal" w:pos="1168"/>
              </w:tabs>
              <w:spacing w:after="0" w:line="240" w:lineRule="atLeast"/>
              <w:ind w:left="-108" w:right="-108"/>
              <w:jc w:val="both"/>
              <w:rPr>
                <w:rFonts w:ascii="Times New Roman" w:hAnsi="Times New Roman" w:cs="Times New Roman"/>
                <w:szCs w:val="22"/>
              </w:rPr>
            </w:pPr>
          </w:p>
        </w:tc>
        <w:tc>
          <w:tcPr>
            <w:tcW w:w="1470" w:type="dxa"/>
          </w:tcPr>
          <w:p w14:paraId="35C39E4E" w14:textId="04C930AC" w:rsidR="00067AC3" w:rsidRPr="00B57901" w:rsidRDefault="00067AC3" w:rsidP="00067AC3">
            <w:pPr>
              <w:tabs>
                <w:tab w:val="decimal" w:pos="1073"/>
              </w:tabs>
              <w:spacing w:after="0" w:line="240" w:lineRule="atLeast"/>
              <w:ind w:left="-108" w:right="-108"/>
              <w:rPr>
                <w:rFonts w:ascii="Times New Roman" w:hAnsi="Times New Roman" w:cs="Times New Roman"/>
                <w:szCs w:val="22"/>
              </w:rPr>
            </w:pPr>
            <w:r w:rsidRPr="00B57901">
              <w:rPr>
                <w:rFonts w:ascii="Times New Roman" w:hAnsi="Times New Roman" w:cs="Times New Roman"/>
                <w:szCs w:val="22"/>
              </w:rPr>
              <w:t>4,886</w:t>
            </w:r>
          </w:p>
        </w:tc>
      </w:tr>
      <w:tr w:rsidR="00067AC3" w:rsidRPr="00B57901" w14:paraId="5E70AB80" w14:textId="77777777" w:rsidTr="001B52BD">
        <w:tc>
          <w:tcPr>
            <w:tcW w:w="3066" w:type="dxa"/>
            <w:vAlign w:val="bottom"/>
          </w:tcPr>
          <w:p w14:paraId="1A694F06" w14:textId="77777777" w:rsidR="00067AC3" w:rsidRPr="00B57901" w:rsidRDefault="00067AC3" w:rsidP="00067AC3">
            <w:pPr>
              <w:tabs>
                <w:tab w:val="left" w:pos="405"/>
              </w:tabs>
              <w:spacing w:after="0" w:line="240" w:lineRule="atLeast"/>
              <w:ind w:left="522" w:right="-25"/>
              <w:jc w:val="thaiDistribute"/>
              <w:rPr>
                <w:rFonts w:ascii="Times New Roman" w:hAnsi="Times New Roman" w:cs="Times New Roman"/>
                <w:szCs w:val="22"/>
              </w:rPr>
            </w:pPr>
            <w:r w:rsidRPr="00B57901">
              <w:rPr>
                <w:rFonts w:ascii="Times New Roman" w:hAnsi="Times New Roman" w:cs="Times New Roman"/>
                <w:szCs w:val="22"/>
              </w:rPr>
              <w:t>Undue sale tax</w:t>
            </w:r>
          </w:p>
        </w:tc>
        <w:tc>
          <w:tcPr>
            <w:tcW w:w="1418" w:type="dxa"/>
          </w:tcPr>
          <w:p w14:paraId="55095DE3" w14:textId="4ACB335E" w:rsidR="00067AC3" w:rsidRPr="00B57901" w:rsidRDefault="00067AC3" w:rsidP="00067AC3">
            <w:pPr>
              <w:tabs>
                <w:tab w:val="decimal" w:pos="1026"/>
              </w:tabs>
              <w:spacing w:after="0" w:line="240" w:lineRule="atLeast"/>
              <w:ind w:left="-108" w:right="-108"/>
              <w:jc w:val="both"/>
              <w:rPr>
                <w:rFonts w:ascii="Times New Roman" w:hAnsi="Times New Roman" w:cs="Times New Roman"/>
                <w:szCs w:val="22"/>
              </w:rPr>
            </w:pPr>
            <w:r w:rsidRPr="00B57901">
              <w:rPr>
                <w:rFonts w:ascii="Times New Roman" w:hAnsi="Times New Roman" w:cs="Times New Roman"/>
                <w:szCs w:val="22"/>
              </w:rPr>
              <w:t>29,167</w:t>
            </w:r>
          </w:p>
        </w:tc>
        <w:tc>
          <w:tcPr>
            <w:tcW w:w="270" w:type="dxa"/>
          </w:tcPr>
          <w:p w14:paraId="6363BCF5" w14:textId="77777777" w:rsidR="00067AC3" w:rsidRPr="00B57901" w:rsidRDefault="00067AC3" w:rsidP="00067AC3">
            <w:pPr>
              <w:tabs>
                <w:tab w:val="decimal" w:pos="792"/>
                <w:tab w:val="decimal" w:pos="1168"/>
              </w:tabs>
              <w:spacing w:after="0" w:line="240" w:lineRule="atLeast"/>
              <w:ind w:left="-108" w:right="-108"/>
              <w:jc w:val="both"/>
              <w:rPr>
                <w:rFonts w:ascii="Times New Roman" w:hAnsi="Times New Roman" w:cs="Times New Roman"/>
                <w:szCs w:val="22"/>
              </w:rPr>
            </w:pPr>
          </w:p>
        </w:tc>
        <w:tc>
          <w:tcPr>
            <w:tcW w:w="1431" w:type="dxa"/>
          </w:tcPr>
          <w:p w14:paraId="0454E7A3" w14:textId="171079C1" w:rsidR="00067AC3" w:rsidRPr="00B57901" w:rsidRDefault="00067AC3" w:rsidP="00067AC3">
            <w:pPr>
              <w:tabs>
                <w:tab w:val="decimal" w:pos="1040"/>
              </w:tabs>
              <w:spacing w:after="0" w:line="240" w:lineRule="atLeast"/>
              <w:ind w:left="-108" w:right="-108"/>
              <w:jc w:val="both"/>
              <w:rPr>
                <w:rFonts w:ascii="Times New Roman" w:hAnsi="Times New Roman" w:cs="Times New Roman"/>
                <w:szCs w:val="22"/>
              </w:rPr>
            </w:pPr>
            <w:r w:rsidRPr="00B57901">
              <w:rPr>
                <w:rFonts w:ascii="Times New Roman" w:hAnsi="Times New Roman" w:cs="Times New Roman"/>
                <w:szCs w:val="22"/>
              </w:rPr>
              <w:t>27,342</w:t>
            </w:r>
          </w:p>
        </w:tc>
        <w:tc>
          <w:tcPr>
            <w:tcW w:w="236" w:type="dxa"/>
          </w:tcPr>
          <w:p w14:paraId="48470984" w14:textId="77777777" w:rsidR="00067AC3" w:rsidRPr="00B57901" w:rsidRDefault="00067AC3" w:rsidP="00067AC3">
            <w:pPr>
              <w:tabs>
                <w:tab w:val="decimal" w:pos="792"/>
                <w:tab w:val="decimal" w:pos="1168"/>
              </w:tabs>
              <w:spacing w:after="0" w:line="240" w:lineRule="atLeast"/>
              <w:ind w:left="-108" w:right="-108"/>
              <w:jc w:val="both"/>
              <w:rPr>
                <w:rFonts w:ascii="Times New Roman" w:hAnsi="Times New Roman" w:cs="Times New Roman"/>
                <w:szCs w:val="22"/>
              </w:rPr>
            </w:pPr>
          </w:p>
        </w:tc>
        <w:tc>
          <w:tcPr>
            <w:tcW w:w="1466" w:type="dxa"/>
          </w:tcPr>
          <w:p w14:paraId="6844FAB9" w14:textId="766F6ACB" w:rsidR="00067AC3" w:rsidRPr="00B57901" w:rsidRDefault="00067AC3" w:rsidP="00067AC3">
            <w:pPr>
              <w:tabs>
                <w:tab w:val="decimal" w:pos="1074"/>
              </w:tabs>
              <w:spacing w:after="0" w:line="240" w:lineRule="atLeast"/>
              <w:ind w:left="-108" w:right="-108"/>
              <w:rPr>
                <w:rFonts w:ascii="Times New Roman" w:hAnsi="Times New Roman" w:cs="Times New Roman"/>
                <w:szCs w:val="22"/>
              </w:rPr>
            </w:pPr>
            <w:r w:rsidRPr="00B57901">
              <w:rPr>
                <w:rFonts w:ascii="Times New Roman" w:hAnsi="Times New Roman" w:cs="Times New Roman"/>
                <w:szCs w:val="22"/>
              </w:rPr>
              <w:t>29,167</w:t>
            </w:r>
          </w:p>
        </w:tc>
        <w:tc>
          <w:tcPr>
            <w:tcW w:w="236" w:type="dxa"/>
          </w:tcPr>
          <w:p w14:paraId="39536905" w14:textId="77777777" w:rsidR="00067AC3" w:rsidRPr="00B57901" w:rsidRDefault="00067AC3" w:rsidP="00067AC3">
            <w:pPr>
              <w:tabs>
                <w:tab w:val="decimal" w:pos="792"/>
                <w:tab w:val="decimal" w:pos="1168"/>
              </w:tabs>
              <w:spacing w:after="0" w:line="240" w:lineRule="atLeast"/>
              <w:ind w:left="-108" w:right="-108"/>
              <w:jc w:val="both"/>
              <w:rPr>
                <w:rFonts w:ascii="Times New Roman" w:hAnsi="Times New Roman" w:cs="Times New Roman"/>
                <w:szCs w:val="22"/>
              </w:rPr>
            </w:pPr>
          </w:p>
        </w:tc>
        <w:tc>
          <w:tcPr>
            <w:tcW w:w="1470" w:type="dxa"/>
          </w:tcPr>
          <w:p w14:paraId="4FF0A82D" w14:textId="72E8C3DE" w:rsidR="00067AC3" w:rsidRPr="00B57901" w:rsidRDefault="00067AC3" w:rsidP="00067AC3">
            <w:pPr>
              <w:tabs>
                <w:tab w:val="decimal" w:pos="1073"/>
              </w:tabs>
              <w:spacing w:after="0" w:line="240" w:lineRule="atLeast"/>
              <w:ind w:left="-108" w:right="-108"/>
              <w:rPr>
                <w:rFonts w:ascii="Times New Roman" w:hAnsi="Times New Roman" w:cs="Times New Roman"/>
                <w:szCs w:val="22"/>
              </w:rPr>
            </w:pPr>
            <w:r w:rsidRPr="00B57901">
              <w:rPr>
                <w:rFonts w:ascii="Times New Roman" w:hAnsi="Times New Roman" w:cs="Times New Roman"/>
                <w:szCs w:val="22"/>
              </w:rPr>
              <w:t>27,342</w:t>
            </w:r>
          </w:p>
        </w:tc>
      </w:tr>
      <w:tr w:rsidR="00067AC3" w:rsidRPr="00B57901" w14:paraId="06F187C6" w14:textId="77777777" w:rsidTr="001B52BD">
        <w:tc>
          <w:tcPr>
            <w:tcW w:w="3066" w:type="dxa"/>
            <w:vAlign w:val="bottom"/>
          </w:tcPr>
          <w:p w14:paraId="23702F95" w14:textId="77777777" w:rsidR="00067AC3" w:rsidRPr="00B57901" w:rsidRDefault="00067AC3" w:rsidP="00067AC3">
            <w:pPr>
              <w:tabs>
                <w:tab w:val="left" w:pos="405"/>
              </w:tabs>
              <w:spacing w:after="0" w:line="240" w:lineRule="atLeast"/>
              <w:ind w:left="522" w:right="-25"/>
              <w:jc w:val="thaiDistribute"/>
              <w:rPr>
                <w:rFonts w:ascii="Times New Roman" w:hAnsi="Times New Roman" w:cs="Times New Roman"/>
                <w:szCs w:val="22"/>
              </w:rPr>
            </w:pPr>
            <w:r w:rsidRPr="00B57901">
              <w:rPr>
                <w:rFonts w:ascii="Times New Roman" w:hAnsi="Times New Roman" w:cs="Times New Roman"/>
                <w:szCs w:val="22"/>
              </w:rPr>
              <w:t>Accrued withholding tax</w:t>
            </w:r>
          </w:p>
        </w:tc>
        <w:tc>
          <w:tcPr>
            <w:tcW w:w="1418" w:type="dxa"/>
          </w:tcPr>
          <w:p w14:paraId="21DE380E" w14:textId="3D9DAFD2" w:rsidR="00067AC3" w:rsidRPr="00B57901" w:rsidRDefault="00067AC3" w:rsidP="00067AC3">
            <w:pPr>
              <w:tabs>
                <w:tab w:val="decimal" w:pos="1026"/>
              </w:tabs>
              <w:spacing w:after="0" w:line="240" w:lineRule="atLeast"/>
              <w:ind w:left="-108" w:right="-108"/>
              <w:jc w:val="both"/>
              <w:rPr>
                <w:rFonts w:ascii="Times New Roman" w:hAnsi="Times New Roman" w:cs="Times New Roman"/>
                <w:szCs w:val="22"/>
              </w:rPr>
            </w:pPr>
            <w:r w:rsidRPr="00B57901">
              <w:rPr>
                <w:rFonts w:ascii="Times New Roman" w:hAnsi="Times New Roman" w:cs="Times New Roman"/>
                <w:szCs w:val="22"/>
              </w:rPr>
              <w:t>1,335</w:t>
            </w:r>
          </w:p>
        </w:tc>
        <w:tc>
          <w:tcPr>
            <w:tcW w:w="270" w:type="dxa"/>
          </w:tcPr>
          <w:p w14:paraId="65192B27" w14:textId="77777777" w:rsidR="00067AC3" w:rsidRPr="00B57901" w:rsidRDefault="00067AC3" w:rsidP="00067AC3">
            <w:pPr>
              <w:tabs>
                <w:tab w:val="decimal" w:pos="792"/>
                <w:tab w:val="decimal" w:pos="1168"/>
              </w:tabs>
              <w:spacing w:after="0" w:line="240" w:lineRule="atLeast"/>
              <w:ind w:left="-108" w:right="-108"/>
              <w:jc w:val="both"/>
              <w:rPr>
                <w:rFonts w:ascii="Times New Roman" w:hAnsi="Times New Roman" w:cs="Times New Roman"/>
                <w:szCs w:val="22"/>
              </w:rPr>
            </w:pPr>
          </w:p>
        </w:tc>
        <w:tc>
          <w:tcPr>
            <w:tcW w:w="1431" w:type="dxa"/>
          </w:tcPr>
          <w:p w14:paraId="11996E9B" w14:textId="04487859" w:rsidR="00067AC3" w:rsidRPr="00B57901" w:rsidRDefault="00067AC3" w:rsidP="00067AC3">
            <w:pPr>
              <w:tabs>
                <w:tab w:val="decimal" w:pos="1040"/>
              </w:tabs>
              <w:spacing w:after="0" w:line="240" w:lineRule="atLeast"/>
              <w:ind w:left="-108" w:right="-108"/>
              <w:jc w:val="both"/>
              <w:rPr>
                <w:rFonts w:ascii="Times New Roman" w:hAnsi="Times New Roman" w:cs="Times New Roman"/>
                <w:szCs w:val="22"/>
              </w:rPr>
            </w:pPr>
            <w:r w:rsidRPr="00B57901">
              <w:rPr>
                <w:rFonts w:ascii="Times New Roman" w:hAnsi="Times New Roman" w:cs="Times New Roman"/>
                <w:szCs w:val="22"/>
              </w:rPr>
              <w:t>1,621</w:t>
            </w:r>
          </w:p>
        </w:tc>
        <w:tc>
          <w:tcPr>
            <w:tcW w:w="236" w:type="dxa"/>
          </w:tcPr>
          <w:p w14:paraId="4634F851" w14:textId="77777777" w:rsidR="00067AC3" w:rsidRPr="00B57901" w:rsidRDefault="00067AC3" w:rsidP="00067AC3">
            <w:pPr>
              <w:tabs>
                <w:tab w:val="decimal" w:pos="792"/>
                <w:tab w:val="decimal" w:pos="1168"/>
              </w:tabs>
              <w:spacing w:after="0" w:line="240" w:lineRule="atLeast"/>
              <w:ind w:left="-108" w:right="-108"/>
              <w:jc w:val="both"/>
              <w:rPr>
                <w:rFonts w:ascii="Times New Roman" w:hAnsi="Times New Roman" w:cs="Times New Roman"/>
                <w:szCs w:val="22"/>
              </w:rPr>
            </w:pPr>
          </w:p>
        </w:tc>
        <w:tc>
          <w:tcPr>
            <w:tcW w:w="1466" w:type="dxa"/>
          </w:tcPr>
          <w:p w14:paraId="79270441" w14:textId="270C1FD3" w:rsidR="00067AC3" w:rsidRPr="00B57901" w:rsidRDefault="00067AC3" w:rsidP="00067AC3">
            <w:pPr>
              <w:tabs>
                <w:tab w:val="decimal" w:pos="1074"/>
              </w:tabs>
              <w:spacing w:after="0" w:line="240" w:lineRule="atLeast"/>
              <w:ind w:left="-108" w:right="-108"/>
              <w:rPr>
                <w:rFonts w:ascii="Times New Roman" w:hAnsi="Times New Roman" w:cs="Times New Roman"/>
                <w:szCs w:val="22"/>
              </w:rPr>
            </w:pPr>
            <w:r w:rsidRPr="00B57901">
              <w:rPr>
                <w:rFonts w:ascii="Times New Roman" w:hAnsi="Times New Roman" w:cs="Times New Roman"/>
                <w:szCs w:val="22"/>
              </w:rPr>
              <w:t>1,333</w:t>
            </w:r>
          </w:p>
        </w:tc>
        <w:tc>
          <w:tcPr>
            <w:tcW w:w="236" w:type="dxa"/>
          </w:tcPr>
          <w:p w14:paraId="68DB20BB" w14:textId="77777777" w:rsidR="00067AC3" w:rsidRPr="00B57901" w:rsidRDefault="00067AC3" w:rsidP="00067AC3">
            <w:pPr>
              <w:tabs>
                <w:tab w:val="decimal" w:pos="792"/>
                <w:tab w:val="decimal" w:pos="1168"/>
              </w:tabs>
              <w:spacing w:after="0" w:line="240" w:lineRule="atLeast"/>
              <w:ind w:left="-108" w:right="-108"/>
              <w:jc w:val="both"/>
              <w:rPr>
                <w:rFonts w:ascii="Times New Roman" w:hAnsi="Times New Roman" w:cs="Times New Roman"/>
                <w:szCs w:val="22"/>
              </w:rPr>
            </w:pPr>
          </w:p>
        </w:tc>
        <w:tc>
          <w:tcPr>
            <w:tcW w:w="1470" w:type="dxa"/>
          </w:tcPr>
          <w:p w14:paraId="39838E29" w14:textId="18B53249" w:rsidR="00067AC3" w:rsidRPr="00B57901" w:rsidRDefault="00067AC3" w:rsidP="00067AC3">
            <w:pPr>
              <w:tabs>
                <w:tab w:val="decimal" w:pos="1073"/>
              </w:tabs>
              <w:spacing w:after="0" w:line="240" w:lineRule="atLeast"/>
              <w:ind w:left="-108" w:right="-108"/>
              <w:rPr>
                <w:rFonts w:ascii="Times New Roman" w:hAnsi="Times New Roman" w:cs="Times New Roman"/>
                <w:szCs w:val="22"/>
              </w:rPr>
            </w:pPr>
            <w:r w:rsidRPr="00B57901">
              <w:rPr>
                <w:rFonts w:ascii="Times New Roman" w:hAnsi="Times New Roman" w:cs="Times New Roman"/>
                <w:szCs w:val="22"/>
              </w:rPr>
              <w:t>1,618</w:t>
            </w:r>
          </w:p>
        </w:tc>
      </w:tr>
      <w:tr w:rsidR="00067AC3" w:rsidRPr="00B57901" w14:paraId="13EE663B" w14:textId="77777777" w:rsidTr="001B52BD">
        <w:tc>
          <w:tcPr>
            <w:tcW w:w="3066" w:type="dxa"/>
            <w:vAlign w:val="bottom"/>
          </w:tcPr>
          <w:p w14:paraId="7AF27857" w14:textId="77777777" w:rsidR="00067AC3" w:rsidRPr="00B57901" w:rsidRDefault="00067AC3" w:rsidP="00067AC3">
            <w:pPr>
              <w:tabs>
                <w:tab w:val="left" w:pos="405"/>
              </w:tabs>
              <w:spacing w:after="0" w:line="240" w:lineRule="atLeast"/>
              <w:ind w:left="522" w:right="-25"/>
              <w:jc w:val="thaiDistribute"/>
              <w:rPr>
                <w:rFonts w:ascii="Times New Roman" w:hAnsi="Times New Roman" w:cs="Times New Roman"/>
                <w:szCs w:val="22"/>
              </w:rPr>
            </w:pPr>
            <w:r w:rsidRPr="00B57901">
              <w:rPr>
                <w:rFonts w:ascii="Times New Roman" w:hAnsi="Times New Roman" w:cs="Times New Roman"/>
                <w:szCs w:val="22"/>
              </w:rPr>
              <w:t>Revenue Department</w:t>
            </w:r>
          </w:p>
        </w:tc>
        <w:tc>
          <w:tcPr>
            <w:tcW w:w="1418" w:type="dxa"/>
          </w:tcPr>
          <w:p w14:paraId="42FF9166" w14:textId="77777777" w:rsidR="00067AC3" w:rsidRPr="00B57901" w:rsidRDefault="00067AC3" w:rsidP="00067AC3">
            <w:pPr>
              <w:tabs>
                <w:tab w:val="decimal" w:pos="1026"/>
              </w:tabs>
              <w:spacing w:after="0" w:line="240" w:lineRule="atLeast"/>
              <w:ind w:left="-108" w:right="-108"/>
              <w:jc w:val="both"/>
              <w:rPr>
                <w:rFonts w:ascii="Times New Roman" w:hAnsi="Times New Roman" w:cs="Times New Roman"/>
                <w:szCs w:val="22"/>
              </w:rPr>
            </w:pPr>
          </w:p>
        </w:tc>
        <w:tc>
          <w:tcPr>
            <w:tcW w:w="270" w:type="dxa"/>
          </w:tcPr>
          <w:p w14:paraId="6179D031" w14:textId="77777777" w:rsidR="00067AC3" w:rsidRPr="00B57901" w:rsidRDefault="00067AC3" w:rsidP="00067AC3">
            <w:pPr>
              <w:tabs>
                <w:tab w:val="decimal" w:pos="792"/>
                <w:tab w:val="decimal" w:pos="1168"/>
              </w:tabs>
              <w:spacing w:after="0" w:line="240" w:lineRule="atLeast"/>
              <w:ind w:left="-108" w:right="-108"/>
              <w:jc w:val="both"/>
              <w:rPr>
                <w:rFonts w:ascii="Times New Roman" w:hAnsi="Times New Roman" w:cs="Times New Roman"/>
                <w:szCs w:val="22"/>
              </w:rPr>
            </w:pPr>
          </w:p>
        </w:tc>
        <w:tc>
          <w:tcPr>
            <w:tcW w:w="1431" w:type="dxa"/>
          </w:tcPr>
          <w:p w14:paraId="1934D559" w14:textId="2AFF219F" w:rsidR="00067AC3" w:rsidRPr="00B57901" w:rsidRDefault="00067AC3" w:rsidP="00067AC3">
            <w:pPr>
              <w:tabs>
                <w:tab w:val="decimal" w:pos="1040"/>
              </w:tabs>
              <w:spacing w:after="0" w:line="240" w:lineRule="atLeast"/>
              <w:ind w:left="-108" w:right="-108"/>
              <w:jc w:val="both"/>
              <w:rPr>
                <w:rFonts w:ascii="Times New Roman" w:hAnsi="Times New Roman" w:cs="Times New Roman"/>
                <w:szCs w:val="22"/>
              </w:rPr>
            </w:pPr>
          </w:p>
        </w:tc>
        <w:tc>
          <w:tcPr>
            <w:tcW w:w="236" w:type="dxa"/>
          </w:tcPr>
          <w:p w14:paraId="1AE9803D" w14:textId="77777777" w:rsidR="00067AC3" w:rsidRPr="00B57901" w:rsidRDefault="00067AC3" w:rsidP="00067AC3">
            <w:pPr>
              <w:tabs>
                <w:tab w:val="decimal" w:pos="792"/>
                <w:tab w:val="decimal" w:pos="1168"/>
              </w:tabs>
              <w:spacing w:after="0" w:line="240" w:lineRule="atLeast"/>
              <w:ind w:left="-108" w:right="-108"/>
              <w:jc w:val="both"/>
              <w:rPr>
                <w:rFonts w:ascii="Times New Roman" w:hAnsi="Times New Roman" w:cs="Times New Roman"/>
                <w:szCs w:val="22"/>
              </w:rPr>
            </w:pPr>
          </w:p>
        </w:tc>
        <w:tc>
          <w:tcPr>
            <w:tcW w:w="1466" w:type="dxa"/>
          </w:tcPr>
          <w:p w14:paraId="0AE973E3" w14:textId="77777777" w:rsidR="00067AC3" w:rsidRPr="00B57901" w:rsidRDefault="00067AC3" w:rsidP="00067AC3">
            <w:pPr>
              <w:tabs>
                <w:tab w:val="decimal" w:pos="1074"/>
              </w:tabs>
              <w:spacing w:after="0" w:line="240" w:lineRule="atLeast"/>
              <w:ind w:left="-108" w:right="-108"/>
              <w:rPr>
                <w:rFonts w:ascii="Times New Roman" w:hAnsi="Times New Roman" w:cs="Times New Roman"/>
                <w:szCs w:val="22"/>
              </w:rPr>
            </w:pPr>
          </w:p>
        </w:tc>
        <w:tc>
          <w:tcPr>
            <w:tcW w:w="236" w:type="dxa"/>
          </w:tcPr>
          <w:p w14:paraId="390F8922" w14:textId="77777777" w:rsidR="00067AC3" w:rsidRPr="00B57901" w:rsidRDefault="00067AC3" w:rsidP="00067AC3">
            <w:pPr>
              <w:tabs>
                <w:tab w:val="decimal" w:pos="792"/>
                <w:tab w:val="decimal" w:pos="1168"/>
              </w:tabs>
              <w:spacing w:after="0" w:line="240" w:lineRule="atLeast"/>
              <w:ind w:left="-108" w:right="-108"/>
              <w:jc w:val="both"/>
              <w:rPr>
                <w:rFonts w:ascii="Times New Roman" w:hAnsi="Times New Roman" w:cs="Times New Roman"/>
                <w:szCs w:val="22"/>
              </w:rPr>
            </w:pPr>
          </w:p>
        </w:tc>
        <w:tc>
          <w:tcPr>
            <w:tcW w:w="1470" w:type="dxa"/>
          </w:tcPr>
          <w:p w14:paraId="240CA3A3" w14:textId="3AB5C16F" w:rsidR="00067AC3" w:rsidRPr="00B57901" w:rsidRDefault="00067AC3" w:rsidP="00067AC3">
            <w:pPr>
              <w:tabs>
                <w:tab w:val="decimal" w:pos="1073"/>
              </w:tabs>
              <w:spacing w:after="0" w:line="240" w:lineRule="atLeast"/>
              <w:ind w:left="-108" w:right="-108"/>
              <w:rPr>
                <w:rFonts w:ascii="Times New Roman" w:hAnsi="Times New Roman" w:cs="Times New Roman"/>
                <w:szCs w:val="22"/>
              </w:rPr>
            </w:pPr>
          </w:p>
        </w:tc>
      </w:tr>
      <w:tr w:rsidR="00067AC3" w:rsidRPr="00B57901" w14:paraId="0518215C" w14:textId="77777777" w:rsidTr="001B52BD">
        <w:tc>
          <w:tcPr>
            <w:tcW w:w="3066" w:type="dxa"/>
            <w:vAlign w:val="bottom"/>
          </w:tcPr>
          <w:p w14:paraId="3BD499E2" w14:textId="77777777" w:rsidR="00067AC3" w:rsidRPr="00B57901" w:rsidRDefault="00067AC3" w:rsidP="00067AC3">
            <w:pPr>
              <w:tabs>
                <w:tab w:val="left" w:pos="405"/>
              </w:tabs>
              <w:spacing w:after="0" w:line="240" w:lineRule="atLeast"/>
              <w:ind w:left="522" w:right="-25"/>
              <w:jc w:val="thaiDistribute"/>
              <w:rPr>
                <w:rFonts w:ascii="Times New Roman" w:hAnsi="Times New Roman" w:cs="Times New Roman"/>
                <w:szCs w:val="22"/>
              </w:rPr>
            </w:pPr>
            <w:r w:rsidRPr="00B57901">
              <w:rPr>
                <w:rFonts w:ascii="Times New Roman" w:hAnsi="Times New Roman" w:cs="Times New Roman"/>
                <w:szCs w:val="22"/>
              </w:rPr>
              <w:t xml:space="preserve">  payable</w:t>
            </w:r>
          </w:p>
        </w:tc>
        <w:tc>
          <w:tcPr>
            <w:tcW w:w="1418" w:type="dxa"/>
          </w:tcPr>
          <w:p w14:paraId="662052A2" w14:textId="3EF25638" w:rsidR="00067AC3" w:rsidRPr="00B57901" w:rsidRDefault="00067AC3" w:rsidP="00067AC3">
            <w:pPr>
              <w:tabs>
                <w:tab w:val="decimal" w:pos="1026"/>
              </w:tabs>
              <w:spacing w:after="0" w:line="240" w:lineRule="atLeast"/>
              <w:ind w:left="-108" w:right="-108"/>
              <w:jc w:val="both"/>
              <w:rPr>
                <w:rFonts w:ascii="Times New Roman" w:hAnsi="Times New Roman" w:cs="Times New Roman"/>
                <w:szCs w:val="22"/>
              </w:rPr>
            </w:pPr>
            <w:r w:rsidRPr="00B57901">
              <w:rPr>
                <w:rFonts w:ascii="Times New Roman" w:hAnsi="Times New Roman" w:cs="Times New Roman"/>
                <w:szCs w:val="22"/>
              </w:rPr>
              <w:t>2,384</w:t>
            </w:r>
          </w:p>
        </w:tc>
        <w:tc>
          <w:tcPr>
            <w:tcW w:w="270" w:type="dxa"/>
          </w:tcPr>
          <w:p w14:paraId="010F0166" w14:textId="77777777" w:rsidR="00067AC3" w:rsidRPr="00B57901" w:rsidRDefault="00067AC3" w:rsidP="00067AC3">
            <w:pPr>
              <w:tabs>
                <w:tab w:val="decimal" w:pos="792"/>
                <w:tab w:val="decimal" w:pos="1168"/>
              </w:tabs>
              <w:spacing w:after="0" w:line="240" w:lineRule="atLeast"/>
              <w:ind w:left="-108" w:right="-108"/>
              <w:jc w:val="both"/>
              <w:rPr>
                <w:rFonts w:ascii="Times New Roman" w:hAnsi="Times New Roman" w:cs="Times New Roman"/>
                <w:szCs w:val="22"/>
              </w:rPr>
            </w:pPr>
          </w:p>
        </w:tc>
        <w:tc>
          <w:tcPr>
            <w:tcW w:w="1431" w:type="dxa"/>
          </w:tcPr>
          <w:p w14:paraId="37B552CA" w14:textId="3840FBE5" w:rsidR="00067AC3" w:rsidRPr="00B57901" w:rsidRDefault="00067AC3" w:rsidP="00067AC3">
            <w:pPr>
              <w:tabs>
                <w:tab w:val="decimal" w:pos="1040"/>
              </w:tabs>
              <w:spacing w:after="0" w:line="240" w:lineRule="atLeast"/>
              <w:ind w:left="-108" w:right="-108"/>
              <w:jc w:val="both"/>
              <w:rPr>
                <w:rFonts w:ascii="Times New Roman" w:hAnsi="Times New Roman" w:cs="Times New Roman"/>
                <w:szCs w:val="22"/>
              </w:rPr>
            </w:pPr>
            <w:r w:rsidRPr="00B57901">
              <w:rPr>
                <w:rFonts w:ascii="Times New Roman" w:hAnsi="Times New Roman" w:cs="Times New Roman"/>
                <w:szCs w:val="22"/>
              </w:rPr>
              <w:t>5,573</w:t>
            </w:r>
          </w:p>
        </w:tc>
        <w:tc>
          <w:tcPr>
            <w:tcW w:w="236" w:type="dxa"/>
          </w:tcPr>
          <w:p w14:paraId="4235D3B8" w14:textId="77777777" w:rsidR="00067AC3" w:rsidRPr="00B57901" w:rsidRDefault="00067AC3" w:rsidP="00067AC3">
            <w:pPr>
              <w:tabs>
                <w:tab w:val="decimal" w:pos="792"/>
                <w:tab w:val="decimal" w:pos="1168"/>
              </w:tabs>
              <w:spacing w:after="0" w:line="240" w:lineRule="atLeast"/>
              <w:ind w:left="-108" w:right="-108"/>
              <w:jc w:val="both"/>
              <w:rPr>
                <w:rFonts w:ascii="Times New Roman" w:hAnsi="Times New Roman" w:cs="Times New Roman"/>
                <w:szCs w:val="22"/>
              </w:rPr>
            </w:pPr>
          </w:p>
        </w:tc>
        <w:tc>
          <w:tcPr>
            <w:tcW w:w="1466" w:type="dxa"/>
          </w:tcPr>
          <w:p w14:paraId="260811F6" w14:textId="068AC509" w:rsidR="00067AC3" w:rsidRPr="00B57901" w:rsidRDefault="00067AC3" w:rsidP="00067AC3">
            <w:pPr>
              <w:tabs>
                <w:tab w:val="decimal" w:pos="1074"/>
              </w:tabs>
              <w:spacing w:after="0" w:line="240" w:lineRule="atLeast"/>
              <w:ind w:left="-108" w:right="-108"/>
              <w:rPr>
                <w:rFonts w:ascii="Times New Roman" w:hAnsi="Times New Roman" w:cs="Times New Roman"/>
                <w:szCs w:val="22"/>
              </w:rPr>
            </w:pPr>
            <w:r w:rsidRPr="00B57901">
              <w:rPr>
                <w:rFonts w:ascii="Times New Roman" w:hAnsi="Times New Roman" w:cs="Times New Roman"/>
                <w:szCs w:val="22"/>
              </w:rPr>
              <w:t>2,384</w:t>
            </w:r>
          </w:p>
        </w:tc>
        <w:tc>
          <w:tcPr>
            <w:tcW w:w="236" w:type="dxa"/>
          </w:tcPr>
          <w:p w14:paraId="1EA5D539" w14:textId="77777777" w:rsidR="00067AC3" w:rsidRPr="00B57901" w:rsidRDefault="00067AC3" w:rsidP="00067AC3">
            <w:pPr>
              <w:tabs>
                <w:tab w:val="decimal" w:pos="792"/>
                <w:tab w:val="decimal" w:pos="1168"/>
              </w:tabs>
              <w:spacing w:after="0" w:line="240" w:lineRule="atLeast"/>
              <w:ind w:left="-108" w:right="-108"/>
              <w:jc w:val="both"/>
              <w:rPr>
                <w:rFonts w:ascii="Times New Roman" w:hAnsi="Times New Roman" w:cs="Times New Roman"/>
                <w:szCs w:val="22"/>
              </w:rPr>
            </w:pPr>
          </w:p>
        </w:tc>
        <w:tc>
          <w:tcPr>
            <w:tcW w:w="1470" w:type="dxa"/>
          </w:tcPr>
          <w:p w14:paraId="5AF1B0CA" w14:textId="69CAA380" w:rsidR="00067AC3" w:rsidRPr="00B57901" w:rsidRDefault="00067AC3" w:rsidP="00067AC3">
            <w:pPr>
              <w:tabs>
                <w:tab w:val="decimal" w:pos="1073"/>
              </w:tabs>
              <w:spacing w:after="0" w:line="240" w:lineRule="atLeast"/>
              <w:ind w:left="-108" w:right="-108"/>
              <w:rPr>
                <w:rFonts w:ascii="Times New Roman" w:hAnsi="Times New Roman" w:cs="Times New Roman"/>
                <w:szCs w:val="22"/>
              </w:rPr>
            </w:pPr>
            <w:r w:rsidRPr="00B57901">
              <w:rPr>
                <w:rFonts w:ascii="Times New Roman" w:hAnsi="Times New Roman" w:cs="Times New Roman"/>
                <w:szCs w:val="22"/>
              </w:rPr>
              <w:t>5,573</w:t>
            </w:r>
          </w:p>
        </w:tc>
      </w:tr>
      <w:tr w:rsidR="00067AC3" w:rsidRPr="00B57901" w14:paraId="20545EDB" w14:textId="77777777" w:rsidTr="001B52BD">
        <w:tc>
          <w:tcPr>
            <w:tcW w:w="3066" w:type="dxa"/>
            <w:vAlign w:val="bottom"/>
          </w:tcPr>
          <w:p w14:paraId="09C47016" w14:textId="77777777" w:rsidR="00067AC3" w:rsidRPr="00B57901" w:rsidRDefault="00067AC3" w:rsidP="00067AC3">
            <w:pPr>
              <w:tabs>
                <w:tab w:val="left" w:pos="405"/>
              </w:tabs>
              <w:spacing w:after="0" w:line="240" w:lineRule="atLeast"/>
              <w:ind w:left="522" w:right="-25"/>
              <w:jc w:val="thaiDistribute"/>
              <w:rPr>
                <w:rFonts w:ascii="Times New Roman" w:hAnsi="Times New Roman" w:cs="Times New Roman"/>
                <w:szCs w:val="22"/>
              </w:rPr>
            </w:pPr>
            <w:r w:rsidRPr="00B57901">
              <w:rPr>
                <w:rFonts w:ascii="Times New Roman" w:hAnsi="Times New Roman" w:cs="Times New Roman"/>
                <w:szCs w:val="22"/>
              </w:rPr>
              <w:t>Other</w:t>
            </w:r>
          </w:p>
        </w:tc>
        <w:tc>
          <w:tcPr>
            <w:tcW w:w="1418" w:type="dxa"/>
            <w:tcBorders>
              <w:bottom w:val="single" w:sz="4" w:space="0" w:color="auto"/>
            </w:tcBorders>
          </w:tcPr>
          <w:p w14:paraId="500CAF2B" w14:textId="1EF05424" w:rsidR="00067AC3" w:rsidRPr="00B57901" w:rsidRDefault="00067AC3" w:rsidP="00067AC3">
            <w:pPr>
              <w:tabs>
                <w:tab w:val="decimal" w:pos="1026"/>
              </w:tabs>
              <w:spacing w:after="0" w:line="240" w:lineRule="atLeast"/>
              <w:ind w:left="-108" w:right="-108"/>
              <w:jc w:val="both"/>
              <w:rPr>
                <w:rFonts w:ascii="Times New Roman" w:hAnsi="Times New Roman" w:cs="Times New Roman"/>
                <w:szCs w:val="22"/>
              </w:rPr>
            </w:pPr>
            <w:r w:rsidRPr="00B57901">
              <w:rPr>
                <w:rFonts w:ascii="Times New Roman" w:hAnsi="Times New Roman" w:cs="Times New Roman"/>
                <w:szCs w:val="22"/>
              </w:rPr>
              <w:t>2</w:t>
            </w:r>
            <w:r w:rsidR="00F57A2F" w:rsidRPr="00B57901">
              <w:rPr>
                <w:rFonts w:ascii="Times New Roman" w:hAnsi="Times New Roman" w:cs="Times New Roman"/>
                <w:szCs w:val="22"/>
              </w:rPr>
              <w:t>,055</w:t>
            </w:r>
          </w:p>
        </w:tc>
        <w:tc>
          <w:tcPr>
            <w:tcW w:w="270" w:type="dxa"/>
          </w:tcPr>
          <w:p w14:paraId="11A8E0C9" w14:textId="77777777" w:rsidR="00067AC3" w:rsidRPr="00B57901" w:rsidRDefault="00067AC3" w:rsidP="00067AC3">
            <w:pPr>
              <w:tabs>
                <w:tab w:val="decimal" w:pos="792"/>
                <w:tab w:val="decimal" w:pos="1168"/>
              </w:tabs>
              <w:spacing w:after="0" w:line="240" w:lineRule="atLeast"/>
              <w:ind w:left="-108" w:right="-108"/>
              <w:jc w:val="both"/>
              <w:rPr>
                <w:rFonts w:ascii="Times New Roman" w:hAnsi="Times New Roman" w:cs="Times New Roman"/>
                <w:szCs w:val="22"/>
              </w:rPr>
            </w:pPr>
          </w:p>
        </w:tc>
        <w:tc>
          <w:tcPr>
            <w:tcW w:w="1431" w:type="dxa"/>
            <w:tcBorders>
              <w:bottom w:val="single" w:sz="4" w:space="0" w:color="auto"/>
            </w:tcBorders>
          </w:tcPr>
          <w:p w14:paraId="16C44288" w14:textId="394C7828" w:rsidR="00067AC3" w:rsidRPr="00B57901" w:rsidRDefault="00067AC3" w:rsidP="00067AC3">
            <w:pPr>
              <w:tabs>
                <w:tab w:val="decimal" w:pos="1040"/>
              </w:tabs>
              <w:spacing w:after="0" w:line="240" w:lineRule="atLeast"/>
              <w:ind w:left="-108" w:right="-108"/>
              <w:jc w:val="both"/>
              <w:rPr>
                <w:rFonts w:ascii="Times New Roman" w:hAnsi="Times New Roman" w:cs="Times New Roman"/>
                <w:szCs w:val="22"/>
              </w:rPr>
            </w:pPr>
            <w:r w:rsidRPr="00B57901">
              <w:rPr>
                <w:rFonts w:ascii="Times New Roman" w:hAnsi="Times New Roman" w:cs="Times New Roman"/>
                <w:szCs w:val="22"/>
              </w:rPr>
              <w:t>3,438</w:t>
            </w:r>
          </w:p>
        </w:tc>
        <w:tc>
          <w:tcPr>
            <w:tcW w:w="236" w:type="dxa"/>
          </w:tcPr>
          <w:p w14:paraId="02392823" w14:textId="77777777" w:rsidR="00067AC3" w:rsidRPr="00B57901" w:rsidRDefault="00067AC3" w:rsidP="00067AC3">
            <w:pPr>
              <w:tabs>
                <w:tab w:val="decimal" w:pos="792"/>
                <w:tab w:val="decimal" w:pos="1168"/>
              </w:tabs>
              <w:spacing w:after="0" w:line="240" w:lineRule="atLeast"/>
              <w:ind w:left="-108" w:right="-108"/>
              <w:jc w:val="both"/>
              <w:rPr>
                <w:rFonts w:ascii="Times New Roman" w:hAnsi="Times New Roman" w:cs="Times New Roman"/>
                <w:szCs w:val="22"/>
              </w:rPr>
            </w:pPr>
          </w:p>
        </w:tc>
        <w:tc>
          <w:tcPr>
            <w:tcW w:w="1466" w:type="dxa"/>
            <w:tcBorders>
              <w:bottom w:val="single" w:sz="4" w:space="0" w:color="auto"/>
            </w:tcBorders>
          </w:tcPr>
          <w:p w14:paraId="65C57A30" w14:textId="6B2A763E" w:rsidR="00067AC3" w:rsidRPr="00B57901" w:rsidRDefault="00067AC3" w:rsidP="00067AC3">
            <w:pPr>
              <w:tabs>
                <w:tab w:val="decimal" w:pos="1074"/>
              </w:tabs>
              <w:spacing w:after="0" w:line="240" w:lineRule="atLeast"/>
              <w:ind w:left="-108" w:right="-108"/>
              <w:rPr>
                <w:rFonts w:ascii="Times New Roman" w:hAnsi="Times New Roman" w:cs="Times New Roman"/>
                <w:szCs w:val="22"/>
              </w:rPr>
            </w:pPr>
            <w:r w:rsidRPr="00B57901">
              <w:rPr>
                <w:rFonts w:ascii="Times New Roman" w:hAnsi="Times New Roman" w:cs="Times New Roman"/>
                <w:szCs w:val="22"/>
              </w:rPr>
              <w:t>2,055</w:t>
            </w:r>
          </w:p>
        </w:tc>
        <w:tc>
          <w:tcPr>
            <w:tcW w:w="236" w:type="dxa"/>
          </w:tcPr>
          <w:p w14:paraId="63ED7B79" w14:textId="77777777" w:rsidR="00067AC3" w:rsidRPr="00B57901" w:rsidRDefault="00067AC3" w:rsidP="00067AC3">
            <w:pPr>
              <w:tabs>
                <w:tab w:val="decimal" w:pos="792"/>
                <w:tab w:val="decimal" w:pos="1168"/>
              </w:tabs>
              <w:spacing w:after="0" w:line="240" w:lineRule="atLeast"/>
              <w:ind w:left="-108" w:right="-108"/>
              <w:jc w:val="both"/>
              <w:rPr>
                <w:rFonts w:ascii="Times New Roman" w:hAnsi="Times New Roman" w:cs="Times New Roman"/>
                <w:szCs w:val="22"/>
              </w:rPr>
            </w:pPr>
          </w:p>
        </w:tc>
        <w:tc>
          <w:tcPr>
            <w:tcW w:w="1470" w:type="dxa"/>
            <w:tcBorders>
              <w:bottom w:val="single" w:sz="4" w:space="0" w:color="auto"/>
            </w:tcBorders>
          </w:tcPr>
          <w:p w14:paraId="28A6C15A" w14:textId="6212C0FA" w:rsidR="00067AC3" w:rsidRPr="00B57901" w:rsidRDefault="00067AC3" w:rsidP="00067AC3">
            <w:pPr>
              <w:tabs>
                <w:tab w:val="decimal" w:pos="1073"/>
              </w:tabs>
              <w:spacing w:after="0" w:line="240" w:lineRule="atLeast"/>
              <w:ind w:left="-108" w:right="-108"/>
              <w:rPr>
                <w:rFonts w:ascii="Times New Roman" w:hAnsi="Times New Roman" w:cs="Times New Roman"/>
                <w:szCs w:val="22"/>
              </w:rPr>
            </w:pPr>
            <w:r w:rsidRPr="00B57901">
              <w:rPr>
                <w:rFonts w:ascii="Times New Roman" w:hAnsi="Times New Roman" w:cs="Times New Roman"/>
                <w:szCs w:val="22"/>
              </w:rPr>
              <w:t>3,438</w:t>
            </w:r>
          </w:p>
        </w:tc>
      </w:tr>
      <w:tr w:rsidR="00067AC3" w:rsidRPr="00B57901" w14:paraId="119EA35C" w14:textId="77777777" w:rsidTr="001B52BD">
        <w:tc>
          <w:tcPr>
            <w:tcW w:w="3066" w:type="dxa"/>
            <w:vAlign w:val="bottom"/>
          </w:tcPr>
          <w:p w14:paraId="5FC7C422" w14:textId="77777777" w:rsidR="00067AC3" w:rsidRPr="00B57901" w:rsidRDefault="00067AC3" w:rsidP="00067AC3">
            <w:pPr>
              <w:tabs>
                <w:tab w:val="left" w:pos="405"/>
              </w:tabs>
              <w:spacing w:after="0" w:line="240" w:lineRule="atLeast"/>
              <w:ind w:left="522" w:right="-25"/>
              <w:jc w:val="thaiDistribute"/>
              <w:rPr>
                <w:rFonts w:ascii="Times New Roman" w:hAnsi="Times New Roman" w:cstheme="minorBidi"/>
                <w:b/>
                <w:bCs/>
                <w:szCs w:val="22"/>
                <w:cs/>
              </w:rPr>
            </w:pPr>
            <w:r w:rsidRPr="00B57901">
              <w:rPr>
                <w:rFonts w:ascii="Times New Roman" w:hAnsi="Times New Roman" w:cs="Times New Roman"/>
                <w:b/>
                <w:bCs/>
                <w:szCs w:val="22"/>
              </w:rPr>
              <w:t>Total</w:t>
            </w:r>
          </w:p>
        </w:tc>
        <w:tc>
          <w:tcPr>
            <w:tcW w:w="1418" w:type="dxa"/>
            <w:tcBorders>
              <w:top w:val="single" w:sz="4" w:space="0" w:color="auto"/>
              <w:bottom w:val="double" w:sz="4" w:space="0" w:color="auto"/>
            </w:tcBorders>
          </w:tcPr>
          <w:p w14:paraId="0DBC3E9F" w14:textId="5ECE7487" w:rsidR="00067AC3" w:rsidRPr="00B57901" w:rsidRDefault="00067AC3" w:rsidP="00067AC3">
            <w:pPr>
              <w:tabs>
                <w:tab w:val="decimal" w:pos="1026"/>
              </w:tabs>
              <w:spacing w:after="0" w:line="240" w:lineRule="atLeast"/>
              <w:ind w:left="-108" w:right="-108"/>
              <w:jc w:val="both"/>
              <w:rPr>
                <w:rFonts w:ascii="Times New Roman" w:hAnsi="Times New Roman" w:cs="Times New Roman"/>
                <w:b/>
                <w:bCs/>
                <w:szCs w:val="22"/>
              </w:rPr>
            </w:pPr>
            <w:r w:rsidRPr="00B57901">
              <w:rPr>
                <w:rFonts w:ascii="Times New Roman" w:hAnsi="Times New Roman" w:cs="Times New Roman"/>
                <w:b/>
                <w:bCs/>
                <w:szCs w:val="22"/>
              </w:rPr>
              <w:t>4</w:t>
            </w:r>
            <w:r w:rsidR="00F57A2F" w:rsidRPr="00B57901">
              <w:rPr>
                <w:rFonts w:ascii="Times New Roman" w:hAnsi="Times New Roman" w:cs="Times New Roman"/>
                <w:b/>
                <w:bCs/>
                <w:szCs w:val="22"/>
              </w:rPr>
              <w:t>3,952</w:t>
            </w:r>
          </w:p>
        </w:tc>
        <w:tc>
          <w:tcPr>
            <w:tcW w:w="270" w:type="dxa"/>
          </w:tcPr>
          <w:p w14:paraId="09BB0D51" w14:textId="77777777" w:rsidR="00067AC3" w:rsidRPr="00B57901" w:rsidRDefault="00067AC3" w:rsidP="00067AC3">
            <w:pPr>
              <w:tabs>
                <w:tab w:val="decimal" w:pos="792"/>
                <w:tab w:val="decimal" w:pos="1168"/>
              </w:tabs>
              <w:spacing w:after="0" w:line="240" w:lineRule="atLeast"/>
              <w:ind w:left="-108" w:right="-108"/>
              <w:jc w:val="both"/>
              <w:rPr>
                <w:rFonts w:ascii="Times New Roman" w:hAnsi="Times New Roman" w:cs="Times New Roman"/>
                <w:b/>
                <w:bCs/>
                <w:szCs w:val="22"/>
              </w:rPr>
            </w:pPr>
          </w:p>
        </w:tc>
        <w:tc>
          <w:tcPr>
            <w:tcW w:w="1431" w:type="dxa"/>
            <w:tcBorders>
              <w:top w:val="single" w:sz="4" w:space="0" w:color="auto"/>
              <w:bottom w:val="double" w:sz="4" w:space="0" w:color="auto"/>
            </w:tcBorders>
          </w:tcPr>
          <w:p w14:paraId="67FA8EB3" w14:textId="3D635DC9" w:rsidR="00067AC3" w:rsidRPr="00B57901" w:rsidRDefault="00067AC3" w:rsidP="00067AC3">
            <w:pPr>
              <w:tabs>
                <w:tab w:val="decimal" w:pos="1040"/>
              </w:tabs>
              <w:spacing w:after="0" w:line="240" w:lineRule="atLeast"/>
              <w:ind w:left="-108" w:right="-108"/>
              <w:jc w:val="both"/>
              <w:rPr>
                <w:rFonts w:ascii="Times New Roman" w:hAnsi="Times New Roman" w:cs="Times New Roman"/>
                <w:b/>
                <w:bCs/>
                <w:szCs w:val="22"/>
              </w:rPr>
            </w:pPr>
            <w:r w:rsidRPr="00B57901">
              <w:rPr>
                <w:rFonts w:ascii="Times New Roman" w:hAnsi="Times New Roman" w:cs="Times New Roman"/>
                <w:b/>
                <w:bCs/>
                <w:szCs w:val="22"/>
              </w:rPr>
              <w:t>57,645</w:t>
            </w:r>
          </w:p>
        </w:tc>
        <w:tc>
          <w:tcPr>
            <w:tcW w:w="236" w:type="dxa"/>
          </w:tcPr>
          <w:p w14:paraId="124164AA" w14:textId="77777777" w:rsidR="00067AC3" w:rsidRPr="00B57901" w:rsidRDefault="00067AC3" w:rsidP="00067AC3">
            <w:pPr>
              <w:tabs>
                <w:tab w:val="decimal" w:pos="792"/>
                <w:tab w:val="decimal" w:pos="1168"/>
              </w:tabs>
              <w:spacing w:after="0" w:line="240" w:lineRule="atLeast"/>
              <w:ind w:left="-108" w:right="-108"/>
              <w:jc w:val="both"/>
              <w:rPr>
                <w:rFonts w:ascii="Times New Roman" w:hAnsi="Times New Roman" w:cs="Times New Roman"/>
                <w:b/>
                <w:bCs/>
                <w:szCs w:val="22"/>
              </w:rPr>
            </w:pPr>
          </w:p>
        </w:tc>
        <w:tc>
          <w:tcPr>
            <w:tcW w:w="1466" w:type="dxa"/>
            <w:tcBorders>
              <w:top w:val="single" w:sz="4" w:space="0" w:color="auto"/>
              <w:bottom w:val="double" w:sz="4" w:space="0" w:color="auto"/>
            </w:tcBorders>
          </w:tcPr>
          <w:p w14:paraId="71BF75FE" w14:textId="233D3EAA" w:rsidR="00067AC3" w:rsidRPr="00B57901" w:rsidRDefault="00067AC3" w:rsidP="00067AC3">
            <w:pPr>
              <w:tabs>
                <w:tab w:val="decimal" w:pos="1074"/>
              </w:tabs>
              <w:spacing w:after="0" w:line="240" w:lineRule="atLeast"/>
              <w:ind w:left="-108" w:right="-108"/>
              <w:rPr>
                <w:rFonts w:ascii="Times New Roman" w:hAnsi="Times New Roman" w:cs="Times New Roman"/>
                <w:b/>
                <w:bCs/>
                <w:szCs w:val="22"/>
              </w:rPr>
            </w:pPr>
            <w:r w:rsidRPr="00B57901">
              <w:rPr>
                <w:rFonts w:ascii="Times New Roman" w:hAnsi="Times New Roman" w:cs="Times New Roman"/>
                <w:b/>
                <w:bCs/>
                <w:szCs w:val="22"/>
              </w:rPr>
              <w:t>41,898</w:t>
            </w:r>
          </w:p>
        </w:tc>
        <w:tc>
          <w:tcPr>
            <w:tcW w:w="236" w:type="dxa"/>
          </w:tcPr>
          <w:p w14:paraId="591E7FDE" w14:textId="77777777" w:rsidR="00067AC3" w:rsidRPr="00B57901" w:rsidRDefault="00067AC3" w:rsidP="00067AC3">
            <w:pPr>
              <w:tabs>
                <w:tab w:val="decimal" w:pos="792"/>
                <w:tab w:val="decimal" w:pos="1168"/>
              </w:tabs>
              <w:spacing w:after="0" w:line="240" w:lineRule="atLeast"/>
              <w:ind w:left="-108" w:right="-108"/>
              <w:jc w:val="both"/>
              <w:rPr>
                <w:rFonts w:ascii="Times New Roman" w:hAnsi="Times New Roman" w:cs="Times New Roman"/>
                <w:b/>
                <w:bCs/>
                <w:szCs w:val="22"/>
              </w:rPr>
            </w:pPr>
          </w:p>
        </w:tc>
        <w:tc>
          <w:tcPr>
            <w:tcW w:w="1470" w:type="dxa"/>
            <w:tcBorders>
              <w:top w:val="single" w:sz="4" w:space="0" w:color="auto"/>
              <w:bottom w:val="double" w:sz="4" w:space="0" w:color="auto"/>
            </w:tcBorders>
          </w:tcPr>
          <w:p w14:paraId="021C4563" w14:textId="0E1539A0" w:rsidR="00067AC3" w:rsidRPr="00B57901" w:rsidRDefault="00067AC3" w:rsidP="00067AC3">
            <w:pPr>
              <w:tabs>
                <w:tab w:val="decimal" w:pos="1073"/>
              </w:tabs>
              <w:spacing w:after="0" w:line="240" w:lineRule="atLeast"/>
              <w:ind w:left="-108" w:right="-108"/>
              <w:rPr>
                <w:rFonts w:ascii="Times New Roman" w:hAnsi="Times New Roman" w:cs="Times New Roman"/>
                <w:b/>
                <w:bCs/>
                <w:szCs w:val="22"/>
              </w:rPr>
            </w:pPr>
            <w:r w:rsidRPr="00B57901">
              <w:rPr>
                <w:rFonts w:ascii="Times New Roman" w:hAnsi="Times New Roman" w:cs="Times New Roman"/>
                <w:b/>
                <w:bCs/>
                <w:szCs w:val="22"/>
              </w:rPr>
              <w:t>56,156</w:t>
            </w:r>
          </w:p>
        </w:tc>
      </w:tr>
    </w:tbl>
    <w:p w14:paraId="0DEDC357" w14:textId="77777777" w:rsidR="001613FA" w:rsidRPr="00B57901"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14:paraId="756B8C96" w14:textId="1B915462" w:rsidR="001613FA" w:rsidRPr="00B57901" w:rsidRDefault="001613FA" w:rsidP="001613FA">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B57901">
        <w:rPr>
          <w:rFonts w:ascii="Times New Roman" w:hAnsi="Times New Roman" w:cs="Times New Roman"/>
          <w:b/>
          <w:bCs/>
          <w:szCs w:val="22"/>
        </w:rPr>
        <w:t>Retention payables</w:t>
      </w:r>
    </w:p>
    <w:p w14:paraId="39FD483C" w14:textId="77777777" w:rsidR="001613FA" w:rsidRPr="00B57901" w:rsidRDefault="001613FA" w:rsidP="001613FA">
      <w:pPr>
        <w:tabs>
          <w:tab w:val="left" w:pos="567"/>
        </w:tabs>
        <w:spacing w:after="0" w:line="240" w:lineRule="atLeast"/>
        <w:ind w:left="540" w:right="-25"/>
        <w:jc w:val="thaiDistribute"/>
        <w:rPr>
          <w:rFonts w:ascii="Times New Roman" w:hAnsi="Times New Roman" w:cs="Times New Roman"/>
          <w:b/>
          <w:bCs/>
          <w:szCs w:val="22"/>
        </w:rPr>
      </w:pPr>
    </w:p>
    <w:tbl>
      <w:tblPr>
        <w:tblW w:w="9587" w:type="dxa"/>
        <w:tblInd w:w="18" w:type="dxa"/>
        <w:tblLayout w:type="fixed"/>
        <w:tblLook w:val="01E0" w:firstRow="1" w:lastRow="1" w:firstColumn="1" w:lastColumn="1" w:noHBand="0" w:noVBand="0"/>
      </w:tblPr>
      <w:tblGrid>
        <w:gridCol w:w="2925"/>
        <w:gridCol w:w="1417"/>
        <w:gridCol w:w="270"/>
        <w:gridCol w:w="1462"/>
        <w:gridCol w:w="270"/>
        <w:gridCol w:w="1542"/>
        <w:gridCol w:w="270"/>
        <w:gridCol w:w="1431"/>
      </w:tblGrid>
      <w:tr w:rsidR="001613FA" w:rsidRPr="00B57901" w14:paraId="071DAA5D" w14:textId="77777777" w:rsidTr="000B687B">
        <w:tc>
          <w:tcPr>
            <w:tcW w:w="2925" w:type="dxa"/>
          </w:tcPr>
          <w:p w14:paraId="44C8F572" w14:textId="77777777" w:rsidR="001613FA" w:rsidRPr="00B57901" w:rsidRDefault="001613FA" w:rsidP="000B687B">
            <w:pPr>
              <w:spacing w:after="0"/>
              <w:ind w:left="522" w:right="-25"/>
              <w:rPr>
                <w:rFonts w:ascii="Times New Roman" w:hAnsi="Times New Roman" w:cs="Times New Roman"/>
                <w:szCs w:val="22"/>
              </w:rPr>
            </w:pPr>
          </w:p>
        </w:tc>
        <w:tc>
          <w:tcPr>
            <w:tcW w:w="3149" w:type="dxa"/>
            <w:gridSpan w:val="3"/>
          </w:tcPr>
          <w:p w14:paraId="6C7CF379" w14:textId="77777777" w:rsidR="001613FA" w:rsidRPr="00B57901" w:rsidRDefault="001613FA" w:rsidP="000B687B">
            <w:pPr>
              <w:spacing w:after="0" w:line="240" w:lineRule="atLeast"/>
              <w:ind w:left="-54" w:right="-25"/>
              <w:jc w:val="center"/>
              <w:rPr>
                <w:rFonts w:ascii="Times New Roman" w:hAnsi="Times New Roman" w:cs="Times New Roman"/>
                <w:b/>
                <w:bCs/>
                <w:szCs w:val="22"/>
              </w:rPr>
            </w:pPr>
            <w:r w:rsidRPr="00B57901">
              <w:rPr>
                <w:rFonts w:ascii="Times New Roman" w:hAnsi="Times New Roman" w:cs="Times New Roman"/>
                <w:b/>
                <w:bCs/>
                <w:szCs w:val="22"/>
              </w:rPr>
              <w:t>Consolidated</w:t>
            </w:r>
          </w:p>
          <w:p w14:paraId="109559BA" w14:textId="77777777" w:rsidR="001613FA" w:rsidRPr="00B57901" w:rsidRDefault="001613FA" w:rsidP="000B687B">
            <w:pPr>
              <w:spacing w:after="0" w:line="240" w:lineRule="atLeast"/>
              <w:ind w:left="-54" w:right="-25"/>
              <w:jc w:val="center"/>
              <w:rPr>
                <w:rFonts w:ascii="Times New Roman" w:hAnsi="Times New Roman" w:cs="Times New Roman"/>
                <w:b/>
                <w:bCs/>
                <w:szCs w:val="22"/>
                <w:cs/>
              </w:rPr>
            </w:pPr>
            <w:r w:rsidRPr="00B57901">
              <w:rPr>
                <w:rFonts w:ascii="Times New Roman" w:hAnsi="Times New Roman" w:cs="Times New Roman"/>
                <w:b/>
                <w:bCs/>
                <w:szCs w:val="22"/>
              </w:rPr>
              <w:t>financial statements</w:t>
            </w:r>
          </w:p>
        </w:tc>
        <w:tc>
          <w:tcPr>
            <w:tcW w:w="270" w:type="dxa"/>
          </w:tcPr>
          <w:p w14:paraId="4C9FF648" w14:textId="77777777" w:rsidR="001613FA" w:rsidRPr="00B57901" w:rsidRDefault="001613FA" w:rsidP="000B687B">
            <w:pPr>
              <w:spacing w:after="0" w:line="240" w:lineRule="atLeast"/>
              <w:ind w:left="-54" w:right="-25"/>
              <w:jc w:val="center"/>
              <w:rPr>
                <w:rFonts w:ascii="Times New Roman" w:hAnsi="Times New Roman" w:cs="Times New Roman"/>
                <w:b/>
                <w:bCs/>
                <w:szCs w:val="22"/>
              </w:rPr>
            </w:pPr>
          </w:p>
        </w:tc>
        <w:tc>
          <w:tcPr>
            <w:tcW w:w="3243" w:type="dxa"/>
            <w:gridSpan w:val="3"/>
          </w:tcPr>
          <w:p w14:paraId="2FB80D76" w14:textId="77777777" w:rsidR="001613FA" w:rsidRPr="00B57901" w:rsidRDefault="001613FA" w:rsidP="000B687B">
            <w:pPr>
              <w:spacing w:after="0" w:line="240" w:lineRule="atLeast"/>
              <w:ind w:left="-78" w:right="-25"/>
              <w:jc w:val="center"/>
              <w:rPr>
                <w:rFonts w:ascii="Times New Roman" w:hAnsi="Times New Roman" w:cs="Times New Roman"/>
                <w:b/>
                <w:bCs/>
                <w:szCs w:val="22"/>
              </w:rPr>
            </w:pPr>
            <w:r w:rsidRPr="00B57901">
              <w:rPr>
                <w:rFonts w:ascii="Times New Roman" w:hAnsi="Times New Roman" w:cs="Times New Roman"/>
                <w:b/>
                <w:bCs/>
                <w:szCs w:val="22"/>
              </w:rPr>
              <w:t>Separate</w:t>
            </w:r>
          </w:p>
          <w:p w14:paraId="42E93186" w14:textId="77777777" w:rsidR="001613FA" w:rsidRPr="00B57901" w:rsidRDefault="001613FA" w:rsidP="000B687B">
            <w:pPr>
              <w:spacing w:after="0" w:line="240" w:lineRule="atLeast"/>
              <w:ind w:left="-78" w:right="-25"/>
              <w:jc w:val="center"/>
              <w:rPr>
                <w:rFonts w:ascii="Times New Roman" w:hAnsi="Times New Roman" w:cs="Times New Roman"/>
                <w:b/>
                <w:bCs/>
                <w:szCs w:val="22"/>
                <w:cs/>
              </w:rPr>
            </w:pPr>
            <w:r w:rsidRPr="00B57901">
              <w:rPr>
                <w:rFonts w:ascii="Times New Roman" w:hAnsi="Times New Roman" w:cs="Times New Roman"/>
                <w:b/>
                <w:bCs/>
                <w:szCs w:val="22"/>
              </w:rPr>
              <w:t>financial statements</w:t>
            </w:r>
          </w:p>
        </w:tc>
      </w:tr>
      <w:tr w:rsidR="00F42068" w:rsidRPr="00B57901" w14:paraId="0AD2F3C0" w14:textId="77777777" w:rsidTr="000B687B">
        <w:trPr>
          <w:trHeight w:val="108"/>
        </w:trPr>
        <w:tc>
          <w:tcPr>
            <w:tcW w:w="2925" w:type="dxa"/>
          </w:tcPr>
          <w:p w14:paraId="181D6C9B" w14:textId="77777777" w:rsidR="00F42068" w:rsidRPr="00B57901" w:rsidRDefault="00F42068" w:rsidP="00F42068">
            <w:pPr>
              <w:spacing w:after="0" w:line="240" w:lineRule="atLeast"/>
              <w:ind w:left="522" w:right="-25"/>
              <w:rPr>
                <w:rFonts w:ascii="Times New Roman" w:hAnsi="Times New Roman" w:cs="Times New Roman"/>
                <w:szCs w:val="22"/>
              </w:rPr>
            </w:pPr>
          </w:p>
        </w:tc>
        <w:tc>
          <w:tcPr>
            <w:tcW w:w="1417" w:type="dxa"/>
          </w:tcPr>
          <w:p w14:paraId="3BDC4057" w14:textId="1BAD09E2" w:rsidR="00F42068" w:rsidRPr="00B57901" w:rsidRDefault="00F42068" w:rsidP="00F42068">
            <w:pPr>
              <w:spacing w:after="0" w:line="240" w:lineRule="atLeast"/>
              <w:ind w:left="-108" w:right="-25"/>
              <w:jc w:val="center"/>
              <w:rPr>
                <w:rFonts w:ascii="Times New Roman" w:hAnsi="Times New Roman" w:cs="Times New Roman"/>
                <w:szCs w:val="22"/>
              </w:rPr>
            </w:pPr>
            <w:r w:rsidRPr="00B57901">
              <w:rPr>
                <w:rFonts w:ascii="Times New Roman" w:hAnsi="Times New Roman" w:cs="Times New Roman"/>
                <w:szCs w:val="22"/>
              </w:rPr>
              <w:t>30 June</w:t>
            </w:r>
          </w:p>
        </w:tc>
        <w:tc>
          <w:tcPr>
            <w:tcW w:w="270" w:type="dxa"/>
          </w:tcPr>
          <w:p w14:paraId="0B9D0EC5" w14:textId="77777777" w:rsidR="00F42068" w:rsidRPr="00B57901" w:rsidRDefault="00F42068" w:rsidP="00F42068">
            <w:pPr>
              <w:tabs>
                <w:tab w:val="left" w:pos="405"/>
              </w:tabs>
              <w:spacing w:after="0" w:line="240" w:lineRule="atLeast"/>
              <w:ind w:left="-54" w:right="-25" w:hanging="115"/>
              <w:jc w:val="center"/>
              <w:rPr>
                <w:rFonts w:ascii="Times New Roman" w:hAnsi="Times New Roman" w:cs="Times New Roman"/>
                <w:szCs w:val="22"/>
              </w:rPr>
            </w:pPr>
          </w:p>
        </w:tc>
        <w:tc>
          <w:tcPr>
            <w:tcW w:w="1462" w:type="dxa"/>
          </w:tcPr>
          <w:p w14:paraId="234C41C8" w14:textId="77777777" w:rsidR="00F42068" w:rsidRPr="00B57901" w:rsidRDefault="00F42068" w:rsidP="00F42068">
            <w:pPr>
              <w:spacing w:after="0" w:line="240" w:lineRule="atLeast"/>
              <w:ind w:left="-151" w:right="-25" w:firstLine="37"/>
              <w:jc w:val="center"/>
              <w:rPr>
                <w:rFonts w:ascii="Times New Roman" w:hAnsi="Times New Roman" w:cs="Times New Roman"/>
                <w:szCs w:val="22"/>
              </w:rPr>
            </w:pPr>
            <w:r w:rsidRPr="00B57901">
              <w:rPr>
                <w:rFonts w:ascii="Times New Roman" w:hAnsi="Times New Roman" w:cs="Times New Roman"/>
                <w:szCs w:val="22"/>
              </w:rPr>
              <w:t>31 December</w:t>
            </w:r>
          </w:p>
        </w:tc>
        <w:tc>
          <w:tcPr>
            <w:tcW w:w="270" w:type="dxa"/>
          </w:tcPr>
          <w:p w14:paraId="3F84618F" w14:textId="77777777" w:rsidR="00F42068" w:rsidRPr="00B57901" w:rsidRDefault="00F42068" w:rsidP="00F42068">
            <w:pPr>
              <w:spacing w:after="0" w:line="240" w:lineRule="atLeast"/>
              <w:ind w:right="-25"/>
              <w:jc w:val="center"/>
              <w:rPr>
                <w:rFonts w:ascii="Times New Roman" w:hAnsi="Times New Roman" w:cs="Times New Roman"/>
                <w:b/>
                <w:szCs w:val="22"/>
              </w:rPr>
            </w:pPr>
          </w:p>
        </w:tc>
        <w:tc>
          <w:tcPr>
            <w:tcW w:w="1542" w:type="dxa"/>
          </w:tcPr>
          <w:p w14:paraId="549F84DD" w14:textId="4EF783B4" w:rsidR="00F42068" w:rsidRPr="00B57901" w:rsidRDefault="00F42068" w:rsidP="00F42068">
            <w:pPr>
              <w:spacing w:after="0" w:line="240" w:lineRule="atLeast"/>
              <w:ind w:left="-108" w:right="-25"/>
              <w:jc w:val="center"/>
              <w:rPr>
                <w:rFonts w:ascii="Times New Roman" w:hAnsi="Times New Roman" w:cs="Times New Roman"/>
                <w:szCs w:val="22"/>
              </w:rPr>
            </w:pPr>
            <w:r w:rsidRPr="00B57901">
              <w:rPr>
                <w:rFonts w:ascii="Times New Roman" w:hAnsi="Times New Roman" w:cs="Times New Roman"/>
                <w:szCs w:val="22"/>
              </w:rPr>
              <w:t>30 June</w:t>
            </w:r>
          </w:p>
        </w:tc>
        <w:tc>
          <w:tcPr>
            <w:tcW w:w="270" w:type="dxa"/>
          </w:tcPr>
          <w:p w14:paraId="06B8EAEE" w14:textId="77777777" w:rsidR="00F42068" w:rsidRPr="00B57901" w:rsidRDefault="00F42068" w:rsidP="00F42068">
            <w:pPr>
              <w:tabs>
                <w:tab w:val="left" w:pos="405"/>
              </w:tabs>
              <w:spacing w:after="0" w:line="240" w:lineRule="atLeast"/>
              <w:ind w:left="-54" w:right="-25" w:hanging="115"/>
              <w:jc w:val="center"/>
              <w:rPr>
                <w:rFonts w:ascii="Times New Roman" w:hAnsi="Times New Roman" w:cs="Times New Roman"/>
                <w:szCs w:val="22"/>
              </w:rPr>
            </w:pPr>
          </w:p>
        </w:tc>
        <w:tc>
          <w:tcPr>
            <w:tcW w:w="1431" w:type="dxa"/>
          </w:tcPr>
          <w:p w14:paraId="7F195B5D" w14:textId="77777777" w:rsidR="00F42068" w:rsidRPr="00B57901" w:rsidRDefault="00F42068" w:rsidP="00F42068">
            <w:pPr>
              <w:spacing w:after="0" w:line="240" w:lineRule="atLeast"/>
              <w:ind w:left="-151" w:right="-25" w:firstLine="37"/>
              <w:jc w:val="center"/>
              <w:rPr>
                <w:rFonts w:ascii="Times New Roman" w:hAnsi="Times New Roman" w:cs="Times New Roman"/>
                <w:szCs w:val="22"/>
              </w:rPr>
            </w:pPr>
            <w:r w:rsidRPr="00B57901">
              <w:rPr>
                <w:rFonts w:ascii="Times New Roman" w:hAnsi="Times New Roman" w:cs="Times New Roman"/>
                <w:szCs w:val="22"/>
              </w:rPr>
              <w:t>31 December</w:t>
            </w:r>
          </w:p>
        </w:tc>
      </w:tr>
      <w:tr w:rsidR="00F42068" w:rsidRPr="00B57901" w14:paraId="5BBD24B2" w14:textId="77777777" w:rsidTr="000B687B">
        <w:trPr>
          <w:trHeight w:val="108"/>
        </w:trPr>
        <w:tc>
          <w:tcPr>
            <w:tcW w:w="2925" w:type="dxa"/>
          </w:tcPr>
          <w:p w14:paraId="59DDD50E" w14:textId="77777777" w:rsidR="00F42068" w:rsidRPr="00B57901" w:rsidRDefault="00F42068" w:rsidP="00F42068">
            <w:pPr>
              <w:spacing w:after="0" w:line="240" w:lineRule="atLeast"/>
              <w:ind w:left="522" w:right="-25"/>
              <w:rPr>
                <w:rFonts w:ascii="Times New Roman" w:hAnsi="Times New Roman" w:cs="Times New Roman"/>
                <w:szCs w:val="22"/>
              </w:rPr>
            </w:pPr>
          </w:p>
        </w:tc>
        <w:tc>
          <w:tcPr>
            <w:tcW w:w="1417" w:type="dxa"/>
            <w:vAlign w:val="bottom"/>
          </w:tcPr>
          <w:p w14:paraId="2E435ECA" w14:textId="2D8E80CA" w:rsidR="00F42068" w:rsidRPr="00B57901" w:rsidRDefault="00F42068" w:rsidP="00F42068">
            <w:pPr>
              <w:spacing w:after="0" w:line="160" w:lineRule="atLeast"/>
              <w:ind w:left="3" w:right="-25"/>
              <w:jc w:val="center"/>
              <w:rPr>
                <w:rFonts w:ascii="Times New Roman" w:hAnsi="Times New Roman" w:cs="Times New Roman"/>
                <w:szCs w:val="22"/>
              </w:rPr>
            </w:pPr>
            <w:r w:rsidRPr="00B57901">
              <w:rPr>
                <w:rFonts w:ascii="Times New Roman" w:hAnsi="Times New Roman" w:cs="Times New Roman"/>
                <w:szCs w:val="22"/>
              </w:rPr>
              <w:t>2026</w:t>
            </w:r>
          </w:p>
        </w:tc>
        <w:tc>
          <w:tcPr>
            <w:tcW w:w="270" w:type="dxa"/>
            <w:vAlign w:val="center"/>
          </w:tcPr>
          <w:p w14:paraId="69984A04" w14:textId="77777777" w:rsidR="00F42068" w:rsidRPr="00B57901" w:rsidRDefault="00F42068" w:rsidP="00F42068">
            <w:pPr>
              <w:spacing w:after="0" w:line="160" w:lineRule="atLeast"/>
              <w:ind w:left="522" w:right="-25"/>
              <w:rPr>
                <w:rFonts w:ascii="Times New Roman" w:hAnsi="Times New Roman" w:cs="Times New Roman"/>
                <w:szCs w:val="22"/>
              </w:rPr>
            </w:pPr>
          </w:p>
        </w:tc>
        <w:tc>
          <w:tcPr>
            <w:tcW w:w="1462" w:type="dxa"/>
            <w:vAlign w:val="bottom"/>
          </w:tcPr>
          <w:p w14:paraId="125C651B" w14:textId="5A011C46" w:rsidR="00F42068" w:rsidRPr="00B57901" w:rsidRDefault="00F42068" w:rsidP="00F42068">
            <w:pPr>
              <w:spacing w:after="0" w:line="160" w:lineRule="atLeast"/>
              <w:ind w:left="-51" w:right="-25"/>
              <w:jc w:val="center"/>
              <w:rPr>
                <w:rFonts w:ascii="Times New Roman" w:hAnsi="Times New Roman" w:cs="Times New Roman"/>
                <w:szCs w:val="22"/>
              </w:rPr>
            </w:pPr>
            <w:r w:rsidRPr="00B57901">
              <w:rPr>
                <w:rFonts w:ascii="Times New Roman" w:hAnsi="Times New Roman" w:cs="Times New Roman"/>
                <w:szCs w:val="22"/>
              </w:rPr>
              <w:t>2025</w:t>
            </w:r>
          </w:p>
        </w:tc>
        <w:tc>
          <w:tcPr>
            <w:tcW w:w="270" w:type="dxa"/>
          </w:tcPr>
          <w:p w14:paraId="7D9F74A0" w14:textId="77777777" w:rsidR="00F42068" w:rsidRPr="00B57901" w:rsidRDefault="00F42068" w:rsidP="00F42068">
            <w:pPr>
              <w:spacing w:after="0" w:line="240" w:lineRule="atLeast"/>
              <w:ind w:right="-25"/>
              <w:jc w:val="center"/>
              <w:rPr>
                <w:rFonts w:ascii="Times New Roman" w:hAnsi="Times New Roman" w:cs="Times New Roman"/>
                <w:b/>
                <w:szCs w:val="22"/>
              </w:rPr>
            </w:pPr>
          </w:p>
        </w:tc>
        <w:tc>
          <w:tcPr>
            <w:tcW w:w="1542" w:type="dxa"/>
            <w:vAlign w:val="bottom"/>
          </w:tcPr>
          <w:p w14:paraId="694A2AB0" w14:textId="4C626494" w:rsidR="00F42068" w:rsidRPr="00B57901" w:rsidRDefault="00F42068" w:rsidP="00F42068">
            <w:pPr>
              <w:spacing w:after="0" w:line="160" w:lineRule="atLeast"/>
              <w:ind w:left="3" w:right="-25"/>
              <w:jc w:val="center"/>
              <w:rPr>
                <w:rFonts w:ascii="Times New Roman" w:hAnsi="Times New Roman" w:cs="Times New Roman"/>
                <w:szCs w:val="22"/>
              </w:rPr>
            </w:pPr>
            <w:r w:rsidRPr="00B57901">
              <w:rPr>
                <w:rFonts w:ascii="Times New Roman" w:hAnsi="Times New Roman" w:cs="Times New Roman"/>
                <w:szCs w:val="22"/>
              </w:rPr>
              <w:t>2026</w:t>
            </w:r>
          </w:p>
        </w:tc>
        <w:tc>
          <w:tcPr>
            <w:tcW w:w="270" w:type="dxa"/>
            <w:vAlign w:val="center"/>
          </w:tcPr>
          <w:p w14:paraId="5D5498D9" w14:textId="77777777" w:rsidR="00F42068" w:rsidRPr="00B57901" w:rsidRDefault="00F42068" w:rsidP="00F42068">
            <w:pPr>
              <w:spacing w:after="0" w:line="160" w:lineRule="atLeast"/>
              <w:ind w:left="522" w:right="-25"/>
              <w:rPr>
                <w:rFonts w:ascii="Times New Roman" w:hAnsi="Times New Roman" w:cs="Times New Roman"/>
                <w:szCs w:val="22"/>
              </w:rPr>
            </w:pPr>
          </w:p>
        </w:tc>
        <w:tc>
          <w:tcPr>
            <w:tcW w:w="1431" w:type="dxa"/>
            <w:vAlign w:val="bottom"/>
          </w:tcPr>
          <w:p w14:paraId="1178A0CA" w14:textId="65747E87" w:rsidR="00F42068" w:rsidRPr="00B57901" w:rsidRDefault="00F42068" w:rsidP="00F42068">
            <w:pPr>
              <w:spacing w:after="0" w:line="160" w:lineRule="atLeast"/>
              <w:ind w:left="-51" w:right="-25"/>
              <w:jc w:val="center"/>
              <w:rPr>
                <w:rFonts w:ascii="Times New Roman" w:hAnsi="Times New Roman" w:cs="Times New Roman"/>
                <w:szCs w:val="22"/>
              </w:rPr>
            </w:pPr>
            <w:r w:rsidRPr="00B57901">
              <w:rPr>
                <w:rFonts w:ascii="Times New Roman" w:hAnsi="Times New Roman" w:cs="Times New Roman"/>
                <w:szCs w:val="22"/>
              </w:rPr>
              <w:t>2025</w:t>
            </w:r>
          </w:p>
        </w:tc>
      </w:tr>
      <w:tr w:rsidR="00F42068" w:rsidRPr="00B57901" w14:paraId="32B817F0" w14:textId="77777777" w:rsidTr="000B687B">
        <w:trPr>
          <w:trHeight w:val="108"/>
        </w:trPr>
        <w:tc>
          <w:tcPr>
            <w:tcW w:w="2925" w:type="dxa"/>
          </w:tcPr>
          <w:p w14:paraId="0235AD2A" w14:textId="77777777" w:rsidR="00F42068" w:rsidRPr="00B57901" w:rsidRDefault="00F42068" w:rsidP="00F42068">
            <w:pPr>
              <w:spacing w:after="0" w:line="240" w:lineRule="atLeast"/>
              <w:ind w:left="522" w:right="-25"/>
              <w:rPr>
                <w:rFonts w:ascii="Times New Roman" w:hAnsi="Times New Roman" w:cs="Times New Roman"/>
                <w:szCs w:val="22"/>
              </w:rPr>
            </w:pPr>
          </w:p>
        </w:tc>
        <w:tc>
          <w:tcPr>
            <w:tcW w:w="6662" w:type="dxa"/>
            <w:gridSpan w:val="7"/>
          </w:tcPr>
          <w:p w14:paraId="6040D855" w14:textId="77777777" w:rsidR="00F42068" w:rsidRPr="00B57901" w:rsidRDefault="00F42068" w:rsidP="00F42068">
            <w:pPr>
              <w:spacing w:after="0" w:line="240" w:lineRule="atLeast"/>
              <w:ind w:left="-151" w:right="-25" w:firstLine="37"/>
              <w:jc w:val="center"/>
              <w:rPr>
                <w:rFonts w:ascii="Times New Roman" w:hAnsi="Times New Roman" w:cs="Times New Roman"/>
                <w:szCs w:val="22"/>
              </w:rPr>
            </w:pPr>
            <w:r w:rsidRPr="00B57901">
              <w:rPr>
                <w:rFonts w:ascii="Times New Roman" w:hAnsi="Times New Roman" w:cs="Times New Roman"/>
                <w:i/>
                <w:iCs/>
                <w:szCs w:val="22"/>
                <w:cs/>
              </w:rPr>
              <w:t>(</w:t>
            </w:r>
            <w:r w:rsidRPr="00B57901">
              <w:rPr>
                <w:rFonts w:ascii="Times New Roman" w:hAnsi="Times New Roman" w:cs="Times New Roman"/>
                <w:i/>
                <w:iCs/>
                <w:szCs w:val="22"/>
              </w:rPr>
              <w:t>in thousand Baht</w:t>
            </w:r>
            <w:r w:rsidRPr="00B57901">
              <w:rPr>
                <w:rFonts w:ascii="Times New Roman" w:hAnsi="Times New Roman" w:cs="Times New Roman"/>
                <w:i/>
                <w:iCs/>
                <w:szCs w:val="22"/>
                <w:cs/>
              </w:rPr>
              <w:t>)</w:t>
            </w:r>
          </w:p>
        </w:tc>
      </w:tr>
      <w:tr w:rsidR="00F42068" w:rsidRPr="00B57901" w14:paraId="3EEC00D2" w14:textId="77777777" w:rsidTr="000B687B">
        <w:tc>
          <w:tcPr>
            <w:tcW w:w="2925" w:type="dxa"/>
            <w:vAlign w:val="bottom"/>
          </w:tcPr>
          <w:p w14:paraId="5B7B219C" w14:textId="77777777" w:rsidR="00F42068" w:rsidRPr="00B57901" w:rsidRDefault="00F42068" w:rsidP="00F42068">
            <w:pPr>
              <w:spacing w:after="0" w:line="240" w:lineRule="atLeast"/>
              <w:ind w:left="556" w:right="-25" w:hanging="34"/>
              <w:jc w:val="thaiDistribute"/>
              <w:rPr>
                <w:rFonts w:ascii="Times New Roman" w:hAnsi="Times New Roman" w:cs="Times New Roman"/>
                <w:szCs w:val="22"/>
              </w:rPr>
            </w:pPr>
            <w:r w:rsidRPr="00B57901">
              <w:rPr>
                <w:rFonts w:ascii="Times New Roman" w:hAnsi="Times New Roman" w:cs="Times New Roman"/>
                <w:szCs w:val="22"/>
              </w:rPr>
              <w:t>Related parties</w:t>
            </w:r>
          </w:p>
        </w:tc>
        <w:tc>
          <w:tcPr>
            <w:tcW w:w="1417" w:type="dxa"/>
          </w:tcPr>
          <w:p w14:paraId="1DC54C32" w14:textId="04B0F3A0" w:rsidR="00F42068" w:rsidRPr="00B57901" w:rsidRDefault="00067AC3" w:rsidP="000933D8">
            <w:pPr>
              <w:spacing w:after="0" w:line="240" w:lineRule="atLeast"/>
              <w:ind w:left="-108" w:right="-108"/>
              <w:jc w:val="center"/>
              <w:rPr>
                <w:rFonts w:ascii="Times New Roman" w:hAnsi="Times New Roman" w:cs="Times New Roman"/>
                <w:szCs w:val="22"/>
              </w:rPr>
            </w:pPr>
            <w:r w:rsidRPr="00B57901">
              <w:rPr>
                <w:rFonts w:ascii="Times New Roman" w:hAnsi="Times New Roman" w:cs="Times New Roman"/>
                <w:szCs w:val="22"/>
              </w:rPr>
              <w:t>-</w:t>
            </w:r>
          </w:p>
        </w:tc>
        <w:tc>
          <w:tcPr>
            <w:tcW w:w="270" w:type="dxa"/>
          </w:tcPr>
          <w:p w14:paraId="3508CA92" w14:textId="77777777" w:rsidR="00F42068" w:rsidRPr="00B57901" w:rsidRDefault="00F42068" w:rsidP="00F42068">
            <w:pPr>
              <w:tabs>
                <w:tab w:val="decimal" w:pos="792"/>
                <w:tab w:val="decimal" w:pos="1168"/>
              </w:tabs>
              <w:spacing w:after="0" w:line="240" w:lineRule="atLeast"/>
              <w:ind w:left="-108" w:right="-108"/>
              <w:jc w:val="both"/>
              <w:rPr>
                <w:rFonts w:ascii="Times New Roman" w:hAnsi="Times New Roman" w:cs="Times New Roman"/>
                <w:szCs w:val="22"/>
              </w:rPr>
            </w:pPr>
          </w:p>
        </w:tc>
        <w:tc>
          <w:tcPr>
            <w:tcW w:w="1462" w:type="dxa"/>
          </w:tcPr>
          <w:p w14:paraId="2D50038E" w14:textId="3AB6745B" w:rsidR="00F42068" w:rsidRPr="00B57901" w:rsidRDefault="00F42068" w:rsidP="00F42068">
            <w:pPr>
              <w:tabs>
                <w:tab w:val="decimal" w:pos="1168"/>
              </w:tabs>
              <w:spacing w:after="0" w:line="240" w:lineRule="atLeast"/>
              <w:ind w:left="-108" w:right="-108"/>
              <w:jc w:val="both"/>
              <w:rPr>
                <w:rFonts w:ascii="Times New Roman" w:hAnsi="Times New Roman" w:cs="Times New Roman"/>
                <w:szCs w:val="22"/>
              </w:rPr>
            </w:pPr>
            <w:r w:rsidRPr="00B57901">
              <w:rPr>
                <w:rFonts w:ascii="Times New Roman" w:hAnsi="Times New Roman" w:cs="Times New Roman"/>
                <w:szCs w:val="22"/>
              </w:rPr>
              <w:t>13,559</w:t>
            </w:r>
          </w:p>
        </w:tc>
        <w:tc>
          <w:tcPr>
            <w:tcW w:w="270" w:type="dxa"/>
          </w:tcPr>
          <w:p w14:paraId="71A5211F" w14:textId="77777777" w:rsidR="00F42068" w:rsidRPr="00B57901" w:rsidRDefault="00F42068" w:rsidP="00F42068">
            <w:pPr>
              <w:tabs>
                <w:tab w:val="decimal" w:pos="792"/>
                <w:tab w:val="decimal" w:pos="1168"/>
              </w:tabs>
              <w:spacing w:after="0" w:line="240" w:lineRule="atLeast"/>
              <w:ind w:left="-108" w:right="-108"/>
              <w:jc w:val="both"/>
              <w:rPr>
                <w:rFonts w:ascii="Times New Roman" w:hAnsi="Times New Roman" w:cs="Times New Roman"/>
                <w:szCs w:val="22"/>
              </w:rPr>
            </w:pPr>
          </w:p>
        </w:tc>
        <w:tc>
          <w:tcPr>
            <w:tcW w:w="1542" w:type="dxa"/>
          </w:tcPr>
          <w:p w14:paraId="66F4877D" w14:textId="44ABD6F7" w:rsidR="00F42068" w:rsidRPr="00B57901" w:rsidRDefault="00067AC3" w:rsidP="00F42068">
            <w:pPr>
              <w:spacing w:after="0" w:line="240" w:lineRule="atLeast"/>
              <w:ind w:left="-108" w:right="-108"/>
              <w:jc w:val="center"/>
              <w:rPr>
                <w:rFonts w:ascii="Times New Roman" w:hAnsi="Times New Roman" w:cs="Times New Roman"/>
                <w:szCs w:val="22"/>
              </w:rPr>
            </w:pPr>
            <w:r w:rsidRPr="00B57901">
              <w:rPr>
                <w:rFonts w:ascii="Times New Roman" w:hAnsi="Times New Roman" w:cs="Times New Roman"/>
                <w:szCs w:val="22"/>
              </w:rPr>
              <w:t>-</w:t>
            </w:r>
          </w:p>
        </w:tc>
        <w:tc>
          <w:tcPr>
            <w:tcW w:w="270" w:type="dxa"/>
          </w:tcPr>
          <w:p w14:paraId="4DFEAF89" w14:textId="77777777" w:rsidR="00F42068" w:rsidRPr="00B57901" w:rsidRDefault="00F42068" w:rsidP="00F42068">
            <w:pPr>
              <w:tabs>
                <w:tab w:val="decimal" w:pos="792"/>
                <w:tab w:val="decimal" w:pos="1168"/>
              </w:tabs>
              <w:spacing w:after="0" w:line="240" w:lineRule="atLeast"/>
              <w:ind w:left="-108" w:right="-108"/>
              <w:jc w:val="both"/>
              <w:rPr>
                <w:rFonts w:ascii="Times New Roman" w:hAnsi="Times New Roman" w:cs="Times New Roman"/>
                <w:szCs w:val="22"/>
              </w:rPr>
            </w:pPr>
          </w:p>
        </w:tc>
        <w:tc>
          <w:tcPr>
            <w:tcW w:w="1431" w:type="dxa"/>
          </w:tcPr>
          <w:p w14:paraId="3EA0EE8A" w14:textId="321C7ADB" w:rsidR="00F42068" w:rsidRPr="00B57901" w:rsidRDefault="00F42068" w:rsidP="00F42068">
            <w:pPr>
              <w:spacing w:after="0" w:line="240" w:lineRule="atLeast"/>
              <w:ind w:left="-108" w:right="-108"/>
              <w:jc w:val="center"/>
              <w:rPr>
                <w:rFonts w:ascii="Times New Roman" w:hAnsi="Times New Roman" w:cs="Times New Roman"/>
                <w:szCs w:val="22"/>
              </w:rPr>
            </w:pPr>
            <w:r w:rsidRPr="00B57901">
              <w:rPr>
                <w:rFonts w:ascii="Times New Roman" w:hAnsi="Times New Roman" w:cs="Times New Roman"/>
                <w:szCs w:val="22"/>
              </w:rPr>
              <w:t>-</w:t>
            </w:r>
          </w:p>
        </w:tc>
      </w:tr>
      <w:tr w:rsidR="00F42068" w:rsidRPr="00B57901" w14:paraId="63465E8A" w14:textId="77777777" w:rsidTr="000B687B">
        <w:trPr>
          <w:trHeight w:val="74"/>
        </w:trPr>
        <w:tc>
          <w:tcPr>
            <w:tcW w:w="2925" w:type="dxa"/>
            <w:vAlign w:val="bottom"/>
          </w:tcPr>
          <w:p w14:paraId="7EE84636" w14:textId="77777777" w:rsidR="00F42068" w:rsidRPr="00B57901" w:rsidRDefault="00F42068" w:rsidP="00F42068">
            <w:pPr>
              <w:spacing w:after="0" w:line="240" w:lineRule="atLeast"/>
              <w:ind w:left="556" w:right="-25" w:hanging="34"/>
              <w:jc w:val="thaiDistribute"/>
              <w:rPr>
                <w:rFonts w:ascii="Times New Roman" w:hAnsi="Times New Roman" w:cs="Times New Roman"/>
                <w:szCs w:val="22"/>
              </w:rPr>
            </w:pPr>
            <w:r w:rsidRPr="00B57901">
              <w:rPr>
                <w:rFonts w:ascii="Times New Roman" w:hAnsi="Times New Roman" w:cs="Times New Roman"/>
                <w:szCs w:val="22"/>
              </w:rPr>
              <w:t>Other parties</w:t>
            </w:r>
          </w:p>
        </w:tc>
        <w:tc>
          <w:tcPr>
            <w:tcW w:w="1417" w:type="dxa"/>
            <w:tcBorders>
              <w:bottom w:val="single" w:sz="4" w:space="0" w:color="auto"/>
            </w:tcBorders>
          </w:tcPr>
          <w:p w14:paraId="2FDA8239" w14:textId="7C060793" w:rsidR="00F42068" w:rsidRPr="00B57901" w:rsidRDefault="00067AC3" w:rsidP="00F42068">
            <w:pPr>
              <w:tabs>
                <w:tab w:val="decimal" w:pos="1026"/>
              </w:tabs>
              <w:spacing w:after="0" w:line="240" w:lineRule="atLeast"/>
              <w:ind w:left="-108" w:right="-108"/>
              <w:jc w:val="both"/>
              <w:rPr>
                <w:rFonts w:ascii="Times New Roman" w:hAnsi="Times New Roman" w:cs="Times New Roman"/>
                <w:szCs w:val="22"/>
              </w:rPr>
            </w:pPr>
            <w:r w:rsidRPr="00B57901">
              <w:rPr>
                <w:rFonts w:ascii="Times New Roman" w:hAnsi="Times New Roman" w:cs="Times New Roman"/>
                <w:szCs w:val="22"/>
              </w:rPr>
              <w:t>5,483</w:t>
            </w:r>
          </w:p>
        </w:tc>
        <w:tc>
          <w:tcPr>
            <w:tcW w:w="270" w:type="dxa"/>
          </w:tcPr>
          <w:p w14:paraId="6CC2A13E" w14:textId="77777777" w:rsidR="00F42068" w:rsidRPr="00B57901" w:rsidRDefault="00F42068" w:rsidP="00F42068">
            <w:pPr>
              <w:tabs>
                <w:tab w:val="decimal" w:pos="792"/>
                <w:tab w:val="decimal" w:pos="1168"/>
              </w:tabs>
              <w:spacing w:after="0" w:line="240" w:lineRule="atLeast"/>
              <w:ind w:left="-108" w:right="-108"/>
              <w:jc w:val="both"/>
              <w:rPr>
                <w:rFonts w:ascii="Times New Roman" w:hAnsi="Times New Roman" w:cs="Times New Roman"/>
                <w:szCs w:val="22"/>
              </w:rPr>
            </w:pPr>
          </w:p>
        </w:tc>
        <w:tc>
          <w:tcPr>
            <w:tcW w:w="1462" w:type="dxa"/>
            <w:tcBorders>
              <w:bottom w:val="single" w:sz="4" w:space="0" w:color="auto"/>
            </w:tcBorders>
          </w:tcPr>
          <w:p w14:paraId="01B0ADE1" w14:textId="68A2853D" w:rsidR="00F42068" w:rsidRPr="00B57901" w:rsidRDefault="00F42068" w:rsidP="00F42068">
            <w:pPr>
              <w:tabs>
                <w:tab w:val="decimal" w:pos="1168"/>
              </w:tabs>
              <w:spacing w:after="0" w:line="240" w:lineRule="atLeast"/>
              <w:ind w:left="-108" w:right="-108"/>
              <w:jc w:val="both"/>
              <w:rPr>
                <w:rFonts w:ascii="Times New Roman" w:hAnsi="Times New Roman" w:cs="Times New Roman"/>
                <w:szCs w:val="22"/>
              </w:rPr>
            </w:pPr>
            <w:r w:rsidRPr="00B57901">
              <w:rPr>
                <w:rFonts w:ascii="Times New Roman" w:hAnsi="Times New Roman" w:cs="Times New Roman"/>
                <w:szCs w:val="22"/>
              </w:rPr>
              <w:t>3,128</w:t>
            </w:r>
          </w:p>
        </w:tc>
        <w:tc>
          <w:tcPr>
            <w:tcW w:w="270" w:type="dxa"/>
          </w:tcPr>
          <w:p w14:paraId="720B4902" w14:textId="77777777" w:rsidR="00F42068" w:rsidRPr="00B57901" w:rsidRDefault="00F42068" w:rsidP="00F42068">
            <w:pPr>
              <w:tabs>
                <w:tab w:val="decimal" w:pos="792"/>
                <w:tab w:val="decimal" w:pos="1168"/>
              </w:tabs>
              <w:spacing w:after="0" w:line="240" w:lineRule="atLeast"/>
              <w:ind w:left="-108" w:right="-108"/>
              <w:jc w:val="both"/>
              <w:rPr>
                <w:rFonts w:ascii="Times New Roman" w:hAnsi="Times New Roman" w:cs="Times New Roman"/>
                <w:szCs w:val="22"/>
              </w:rPr>
            </w:pPr>
          </w:p>
        </w:tc>
        <w:tc>
          <w:tcPr>
            <w:tcW w:w="1542" w:type="dxa"/>
            <w:tcBorders>
              <w:bottom w:val="single" w:sz="4" w:space="0" w:color="auto"/>
            </w:tcBorders>
          </w:tcPr>
          <w:p w14:paraId="35FCBB61" w14:textId="43FDD251" w:rsidR="00F42068" w:rsidRPr="00B57901" w:rsidRDefault="00067AC3" w:rsidP="00F42068">
            <w:pPr>
              <w:tabs>
                <w:tab w:val="decimal" w:pos="1168"/>
              </w:tabs>
              <w:spacing w:after="0" w:line="240" w:lineRule="atLeast"/>
              <w:ind w:left="-108" w:right="-108"/>
              <w:jc w:val="both"/>
              <w:rPr>
                <w:rFonts w:ascii="Times New Roman" w:hAnsi="Times New Roman" w:cs="Times New Roman"/>
                <w:szCs w:val="22"/>
              </w:rPr>
            </w:pPr>
            <w:r w:rsidRPr="00B57901">
              <w:rPr>
                <w:rFonts w:ascii="Times New Roman" w:hAnsi="Times New Roman" w:cs="Times New Roman"/>
                <w:szCs w:val="22"/>
              </w:rPr>
              <w:t>5,483</w:t>
            </w:r>
          </w:p>
        </w:tc>
        <w:tc>
          <w:tcPr>
            <w:tcW w:w="270" w:type="dxa"/>
          </w:tcPr>
          <w:p w14:paraId="3BAD4723" w14:textId="77777777" w:rsidR="00F42068" w:rsidRPr="00B57901" w:rsidRDefault="00F42068" w:rsidP="00F42068">
            <w:pPr>
              <w:tabs>
                <w:tab w:val="decimal" w:pos="792"/>
                <w:tab w:val="decimal" w:pos="1168"/>
              </w:tabs>
              <w:spacing w:after="0" w:line="240" w:lineRule="atLeast"/>
              <w:ind w:left="-108" w:right="-108"/>
              <w:jc w:val="both"/>
              <w:rPr>
                <w:rFonts w:ascii="Times New Roman" w:hAnsi="Times New Roman" w:cs="Times New Roman"/>
                <w:szCs w:val="22"/>
              </w:rPr>
            </w:pPr>
          </w:p>
        </w:tc>
        <w:tc>
          <w:tcPr>
            <w:tcW w:w="1431" w:type="dxa"/>
            <w:tcBorders>
              <w:bottom w:val="single" w:sz="4" w:space="0" w:color="auto"/>
            </w:tcBorders>
          </w:tcPr>
          <w:p w14:paraId="018EEDD3" w14:textId="7FA0E679" w:rsidR="00F42068" w:rsidRPr="00B57901" w:rsidRDefault="00F42068" w:rsidP="00F42068">
            <w:pPr>
              <w:tabs>
                <w:tab w:val="decimal" w:pos="1168"/>
              </w:tabs>
              <w:spacing w:after="0" w:line="240" w:lineRule="atLeast"/>
              <w:ind w:left="-108" w:right="-108"/>
              <w:jc w:val="both"/>
              <w:rPr>
                <w:rFonts w:ascii="Times New Roman" w:hAnsi="Times New Roman" w:cs="Times New Roman"/>
                <w:szCs w:val="22"/>
              </w:rPr>
            </w:pPr>
            <w:r w:rsidRPr="00B57901">
              <w:rPr>
                <w:rFonts w:ascii="Times New Roman" w:hAnsi="Times New Roman" w:cs="Times New Roman"/>
                <w:szCs w:val="22"/>
              </w:rPr>
              <w:t>3,128</w:t>
            </w:r>
          </w:p>
        </w:tc>
      </w:tr>
      <w:tr w:rsidR="00F42068" w:rsidRPr="00B57901" w14:paraId="666E7F6E" w14:textId="77777777" w:rsidTr="000B687B">
        <w:tc>
          <w:tcPr>
            <w:tcW w:w="2925" w:type="dxa"/>
            <w:vAlign w:val="bottom"/>
          </w:tcPr>
          <w:p w14:paraId="1DA5B864" w14:textId="77777777" w:rsidR="00F42068" w:rsidRPr="00B57901" w:rsidRDefault="00F42068" w:rsidP="00F42068">
            <w:pPr>
              <w:tabs>
                <w:tab w:val="left" w:pos="405"/>
              </w:tabs>
              <w:spacing w:after="0" w:line="240" w:lineRule="atLeast"/>
              <w:ind w:left="522" w:right="-25"/>
              <w:jc w:val="thaiDistribute"/>
              <w:rPr>
                <w:rFonts w:ascii="Times New Roman" w:hAnsi="Times New Roman" w:cs="Times New Roman"/>
                <w:b/>
                <w:bCs/>
                <w:szCs w:val="22"/>
              </w:rPr>
            </w:pPr>
            <w:r w:rsidRPr="00B57901">
              <w:rPr>
                <w:rFonts w:ascii="Times New Roman" w:hAnsi="Times New Roman" w:cs="Times New Roman"/>
                <w:b/>
                <w:bCs/>
                <w:szCs w:val="22"/>
              </w:rPr>
              <w:t>Total</w:t>
            </w:r>
          </w:p>
        </w:tc>
        <w:tc>
          <w:tcPr>
            <w:tcW w:w="1417" w:type="dxa"/>
            <w:tcBorders>
              <w:top w:val="single" w:sz="4" w:space="0" w:color="auto"/>
              <w:bottom w:val="double" w:sz="4" w:space="0" w:color="auto"/>
            </w:tcBorders>
          </w:tcPr>
          <w:p w14:paraId="799F949D" w14:textId="08005C13" w:rsidR="00F42068" w:rsidRPr="00B57901" w:rsidRDefault="00067AC3" w:rsidP="00F42068">
            <w:pPr>
              <w:tabs>
                <w:tab w:val="decimal" w:pos="1026"/>
              </w:tabs>
              <w:spacing w:after="0" w:line="240" w:lineRule="atLeast"/>
              <w:ind w:left="-108" w:right="-108"/>
              <w:jc w:val="both"/>
              <w:rPr>
                <w:rFonts w:ascii="Times New Roman" w:hAnsi="Times New Roman" w:cs="Times New Roman"/>
                <w:b/>
                <w:bCs/>
                <w:szCs w:val="22"/>
              </w:rPr>
            </w:pPr>
            <w:r w:rsidRPr="00B57901">
              <w:rPr>
                <w:rFonts w:ascii="Times New Roman" w:hAnsi="Times New Roman" w:cs="Times New Roman"/>
                <w:b/>
                <w:bCs/>
                <w:szCs w:val="22"/>
              </w:rPr>
              <w:t>5,483</w:t>
            </w:r>
          </w:p>
        </w:tc>
        <w:tc>
          <w:tcPr>
            <w:tcW w:w="270" w:type="dxa"/>
          </w:tcPr>
          <w:p w14:paraId="7A154564" w14:textId="77777777" w:rsidR="00F42068" w:rsidRPr="00B57901" w:rsidRDefault="00F42068" w:rsidP="00F42068">
            <w:pPr>
              <w:tabs>
                <w:tab w:val="decimal" w:pos="792"/>
                <w:tab w:val="decimal" w:pos="1168"/>
              </w:tabs>
              <w:spacing w:after="0" w:line="240" w:lineRule="atLeast"/>
              <w:ind w:left="-108" w:right="-108"/>
              <w:jc w:val="both"/>
              <w:rPr>
                <w:rFonts w:ascii="Times New Roman" w:hAnsi="Times New Roman" w:cs="Times New Roman"/>
                <w:b/>
                <w:bCs/>
                <w:szCs w:val="22"/>
              </w:rPr>
            </w:pPr>
          </w:p>
        </w:tc>
        <w:tc>
          <w:tcPr>
            <w:tcW w:w="1462" w:type="dxa"/>
            <w:tcBorders>
              <w:top w:val="single" w:sz="4" w:space="0" w:color="auto"/>
              <w:bottom w:val="double" w:sz="4" w:space="0" w:color="auto"/>
            </w:tcBorders>
          </w:tcPr>
          <w:p w14:paraId="1D13FEFF" w14:textId="32551668" w:rsidR="00F42068" w:rsidRPr="00B57901" w:rsidRDefault="00F42068" w:rsidP="00F42068">
            <w:pPr>
              <w:tabs>
                <w:tab w:val="decimal" w:pos="1168"/>
              </w:tabs>
              <w:spacing w:after="0" w:line="240" w:lineRule="atLeast"/>
              <w:ind w:left="-108" w:right="-108"/>
              <w:jc w:val="both"/>
              <w:rPr>
                <w:rFonts w:ascii="Times New Roman" w:hAnsi="Times New Roman" w:cs="Times New Roman"/>
                <w:b/>
                <w:bCs/>
                <w:szCs w:val="22"/>
              </w:rPr>
            </w:pPr>
            <w:r w:rsidRPr="00B57901">
              <w:rPr>
                <w:rFonts w:ascii="Times New Roman" w:hAnsi="Times New Roman" w:cs="Times New Roman"/>
                <w:b/>
                <w:bCs/>
                <w:szCs w:val="22"/>
              </w:rPr>
              <w:t>16,687</w:t>
            </w:r>
          </w:p>
        </w:tc>
        <w:tc>
          <w:tcPr>
            <w:tcW w:w="270" w:type="dxa"/>
          </w:tcPr>
          <w:p w14:paraId="232A453F" w14:textId="77777777" w:rsidR="00F42068" w:rsidRPr="00B57901" w:rsidRDefault="00F42068" w:rsidP="00F42068">
            <w:pPr>
              <w:tabs>
                <w:tab w:val="decimal" w:pos="792"/>
                <w:tab w:val="decimal" w:pos="1168"/>
              </w:tabs>
              <w:spacing w:after="0" w:line="240" w:lineRule="atLeast"/>
              <w:ind w:left="-108" w:right="-108"/>
              <w:jc w:val="both"/>
              <w:rPr>
                <w:rFonts w:ascii="Times New Roman" w:hAnsi="Times New Roman" w:cs="Times New Roman"/>
                <w:b/>
                <w:bCs/>
                <w:szCs w:val="22"/>
              </w:rPr>
            </w:pPr>
          </w:p>
        </w:tc>
        <w:tc>
          <w:tcPr>
            <w:tcW w:w="1542" w:type="dxa"/>
            <w:tcBorders>
              <w:top w:val="single" w:sz="4" w:space="0" w:color="auto"/>
              <w:bottom w:val="double" w:sz="4" w:space="0" w:color="auto"/>
            </w:tcBorders>
          </w:tcPr>
          <w:p w14:paraId="27AF35BD" w14:textId="720353C0" w:rsidR="00F42068" w:rsidRPr="00B57901" w:rsidRDefault="00067AC3" w:rsidP="00F42068">
            <w:pPr>
              <w:tabs>
                <w:tab w:val="decimal" w:pos="1168"/>
              </w:tabs>
              <w:spacing w:after="0" w:line="240" w:lineRule="atLeast"/>
              <w:ind w:left="-108" w:right="-108"/>
              <w:jc w:val="both"/>
              <w:rPr>
                <w:rFonts w:ascii="Times New Roman" w:hAnsi="Times New Roman" w:cs="Times New Roman"/>
                <w:b/>
                <w:bCs/>
                <w:szCs w:val="22"/>
              </w:rPr>
            </w:pPr>
            <w:r w:rsidRPr="00B57901">
              <w:rPr>
                <w:rFonts w:ascii="Times New Roman" w:hAnsi="Times New Roman" w:cs="Times New Roman"/>
                <w:b/>
                <w:bCs/>
                <w:szCs w:val="22"/>
              </w:rPr>
              <w:t>5,483</w:t>
            </w:r>
          </w:p>
        </w:tc>
        <w:tc>
          <w:tcPr>
            <w:tcW w:w="270" w:type="dxa"/>
          </w:tcPr>
          <w:p w14:paraId="07AD61D0" w14:textId="77777777" w:rsidR="00F42068" w:rsidRPr="00B57901" w:rsidRDefault="00F42068" w:rsidP="00F42068">
            <w:pPr>
              <w:tabs>
                <w:tab w:val="decimal" w:pos="792"/>
                <w:tab w:val="decimal" w:pos="1168"/>
              </w:tabs>
              <w:spacing w:after="0" w:line="240" w:lineRule="atLeast"/>
              <w:ind w:left="-108" w:right="-108"/>
              <w:jc w:val="both"/>
              <w:rPr>
                <w:rFonts w:ascii="Times New Roman" w:hAnsi="Times New Roman" w:cs="Times New Roman"/>
                <w:b/>
                <w:bCs/>
                <w:szCs w:val="22"/>
              </w:rPr>
            </w:pPr>
          </w:p>
        </w:tc>
        <w:tc>
          <w:tcPr>
            <w:tcW w:w="1431" w:type="dxa"/>
            <w:tcBorders>
              <w:top w:val="single" w:sz="4" w:space="0" w:color="auto"/>
              <w:bottom w:val="double" w:sz="4" w:space="0" w:color="auto"/>
            </w:tcBorders>
          </w:tcPr>
          <w:p w14:paraId="218E2D59" w14:textId="621CEEE1" w:rsidR="00F42068" w:rsidRPr="00B57901" w:rsidRDefault="00F42068" w:rsidP="00F42068">
            <w:pPr>
              <w:tabs>
                <w:tab w:val="decimal" w:pos="1168"/>
              </w:tabs>
              <w:spacing w:after="0" w:line="240" w:lineRule="atLeast"/>
              <w:ind w:left="-108" w:right="-108"/>
              <w:jc w:val="both"/>
              <w:rPr>
                <w:rFonts w:ascii="Times New Roman" w:hAnsi="Times New Roman" w:cs="Times New Roman"/>
                <w:b/>
                <w:bCs/>
                <w:szCs w:val="22"/>
              </w:rPr>
            </w:pPr>
            <w:r w:rsidRPr="00B57901">
              <w:rPr>
                <w:rFonts w:ascii="Times New Roman" w:hAnsi="Times New Roman" w:cs="Times New Roman"/>
                <w:b/>
                <w:bCs/>
                <w:szCs w:val="22"/>
              </w:rPr>
              <w:t>3,128</w:t>
            </w:r>
          </w:p>
        </w:tc>
      </w:tr>
    </w:tbl>
    <w:p w14:paraId="381B7F78" w14:textId="77777777" w:rsidR="001613FA" w:rsidRPr="00B57901" w:rsidRDefault="001613FA" w:rsidP="001613FA">
      <w:pPr>
        <w:tabs>
          <w:tab w:val="left" w:pos="567"/>
        </w:tabs>
        <w:spacing w:after="0" w:line="240" w:lineRule="atLeast"/>
        <w:ind w:left="540" w:right="-25"/>
        <w:jc w:val="thaiDistribute"/>
        <w:rPr>
          <w:rFonts w:ascii="Times New Roman" w:hAnsi="Times New Roman" w:cs="Times New Roman"/>
          <w:b/>
          <w:bCs/>
          <w:szCs w:val="22"/>
        </w:rPr>
      </w:pPr>
    </w:p>
    <w:p w14:paraId="11F5F6A3" w14:textId="70E6A98D" w:rsidR="001613FA" w:rsidRPr="00B57901" w:rsidRDefault="001613FA" w:rsidP="001613FA">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B57901">
        <w:rPr>
          <w:rFonts w:ascii="Times New Roman" w:hAnsi="Times New Roman" w:cs="Times New Roman"/>
          <w:b/>
          <w:bCs/>
          <w:szCs w:val="22"/>
        </w:rPr>
        <w:t>Other current provisions</w:t>
      </w:r>
    </w:p>
    <w:p w14:paraId="24038F1A" w14:textId="77777777" w:rsidR="00B63E3A" w:rsidRPr="00B57901" w:rsidRDefault="00B63E3A" w:rsidP="00B63E3A">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p>
    <w:tbl>
      <w:tblPr>
        <w:tblW w:w="9248" w:type="dxa"/>
        <w:tblInd w:w="18" w:type="dxa"/>
        <w:tblLayout w:type="fixed"/>
        <w:tblLook w:val="01E0" w:firstRow="1" w:lastRow="1" w:firstColumn="1" w:lastColumn="1" w:noHBand="0" w:noVBand="0"/>
      </w:tblPr>
      <w:tblGrid>
        <w:gridCol w:w="6327"/>
        <w:gridCol w:w="1359"/>
        <w:gridCol w:w="270"/>
        <w:gridCol w:w="1292"/>
      </w:tblGrid>
      <w:tr w:rsidR="001B1A85" w:rsidRPr="00B57901" w14:paraId="426B8E62" w14:textId="77777777" w:rsidTr="001B1A85">
        <w:tc>
          <w:tcPr>
            <w:tcW w:w="6327" w:type="dxa"/>
          </w:tcPr>
          <w:p w14:paraId="3795A1A7" w14:textId="77777777" w:rsidR="001B1A85" w:rsidRPr="00B57901" w:rsidRDefault="001B1A85" w:rsidP="001B1A85">
            <w:pPr>
              <w:spacing w:after="0" w:line="240" w:lineRule="atLeast"/>
              <w:ind w:left="522" w:right="-25"/>
              <w:jc w:val="both"/>
              <w:rPr>
                <w:rFonts w:ascii="Times New Roman" w:hAnsi="Times New Roman" w:cs="Times New Roman"/>
                <w:szCs w:val="22"/>
              </w:rPr>
            </w:pPr>
          </w:p>
        </w:tc>
        <w:tc>
          <w:tcPr>
            <w:tcW w:w="2921" w:type="dxa"/>
            <w:gridSpan w:val="3"/>
          </w:tcPr>
          <w:p w14:paraId="61603203" w14:textId="21ADC5B9" w:rsidR="001B1A85" w:rsidRPr="00B57901" w:rsidRDefault="001B1A85" w:rsidP="001B1A85">
            <w:pPr>
              <w:spacing w:after="0" w:line="240" w:lineRule="atLeast"/>
              <w:ind w:right="-25"/>
              <w:jc w:val="center"/>
              <w:rPr>
                <w:rFonts w:ascii="Times New Roman" w:hAnsi="Times New Roman" w:cs="Times New Roman"/>
                <w:szCs w:val="22"/>
                <w:cs/>
              </w:rPr>
            </w:pPr>
            <w:r w:rsidRPr="00B57901">
              <w:rPr>
                <w:rFonts w:ascii="Times New Roman" w:hAnsi="Times New Roman" w:cs="Times New Roman"/>
                <w:b/>
                <w:szCs w:val="22"/>
              </w:rPr>
              <w:t>Consolidated</w:t>
            </w:r>
            <w:r w:rsidRPr="00B57901">
              <w:rPr>
                <w:rFonts w:ascii="Times New Roman" w:hAnsi="Times New Roman" w:cs="Times New Roman"/>
                <w:b/>
                <w:bCs/>
                <w:szCs w:val="22"/>
                <w:cs/>
              </w:rPr>
              <w:t xml:space="preserve"> </w:t>
            </w:r>
            <w:r w:rsidRPr="00B57901">
              <w:rPr>
                <w:rFonts w:ascii="Times New Roman" w:hAnsi="Times New Roman" w:cs="Times New Roman"/>
                <w:b/>
                <w:bCs/>
                <w:szCs w:val="22"/>
              </w:rPr>
              <w:t>and separate</w:t>
            </w:r>
            <w:r w:rsidRPr="00B57901">
              <w:rPr>
                <w:rFonts w:ascii="Times New Roman" w:hAnsi="Times New Roman" w:cs="Times New Roman"/>
                <w:b/>
                <w:bCs/>
                <w:szCs w:val="22"/>
              </w:rPr>
              <w:br/>
              <w:t>financial statements</w:t>
            </w:r>
          </w:p>
        </w:tc>
      </w:tr>
      <w:tr w:rsidR="00F22DF5" w:rsidRPr="00B57901" w14:paraId="0FABB7B2" w14:textId="77777777" w:rsidTr="001B1A85">
        <w:tc>
          <w:tcPr>
            <w:tcW w:w="6327" w:type="dxa"/>
          </w:tcPr>
          <w:p w14:paraId="334211A8" w14:textId="77777777" w:rsidR="00F22DF5" w:rsidRPr="00B57901" w:rsidRDefault="00F22DF5" w:rsidP="00F22DF5">
            <w:pPr>
              <w:spacing w:after="0" w:line="240" w:lineRule="atLeast"/>
              <w:ind w:left="522" w:right="-25"/>
              <w:jc w:val="both"/>
              <w:rPr>
                <w:rFonts w:ascii="Times New Roman" w:hAnsi="Times New Roman" w:cs="Times New Roman"/>
                <w:szCs w:val="22"/>
              </w:rPr>
            </w:pPr>
          </w:p>
        </w:tc>
        <w:tc>
          <w:tcPr>
            <w:tcW w:w="1359" w:type="dxa"/>
          </w:tcPr>
          <w:p w14:paraId="66F7F5D5" w14:textId="7916017E" w:rsidR="00F22DF5" w:rsidRPr="00B57901" w:rsidRDefault="00F22DF5" w:rsidP="00F22DF5">
            <w:pPr>
              <w:spacing w:after="0" w:line="240" w:lineRule="atLeast"/>
              <w:ind w:left="-108" w:right="-25"/>
              <w:jc w:val="center"/>
              <w:rPr>
                <w:rFonts w:ascii="Times New Roman" w:hAnsi="Times New Roman" w:cs="Times New Roman"/>
                <w:szCs w:val="22"/>
              </w:rPr>
            </w:pPr>
            <w:r w:rsidRPr="00B57901">
              <w:rPr>
                <w:rFonts w:ascii="Times New Roman" w:hAnsi="Times New Roman" w:cs="Times New Roman"/>
                <w:szCs w:val="22"/>
              </w:rPr>
              <w:t>30 June</w:t>
            </w:r>
          </w:p>
        </w:tc>
        <w:tc>
          <w:tcPr>
            <w:tcW w:w="270" w:type="dxa"/>
          </w:tcPr>
          <w:p w14:paraId="519ECDDC" w14:textId="77777777" w:rsidR="00F22DF5" w:rsidRPr="00B57901" w:rsidRDefault="00F22DF5" w:rsidP="00F22DF5">
            <w:pPr>
              <w:tabs>
                <w:tab w:val="left" w:pos="405"/>
              </w:tabs>
              <w:spacing w:after="0" w:line="240" w:lineRule="atLeast"/>
              <w:ind w:left="-54" w:right="-25" w:hanging="115"/>
              <w:jc w:val="center"/>
              <w:rPr>
                <w:rFonts w:ascii="Times New Roman" w:hAnsi="Times New Roman" w:cs="Times New Roman"/>
                <w:szCs w:val="22"/>
              </w:rPr>
            </w:pPr>
          </w:p>
        </w:tc>
        <w:tc>
          <w:tcPr>
            <w:tcW w:w="1292" w:type="dxa"/>
          </w:tcPr>
          <w:p w14:paraId="544C56D3" w14:textId="77777777" w:rsidR="00F22DF5" w:rsidRPr="00B57901" w:rsidRDefault="00F22DF5" w:rsidP="00F22DF5">
            <w:pPr>
              <w:spacing w:after="0" w:line="240" w:lineRule="atLeast"/>
              <w:ind w:left="-151" w:right="-25" w:firstLine="37"/>
              <w:jc w:val="center"/>
              <w:rPr>
                <w:rFonts w:ascii="Times New Roman" w:hAnsi="Times New Roman" w:cs="Times New Roman"/>
                <w:szCs w:val="22"/>
              </w:rPr>
            </w:pPr>
            <w:r w:rsidRPr="00B57901">
              <w:rPr>
                <w:rFonts w:ascii="Times New Roman" w:hAnsi="Times New Roman" w:cs="Times New Roman"/>
                <w:szCs w:val="22"/>
              </w:rPr>
              <w:t>31 December</w:t>
            </w:r>
          </w:p>
        </w:tc>
      </w:tr>
      <w:tr w:rsidR="00F22DF5" w:rsidRPr="00B57901" w14:paraId="4AF807CE" w14:textId="77777777" w:rsidTr="001B1A85">
        <w:tc>
          <w:tcPr>
            <w:tcW w:w="6327" w:type="dxa"/>
          </w:tcPr>
          <w:p w14:paraId="49B2CF60" w14:textId="77777777" w:rsidR="00F22DF5" w:rsidRPr="00B57901" w:rsidRDefault="00F22DF5" w:rsidP="00F22DF5">
            <w:pPr>
              <w:spacing w:after="0" w:line="240" w:lineRule="atLeast"/>
              <w:ind w:left="522" w:right="-25"/>
              <w:jc w:val="both"/>
              <w:rPr>
                <w:rFonts w:ascii="Times New Roman" w:hAnsi="Times New Roman" w:cs="Times New Roman"/>
                <w:szCs w:val="22"/>
              </w:rPr>
            </w:pPr>
          </w:p>
        </w:tc>
        <w:tc>
          <w:tcPr>
            <w:tcW w:w="1359" w:type="dxa"/>
            <w:vAlign w:val="bottom"/>
          </w:tcPr>
          <w:p w14:paraId="20A03D06" w14:textId="418F6A75" w:rsidR="00F22DF5" w:rsidRPr="00B57901" w:rsidRDefault="00F22DF5" w:rsidP="00F22DF5">
            <w:pPr>
              <w:spacing w:after="0" w:line="160" w:lineRule="atLeast"/>
              <w:ind w:left="3" w:right="-25"/>
              <w:jc w:val="center"/>
              <w:rPr>
                <w:rFonts w:ascii="Times New Roman" w:hAnsi="Times New Roman" w:cs="Times New Roman"/>
                <w:szCs w:val="22"/>
              </w:rPr>
            </w:pPr>
            <w:r w:rsidRPr="00B57901">
              <w:rPr>
                <w:rFonts w:ascii="Times New Roman" w:hAnsi="Times New Roman" w:cs="Times New Roman"/>
                <w:szCs w:val="22"/>
              </w:rPr>
              <w:t>2026</w:t>
            </w:r>
          </w:p>
        </w:tc>
        <w:tc>
          <w:tcPr>
            <w:tcW w:w="270" w:type="dxa"/>
            <w:vAlign w:val="center"/>
          </w:tcPr>
          <w:p w14:paraId="3E51D683" w14:textId="77777777" w:rsidR="00F22DF5" w:rsidRPr="00B57901" w:rsidRDefault="00F22DF5" w:rsidP="00F22DF5">
            <w:pPr>
              <w:spacing w:after="0" w:line="160" w:lineRule="atLeast"/>
              <w:ind w:left="522" w:right="-25"/>
              <w:rPr>
                <w:rFonts w:ascii="Times New Roman" w:hAnsi="Times New Roman" w:cs="Times New Roman"/>
                <w:szCs w:val="22"/>
              </w:rPr>
            </w:pPr>
          </w:p>
        </w:tc>
        <w:tc>
          <w:tcPr>
            <w:tcW w:w="1292" w:type="dxa"/>
            <w:vAlign w:val="bottom"/>
          </w:tcPr>
          <w:p w14:paraId="649F366E" w14:textId="6555BAA0" w:rsidR="00F22DF5" w:rsidRPr="00B57901" w:rsidRDefault="00F22DF5" w:rsidP="00F22DF5">
            <w:pPr>
              <w:spacing w:after="0" w:line="160" w:lineRule="atLeast"/>
              <w:ind w:left="-51" w:right="-25"/>
              <w:jc w:val="center"/>
              <w:rPr>
                <w:rFonts w:ascii="Times New Roman" w:hAnsi="Times New Roman" w:cs="Times New Roman"/>
                <w:szCs w:val="22"/>
              </w:rPr>
            </w:pPr>
            <w:r w:rsidRPr="00B57901">
              <w:rPr>
                <w:rFonts w:ascii="Times New Roman" w:hAnsi="Times New Roman" w:cs="Times New Roman"/>
                <w:szCs w:val="22"/>
              </w:rPr>
              <w:t>2025</w:t>
            </w:r>
          </w:p>
        </w:tc>
      </w:tr>
      <w:tr w:rsidR="00F22DF5" w:rsidRPr="00B57901" w14:paraId="177BB190" w14:textId="77777777" w:rsidTr="001B1A85">
        <w:tc>
          <w:tcPr>
            <w:tcW w:w="6327" w:type="dxa"/>
          </w:tcPr>
          <w:p w14:paraId="7A7D1448" w14:textId="77777777" w:rsidR="00F22DF5" w:rsidRPr="00B57901" w:rsidRDefault="00F22DF5" w:rsidP="00F22DF5">
            <w:pPr>
              <w:spacing w:after="0" w:line="240" w:lineRule="atLeast"/>
              <w:ind w:left="522" w:right="-25"/>
              <w:jc w:val="both"/>
              <w:rPr>
                <w:rFonts w:ascii="Times New Roman" w:hAnsi="Times New Roman" w:cs="Times New Roman"/>
                <w:szCs w:val="22"/>
              </w:rPr>
            </w:pPr>
          </w:p>
        </w:tc>
        <w:tc>
          <w:tcPr>
            <w:tcW w:w="2921" w:type="dxa"/>
            <w:gridSpan w:val="3"/>
            <w:vAlign w:val="bottom"/>
          </w:tcPr>
          <w:p w14:paraId="216AC105" w14:textId="1BDC2E8C" w:rsidR="00F22DF5" w:rsidRPr="00B57901" w:rsidRDefault="00F22DF5" w:rsidP="00F22DF5">
            <w:pPr>
              <w:spacing w:after="0" w:line="160" w:lineRule="atLeast"/>
              <w:ind w:left="-51" w:right="-25"/>
              <w:jc w:val="center"/>
              <w:rPr>
                <w:rFonts w:ascii="Times New Roman" w:hAnsi="Times New Roman" w:cs="Times New Roman"/>
                <w:szCs w:val="22"/>
              </w:rPr>
            </w:pPr>
            <w:r w:rsidRPr="00B57901">
              <w:rPr>
                <w:rFonts w:ascii="Times New Roman" w:hAnsi="Times New Roman" w:cs="Times New Roman"/>
                <w:i/>
                <w:iCs/>
                <w:szCs w:val="22"/>
                <w:cs/>
              </w:rPr>
              <w:t>(</w:t>
            </w:r>
            <w:r w:rsidRPr="00B57901">
              <w:rPr>
                <w:rFonts w:ascii="Times New Roman" w:hAnsi="Times New Roman" w:cs="Times New Roman"/>
                <w:i/>
                <w:iCs/>
                <w:szCs w:val="22"/>
              </w:rPr>
              <w:t>in thousand Baht</w:t>
            </w:r>
            <w:r w:rsidRPr="00B57901">
              <w:rPr>
                <w:rFonts w:ascii="Times New Roman" w:hAnsi="Times New Roman" w:cs="Times New Roman"/>
                <w:i/>
                <w:iCs/>
                <w:szCs w:val="22"/>
                <w:cs/>
              </w:rPr>
              <w:t>)</w:t>
            </w:r>
          </w:p>
        </w:tc>
      </w:tr>
      <w:tr w:rsidR="00F22DF5" w:rsidRPr="00B57901" w14:paraId="68053DC2" w14:textId="77777777" w:rsidTr="001B1A85">
        <w:tc>
          <w:tcPr>
            <w:tcW w:w="6327" w:type="dxa"/>
          </w:tcPr>
          <w:p w14:paraId="36D62752" w14:textId="58A3CDA2" w:rsidR="00F22DF5" w:rsidRPr="00B57901" w:rsidRDefault="00F22DF5" w:rsidP="00F22DF5">
            <w:pPr>
              <w:spacing w:after="0" w:line="240" w:lineRule="atLeast"/>
              <w:ind w:left="522" w:right="-25"/>
              <w:jc w:val="both"/>
              <w:rPr>
                <w:rFonts w:ascii="Times New Roman" w:hAnsi="Times New Roman" w:cs="Times New Roman"/>
                <w:szCs w:val="22"/>
              </w:rPr>
            </w:pPr>
          </w:p>
        </w:tc>
        <w:tc>
          <w:tcPr>
            <w:tcW w:w="1359" w:type="dxa"/>
            <w:vAlign w:val="bottom"/>
          </w:tcPr>
          <w:p w14:paraId="2AF08B73" w14:textId="77777777" w:rsidR="00F22DF5" w:rsidRPr="00B57901" w:rsidRDefault="00F22DF5" w:rsidP="00F22DF5">
            <w:pPr>
              <w:tabs>
                <w:tab w:val="decimal" w:pos="930"/>
              </w:tabs>
              <w:spacing w:after="0" w:line="240" w:lineRule="atLeast"/>
              <w:ind w:right="-25"/>
              <w:jc w:val="both"/>
              <w:rPr>
                <w:rFonts w:ascii="Times New Roman" w:hAnsi="Times New Roman" w:cs="Times New Roman"/>
                <w:szCs w:val="22"/>
              </w:rPr>
            </w:pPr>
          </w:p>
        </w:tc>
        <w:tc>
          <w:tcPr>
            <w:tcW w:w="270" w:type="dxa"/>
            <w:vAlign w:val="center"/>
          </w:tcPr>
          <w:p w14:paraId="69227F7C" w14:textId="77777777" w:rsidR="00F22DF5" w:rsidRPr="00B57901" w:rsidRDefault="00F22DF5" w:rsidP="00F22DF5">
            <w:pPr>
              <w:spacing w:after="0" w:line="160" w:lineRule="atLeast"/>
              <w:ind w:left="522" w:right="-25"/>
              <w:rPr>
                <w:rFonts w:ascii="Times New Roman" w:hAnsi="Times New Roman" w:cs="Times New Roman"/>
                <w:szCs w:val="22"/>
              </w:rPr>
            </w:pPr>
          </w:p>
        </w:tc>
        <w:tc>
          <w:tcPr>
            <w:tcW w:w="1292" w:type="dxa"/>
            <w:vAlign w:val="bottom"/>
          </w:tcPr>
          <w:p w14:paraId="6B81A78A" w14:textId="77777777" w:rsidR="00F22DF5" w:rsidRPr="00B57901" w:rsidRDefault="00F22DF5" w:rsidP="00F22DF5">
            <w:pPr>
              <w:tabs>
                <w:tab w:val="decimal" w:pos="930"/>
              </w:tabs>
              <w:spacing w:after="0" w:line="240" w:lineRule="atLeast"/>
              <w:ind w:right="-25"/>
              <w:jc w:val="both"/>
              <w:rPr>
                <w:rFonts w:ascii="Times New Roman" w:hAnsi="Times New Roman" w:cs="Times New Roman"/>
                <w:szCs w:val="22"/>
              </w:rPr>
            </w:pPr>
          </w:p>
        </w:tc>
      </w:tr>
      <w:tr w:rsidR="00F22DF5" w:rsidRPr="00B57901" w14:paraId="0A2F9C21" w14:textId="77777777" w:rsidTr="001B1A85">
        <w:tc>
          <w:tcPr>
            <w:tcW w:w="6327" w:type="dxa"/>
          </w:tcPr>
          <w:p w14:paraId="0CB8B957" w14:textId="7BE43DBE" w:rsidR="00F22DF5" w:rsidRPr="00B57901" w:rsidRDefault="00F22DF5" w:rsidP="00F22DF5">
            <w:pPr>
              <w:spacing w:after="0" w:line="240" w:lineRule="atLeast"/>
              <w:ind w:left="522" w:right="-25"/>
              <w:jc w:val="both"/>
              <w:rPr>
                <w:rFonts w:ascii="Times New Roman" w:hAnsi="Times New Roman" w:cs="Times New Roman"/>
                <w:szCs w:val="22"/>
              </w:rPr>
            </w:pPr>
            <w:r w:rsidRPr="00B57901">
              <w:rPr>
                <w:rFonts w:ascii="Times New Roman" w:hAnsi="Times New Roman" w:cs="Times New Roman"/>
                <w:szCs w:val="22"/>
              </w:rPr>
              <w:t>Provision for cost of rectification in the period of guarantee</w:t>
            </w:r>
          </w:p>
        </w:tc>
        <w:tc>
          <w:tcPr>
            <w:tcW w:w="1359" w:type="dxa"/>
            <w:vAlign w:val="bottom"/>
          </w:tcPr>
          <w:p w14:paraId="3E93B5DC" w14:textId="11085245" w:rsidR="00F22DF5" w:rsidRPr="00B57901" w:rsidRDefault="00067AC3" w:rsidP="00F22DF5">
            <w:pPr>
              <w:tabs>
                <w:tab w:val="decimal" w:pos="930"/>
              </w:tabs>
              <w:spacing w:after="0" w:line="240" w:lineRule="atLeast"/>
              <w:ind w:right="-25"/>
              <w:jc w:val="both"/>
              <w:rPr>
                <w:rFonts w:ascii="Times New Roman" w:hAnsi="Times New Roman" w:cs="Times New Roman"/>
                <w:szCs w:val="22"/>
              </w:rPr>
            </w:pPr>
            <w:r w:rsidRPr="00B57901">
              <w:rPr>
                <w:rFonts w:ascii="Times New Roman" w:hAnsi="Times New Roman" w:cs="Times New Roman"/>
                <w:szCs w:val="22"/>
              </w:rPr>
              <w:t>14,938</w:t>
            </w:r>
          </w:p>
        </w:tc>
        <w:tc>
          <w:tcPr>
            <w:tcW w:w="270" w:type="dxa"/>
            <w:vAlign w:val="center"/>
          </w:tcPr>
          <w:p w14:paraId="43B48187" w14:textId="77777777" w:rsidR="00F22DF5" w:rsidRPr="00B57901" w:rsidRDefault="00F22DF5" w:rsidP="00F22DF5">
            <w:pPr>
              <w:spacing w:after="0" w:line="160" w:lineRule="atLeast"/>
              <w:ind w:left="522" w:right="-25"/>
              <w:rPr>
                <w:rFonts w:ascii="Times New Roman" w:hAnsi="Times New Roman" w:cs="Times New Roman"/>
                <w:szCs w:val="22"/>
              </w:rPr>
            </w:pPr>
          </w:p>
        </w:tc>
        <w:tc>
          <w:tcPr>
            <w:tcW w:w="1292" w:type="dxa"/>
            <w:vAlign w:val="bottom"/>
          </w:tcPr>
          <w:p w14:paraId="7ED9F241" w14:textId="707AC059" w:rsidR="00F22DF5" w:rsidRPr="00B57901" w:rsidRDefault="00F22DF5" w:rsidP="00F22DF5">
            <w:pPr>
              <w:tabs>
                <w:tab w:val="decimal" w:pos="930"/>
              </w:tabs>
              <w:spacing w:after="0" w:line="240" w:lineRule="atLeast"/>
              <w:ind w:right="-25"/>
              <w:jc w:val="both"/>
              <w:rPr>
                <w:rFonts w:ascii="Times New Roman" w:hAnsi="Times New Roman" w:cs="Times New Roman"/>
                <w:szCs w:val="22"/>
              </w:rPr>
            </w:pPr>
            <w:r w:rsidRPr="00B57901">
              <w:rPr>
                <w:rFonts w:ascii="Times New Roman" w:hAnsi="Times New Roman" w:cs="Times New Roman"/>
                <w:szCs w:val="22"/>
              </w:rPr>
              <w:t>5,853</w:t>
            </w:r>
          </w:p>
        </w:tc>
      </w:tr>
      <w:tr w:rsidR="00F22DF5" w:rsidRPr="00B57901" w14:paraId="5C565F60" w14:textId="77777777" w:rsidTr="001B1A85">
        <w:tc>
          <w:tcPr>
            <w:tcW w:w="6327" w:type="dxa"/>
          </w:tcPr>
          <w:p w14:paraId="0862B8DB" w14:textId="4E597C48" w:rsidR="00F22DF5" w:rsidRPr="00B57901" w:rsidRDefault="00F22DF5" w:rsidP="00F22DF5">
            <w:pPr>
              <w:spacing w:after="0" w:line="240" w:lineRule="atLeast"/>
              <w:ind w:left="522" w:right="-25"/>
              <w:jc w:val="both"/>
              <w:rPr>
                <w:rFonts w:ascii="Times New Roman" w:hAnsi="Times New Roman" w:cs="Times New Roman"/>
                <w:szCs w:val="22"/>
              </w:rPr>
            </w:pPr>
            <w:r w:rsidRPr="00B57901">
              <w:rPr>
                <w:rFonts w:ascii="Times New Roman" w:hAnsi="Times New Roman" w:cs="Times New Roman"/>
                <w:szCs w:val="22"/>
              </w:rPr>
              <w:t>Provision for loss of construction</w:t>
            </w:r>
          </w:p>
        </w:tc>
        <w:tc>
          <w:tcPr>
            <w:tcW w:w="1359" w:type="dxa"/>
            <w:tcBorders>
              <w:bottom w:val="single" w:sz="4" w:space="0" w:color="auto"/>
            </w:tcBorders>
            <w:vAlign w:val="bottom"/>
          </w:tcPr>
          <w:p w14:paraId="3AF3B9E9" w14:textId="52919520" w:rsidR="00F22DF5" w:rsidRPr="00B57901" w:rsidRDefault="00067AC3" w:rsidP="00F22DF5">
            <w:pPr>
              <w:tabs>
                <w:tab w:val="decimal" w:pos="930"/>
              </w:tabs>
              <w:spacing w:after="0" w:line="240" w:lineRule="atLeast"/>
              <w:ind w:right="-25"/>
              <w:jc w:val="both"/>
              <w:rPr>
                <w:rFonts w:ascii="Times New Roman" w:hAnsi="Times New Roman" w:cs="Times New Roman"/>
                <w:szCs w:val="22"/>
              </w:rPr>
            </w:pPr>
            <w:r w:rsidRPr="00B57901">
              <w:rPr>
                <w:rFonts w:ascii="Times New Roman" w:hAnsi="Times New Roman" w:cs="Times New Roman"/>
                <w:szCs w:val="22"/>
              </w:rPr>
              <w:t>629</w:t>
            </w:r>
          </w:p>
        </w:tc>
        <w:tc>
          <w:tcPr>
            <w:tcW w:w="270" w:type="dxa"/>
            <w:vAlign w:val="center"/>
          </w:tcPr>
          <w:p w14:paraId="332FE375" w14:textId="77777777" w:rsidR="00F22DF5" w:rsidRPr="00B57901" w:rsidRDefault="00F22DF5" w:rsidP="00F22DF5">
            <w:pPr>
              <w:spacing w:after="0" w:line="160" w:lineRule="atLeast"/>
              <w:ind w:left="522" w:right="-25"/>
              <w:rPr>
                <w:rFonts w:ascii="Times New Roman" w:hAnsi="Times New Roman" w:cs="Times New Roman"/>
                <w:szCs w:val="22"/>
              </w:rPr>
            </w:pPr>
          </w:p>
        </w:tc>
        <w:tc>
          <w:tcPr>
            <w:tcW w:w="1292" w:type="dxa"/>
            <w:tcBorders>
              <w:bottom w:val="single" w:sz="4" w:space="0" w:color="auto"/>
            </w:tcBorders>
            <w:vAlign w:val="bottom"/>
          </w:tcPr>
          <w:p w14:paraId="4F35C1BD" w14:textId="2CF5CD70" w:rsidR="00F22DF5" w:rsidRPr="00B57901" w:rsidRDefault="00F22DF5" w:rsidP="00F22DF5">
            <w:pPr>
              <w:tabs>
                <w:tab w:val="decimal" w:pos="930"/>
              </w:tabs>
              <w:spacing w:after="0" w:line="240" w:lineRule="atLeast"/>
              <w:ind w:right="-25"/>
              <w:jc w:val="both"/>
              <w:rPr>
                <w:rFonts w:ascii="Times New Roman" w:hAnsi="Times New Roman" w:cs="Times New Roman"/>
                <w:szCs w:val="22"/>
              </w:rPr>
            </w:pPr>
            <w:r w:rsidRPr="00B57901">
              <w:rPr>
                <w:rFonts w:ascii="Times New Roman" w:hAnsi="Times New Roman" w:cs="Times New Roman"/>
                <w:szCs w:val="22"/>
              </w:rPr>
              <w:t>2,789</w:t>
            </w:r>
          </w:p>
        </w:tc>
      </w:tr>
      <w:tr w:rsidR="00F22DF5" w:rsidRPr="00B57901" w14:paraId="54A353AF" w14:textId="77777777" w:rsidTr="001B1A85">
        <w:tc>
          <w:tcPr>
            <w:tcW w:w="6327" w:type="dxa"/>
          </w:tcPr>
          <w:p w14:paraId="77FF9A95" w14:textId="350C9954" w:rsidR="00F22DF5" w:rsidRPr="00B57901" w:rsidRDefault="00F22DF5" w:rsidP="00F22DF5">
            <w:pPr>
              <w:spacing w:after="0" w:line="240" w:lineRule="atLeast"/>
              <w:ind w:left="522" w:right="-25"/>
              <w:jc w:val="both"/>
              <w:rPr>
                <w:rFonts w:ascii="Times New Roman" w:hAnsi="Times New Roman" w:cs="Times New Roman"/>
                <w:b/>
                <w:bCs/>
                <w:szCs w:val="22"/>
              </w:rPr>
            </w:pPr>
            <w:r w:rsidRPr="00B57901">
              <w:rPr>
                <w:rFonts w:ascii="Times New Roman" w:hAnsi="Times New Roman" w:cs="Times New Roman"/>
                <w:b/>
                <w:bCs/>
                <w:szCs w:val="22"/>
              </w:rPr>
              <w:t>Total</w:t>
            </w:r>
          </w:p>
        </w:tc>
        <w:tc>
          <w:tcPr>
            <w:tcW w:w="1359" w:type="dxa"/>
            <w:tcBorders>
              <w:top w:val="single" w:sz="4" w:space="0" w:color="auto"/>
              <w:bottom w:val="double" w:sz="4" w:space="0" w:color="auto"/>
            </w:tcBorders>
            <w:vAlign w:val="bottom"/>
          </w:tcPr>
          <w:p w14:paraId="69A7102E" w14:textId="4596B82B" w:rsidR="00F22DF5" w:rsidRPr="00B57901" w:rsidRDefault="00067AC3" w:rsidP="00F22DF5">
            <w:pPr>
              <w:tabs>
                <w:tab w:val="decimal" w:pos="930"/>
              </w:tabs>
              <w:spacing w:after="0" w:line="240" w:lineRule="atLeast"/>
              <w:ind w:right="-25"/>
              <w:jc w:val="both"/>
              <w:rPr>
                <w:rFonts w:ascii="Times New Roman" w:hAnsi="Times New Roman" w:cs="Times New Roman"/>
                <w:b/>
                <w:bCs/>
                <w:szCs w:val="22"/>
              </w:rPr>
            </w:pPr>
            <w:r w:rsidRPr="00B57901">
              <w:rPr>
                <w:rFonts w:ascii="Times New Roman" w:hAnsi="Times New Roman" w:cs="Times New Roman"/>
                <w:b/>
                <w:bCs/>
                <w:szCs w:val="22"/>
              </w:rPr>
              <w:t>15,567</w:t>
            </w:r>
          </w:p>
        </w:tc>
        <w:tc>
          <w:tcPr>
            <w:tcW w:w="270" w:type="dxa"/>
            <w:vAlign w:val="center"/>
          </w:tcPr>
          <w:p w14:paraId="4924A0FB" w14:textId="77777777" w:rsidR="00F22DF5" w:rsidRPr="00B57901" w:rsidRDefault="00F22DF5" w:rsidP="00F22DF5">
            <w:pPr>
              <w:spacing w:after="0" w:line="160" w:lineRule="atLeast"/>
              <w:ind w:left="522" w:right="-25"/>
              <w:rPr>
                <w:rFonts w:ascii="Times New Roman" w:hAnsi="Times New Roman" w:cs="Times New Roman"/>
                <w:b/>
                <w:bCs/>
                <w:szCs w:val="22"/>
              </w:rPr>
            </w:pPr>
          </w:p>
        </w:tc>
        <w:tc>
          <w:tcPr>
            <w:tcW w:w="1292" w:type="dxa"/>
            <w:tcBorders>
              <w:top w:val="single" w:sz="4" w:space="0" w:color="auto"/>
              <w:bottom w:val="double" w:sz="4" w:space="0" w:color="auto"/>
            </w:tcBorders>
            <w:vAlign w:val="bottom"/>
          </w:tcPr>
          <w:p w14:paraId="1D40A915" w14:textId="199DABE2" w:rsidR="00F22DF5" w:rsidRPr="00B57901" w:rsidRDefault="00F22DF5" w:rsidP="00F22DF5">
            <w:pPr>
              <w:tabs>
                <w:tab w:val="decimal" w:pos="930"/>
              </w:tabs>
              <w:spacing w:after="0" w:line="240" w:lineRule="atLeast"/>
              <w:ind w:right="-25"/>
              <w:jc w:val="both"/>
              <w:rPr>
                <w:rFonts w:ascii="Times New Roman" w:hAnsi="Times New Roman" w:cs="Times New Roman"/>
                <w:b/>
                <w:bCs/>
                <w:szCs w:val="22"/>
              </w:rPr>
            </w:pPr>
            <w:r w:rsidRPr="00B57901">
              <w:rPr>
                <w:rFonts w:ascii="Times New Roman" w:hAnsi="Times New Roman" w:cs="Times New Roman"/>
                <w:b/>
                <w:bCs/>
                <w:szCs w:val="22"/>
              </w:rPr>
              <w:t>8,642</w:t>
            </w:r>
          </w:p>
        </w:tc>
      </w:tr>
    </w:tbl>
    <w:p w14:paraId="605BA601" w14:textId="77777777" w:rsidR="001613FA" w:rsidRPr="00B57901"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p>
    <w:p w14:paraId="18B9B1FB" w14:textId="77777777" w:rsidR="00A11393" w:rsidRPr="00B57901" w:rsidRDefault="00A11393" w:rsidP="00A11393">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r w:rsidRPr="00B57901">
        <w:rPr>
          <w:rFonts w:ascii="Times New Roman" w:hAnsi="Times New Roman" w:cs="Times New Roman"/>
          <w:sz w:val="22"/>
          <w:szCs w:val="22"/>
        </w:rPr>
        <w:t>Movements for the six</w:t>
      </w:r>
      <w:r w:rsidRPr="00B57901">
        <w:rPr>
          <w:rFonts w:ascii="Times New Roman" w:hAnsi="Times New Roman" w:cs="Times New Roman"/>
          <w:sz w:val="22"/>
          <w:szCs w:val="22"/>
          <w:cs/>
        </w:rPr>
        <w:t>-</w:t>
      </w:r>
      <w:r w:rsidRPr="00B57901">
        <w:rPr>
          <w:rFonts w:ascii="Times New Roman" w:hAnsi="Times New Roman" w:cs="Times New Roman"/>
          <w:sz w:val="22"/>
          <w:szCs w:val="22"/>
        </w:rPr>
        <w:t>month period ended 30 June were as follow</w:t>
      </w:r>
      <w:r w:rsidRPr="00B57901">
        <w:rPr>
          <w:rFonts w:ascii="Times New Roman" w:hAnsi="Times New Roman" w:cs="Times New Roman"/>
          <w:sz w:val="22"/>
          <w:szCs w:val="22"/>
          <w:cs/>
        </w:rPr>
        <w:t>:</w:t>
      </w:r>
    </w:p>
    <w:p w14:paraId="26ED9EA3" w14:textId="77777777" w:rsidR="00A11393" w:rsidRPr="00B57901" w:rsidRDefault="00A11393" w:rsidP="00A11393">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p>
    <w:tbl>
      <w:tblPr>
        <w:tblW w:w="10012" w:type="dxa"/>
        <w:tblInd w:w="18" w:type="dxa"/>
        <w:tblLayout w:type="fixed"/>
        <w:tblLook w:val="01E0" w:firstRow="1" w:lastRow="1" w:firstColumn="1" w:lastColumn="1" w:noHBand="0" w:noVBand="0"/>
      </w:tblPr>
      <w:tblGrid>
        <w:gridCol w:w="1791"/>
        <w:gridCol w:w="1134"/>
        <w:gridCol w:w="236"/>
        <w:gridCol w:w="1181"/>
        <w:gridCol w:w="236"/>
        <w:gridCol w:w="1182"/>
        <w:gridCol w:w="236"/>
        <w:gridCol w:w="34"/>
        <w:gridCol w:w="1147"/>
        <w:gridCol w:w="242"/>
        <w:gridCol w:w="28"/>
        <w:gridCol w:w="1148"/>
        <w:gridCol w:w="270"/>
        <w:gridCol w:w="1147"/>
      </w:tblGrid>
      <w:tr w:rsidR="00A11393" w:rsidRPr="00B57901" w14:paraId="45286A89" w14:textId="77777777" w:rsidTr="009F1360">
        <w:tc>
          <w:tcPr>
            <w:tcW w:w="1791" w:type="dxa"/>
          </w:tcPr>
          <w:p w14:paraId="04EB8C64" w14:textId="77777777" w:rsidR="00A11393" w:rsidRPr="00B57901" w:rsidRDefault="00A11393" w:rsidP="00A11393">
            <w:pPr>
              <w:pStyle w:val="ListParagraph"/>
              <w:ind w:left="900" w:right="-25" w:firstLine="0"/>
              <w:jc w:val="both"/>
              <w:rPr>
                <w:rFonts w:ascii="Times New Roman" w:hAnsi="Times New Roman" w:cs="Times New Roman"/>
                <w:sz w:val="18"/>
                <w:szCs w:val="18"/>
              </w:rPr>
            </w:pPr>
          </w:p>
        </w:tc>
        <w:tc>
          <w:tcPr>
            <w:tcW w:w="8221" w:type="dxa"/>
            <w:gridSpan w:val="13"/>
          </w:tcPr>
          <w:p w14:paraId="5B757C24" w14:textId="21B8B2F5" w:rsidR="00A11393" w:rsidRPr="00B57901" w:rsidRDefault="00A11393" w:rsidP="00A11393">
            <w:pPr>
              <w:spacing w:after="0" w:line="240" w:lineRule="atLeast"/>
              <w:ind w:right="-25"/>
              <w:jc w:val="center"/>
              <w:rPr>
                <w:rFonts w:ascii="Times New Roman" w:hAnsi="Times New Roman" w:cs="Times New Roman"/>
                <w:sz w:val="18"/>
                <w:szCs w:val="18"/>
                <w:cs/>
              </w:rPr>
            </w:pPr>
            <w:r w:rsidRPr="00B57901">
              <w:rPr>
                <w:rFonts w:ascii="Times New Roman" w:hAnsi="Times New Roman" w:cs="Times New Roman"/>
                <w:b/>
                <w:bCs/>
                <w:szCs w:val="22"/>
              </w:rPr>
              <w:t>Consolidated and separate financial statements</w:t>
            </w:r>
          </w:p>
        </w:tc>
      </w:tr>
      <w:tr w:rsidR="00A11393" w:rsidRPr="00B57901" w14:paraId="45D1F434" w14:textId="77777777" w:rsidTr="009F1360">
        <w:tc>
          <w:tcPr>
            <w:tcW w:w="1791" w:type="dxa"/>
          </w:tcPr>
          <w:p w14:paraId="3A8BF478" w14:textId="77777777" w:rsidR="00A11393" w:rsidRPr="00B57901" w:rsidRDefault="00A11393" w:rsidP="009F1360">
            <w:pPr>
              <w:spacing w:after="0" w:line="240" w:lineRule="atLeast"/>
              <w:ind w:left="124" w:right="-25"/>
              <w:jc w:val="both"/>
              <w:rPr>
                <w:rFonts w:ascii="Times New Roman" w:hAnsi="Times New Roman" w:cs="Times New Roman"/>
                <w:sz w:val="18"/>
                <w:szCs w:val="18"/>
              </w:rPr>
            </w:pPr>
          </w:p>
        </w:tc>
        <w:tc>
          <w:tcPr>
            <w:tcW w:w="2551" w:type="dxa"/>
            <w:gridSpan w:val="3"/>
          </w:tcPr>
          <w:p w14:paraId="262E6C3F" w14:textId="77777777" w:rsidR="00A11393" w:rsidRPr="00B57901" w:rsidRDefault="00A11393" w:rsidP="009F1360">
            <w:pPr>
              <w:spacing w:after="0" w:line="240" w:lineRule="atLeast"/>
              <w:ind w:right="-25"/>
              <w:jc w:val="center"/>
              <w:rPr>
                <w:rFonts w:ascii="Times New Roman" w:hAnsi="Times New Roman" w:cs="Times New Roman"/>
                <w:sz w:val="18"/>
                <w:szCs w:val="18"/>
              </w:rPr>
            </w:pPr>
            <w:r w:rsidRPr="00B57901">
              <w:rPr>
                <w:rFonts w:ascii="Times New Roman" w:hAnsi="Times New Roman" w:cs="Times New Roman"/>
                <w:sz w:val="18"/>
                <w:szCs w:val="18"/>
              </w:rPr>
              <w:t>Provision for cost of rectification</w:t>
            </w:r>
            <w:r w:rsidRPr="00B57901">
              <w:rPr>
                <w:rFonts w:ascii="Times New Roman" w:hAnsi="Times New Roman" w:cs="Times New Roman"/>
                <w:sz w:val="18"/>
                <w:szCs w:val="18"/>
                <w:lang w:val="en-GB"/>
              </w:rPr>
              <w:t xml:space="preserve"> </w:t>
            </w:r>
            <w:r w:rsidRPr="00B57901">
              <w:rPr>
                <w:rFonts w:ascii="Times New Roman" w:hAnsi="Times New Roman" w:cs="Times New Roman"/>
                <w:sz w:val="18"/>
                <w:szCs w:val="18"/>
              </w:rPr>
              <w:t>in the period of guarantee</w:t>
            </w:r>
          </w:p>
        </w:tc>
        <w:tc>
          <w:tcPr>
            <w:tcW w:w="236" w:type="dxa"/>
          </w:tcPr>
          <w:p w14:paraId="5DFB7FC2" w14:textId="77777777" w:rsidR="00A11393" w:rsidRPr="00B57901" w:rsidRDefault="00A11393" w:rsidP="009F1360">
            <w:pPr>
              <w:spacing w:after="0" w:line="240" w:lineRule="atLeast"/>
              <w:ind w:right="-25"/>
              <w:jc w:val="center"/>
              <w:rPr>
                <w:rFonts w:ascii="Times New Roman" w:hAnsi="Times New Roman" w:cs="Times New Roman"/>
                <w:sz w:val="18"/>
                <w:szCs w:val="18"/>
              </w:rPr>
            </w:pPr>
          </w:p>
        </w:tc>
        <w:tc>
          <w:tcPr>
            <w:tcW w:w="2599" w:type="dxa"/>
            <w:gridSpan w:val="4"/>
          </w:tcPr>
          <w:p w14:paraId="14610B46" w14:textId="77777777" w:rsidR="00A11393" w:rsidRPr="00B57901" w:rsidRDefault="00A11393" w:rsidP="009F1360">
            <w:pPr>
              <w:spacing w:after="0" w:line="240" w:lineRule="atLeast"/>
              <w:ind w:left="-110" w:right="-25"/>
              <w:jc w:val="center"/>
              <w:rPr>
                <w:rFonts w:ascii="Times New Roman" w:hAnsi="Times New Roman" w:cs="Times New Roman"/>
                <w:sz w:val="18"/>
                <w:szCs w:val="18"/>
              </w:rPr>
            </w:pPr>
          </w:p>
          <w:p w14:paraId="69FA2F14" w14:textId="77777777" w:rsidR="00A11393" w:rsidRPr="00B57901" w:rsidRDefault="00A11393" w:rsidP="009F1360">
            <w:pPr>
              <w:spacing w:after="0" w:line="240" w:lineRule="atLeast"/>
              <w:ind w:left="-110" w:right="-25"/>
              <w:jc w:val="center"/>
              <w:rPr>
                <w:rFonts w:ascii="Times New Roman" w:hAnsi="Times New Roman" w:cs="Times New Roman"/>
                <w:sz w:val="18"/>
                <w:szCs w:val="18"/>
              </w:rPr>
            </w:pPr>
          </w:p>
          <w:p w14:paraId="3DED0A60" w14:textId="77777777" w:rsidR="00A11393" w:rsidRPr="00B57901" w:rsidRDefault="00A11393" w:rsidP="009F1360">
            <w:pPr>
              <w:spacing w:after="0" w:line="240" w:lineRule="atLeast"/>
              <w:ind w:left="-110" w:right="-25"/>
              <w:jc w:val="center"/>
              <w:rPr>
                <w:rFonts w:ascii="Times New Roman" w:hAnsi="Times New Roman" w:cs="Times New Roman"/>
                <w:sz w:val="18"/>
                <w:szCs w:val="18"/>
              </w:rPr>
            </w:pPr>
            <w:r w:rsidRPr="00B57901">
              <w:rPr>
                <w:rFonts w:ascii="Times New Roman" w:hAnsi="Times New Roman" w:cs="Times New Roman"/>
                <w:sz w:val="18"/>
                <w:szCs w:val="18"/>
              </w:rPr>
              <w:t>Provision for loss of construction</w:t>
            </w:r>
          </w:p>
        </w:tc>
        <w:tc>
          <w:tcPr>
            <w:tcW w:w="270" w:type="dxa"/>
            <w:gridSpan w:val="2"/>
          </w:tcPr>
          <w:p w14:paraId="49B3E53C" w14:textId="77777777" w:rsidR="00A11393" w:rsidRPr="00B57901" w:rsidRDefault="00A11393" w:rsidP="009F1360">
            <w:pPr>
              <w:spacing w:after="0" w:line="240" w:lineRule="atLeast"/>
              <w:ind w:right="-25"/>
              <w:jc w:val="center"/>
              <w:rPr>
                <w:rFonts w:ascii="Times New Roman" w:hAnsi="Times New Roman" w:cs="Times New Roman"/>
                <w:sz w:val="18"/>
                <w:szCs w:val="18"/>
              </w:rPr>
            </w:pPr>
          </w:p>
        </w:tc>
        <w:tc>
          <w:tcPr>
            <w:tcW w:w="2565" w:type="dxa"/>
            <w:gridSpan w:val="3"/>
          </w:tcPr>
          <w:p w14:paraId="156DF8E7" w14:textId="77777777" w:rsidR="00A11393" w:rsidRPr="00B57901" w:rsidRDefault="00A11393" w:rsidP="009F1360">
            <w:pPr>
              <w:spacing w:after="0" w:line="240" w:lineRule="atLeast"/>
              <w:ind w:left="-110" w:right="-25"/>
              <w:jc w:val="center"/>
              <w:rPr>
                <w:rFonts w:ascii="Times New Roman" w:hAnsi="Times New Roman" w:cs="Times New Roman"/>
                <w:sz w:val="18"/>
                <w:szCs w:val="18"/>
              </w:rPr>
            </w:pPr>
          </w:p>
          <w:p w14:paraId="36F2820C" w14:textId="77777777" w:rsidR="00A11393" w:rsidRPr="00B57901" w:rsidRDefault="00A11393" w:rsidP="009F1360">
            <w:pPr>
              <w:spacing w:after="0" w:line="240" w:lineRule="atLeast"/>
              <w:ind w:left="-110" w:right="-25"/>
              <w:jc w:val="center"/>
              <w:rPr>
                <w:rFonts w:ascii="Times New Roman" w:hAnsi="Times New Roman" w:cs="Times New Roman"/>
                <w:sz w:val="18"/>
                <w:szCs w:val="18"/>
              </w:rPr>
            </w:pPr>
          </w:p>
          <w:p w14:paraId="1073CED1" w14:textId="77777777" w:rsidR="00A11393" w:rsidRPr="00B57901" w:rsidRDefault="00A11393" w:rsidP="009F1360">
            <w:pPr>
              <w:spacing w:after="0" w:line="240" w:lineRule="atLeast"/>
              <w:ind w:left="-110" w:right="-25"/>
              <w:jc w:val="center"/>
              <w:rPr>
                <w:rFonts w:ascii="Times New Roman" w:hAnsi="Times New Roman" w:cs="Times New Roman"/>
                <w:sz w:val="18"/>
                <w:szCs w:val="18"/>
              </w:rPr>
            </w:pPr>
            <w:r w:rsidRPr="00B57901">
              <w:rPr>
                <w:rFonts w:ascii="Times New Roman" w:hAnsi="Times New Roman" w:cs="Times New Roman"/>
                <w:sz w:val="18"/>
                <w:szCs w:val="18"/>
              </w:rPr>
              <w:t>Total</w:t>
            </w:r>
          </w:p>
        </w:tc>
      </w:tr>
      <w:tr w:rsidR="00A11393" w:rsidRPr="00B57901" w14:paraId="62F2FA65" w14:textId="77777777" w:rsidTr="009F1360">
        <w:tc>
          <w:tcPr>
            <w:tcW w:w="1791" w:type="dxa"/>
          </w:tcPr>
          <w:p w14:paraId="22924549" w14:textId="77777777" w:rsidR="00A11393" w:rsidRPr="00B57901" w:rsidRDefault="00A11393" w:rsidP="00A11393">
            <w:pPr>
              <w:spacing w:after="0" w:line="240" w:lineRule="atLeast"/>
              <w:ind w:left="124" w:right="-25"/>
              <w:jc w:val="both"/>
              <w:rPr>
                <w:rFonts w:ascii="Times New Roman" w:hAnsi="Times New Roman" w:cs="Times New Roman"/>
                <w:bCs/>
                <w:sz w:val="18"/>
                <w:szCs w:val="18"/>
              </w:rPr>
            </w:pPr>
          </w:p>
        </w:tc>
        <w:tc>
          <w:tcPr>
            <w:tcW w:w="1134" w:type="dxa"/>
          </w:tcPr>
          <w:p w14:paraId="6078C58E" w14:textId="00B94791" w:rsidR="00A11393" w:rsidRPr="00B57901" w:rsidRDefault="00A11393" w:rsidP="00A11393">
            <w:pPr>
              <w:spacing w:after="0" w:line="240" w:lineRule="atLeast"/>
              <w:ind w:right="-25"/>
              <w:jc w:val="center"/>
              <w:rPr>
                <w:rFonts w:ascii="Times New Roman" w:hAnsi="Times New Roman" w:cs="Times New Roman"/>
                <w:bCs/>
                <w:sz w:val="18"/>
                <w:szCs w:val="18"/>
              </w:rPr>
            </w:pPr>
            <w:r w:rsidRPr="00B57901">
              <w:rPr>
                <w:rFonts w:ascii="Times New Roman" w:hAnsi="Times New Roman" w:cs="Times New Roman"/>
                <w:bCs/>
                <w:szCs w:val="22"/>
              </w:rPr>
              <w:t>2026</w:t>
            </w:r>
          </w:p>
        </w:tc>
        <w:tc>
          <w:tcPr>
            <w:tcW w:w="236" w:type="dxa"/>
          </w:tcPr>
          <w:p w14:paraId="143FAFBB" w14:textId="77777777" w:rsidR="00A11393" w:rsidRPr="00B57901" w:rsidRDefault="00A11393" w:rsidP="00A11393">
            <w:pPr>
              <w:spacing w:after="0" w:line="240" w:lineRule="atLeast"/>
              <w:ind w:right="-25"/>
              <w:jc w:val="center"/>
              <w:rPr>
                <w:rFonts w:ascii="Times New Roman" w:hAnsi="Times New Roman" w:cs="Times New Roman"/>
                <w:bCs/>
                <w:sz w:val="18"/>
                <w:szCs w:val="18"/>
              </w:rPr>
            </w:pPr>
          </w:p>
        </w:tc>
        <w:tc>
          <w:tcPr>
            <w:tcW w:w="1181" w:type="dxa"/>
          </w:tcPr>
          <w:p w14:paraId="6A4555EC" w14:textId="6844EDE6" w:rsidR="00A11393" w:rsidRPr="00B57901" w:rsidRDefault="00A11393" w:rsidP="00A11393">
            <w:pPr>
              <w:spacing w:after="0" w:line="240" w:lineRule="atLeast"/>
              <w:ind w:right="-25"/>
              <w:jc w:val="center"/>
              <w:rPr>
                <w:rFonts w:ascii="Times New Roman" w:hAnsi="Times New Roman" w:cs="Times New Roman"/>
                <w:bCs/>
                <w:sz w:val="18"/>
                <w:szCs w:val="18"/>
              </w:rPr>
            </w:pPr>
            <w:r w:rsidRPr="00B57901">
              <w:rPr>
                <w:rFonts w:ascii="Times New Roman" w:hAnsi="Times New Roman" w:cs="Times New Roman"/>
                <w:bCs/>
                <w:szCs w:val="22"/>
              </w:rPr>
              <w:t>2025</w:t>
            </w:r>
          </w:p>
        </w:tc>
        <w:tc>
          <w:tcPr>
            <w:tcW w:w="236" w:type="dxa"/>
          </w:tcPr>
          <w:p w14:paraId="00FE3965" w14:textId="77777777" w:rsidR="00A11393" w:rsidRPr="00B57901" w:rsidRDefault="00A11393" w:rsidP="00A11393">
            <w:pPr>
              <w:spacing w:after="0" w:line="240" w:lineRule="atLeast"/>
              <w:ind w:right="-25"/>
              <w:jc w:val="center"/>
              <w:rPr>
                <w:rFonts w:ascii="Times New Roman" w:hAnsi="Times New Roman" w:cs="Times New Roman"/>
                <w:bCs/>
                <w:sz w:val="18"/>
                <w:szCs w:val="18"/>
              </w:rPr>
            </w:pPr>
          </w:p>
        </w:tc>
        <w:tc>
          <w:tcPr>
            <w:tcW w:w="1182" w:type="dxa"/>
          </w:tcPr>
          <w:p w14:paraId="33EC986E" w14:textId="5B8097BC" w:rsidR="00A11393" w:rsidRPr="00B57901" w:rsidRDefault="00A11393" w:rsidP="00A11393">
            <w:pPr>
              <w:spacing w:after="0" w:line="240" w:lineRule="atLeast"/>
              <w:ind w:right="-25"/>
              <w:jc w:val="center"/>
              <w:rPr>
                <w:rFonts w:ascii="Times New Roman" w:hAnsi="Times New Roman" w:cs="Times New Roman"/>
                <w:bCs/>
                <w:sz w:val="18"/>
                <w:szCs w:val="18"/>
              </w:rPr>
            </w:pPr>
            <w:r w:rsidRPr="00B57901">
              <w:rPr>
                <w:rFonts w:ascii="Times New Roman" w:hAnsi="Times New Roman" w:cs="Times New Roman"/>
                <w:bCs/>
                <w:szCs w:val="22"/>
              </w:rPr>
              <w:t>2026</w:t>
            </w:r>
          </w:p>
        </w:tc>
        <w:tc>
          <w:tcPr>
            <w:tcW w:w="270" w:type="dxa"/>
            <w:gridSpan w:val="2"/>
          </w:tcPr>
          <w:p w14:paraId="16A08B68" w14:textId="77777777" w:rsidR="00A11393" w:rsidRPr="00B57901" w:rsidRDefault="00A11393" w:rsidP="00A11393">
            <w:pPr>
              <w:spacing w:after="0" w:line="240" w:lineRule="atLeast"/>
              <w:ind w:right="-25"/>
              <w:jc w:val="center"/>
              <w:rPr>
                <w:rFonts w:ascii="Times New Roman" w:hAnsi="Times New Roman" w:cs="Times New Roman"/>
                <w:bCs/>
                <w:sz w:val="18"/>
                <w:szCs w:val="18"/>
              </w:rPr>
            </w:pPr>
          </w:p>
        </w:tc>
        <w:tc>
          <w:tcPr>
            <w:tcW w:w="1147" w:type="dxa"/>
          </w:tcPr>
          <w:p w14:paraId="2810D2C9" w14:textId="009F49C5" w:rsidR="00A11393" w:rsidRPr="00B57901" w:rsidRDefault="00A11393" w:rsidP="00A11393">
            <w:pPr>
              <w:spacing w:after="0" w:line="240" w:lineRule="atLeast"/>
              <w:ind w:right="-25"/>
              <w:jc w:val="center"/>
              <w:rPr>
                <w:rFonts w:ascii="Times New Roman" w:hAnsi="Times New Roman" w:cs="Times New Roman"/>
                <w:bCs/>
                <w:sz w:val="18"/>
                <w:szCs w:val="18"/>
              </w:rPr>
            </w:pPr>
            <w:r w:rsidRPr="00B57901">
              <w:rPr>
                <w:rFonts w:ascii="Times New Roman" w:hAnsi="Times New Roman" w:cs="Times New Roman"/>
                <w:bCs/>
                <w:szCs w:val="22"/>
              </w:rPr>
              <w:t>2025</w:t>
            </w:r>
          </w:p>
        </w:tc>
        <w:tc>
          <w:tcPr>
            <w:tcW w:w="270" w:type="dxa"/>
            <w:gridSpan w:val="2"/>
          </w:tcPr>
          <w:p w14:paraId="28733B7B" w14:textId="77777777" w:rsidR="00A11393" w:rsidRPr="00B57901" w:rsidRDefault="00A11393" w:rsidP="00A11393">
            <w:pPr>
              <w:spacing w:after="0" w:line="240" w:lineRule="atLeast"/>
              <w:ind w:right="-25"/>
              <w:jc w:val="center"/>
              <w:rPr>
                <w:rFonts w:ascii="Times New Roman" w:hAnsi="Times New Roman" w:cs="Times New Roman"/>
                <w:bCs/>
                <w:sz w:val="18"/>
                <w:szCs w:val="18"/>
              </w:rPr>
            </w:pPr>
          </w:p>
        </w:tc>
        <w:tc>
          <w:tcPr>
            <w:tcW w:w="1148" w:type="dxa"/>
          </w:tcPr>
          <w:p w14:paraId="67BDA055" w14:textId="39561F0B" w:rsidR="00A11393" w:rsidRPr="00B57901" w:rsidRDefault="00A11393" w:rsidP="00A11393">
            <w:pPr>
              <w:spacing w:after="0" w:line="240" w:lineRule="atLeast"/>
              <w:ind w:right="-25"/>
              <w:jc w:val="center"/>
              <w:rPr>
                <w:rFonts w:ascii="Times New Roman" w:hAnsi="Times New Roman" w:cs="Times New Roman"/>
                <w:bCs/>
                <w:sz w:val="18"/>
                <w:szCs w:val="18"/>
              </w:rPr>
            </w:pPr>
            <w:r w:rsidRPr="00B57901">
              <w:rPr>
                <w:rFonts w:ascii="Times New Roman" w:hAnsi="Times New Roman" w:cs="Times New Roman"/>
                <w:bCs/>
                <w:szCs w:val="22"/>
              </w:rPr>
              <w:t>2026</w:t>
            </w:r>
          </w:p>
        </w:tc>
        <w:tc>
          <w:tcPr>
            <w:tcW w:w="270" w:type="dxa"/>
          </w:tcPr>
          <w:p w14:paraId="70BCB960" w14:textId="77777777" w:rsidR="00A11393" w:rsidRPr="00B57901" w:rsidRDefault="00A11393" w:rsidP="00A11393">
            <w:pPr>
              <w:spacing w:after="0" w:line="240" w:lineRule="atLeast"/>
              <w:ind w:right="-25"/>
              <w:jc w:val="center"/>
              <w:rPr>
                <w:rFonts w:ascii="Times New Roman" w:hAnsi="Times New Roman" w:cs="Times New Roman"/>
                <w:bCs/>
                <w:sz w:val="18"/>
                <w:szCs w:val="18"/>
              </w:rPr>
            </w:pPr>
          </w:p>
        </w:tc>
        <w:tc>
          <w:tcPr>
            <w:tcW w:w="1147" w:type="dxa"/>
          </w:tcPr>
          <w:p w14:paraId="13208DF7" w14:textId="5079012A" w:rsidR="00A11393" w:rsidRPr="00B57901" w:rsidRDefault="00A11393" w:rsidP="00A11393">
            <w:pPr>
              <w:spacing w:after="0" w:line="240" w:lineRule="atLeast"/>
              <w:ind w:right="-25"/>
              <w:jc w:val="center"/>
              <w:rPr>
                <w:rFonts w:ascii="Times New Roman" w:hAnsi="Times New Roman" w:cs="Times New Roman"/>
                <w:bCs/>
                <w:sz w:val="18"/>
                <w:szCs w:val="18"/>
              </w:rPr>
            </w:pPr>
            <w:r w:rsidRPr="00B57901">
              <w:rPr>
                <w:rFonts w:ascii="Times New Roman" w:hAnsi="Times New Roman" w:cs="Times New Roman"/>
                <w:bCs/>
                <w:szCs w:val="22"/>
              </w:rPr>
              <w:t>2025</w:t>
            </w:r>
          </w:p>
        </w:tc>
      </w:tr>
      <w:tr w:rsidR="00A11393" w:rsidRPr="00B57901" w14:paraId="48CEF036" w14:textId="77777777" w:rsidTr="009F1360">
        <w:tc>
          <w:tcPr>
            <w:tcW w:w="1791" w:type="dxa"/>
          </w:tcPr>
          <w:p w14:paraId="1E7CE157" w14:textId="77777777" w:rsidR="00A11393" w:rsidRPr="00B57901" w:rsidRDefault="00A11393" w:rsidP="00A11393">
            <w:pPr>
              <w:spacing w:after="0" w:line="240" w:lineRule="atLeast"/>
              <w:ind w:left="124" w:right="-25"/>
              <w:jc w:val="both"/>
              <w:rPr>
                <w:rFonts w:ascii="Times New Roman" w:hAnsi="Times New Roman" w:cs="Times New Roman"/>
                <w:sz w:val="18"/>
                <w:szCs w:val="18"/>
              </w:rPr>
            </w:pPr>
          </w:p>
        </w:tc>
        <w:tc>
          <w:tcPr>
            <w:tcW w:w="8221" w:type="dxa"/>
            <w:gridSpan w:val="13"/>
          </w:tcPr>
          <w:p w14:paraId="37DD889E" w14:textId="77777777" w:rsidR="00A11393" w:rsidRPr="00B57901" w:rsidRDefault="00A11393" w:rsidP="00A11393">
            <w:pPr>
              <w:spacing w:after="0" w:line="240" w:lineRule="atLeast"/>
              <w:ind w:right="-25"/>
              <w:jc w:val="center"/>
              <w:rPr>
                <w:rFonts w:ascii="Times New Roman" w:hAnsi="Times New Roman" w:cs="Times New Roman"/>
                <w:bCs/>
                <w:sz w:val="18"/>
                <w:szCs w:val="18"/>
              </w:rPr>
            </w:pPr>
            <w:r w:rsidRPr="00B57901">
              <w:rPr>
                <w:rFonts w:ascii="Times New Roman" w:hAnsi="Times New Roman" w:cs="Times New Roman"/>
                <w:i/>
                <w:iCs/>
                <w:sz w:val="18"/>
                <w:szCs w:val="18"/>
                <w:lang w:val="en-GB" w:bidi="ar-SA"/>
              </w:rPr>
              <w:t>(in thousand Baht)</w:t>
            </w:r>
          </w:p>
        </w:tc>
      </w:tr>
      <w:tr w:rsidR="00A11393" w:rsidRPr="00B57901" w14:paraId="57E8639B" w14:textId="77777777" w:rsidTr="009F1360">
        <w:tc>
          <w:tcPr>
            <w:tcW w:w="1791" w:type="dxa"/>
          </w:tcPr>
          <w:p w14:paraId="45E22727" w14:textId="77777777" w:rsidR="00A11393" w:rsidRPr="00B57901" w:rsidRDefault="00A11393" w:rsidP="00A11393">
            <w:pPr>
              <w:spacing w:after="0" w:line="240" w:lineRule="atLeast"/>
              <w:ind w:left="124" w:right="-25"/>
              <w:jc w:val="both"/>
              <w:rPr>
                <w:rFonts w:ascii="Times New Roman" w:hAnsi="Times New Roman" w:cs="Times New Roman"/>
                <w:szCs w:val="22"/>
              </w:rPr>
            </w:pPr>
            <w:r w:rsidRPr="00B57901">
              <w:rPr>
                <w:rFonts w:ascii="Times New Roman" w:hAnsi="Times New Roman" w:cs="Times New Roman"/>
                <w:szCs w:val="22"/>
              </w:rPr>
              <w:t>At 1 January</w:t>
            </w:r>
          </w:p>
        </w:tc>
        <w:tc>
          <w:tcPr>
            <w:tcW w:w="1134" w:type="dxa"/>
            <w:vAlign w:val="bottom"/>
          </w:tcPr>
          <w:p w14:paraId="1004CD5A" w14:textId="5DF96651" w:rsidR="00A11393" w:rsidRPr="00B57901" w:rsidRDefault="00067AC3" w:rsidP="00A11393">
            <w:pPr>
              <w:tabs>
                <w:tab w:val="decimal" w:pos="884"/>
              </w:tabs>
              <w:spacing w:after="0" w:line="240" w:lineRule="atLeast"/>
              <w:ind w:right="-25"/>
              <w:jc w:val="both"/>
              <w:rPr>
                <w:rFonts w:ascii="Times New Roman" w:hAnsi="Times New Roman" w:cs="Times New Roman"/>
                <w:szCs w:val="22"/>
              </w:rPr>
            </w:pPr>
            <w:r w:rsidRPr="00B57901">
              <w:rPr>
                <w:rFonts w:ascii="Times New Roman" w:hAnsi="Times New Roman" w:cs="Times New Roman"/>
                <w:szCs w:val="22"/>
              </w:rPr>
              <w:t>5,853</w:t>
            </w:r>
          </w:p>
        </w:tc>
        <w:tc>
          <w:tcPr>
            <w:tcW w:w="236" w:type="dxa"/>
            <w:vAlign w:val="bottom"/>
          </w:tcPr>
          <w:p w14:paraId="2346A26E" w14:textId="77777777" w:rsidR="00A11393" w:rsidRPr="00B57901" w:rsidRDefault="00A11393" w:rsidP="00A11393">
            <w:pPr>
              <w:tabs>
                <w:tab w:val="decimal" w:pos="765"/>
                <w:tab w:val="decimal" w:pos="884"/>
              </w:tabs>
              <w:spacing w:after="0" w:line="240" w:lineRule="atLeast"/>
              <w:ind w:right="-25"/>
              <w:jc w:val="both"/>
              <w:rPr>
                <w:rFonts w:ascii="Times New Roman" w:hAnsi="Times New Roman" w:cs="Times New Roman"/>
                <w:szCs w:val="22"/>
              </w:rPr>
            </w:pPr>
          </w:p>
        </w:tc>
        <w:tc>
          <w:tcPr>
            <w:tcW w:w="1181" w:type="dxa"/>
            <w:vAlign w:val="bottom"/>
          </w:tcPr>
          <w:p w14:paraId="67D21A4B" w14:textId="20DF41A3" w:rsidR="00A11393" w:rsidRPr="00B57901" w:rsidRDefault="00A11393" w:rsidP="00A11393">
            <w:pPr>
              <w:tabs>
                <w:tab w:val="decimal" w:pos="884"/>
              </w:tabs>
              <w:spacing w:after="0" w:line="240" w:lineRule="atLeast"/>
              <w:ind w:right="-25"/>
              <w:jc w:val="both"/>
              <w:rPr>
                <w:rFonts w:ascii="Times New Roman" w:hAnsi="Times New Roman" w:cs="Times New Roman"/>
                <w:szCs w:val="22"/>
              </w:rPr>
            </w:pPr>
            <w:r w:rsidRPr="00B57901">
              <w:rPr>
                <w:rFonts w:ascii="Times New Roman" w:hAnsi="Times New Roman" w:cs="Times New Roman"/>
                <w:szCs w:val="22"/>
              </w:rPr>
              <w:t>1,393</w:t>
            </w:r>
          </w:p>
        </w:tc>
        <w:tc>
          <w:tcPr>
            <w:tcW w:w="236" w:type="dxa"/>
            <w:vAlign w:val="bottom"/>
          </w:tcPr>
          <w:p w14:paraId="0247A244" w14:textId="77777777" w:rsidR="00A11393" w:rsidRPr="00B57901" w:rsidRDefault="00A11393" w:rsidP="00A11393">
            <w:pPr>
              <w:tabs>
                <w:tab w:val="decimal" w:pos="765"/>
                <w:tab w:val="decimal" w:pos="884"/>
              </w:tabs>
              <w:spacing w:after="0" w:line="240" w:lineRule="atLeast"/>
              <w:ind w:right="-25"/>
              <w:jc w:val="both"/>
              <w:rPr>
                <w:rFonts w:ascii="Times New Roman" w:hAnsi="Times New Roman" w:cs="Times New Roman"/>
                <w:szCs w:val="22"/>
              </w:rPr>
            </w:pPr>
          </w:p>
        </w:tc>
        <w:tc>
          <w:tcPr>
            <w:tcW w:w="1182" w:type="dxa"/>
            <w:vAlign w:val="bottom"/>
          </w:tcPr>
          <w:p w14:paraId="1128B737" w14:textId="6A7D1079" w:rsidR="00A11393" w:rsidRPr="00B57901" w:rsidRDefault="006B4A71" w:rsidP="00A11393">
            <w:pPr>
              <w:tabs>
                <w:tab w:val="decimal" w:pos="932"/>
              </w:tabs>
              <w:spacing w:after="0" w:line="240" w:lineRule="atLeast"/>
              <w:ind w:right="-25"/>
              <w:jc w:val="both"/>
              <w:rPr>
                <w:rFonts w:ascii="Times New Roman" w:hAnsi="Times New Roman" w:cs="Times New Roman"/>
                <w:szCs w:val="22"/>
              </w:rPr>
            </w:pPr>
            <w:r w:rsidRPr="00B57901">
              <w:rPr>
                <w:rFonts w:ascii="Times New Roman" w:hAnsi="Times New Roman" w:cs="Times New Roman"/>
                <w:szCs w:val="22"/>
              </w:rPr>
              <w:t>2,789</w:t>
            </w:r>
          </w:p>
        </w:tc>
        <w:tc>
          <w:tcPr>
            <w:tcW w:w="236" w:type="dxa"/>
            <w:vAlign w:val="bottom"/>
          </w:tcPr>
          <w:p w14:paraId="62096869" w14:textId="77777777" w:rsidR="00A11393" w:rsidRPr="00B57901" w:rsidRDefault="00A11393" w:rsidP="00A11393">
            <w:pPr>
              <w:tabs>
                <w:tab w:val="decimal" w:pos="765"/>
                <w:tab w:val="decimal" w:pos="884"/>
              </w:tabs>
              <w:spacing w:after="0" w:line="240" w:lineRule="atLeast"/>
              <w:ind w:right="-25"/>
              <w:jc w:val="both"/>
              <w:rPr>
                <w:rFonts w:ascii="Times New Roman" w:hAnsi="Times New Roman" w:cs="Times New Roman"/>
                <w:szCs w:val="22"/>
              </w:rPr>
            </w:pPr>
          </w:p>
        </w:tc>
        <w:tc>
          <w:tcPr>
            <w:tcW w:w="1181" w:type="dxa"/>
            <w:gridSpan w:val="2"/>
            <w:vAlign w:val="bottom"/>
          </w:tcPr>
          <w:p w14:paraId="1DF7742A" w14:textId="098C832B" w:rsidR="00A11393" w:rsidRPr="00B57901" w:rsidRDefault="00A11393" w:rsidP="00A82EAE">
            <w:pPr>
              <w:tabs>
                <w:tab w:val="decimal" w:pos="932"/>
              </w:tabs>
              <w:spacing w:after="0" w:line="240" w:lineRule="atLeast"/>
              <w:ind w:right="-25"/>
              <w:jc w:val="both"/>
              <w:rPr>
                <w:rFonts w:ascii="Times New Roman" w:hAnsi="Times New Roman" w:cs="Times New Roman"/>
                <w:szCs w:val="22"/>
              </w:rPr>
            </w:pPr>
            <w:r w:rsidRPr="00B57901">
              <w:rPr>
                <w:rFonts w:ascii="Times New Roman" w:hAnsi="Times New Roman" w:cs="Times New Roman"/>
                <w:szCs w:val="22"/>
              </w:rPr>
              <w:t>1,556</w:t>
            </w:r>
          </w:p>
        </w:tc>
        <w:tc>
          <w:tcPr>
            <w:tcW w:w="242" w:type="dxa"/>
            <w:vAlign w:val="bottom"/>
          </w:tcPr>
          <w:p w14:paraId="393037F0" w14:textId="77777777" w:rsidR="00A11393" w:rsidRPr="00B57901" w:rsidRDefault="00A11393" w:rsidP="00A11393">
            <w:pPr>
              <w:tabs>
                <w:tab w:val="decimal" w:pos="765"/>
                <w:tab w:val="decimal" w:pos="884"/>
              </w:tabs>
              <w:spacing w:after="0" w:line="240" w:lineRule="atLeast"/>
              <w:ind w:right="-25"/>
              <w:jc w:val="both"/>
              <w:rPr>
                <w:rFonts w:ascii="Times New Roman" w:hAnsi="Times New Roman" w:cs="Times New Roman"/>
                <w:szCs w:val="22"/>
              </w:rPr>
            </w:pPr>
          </w:p>
        </w:tc>
        <w:tc>
          <w:tcPr>
            <w:tcW w:w="1176" w:type="dxa"/>
            <w:gridSpan w:val="2"/>
            <w:vAlign w:val="bottom"/>
          </w:tcPr>
          <w:p w14:paraId="09DED360" w14:textId="27BD3BEA" w:rsidR="00A11393" w:rsidRPr="00B57901" w:rsidRDefault="006B4A71" w:rsidP="00A11393">
            <w:pPr>
              <w:tabs>
                <w:tab w:val="decimal" w:pos="884"/>
              </w:tabs>
              <w:spacing w:after="0" w:line="240" w:lineRule="atLeast"/>
              <w:ind w:right="-25"/>
              <w:jc w:val="both"/>
              <w:rPr>
                <w:rFonts w:ascii="Times New Roman" w:hAnsi="Times New Roman" w:cs="Times New Roman"/>
                <w:szCs w:val="22"/>
              </w:rPr>
            </w:pPr>
            <w:r w:rsidRPr="00B57901">
              <w:rPr>
                <w:rFonts w:ascii="Times New Roman" w:hAnsi="Times New Roman" w:cs="Times New Roman"/>
                <w:szCs w:val="22"/>
              </w:rPr>
              <w:t>8,642</w:t>
            </w:r>
          </w:p>
        </w:tc>
        <w:tc>
          <w:tcPr>
            <w:tcW w:w="270" w:type="dxa"/>
            <w:vAlign w:val="bottom"/>
          </w:tcPr>
          <w:p w14:paraId="445FAD8A" w14:textId="77777777" w:rsidR="00A11393" w:rsidRPr="00B57901" w:rsidRDefault="00A11393" w:rsidP="00A11393">
            <w:pPr>
              <w:tabs>
                <w:tab w:val="decimal" w:pos="765"/>
                <w:tab w:val="decimal" w:pos="884"/>
              </w:tabs>
              <w:spacing w:after="0" w:line="240" w:lineRule="atLeast"/>
              <w:ind w:right="-25"/>
              <w:jc w:val="both"/>
              <w:rPr>
                <w:rFonts w:ascii="Times New Roman" w:hAnsi="Times New Roman" w:cs="Times New Roman"/>
                <w:szCs w:val="22"/>
              </w:rPr>
            </w:pPr>
          </w:p>
        </w:tc>
        <w:tc>
          <w:tcPr>
            <w:tcW w:w="1147" w:type="dxa"/>
            <w:vAlign w:val="bottom"/>
          </w:tcPr>
          <w:p w14:paraId="259172A8" w14:textId="125810F2" w:rsidR="00A11393" w:rsidRPr="00B57901" w:rsidRDefault="00A11393" w:rsidP="00A11393">
            <w:pPr>
              <w:tabs>
                <w:tab w:val="decimal" w:pos="884"/>
              </w:tabs>
              <w:spacing w:after="0" w:line="240" w:lineRule="atLeast"/>
              <w:ind w:right="-25"/>
              <w:jc w:val="both"/>
              <w:rPr>
                <w:rFonts w:ascii="Times New Roman" w:hAnsi="Times New Roman" w:cs="Times New Roman"/>
                <w:szCs w:val="22"/>
              </w:rPr>
            </w:pPr>
            <w:r w:rsidRPr="00B57901">
              <w:rPr>
                <w:rFonts w:ascii="Times New Roman" w:hAnsi="Times New Roman" w:cs="Times New Roman"/>
                <w:szCs w:val="22"/>
              </w:rPr>
              <w:t>2,949</w:t>
            </w:r>
          </w:p>
        </w:tc>
      </w:tr>
      <w:tr w:rsidR="00A11393" w:rsidRPr="00B57901" w14:paraId="65C2EE6D" w14:textId="77777777" w:rsidTr="009F1360">
        <w:tc>
          <w:tcPr>
            <w:tcW w:w="1791" w:type="dxa"/>
          </w:tcPr>
          <w:p w14:paraId="201C3D1B" w14:textId="4F1BF839" w:rsidR="00A11393" w:rsidRPr="00B57901" w:rsidRDefault="00A82EAE" w:rsidP="00A11393">
            <w:pPr>
              <w:spacing w:after="0" w:line="240" w:lineRule="atLeast"/>
              <w:ind w:left="124" w:right="-25"/>
              <w:jc w:val="both"/>
              <w:rPr>
                <w:rFonts w:ascii="Times New Roman" w:hAnsi="Times New Roman" w:cs="Times New Roman"/>
                <w:szCs w:val="22"/>
              </w:rPr>
            </w:pPr>
            <w:r w:rsidRPr="00B57901">
              <w:rPr>
                <w:rFonts w:ascii="Times New Roman" w:hAnsi="Times New Roman" w:cs="Times New Roman"/>
                <w:szCs w:val="22"/>
              </w:rPr>
              <w:t>Provision made</w:t>
            </w:r>
          </w:p>
        </w:tc>
        <w:tc>
          <w:tcPr>
            <w:tcW w:w="1134" w:type="dxa"/>
            <w:vAlign w:val="bottom"/>
          </w:tcPr>
          <w:p w14:paraId="7660F193" w14:textId="47CB833C" w:rsidR="00A11393" w:rsidRPr="00B57901" w:rsidRDefault="00067AC3" w:rsidP="00A11393">
            <w:pPr>
              <w:tabs>
                <w:tab w:val="decimal" w:pos="884"/>
              </w:tabs>
              <w:spacing w:after="0" w:line="240" w:lineRule="atLeast"/>
              <w:ind w:right="-25"/>
              <w:jc w:val="both"/>
              <w:rPr>
                <w:rFonts w:ascii="Times New Roman" w:hAnsi="Times New Roman" w:cs="Times New Roman"/>
                <w:szCs w:val="22"/>
              </w:rPr>
            </w:pPr>
            <w:r w:rsidRPr="00B57901">
              <w:rPr>
                <w:rFonts w:ascii="Times New Roman" w:hAnsi="Times New Roman" w:cs="Times New Roman"/>
                <w:szCs w:val="22"/>
              </w:rPr>
              <w:t>12,723</w:t>
            </w:r>
          </w:p>
        </w:tc>
        <w:tc>
          <w:tcPr>
            <w:tcW w:w="236" w:type="dxa"/>
            <w:vAlign w:val="bottom"/>
          </w:tcPr>
          <w:p w14:paraId="00207A29" w14:textId="77777777" w:rsidR="00A11393" w:rsidRPr="00B57901" w:rsidRDefault="00A11393" w:rsidP="00A11393">
            <w:pPr>
              <w:tabs>
                <w:tab w:val="decimal" w:pos="765"/>
                <w:tab w:val="decimal" w:pos="1167"/>
              </w:tabs>
              <w:spacing w:after="0" w:line="240" w:lineRule="atLeast"/>
              <w:ind w:right="-25"/>
              <w:jc w:val="both"/>
              <w:rPr>
                <w:rFonts w:ascii="Times New Roman" w:hAnsi="Times New Roman" w:cs="Times New Roman"/>
                <w:szCs w:val="22"/>
              </w:rPr>
            </w:pPr>
          </w:p>
        </w:tc>
        <w:tc>
          <w:tcPr>
            <w:tcW w:w="1181" w:type="dxa"/>
            <w:vAlign w:val="bottom"/>
          </w:tcPr>
          <w:p w14:paraId="78FB1DC7" w14:textId="1CF2B23B" w:rsidR="00A11393" w:rsidRPr="00B57901" w:rsidRDefault="00A11393" w:rsidP="00A11393">
            <w:pPr>
              <w:tabs>
                <w:tab w:val="decimal" w:pos="884"/>
              </w:tabs>
              <w:spacing w:after="0" w:line="240" w:lineRule="atLeast"/>
              <w:ind w:right="-25"/>
              <w:jc w:val="both"/>
              <w:rPr>
                <w:rFonts w:ascii="Times New Roman" w:hAnsi="Times New Roman" w:cs="Times New Roman"/>
                <w:szCs w:val="22"/>
              </w:rPr>
            </w:pPr>
            <w:r w:rsidRPr="00B57901">
              <w:rPr>
                <w:rFonts w:ascii="Times New Roman" w:hAnsi="Times New Roman" w:cs="Times New Roman"/>
                <w:szCs w:val="22"/>
              </w:rPr>
              <w:t>4,038</w:t>
            </w:r>
          </w:p>
        </w:tc>
        <w:tc>
          <w:tcPr>
            <w:tcW w:w="236" w:type="dxa"/>
            <w:vAlign w:val="bottom"/>
          </w:tcPr>
          <w:p w14:paraId="54B265E9" w14:textId="77777777" w:rsidR="00A11393" w:rsidRPr="00B57901" w:rsidRDefault="00A11393" w:rsidP="00A11393">
            <w:pPr>
              <w:tabs>
                <w:tab w:val="decimal" w:pos="765"/>
                <w:tab w:val="decimal" w:pos="1167"/>
              </w:tabs>
              <w:spacing w:after="0" w:line="240" w:lineRule="atLeast"/>
              <w:ind w:right="-25"/>
              <w:jc w:val="both"/>
              <w:rPr>
                <w:rFonts w:ascii="Times New Roman" w:hAnsi="Times New Roman" w:cs="Times New Roman"/>
                <w:szCs w:val="22"/>
              </w:rPr>
            </w:pPr>
          </w:p>
        </w:tc>
        <w:tc>
          <w:tcPr>
            <w:tcW w:w="1182" w:type="dxa"/>
            <w:vAlign w:val="bottom"/>
          </w:tcPr>
          <w:p w14:paraId="5AFC8538" w14:textId="75C9FBC5" w:rsidR="00A11393" w:rsidRPr="00B57901" w:rsidRDefault="00A82EAE" w:rsidP="00A11393">
            <w:pPr>
              <w:tabs>
                <w:tab w:val="decimal" w:pos="932"/>
              </w:tabs>
              <w:spacing w:after="0" w:line="240" w:lineRule="atLeast"/>
              <w:ind w:right="-25"/>
              <w:jc w:val="both"/>
              <w:rPr>
                <w:rFonts w:ascii="Times New Roman" w:hAnsi="Times New Roman" w:cs="Times New Roman"/>
                <w:szCs w:val="22"/>
              </w:rPr>
            </w:pPr>
            <w:r w:rsidRPr="00B57901">
              <w:rPr>
                <w:rFonts w:ascii="Times New Roman" w:hAnsi="Times New Roman" w:cs="Times New Roman"/>
                <w:szCs w:val="22"/>
              </w:rPr>
              <w:t>686</w:t>
            </w:r>
          </w:p>
        </w:tc>
        <w:tc>
          <w:tcPr>
            <w:tcW w:w="236" w:type="dxa"/>
            <w:vAlign w:val="bottom"/>
          </w:tcPr>
          <w:p w14:paraId="248F8C90" w14:textId="77777777" w:rsidR="00A11393" w:rsidRPr="00B57901" w:rsidRDefault="00A11393" w:rsidP="00A11393">
            <w:pPr>
              <w:tabs>
                <w:tab w:val="decimal" w:pos="765"/>
                <w:tab w:val="decimal" w:pos="1167"/>
              </w:tabs>
              <w:spacing w:after="0" w:line="240" w:lineRule="atLeast"/>
              <w:ind w:right="-25"/>
              <w:jc w:val="both"/>
              <w:rPr>
                <w:rFonts w:ascii="Times New Roman" w:hAnsi="Times New Roman" w:cs="Times New Roman"/>
                <w:szCs w:val="22"/>
              </w:rPr>
            </w:pPr>
          </w:p>
        </w:tc>
        <w:tc>
          <w:tcPr>
            <w:tcW w:w="1181" w:type="dxa"/>
            <w:gridSpan w:val="2"/>
            <w:vAlign w:val="bottom"/>
          </w:tcPr>
          <w:p w14:paraId="32103446" w14:textId="3F36F7A7" w:rsidR="00A11393" w:rsidRPr="00B57901" w:rsidRDefault="00A11393" w:rsidP="00A82EAE">
            <w:pPr>
              <w:tabs>
                <w:tab w:val="decimal" w:pos="932"/>
              </w:tabs>
              <w:spacing w:after="0" w:line="240" w:lineRule="atLeast"/>
              <w:ind w:right="-25"/>
              <w:jc w:val="both"/>
              <w:rPr>
                <w:rFonts w:ascii="Times New Roman" w:hAnsi="Times New Roman" w:cs="Times New Roman"/>
                <w:szCs w:val="22"/>
              </w:rPr>
            </w:pPr>
            <w:r w:rsidRPr="00B57901">
              <w:rPr>
                <w:rFonts w:ascii="Times New Roman" w:hAnsi="Times New Roman" w:cs="Times New Roman"/>
                <w:szCs w:val="22"/>
              </w:rPr>
              <w:t>3,285</w:t>
            </w:r>
          </w:p>
        </w:tc>
        <w:tc>
          <w:tcPr>
            <w:tcW w:w="242" w:type="dxa"/>
            <w:vAlign w:val="bottom"/>
          </w:tcPr>
          <w:p w14:paraId="32B2319B" w14:textId="77777777" w:rsidR="00A11393" w:rsidRPr="00B57901" w:rsidRDefault="00A11393" w:rsidP="00A11393">
            <w:pPr>
              <w:tabs>
                <w:tab w:val="decimal" w:pos="765"/>
                <w:tab w:val="decimal" w:pos="848"/>
              </w:tabs>
              <w:spacing w:after="0" w:line="240" w:lineRule="atLeast"/>
              <w:ind w:right="-25"/>
              <w:jc w:val="both"/>
              <w:rPr>
                <w:rFonts w:ascii="Times New Roman" w:hAnsi="Times New Roman" w:cs="Times New Roman"/>
                <w:szCs w:val="22"/>
              </w:rPr>
            </w:pPr>
          </w:p>
        </w:tc>
        <w:tc>
          <w:tcPr>
            <w:tcW w:w="1176" w:type="dxa"/>
            <w:gridSpan w:val="2"/>
            <w:vAlign w:val="bottom"/>
          </w:tcPr>
          <w:p w14:paraId="7925C86B" w14:textId="2A91E3F5" w:rsidR="00A11393" w:rsidRPr="00B57901" w:rsidRDefault="00884E5A" w:rsidP="00A11393">
            <w:pPr>
              <w:tabs>
                <w:tab w:val="decimal" w:pos="884"/>
              </w:tabs>
              <w:spacing w:after="0" w:line="240" w:lineRule="atLeast"/>
              <w:ind w:right="-25"/>
              <w:jc w:val="both"/>
              <w:rPr>
                <w:rFonts w:ascii="Times New Roman" w:hAnsi="Times New Roman" w:cs="Times New Roman"/>
                <w:szCs w:val="22"/>
              </w:rPr>
            </w:pPr>
            <w:r w:rsidRPr="00B57901">
              <w:rPr>
                <w:rFonts w:ascii="Times New Roman" w:hAnsi="Times New Roman" w:cs="Times New Roman"/>
                <w:szCs w:val="22"/>
              </w:rPr>
              <w:t>13,409</w:t>
            </w:r>
          </w:p>
        </w:tc>
        <w:tc>
          <w:tcPr>
            <w:tcW w:w="270" w:type="dxa"/>
            <w:vAlign w:val="bottom"/>
          </w:tcPr>
          <w:p w14:paraId="3986AB28" w14:textId="77777777" w:rsidR="00A11393" w:rsidRPr="00B57901" w:rsidRDefault="00A11393" w:rsidP="00A11393">
            <w:pPr>
              <w:tabs>
                <w:tab w:val="decimal" w:pos="765"/>
                <w:tab w:val="decimal" w:pos="848"/>
              </w:tabs>
              <w:spacing w:after="0" w:line="240" w:lineRule="atLeast"/>
              <w:ind w:right="-25"/>
              <w:jc w:val="both"/>
              <w:rPr>
                <w:rFonts w:ascii="Times New Roman" w:hAnsi="Times New Roman" w:cs="Times New Roman"/>
                <w:szCs w:val="22"/>
              </w:rPr>
            </w:pPr>
          </w:p>
        </w:tc>
        <w:tc>
          <w:tcPr>
            <w:tcW w:w="1147" w:type="dxa"/>
            <w:vAlign w:val="bottom"/>
          </w:tcPr>
          <w:p w14:paraId="7E60E1CA" w14:textId="1D4A4492" w:rsidR="00A11393" w:rsidRPr="00B57901" w:rsidRDefault="00A11393" w:rsidP="00A11393">
            <w:pPr>
              <w:tabs>
                <w:tab w:val="decimal" w:pos="884"/>
              </w:tabs>
              <w:spacing w:after="0" w:line="240" w:lineRule="atLeast"/>
              <w:ind w:right="-25"/>
              <w:jc w:val="both"/>
              <w:rPr>
                <w:rFonts w:ascii="Times New Roman" w:hAnsi="Times New Roman" w:cs="Times New Roman"/>
                <w:szCs w:val="22"/>
              </w:rPr>
            </w:pPr>
            <w:r w:rsidRPr="00B57901">
              <w:rPr>
                <w:rFonts w:ascii="Times New Roman" w:hAnsi="Times New Roman" w:cs="Times New Roman"/>
                <w:szCs w:val="22"/>
              </w:rPr>
              <w:t>7,323</w:t>
            </w:r>
          </w:p>
        </w:tc>
      </w:tr>
      <w:tr w:rsidR="00A11393" w:rsidRPr="00B57901" w14:paraId="0B826472" w14:textId="77777777" w:rsidTr="009F1360">
        <w:tc>
          <w:tcPr>
            <w:tcW w:w="1791" w:type="dxa"/>
          </w:tcPr>
          <w:p w14:paraId="0241C91B" w14:textId="77777777" w:rsidR="00A11393" w:rsidRPr="00B57901" w:rsidRDefault="00A11393" w:rsidP="00A11393">
            <w:pPr>
              <w:spacing w:after="0" w:line="240" w:lineRule="atLeast"/>
              <w:ind w:left="124" w:right="-25"/>
              <w:jc w:val="both"/>
              <w:rPr>
                <w:rFonts w:ascii="Times New Roman" w:hAnsi="Times New Roman" w:cs="Times New Roman"/>
                <w:szCs w:val="22"/>
              </w:rPr>
            </w:pPr>
            <w:r w:rsidRPr="00B57901">
              <w:rPr>
                <w:rFonts w:ascii="Times New Roman" w:hAnsi="Times New Roman" w:cs="Times New Roman"/>
                <w:szCs w:val="22"/>
              </w:rPr>
              <w:t>Provision used</w:t>
            </w:r>
          </w:p>
        </w:tc>
        <w:tc>
          <w:tcPr>
            <w:tcW w:w="1134" w:type="dxa"/>
            <w:vAlign w:val="bottom"/>
          </w:tcPr>
          <w:p w14:paraId="30CCCDCD" w14:textId="61161FFE" w:rsidR="00A11393" w:rsidRPr="00B57901" w:rsidRDefault="006B4A71" w:rsidP="00A11393">
            <w:pPr>
              <w:tabs>
                <w:tab w:val="decimal" w:pos="884"/>
              </w:tabs>
              <w:spacing w:after="0" w:line="240" w:lineRule="atLeast"/>
              <w:ind w:right="-25"/>
              <w:jc w:val="both"/>
              <w:rPr>
                <w:rFonts w:ascii="Times New Roman" w:hAnsi="Times New Roman" w:cs="Times New Roman"/>
                <w:szCs w:val="22"/>
              </w:rPr>
            </w:pPr>
            <w:r w:rsidRPr="00B57901">
              <w:rPr>
                <w:rFonts w:ascii="Times New Roman" w:hAnsi="Times New Roman" w:cs="Times New Roman"/>
                <w:szCs w:val="22"/>
              </w:rPr>
              <w:t>(3,638)</w:t>
            </w:r>
          </w:p>
        </w:tc>
        <w:tc>
          <w:tcPr>
            <w:tcW w:w="236" w:type="dxa"/>
          </w:tcPr>
          <w:p w14:paraId="3C0005C5" w14:textId="77777777" w:rsidR="00A11393" w:rsidRPr="00B57901" w:rsidRDefault="00A11393" w:rsidP="00A11393">
            <w:pPr>
              <w:tabs>
                <w:tab w:val="decimal" w:pos="821"/>
                <w:tab w:val="decimal" w:pos="884"/>
              </w:tabs>
              <w:spacing w:after="0" w:line="240" w:lineRule="atLeast"/>
              <w:ind w:right="-25"/>
              <w:jc w:val="both"/>
              <w:rPr>
                <w:rFonts w:ascii="Times New Roman" w:hAnsi="Times New Roman" w:cs="Times New Roman"/>
                <w:szCs w:val="22"/>
              </w:rPr>
            </w:pPr>
          </w:p>
        </w:tc>
        <w:tc>
          <w:tcPr>
            <w:tcW w:w="1181" w:type="dxa"/>
            <w:vAlign w:val="bottom"/>
          </w:tcPr>
          <w:p w14:paraId="67EA2E4E" w14:textId="5EBAEF2C" w:rsidR="00A11393" w:rsidRPr="00B57901" w:rsidRDefault="00A11393" w:rsidP="00A11393">
            <w:pPr>
              <w:tabs>
                <w:tab w:val="decimal" w:pos="884"/>
              </w:tabs>
              <w:spacing w:after="0" w:line="240" w:lineRule="atLeast"/>
              <w:ind w:right="-25"/>
              <w:jc w:val="both"/>
              <w:rPr>
                <w:rFonts w:ascii="Times New Roman" w:hAnsi="Times New Roman" w:cs="Times New Roman"/>
                <w:szCs w:val="22"/>
              </w:rPr>
            </w:pPr>
            <w:r w:rsidRPr="00B57901">
              <w:rPr>
                <w:rFonts w:ascii="Times New Roman" w:hAnsi="Times New Roman" w:cs="Times New Roman"/>
                <w:szCs w:val="22"/>
              </w:rPr>
              <w:t>(78)</w:t>
            </w:r>
          </w:p>
        </w:tc>
        <w:tc>
          <w:tcPr>
            <w:tcW w:w="236" w:type="dxa"/>
          </w:tcPr>
          <w:p w14:paraId="1DFF5B14" w14:textId="77777777" w:rsidR="00A11393" w:rsidRPr="00B57901" w:rsidRDefault="00A11393" w:rsidP="00A11393">
            <w:pPr>
              <w:tabs>
                <w:tab w:val="decimal" w:pos="821"/>
                <w:tab w:val="decimal" w:pos="884"/>
              </w:tabs>
              <w:spacing w:after="0" w:line="240" w:lineRule="atLeast"/>
              <w:ind w:right="-25"/>
              <w:jc w:val="both"/>
              <w:rPr>
                <w:rFonts w:ascii="Times New Roman" w:hAnsi="Times New Roman" w:cs="Times New Roman"/>
                <w:szCs w:val="22"/>
              </w:rPr>
            </w:pPr>
          </w:p>
        </w:tc>
        <w:tc>
          <w:tcPr>
            <w:tcW w:w="1182" w:type="dxa"/>
            <w:vAlign w:val="bottom"/>
          </w:tcPr>
          <w:p w14:paraId="6855C197" w14:textId="646C531A" w:rsidR="00A11393" w:rsidRPr="00B57901" w:rsidRDefault="006B4A71" w:rsidP="00A11393">
            <w:pPr>
              <w:tabs>
                <w:tab w:val="decimal" w:pos="932"/>
              </w:tabs>
              <w:spacing w:after="0" w:line="240" w:lineRule="atLeast"/>
              <w:ind w:right="-25"/>
              <w:jc w:val="both"/>
              <w:rPr>
                <w:rFonts w:ascii="Times New Roman" w:hAnsi="Times New Roman" w:cs="Times New Roman"/>
                <w:szCs w:val="22"/>
              </w:rPr>
            </w:pPr>
            <w:r w:rsidRPr="00B57901">
              <w:rPr>
                <w:rFonts w:ascii="Times New Roman" w:hAnsi="Times New Roman" w:cs="Times New Roman"/>
                <w:szCs w:val="22"/>
              </w:rPr>
              <w:t>(</w:t>
            </w:r>
            <w:r w:rsidR="00A82EAE" w:rsidRPr="00B57901">
              <w:rPr>
                <w:rFonts w:ascii="Times New Roman" w:hAnsi="Times New Roman" w:cs="Times New Roman"/>
                <w:szCs w:val="22"/>
              </w:rPr>
              <w:t>2,846</w:t>
            </w:r>
            <w:r w:rsidRPr="00B57901">
              <w:rPr>
                <w:rFonts w:ascii="Times New Roman" w:hAnsi="Times New Roman" w:cs="Times New Roman"/>
                <w:szCs w:val="22"/>
              </w:rPr>
              <w:t>)</w:t>
            </w:r>
          </w:p>
        </w:tc>
        <w:tc>
          <w:tcPr>
            <w:tcW w:w="236" w:type="dxa"/>
          </w:tcPr>
          <w:p w14:paraId="3CF0A7F4" w14:textId="77777777" w:rsidR="00A11393" w:rsidRPr="00B57901" w:rsidRDefault="00A11393" w:rsidP="00A11393">
            <w:pPr>
              <w:tabs>
                <w:tab w:val="decimal" w:pos="821"/>
                <w:tab w:val="decimal" w:pos="884"/>
              </w:tabs>
              <w:spacing w:after="0" w:line="240" w:lineRule="atLeast"/>
              <w:ind w:right="-25"/>
              <w:jc w:val="both"/>
              <w:rPr>
                <w:rFonts w:ascii="Times New Roman" w:hAnsi="Times New Roman" w:cs="Times New Roman"/>
                <w:szCs w:val="22"/>
              </w:rPr>
            </w:pPr>
          </w:p>
        </w:tc>
        <w:tc>
          <w:tcPr>
            <w:tcW w:w="1181" w:type="dxa"/>
            <w:gridSpan w:val="2"/>
            <w:vAlign w:val="bottom"/>
          </w:tcPr>
          <w:p w14:paraId="77681D45" w14:textId="189405A8" w:rsidR="00A11393" w:rsidRPr="00B57901" w:rsidRDefault="00A11393" w:rsidP="00A82EAE">
            <w:pPr>
              <w:tabs>
                <w:tab w:val="decimal" w:pos="932"/>
              </w:tabs>
              <w:spacing w:after="0" w:line="240" w:lineRule="atLeast"/>
              <w:ind w:right="-25"/>
              <w:jc w:val="both"/>
              <w:rPr>
                <w:rFonts w:ascii="Times New Roman" w:hAnsi="Times New Roman" w:cs="Times New Roman"/>
                <w:szCs w:val="22"/>
              </w:rPr>
            </w:pPr>
            <w:r w:rsidRPr="00B57901">
              <w:rPr>
                <w:rFonts w:ascii="Times New Roman" w:hAnsi="Times New Roman" w:cs="Times New Roman"/>
                <w:szCs w:val="22"/>
              </w:rPr>
              <w:t>(4,841)</w:t>
            </w:r>
          </w:p>
        </w:tc>
        <w:tc>
          <w:tcPr>
            <w:tcW w:w="242" w:type="dxa"/>
          </w:tcPr>
          <w:p w14:paraId="7037D3E7" w14:textId="77777777" w:rsidR="00A11393" w:rsidRPr="00B57901" w:rsidRDefault="00A11393" w:rsidP="00A11393">
            <w:pPr>
              <w:tabs>
                <w:tab w:val="decimal" w:pos="821"/>
                <w:tab w:val="decimal" w:pos="884"/>
              </w:tabs>
              <w:spacing w:after="0" w:line="240" w:lineRule="atLeast"/>
              <w:ind w:right="-25"/>
              <w:jc w:val="both"/>
              <w:rPr>
                <w:rFonts w:ascii="Times New Roman" w:hAnsi="Times New Roman" w:cs="Times New Roman"/>
                <w:szCs w:val="22"/>
              </w:rPr>
            </w:pPr>
          </w:p>
        </w:tc>
        <w:tc>
          <w:tcPr>
            <w:tcW w:w="1176" w:type="dxa"/>
            <w:gridSpan w:val="2"/>
            <w:vAlign w:val="bottom"/>
          </w:tcPr>
          <w:p w14:paraId="28C93E3B" w14:textId="23F73B25" w:rsidR="00A11393" w:rsidRPr="00B57901" w:rsidRDefault="006B4A71" w:rsidP="00A11393">
            <w:pPr>
              <w:tabs>
                <w:tab w:val="decimal" w:pos="884"/>
              </w:tabs>
              <w:spacing w:after="0" w:line="240" w:lineRule="atLeast"/>
              <w:ind w:right="-25"/>
              <w:jc w:val="both"/>
              <w:rPr>
                <w:rFonts w:ascii="Times New Roman" w:hAnsi="Times New Roman" w:cs="Times New Roman"/>
                <w:szCs w:val="22"/>
              </w:rPr>
            </w:pPr>
            <w:r w:rsidRPr="00B57901">
              <w:rPr>
                <w:rFonts w:ascii="Times New Roman" w:hAnsi="Times New Roman" w:cs="Times New Roman"/>
                <w:szCs w:val="22"/>
              </w:rPr>
              <w:t>(</w:t>
            </w:r>
            <w:r w:rsidR="00884E5A" w:rsidRPr="00B57901">
              <w:rPr>
                <w:rFonts w:ascii="Times New Roman" w:hAnsi="Times New Roman" w:cs="Times New Roman"/>
                <w:szCs w:val="22"/>
              </w:rPr>
              <w:t>6,484</w:t>
            </w:r>
            <w:r w:rsidRPr="00B57901">
              <w:rPr>
                <w:rFonts w:ascii="Times New Roman" w:hAnsi="Times New Roman" w:cs="Times New Roman"/>
                <w:szCs w:val="22"/>
              </w:rPr>
              <w:t>)</w:t>
            </w:r>
          </w:p>
        </w:tc>
        <w:tc>
          <w:tcPr>
            <w:tcW w:w="270" w:type="dxa"/>
          </w:tcPr>
          <w:p w14:paraId="4B6513E8" w14:textId="77777777" w:rsidR="00A11393" w:rsidRPr="00B57901" w:rsidRDefault="00A11393" w:rsidP="00A11393">
            <w:pPr>
              <w:tabs>
                <w:tab w:val="decimal" w:pos="821"/>
                <w:tab w:val="decimal" w:pos="884"/>
              </w:tabs>
              <w:spacing w:after="0" w:line="240" w:lineRule="atLeast"/>
              <w:ind w:right="-25"/>
              <w:jc w:val="both"/>
              <w:rPr>
                <w:rFonts w:ascii="Times New Roman" w:hAnsi="Times New Roman" w:cs="Times New Roman"/>
                <w:szCs w:val="22"/>
              </w:rPr>
            </w:pPr>
          </w:p>
        </w:tc>
        <w:tc>
          <w:tcPr>
            <w:tcW w:w="1147" w:type="dxa"/>
            <w:vAlign w:val="bottom"/>
          </w:tcPr>
          <w:p w14:paraId="7FB98724" w14:textId="2842C098" w:rsidR="00A11393" w:rsidRPr="00B57901" w:rsidRDefault="00A11393" w:rsidP="00A11393">
            <w:pPr>
              <w:tabs>
                <w:tab w:val="decimal" w:pos="884"/>
              </w:tabs>
              <w:spacing w:after="0" w:line="240" w:lineRule="atLeast"/>
              <w:ind w:right="-25"/>
              <w:jc w:val="both"/>
              <w:rPr>
                <w:rFonts w:ascii="Times New Roman" w:hAnsi="Times New Roman" w:cs="Times New Roman"/>
                <w:szCs w:val="22"/>
              </w:rPr>
            </w:pPr>
            <w:r w:rsidRPr="00B57901">
              <w:rPr>
                <w:rFonts w:ascii="Times New Roman" w:hAnsi="Times New Roman" w:cs="Times New Roman"/>
                <w:szCs w:val="22"/>
              </w:rPr>
              <w:t>(4,919)</w:t>
            </w:r>
          </w:p>
        </w:tc>
      </w:tr>
      <w:tr w:rsidR="00A11393" w:rsidRPr="00B57901" w14:paraId="5BC8CD4B" w14:textId="77777777" w:rsidTr="009F1360">
        <w:tc>
          <w:tcPr>
            <w:tcW w:w="1791" w:type="dxa"/>
          </w:tcPr>
          <w:p w14:paraId="3B8DBD89" w14:textId="77777777" w:rsidR="00A11393" w:rsidRPr="00B57901" w:rsidRDefault="00A11393" w:rsidP="00A11393">
            <w:pPr>
              <w:spacing w:after="0" w:line="240" w:lineRule="atLeast"/>
              <w:ind w:left="124" w:right="-25"/>
              <w:jc w:val="both"/>
              <w:rPr>
                <w:rFonts w:ascii="Times New Roman" w:hAnsi="Times New Roman" w:cs="Times New Roman"/>
                <w:b/>
                <w:bCs/>
                <w:szCs w:val="22"/>
              </w:rPr>
            </w:pPr>
            <w:r w:rsidRPr="00B57901">
              <w:rPr>
                <w:rFonts w:ascii="Times New Roman" w:hAnsi="Times New Roman" w:cs="Times New Roman"/>
                <w:b/>
                <w:bCs/>
                <w:szCs w:val="22"/>
              </w:rPr>
              <w:t>At 30 June</w:t>
            </w:r>
          </w:p>
        </w:tc>
        <w:tc>
          <w:tcPr>
            <w:tcW w:w="1134" w:type="dxa"/>
            <w:tcBorders>
              <w:top w:val="single" w:sz="4" w:space="0" w:color="auto"/>
              <w:bottom w:val="double" w:sz="4" w:space="0" w:color="auto"/>
            </w:tcBorders>
            <w:vAlign w:val="bottom"/>
          </w:tcPr>
          <w:p w14:paraId="47AD0417" w14:textId="4CED3E48" w:rsidR="00A11393" w:rsidRPr="00B57901" w:rsidRDefault="006B4A71" w:rsidP="00A11393">
            <w:pPr>
              <w:tabs>
                <w:tab w:val="decimal" w:pos="884"/>
              </w:tabs>
              <w:spacing w:after="0" w:line="240" w:lineRule="atLeast"/>
              <w:ind w:right="-25"/>
              <w:jc w:val="both"/>
              <w:rPr>
                <w:rFonts w:ascii="Times New Roman" w:hAnsi="Times New Roman" w:cs="Times New Roman"/>
                <w:b/>
                <w:bCs/>
                <w:szCs w:val="22"/>
              </w:rPr>
            </w:pPr>
            <w:r w:rsidRPr="00B57901">
              <w:rPr>
                <w:rFonts w:ascii="Times New Roman" w:hAnsi="Times New Roman" w:cs="Times New Roman"/>
                <w:b/>
                <w:bCs/>
                <w:szCs w:val="22"/>
              </w:rPr>
              <w:t>14,938</w:t>
            </w:r>
          </w:p>
        </w:tc>
        <w:tc>
          <w:tcPr>
            <w:tcW w:w="236" w:type="dxa"/>
            <w:vAlign w:val="bottom"/>
          </w:tcPr>
          <w:p w14:paraId="5382BF98" w14:textId="77777777" w:rsidR="00A11393" w:rsidRPr="00B57901" w:rsidRDefault="00A11393" w:rsidP="00A11393">
            <w:pPr>
              <w:tabs>
                <w:tab w:val="decimal" w:pos="765"/>
                <w:tab w:val="decimal" w:pos="821"/>
                <w:tab w:val="decimal" w:pos="884"/>
              </w:tabs>
              <w:spacing w:after="0" w:line="240" w:lineRule="atLeast"/>
              <w:ind w:right="-25"/>
              <w:jc w:val="both"/>
              <w:rPr>
                <w:rFonts w:ascii="Times New Roman" w:hAnsi="Times New Roman" w:cs="Times New Roman"/>
                <w:b/>
                <w:bCs/>
                <w:szCs w:val="22"/>
              </w:rPr>
            </w:pPr>
          </w:p>
        </w:tc>
        <w:tc>
          <w:tcPr>
            <w:tcW w:w="1181" w:type="dxa"/>
            <w:tcBorders>
              <w:top w:val="single" w:sz="4" w:space="0" w:color="auto"/>
              <w:bottom w:val="double" w:sz="4" w:space="0" w:color="auto"/>
            </w:tcBorders>
            <w:vAlign w:val="bottom"/>
          </w:tcPr>
          <w:p w14:paraId="59FD10DF" w14:textId="4BCD5D29" w:rsidR="00A11393" w:rsidRPr="00B57901" w:rsidRDefault="00A11393" w:rsidP="00A11393">
            <w:pPr>
              <w:tabs>
                <w:tab w:val="decimal" w:pos="884"/>
              </w:tabs>
              <w:spacing w:after="0" w:line="240" w:lineRule="atLeast"/>
              <w:ind w:right="-25"/>
              <w:jc w:val="both"/>
              <w:rPr>
                <w:rFonts w:ascii="Times New Roman" w:hAnsi="Times New Roman" w:cs="Times New Roman"/>
                <w:b/>
                <w:bCs/>
                <w:szCs w:val="22"/>
                <w:cs/>
              </w:rPr>
            </w:pPr>
            <w:r w:rsidRPr="00B57901">
              <w:rPr>
                <w:rFonts w:ascii="Times New Roman" w:hAnsi="Times New Roman" w:cs="Times New Roman"/>
                <w:b/>
                <w:bCs/>
                <w:szCs w:val="22"/>
              </w:rPr>
              <w:t>5,353</w:t>
            </w:r>
          </w:p>
        </w:tc>
        <w:tc>
          <w:tcPr>
            <w:tcW w:w="236" w:type="dxa"/>
            <w:vAlign w:val="bottom"/>
          </w:tcPr>
          <w:p w14:paraId="5C7D0F01" w14:textId="77777777" w:rsidR="00A11393" w:rsidRPr="00B57901" w:rsidRDefault="00A11393" w:rsidP="00A11393">
            <w:pPr>
              <w:tabs>
                <w:tab w:val="decimal" w:pos="765"/>
                <w:tab w:val="decimal" w:pos="821"/>
                <w:tab w:val="decimal" w:pos="884"/>
              </w:tabs>
              <w:spacing w:after="0" w:line="240" w:lineRule="atLeast"/>
              <w:ind w:right="-25"/>
              <w:jc w:val="both"/>
              <w:rPr>
                <w:rFonts w:ascii="Times New Roman" w:hAnsi="Times New Roman" w:cs="Times New Roman"/>
                <w:b/>
                <w:bCs/>
                <w:szCs w:val="22"/>
              </w:rPr>
            </w:pPr>
          </w:p>
        </w:tc>
        <w:tc>
          <w:tcPr>
            <w:tcW w:w="1182" w:type="dxa"/>
            <w:tcBorders>
              <w:top w:val="single" w:sz="4" w:space="0" w:color="auto"/>
              <w:bottom w:val="double" w:sz="4" w:space="0" w:color="auto"/>
            </w:tcBorders>
            <w:vAlign w:val="bottom"/>
          </w:tcPr>
          <w:p w14:paraId="44B58AF4" w14:textId="5F14AA49" w:rsidR="00A11393" w:rsidRPr="00B57901" w:rsidRDefault="006B4A71" w:rsidP="0096264E">
            <w:pPr>
              <w:tabs>
                <w:tab w:val="decimal" w:pos="932"/>
              </w:tabs>
              <w:spacing w:after="0" w:line="240" w:lineRule="atLeast"/>
              <w:ind w:right="-25"/>
              <w:jc w:val="both"/>
              <w:rPr>
                <w:rFonts w:ascii="Times New Roman" w:hAnsi="Times New Roman" w:cs="Times New Roman"/>
                <w:b/>
                <w:bCs/>
                <w:szCs w:val="22"/>
              </w:rPr>
            </w:pPr>
            <w:r w:rsidRPr="00B57901">
              <w:rPr>
                <w:rFonts w:ascii="Times New Roman" w:hAnsi="Times New Roman" w:cs="Times New Roman"/>
                <w:b/>
                <w:bCs/>
                <w:szCs w:val="22"/>
              </w:rPr>
              <w:t>629</w:t>
            </w:r>
          </w:p>
        </w:tc>
        <w:tc>
          <w:tcPr>
            <w:tcW w:w="236" w:type="dxa"/>
            <w:vAlign w:val="bottom"/>
          </w:tcPr>
          <w:p w14:paraId="03A09A92" w14:textId="77777777" w:rsidR="00A11393" w:rsidRPr="00B57901" w:rsidRDefault="00A11393" w:rsidP="00A11393">
            <w:pPr>
              <w:tabs>
                <w:tab w:val="decimal" w:pos="765"/>
                <w:tab w:val="decimal" w:pos="821"/>
                <w:tab w:val="decimal" w:pos="884"/>
              </w:tabs>
              <w:spacing w:after="0" w:line="240" w:lineRule="atLeast"/>
              <w:ind w:right="-25"/>
              <w:jc w:val="both"/>
              <w:rPr>
                <w:rFonts w:ascii="Times New Roman" w:hAnsi="Times New Roman" w:cs="Times New Roman"/>
                <w:b/>
                <w:bCs/>
                <w:szCs w:val="22"/>
              </w:rPr>
            </w:pPr>
          </w:p>
        </w:tc>
        <w:tc>
          <w:tcPr>
            <w:tcW w:w="1181" w:type="dxa"/>
            <w:gridSpan w:val="2"/>
            <w:tcBorders>
              <w:top w:val="single" w:sz="4" w:space="0" w:color="auto"/>
              <w:bottom w:val="double" w:sz="4" w:space="0" w:color="auto"/>
            </w:tcBorders>
            <w:vAlign w:val="bottom"/>
          </w:tcPr>
          <w:p w14:paraId="4356840B" w14:textId="376B63BB" w:rsidR="00A11393" w:rsidRPr="00B57901" w:rsidRDefault="00A11393" w:rsidP="00A11393">
            <w:pPr>
              <w:spacing w:after="0" w:line="240" w:lineRule="atLeast"/>
              <w:ind w:right="-25"/>
              <w:jc w:val="center"/>
              <w:rPr>
                <w:rFonts w:ascii="Times New Roman" w:hAnsi="Times New Roman" w:cs="Times New Roman"/>
                <w:b/>
                <w:bCs/>
                <w:szCs w:val="22"/>
              </w:rPr>
            </w:pPr>
            <w:r w:rsidRPr="00B57901">
              <w:rPr>
                <w:rFonts w:ascii="Times New Roman" w:hAnsi="Times New Roman" w:cs="Times New Roman"/>
                <w:b/>
                <w:bCs/>
                <w:szCs w:val="22"/>
              </w:rPr>
              <w:t>-</w:t>
            </w:r>
          </w:p>
        </w:tc>
        <w:tc>
          <w:tcPr>
            <w:tcW w:w="242" w:type="dxa"/>
            <w:vAlign w:val="bottom"/>
          </w:tcPr>
          <w:p w14:paraId="69146BE4" w14:textId="77777777" w:rsidR="00A11393" w:rsidRPr="00B57901" w:rsidRDefault="00A11393" w:rsidP="00A11393">
            <w:pPr>
              <w:tabs>
                <w:tab w:val="decimal" w:pos="765"/>
                <w:tab w:val="decimal" w:pos="821"/>
                <w:tab w:val="decimal" w:pos="884"/>
              </w:tabs>
              <w:spacing w:after="0" w:line="240" w:lineRule="atLeast"/>
              <w:ind w:right="-25"/>
              <w:jc w:val="both"/>
              <w:rPr>
                <w:rFonts w:ascii="Times New Roman" w:hAnsi="Times New Roman" w:cs="Times New Roman"/>
                <w:b/>
                <w:bCs/>
                <w:szCs w:val="22"/>
              </w:rPr>
            </w:pPr>
          </w:p>
        </w:tc>
        <w:tc>
          <w:tcPr>
            <w:tcW w:w="1176" w:type="dxa"/>
            <w:gridSpan w:val="2"/>
            <w:tcBorders>
              <w:top w:val="single" w:sz="4" w:space="0" w:color="auto"/>
              <w:bottom w:val="double" w:sz="4" w:space="0" w:color="auto"/>
            </w:tcBorders>
            <w:vAlign w:val="bottom"/>
          </w:tcPr>
          <w:p w14:paraId="4F7BF81F" w14:textId="21B852C1" w:rsidR="00A11393" w:rsidRPr="00B57901" w:rsidRDefault="006B4A71" w:rsidP="00A11393">
            <w:pPr>
              <w:tabs>
                <w:tab w:val="decimal" w:pos="884"/>
              </w:tabs>
              <w:spacing w:after="0" w:line="240" w:lineRule="atLeast"/>
              <w:ind w:right="-25"/>
              <w:jc w:val="both"/>
              <w:rPr>
                <w:rFonts w:ascii="Times New Roman" w:hAnsi="Times New Roman" w:cs="Times New Roman"/>
                <w:b/>
                <w:bCs/>
                <w:szCs w:val="22"/>
              </w:rPr>
            </w:pPr>
            <w:r w:rsidRPr="00B57901">
              <w:rPr>
                <w:rFonts w:ascii="Times New Roman" w:hAnsi="Times New Roman" w:cs="Times New Roman"/>
                <w:b/>
                <w:bCs/>
                <w:szCs w:val="22"/>
              </w:rPr>
              <w:t>15,567</w:t>
            </w:r>
          </w:p>
        </w:tc>
        <w:tc>
          <w:tcPr>
            <w:tcW w:w="270" w:type="dxa"/>
            <w:vAlign w:val="bottom"/>
          </w:tcPr>
          <w:p w14:paraId="61EAA57C" w14:textId="77777777" w:rsidR="00A11393" w:rsidRPr="00B57901" w:rsidRDefault="00A11393" w:rsidP="00A11393">
            <w:pPr>
              <w:tabs>
                <w:tab w:val="decimal" w:pos="765"/>
                <w:tab w:val="decimal" w:pos="821"/>
                <w:tab w:val="decimal" w:pos="884"/>
              </w:tabs>
              <w:spacing w:after="0" w:line="240" w:lineRule="atLeast"/>
              <w:ind w:right="-25"/>
              <w:jc w:val="both"/>
              <w:rPr>
                <w:rFonts w:ascii="Times New Roman" w:hAnsi="Times New Roman" w:cs="Times New Roman"/>
                <w:b/>
                <w:bCs/>
                <w:szCs w:val="22"/>
              </w:rPr>
            </w:pPr>
          </w:p>
        </w:tc>
        <w:tc>
          <w:tcPr>
            <w:tcW w:w="1147" w:type="dxa"/>
            <w:tcBorders>
              <w:top w:val="single" w:sz="4" w:space="0" w:color="auto"/>
              <w:bottom w:val="double" w:sz="4" w:space="0" w:color="auto"/>
            </w:tcBorders>
            <w:vAlign w:val="bottom"/>
          </w:tcPr>
          <w:p w14:paraId="01DB794A" w14:textId="21DB1E76" w:rsidR="00A11393" w:rsidRPr="00B57901" w:rsidRDefault="00A11393" w:rsidP="00A11393">
            <w:pPr>
              <w:tabs>
                <w:tab w:val="decimal" w:pos="884"/>
              </w:tabs>
              <w:spacing w:after="0" w:line="240" w:lineRule="atLeast"/>
              <w:ind w:right="-25"/>
              <w:jc w:val="both"/>
              <w:rPr>
                <w:rFonts w:ascii="Times New Roman" w:hAnsi="Times New Roman" w:cs="Times New Roman"/>
                <w:b/>
                <w:bCs/>
                <w:szCs w:val="22"/>
                <w:cs/>
              </w:rPr>
            </w:pPr>
            <w:r w:rsidRPr="00B57901">
              <w:rPr>
                <w:rFonts w:ascii="Times New Roman" w:hAnsi="Times New Roman" w:cs="Times New Roman"/>
                <w:b/>
                <w:bCs/>
                <w:szCs w:val="22"/>
              </w:rPr>
              <w:t>5,353</w:t>
            </w:r>
          </w:p>
        </w:tc>
      </w:tr>
    </w:tbl>
    <w:p w14:paraId="4178A60B" w14:textId="77777777" w:rsidR="00A11393" w:rsidRPr="00B57901" w:rsidRDefault="00A11393" w:rsidP="00A11393">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p>
    <w:p w14:paraId="6878D9AA" w14:textId="77777777" w:rsidR="0084341A" w:rsidRPr="00B57901" w:rsidRDefault="0084341A" w:rsidP="0084341A">
      <w:pPr>
        <w:tabs>
          <w:tab w:val="left" w:pos="567"/>
        </w:tabs>
        <w:spacing w:after="0" w:line="240" w:lineRule="atLeast"/>
        <w:ind w:right="-25"/>
        <w:jc w:val="thaiDistribute"/>
        <w:rPr>
          <w:rFonts w:ascii="Times New Roman" w:hAnsi="Times New Roman" w:cs="Times New Roman"/>
          <w:b/>
          <w:bCs/>
          <w:szCs w:val="22"/>
        </w:rPr>
      </w:pPr>
      <w:r w:rsidRPr="00B57901">
        <w:rPr>
          <w:rFonts w:ascii="Times New Roman" w:hAnsi="Times New Roman" w:cs="Times New Roman"/>
          <w:b/>
          <w:bCs/>
          <w:szCs w:val="22"/>
        </w:rPr>
        <w:br w:type="page"/>
      </w:r>
    </w:p>
    <w:p w14:paraId="621B89C7" w14:textId="05ECCCC8" w:rsidR="001613FA" w:rsidRPr="00B57901" w:rsidRDefault="001613FA" w:rsidP="001613FA">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B57901">
        <w:rPr>
          <w:rFonts w:ascii="Times New Roman" w:hAnsi="Times New Roman" w:cs="Times New Roman"/>
          <w:b/>
          <w:bCs/>
          <w:szCs w:val="22"/>
        </w:rPr>
        <w:lastRenderedPageBreak/>
        <w:t>Lease liabilities</w:t>
      </w:r>
    </w:p>
    <w:p w14:paraId="55818403" w14:textId="77777777" w:rsidR="00B63E3A" w:rsidRPr="00B57901" w:rsidRDefault="00B63E3A" w:rsidP="00B63E3A">
      <w:pPr>
        <w:tabs>
          <w:tab w:val="left" w:pos="567"/>
        </w:tabs>
        <w:spacing w:after="0" w:line="240" w:lineRule="atLeast"/>
        <w:ind w:left="540" w:right="-25"/>
        <w:jc w:val="thaiDistribute"/>
        <w:rPr>
          <w:rFonts w:ascii="Times New Roman" w:hAnsi="Times New Roman" w:cs="Times New Roman"/>
          <w:b/>
          <w:bCs/>
          <w:szCs w:val="22"/>
        </w:rPr>
      </w:pPr>
    </w:p>
    <w:tbl>
      <w:tblPr>
        <w:tblW w:w="10031" w:type="dxa"/>
        <w:tblInd w:w="79" w:type="dxa"/>
        <w:tblLayout w:type="fixed"/>
        <w:tblCellMar>
          <w:left w:w="79" w:type="dxa"/>
          <w:right w:w="79" w:type="dxa"/>
        </w:tblCellMar>
        <w:tblLook w:val="0000" w:firstRow="0" w:lastRow="0" w:firstColumn="0" w:lastColumn="0" w:noHBand="0" w:noVBand="0"/>
      </w:tblPr>
      <w:tblGrid>
        <w:gridCol w:w="1693"/>
        <w:gridCol w:w="1288"/>
        <w:gridCol w:w="181"/>
        <w:gridCol w:w="1091"/>
        <w:gridCol w:w="180"/>
        <w:gridCol w:w="8"/>
        <w:gridCol w:w="1264"/>
        <w:gridCol w:w="183"/>
        <w:gridCol w:w="9"/>
        <w:gridCol w:w="1333"/>
        <w:gridCol w:w="181"/>
        <w:gridCol w:w="11"/>
        <w:gridCol w:w="1050"/>
        <w:gridCol w:w="183"/>
        <w:gridCol w:w="1376"/>
      </w:tblGrid>
      <w:tr w:rsidR="001613FA" w:rsidRPr="00B57901" w14:paraId="383BF45D" w14:textId="77777777" w:rsidTr="008D4B82">
        <w:trPr>
          <w:cantSplit/>
        </w:trPr>
        <w:tc>
          <w:tcPr>
            <w:tcW w:w="1693" w:type="dxa"/>
          </w:tcPr>
          <w:p w14:paraId="64B2566E" w14:textId="77777777" w:rsidR="001613FA" w:rsidRPr="00B57901" w:rsidRDefault="001613FA" w:rsidP="000B687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b/>
                <w:bCs/>
                <w:sz w:val="20"/>
                <w:szCs w:val="20"/>
              </w:rPr>
            </w:pPr>
          </w:p>
        </w:tc>
        <w:tc>
          <w:tcPr>
            <w:tcW w:w="8338" w:type="dxa"/>
            <w:gridSpan w:val="14"/>
          </w:tcPr>
          <w:p w14:paraId="28AAB705" w14:textId="77777777" w:rsidR="001613FA" w:rsidRPr="00B57901" w:rsidRDefault="001613FA" w:rsidP="000B687B">
            <w:pPr>
              <w:spacing w:after="0" w:line="240" w:lineRule="atLeast"/>
              <w:ind w:right="-25"/>
              <w:jc w:val="center"/>
              <w:rPr>
                <w:rFonts w:ascii="Times New Roman" w:hAnsi="Times New Roman" w:cs="Times New Roman"/>
                <w:sz w:val="20"/>
                <w:szCs w:val="20"/>
                <w:lang w:bidi="ar-SA"/>
              </w:rPr>
            </w:pPr>
            <w:r w:rsidRPr="00B57901">
              <w:rPr>
                <w:rFonts w:ascii="Times New Roman" w:hAnsi="Times New Roman" w:cs="Times New Roman"/>
                <w:b/>
                <w:bCs/>
                <w:sz w:val="20"/>
                <w:szCs w:val="20"/>
              </w:rPr>
              <w:t>Consolidated and separate financial statements</w:t>
            </w:r>
          </w:p>
        </w:tc>
      </w:tr>
      <w:tr w:rsidR="001613FA" w:rsidRPr="00B57901" w14:paraId="36B8A3A4" w14:textId="77777777" w:rsidTr="008D4B82">
        <w:trPr>
          <w:cantSplit/>
        </w:trPr>
        <w:tc>
          <w:tcPr>
            <w:tcW w:w="1693" w:type="dxa"/>
          </w:tcPr>
          <w:p w14:paraId="6F1A5A71" w14:textId="77777777" w:rsidR="001613FA" w:rsidRPr="00B57901" w:rsidRDefault="001613FA" w:rsidP="000B687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b/>
                <w:bCs/>
                <w:sz w:val="20"/>
                <w:szCs w:val="20"/>
              </w:rPr>
            </w:pPr>
          </w:p>
        </w:tc>
        <w:tc>
          <w:tcPr>
            <w:tcW w:w="4012" w:type="dxa"/>
            <w:gridSpan w:val="6"/>
            <w:tcBorders>
              <w:bottom w:val="single" w:sz="4" w:space="0" w:color="auto"/>
            </w:tcBorders>
          </w:tcPr>
          <w:p w14:paraId="610C85E7" w14:textId="49FFA168" w:rsidR="001613FA" w:rsidRPr="00B57901" w:rsidRDefault="0084341A" w:rsidP="000B687B">
            <w:pPr>
              <w:spacing w:after="0" w:line="240" w:lineRule="atLeast"/>
              <w:ind w:right="-25"/>
              <w:jc w:val="center"/>
              <w:rPr>
                <w:rFonts w:ascii="Times New Roman" w:hAnsi="Times New Roman" w:cs="Times New Roman"/>
                <w:sz w:val="20"/>
                <w:szCs w:val="20"/>
              </w:rPr>
            </w:pPr>
            <w:r w:rsidRPr="00B57901">
              <w:rPr>
                <w:rFonts w:ascii="Times New Roman" w:hAnsi="Times New Roman" w:cs="Times New Roman"/>
                <w:sz w:val="20"/>
                <w:szCs w:val="20"/>
                <w:lang w:val="en-GB"/>
              </w:rPr>
              <w:t>30 June</w:t>
            </w:r>
            <w:r w:rsidR="001613FA" w:rsidRPr="00B57901">
              <w:rPr>
                <w:rFonts w:ascii="Times New Roman" w:hAnsi="Times New Roman" w:cs="Times New Roman"/>
                <w:sz w:val="20"/>
                <w:szCs w:val="20"/>
                <w:lang w:val="en-GB"/>
              </w:rPr>
              <w:t xml:space="preserve"> 202</w:t>
            </w:r>
            <w:r w:rsidR="00CC0CC2" w:rsidRPr="00B57901">
              <w:rPr>
                <w:rFonts w:ascii="Times New Roman" w:hAnsi="Times New Roman" w:cs="Times New Roman"/>
                <w:sz w:val="20"/>
                <w:szCs w:val="20"/>
              </w:rPr>
              <w:t>6</w:t>
            </w:r>
          </w:p>
        </w:tc>
        <w:tc>
          <w:tcPr>
            <w:tcW w:w="183" w:type="dxa"/>
          </w:tcPr>
          <w:p w14:paraId="3879DBA4" w14:textId="77777777" w:rsidR="001613FA" w:rsidRPr="00B57901" w:rsidRDefault="001613FA" w:rsidP="000B687B">
            <w:pPr>
              <w:spacing w:after="0" w:line="240" w:lineRule="atLeast"/>
              <w:ind w:right="-25"/>
              <w:jc w:val="center"/>
              <w:rPr>
                <w:rFonts w:ascii="Times New Roman" w:hAnsi="Times New Roman" w:cs="Times New Roman"/>
                <w:sz w:val="20"/>
                <w:szCs w:val="20"/>
                <w:lang w:val="en-GB" w:bidi="ar-SA"/>
              </w:rPr>
            </w:pPr>
          </w:p>
        </w:tc>
        <w:tc>
          <w:tcPr>
            <w:tcW w:w="4143" w:type="dxa"/>
            <w:gridSpan w:val="7"/>
            <w:tcBorders>
              <w:bottom w:val="single" w:sz="4" w:space="0" w:color="auto"/>
            </w:tcBorders>
          </w:tcPr>
          <w:p w14:paraId="35EBEB8F" w14:textId="1B9FAEB9" w:rsidR="001613FA" w:rsidRPr="00B57901" w:rsidRDefault="001613FA" w:rsidP="000B687B">
            <w:pPr>
              <w:spacing w:after="0" w:line="240" w:lineRule="atLeast"/>
              <w:ind w:right="-25"/>
              <w:jc w:val="center"/>
              <w:rPr>
                <w:rFonts w:ascii="Times New Roman" w:hAnsi="Times New Roman" w:cs="Times New Roman"/>
                <w:sz w:val="20"/>
                <w:szCs w:val="20"/>
                <w:lang w:val="en-GB"/>
              </w:rPr>
            </w:pPr>
            <w:r w:rsidRPr="00B57901">
              <w:rPr>
                <w:rFonts w:ascii="Times New Roman" w:hAnsi="Times New Roman" w:cs="Times New Roman"/>
                <w:sz w:val="20"/>
                <w:szCs w:val="20"/>
              </w:rPr>
              <w:t>31 December 202</w:t>
            </w:r>
            <w:r w:rsidR="00CC0CC2" w:rsidRPr="00B57901">
              <w:rPr>
                <w:rFonts w:ascii="Times New Roman" w:hAnsi="Times New Roman" w:cs="Times New Roman"/>
                <w:sz w:val="20"/>
                <w:szCs w:val="20"/>
              </w:rPr>
              <w:t>5</w:t>
            </w:r>
          </w:p>
        </w:tc>
      </w:tr>
      <w:tr w:rsidR="001613FA" w:rsidRPr="00B57901" w14:paraId="38E114F7" w14:textId="77777777" w:rsidTr="008D4B82">
        <w:trPr>
          <w:cantSplit/>
        </w:trPr>
        <w:tc>
          <w:tcPr>
            <w:tcW w:w="1693" w:type="dxa"/>
          </w:tcPr>
          <w:p w14:paraId="646AAA7C" w14:textId="77777777" w:rsidR="001613FA" w:rsidRPr="00B57901" w:rsidRDefault="001613FA" w:rsidP="000B687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sz w:val="20"/>
                <w:szCs w:val="20"/>
              </w:rPr>
            </w:pPr>
          </w:p>
        </w:tc>
        <w:tc>
          <w:tcPr>
            <w:tcW w:w="1288" w:type="dxa"/>
            <w:tcBorders>
              <w:top w:val="single" w:sz="4" w:space="0" w:color="auto"/>
            </w:tcBorders>
          </w:tcPr>
          <w:p w14:paraId="6B1B4411" w14:textId="77777777" w:rsidR="001613FA" w:rsidRPr="00B57901" w:rsidRDefault="001613FA" w:rsidP="000B687B">
            <w:pPr>
              <w:spacing w:after="0" w:line="240" w:lineRule="atLeast"/>
              <w:ind w:right="-25" w:firstLine="14"/>
              <w:jc w:val="center"/>
              <w:rPr>
                <w:rFonts w:ascii="Times New Roman" w:hAnsi="Times New Roman" w:cs="Times New Roman"/>
                <w:sz w:val="20"/>
                <w:szCs w:val="20"/>
              </w:rPr>
            </w:pPr>
            <w:r w:rsidRPr="00B57901">
              <w:rPr>
                <w:rFonts w:ascii="Times New Roman" w:hAnsi="Times New Roman" w:cs="Times New Roman"/>
                <w:sz w:val="20"/>
                <w:szCs w:val="20"/>
              </w:rPr>
              <w:t>Future value of the minimum lease payment</w:t>
            </w:r>
          </w:p>
        </w:tc>
        <w:tc>
          <w:tcPr>
            <w:tcW w:w="181" w:type="dxa"/>
            <w:tcBorders>
              <w:top w:val="single" w:sz="4" w:space="0" w:color="auto"/>
            </w:tcBorders>
          </w:tcPr>
          <w:p w14:paraId="100F2508" w14:textId="77777777" w:rsidR="001613FA" w:rsidRPr="00B57901" w:rsidRDefault="001613FA" w:rsidP="000B687B">
            <w:pPr>
              <w:spacing w:after="0" w:line="240" w:lineRule="atLeast"/>
              <w:ind w:right="-25" w:firstLine="14"/>
              <w:jc w:val="center"/>
              <w:rPr>
                <w:rFonts w:ascii="Times New Roman" w:hAnsi="Times New Roman" w:cs="Times New Roman"/>
                <w:sz w:val="20"/>
                <w:szCs w:val="20"/>
                <w:cs/>
              </w:rPr>
            </w:pPr>
          </w:p>
        </w:tc>
        <w:tc>
          <w:tcPr>
            <w:tcW w:w="1091" w:type="dxa"/>
            <w:tcBorders>
              <w:top w:val="single" w:sz="4" w:space="0" w:color="auto"/>
            </w:tcBorders>
          </w:tcPr>
          <w:p w14:paraId="300C6A44" w14:textId="77777777" w:rsidR="001613FA" w:rsidRPr="00B57901" w:rsidRDefault="001613FA" w:rsidP="000B687B">
            <w:pPr>
              <w:spacing w:after="0" w:line="240" w:lineRule="atLeast"/>
              <w:ind w:right="-25" w:firstLine="14"/>
              <w:jc w:val="center"/>
              <w:rPr>
                <w:rFonts w:ascii="Times New Roman" w:hAnsi="Times New Roman" w:cs="Times New Roman"/>
                <w:sz w:val="20"/>
                <w:szCs w:val="20"/>
              </w:rPr>
            </w:pPr>
          </w:p>
          <w:p w14:paraId="67557BAE" w14:textId="77777777" w:rsidR="001613FA" w:rsidRPr="00B57901" w:rsidRDefault="001613FA" w:rsidP="000B687B">
            <w:pPr>
              <w:spacing w:after="0" w:line="240" w:lineRule="atLeast"/>
              <w:ind w:right="-25" w:firstLine="14"/>
              <w:jc w:val="center"/>
              <w:rPr>
                <w:rFonts w:ascii="Times New Roman" w:hAnsi="Times New Roman" w:cs="Times New Roman"/>
                <w:sz w:val="20"/>
                <w:szCs w:val="20"/>
              </w:rPr>
            </w:pPr>
          </w:p>
          <w:p w14:paraId="5576BF44" w14:textId="77777777" w:rsidR="008D4B82" w:rsidRPr="00B57901" w:rsidRDefault="008D4B82" w:rsidP="000B687B">
            <w:pPr>
              <w:spacing w:after="0" w:line="240" w:lineRule="atLeast"/>
              <w:ind w:right="-25" w:firstLine="14"/>
              <w:jc w:val="center"/>
              <w:rPr>
                <w:rFonts w:ascii="Times New Roman" w:hAnsi="Times New Roman" w:cs="Times New Roman"/>
                <w:sz w:val="20"/>
                <w:szCs w:val="20"/>
              </w:rPr>
            </w:pPr>
          </w:p>
          <w:p w14:paraId="4794739C" w14:textId="77777777" w:rsidR="001613FA" w:rsidRPr="00B57901" w:rsidRDefault="001613FA" w:rsidP="000B687B">
            <w:pPr>
              <w:spacing w:after="0" w:line="240" w:lineRule="atLeast"/>
              <w:ind w:left="-197" w:right="-129" w:firstLine="14"/>
              <w:jc w:val="center"/>
              <w:rPr>
                <w:rFonts w:ascii="Times New Roman" w:hAnsi="Times New Roman" w:cs="Times New Roman"/>
                <w:sz w:val="20"/>
                <w:szCs w:val="20"/>
              </w:rPr>
            </w:pPr>
            <w:r w:rsidRPr="00B57901">
              <w:rPr>
                <w:rFonts w:ascii="Times New Roman" w:hAnsi="Times New Roman" w:cs="Times New Roman"/>
                <w:sz w:val="20"/>
                <w:szCs w:val="20"/>
              </w:rPr>
              <w:t>Interest</w:t>
            </w:r>
          </w:p>
        </w:tc>
        <w:tc>
          <w:tcPr>
            <w:tcW w:w="180" w:type="dxa"/>
            <w:tcBorders>
              <w:top w:val="single" w:sz="4" w:space="0" w:color="auto"/>
            </w:tcBorders>
          </w:tcPr>
          <w:p w14:paraId="252414B2" w14:textId="77777777" w:rsidR="001613FA" w:rsidRPr="00B57901" w:rsidRDefault="001613FA" w:rsidP="000B687B">
            <w:pPr>
              <w:spacing w:after="0" w:line="240" w:lineRule="atLeast"/>
              <w:ind w:right="-25" w:firstLine="14"/>
              <w:jc w:val="center"/>
              <w:rPr>
                <w:rFonts w:ascii="Times New Roman" w:hAnsi="Times New Roman" w:cs="Times New Roman"/>
                <w:sz w:val="20"/>
                <w:szCs w:val="20"/>
              </w:rPr>
            </w:pPr>
          </w:p>
        </w:tc>
        <w:tc>
          <w:tcPr>
            <w:tcW w:w="1272" w:type="dxa"/>
            <w:gridSpan w:val="2"/>
            <w:tcBorders>
              <w:top w:val="single" w:sz="4" w:space="0" w:color="auto"/>
            </w:tcBorders>
          </w:tcPr>
          <w:p w14:paraId="743AAF27" w14:textId="77777777" w:rsidR="001613FA" w:rsidRPr="00B57901" w:rsidRDefault="001613FA" w:rsidP="000B687B">
            <w:pPr>
              <w:spacing w:after="0" w:line="240" w:lineRule="atLeast"/>
              <w:ind w:right="-25" w:firstLine="14"/>
              <w:jc w:val="center"/>
              <w:rPr>
                <w:rFonts w:ascii="Times New Roman" w:hAnsi="Times New Roman" w:cs="Times New Roman"/>
                <w:sz w:val="20"/>
                <w:szCs w:val="20"/>
              </w:rPr>
            </w:pPr>
            <w:r w:rsidRPr="00B57901">
              <w:rPr>
                <w:rFonts w:ascii="Times New Roman" w:hAnsi="Times New Roman" w:cs="Times New Roman"/>
                <w:sz w:val="20"/>
                <w:szCs w:val="20"/>
              </w:rPr>
              <w:t>Present value of the minimum lease payment</w:t>
            </w:r>
          </w:p>
        </w:tc>
        <w:tc>
          <w:tcPr>
            <w:tcW w:w="183" w:type="dxa"/>
          </w:tcPr>
          <w:p w14:paraId="0A5E57BE" w14:textId="77777777" w:rsidR="001613FA" w:rsidRPr="00B57901" w:rsidRDefault="001613FA" w:rsidP="000B687B">
            <w:pPr>
              <w:spacing w:after="0" w:line="240" w:lineRule="atLeast"/>
              <w:ind w:right="-25" w:firstLine="14"/>
              <w:jc w:val="center"/>
              <w:rPr>
                <w:rFonts w:ascii="Times New Roman" w:hAnsi="Times New Roman" w:cs="Times New Roman"/>
                <w:sz w:val="20"/>
                <w:szCs w:val="20"/>
              </w:rPr>
            </w:pPr>
          </w:p>
        </w:tc>
        <w:tc>
          <w:tcPr>
            <w:tcW w:w="1342" w:type="dxa"/>
            <w:gridSpan w:val="2"/>
          </w:tcPr>
          <w:p w14:paraId="6058CF24" w14:textId="77777777" w:rsidR="001613FA" w:rsidRPr="00B57901" w:rsidRDefault="001613FA" w:rsidP="000B687B">
            <w:pPr>
              <w:spacing w:after="0" w:line="240" w:lineRule="atLeast"/>
              <w:ind w:right="-25" w:firstLine="14"/>
              <w:jc w:val="center"/>
              <w:rPr>
                <w:rFonts w:ascii="Times New Roman" w:hAnsi="Times New Roman" w:cs="Times New Roman"/>
                <w:sz w:val="20"/>
                <w:szCs w:val="20"/>
              </w:rPr>
            </w:pPr>
            <w:r w:rsidRPr="00B57901">
              <w:rPr>
                <w:rFonts w:ascii="Times New Roman" w:hAnsi="Times New Roman" w:cs="Times New Roman"/>
                <w:sz w:val="20"/>
                <w:szCs w:val="20"/>
              </w:rPr>
              <w:t>Future value of the minimum lease payment</w:t>
            </w:r>
          </w:p>
        </w:tc>
        <w:tc>
          <w:tcPr>
            <w:tcW w:w="181" w:type="dxa"/>
          </w:tcPr>
          <w:p w14:paraId="4A0F7DFB" w14:textId="77777777" w:rsidR="001613FA" w:rsidRPr="00B57901" w:rsidRDefault="001613FA" w:rsidP="000B687B">
            <w:pPr>
              <w:spacing w:after="0" w:line="240" w:lineRule="atLeast"/>
              <w:ind w:right="-25" w:firstLine="14"/>
              <w:jc w:val="center"/>
              <w:rPr>
                <w:rFonts w:ascii="Times New Roman" w:hAnsi="Times New Roman" w:cs="Times New Roman"/>
                <w:sz w:val="20"/>
                <w:szCs w:val="20"/>
                <w:cs/>
              </w:rPr>
            </w:pPr>
          </w:p>
        </w:tc>
        <w:tc>
          <w:tcPr>
            <w:tcW w:w="1061" w:type="dxa"/>
            <w:gridSpan w:val="2"/>
          </w:tcPr>
          <w:p w14:paraId="4F60E139" w14:textId="77777777" w:rsidR="001613FA" w:rsidRPr="00B57901" w:rsidRDefault="001613FA" w:rsidP="000B687B">
            <w:pPr>
              <w:spacing w:after="0" w:line="240" w:lineRule="atLeast"/>
              <w:ind w:right="-25" w:firstLine="14"/>
              <w:jc w:val="center"/>
              <w:rPr>
                <w:rFonts w:ascii="Times New Roman" w:hAnsi="Times New Roman" w:cs="Times New Roman"/>
                <w:sz w:val="20"/>
                <w:szCs w:val="20"/>
              </w:rPr>
            </w:pPr>
          </w:p>
          <w:p w14:paraId="52AD15C8" w14:textId="77777777" w:rsidR="001613FA" w:rsidRPr="00B57901" w:rsidRDefault="001613FA" w:rsidP="000B687B">
            <w:pPr>
              <w:spacing w:after="0" w:line="240" w:lineRule="atLeast"/>
              <w:ind w:right="-25" w:firstLine="14"/>
              <w:jc w:val="center"/>
              <w:rPr>
                <w:rFonts w:ascii="Times New Roman" w:hAnsi="Times New Roman" w:cs="Times New Roman"/>
                <w:sz w:val="20"/>
                <w:szCs w:val="20"/>
              </w:rPr>
            </w:pPr>
          </w:p>
          <w:p w14:paraId="55297DD6" w14:textId="77777777" w:rsidR="001613FA" w:rsidRPr="00B57901" w:rsidRDefault="001613FA" w:rsidP="000B687B">
            <w:pPr>
              <w:spacing w:after="0" w:line="240" w:lineRule="atLeast"/>
              <w:ind w:right="-25" w:firstLine="14"/>
              <w:jc w:val="center"/>
              <w:rPr>
                <w:rFonts w:ascii="Times New Roman" w:hAnsi="Times New Roman" w:cs="Times New Roman"/>
                <w:sz w:val="20"/>
                <w:szCs w:val="20"/>
              </w:rPr>
            </w:pPr>
          </w:p>
          <w:p w14:paraId="33CD4EF6" w14:textId="77777777" w:rsidR="001613FA" w:rsidRPr="00B57901" w:rsidRDefault="001613FA" w:rsidP="000B687B">
            <w:pPr>
              <w:spacing w:after="0" w:line="240" w:lineRule="atLeast"/>
              <w:ind w:right="-25" w:firstLine="14"/>
              <w:jc w:val="center"/>
              <w:rPr>
                <w:rFonts w:ascii="Times New Roman" w:hAnsi="Times New Roman" w:cs="Times New Roman"/>
                <w:sz w:val="20"/>
                <w:szCs w:val="20"/>
              </w:rPr>
            </w:pPr>
            <w:r w:rsidRPr="00B57901">
              <w:rPr>
                <w:rFonts w:ascii="Times New Roman" w:hAnsi="Times New Roman" w:cs="Times New Roman"/>
                <w:sz w:val="20"/>
                <w:szCs w:val="20"/>
              </w:rPr>
              <w:t>Interest</w:t>
            </w:r>
          </w:p>
        </w:tc>
        <w:tc>
          <w:tcPr>
            <w:tcW w:w="183" w:type="dxa"/>
          </w:tcPr>
          <w:p w14:paraId="665B1380" w14:textId="77777777" w:rsidR="001613FA" w:rsidRPr="00B57901" w:rsidRDefault="001613FA" w:rsidP="000B687B">
            <w:pPr>
              <w:spacing w:after="0" w:line="240" w:lineRule="atLeast"/>
              <w:ind w:right="-25" w:firstLine="14"/>
              <w:jc w:val="center"/>
              <w:rPr>
                <w:rFonts w:ascii="Times New Roman" w:hAnsi="Times New Roman" w:cs="Times New Roman"/>
                <w:sz w:val="20"/>
                <w:szCs w:val="20"/>
              </w:rPr>
            </w:pPr>
          </w:p>
        </w:tc>
        <w:tc>
          <w:tcPr>
            <w:tcW w:w="1376" w:type="dxa"/>
          </w:tcPr>
          <w:p w14:paraId="4F07F110" w14:textId="77777777" w:rsidR="001613FA" w:rsidRPr="00B57901" w:rsidRDefault="001613FA" w:rsidP="000B687B">
            <w:pPr>
              <w:spacing w:after="0" w:line="240" w:lineRule="atLeast"/>
              <w:ind w:right="-25" w:firstLine="14"/>
              <w:jc w:val="center"/>
              <w:rPr>
                <w:rFonts w:ascii="Times New Roman" w:hAnsi="Times New Roman" w:cs="Times New Roman"/>
                <w:sz w:val="20"/>
                <w:szCs w:val="20"/>
              </w:rPr>
            </w:pPr>
            <w:r w:rsidRPr="00B57901">
              <w:rPr>
                <w:rFonts w:ascii="Times New Roman" w:hAnsi="Times New Roman" w:cs="Times New Roman"/>
                <w:sz w:val="20"/>
                <w:szCs w:val="20"/>
              </w:rPr>
              <w:t xml:space="preserve">Present </w:t>
            </w:r>
          </w:p>
          <w:p w14:paraId="7EB7CB4D" w14:textId="77777777" w:rsidR="001613FA" w:rsidRPr="00B57901" w:rsidRDefault="001613FA" w:rsidP="000B687B">
            <w:pPr>
              <w:spacing w:after="0" w:line="240" w:lineRule="atLeast"/>
              <w:ind w:right="-25" w:firstLine="14"/>
              <w:jc w:val="center"/>
              <w:rPr>
                <w:rFonts w:ascii="Times New Roman" w:hAnsi="Times New Roman" w:cs="Times New Roman"/>
                <w:sz w:val="20"/>
                <w:szCs w:val="20"/>
              </w:rPr>
            </w:pPr>
            <w:r w:rsidRPr="00B57901">
              <w:rPr>
                <w:rFonts w:ascii="Times New Roman" w:hAnsi="Times New Roman" w:cs="Times New Roman"/>
                <w:sz w:val="20"/>
                <w:szCs w:val="20"/>
              </w:rPr>
              <w:t xml:space="preserve">value of the minimum lease </w:t>
            </w:r>
          </w:p>
          <w:p w14:paraId="6BFF36AA" w14:textId="77777777" w:rsidR="001613FA" w:rsidRPr="00B57901" w:rsidRDefault="001613FA" w:rsidP="000B687B">
            <w:pPr>
              <w:spacing w:after="0" w:line="240" w:lineRule="atLeast"/>
              <w:ind w:right="-25" w:firstLine="14"/>
              <w:jc w:val="center"/>
              <w:rPr>
                <w:rFonts w:ascii="Times New Roman" w:hAnsi="Times New Roman" w:cs="Times New Roman"/>
                <w:sz w:val="20"/>
                <w:szCs w:val="20"/>
              </w:rPr>
            </w:pPr>
            <w:r w:rsidRPr="00B57901">
              <w:rPr>
                <w:rFonts w:ascii="Times New Roman" w:hAnsi="Times New Roman" w:cs="Times New Roman"/>
                <w:sz w:val="20"/>
                <w:szCs w:val="20"/>
              </w:rPr>
              <w:t>payment</w:t>
            </w:r>
          </w:p>
        </w:tc>
      </w:tr>
      <w:tr w:rsidR="001613FA" w:rsidRPr="00B57901" w14:paraId="7F66C52E" w14:textId="77777777" w:rsidTr="008D4B82">
        <w:trPr>
          <w:cantSplit/>
        </w:trPr>
        <w:tc>
          <w:tcPr>
            <w:tcW w:w="1693" w:type="dxa"/>
          </w:tcPr>
          <w:p w14:paraId="2DEE0F4A" w14:textId="77777777" w:rsidR="001613FA" w:rsidRPr="00B57901" w:rsidRDefault="001613FA" w:rsidP="000B687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sz w:val="20"/>
                <w:szCs w:val="20"/>
              </w:rPr>
            </w:pPr>
          </w:p>
        </w:tc>
        <w:tc>
          <w:tcPr>
            <w:tcW w:w="8338" w:type="dxa"/>
            <w:gridSpan w:val="14"/>
          </w:tcPr>
          <w:p w14:paraId="20CD4F45" w14:textId="77777777" w:rsidR="001613FA" w:rsidRPr="00B57901" w:rsidRDefault="001613FA" w:rsidP="000B687B">
            <w:pPr>
              <w:spacing w:after="0" w:line="240" w:lineRule="atLeast"/>
              <w:ind w:right="-25"/>
              <w:jc w:val="center"/>
              <w:rPr>
                <w:rFonts w:ascii="Times New Roman" w:hAnsi="Times New Roman" w:cs="Times New Roman"/>
                <w:sz w:val="20"/>
                <w:szCs w:val="20"/>
                <w:lang w:val="en-GB" w:bidi="ar-SA"/>
              </w:rPr>
            </w:pPr>
            <w:r w:rsidRPr="00B57901">
              <w:rPr>
                <w:rFonts w:ascii="Times New Roman" w:hAnsi="Times New Roman" w:cs="Times New Roman"/>
                <w:i/>
                <w:iCs/>
                <w:sz w:val="20"/>
                <w:szCs w:val="20"/>
                <w:cs/>
                <w:lang w:val="en-GB"/>
              </w:rPr>
              <w:t>(</w:t>
            </w:r>
            <w:r w:rsidRPr="00B57901">
              <w:rPr>
                <w:rFonts w:ascii="Times New Roman" w:hAnsi="Times New Roman" w:cs="Times New Roman"/>
                <w:i/>
                <w:iCs/>
                <w:sz w:val="20"/>
                <w:szCs w:val="20"/>
                <w:lang w:val="en-GB" w:bidi="ar-SA"/>
              </w:rPr>
              <w:t>in thousand Baht</w:t>
            </w:r>
            <w:r w:rsidRPr="00B57901">
              <w:rPr>
                <w:rFonts w:ascii="Times New Roman" w:hAnsi="Times New Roman" w:cs="Times New Roman"/>
                <w:i/>
                <w:iCs/>
                <w:sz w:val="20"/>
                <w:szCs w:val="20"/>
                <w:cs/>
                <w:lang w:val="en-GB"/>
              </w:rPr>
              <w:t>)</w:t>
            </w:r>
          </w:p>
        </w:tc>
      </w:tr>
      <w:tr w:rsidR="004D2687" w:rsidRPr="00B57901" w14:paraId="1440543A" w14:textId="77777777" w:rsidTr="008D4B82">
        <w:trPr>
          <w:cantSplit/>
        </w:trPr>
        <w:tc>
          <w:tcPr>
            <w:tcW w:w="1693" w:type="dxa"/>
          </w:tcPr>
          <w:p w14:paraId="24A781FB" w14:textId="77777777" w:rsidR="004D2687" w:rsidRPr="00B57901" w:rsidRDefault="004D2687" w:rsidP="004D2687">
            <w:pPr>
              <w:spacing w:after="0" w:line="240" w:lineRule="atLeast"/>
              <w:ind w:left="63" w:right="-25" w:hanging="49"/>
              <w:jc w:val="both"/>
              <w:rPr>
                <w:rFonts w:ascii="Times New Roman" w:hAnsi="Times New Roman" w:cs="Times New Roman"/>
                <w:sz w:val="20"/>
                <w:szCs w:val="20"/>
              </w:rPr>
            </w:pPr>
            <w:r w:rsidRPr="00B57901">
              <w:rPr>
                <w:rFonts w:ascii="Times New Roman" w:hAnsi="Times New Roman" w:cs="Times New Roman"/>
                <w:sz w:val="20"/>
                <w:szCs w:val="20"/>
              </w:rPr>
              <w:t>Within one year</w:t>
            </w:r>
          </w:p>
        </w:tc>
        <w:tc>
          <w:tcPr>
            <w:tcW w:w="1288" w:type="dxa"/>
            <w:vAlign w:val="bottom"/>
          </w:tcPr>
          <w:p w14:paraId="49322EDC" w14:textId="57FF94F9" w:rsidR="004D2687" w:rsidRPr="00B57901" w:rsidRDefault="006B4A71" w:rsidP="004D2687">
            <w:pPr>
              <w:tabs>
                <w:tab w:val="decimal" w:pos="1077"/>
              </w:tabs>
              <w:spacing w:after="0" w:line="240" w:lineRule="atLeast"/>
              <w:ind w:right="-25"/>
              <w:rPr>
                <w:rFonts w:ascii="Times New Roman" w:hAnsi="Times New Roman" w:cs="Times New Roman"/>
                <w:sz w:val="20"/>
                <w:szCs w:val="20"/>
              </w:rPr>
            </w:pPr>
            <w:r w:rsidRPr="00B57901">
              <w:rPr>
                <w:rFonts w:ascii="Times New Roman" w:hAnsi="Times New Roman" w:cs="Times New Roman"/>
                <w:sz w:val="20"/>
                <w:szCs w:val="20"/>
              </w:rPr>
              <w:t>77,739</w:t>
            </w:r>
          </w:p>
        </w:tc>
        <w:tc>
          <w:tcPr>
            <w:tcW w:w="181" w:type="dxa"/>
            <w:vAlign w:val="bottom"/>
          </w:tcPr>
          <w:p w14:paraId="253C7C00" w14:textId="77777777" w:rsidR="004D2687" w:rsidRPr="00B57901" w:rsidRDefault="004D2687" w:rsidP="004D2687">
            <w:pPr>
              <w:tabs>
                <w:tab w:val="decimal" w:pos="765"/>
                <w:tab w:val="decimal" w:pos="1077"/>
              </w:tabs>
              <w:spacing w:after="0" w:line="240" w:lineRule="atLeast"/>
              <w:ind w:right="-25"/>
              <w:rPr>
                <w:rFonts w:ascii="Times New Roman" w:hAnsi="Times New Roman" w:cs="Times New Roman"/>
                <w:sz w:val="20"/>
                <w:szCs w:val="20"/>
              </w:rPr>
            </w:pPr>
          </w:p>
        </w:tc>
        <w:tc>
          <w:tcPr>
            <w:tcW w:w="1091" w:type="dxa"/>
            <w:vAlign w:val="bottom"/>
          </w:tcPr>
          <w:p w14:paraId="1C6DC9D1" w14:textId="2FF2BC9D" w:rsidR="004D2687" w:rsidRPr="00B57901" w:rsidRDefault="006B4A71" w:rsidP="004D2687">
            <w:pPr>
              <w:tabs>
                <w:tab w:val="decimal" w:pos="933"/>
              </w:tabs>
              <w:spacing w:after="0" w:line="240" w:lineRule="atLeast"/>
              <w:ind w:right="-25"/>
              <w:rPr>
                <w:rFonts w:ascii="Times New Roman" w:hAnsi="Times New Roman" w:cs="Times New Roman"/>
                <w:sz w:val="20"/>
                <w:szCs w:val="20"/>
              </w:rPr>
            </w:pPr>
            <w:r w:rsidRPr="00B57901">
              <w:rPr>
                <w:rFonts w:ascii="Times New Roman" w:hAnsi="Times New Roman" w:cs="Times New Roman"/>
                <w:sz w:val="20"/>
                <w:szCs w:val="20"/>
              </w:rPr>
              <w:t>(9,973)</w:t>
            </w:r>
          </w:p>
        </w:tc>
        <w:tc>
          <w:tcPr>
            <w:tcW w:w="188" w:type="dxa"/>
            <w:gridSpan w:val="2"/>
            <w:vAlign w:val="bottom"/>
          </w:tcPr>
          <w:p w14:paraId="3AE42B25" w14:textId="77777777" w:rsidR="004D2687" w:rsidRPr="00B57901" w:rsidRDefault="004D2687" w:rsidP="004D2687">
            <w:pPr>
              <w:tabs>
                <w:tab w:val="decimal" w:pos="765"/>
                <w:tab w:val="decimal" w:pos="1077"/>
              </w:tabs>
              <w:spacing w:after="0" w:line="240" w:lineRule="atLeast"/>
              <w:ind w:right="-25"/>
              <w:rPr>
                <w:rFonts w:ascii="Times New Roman" w:hAnsi="Times New Roman" w:cs="Times New Roman"/>
                <w:sz w:val="20"/>
                <w:szCs w:val="20"/>
              </w:rPr>
            </w:pPr>
          </w:p>
        </w:tc>
        <w:tc>
          <w:tcPr>
            <w:tcW w:w="1264" w:type="dxa"/>
            <w:vAlign w:val="bottom"/>
          </w:tcPr>
          <w:p w14:paraId="5E580A93" w14:textId="490417B0" w:rsidR="004D2687" w:rsidRPr="00B57901" w:rsidRDefault="006B4A71" w:rsidP="004D2687">
            <w:pPr>
              <w:tabs>
                <w:tab w:val="decimal" w:pos="1077"/>
              </w:tabs>
              <w:spacing w:after="0" w:line="240" w:lineRule="atLeast"/>
              <w:ind w:right="-25"/>
              <w:rPr>
                <w:rFonts w:ascii="Times New Roman" w:hAnsi="Times New Roman" w:cs="Times New Roman"/>
                <w:sz w:val="20"/>
                <w:szCs w:val="20"/>
              </w:rPr>
            </w:pPr>
            <w:r w:rsidRPr="00B57901">
              <w:rPr>
                <w:rFonts w:ascii="Times New Roman" w:hAnsi="Times New Roman" w:cs="Times New Roman"/>
                <w:sz w:val="20"/>
                <w:szCs w:val="20"/>
              </w:rPr>
              <w:t>67,766</w:t>
            </w:r>
          </w:p>
        </w:tc>
        <w:tc>
          <w:tcPr>
            <w:tcW w:w="192" w:type="dxa"/>
            <w:gridSpan w:val="2"/>
            <w:vAlign w:val="bottom"/>
          </w:tcPr>
          <w:p w14:paraId="729A84F6" w14:textId="77777777" w:rsidR="004D2687" w:rsidRPr="00B57901" w:rsidRDefault="004D2687" w:rsidP="004D2687">
            <w:pPr>
              <w:tabs>
                <w:tab w:val="decimal" w:pos="765"/>
                <w:tab w:val="decimal" w:pos="855"/>
              </w:tabs>
              <w:spacing w:after="0" w:line="240" w:lineRule="atLeast"/>
              <w:ind w:right="-25"/>
              <w:rPr>
                <w:rFonts w:ascii="Times New Roman" w:hAnsi="Times New Roman" w:cs="Times New Roman"/>
                <w:sz w:val="20"/>
                <w:szCs w:val="20"/>
              </w:rPr>
            </w:pPr>
          </w:p>
        </w:tc>
        <w:tc>
          <w:tcPr>
            <w:tcW w:w="1333" w:type="dxa"/>
            <w:vAlign w:val="bottom"/>
          </w:tcPr>
          <w:p w14:paraId="2CEBD039" w14:textId="34BD05B2" w:rsidR="004D2687" w:rsidRPr="00B57901" w:rsidRDefault="004D2687" w:rsidP="004D2687">
            <w:pPr>
              <w:tabs>
                <w:tab w:val="decimal" w:pos="979"/>
              </w:tabs>
              <w:spacing w:after="0" w:line="240" w:lineRule="atLeast"/>
              <w:ind w:right="-25"/>
              <w:rPr>
                <w:rFonts w:ascii="Times New Roman" w:hAnsi="Times New Roman" w:cs="Times New Roman"/>
                <w:sz w:val="20"/>
                <w:szCs w:val="20"/>
              </w:rPr>
            </w:pPr>
            <w:r w:rsidRPr="00B57901">
              <w:rPr>
                <w:rFonts w:ascii="Times New Roman" w:hAnsi="Times New Roman" w:cs="Times New Roman"/>
                <w:sz w:val="20"/>
                <w:szCs w:val="20"/>
              </w:rPr>
              <w:t>60,258</w:t>
            </w:r>
          </w:p>
        </w:tc>
        <w:tc>
          <w:tcPr>
            <w:tcW w:w="192" w:type="dxa"/>
            <w:gridSpan w:val="2"/>
            <w:vAlign w:val="bottom"/>
          </w:tcPr>
          <w:p w14:paraId="6D9FE21C" w14:textId="77777777" w:rsidR="004D2687" w:rsidRPr="00B57901" w:rsidRDefault="004D2687" w:rsidP="004D2687">
            <w:pPr>
              <w:tabs>
                <w:tab w:val="decimal" w:pos="765"/>
                <w:tab w:val="decimal" w:pos="1077"/>
              </w:tabs>
              <w:spacing w:after="0" w:line="240" w:lineRule="atLeast"/>
              <w:ind w:right="-25"/>
              <w:rPr>
                <w:rFonts w:ascii="Times New Roman" w:hAnsi="Times New Roman" w:cs="Times New Roman"/>
                <w:sz w:val="20"/>
                <w:szCs w:val="20"/>
              </w:rPr>
            </w:pPr>
          </w:p>
        </w:tc>
        <w:tc>
          <w:tcPr>
            <w:tcW w:w="1050" w:type="dxa"/>
            <w:vAlign w:val="bottom"/>
          </w:tcPr>
          <w:p w14:paraId="29B25059" w14:textId="5290516F" w:rsidR="004D2687" w:rsidRPr="00B57901" w:rsidRDefault="004D2687" w:rsidP="004D2687">
            <w:pPr>
              <w:tabs>
                <w:tab w:val="decimal" w:pos="916"/>
              </w:tabs>
              <w:spacing w:after="0" w:line="240" w:lineRule="atLeast"/>
              <w:ind w:right="-25"/>
              <w:rPr>
                <w:rFonts w:ascii="Times New Roman" w:hAnsi="Times New Roman" w:cs="Times New Roman"/>
                <w:sz w:val="20"/>
                <w:szCs w:val="20"/>
              </w:rPr>
            </w:pPr>
            <w:r w:rsidRPr="00B57901">
              <w:rPr>
                <w:rFonts w:ascii="Times New Roman" w:hAnsi="Times New Roman" w:cs="Times New Roman"/>
                <w:sz w:val="20"/>
                <w:szCs w:val="20"/>
              </w:rPr>
              <w:t>(9,466)</w:t>
            </w:r>
          </w:p>
        </w:tc>
        <w:tc>
          <w:tcPr>
            <w:tcW w:w="183" w:type="dxa"/>
            <w:vAlign w:val="bottom"/>
          </w:tcPr>
          <w:p w14:paraId="38C129B1" w14:textId="77777777" w:rsidR="004D2687" w:rsidRPr="00B57901" w:rsidRDefault="004D2687" w:rsidP="004D2687">
            <w:pPr>
              <w:tabs>
                <w:tab w:val="decimal" w:pos="765"/>
                <w:tab w:val="decimal" w:pos="1077"/>
              </w:tabs>
              <w:spacing w:after="0" w:line="240" w:lineRule="atLeast"/>
              <w:ind w:right="-25"/>
              <w:rPr>
                <w:rFonts w:ascii="Times New Roman" w:hAnsi="Times New Roman" w:cs="Times New Roman"/>
                <w:sz w:val="20"/>
                <w:szCs w:val="20"/>
              </w:rPr>
            </w:pPr>
          </w:p>
        </w:tc>
        <w:tc>
          <w:tcPr>
            <w:tcW w:w="1376" w:type="dxa"/>
            <w:vAlign w:val="bottom"/>
          </w:tcPr>
          <w:p w14:paraId="65695074" w14:textId="0590EC04" w:rsidR="004D2687" w:rsidRPr="00B57901" w:rsidRDefault="004D2687" w:rsidP="004D2687">
            <w:pPr>
              <w:tabs>
                <w:tab w:val="decimal" w:pos="916"/>
              </w:tabs>
              <w:spacing w:after="0" w:line="240" w:lineRule="atLeast"/>
              <w:ind w:right="-25"/>
              <w:rPr>
                <w:rFonts w:ascii="Times New Roman" w:hAnsi="Times New Roman" w:cs="Times New Roman"/>
                <w:sz w:val="20"/>
                <w:szCs w:val="20"/>
              </w:rPr>
            </w:pPr>
            <w:r w:rsidRPr="00B57901">
              <w:rPr>
                <w:rFonts w:ascii="Times New Roman" w:hAnsi="Times New Roman" w:cs="Times New Roman"/>
                <w:sz w:val="20"/>
                <w:szCs w:val="20"/>
              </w:rPr>
              <w:t>50,792</w:t>
            </w:r>
          </w:p>
        </w:tc>
      </w:tr>
      <w:tr w:rsidR="004D2687" w:rsidRPr="00B57901" w14:paraId="6C07DCA4" w14:textId="77777777" w:rsidTr="008D4B82">
        <w:trPr>
          <w:cantSplit/>
        </w:trPr>
        <w:tc>
          <w:tcPr>
            <w:tcW w:w="1693" w:type="dxa"/>
          </w:tcPr>
          <w:p w14:paraId="02EBDFA2" w14:textId="77777777" w:rsidR="004D2687" w:rsidRPr="00B57901" w:rsidRDefault="004D2687" w:rsidP="004D2687">
            <w:pPr>
              <w:spacing w:after="0" w:line="240" w:lineRule="atLeast"/>
              <w:ind w:left="63" w:right="-25" w:hanging="49"/>
              <w:jc w:val="both"/>
              <w:rPr>
                <w:rFonts w:ascii="Times New Roman" w:hAnsi="Times New Roman" w:cs="Times New Roman"/>
                <w:sz w:val="20"/>
                <w:szCs w:val="20"/>
              </w:rPr>
            </w:pPr>
            <w:r w:rsidRPr="00B57901">
              <w:rPr>
                <w:rFonts w:ascii="Times New Roman" w:hAnsi="Times New Roman" w:cs="Times New Roman"/>
                <w:sz w:val="20"/>
                <w:szCs w:val="20"/>
              </w:rPr>
              <w:t>After one year but</w:t>
            </w:r>
          </w:p>
        </w:tc>
        <w:tc>
          <w:tcPr>
            <w:tcW w:w="1288" w:type="dxa"/>
            <w:vAlign w:val="bottom"/>
          </w:tcPr>
          <w:p w14:paraId="2DEF03EC" w14:textId="77777777" w:rsidR="004D2687" w:rsidRPr="00B57901" w:rsidRDefault="004D2687" w:rsidP="004D2687">
            <w:pPr>
              <w:tabs>
                <w:tab w:val="decimal" w:pos="1077"/>
              </w:tabs>
              <w:spacing w:after="0" w:line="240" w:lineRule="atLeast"/>
              <w:ind w:right="-25"/>
              <w:rPr>
                <w:rFonts w:ascii="Times New Roman" w:hAnsi="Times New Roman" w:cs="Times New Roman"/>
                <w:sz w:val="20"/>
                <w:szCs w:val="20"/>
              </w:rPr>
            </w:pPr>
          </w:p>
        </w:tc>
        <w:tc>
          <w:tcPr>
            <w:tcW w:w="181" w:type="dxa"/>
            <w:vAlign w:val="bottom"/>
          </w:tcPr>
          <w:p w14:paraId="457645CF" w14:textId="77777777" w:rsidR="004D2687" w:rsidRPr="00B57901" w:rsidRDefault="004D2687" w:rsidP="004D2687">
            <w:pPr>
              <w:tabs>
                <w:tab w:val="decimal" w:pos="765"/>
                <w:tab w:val="decimal" w:pos="1077"/>
              </w:tabs>
              <w:spacing w:after="0" w:line="240" w:lineRule="atLeast"/>
              <w:ind w:right="-25"/>
              <w:rPr>
                <w:rFonts w:ascii="Times New Roman" w:hAnsi="Times New Roman" w:cs="Times New Roman"/>
                <w:sz w:val="20"/>
                <w:szCs w:val="20"/>
              </w:rPr>
            </w:pPr>
          </w:p>
        </w:tc>
        <w:tc>
          <w:tcPr>
            <w:tcW w:w="1091" w:type="dxa"/>
            <w:vAlign w:val="bottom"/>
          </w:tcPr>
          <w:p w14:paraId="6560F535" w14:textId="77777777" w:rsidR="004D2687" w:rsidRPr="00B57901" w:rsidRDefault="004D2687" w:rsidP="004D2687">
            <w:pPr>
              <w:tabs>
                <w:tab w:val="decimal" w:pos="933"/>
              </w:tabs>
              <w:spacing w:after="0" w:line="240" w:lineRule="atLeast"/>
              <w:ind w:right="-25"/>
              <w:rPr>
                <w:rFonts w:ascii="Times New Roman" w:hAnsi="Times New Roman" w:cs="Times New Roman"/>
                <w:sz w:val="20"/>
                <w:szCs w:val="20"/>
              </w:rPr>
            </w:pPr>
          </w:p>
        </w:tc>
        <w:tc>
          <w:tcPr>
            <w:tcW w:w="188" w:type="dxa"/>
            <w:gridSpan w:val="2"/>
            <w:vAlign w:val="bottom"/>
          </w:tcPr>
          <w:p w14:paraId="53ABD861" w14:textId="77777777" w:rsidR="004D2687" w:rsidRPr="00B57901" w:rsidRDefault="004D2687" w:rsidP="004D2687">
            <w:pPr>
              <w:tabs>
                <w:tab w:val="decimal" w:pos="765"/>
                <w:tab w:val="decimal" w:pos="1077"/>
              </w:tabs>
              <w:spacing w:after="0" w:line="240" w:lineRule="atLeast"/>
              <w:ind w:right="-25"/>
              <w:rPr>
                <w:rFonts w:ascii="Times New Roman" w:hAnsi="Times New Roman" w:cs="Times New Roman"/>
                <w:sz w:val="20"/>
                <w:szCs w:val="20"/>
              </w:rPr>
            </w:pPr>
          </w:p>
        </w:tc>
        <w:tc>
          <w:tcPr>
            <w:tcW w:w="1264" w:type="dxa"/>
            <w:vAlign w:val="bottom"/>
          </w:tcPr>
          <w:p w14:paraId="0298F12F" w14:textId="77777777" w:rsidR="004D2687" w:rsidRPr="00B57901" w:rsidRDefault="004D2687" w:rsidP="004D2687">
            <w:pPr>
              <w:tabs>
                <w:tab w:val="decimal" w:pos="1077"/>
              </w:tabs>
              <w:spacing w:after="0" w:line="240" w:lineRule="atLeast"/>
              <w:ind w:right="-25"/>
              <w:rPr>
                <w:rFonts w:ascii="Times New Roman" w:hAnsi="Times New Roman" w:cs="Times New Roman"/>
                <w:sz w:val="20"/>
                <w:szCs w:val="20"/>
              </w:rPr>
            </w:pPr>
          </w:p>
        </w:tc>
        <w:tc>
          <w:tcPr>
            <w:tcW w:w="192" w:type="dxa"/>
            <w:gridSpan w:val="2"/>
            <w:vAlign w:val="bottom"/>
          </w:tcPr>
          <w:p w14:paraId="406959C9" w14:textId="77777777" w:rsidR="004D2687" w:rsidRPr="00B57901" w:rsidRDefault="004D2687" w:rsidP="004D2687">
            <w:pPr>
              <w:tabs>
                <w:tab w:val="decimal" w:pos="765"/>
                <w:tab w:val="decimal" w:pos="855"/>
              </w:tabs>
              <w:spacing w:after="0" w:line="240" w:lineRule="atLeast"/>
              <w:ind w:right="-25"/>
              <w:rPr>
                <w:rFonts w:ascii="Times New Roman" w:hAnsi="Times New Roman" w:cs="Times New Roman"/>
                <w:sz w:val="20"/>
                <w:szCs w:val="20"/>
              </w:rPr>
            </w:pPr>
          </w:p>
        </w:tc>
        <w:tc>
          <w:tcPr>
            <w:tcW w:w="1333" w:type="dxa"/>
            <w:vAlign w:val="bottom"/>
          </w:tcPr>
          <w:p w14:paraId="24A65954" w14:textId="77777777" w:rsidR="004D2687" w:rsidRPr="00B57901" w:rsidRDefault="004D2687" w:rsidP="004D2687">
            <w:pPr>
              <w:tabs>
                <w:tab w:val="decimal" w:pos="979"/>
              </w:tabs>
              <w:spacing w:after="0" w:line="240" w:lineRule="atLeast"/>
              <w:ind w:right="-25"/>
              <w:rPr>
                <w:rFonts w:ascii="Times New Roman" w:hAnsi="Times New Roman" w:cs="Times New Roman"/>
                <w:sz w:val="20"/>
                <w:szCs w:val="20"/>
              </w:rPr>
            </w:pPr>
          </w:p>
        </w:tc>
        <w:tc>
          <w:tcPr>
            <w:tcW w:w="192" w:type="dxa"/>
            <w:gridSpan w:val="2"/>
            <w:vAlign w:val="bottom"/>
          </w:tcPr>
          <w:p w14:paraId="1CBDA5D0" w14:textId="77777777" w:rsidR="004D2687" w:rsidRPr="00B57901" w:rsidRDefault="004D2687" w:rsidP="004D2687">
            <w:pPr>
              <w:tabs>
                <w:tab w:val="decimal" w:pos="765"/>
                <w:tab w:val="decimal" w:pos="1077"/>
              </w:tabs>
              <w:spacing w:after="0" w:line="240" w:lineRule="atLeast"/>
              <w:ind w:right="-25"/>
              <w:rPr>
                <w:rFonts w:ascii="Times New Roman" w:hAnsi="Times New Roman" w:cs="Times New Roman"/>
                <w:sz w:val="20"/>
                <w:szCs w:val="20"/>
              </w:rPr>
            </w:pPr>
          </w:p>
        </w:tc>
        <w:tc>
          <w:tcPr>
            <w:tcW w:w="1050" w:type="dxa"/>
            <w:vAlign w:val="bottom"/>
          </w:tcPr>
          <w:p w14:paraId="328EDC2E" w14:textId="77777777" w:rsidR="004D2687" w:rsidRPr="00B57901" w:rsidRDefault="004D2687" w:rsidP="004D2687">
            <w:pPr>
              <w:tabs>
                <w:tab w:val="decimal" w:pos="916"/>
              </w:tabs>
              <w:spacing w:after="0" w:line="240" w:lineRule="atLeast"/>
              <w:ind w:right="-25"/>
              <w:rPr>
                <w:rFonts w:ascii="Times New Roman" w:hAnsi="Times New Roman" w:cs="Times New Roman"/>
                <w:sz w:val="20"/>
                <w:szCs w:val="20"/>
                <w:lang w:val="en-GB"/>
              </w:rPr>
            </w:pPr>
          </w:p>
        </w:tc>
        <w:tc>
          <w:tcPr>
            <w:tcW w:w="183" w:type="dxa"/>
            <w:vAlign w:val="bottom"/>
          </w:tcPr>
          <w:p w14:paraId="2DA18C5B" w14:textId="77777777" w:rsidR="004D2687" w:rsidRPr="00B57901" w:rsidRDefault="004D2687" w:rsidP="004D2687">
            <w:pPr>
              <w:tabs>
                <w:tab w:val="decimal" w:pos="765"/>
                <w:tab w:val="decimal" w:pos="1077"/>
              </w:tabs>
              <w:spacing w:after="0" w:line="240" w:lineRule="atLeast"/>
              <w:ind w:right="-25"/>
              <w:rPr>
                <w:rFonts w:ascii="Times New Roman" w:hAnsi="Times New Roman" w:cs="Times New Roman"/>
                <w:sz w:val="20"/>
                <w:szCs w:val="20"/>
              </w:rPr>
            </w:pPr>
          </w:p>
        </w:tc>
        <w:tc>
          <w:tcPr>
            <w:tcW w:w="1376" w:type="dxa"/>
            <w:vAlign w:val="bottom"/>
          </w:tcPr>
          <w:p w14:paraId="29924904" w14:textId="77777777" w:rsidR="004D2687" w:rsidRPr="00B57901" w:rsidRDefault="004D2687" w:rsidP="004D2687">
            <w:pPr>
              <w:tabs>
                <w:tab w:val="decimal" w:pos="916"/>
              </w:tabs>
              <w:spacing w:after="0" w:line="240" w:lineRule="atLeast"/>
              <w:ind w:right="-25"/>
              <w:rPr>
                <w:rFonts w:ascii="Times New Roman" w:hAnsi="Times New Roman" w:cs="Times New Roman"/>
                <w:sz w:val="20"/>
                <w:szCs w:val="20"/>
                <w:lang w:val="en-GB"/>
              </w:rPr>
            </w:pPr>
          </w:p>
        </w:tc>
      </w:tr>
      <w:tr w:rsidR="004D2687" w:rsidRPr="00B57901" w14:paraId="01C8F7E8" w14:textId="77777777" w:rsidTr="008D4B82">
        <w:trPr>
          <w:cantSplit/>
        </w:trPr>
        <w:tc>
          <w:tcPr>
            <w:tcW w:w="1693" w:type="dxa"/>
          </w:tcPr>
          <w:p w14:paraId="04A876A5" w14:textId="77777777" w:rsidR="004D2687" w:rsidRPr="00B57901" w:rsidRDefault="004D2687" w:rsidP="004D2687">
            <w:pPr>
              <w:spacing w:after="0" w:line="240" w:lineRule="atLeast"/>
              <w:ind w:left="63" w:right="-25" w:hanging="49"/>
              <w:jc w:val="both"/>
              <w:rPr>
                <w:rFonts w:ascii="Times New Roman" w:hAnsi="Times New Roman" w:cs="Times New Roman"/>
                <w:sz w:val="20"/>
                <w:szCs w:val="20"/>
              </w:rPr>
            </w:pPr>
            <w:r w:rsidRPr="00B57901">
              <w:rPr>
                <w:rFonts w:ascii="Times New Roman" w:hAnsi="Times New Roman" w:cs="Times New Roman"/>
                <w:sz w:val="20"/>
                <w:szCs w:val="20"/>
              </w:rPr>
              <w:t xml:space="preserve">  within five years</w:t>
            </w:r>
          </w:p>
        </w:tc>
        <w:tc>
          <w:tcPr>
            <w:tcW w:w="1288" w:type="dxa"/>
            <w:tcBorders>
              <w:bottom w:val="single" w:sz="4" w:space="0" w:color="auto"/>
            </w:tcBorders>
            <w:vAlign w:val="bottom"/>
          </w:tcPr>
          <w:p w14:paraId="4DDC3D2E" w14:textId="3BE5D17B" w:rsidR="004D2687" w:rsidRPr="00B57901" w:rsidRDefault="006B4A71" w:rsidP="004D2687">
            <w:pPr>
              <w:tabs>
                <w:tab w:val="decimal" w:pos="1077"/>
              </w:tabs>
              <w:spacing w:after="0" w:line="240" w:lineRule="atLeast"/>
              <w:ind w:right="-25"/>
              <w:rPr>
                <w:rFonts w:ascii="Times New Roman" w:hAnsi="Times New Roman" w:cs="Times New Roman"/>
                <w:sz w:val="20"/>
                <w:szCs w:val="20"/>
              </w:rPr>
            </w:pPr>
            <w:r w:rsidRPr="00B57901">
              <w:rPr>
                <w:rFonts w:ascii="Times New Roman" w:hAnsi="Times New Roman" w:cs="Times New Roman"/>
                <w:sz w:val="20"/>
                <w:szCs w:val="20"/>
              </w:rPr>
              <w:t>181,105</w:t>
            </w:r>
          </w:p>
        </w:tc>
        <w:tc>
          <w:tcPr>
            <w:tcW w:w="181" w:type="dxa"/>
          </w:tcPr>
          <w:p w14:paraId="1523F21E" w14:textId="77777777" w:rsidR="004D2687" w:rsidRPr="00B57901" w:rsidRDefault="004D2687" w:rsidP="004D2687">
            <w:pPr>
              <w:tabs>
                <w:tab w:val="decimal" w:pos="1077"/>
              </w:tabs>
              <w:spacing w:after="0" w:line="240" w:lineRule="atLeast"/>
              <w:ind w:right="-25"/>
              <w:rPr>
                <w:rFonts w:ascii="Times New Roman" w:hAnsi="Times New Roman" w:cs="Times New Roman"/>
                <w:sz w:val="20"/>
                <w:szCs w:val="20"/>
              </w:rPr>
            </w:pPr>
          </w:p>
        </w:tc>
        <w:tc>
          <w:tcPr>
            <w:tcW w:w="1091" w:type="dxa"/>
            <w:tcBorders>
              <w:bottom w:val="single" w:sz="4" w:space="0" w:color="auto"/>
            </w:tcBorders>
            <w:vAlign w:val="bottom"/>
          </w:tcPr>
          <w:p w14:paraId="1F0C2BA9" w14:textId="333E2017" w:rsidR="004D2687" w:rsidRPr="00B57901" w:rsidRDefault="006B4A71" w:rsidP="004D2687">
            <w:pPr>
              <w:tabs>
                <w:tab w:val="decimal" w:pos="933"/>
              </w:tabs>
              <w:spacing w:after="0" w:line="240" w:lineRule="atLeast"/>
              <w:ind w:right="-25"/>
              <w:rPr>
                <w:rFonts w:ascii="Times New Roman" w:hAnsi="Times New Roman" w:cs="Times New Roman"/>
                <w:sz w:val="20"/>
                <w:szCs w:val="20"/>
              </w:rPr>
            </w:pPr>
            <w:r w:rsidRPr="00B57901">
              <w:rPr>
                <w:rFonts w:ascii="Times New Roman" w:hAnsi="Times New Roman" w:cs="Times New Roman"/>
                <w:sz w:val="20"/>
                <w:szCs w:val="20"/>
              </w:rPr>
              <w:t>(11,033)</w:t>
            </w:r>
          </w:p>
        </w:tc>
        <w:tc>
          <w:tcPr>
            <w:tcW w:w="188" w:type="dxa"/>
            <w:gridSpan w:val="2"/>
          </w:tcPr>
          <w:p w14:paraId="30F3C62A" w14:textId="77777777" w:rsidR="004D2687" w:rsidRPr="00B57901" w:rsidRDefault="004D2687" w:rsidP="004D2687">
            <w:pPr>
              <w:tabs>
                <w:tab w:val="decimal" w:pos="1077"/>
              </w:tabs>
              <w:spacing w:after="0" w:line="240" w:lineRule="atLeast"/>
              <w:ind w:right="-25"/>
              <w:rPr>
                <w:rFonts w:ascii="Times New Roman" w:hAnsi="Times New Roman" w:cs="Times New Roman"/>
                <w:sz w:val="20"/>
                <w:szCs w:val="20"/>
              </w:rPr>
            </w:pPr>
          </w:p>
        </w:tc>
        <w:tc>
          <w:tcPr>
            <w:tcW w:w="1264" w:type="dxa"/>
            <w:tcBorders>
              <w:bottom w:val="single" w:sz="4" w:space="0" w:color="auto"/>
            </w:tcBorders>
            <w:vAlign w:val="bottom"/>
          </w:tcPr>
          <w:p w14:paraId="130615F2" w14:textId="5971C941" w:rsidR="004D2687" w:rsidRPr="00B57901" w:rsidRDefault="006B4A71" w:rsidP="004D2687">
            <w:pPr>
              <w:tabs>
                <w:tab w:val="decimal" w:pos="1077"/>
              </w:tabs>
              <w:spacing w:after="0" w:line="240" w:lineRule="atLeast"/>
              <w:ind w:right="-25"/>
              <w:rPr>
                <w:rFonts w:ascii="Times New Roman" w:hAnsi="Times New Roman" w:cs="Times New Roman"/>
                <w:sz w:val="20"/>
                <w:szCs w:val="20"/>
              </w:rPr>
            </w:pPr>
            <w:r w:rsidRPr="00B57901">
              <w:rPr>
                <w:rFonts w:ascii="Times New Roman" w:hAnsi="Times New Roman" w:cs="Times New Roman"/>
                <w:sz w:val="20"/>
                <w:szCs w:val="20"/>
              </w:rPr>
              <w:t>170,072</w:t>
            </w:r>
          </w:p>
        </w:tc>
        <w:tc>
          <w:tcPr>
            <w:tcW w:w="192" w:type="dxa"/>
            <w:gridSpan w:val="2"/>
            <w:vAlign w:val="bottom"/>
          </w:tcPr>
          <w:p w14:paraId="6B84B2D6" w14:textId="77777777" w:rsidR="004D2687" w:rsidRPr="00B57901" w:rsidRDefault="004D2687" w:rsidP="004D2687">
            <w:pPr>
              <w:tabs>
                <w:tab w:val="decimal" w:pos="765"/>
                <w:tab w:val="decimal" w:pos="855"/>
              </w:tabs>
              <w:spacing w:after="0" w:line="240" w:lineRule="atLeast"/>
              <w:ind w:right="-25"/>
              <w:rPr>
                <w:rFonts w:ascii="Times New Roman" w:hAnsi="Times New Roman" w:cs="Times New Roman"/>
                <w:sz w:val="20"/>
                <w:szCs w:val="20"/>
              </w:rPr>
            </w:pPr>
          </w:p>
        </w:tc>
        <w:tc>
          <w:tcPr>
            <w:tcW w:w="1333" w:type="dxa"/>
            <w:tcBorders>
              <w:bottom w:val="single" w:sz="4" w:space="0" w:color="auto"/>
            </w:tcBorders>
            <w:vAlign w:val="bottom"/>
          </w:tcPr>
          <w:p w14:paraId="5CCDB859" w14:textId="6C27F63C" w:rsidR="004D2687" w:rsidRPr="00B57901" w:rsidRDefault="004D2687" w:rsidP="004D2687">
            <w:pPr>
              <w:tabs>
                <w:tab w:val="decimal" w:pos="979"/>
              </w:tabs>
              <w:spacing w:after="0" w:line="240" w:lineRule="atLeast"/>
              <w:ind w:right="-25"/>
              <w:rPr>
                <w:rFonts w:ascii="Times New Roman" w:hAnsi="Times New Roman" w:cs="Times New Roman"/>
                <w:sz w:val="20"/>
                <w:szCs w:val="20"/>
              </w:rPr>
            </w:pPr>
            <w:r w:rsidRPr="00B57901">
              <w:rPr>
                <w:rFonts w:ascii="Times New Roman" w:hAnsi="Times New Roman" w:cs="Times New Roman"/>
                <w:sz w:val="20"/>
                <w:szCs w:val="20"/>
              </w:rPr>
              <w:t>177,493</w:t>
            </w:r>
          </w:p>
        </w:tc>
        <w:tc>
          <w:tcPr>
            <w:tcW w:w="192" w:type="dxa"/>
            <w:gridSpan w:val="2"/>
          </w:tcPr>
          <w:p w14:paraId="5B260ADE" w14:textId="77777777" w:rsidR="004D2687" w:rsidRPr="00B57901" w:rsidRDefault="004D2687" w:rsidP="004D2687">
            <w:pPr>
              <w:tabs>
                <w:tab w:val="decimal" w:pos="1077"/>
              </w:tabs>
              <w:spacing w:after="0" w:line="240" w:lineRule="atLeast"/>
              <w:ind w:right="-25"/>
              <w:rPr>
                <w:rFonts w:ascii="Times New Roman" w:hAnsi="Times New Roman" w:cs="Times New Roman"/>
                <w:sz w:val="20"/>
                <w:szCs w:val="20"/>
              </w:rPr>
            </w:pPr>
          </w:p>
        </w:tc>
        <w:tc>
          <w:tcPr>
            <w:tcW w:w="1050" w:type="dxa"/>
            <w:tcBorders>
              <w:bottom w:val="single" w:sz="4" w:space="0" w:color="auto"/>
            </w:tcBorders>
            <w:vAlign w:val="bottom"/>
          </w:tcPr>
          <w:p w14:paraId="5D7BCD00" w14:textId="541E442C" w:rsidR="004D2687" w:rsidRPr="00B57901" w:rsidRDefault="004D2687" w:rsidP="004D2687">
            <w:pPr>
              <w:tabs>
                <w:tab w:val="decimal" w:pos="916"/>
              </w:tabs>
              <w:spacing w:after="0" w:line="240" w:lineRule="atLeast"/>
              <w:ind w:right="-25"/>
              <w:rPr>
                <w:rFonts w:ascii="Times New Roman" w:hAnsi="Times New Roman" w:cs="Times New Roman"/>
                <w:sz w:val="20"/>
                <w:szCs w:val="20"/>
              </w:rPr>
            </w:pPr>
            <w:r w:rsidRPr="00B57901">
              <w:rPr>
                <w:rFonts w:ascii="Times New Roman" w:hAnsi="Times New Roman" w:cs="Times New Roman"/>
                <w:sz w:val="20"/>
                <w:szCs w:val="20"/>
              </w:rPr>
              <w:t>(13,535)</w:t>
            </w:r>
          </w:p>
        </w:tc>
        <w:tc>
          <w:tcPr>
            <w:tcW w:w="183" w:type="dxa"/>
          </w:tcPr>
          <w:p w14:paraId="7174577B" w14:textId="77777777" w:rsidR="004D2687" w:rsidRPr="00B57901" w:rsidRDefault="004D2687" w:rsidP="004D2687">
            <w:pPr>
              <w:tabs>
                <w:tab w:val="decimal" w:pos="1077"/>
              </w:tabs>
              <w:spacing w:after="0" w:line="240" w:lineRule="atLeast"/>
              <w:ind w:right="-25"/>
              <w:rPr>
                <w:rFonts w:ascii="Times New Roman" w:hAnsi="Times New Roman" w:cs="Times New Roman"/>
                <w:sz w:val="20"/>
                <w:szCs w:val="20"/>
              </w:rPr>
            </w:pPr>
          </w:p>
        </w:tc>
        <w:tc>
          <w:tcPr>
            <w:tcW w:w="1376" w:type="dxa"/>
            <w:tcBorders>
              <w:bottom w:val="single" w:sz="4" w:space="0" w:color="auto"/>
            </w:tcBorders>
            <w:vAlign w:val="bottom"/>
          </w:tcPr>
          <w:p w14:paraId="174D0BC3" w14:textId="282A26E0" w:rsidR="004D2687" w:rsidRPr="00B57901" w:rsidRDefault="004D2687" w:rsidP="004D2687">
            <w:pPr>
              <w:tabs>
                <w:tab w:val="decimal" w:pos="916"/>
              </w:tabs>
              <w:spacing w:after="0" w:line="240" w:lineRule="atLeast"/>
              <w:ind w:right="-25"/>
              <w:rPr>
                <w:rFonts w:ascii="Times New Roman" w:hAnsi="Times New Roman" w:cs="Times New Roman"/>
                <w:sz w:val="20"/>
                <w:szCs w:val="20"/>
              </w:rPr>
            </w:pPr>
            <w:r w:rsidRPr="00B57901">
              <w:rPr>
                <w:rFonts w:ascii="Times New Roman" w:hAnsi="Times New Roman" w:cs="Times New Roman"/>
                <w:sz w:val="20"/>
                <w:szCs w:val="20"/>
              </w:rPr>
              <w:t>163,958</w:t>
            </w:r>
          </w:p>
        </w:tc>
      </w:tr>
      <w:tr w:rsidR="004D2687" w:rsidRPr="00B57901" w14:paraId="33837D21" w14:textId="77777777" w:rsidTr="008D4B82">
        <w:trPr>
          <w:cantSplit/>
        </w:trPr>
        <w:tc>
          <w:tcPr>
            <w:tcW w:w="1693" w:type="dxa"/>
          </w:tcPr>
          <w:p w14:paraId="15DB3E60" w14:textId="77777777" w:rsidR="004D2687" w:rsidRPr="00B57901" w:rsidRDefault="004D2687" w:rsidP="004D2687">
            <w:pPr>
              <w:spacing w:after="0" w:line="240" w:lineRule="atLeast"/>
              <w:ind w:right="-25" w:firstLine="14"/>
              <w:jc w:val="thaiDistribute"/>
              <w:rPr>
                <w:rFonts w:ascii="Times New Roman" w:eastAsia="Calibri" w:hAnsi="Times New Roman" w:cs="Times New Roman"/>
                <w:b/>
                <w:bCs/>
                <w:sz w:val="20"/>
                <w:szCs w:val="20"/>
                <w:lang w:bidi="ar-SA"/>
              </w:rPr>
            </w:pPr>
            <w:r w:rsidRPr="00B57901">
              <w:rPr>
                <w:rFonts w:ascii="Times New Roman" w:eastAsia="Calibri" w:hAnsi="Times New Roman" w:cs="Times New Roman"/>
                <w:b/>
                <w:bCs/>
                <w:sz w:val="20"/>
                <w:szCs w:val="20"/>
                <w:lang w:bidi="ar-SA"/>
              </w:rPr>
              <w:t>Total</w:t>
            </w:r>
          </w:p>
        </w:tc>
        <w:tc>
          <w:tcPr>
            <w:tcW w:w="1288" w:type="dxa"/>
            <w:tcBorders>
              <w:top w:val="single" w:sz="4" w:space="0" w:color="auto"/>
              <w:bottom w:val="double" w:sz="4" w:space="0" w:color="auto"/>
            </w:tcBorders>
            <w:vAlign w:val="bottom"/>
          </w:tcPr>
          <w:p w14:paraId="16F49A1C" w14:textId="24469AD8" w:rsidR="004D2687" w:rsidRPr="00B57901" w:rsidRDefault="006B4A71" w:rsidP="004D2687">
            <w:pPr>
              <w:tabs>
                <w:tab w:val="decimal" w:pos="1077"/>
              </w:tabs>
              <w:spacing w:after="0" w:line="240" w:lineRule="atLeast"/>
              <w:ind w:right="-25"/>
              <w:rPr>
                <w:rFonts w:ascii="Times New Roman" w:hAnsi="Times New Roman" w:cs="Times New Roman"/>
                <w:b/>
                <w:bCs/>
                <w:sz w:val="20"/>
                <w:szCs w:val="20"/>
              </w:rPr>
            </w:pPr>
            <w:r w:rsidRPr="00B57901">
              <w:rPr>
                <w:rFonts w:ascii="Times New Roman" w:hAnsi="Times New Roman" w:cs="Times New Roman"/>
                <w:b/>
                <w:bCs/>
                <w:sz w:val="20"/>
                <w:szCs w:val="20"/>
              </w:rPr>
              <w:t>258,844</w:t>
            </w:r>
          </w:p>
        </w:tc>
        <w:tc>
          <w:tcPr>
            <w:tcW w:w="181" w:type="dxa"/>
            <w:vAlign w:val="bottom"/>
          </w:tcPr>
          <w:p w14:paraId="40C8D540" w14:textId="77777777" w:rsidR="004D2687" w:rsidRPr="00B57901" w:rsidRDefault="004D2687" w:rsidP="004D2687">
            <w:pPr>
              <w:tabs>
                <w:tab w:val="decimal" w:pos="765"/>
                <w:tab w:val="decimal" w:pos="1077"/>
              </w:tabs>
              <w:spacing w:after="0" w:line="240" w:lineRule="atLeast"/>
              <w:ind w:right="-25"/>
              <w:rPr>
                <w:rFonts w:ascii="Times New Roman" w:hAnsi="Times New Roman" w:cs="Times New Roman"/>
                <w:b/>
                <w:bCs/>
                <w:sz w:val="20"/>
                <w:szCs w:val="20"/>
              </w:rPr>
            </w:pPr>
          </w:p>
        </w:tc>
        <w:tc>
          <w:tcPr>
            <w:tcW w:w="1091" w:type="dxa"/>
            <w:tcBorders>
              <w:top w:val="single" w:sz="4" w:space="0" w:color="auto"/>
              <w:bottom w:val="double" w:sz="4" w:space="0" w:color="auto"/>
            </w:tcBorders>
            <w:vAlign w:val="bottom"/>
          </w:tcPr>
          <w:p w14:paraId="73A9D11D" w14:textId="3809313C" w:rsidR="004D2687" w:rsidRPr="00B57901" w:rsidRDefault="006B4A71" w:rsidP="004D2687">
            <w:pPr>
              <w:tabs>
                <w:tab w:val="decimal" w:pos="933"/>
              </w:tabs>
              <w:spacing w:after="0" w:line="240" w:lineRule="atLeast"/>
              <w:ind w:right="-25"/>
              <w:rPr>
                <w:rFonts w:ascii="Times New Roman" w:hAnsi="Times New Roman" w:cs="Times New Roman"/>
                <w:b/>
                <w:bCs/>
                <w:sz w:val="20"/>
                <w:szCs w:val="20"/>
              </w:rPr>
            </w:pPr>
            <w:r w:rsidRPr="00B57901">
              <w:rPr>
                <w:rFonts w:ascii="Times New Roman" w:hAnsi="Times New Roman" w:cs="Times New Roman"/>
                <w:b/>
                <w:bCs/>
                <w:sz w:val="20"/>
                <w:szCs w:val="20"/>
              </w:rPr>
              <w:t>(21,006)</w:t>
            </w:r>
          </w:p>
        </w:tc>
        <w:tc>
          <w:tcPr>
            <w:tcW w:w="180" w:type="dxa"/>
            <w:vAlign w:val="bottom"/>
          </w:tcPr>
          <w:p w14:paraId="54C82FB5" w14:textId="77777777" w:rsidR="004D2687" w:rsidRPr="00B57901" w:rsidRDefault="004D2687" w:rsidP="004D2687">
            <w:pPr>
              <w:tabs>
                <w:tab w:val="decimal" w:pos="765"/>
                <w:tab w:val="decimal" w:pos="1077"/>
              </w:tabs>
              <w:spacing w:after="0" w:line="240" w:lineRule="atLeast"/>
              <w:ind w:right="-25"/>
              <w:rPr>
                <w:rFonts w:ascii="Times New Roman" w:hAnsi="Times New Roman" w:cs="Times New Roman"/>
                <w:b/>
                <w:bCs/>
                <w:sz w:val="20"/>
                <w:szCs w:val="20"/>
              </w:rPr>
            </w:pPr>
          </w:p>
        </w:tc>
        <w:tc>
          <w:tcPr>
            <w:tcW w:w="1272" w:type="dxa"/>
            <w:gridSpan w:val="2"/>
            <w:tcBorders>
              <w:top w:val="single" w:sz="4" w:space="0" w:color="auto"/>
              <w:bottom w:val="double" w:sz="4" w:space="0" w:color="auto"/>
            </w:tcBorders>
            <w:vAlign w:val="bottom"/>
          </w:tcPr>
          <w:p w14:paraId="1EDB1B6E" w14:textId="7BC5E228" w:rsidR="004D2687" w:rsidRPr="00B57901" w:rsidRDefault="006B4A71" w:rsidP="004D2687">
            <w:pPr>
              <w:tabs>
                <w:tab w:val="decimal" w:pos="1077"/>
              </w:tabs>
              <w:spacing w:after="0" w:line="240" w:lineRule="atLeast"/>
              <w:ind w:right="-25"/>
              <w:rPr>
                <w:rFonts w:ascii="Times New Roman" w:hAnsi="Times New Roman" w:cs="Times New Roman"/>
                <w:b/>
                <w:bCs/>
                <w:sz w:val="20"/>
                <w:szCs w:val="20"/>
              </w:rPr>
            </w:pPr>
            <w:r w:rsidRPr="00B57901">
              <w:rPr>
                <w:rFonts w:ascii="Times New Roman" w:hAnsi="Times New Roman" w:cs="Times New Roman"/>
                <w:b/>
                <w:bCs/>
                <w:sz w:val="20"/>
                <w:szCs w:val="20"/>
              </w:rPr>
              <w:t>237,838</w:t>
            </w:r>
          </w:p>
        </w:tc>
        <w:tc>
          <w:tcPr>
            <w:tcW w:w="183" w:type="dxa"/>
            <w:vAlign w:val="bottom"/>
          </w:tcPr>
          <w:p w14:paraId="56B81B48" w14:textId="77777777" w:rsidR="004D2687" w:rsidRPr="00B57901" w:rsidRDefault="004D2687" w:rsidP="004D2687">
            <w:pPr>
              <w:tabs>
                <w:tab w:val="decimal" w:pos="765"/>
                <w:tab w:val="decimal" w:pos="855"/>
              </w:tabs>
              <w:spacing w:after="0" w:line="240" w:lineRule="atLeast"/>
              <w:ind w:right="-25"/>
              <w:rPr>
                <w:rFonts w:ascii="Times New Roman" w:hAnsi="Times New Roman" w:cs="Times New Roman"/>
                <w:b/>
                <w:bCs/>
                <w:sz w:val="20"/>
                <w:szCs w:val="20"/>
              </w:rPr>
            </w:pPr>
          </w:p>
        </w:tc>
        <w:tc>
          <w:tcPr>
            <w:tcW w:w="1342" w:type="dxa"/>
            <w:gridSpan w:val="2"/>
            <w:tcBorders>
              <w:top w:val="single" w:sz="4" w:space="0" w:color="auto"/>
              <w:bottom w:val="double" w:sz="4" w:space="0" w:color="auto"/>
            </w:tcBorders>
            <w:vAlign w:val="bottom"/>
          </w:tcPr>
          <w:p w14:paraId="6FFB8E91" w14:textId="74221F83" w:rsidR="004D2687" w:rsidRPr="00B57901" w:rsidRDefault="004D2687" w:rsidP="004D2687">
            <w:pPr>
              <w:tabs>
                <w:tab w:val="decimal" w:pos="979"/>
              </w:tabs>
              <w:spacing w:after="0" w:line="240" w:lineRule="atLeast"/>
              <w:ind w:right="-25"/>
              <w:rPr>
                <w:rFonts w:ascii="Times New Roman" w:hAnsi="Times New Roman" w:cs="Times New Roman"/>
                <w:b/>
                <w:bCs/>
                <w:sz w:val="20"/>
                <w:szCs w:val="20"/>
              </w:rPr>
            </w:pPr>
            <w:r w:rsidRPr="00B57901">
              <w:rPr>
                <w:rFonts w:ascii="Times New Roman" w:hAnsi="Times New Roman" w:cs="Times New Roman"/>
                <w:b/>
                <w:bCs/>
                <w:sz w:val="20"/>
                <w:szCs w:val="20"/>
              </w:rPr>
              <w:t>237,751</w:t>
            </w:r>
          </w:p>
        </w:tc>
        <w:tc>
          <w:tcPr>
            <w:tcW w:w="181" w:type="dxa"/>
            <w:vAlign w:val="bottom"/>
          </w:tcPr>
          <w:p w14:paraId="209942B8" w14:textId="77777777" w:rsidR="004D2687" w:rsidRPr="00B57901" w:rsidRDefault="004D2687" w:rsidP="004D2687">
            <w:pPr>
              <w:tabs>
                <w:tab w:val="decimal" w:pos="765"/>
                <w:tab w:val="decimal" w:pos="1077"/>
              </w:tabs>
              <w:spacing w:after="0" w:line="240" w:lineRule="atLeast"/>
              <w:ind w:right="-25"/>
              <w:rPr>
                <w:rFonts w:ascii="Times New Roman" w:hAnsi="Times New Roman" w:cs="Times New Roman"/>
                <w:b/>
                <w:bCs/>
                <w:sz w:val="20"/>
                <w:szCs w:val="20"/>
              </w:rPr>
            </w:pPr>
          </w:p>
        </w:tc>
        <w:tc>
          <w:tcPr>
            <w:tcW w:w="1061" w:type="dxa"/>
            <w:gridSpan w:val="2"/>
            <w:tcBorders>
              <w:top w:val="single" w:sz="4" w:space="0" w:color="auto"/>
              <w:bottom w:val="double" w:sz="4" w:space="0" w:color="auto"/>
            </w:tcBorders>
            <w:vAlign w:val="bottom"/>
          </w:tcPr>
          <w:p w14:paraId="32A15201" w14:textId="5C1FD102" w:rsidR="004D2687" w:rsidRPr="00B57901" w:rsidRDefault="004D2687" w:rsidP="004D2687">
            <w:pPr>
              <w:tabs>
                <w:tab w:val="decimal" w:pos="916"/>
              </w:tabs>
              <w:spacing w:after="0" w:line="240" w:lineRule="atLeast"/>
              <w:ind w:right="-25"/>
              <w:rPr>
                <w:rFonts w:ascii="Times New Roman" w:hAnsi="Times New Roman" w:cs="Times New Roman"/>
                <w:b/>
                <w:bCs/>
                <w:sz w:val="20"/>
                <w:szCs w:val="20"/>
              </w:rPr>
            </w:pPr>
            <w:r w:rsidRPr="00B57901">
              <w:rPr>
                <w:rFonts w:ascii="Times New Roman" w:hAnsi="Times New Roman" w:cs="Times New Roman"/>
                <w:b/>
                <w:bCs/>
                <w:sz w:val="20"/>
                <w:szCs w:val="20"/>
              </w:rPr>
              <w:t>(23,001)</w:t>
            </w:r>
          </w:p>
        </w:tc>
        <w:tc>
          <w:tcPr>
            <w:tcW w:w="183" w:type="dxa"/>
            <w:vAlign w:val="bottom"/>
          </w:tcPr>
          <w:p w14:paraId="71D3BCF0" w14:textId="77777777" w:rsidR="004D2687" w:rsidRPr="00B57901" w:rsidRDefault="004D2687" w:rsidP="004D2687">
            <w:pPr>
              <w:tabs>
                <w:tab w:val="decimal" w:pos="765"/>
                <w:tab w:val="decimal" w:pos="1077"/>
              </w:tabs>
              <w:spacing w:after="0" w:line="240" w:lineRule="atLeast"/>
              <w:ind w:right="-25"/>
              <w:rPr>
                <w:rFonts w:ascii="Times New Roman" w:hAnsi="Times New Roman" w:cs="Times New Roman"/>
                <w:b/>
                <w:bCs/>
                <w:sz w:val="20"/>
                <w:szCs w:val="20"/>
              </w:rPr>
            </w:pPr>
          </w:p>
        </w:tc>
        <w:tc>
          <w:tcPr>
            <w:tcW w:w="1376" w:type="dxa"/>
            <w:tcBorders>
              <w:top w:val="single" w:sz="4" w:space="0" w:color="auto"/>
              <w:bottom w:val="double" w:sz="4" w:space="0" w:color="auto"/>
            </w:tcBorders>
            <w:vAlign w:val="bottom"/>
          </w:tcPr>
          <w:p w14:paraId="63043574" w14:textId="4BA233A2" w:rsidR="004D2687" w:rsidRPr="00B57901" w:rsidRDefault="004D2687" w:rsidP="004D2687">
            <w:pPr>
              <w:tabs>
                <w:tab w:val="decimal" w:pos="916"/>
              </w:tabs>
              <w:spacing w:after="0" w:line="240" w:lineRule="atLeast"/>
              <w:ind w:right="-25"/>
              <w:rPr>
                <w:rFonts w:ascii="Times New Roman" w:hAnsi="Times New Roman" w:cs="Times New Roman"/>
                <w:b/>
                <w:bCs/>
                <w:sz w:val="20"/>
                <w:szCs w:val="20"/>
              </w:rPr>
            </w:pPr>
            <w:r w:rsidRPr="00B57901">
              <w:rPr>
                <w:rFonts w:ascii="Times New Roman" w:hAnsi="Times New Roman" w:cs="Times New Roman"/>
                <w:b/>
                <w:bCs/>
                <w:sz w:val="20"/>
                <w:szCs w:val="20"/>
              </w:rPr>
              <w:t>214,750</w:t>
            </w:r>
          </w:p>
        </w:tc>
      </w:tr>
    </w:tbl>
    <w:p w14:paraId="56643A99" w14:textId="77777777" w:rsidR="001613FA" w:rsidRPr="00B57901"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511" w:type="dxa"/>
        <w:tblInd w:w="18" w:type="dxa"/>
        <w:tblLayout w:type="fixed"/>
        <w:tblLook w:val="01E0" w:firstRow="1" w:lastRow="1" w:firstColumn="1" w:lastColumn="1" w:noHBand="0" w:noVBand="0"/>
      </w:tblPr>
      <w:tblGrid>
        <w:gridCol w:w="3067"/>
        <w:gridCol w:w="1418"/>
        <w:gridCol w:w="270"/>
        <w:gridCol w:w="1431"/>
        <w:gridCol w:w="270"/>
        <w:gridCol w:w="1430"/>
        <w:gridCol w:w="236"/>
        <w:gridCol w:w="1389"/>
      </w:tblGrid>
      <w:tr w:rsidR="001613FA" w:rsidRPr="00B57901" w14:paraId="71C6AD10" w14:textId="77777777" w:rsidTr="000B687B">
        <w:tc>
          <w:tcPr>
            <w:tcW w:w="3067" w:type="dxa"/>
          </w:tcPr>
          <w:p w14:paraId="5E28D0BA" w14:textId="148CA414" w:rsidR="001613FA" w:rsidRPr="00B57901" w:rsidRDefault="001613FA" w:rsidP="000B687B">
            <w:pPr>
              <w:spacing w:after="0"/>
              <w:ind w:left="549" w:right="-25"/>
              <w:rPr>
                <w:rFonts w:ascii="Times New Roman" w:hAnsi="Times New Roman" w:cs="Times New Roman"/>
                <w:szCs w:val="22"/>
              </w:rPr>
            </w:pPr>
          </w:p>
        </w:tc>
        <w:tc>
          <w:tcPr>
            <w:tcW w:w="3119" w:type="dxa"/>
            <w:gridSpan w:val="3"/>
          </w:tcPr>
          <w:p w14:paraId="5EDC64E8" w14:textId="77777777" w:rsidR="001613FA" w:rsidRPr="00B57901" w:rsidRDefault="001613FA" w:rsidP="000B687B">
            <w:pPr>
              <w:spacing w:after="0"/>
              <w:ind w:left="-54" w:right="-25"/>
              <w:jc w:val="center"/>
              <w:rPr>
                <w:rFonts w:ascii="Times New Roman" w:hAnsi="Times New Roman" w:cs="Times New Roman"/>
                <w:b/>
                <w:bCs/>
                <w:szCs w:val="22"/>
                <w:cs/>
              </w:rPr>
            </w:pPr>
          </w:p>
        </w:tc>
        <w:tc>
          <w:tcPr>
            <w:tcW w:w="270" w:type="dxa"/>
          </w:tcPr>
          <w:p w14:paraId="4818035B" w14:textId="77777777" w:rsidR="001613FA" w:rsidRPr="00B57901" w:rsidRDefault="001613FA" w:rsidP="000B687B">
            <w:pPr>
              <w:spacing w:after="0"/>
              <w:ind w:left="-54" w:right="-25"/>
              <w:jc w:val="center"/>
              <w:rPr>
                <w:rFonts w:ascii="Times New Roman" w:hAnsi="Times New Roman" w:cs="Times New Roman"/>
                <w:b/>
                <w:bCs/>
                <w:szCs w:val="22"/>
              </w:rPr>
            </w:pPr>
          </w:p>
        </w:tc>
        <w:tc>
          <w:tcPr>
            <w:tcW w:w="3055" w:type="dxa"/>
            <w:gridSpan w:val="3"/>
          </w:tcPr>
          <w:p w14:paraId="5C458330" w14:textId="77777777" w:rsidR="001613FA" w:rsidRPr="00B57901" w:rsidRDefault="001613FA" w:rsidP="000B687B">
            <w:pPr>
              <w:spacing w:after="0"/>
              <w:ind w:left="-78" w:right="-25"/>
              <w:jc w:val="center"/>
              <w:rPr>
                <w:rFonts w:ascii="Times New Roman" w:hAnsi="Times New Roman" w:cs="Times New Roman"/>
                <w:b/>
                <w:bCs/>
                <w:szCs w:val="22"/>
                <w:cs/>
              </w:rPr>
            </w:pPr>
            <w:r w:rsidRPr="00B57901">
              <w:rPr>
                <w:rFonts w:ascii="Times New Roman" w:hAnsi="Times New Roman" w:cs="Times New Roman"/>
                <w:b/>
                <w:szCs w:val="22"/>
              </w:rPr>
              <w:t>Consolidated</w:t>
            </w:r>
            <w:r w:rsidR="00895202" w:rsidRPr="00B57901">
              <w:rPr>
                <w:rFonts w:ascii="Times New Roman" w:hAnsi="Times New Roman" w:cs="Times New Roman"/>
                <w:b/>
                <w:bCs/>
                <w:szCs w:val="22"/>
                <w:cs/>
              </w:rPr>
              <w:t xml:space="preserve"> </w:t>
            </w:r>
            <w:r w:rsidRPr="00B57901">
              <w:rPr>
                <w:rFonts w:ascii="Times New Roman" w:hAnsi="Times New Roman" w:cs="Times New Roman"/>
                <w:b/>
                <w:bCs/>
                <w:szCs w:val="22"/>
              </w:rPr>
              <w:t>and separate</w:t>
            </w:r>
            <w:r w:rsidRPr="00B57901">
              <w:rPr>
                <w:rFonts w:ascii="Times New Roman" w:hAnsi="Times New Roman" w:cs="Times New Roman"/>
                <w:b/>
                <w:bCs/>
                <w:szCs w:val="22"/>
              </w:rPr>
              <w:br/>
              <w:t>financial statements</w:t>
            </w:r>
          </w:p>
        </w:tc>
      </w:tr>
      <w:tr w:rsidR="001613FA" w:rsidRPr="00B57901" w14:paraId="6699D7CD" w14:textId="77777777" w:rsidTr="000B687B">
        <w:tc>
          <w:tcPr>
            <w:tcW w:w="3067" w:type="dxa"/>
          </w:tcPr>
          <w:p w14:paraId="6DEA3CD7" w14:textId="77777777" w:rsidR="001613FA" w:rsidRPr="00B57901" w:rsidRDefault="001613FA" w:rsidP="000B687B">
            <w:pPr>
              <w:spacing w:after="0"/>
              <w:ind w:left="549" w:right="-25"/>
              <w:rPr>
                <w:rFonts w:ascii="Times New Roman" w:hAnsi="Times New Roman" w:cs="Times New Roman"/>
                <w:szCs w:val="22"/>
              </w:rPr>
            </w:pPr>
          </w:p>
        </w:tc>
        <w:tc>
          <w:tcPr>
            <w:tcW w:w="1418" w:type="dxa"/>
          </w:tcPr>
          <w:p w14:paraId="4E2CF206" w14:textId="77777777" w:rsidR="001613FA" w:rsidRPr="00B57901" w:rsidRDefault="001613FA" w:rsidP="000B687B">
            <w:pPr>
              <w:spacing w:after="0" w:line="240" w:lineRule="atLeast"/>
              <w:ind w:left="-108" w:right="-25"/>
              <w:jc w:val="center"/>
              <w:rPr>
                <w:rFonts w:ascii="Times New Roman" w:hAnsi="Times New Roman" w:cs="Times New Roman"/>
                <w:szCs w:val="22"/>
              </w:rPr>
            </w:pPr>
          </w:p>
        </w:tc>
        <w:tc>
          <w:tcPr>
            <w:tcW w:w="270" w:type="dxa"/>
          </w:tcPr>
          <w:p w14:paraId="2D4DBC01" w14:textId="77777777" w:rsidR="001613FA" w:rsidRPr="00B57901" w:rsidRDefault="001613FA" w:rsidP="000B687B">
            <w:pPr>
              <w:tabs>
                <w:tab w:val="left" w:pos="405"/>
              </w:tabs>
              <w:spacing w:after="0" w:line="240" w:lineRule="atLeast"/>
              <w:ind w:left="-54" w:right="-25" w:hanging="115"/>
              <w:jc w:val="center"/>
              <w:rPr>
                <w:rFonts w:ascii="Times New Roman" w:hAnsi="Times New Roman" w:cs="Times New Roman"/>
                <w:szCs w:val="22"/>
              </w:rPr>
            </w:pPr>
          </w:p>
        </w:tc>
        <w:tc>
          <w:tcPr>
            <w:tcW w:w="1431" w:type="dxa"/>
          </w:tcPr>
          <w:p w14:paraId="1A323474" w14:textId="77777777" w:rsidR="001613FA" w:rsidRPr="00B57901" w:rsidRDefault="001613FA" w:rsidP="000B687B">
            <w:pPr>
              <w:spacing w:after="0" w:line="240" w:lineRule="atLeast"/>
              <w:ind w:left="-151" w:right="-25" w:firstLine="37"/>
              <w:jc w:val="center"/>
              <w:rPr>
                <w:rFonts w:ascii="Times New Roman" w:hAnsi="Times New Roman" w:cs="Times New Roman"/>
                <w:szCs w:val="22"/>
              </w:rPr>
            </w:pPr>
          </w:p>
        </w:tc>
        <w:tc>
          <w:tcPr>
            <w:tcW w:w="270" w:type="dxa"/>
          </w:tcPr>
          <w:p w14:paraId="13130190" w14:textId="77777777" w:rsidR="001613FA" w:rsidRPr="00B57901" w:rsidRDefault="001613FA" w:rsidP="000B687B">
            <w:pPr>
              <w:spacing w:after="0" w:line="240" w:lineRule="atLeast"/>
              <w:ind w:right="-25"/>
              <w:jc w:val="center"/>
              <w:rPr>
                <w:rFonts w:ascii="Times New Roman" w:hAnsi="Times New Roman" w:cs="Times New Roman"/>
                <w:b/>
                <w:szCs w:val="22"/>
              </w:rPr>
            </w:pPr>
          </w:p>
        </w:tc>
        <w:tc>
          <w:tcPr>
            <w:tcW w:w="1430" w:type="dxa"/>
          </w:tcPr>
          <w:p w14:paraId="5B2FA65C" w14:textId="6F45A56E" w:rsidR="001613FA" w:rsidRPr="00B57901" w:rsidRDefault="0084341A" w:rsidP="000B687B">
            <w:pPr>
              <w:spacing w:after="0" w:line="240" w:lineRule="atLeast"/>
              <w:ind w:left="-108" w:right="-25"/>
              <w:jc w:val="center"/>
              <w:rPr>
                <w:rFonts w:ascii="Times New Roman" w:hAnsi="Times New Roman" w:cs="Times New Roman"/>
                <w:szCs w:val="22"/>
              </w:rPr>
            </w:pPr>
            <w:r w:rsidRPr="00B57901">
              <w:rPr>
                <w:rFonts w:ascii="Times New Roman" w:hAnsi="Times New Roman" w:cs="Times New Roman"/>
                <w:szCs w:val="22"/>
              </w:rPr>
              <w:t>30 June</w:t>
            </w:r>
          </w:p>
        </w:tc>
        <w:tc>
          <w:tcPr>
            <w:tcW w:w="236" w:type="dxa"/>
          </w:tcPr>
          <w:p w14:paraId="4E0E0857" w14:textId="77777777" w:rsidR="001613FA" w:rsidRPr="00B57901" w:rsidRDefault="001613FA" w:rsidP="000B687B">
            <w:pPr>
              <w:tabs>
                <w:tab w:val="left" w:pos="405"/>
              </w:tabs>
              <w:spacing w:after="0" w:line="240" w:lineRule="atLeast"/>
              <w:ind w:left="-54" w:right="-25" w:hanging="115"/>
              <w:jc w:val="center"/>
              <w:rPr>
                <w:rFonts w:ascii="Times New Roman" w:hAnsi="Times New Roman" w:cs="Times New Roman"/>
                <w:szCs w:val="22"/>
              </w:rPr>
            </w:pPr>
          </w:p>
        </w:tc>
        <w:tc>
          <w:tcPr>
            <w:tcW w:w="1389" w:type="dxa"/>
          </w:tcPr>
          <w:p w14:paraId="0B62C12F" w14:textId="77777777" w:rsidR="001613FA" w:rsidRPr="00B57901" w:rsidRDefault="001613FA" w:rsidP="000B687B">
            <w:pPr>
              <w:spacing w:after="0" w:line="240" w:lineRule="atLeast"/>
              <w:ind w:left="-151" w:right="-25" w:firstLine="37"/>
              <w:jc w:val="center"/>
              <w:rPr>
                <w:rFonts w:ascii="Times New Roman" w:hAnsi="Times New Roman" w:cs="Times New Roman"/>
                <w:szCs w:val="22"/>
              </w:rPr>
            </w:pPr>
            <w:r w:rsidRPr="00B57901">
              <w:rPr>
                <w:rFonts w:ascii="Times New Roman" w:hAnsi="Times New Roman" w:cs="Times New Roman"/>
                <w:szCs w:val="22"/>
              </w:rPr>
              <w:t>31 December</w:t>
            </w:r>
          </w:p>
        </w:tc>
      </w:tr>
      <w:tr w:rsidR="001613FA" w:rsidRPr="00B57901" w14:paraId="252A0727" w14:textId="77777777" w:rsidTr="000B687B">
        <w:tc>
          <w:tcPr>
            <w:tcW w:w="3067" w:type="dxa"/>
          </w:tcPr>
          <w:p w14:paraId="36F8C85D" w14:textId="77777777" w:rsidR="001613FA" w:rsidRPr="00B57901" w:rsidRDefault="001613FA" w:rsidP="000B687B">
            <w:pPr>
              <w:spacing w:after="0"/>
              <w:ind w:left="549" w:right="-25"/>
              <w:rPr>
                <w:rFonts w:ascii="Times New Roman" w:hAnsi="Times New Roman" w:cs="Times New Roman"/>
                <w:szCs w:val="22"/>
              </w:rPr>
            </w:pPr>
          </w:p>
        </w:tc>
        <w:tc>
          <w:tcPr>
            <w:tcW w:w="1418" w:type="dxa"/>
          </w:tcPr>
          <w:p w14:paraId="012B590D" w14:textId="77777777" w:rsidR="001613FA" w:rsidRPr="00B57901" w:rsidRDefault="001613FA" w:rsidP="000B687B">
            <w:pPr>
              <w:spacing w:after="0" w:line="240" w:lineRule="atLeast"/>
              <w:ind w:left="-108" w:right="-25"/>
              <w:jc w:val="center"/>
              <w:rPr>
                <w:rFonts w:ascii="Times New Roman" w:hAnsi="Times New Roman" w:cs="Times New Roman"/>
                <w:szCs w:val="22"/>
              </w:rPr>
            </w:pPr>
          </w:p>
        </w:tc>
        <w:tc>
          <w:tcPr>
            <w:tcW w:w="270" w:type="dxa"/>
          </w:tcPr>
          <w:p w14:paraId="77040336" w14:textId="77777777" w:rsidR="001613FA" w:rsidRPr="00B57901" w:rsidRDefault="001613FA" w:rsidP="000B687B">
            <w:pPr>
              <w:tabs>
                <w:tab w:val="left" w:pos="405"/>
              </w:tabs>
              <w:spacing w:after="0" w:line="240" w:lineRule="atLeast"/>
              <w:ind w:left="-54" w:right="-25" w:hanging="115"/>
              <w:jc w:val="center"/>
              <w:rPr>
                <w:rFonts w:ascii="Times New Roman" w:hAnsi="Times New Roman" w:cs="Times New Roman"/>
                <w:szCs w:val="22"/>
              </w:rPr>
            </w:pPr>
          </w:p>
        </w:tc>
        <w:tc>
          <w:tcPr>
            <w:tcW w:w="1431" w:type="dxa"/>
          </w:tcPr>
          <w:p w14:paraId="6FFC375C" w14:textId="77777777" w:rsidR="001613FA" w:rsidRPr="00B57901" w:rsidRDefault="001613FA" w:rsidP="000B687B">
            <w:pPr>
              <w:spacing w:after="0" w:line="240" w:lineRule="atLeast"/>
              <w:ind w:left="-151" w:right="-25" w:firstLine="37"/>
              <w:jc w:val="center"/>
              <w:rPr>
                <w:rFonts w:ascii="Times New Roman" w:hAnsi="Times New Roman" w:cs="Times New Roman"/>
                <w:szCs w:val="22"/>
              </w:rPr>
            </w:pPr>
          </w:p>
        </w:tc>
        <w:tc>
          <w:tcPr>
            <w:tcW w:w="270" w:type="dxa"/>
          </w:tcPr>
          <w:p w14:paraId="39E4BCD5" w14:textId="77777777" w:rsidR="001613FA" w:rsidRPr="00B57901" w:rsidRDefault="001613FA" w:rsidP="000B687B">
            <w:pPr>
              <w:spacing w:after="0" w:line="240" w:lineRule="atLeast"/>
              <w:ind w:right="-25"/>
              <w:jc w:val="center"/>
              <w:rPr>
                <w:rFonts w:ascii="Times New Roman" w:hAnsi="Times New Roman" w:cs="Times New Roman"/>
                <w:b/>
                <w:szCs w:val="22"/>
              </w:rPr>
            </w:pPr>
          </w:p>
        </w:tc>
        <w:tc>
          <w:tcPr>
            <w:tcW w:w="1430" w:type="dxa"/>
          </w:tcPr>
          <w:p w14:paraId="172D0D53" w14:textId="5394385B" w:rsidR="001613FA" w:rsidRPr="00B57901" w:rsidRDefault="001613FA" w:rsidP="007A703F">
            <w:pPr>
              <w:spacing w:after="0" w:line="240" w:lineRule="atLeast"/>
              <w:ind w:left="-108" w:right="-25"/>
              <w:jc w:val="center"/>
              <w:rPr>
                <w:rFonts w:ascii="Times New Roman" w:hAnsi="Times New Roman" w:cs="Times New Roman"/>
                <w:szCs w:val="22"/>
              </w:rPr>
            </w:pPr>
            <w:r w:rsidRPr="00B57901">
              <w:rPr>
                <w:rFonts w:ascii="Times New Roman" w:hAnsi="Times New Roman" w:cs="Times New Roman"/>
                <w:szCs w:val="22"/>
              </w:rPr>
              <w:t>202</w:t>
            </w:r>
            <w:r w:rsidR="00B111A1" w:rsidRPr="00B57901">
              <w:rPr>
                <w:rFonts w:ascii="Times New Roman" w:hAnsi="Times New Roman" w:cs="Times New Roman"/>
                <w:szCs w:val="22"/>
              </w:rPr>
              <w:t>6</w:t>
            </w:r>
          </w:p>
        </w:tc>
        <w:tc>
          <w:tcPr>
            <w:tcW w:w="236" w:type="dxa"/>
          </w:tcPr>
          <w:p w14:paraId="3664E9BE" w14:textId="77777777" w:rsidR="001613FA" w:rsidRPr="00B57901" w:rsidRDefault="001613FA" w:rsidP="000B687B">
            <w:pPr>
              <w:tabs>
                <w:tab w:val="left" w:pos="405"/>
              </w:tabs>
              <w:spacing w:after="0" w:line="240" w:lineRule="atLeast"/>
              <w:ind w:left="-54" w:right="-25" w:hanging="115"/>
              <w:jc w:val="center"/>
              <w:rPr>
                <w:rFonts w:ascii="Times New Roman" w:hAnsi="Times New Roman" w:cs="Times New Roman"/>
                <w:szCs w:val="22"/>
              </w:rPr>
            </w:pPr>
          </w:p>
        </w:tc>
        <w:tc>
          <w:tcPr>
            <w:tcW w:w="1389" w:type="dxa"/>
          </w:tcPr>
          <w:p w14:paraId="5867E787" w14:textId="35D499E7" w:rsidR="001613FA" w:rsidRPr="00B57901" w:rsidRDefault="001613FA" w:rsidP="000B687B">
            <w:pPr>
              <w:spacing w:after="0" w:line="240" w:lineRule="atLeast"/>
              <w:ind w:left="-151" w:right="-25" w:firstLine="37"/>
              <w:jc w:val="center"/>
              <w:rPr>
                <w:rFonts w:ascii="Times New Roman" w:hAnsi="Times New Roman" w:cs="Times New Roman"/>
                <w:szCs w:val="22"/>
              </w:rPr>
            </w:pPr>
            <w:r w:rsidRPr="00B57901">
              <w:rPr>
                <w:rFonts w:ascii="Times New Roman" w:hAnsi="Times New Roman" w:cs="Times New Roman"/>
                <w:szCs w:val="22"/>
              </w:rPr>
              <w:t>202</w:t>
            </w:r>
            <w:r w:rsidR="00B111A1" w:rsidRPr="00B57901">
              <w:rPr>
                <w:rFonts w:ascii="Times New Roman" w:hAnsi="Times New Roman" w:cs="Times New Roman"/>
                <w:szCs w:val="22"/>
              </w:rPr>
              <w:t>5</w:t>
            </w:r>
          </w:p>
        </w:tc>
      </w:tr>
      <w:tr w:rsidR="001613FA" w:rsidRPr="00B57901" w14:paraId="704C4E5B" w14:textId="77777777" w:rsidTr="000B687B">
        <w:tc>
          <w:tcPr>
            <w:tcW w:w="3067" w:type="dxa"/>
          </w:tcPr>
          <w:p w14:paraId="5861263A" w14:textId="77777777" w:rsidR="001613FA" w:rsidRPr="00B57901" w:rsidRDefault="001613FA" w:rsidP="000B687B">
            <w:pPr>
              <w:spacing w:after="0"/>
              <w:ind w:left="549" w:right="-25"/>
              <w:rPr>
                <w:rFonts w:ascii="Times New Roman" w:hAnsi="Times New Roman" w:cs="Times New Roman"/>
                <w:szCs w:val="22"/>
              </w:rPr>
            </w:pPr>
          </w:p>
        </w:tc>
        <w:tc>
          <w:tcPr>
            <w:tcW w:w="1418" w:type="dxa"/>
          </w:tcPr>
          <w:p w14:paraId="22046EB7" w14:textId="77777777" w:rsidR="001613FA" w:rsidRPr="00B57901" w:rsidRDefault="001613FA" w:rsidP="000B687B">
            <w:pPr>
              <w:spacing w:after="0" w:line="240" w:lineRule="atLeast"/>
              <w:ind w:left="-108" w:right="-25"/>
              <w:jc w:val="center"/>
              <w:rPr>
                <w:rFonts w:ascii="Times New Roman" w:hAnsi="Times New Roman" w:cs="Times New Roman"/>
                <w:szCs w:val="22"/>
              </w:rPr>
            </w:pPr>
          </w:p>
        </w:tc>
        <w:tc>
          <w:tcPr>
            <w:tcW w:w="270" w:type="dxa"/>
          </w:tcPr>
          <w:p w14:paraId="1F182EAF" w14:textId="77777777" w:rsidR="001613FA" w:rsidRPr="00B57901" w:rsidRDefault="001613FA" w:rsidP="000B687B">
            <w:pPr>
              <w:tabs>
                <w:tab w:val="left" w:pos="405"/>
              </w:tabs>
              <w:spacing w:after="0" w:line="240" w:lineRule="atLeast"/>
              <w:ind w:left="-54" w:right="-25" w:hanging="115"/>
              <w:jc w:val="center"/>
              <w:rPr>
                <w:rFonts w:ascii="Times New Roman" w:hAnsi="Times New Roman" w:cs="Times New Roman"/>
                <w:szCs w:val="22"/>
              </w:rPr>
            </w:pPr>
          </w:p>
        </w:tc>
        <w:tc>
          <w:tcPr>
            <w:tcW w:w="1431" w:type="dxa"/>
          </w:tcPr>
          <w:p w14:paraId="7DC3BEFF" w14:textId="77777777" w:rsidR="001613FA" w:rsidRPr="00B57901" w:rsidRDefault="001613FA" w:rsidP="000B687B">
            <w:pPr>
              <w:spacing w:after="0" w:line="240" w:lineRule="atLeast"/>
              <w:ind w:left="-151" w:right="-25" w:firstLine="37"/>
              <w:jc w:val="center"/>
              <w:rPr>
                <w:rFonts w:ascii="Times New Roman" w:hAnsi="Times New Roman" w:cs="Times New Roman"/>
                <w:szCs w:val="22"/>
              </w:rPr>
            </w:pPr>
          </w:p>
        </w:tc>
        <w:tc>
          <w:tcPr>
            <w:tcW w:w="270" w:type="dxa"/>
          </w:tcPr>
          <w:p w14:paraId="59832B28" w14:textId="77777777" w:rsidR="001613FA" w:rsidRPr="00B57901" w:rsidRDefault="001613FA" w:rsidP="000B687B">
            <w:pPr>
              <w:spacing w:after="0" w:line="240" w:lineRule="atLeast"/>
              <w:ind w:right="-25"/>
              <w:jc w:val="center"/>
              <w:rPr>
                <w:rFonts w:ascii="Times New Roman" w:hAnsi="Times New Roman" w:cs="Times New Roman"/>
                <w:b/>
                <w:szCs w:val="22"/>
              </w:rPr>
            </w:pPr>
          </w:p>
        </w:tc>
        <w:tc>
          <w:tcPr>
            <w:tcW w:w="3055" w:type="dxa"/>
            <w:gridSpan w:val="3"/>
          </w:tcPr>
          <w:p w14:paraId="181B7460" w14:textId="77777777" w:rsidR="001613FA" w:rsidRPr="00B57901" w:rsidRDefault="001613FA" w:rsidP="000B687B">
            <w:pPr>
              <w:spacing w:after="0" w:line="240" w:lineRule="atLeast"/>
              <w:ind w:left="-151" w:right="-25" w:firstLine="37"/>
              <w:jc w:val="center"/>
              <w:rPr>
                <w:rFonts w:ascii="Times New Roman" w:hAnsi="Times New Roman" w:cs="Times New Roman"/>
                <w:szCs w:val="22"/>
              </w:rPr>
            </w:pPr>
            <w:r w:rsidRPr="00B57901">
              <w:rPr>
                <w:rFonts w:ascii="Times New Roman" w:hAnsi="Times New Roman" w:cs="Times New Roman"/>
                <w:i/>
                <w:iCs/>
                <w:szCs w:val="22"/>
                <w:cs/>
              </w:rPr>
              <w:t>(</w:t>
            </w:r>
            <w:r w:rsidRPr="00B57901">
              <w:rPr>
                <w:rFonts w:ascii="Times New Roman" w:hAnsi="Times New Roman" w:cs="Times New Roman"/>
                <w:i/>
                <w:iCs/>
                <w:szCs w:val="22"/>
              </w:rPr>
              <w:t>in thousand Baht</w:t>
            </w:r>
            <w:r w:rsidRPr="00B57901">
              <w:rPr>
                <w:rFonts w:ascii="Times New Roman" w:hAnsi="Times New Roman" w:cs="Times New Roman"/>
                <w:i/>
                <w:iCs/>
                <w:szCs w:val="22"/>
                <w:cs/>
              </w:rPr>
              <w:t>)</w:t>
            </w:r>
          </w:p>
        </w:tc>
      </w:tr>
      <w:tr w:rsidR="001613FA" w:rsidRPr="00B57901" w14:paraId="5609355E" w14:textId="77777777" w:rsidTr="000B687B">
        <w:tc>
          <w:tcPr>
            <w:tcW w:w="3067" w:type="dxa"/>
          </w:tcPr>
          <w:p w14:paraId="3A66DDD6" w14:textId="77777777" w:rsidR="001613FA" w:rsidRPr="00B57901" w:rsidRDefault="001613FA" w:rsidP="000B687B">
            <w:pPr>
              <w:tabs>
                <w:tab w:val="left" w:pos="405"/>
              </w:tabs>
              <w:spacing w:after="0" w:line="240" w:lineRule="atLeast"/>
              <w:ind w:left="522" w:right="-25" w:firstLine="20"/>
              <w:jc w:val="thaiDistribute"/>
              <w:rPr>
                <w:rFonts w:ascii="Times New Roman" w:hAnsi="Times New Roman" w:cs="Times New Roman"/>
                <w:b/>
                <w:bCs/>
                <w:i/>
                <w:iCs/>
                <w:szCs w:val="22"/>
              </w:rPr>
            </w:pPr>
            <w:r w:rsidRPr="00B57901">
              <w:rPr>
                <w:rFonts w:ascii="Times New Roman" w:hAnsi="Times New Roman" w:cs="Times New Roman"/>
                <w:b/>
                <w:bCs/>
                <w:i/>
                <w:iCs/>
                <w:szCs w:val="22"/>
              </w:rPr>
              <w:t>Reclassification</w:t>
            </w:r>
            <w:r w:rsidRPr="00B57901">
              <w:rPr>
                <w:rFonts w:ascii="Times New Roman" w:hAnsi="Times New Roman" w:cs="Times New Roman"/>
                <w:b/>
                <w:bCs/>
                <w:i/>
                <w:iCs/>
                <w:szCs w:val="22"/>
                <w:cs/>
              </w:rPr>
              <w:t>:-</w:t>
            </w:r>
          </w:p>
        </w:tc>
        <w:tc>
          <w:tcPr>
            <w:tcW w:w="6444" w:type="dxa"/>
            <w:gridSpan w:val="7"/>
          </w:tcPr>
          <w:p w14:paraId="1759406C" w14:textId="77777777" w:rsidR="001613FA" w:rsidRPr="00B57901" w:rsidRDefault="001613FA" w:rsidP="000B687B">
            <w:pPr>
              <w:tabs>
                <w:tab w:val="left" w:pos="405"/>
              </w:tabs>
              <w:spacing w:after="0" w:line="240" w:lineRule="atLeast"/>
              <w:ind w:left="522" w:right="333" w:hanging="117"/>
              <w:jc w:val="center"/>
              <w:rPr>
                <w:rFonts w:ascii="Times New Roman" w:hAnsi="Times New Roman" w:cs="Times New Roman"/>
                <w:i/>
                <w:iCs/>
                <w:szCs w:val="22"/>
              </w:rPr>
            </w:pPr>
          </w:p>
        </w:tc>
      </w:tr>
      <w:tr w:rsidR="001613FA" w:rsidRPr="00B57901" w14:paraId="712E92D5" w14:textId="77777777" w:rsidTr="000B687B">
        <w:tc>
          <w:tcPr>
            <w:tcW w:w="3067" w:type="dxa"/>
          </w:tcPr>
          <w:p w14:paraId="3A513196" w14:textId="77777777" w:rsidR="001613FA" w:rsidRPr="00B57901" w:rsidRDefault="001613FA" w:rsidP="000B687B">
            <w:pPr>
              <w:tabs>
                <w:tab w:val="left" w:pos="405"/>
              </w:tabs>
              <w:spacing w:after="0" w:line="240" w:lineRule="atLeast"/>
              <w:ind w:left="522" w:right="-25" w:firstLine="20"/>
              <w:jc w:val="thaiDistribute"/>
              <w:rPr>
                <w:rFonts w:ascii="Times New Roman" w:hAnsi="Times New Roman" w:cs="Times New Roman"/>
                <w:szCs w:val="22"/>
                <w:cs/>
              </w:rPr>
            </w:pPr>
            <w:r w:rsidRPr="00B57901">
              <w:rPr>
                <w:rFonts w:ascii="Times New Roman" w:hAnsi="Times New Roman" w:cs="Times New Roman"/>
                <w:szCs w:val="22"/>
              </w:rPr>
              <w:t>Related parties</w:t>
            </w:r>
          </w:p>
        </w:tc>
        <w:tc>
          <w:tcPr>
            <w:tcW w:w="1418" w:type="dxa"/>
          </w:tcPr>
          <w:p w14:paraId="57E82A8C" w14:textId="77777777" w:rsidR="001613FA" w:rsidRPr="00B57901" w:rsidRDefault="001613FA" w:rsidP="000B687B">
            <w:pPr>
              <w:tabs>
                <w:tab w:val="decimal" w:pos="1167"/>
              </w:tabs>
              <w:spacing w:after="0" w:line="240" w:lineRule="atLeast"/>
              <w:ind w:right="-25"/>
              <w:jc w:val="both"/>
              <w:rPr>
                <w:rFonts w:ascii="Times New Roman" w:hAnsi="Times New Roman" w:cs="Times New Roman"/>
                <w:szCs w:val="22"/>
              </w:rPr>
            </w:pPr>
          </w:p>
        </w:tc>
        <w:tc>
          <w:tcPr>
            <w:tcW w:w="270" w:type="dxa"/>
          </w:tcPr>
          <w:p w14:paraId="00B51BA6" w14:textId="77777777" w:rsidR="001613FA" w:rsidRPr="00B57901" w:rsidRDefault="001613FA" w:rsidP="000B687B">
            <w:pPr>
              <w:tabs>
                <w:tab w:val="decimal" w:pos="792"/>
                <w:tab w:val="decimal" w:pos="876"/>
              </w:tabs>
              <w:spacing w:after="0" w:line="240" w:lineRule="atLeast"/>
              <w:ind w:right="-25"/>
              <w:jc w:val="both"/>
              <w:rPr>
                <w:rFonts w:ascii="Times New Roman" w:hAnsi="Times New Roman" w:cs="Times New Roman"/>
                <w:szCs w:val="22"/>
              </w:rPr>
            </w:pPr>
          </w:p>
        </w:tc>
        <w:tc>
          <w:tcPr>
            <w:tcW w:w="1431" w:type="dxa"/>
          </w:tcPr>
          <w:p w14:paraId="3EF25A2A" w14:textId="77777777" w:rsidR="001613FA" w:rsidRPr="00B57901" w:rsidRDefault="001613FA" w:rsidP="000B687B">
            <w:pPr>
              <w:tabs>
                <w:tab w:val="decimal" w:pos="1039"/>
              </w:tabs>
              <w:spacing w:after="0" w:line="240" w:lineRule="atLeast"/>
              <w:ind w:right="-25"/>
              <w:jc w:val="both"/>
              <w:rPr>
                <w:rFonts w:ascii="Times New Roman" w:hAnsi="Times New Roman" w:cs="Times New Roman"/>
                <w:szCs w:val="22"/>
                <w:lang w:val="en-GB"/>
              </w:rPr>
            </w:pPr>
          </w:p>
        </w:tc>
        <w:tc>
          <w:tcPr>
            <w:tcW w:w="270" w:type="dxa"/>
          </w:tcPr>
          <w:p w14:paraId="7279D333" w14:textId="77777777" w:rsidR="001613FA" w:rsidRPr="00B57901" w:rsidRDefault="001613FA" w:rsidP="000B687B">
            <w:pPr>
              <w:tabs>
                <w:tab w:val="decimal" w:pos="792"/>
                <w:tab w:val="decimal" w:pos="876"/>
              </w:tabs>
              <w:spacing w:after="0" w:line="240" w:lineRule="atLeast"/>
              <w:ind w:right="-25"/>
              <w:jc w:val="both"/>
              <w:rPr>
                <w:rFonts w:ascii="Times New Roman" w:hAnsi="Times New Roman" w:cs="Times New Roman"/>
                <w:szCs w:val="22"/>
              </w:rPr>
            </w:pPr>
          </w:p>
        </w:tc>
        <w:tc>
          <w:tcPr>
            <w:tcW w:w="1430" w:type="dxa"/>
          </w:tcPr>
          <w:p w14:paraId="46A83DF1" w14:textId="33BA5ECC" w:rsidR="001613FA" w:rsidRPr="00B57901" w:rsidRDefault="006B4A71" w:rsidP="000B687B">
            <w:pPr>
              <w:tabs>
                <w:tab w:val="decimal" w:pos="1181"/>
              </w:tabs>
              <w:spacing w:after="0" w:line="240" w:lineRule="atLeast"/>
              <w:ind w:right="-25"/>
              <w:jc w:val="both"/>
              <w:rPr>
                <w:rFonts w:ascii="Times New Roman" w:hAnsi="Times New Roman" w:cs="Times New Roman"/>
                <w:szCs w:val="22"/>
              </w:rPr>
            </w:pPr>
            <w:r w:rsidRPr="00B57901">
              <w:rPr>
                <w:rFonts w:ascii="Times New Roman" w:hAnsi="Times New Roman" w:cs="Times New Roman"/>
                <w:szCs w:val="22"/>
              </w:rPr>
              <w:t>129,483</w:t>
            </w:r>
          </w:p>
        </w:tc>
        <w:tc>
          <w:tcPr>
            <w:tcW w:w="236" w:type="dxa"/>
          </w:tcPr>
          <w:p w14:paraId="3F5D2E7A" w14:textId="77777777" w:rsidR="001613FA" w:rsidRPr="00B57901" w:rsidRDefault="001613FA" w:rsidP="000B687B">
            <w:pPr>
              <w:tabs>
                <w:tab w:val="decimal" w:pos="792"/>
                <w:tab w:val="decimal" w:pos="876"/>
              </w:tabs>
              <w:spacing w:after="0" w:line="240" w:lineRule="atLeast"/>
              <w:ind w:right="-25"/>
              <w:jc w:val="both"/>
              <w:rPr>
                <w:rFonts w:ascii="Times New Roman" w:hAnsi="Times New Roman" w:cs="Times New Roman"/>
                <w:szCs w:val="22"/>
              </w:rPr>
            </w:pPr>
          </w:p>
        </w:tc>
        <w:tc>
          <w:tcPr>
            <w:tcW w:w="1389" w:type="dxa"/>
          </w:tcPr>
          <w:p w14:paraId="74CCD5AF" w14:textId="09E9995F" w:rsidR="001613FA" w:rsidRPr="00B57901" w:rsidRDefault="00F12DC4" w:rsidP="000B687B">
            <w:pPr>
              <w:tabs>
                <w:tab w:val="decimal" w:pos="1074"/>
              </w:tabs>
              <w:spacing w:after="0" w:line="240" w:lineRule="atLeast"/>
              <w:ind w:right="-25"/>
              <w:jc w:val="both"/>
              <w:rPr>
                <w:rFonts w:ascii="Times New Roman" w:hAnsi="Times New Roman" w:cs="Times New Roman"/>
                <w:szCs w:val="22"/>
              </w:rPr>
            </w:pPr>
            <w:r w:rsidRPr="00B57901">
              <w:rPr>
                <w:rFonts w:ascii="Times New Roman" w:hAnsi="Times New Roman" w:cs="Times New Roman"/>
                <w:szCs w:val="22"/>
              </w:rPr>
              <w:t>128,809</w:t>
            </w:r>
          </w:p>
        </w:tc>
      </w:tr>
      <w:tr w:rsidR="001613FA" w:rsidRPr="00B57901" w14:paraId="39A0AF69" w14:textId="77777777" w:rsidTr="000B687B">
        <w:tc>
          <w:tcPr>
            <w:tcW w:w="3067" w:type="dxa"/>
          </w:tcPr>
          <w:p w14:paraId="22C3E3C0" w14:textId="77777777" w:rsidR="001613FA" w:rsidRPr="00B57901" w:rsidRDefault="001613FA" w:rsidP="000B687B">
            <w:pPr>
              <w:tabs>
                <w:tab w:val="left" w:pos="405"/>
              </w:tabs>
              <w:spacing w:after="0" w:line="240" w:lineRule="atLeast"/>
              <w:ind w:left="522" w:right="-25" w:firstLine="20"/>
              <w:jc w:val="thaiDistribute"/>
              <w:rPr>
                <w:rFonts w:ascii="Times New Roman" w:hAnsi="Times New Roman" w:cs="Times New Roman"/>
                <w:szCs w:val="22"/>
                <w:cs/>
              </w:rPr>
            </w:pPr>
            <w:r w:rsidRPr="00B57901">
              <w:rPr>
                <w:rFonts w:ascii="Times New Roman" w:hAnsi="Times New Roman" w:cs="Times New Roman"/>
                <w:szCs w:val="22"/>
              </w:rPr>
              <w:t>Other parties</w:t>
            </w:r>
          </w:p>
        </w:tc>
        <w:tc>
          <w:tcPr>
            <w:tcW w:w="1418" w:type="dxa"/>
          </w:tcPr>
          <w:p w14:paraId="500505A8" w14:textId="77777777" w:rsidR="001613FA" w:rsidRPr="00B57901" w:rsidRDefault="001613FA" w:rsidP="000B687B">
            <w:pPr>
              <w:tabs>
                <w:tab w:val="decimal" w:pos="1167"/>
              </w:tabs>
              <w:spacing w:after="0" w:line="240" w:lineRule="atLeast"/>
              <w:ind w:right="-25"/>
              <w:jc w:val="both"/>
              <w:rPr>
                <w:rFonts w:ascii="Times New Roman" w:hAnsi="Times New Roman" w:cs="Times New Roman"/>
                <w:szCs w:val="22"/>
              </w:rPr>
            </w:pPr>
          </w:p>
        </w:tc>
        <w:tc>
          <w:tcPr>
            <w:tcW w:w="270" w:type="dxa"/>
          </w:tcPr>
          <w:p w14:paraId="6BB6CDC1" w14:textId="77777777" w:rsidR="001613FA" w:rsidRPr="00B57901" w:rsidRDefault="001613FA" w:rsidP="000B687B">
            <w:pPr>
              <w:tabs>
                <w:tab w:val="decimal" w:pos="792"/>
                <w:tab w:val="decimal" w:pos="876"/>
              </w:tabs>
              <w:spacing w:after="0" w:line="240" w:lineRule="atLeast"/>
              <w:ind w:right="-25"/>
              <w:jc w:val="both"/>
              <w:rPr>
                <w:rFonts w:ascii="Times New Roman" w:hAnsi="Times New Roman" w:cs="Times New Roman"/>
                <w:szCs w:val="22"/>
              </w:rPr>
            </w:pPr>
          </w:p>
        </w:tc>
        <w:tc>
          <w:tcPr>
            <w:tcW w:w="1431" w:type="dxa"/>
          </w:tcPr>
          <w:p w14:paraId="5F004924" w14:textId="77777777" w:rsidR="001613FA" w:rsidRPr="00B57901" w:rsidRDefault="001613FA" w:rsidP="000B687B">
            <w:pPr>
              <w:tabs>
                <w:tab w:val="decimal" w:pos="1039"/>
              </w:tabs>
              <w:spacing w:after="0" w:line="240" w:lineRule="atLeast"/>
              <w:ind w:right="-25"/>
              <w:jc w:val="both"/>
              <w:rPr>
                <w:rFonts w:ascii="Times New Roman" w:hAnsi="Times New Roman" w:cs="Times New Roman"/>
                <w:szCs w:val="22"/>
              </w:rPr>
            </w:pPr>
          </w:p>
        </w:tc>
        <w:tc>
          <w:tcPr>
            <w:tcW w:w="270" w:type="dxa"/>
          </w:tcPr>
          <w:p w14:paraId="2902D6CD" w14:textId="77777777" w:rsidR="001613FA" w:rsidRPr="00B57901" w:rsidRDefault="001613FA" w:rsidP="000B687B">
            <w:pPr>
              <w:tabs>
                <w:tab w:val="decimal" w:pos="792"/>
                <w:tab w:val="decimal" w:pos="876"/>
              </w:tabs>
              <w:spacing w:after="0" w:line="240" w:lineRule="atLeast"/>
              <w:ind w:right="-25"/>
              <w:jc w:val="both"/>
              <w:rPr>
                <w:rFonts w:ascii="Times New Roman" w:hAnsi="Times New Roman" w:cs="Times New Roman"/>
                <w:szCs w:val="22"/>
              </w:rPr>
            </w:pPr>
          </w:p>
        </w:tc>
        <w:tc>
          <w:tcPr>
            <w:tcW w:w="1430" w:type="dxa"/>
          </w:tcPr>
          <w:p w14:paraId="6CF73F73" w14:textId="3A084D16" w:rsidR="001613FA" w:rsidRPr="00B57901" w:rsidRDefault="006B4A71" w:rsidP="000B687B">
            <w:pPr>
              <w:tabs>
                <w:tab w:val="decimal" w:pos="1181"/>
              </w:tabs>
              <w:spacing w:after="0" w:line="240" w:lineRule="atLeast"/>
              <w:ind w:right="-25"/>
              <w:jc w:val="both"/>
              <w:rPr>
                <w:rFonts w:ascii="Times New Roman" w:hAnsi="Times New Roman" w:cs="Times New Roman"/>
                <w:szCs w:val="22"/>
              </w:rPr>
            </w:pPr>
            <w:r w:rsidRPr="00B57901">
              <w:rPr>
                <w:rFonts w:ascii="Times New Roman" w:hAnsi="Times New Roman" w:cs="Times New Roman"/>
                <w:szCs w:val="22"/>
              </w:rPr>
              <w:t>108,355</w:t>
            </w:r>
          </w:p>
        </w:tc>
        <w:tc>
          <w:tcPr>
            <w:tcW w:w="236" w:type="dxa"/>
          </w:tcPr>
          <w:p w14:paraId="644A1BD5" w14:textId="77777777" w:rsidR="001613FA" w:rsidRPr="00B57901" w:rsidRDefault="001613FA" w:rsidP="000B687B">
            <w:pPr>
              <w:tabs>
                <w:tab w:val="decimal" w:pos="792"/>
                <w:tab w:val="decimal" w:pos="876"/>
              </w:tabs>
              <w:spacing w:after="0" w:line="240" w:lineRule="atLeast"/>
              <w:ind w:right="-25"/>
              <w:jc w:val="both"/>
              <w:rPr>
                <w:rFonts w:ascii="Times New Roman" w:hAnsi="Times New Roman" w:cs="Times New Roman"/>
                <w:szCs w:val="22"/>
              </w:rPr>
            </w:pPr>
          </w:p>
        </w:tc>
        <w:tc>
          <w:tcPr>
            <w:tcW w:w="1389" w:type="dxa"/>
          </w:tcPr>
          <w:p w14:paraId="0A1A9A5E" w14:textId="04B901A4" w:rsidR="001613FA" w:rsidRPr="00B57901" w:rsidRDefault="00F12DC4" w:rsidP="000B687B">
            <w:pPr>
              <w:tabs>
                <w:tab w:val="decimal" w:pos="1074"/>
              </w:tabs>
              <w:spacing w:after="0" w:line="240" w:lineRule="atLeast"/>
              <w:ind w:right="-25"/>
              <w:jc w:val="both"/>
              <w:rPr>
                <w:rFonts w:ascii="Times New Roman" w:hAnsi="Times New Roman" w:cs="Times New Roman"/>
                <w:szCs w:val="22"/>
              </w:rPr>
            </w:pPr>
            <w:r w:rsidRPr="00B57901">
              <w:rPr>
                <w:rFonts w:ascii="Times New Roman" w:hAnsi="Times New Roman" w:cs="Times New Roman"/>
                <w:szCs w:val="22"/>
              </w:rPr>
              <w:t>85,941</w:t>
            </w:r>
          </w:p>
        </w:tc>
      </w:tr>
      <w:tr w:rsidR="001613FA" w:rsidRPr="00B57901" w14:paraId="53EDCBC6" w14:textId="77777777" w:rsidTr="000B687B">
        <w:tc>
          <w:tcPr>
            <w:tcW w:w="3067" w:type="dxa"/>
            <w:vAlign w:val="bottom"/>
          </w:tcPr>
          <w:p w14:paraId="64762FE0" w14:textId="77777777" w:rsidR="001613FA" w:rsidRPr="00B57901" w:rsidRDefault="001613FA" w:rsidP="000B687B">
            <w:pPr>
              <w:tabs>
                <w:tab w:val="left" w:pos="405"/>
              </w:tabs>
              <w:spacing w:after="0" w:line="240" w:lineRule="atLeast"/>
              <w:ind w:left="522" w:right="-25" w:firstLine="20"/>
              <w:jc w:val="thaiDistribute"/>
              <w:rPr>
                <w:rFonts w:ascii="Times New Roman" w:hAnsi="Times New Roman" w:cs="Times New Roman"/>
                <w:b/>
                <w:bCs/>
                <w:szCs w:val="22"/>
              </w:rPr>
            </w:pPr>
            <w:r w:rsidRPr="00B57901">
              <w:rPr>
                <w:rFonts w:ascii="Times New Roman" w:hAnsi="Times New Roman" w:cs="Times New Roman"/>
                <w:b/>
                <w:bCs/>
                <w:szCs w:val="22"/>
              </w:rPr>
              <w:t>Total</w:t>
            </w:r>
          </w:p>
        </w:tc>
        <w:tc>
          <w:tcPr>
            <w:tcW w:w="1418" w:type="dxa"/>
          </w:tcPr>
          <w:p w14:paraId="25179153" w14:textId="77777777" w:rsidR="001613FA" w:rsidRPr="00B57901" w:rsidRDefault="001613FA" w:rsidP="000B687B">
            <w:pPr>
              <w:tabs>
                <w:tab w:val="decimal" w:pos="1167"/>
              </w:tabs>
              <w:spacing w:after="0" w:line="240" w:lineRule="atLeast"/>
              <w:ind w:right="-25"/>
              <w:jc w:val="both"/>
              <w:rPr>
                <w:rFonts w:ascii="Times New Roman" w:hAnsi="Times New Roman" w:cs="Times New Roman"/>
                <w:b/>
                <w:bCs/>
                <w:szCs w:val="22"/>
              </w:rPr>
            </w:pPr>
          </w:p>
        </w:tc>
        <w:tc>
          <w:tcPr>
            <w:tcW w:w="270" w:type="dxa"/>
          </w:tcPr>
          <w:p w14:paraId="142ED4AD" w14:textId="77777777" w:rsidR="001613FA" w:rsidRPr="00B57901" w:rsidRDefault="001613FA" w:rsidP="000B687B">
            <w:pPr>
              <w:tabs>
                <w:tab w:val="decimal" w:pos="792"/>
                <w:tab w:val="decimal" w:pos="876"/>
              </w:tabs>
              <w:spacing w:after="0" w:line="240" w:lineRule="atLeast"/>
              <w:ind w:right="-25"/>
              <w:jc w:val="both"/>
              <w:rPr>
                <w:rFonts w:ascii="Times New Roman" w:hAnsi="Times New Roman" w:cs="Times New Roman"/>
                <w:b/>
                <w:bCs/>
                <w:szCs w:val="22"/>
              </w:rPr>
            </w:pPr>
          </w:p>
        </w:tc>
        <w:tc>
          <w:tcPr>
            <w:tcW w:w="1431" w:type="dxa"/>
          </w:tcPr>
          <w:p w14:paraId="63A1BB2D" w14:textId="77777777" w:rsidR="001613FA" w:rsidRPr="00B57901" w:rsidRDefault="001613FA" w:rsidP="000B687B">
            <w:pPr>
              <w:tabs>
                <w:tab w:val="decimal" w:pos="1039"/>
              </w:tabs>
              <w:spacing w:after="0" w:line="240" w:lineRule="atLeast"/>
              <w:ind w:right="-25"/>
              <w:jc w:val="both"/>
              <w:rPr>
                <w:rFonts w:ascii="Times New Roman" w:hAnsi="Times New Roman" w:cs="Times New Roman"/>
                <w:b/>
                <w:bCs/>
                <w:szCs w:val="22"/>
              </w:rPr>
            </w:pPr>
          </w:p>
        </w:tc>
        <w:tc>
          <w:tcPr>
            <w:tcW w:w="270" w:type="dxa"/>
          </w:tcPr>
          <w:p w14:paraId="4E968E61" w14:textId="77777777" w:rsidR="001613FA" w:rsidRPr="00B57901" w:rsidRDefault="001613FA" w:rsidP="000B687B">
            <w:pPr>
              <w:tabs>
                <w:tab w:val="decimal" w:pos="792"/>
                <w:tab w:val="decimal" w:pos="876"/>
              </w:tabs>
              <w:spacing w:after="0" w:line="240" w:lineRule="atLeast"/>
              <w:ind w:right="-25"/>
              <w:jc w:val="both"/>
              <w:rPr>
                <w:rFonts w:ascii="Times New Roman" w:hAnsi="Times New Roman" w:cs="Times New Roman"/>
                <w:b/>
                <w:bCs/>
                <w:szCs w:val="22"/>
              </w:rPr>
            </w:pPr>
          </w:p>
        </w:tc>
        <w:tc>
          <w:tcPr>
            <w:tcW w:w="1430" w:type="dxa"/>
            <w:tcBorders>
              <w:top w:val="single" w:sz="4" w:space="0" w:color="auto"/>
              <w:bottom w:val="double" w:sz="4" w:space="0" w:color="auto"/>
            </w:tcBorders>
          </w:tcPr>
          <w:p w14:paraId="00E101B3" w14:textId="0B06EC2E" w:rsidR="001613FA" w:rsidRPr="00B57901" w:rsidRDefault="006B4A71" w:rsidP="000B687B">
            <w:pPr>
              <w:tabs>
                <w:tab w:val="decimal" w:pos="1181"/>
              </w:tabs>
              <w:spacing w:after="0" w:line="240" w:lineRule="atLeast"/>
              <w:ind w:right="-25"/>
              <w:jc w:val="both"/>
              <w:rPr>
                <w:rFonts w:ascii="Times New Roman" w:hAnsi="Times New Roman" w:cstheme="minorBidi"/>
                <w:b/>
                <w:bCs/>
                <w:szCs w:val="22"/>
                <w:cs/>
              </w:rPr>
            </w:pPr>
            <w:r w:rsidRPr="00B57901">
              <w:rPr>
                <w:rFonts w:ascii="Times New Roman" w:hAnsi="Times New Roman" w:cstheme="minorBidi"/>
                <w:b/>
                <w:bCs/>
                <w:szCs w:val="22"/>
              </w:rPr>
              <w:t>237,838</w:t>
            </w:r>
          </w:p>
        </w:tc>
        <w:tc>
          <w:tcPr>
            <w:tcW w:w="236" w:type="dxa"/>
          </w:tcPr>
          <w:p w14:paraId="530AD710" w14:textId="77777777" w:rsidR="001613FA" w:rsidRPr="00B57901" w:rsidRDefault="001613FA" w:rsidP="000B687B">
            <w:pPr>
              <w:tabs>
                <w:tab w:val="decimal" w:pos="792"/>
                <w:tab w:val="decimal" w:pos="876"/>
              </w:tabs>
              <w:spacing w:after="0" w:line="240" w:lineRule="atLeast"/>
              <w:ind w:right="-25"/>
              <w:jc w:val="both"/>
              <w:rPr>
                <w:rFonts w:ascii="Times New Roman" w:hAnsi="Times New Roman" w:cs="Times New Roman"/>
                <w:b/>
                <w:bCs/>
                <w:szCs w:val="22"/>
              </w:rPr>
            </w:pPr>
          </w:p>
        </w:tc>
        <w:tc>
          <w:tcPr>
            <w:tcW w:w="1389" w:type="dxa"/>
            <w:tcBorders>
              <w:top w:val="single" w:sz="4" w:space="0" w:color="auto"/>
              <w:bottom w:val="double" w:sz="4" w:space="0" w:color="auto"/>
            </w:tcBorders>
          </w:tcPr>
          <w:p w14:paraId="61E97301" w14:textId="16080A58" w:rsidR="001613FA" w:rsidRPr="00B57901" w:rsidRDefault="00F12DC4" w:rsidP="000B687B">
            <w:pPr>
              <w:tabs>
                <w:tab w:val="decimal" w:pos="1074"/>
              </w:tabs>
              <w:spacing w:after="0" w:line="240" w:lineRule="atLeast"/>
              <w:ind w:right="-25"/>
              <w:jc w:val="both"/>
              <w:rPr>
                <w:rFonts w:ascii="Times New Roman" w:hAnsi="Times New Roman" w:cs="Times New Roman"/>
                <w:b/>
                <w:bCs/>
                <w:szCs w:val="22"/>
              </w:rPr>
            </w:pPr>
            <w:r w:rsidRPr="00B57901">
              <w:rPr>
                <w:rFonts w:ascii="Times New Roman" w:hAnsi="Times New Roman" w:cs="Times New Roman"/>
                <w:b/>
                <w:bCs/>
                <w:szCs w:val="22"/>
              </w:rPr>
              <w:t>214,750</w:t>
            </w:r>
          </w:p>
        </w:tc>
      </w:tr>
    </w:tbl>
    <w:p w14:paraId="64AF3FAC" w14:textId="77777777" w:rsidR="001613FA" w:rsidRPr="00B57901"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14:paraId="322A9409" w14:textId="77777777" w:rsidR="001613FA" w:rsidRPr="00B57901" w:rsidRDefault="001613FA" w:rsidP="001613FA">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B57901">
        <w:rPr>
          <w:rFonts w:ascii="Times New Roman" w:hAnsi="Times New Roman" w:cs="Times New Roman"/>
          <w:b/>
          <w:bCs/>
          <w:szCs w:val="22"/>
        </w:rPr>
        <w:t>Long</w:t>
      </w:r>
      <w:r w:rsidRPr="00B57901">
        <w:rPr>
          <w:rFonts w:ascii="Times New Roman" w:hAnsi="Times New Roman" w:cs="Times New Roman"/>
          <w:b/>
          <w:bCs/>
          <w:szCs w:val="22"/>
          <w:cs/>
        </w:rPr>
        <w:t>-</w:t>
      </w:r>
      <w:r w:rsidRPr="00B57901">
        <w:rPr>
          <w:rFonts w:ascii="Times New Roman" w:hAnsi="Times New Roman" w:cs="Times New Roman"/>
          <w:b/>
          <w:bCs/>
          <w:szCs w:val="22"/>
        </w:rPr>
        <w:t>term loans</w:t>
      </w:r>
    </w:p>
    <w:p w14:paraId="267DDBFD" w14:textId="77777777" w:rsidR="001613FA" w:rsidRPr="00B57901" w:rsidRDefault="001613FA" w:rsidP="001613FA">
      <w:pPr>
        <w:tabs>
          <w:tab w:val="left" w:pos="567"/>
          <w:tab w:val="left" w:pos="4820"/>
        </w:tabs>
        <w:spacing w:after="0" w:line="240" w:lineRule="atLeast"/>
        <w:ind w:left="540" w:right="-25"/>
        <w:jc w:val="thaiDistribute"/>
        <w:rPr>
          <w:rFonts w:ascii="Times New Roman" w:hAnsi="Times New Roman" w:cs="Times New Roman"/>
          <w:szCs w:val="22"/>
        </w:rPr>
      </w:pPr>
    </w:p>
    <w:tbl>
      <w:tblPr>
        <w:tblW w:w="9593" w:type="dxa"/>
        <w:tblInd w:w="18" w:type="dxa"/>
        <w:tblLayout w:type="fixed"/>
        <w:tblLook w:val="01E0" w:firstRow="1" w:lastRow="1" w:firstColumn="1" w:lastColumn="1" w:noHBand="0" w:noVBand="0"/>
      </w:tblPr>
      <w:tblGrid>
        <w:gridCol w:w="6186"/>
        <w:gridCol w:w="236"/>
        <w:gridCol w:w="1465"/>
        <w:gridCol w:w="236"/>
        <w:gridCol w:w="1470"/>
      </w:tblGrid>
      <w:tr w:rsidR="001613FA" w:rsidRPr="00B57901" w14:paraId="51DB85BF" w14:textId="77777777" w:rsidTr="000B687B">
        <w:trPr>
          <w:tblHeader/>
        </w:trPr>
        <w:tc>
          <w:tcPr>
            <w:tcW w:w="6186" w:type="dxa"/>
          </w:tcPr>
          <w:p w14:paraId="456D2DA9" w14:textId="77777777" w:rsidR="001613FA" w:rsidRPr="00B57901" w:rsidRDefault="001613FA" w:rsidP="000B687B">
            <w:pPr>
              <w:spacing w:after="0" w:line="240" w:lineRule="atLeast"/>
              <w:ind w:left="522" w:right="-25"/>
              <w:rPr>
                <w:rFonts w:ascii="Times New Roman" w:hAnsi="Times New Roman" w:cs="Times New Roman"/>
                <w:szCs w:val="22"/>
              </w:rPr>
            </w:pPr>
          </w:p>
        </w:tc>
        <w:tc>
          <w:tcPr>
            <w:tcW w:w="3407" w:type="dxa"/>
            <w:gridSpan w:val="4"/>
            <w:vAlign w:val="bottom"/>
          </w:tcPr>
          <w:p w14:paraId="087D8171" w14:textId="77777777" w:rsidR="001613FA" w:rsidRPr="00B57901" w:rsidRDefault="001613FA" w:rsidP="000B687B">
            <w:pPr>
              <w:spacing w:after="0" w:line="240" w:lineRule="atLeast"/>
              <w:ind w:right="-25"/>
              <w:jc w:val="center"/>
              <w:rPr>
                <w:rFonts w:ascii="Times New Roman" w:hAnsi="Times New Roman" w:cs="Times New Roman"/>
                <w:b/>
                <w:bCs/>
                <w:szCs w:val="22"/>
              </w:rPr>
            </w:pPr>
            <w:r w:rsidRPr="00B57901">
              <w:rPr>
                <w:rFonts w:ascii="Times New Roman" w:hAnsi="Times New Roman" w:cs="Times New Roman"/>
                <w:b/>
                <w:bCs/>
                <w:szCs w:val="22"/>
              </w:rPr>
              <w:t>Consolidated and separate</w:t>
            </w:r>
            <w:r w:rsidRPr="00B57901">
              <w:rPr>
                <w:rFonts w:ascii="Times New Roman" w:hAnsi="Times New Roman" w:cs="Times New Roman"/>
                <w:b/>
                <w:bCs/>
                <w:szCs w:val="22"/>
              </w:rPr>
              <w:br/>
              <w:t>financial statements</w:t>
            </w:r>
          </w:p>
        </w:tc>
      </w:tr>
      <w:tr w:rsidR="00F9050D" w:rsidRPr="00B57901" w14:paraId="3EC338FE" w14:textId="77777777" w:rsidTr="000B687B">
        <w:trPr>
          <w:tblHeader/>
        </w:trPr>
        <w:tc>
          <w:tcPr>
            <w:tcW w:w="6186" w:type="dxa"/>
          </w:tcPr>
          <w:p w14:paraId="6DA6C4FA" w14:textId="77777777" w:rsidR="00F9050D" w:rsidRPr="00B57901" w:rsidRDefault="00F9050D" w:rsidP="00F9050D">
            <w:pPr>
              <w:spacing w:after="0" w:line="240" w:lineRule="atLeast"/>
              <w:ind w:left="522" w:right="-25"/>
              <w:rPr>
                <w:rFonts w:ascii="Times New Roman" w:hAnsi="Times New Roman" w:cs="Times New Roman"/>
                <w:szCs w:val="22"/>
              </w:rPr>
            </w:pPr>
          </w:p>
        </w:tc>
        <w:tc>
          <w:tcPr>
            <w:tcW w:w="236" w:type="dxa"/>
          </w:tcPr>
          <w:p w14:paraId="31DFADCC" w14:textId="77777777" w:rsidR="00F9050D" w:rsidRPr="00B57901" w:rsidRDefault="00F9050D" w:rsidP="00F9050D">
            <w:pPr>
              <w:spacing w:after="0" w:line="240" w:lineRule="atLeast"/>
              <w:ind w:right="-25"/>
              <w:jc w:val="center"/>
              <w:rPr>
                <w:rFonts w:ascii="Times New Roman" w:hAnsi="Times New Roman" w:cs="Times New Roman"/>
                <w:b/>
                <w:szCs w:val="22"/>
              </w:rPr>
            </w:pPr>
          </w:p>
        </w:tc>
        <w:tc>
          <w:tcPr>
            <w:tcW w:w="1465" w:type="dxa"/>
          </w:tcPr>
          <w:p w14:paraId="6D1B3210" w14:textId="3B8DA9A8" w:rsidR="00F9050D" w:rsidRPr="00B57901" w:rsidRDefault="00F9050D" w:rsidP="00F9050D">
            <w:pPr>
              <w:spacing w:after="0" w:line="240" w:lineRule="atLeast"/>
              <w:ind w:left="-108" w:right="-25"/>
              <w:jc w:val="center"/>
              <w:rPr>
                <w:rFonts w:ascii="Times New Roman" w:hAnsi="Times New Roman" w:cs="Times New Roman"/>
                <w:szCs w:val="22"/>
              </w:rPr>
            </w:pPr>
            <w:r w:rsidRPr="00B57901">
              <w:rPr>
                <w:rFonts w:ascii="Times New Roman" w:hAnsi="Times New Roman" w:cs="Times New Roman"/>
                <w:szCs w:val="22"/>
              </w:rPr>
              <w:t>30 June</w:t>
            </w:r>
          </w:p>
        </w:tc>
        <w:tc>
          <w:tcPr>
            <w:tcW w:w="236" w:type="dxa"/>
          </w:tcPr>
          <w:p w14:paraId="475C908A" w14:textId="77777777" w:rsidR="00F9050D" w:rsidRPr="00B57901" w:rsidRDefault="00F9050D" w:rsidP="00F9050D">
            <w:pPr>
              <w:tabs>
                <w:tab w:val="left" w:pos="405"/>
              </w:tabs>
              <w:spacing w:after="0" w:line="240" w:lineRule="atLeast"/>
              <w:ind w:left="-54" w:right="-25" w:hanging="115"/>
              <w:jc w:val="center"/>
              <w:rPr>
                <w:rFonts w:ascii="Times New Roman" w:hAnsi="Times New Roman" w:cs="Times New Roman"/>
                <w:szCs w:val="22"/>
              </w:rPr>
            </w:pPr>
          </w:p>
        </w:tc>
        <w:tc>
          <w:tcPr>
            <w:tcW w:w="1470" w:type="dxa"/>
          </w:tcPr>
          <w:p w14:paraId="4521DA5F" w14:textId="77777777" w:rsidR="00F9050D" w:rsidRPr="00B57901" w:rsidRDefault="00F9050D" w:rsidP="00F9050D">
            <w:pPr>
              <w:spacing w:after="0" w:line="240" w:lineRule="atLeast"/>
              <w:ind w:left="-151" w:right="-25" w:firstLine="37"/>
              <w:jc w:val="center"/>
              <w:rPr>
                <w:rFonts w:ascii="Times New Roman" w:hAnsi="Times New Roman" w:cs="Times New Roman"/>
                <w:szCs w:val="22"/>
              </w:rPr>
            </w:pPr>
            <w:r w:rsidRPr="00B57901">
              <w:rPr>
                <w:rFonts w:ascii="Times New Roman" w:hAnsi="Times New Roman" w:cs="Times New Roman"/>
                <w:szCs w:val="22"/>
              </w:rPr>
              <w:t>31 December</w:t>
            </w:r>
          </w:p>
        </w:tc>
      </w:tr>
      <w:tr w:rsidR="00F9050D" w:rsidRPr="00B57901" w14:paraId="36D2595F" w14:textId="77777777" w:rsidTr="000B687B">
        <w:trPr>
          <w:tblHeader/>
        </w:trPr>
        <w:tc>
          <w:tcPr>
            <w:tcW w:w="6186" w:type="dxa"/>
          </w:tcPr>
          <w:p w14:paraId="626E30E1" w14:textId="77777777" w:rsidR="00F9050D" w:rsidRPr="00B57901" w:rsidRDefault="00F9050D" w:rsidP="00F9050D">
            <w:pPr>
              <w:spacing w:after="0" w:line="240" w:lineRule="atLeast"/>
              <w:ind w:left="522" w:right="-25"/>
              <w:rPr>
                <w:rFonts w:ascii="Times New Roman" w:hAnsi="Times New Roman" w:cs="Times New Roman"/>
                <w:szCs w:val="22"/>
              </w:rPr>
            </w:pPr>
          </w:p>
        </w:tc>
        <w:tc>
          <w:tcPr>
            <w:tcW w:w="236" w:type="dxa"/>
          </w:tcPr>
          <w:p w14:paraId="385601F4" w14:textId="77777777" w:rsidR="00F9050D" w:rsidRPr="00B57901" w:rsidRDefault="00F9050D" w:rsidP="00F9050D">
            <w:pPr>
              <w:spacing w:after="0" w:line="240" w:lineRule="atLeast"/>
              <w:ind w:right="-25"/>
              <w:jc w:val="center"/>
              <w:rPr>
                <w:rFonts w:ascii="Times New Roman" w:hAnsi="Times New Roman" w:cs="Times New Roman"/>
                <w:b/>
                <w:szCs w:val="22"/>
              </w:rPr>
            </w:pPr>
          </w:p>
        </w:tc>
        <w:tc>
          <w:tcPr>
            <w:tcW w:w="1465" w:type="dxa"/>
          </w:tcPr>
          <w:p w14:paraId="5695BBCA" w14:textId="6060A128" w:rsidR="00F9050D" w:rsidRPr="00B57901" w:rsidRDefault="00F9050D" w:rsidP="00F9050D">
            <w:pPr>
              <w:spacing w:after="0" w:line="240" w:lineRule="atLeast"/>
              <w:ind w:left="-108" w:right="-25"/>
              <w:jc w:val="center"/>
              <w:rPr>
                <w:rFonts w:ascii="Times New Roman" w:hAnsi="Times New Roman" w:cs="Times New Roman"/>
                <w:szCs w:val="22"/>
              </w:rPr>
            </w:pPr>
            <w:r w:rsidRPr="00B57901">
              <w:rPr>
                <w:rFonts w:ascii="Times New Roman" w:hAnsi="Times New Roman" w:cs="Times New Roman"/>
                <w:szCs w:val="22"/>
              </w:rPr>
              <w:t>2026</w:t>
            </w:r>
          </w:p>
        </w:tc>
        <w:tc>
          <w:tcPr>
            <w:tcW w:w="236" w:type="dxa"/>
          </w:tcPr>
          <w:p w14:paraId="49521F88" w14:textId="77777777" w:rsidR="00F9050D" w:rsidRPr="00B57901" w:rsidRDefault="00F9050D" w:rsidP="00F9050D">
            <w:pPr>
              <w:tabs>
                <w:tab w:val="left" w:pos="405"/>
              </w:tabs>
              <w:spacing w:after="0" w:line="240" w:lineRule="atLeast"/>
              <w:ind w:left="-54" w:right="-25" w:hanging="115"/>
              <w:jc w:val="center"/>
              <w:rPr>
                <w:rFonts w:ascii="Times New Roman" w:hAnsi="Times New Roman" w:cs="Times New Roman"/>
                <w:szCs w:val="22"/>
              </w:rPr>
            </w:pPr>
          </w:p>
        </w:tc>
        <w:tc>
          <w:tcPr>
            <w:tcW w:w="1470" w:type="dxa"/>
          </w:tcPr>
          <w:p w14:paraId="6E907481" w14:textId="5F518896" w:rsidR="00F9050D" w:rsidRPr="00B57901" w:rsidRDefault="00F9050D" w:rsidP="00F9050D">
            <w:pPr>
              <w:spacing w:after="0" w:line="240" w:lineRule="atLeast"/>
              <w:ind w:left="-151" w:right="-25" w:firstLine="37"/>
              <w:jc w:val="center"/>
              <w:rPr>
                <w:rFonts w:ascii="Times New Roman" w:hAnsi="Times New Roman" w:cs="Times New Roman"/>
                <w:szCs w:val="22"/>
              </w:rPr>
            </w:pPr>
            <w:r w:rsidRPr="00B57901">
              <w:rPr>
                <w:rFonts w:ascii="Times New Roman" w:hAnsi="Times New Roman" w:cs="Times New Roman"/>
                <w:szCs w:val="22"/>
              </w:rPr>
              <w:t>2025</w:t>
            </w:r>
          </w:p>
        </w:tc>
      </w:tr>
      <w:tr w:rsidR="00F9050D" w:rsidRPr="00B57901" w14:paraId="5FBB1F7D" w14:textId="77777777" w:rsidTr="000B687B">
        <w:trPr>
          <w:tblHeader/>
        </w:trPr>
        <w:tc>
          <w:tcPr>
            <w:tcW w:w="6186" w:type="dxa"/>
          </w:tcPr>
          <w:p w14:paraId="3EBB698E" w14:textId="77777777" w:rsidR="00F9050D" w:rsidRPr="00B57901" w:rsidRDefault="00F9050D" w:rsidP="00F9050D">
            <w:pPr>
              <w:spacing w:after="0" w:line="240" w:lineRule="atLeast"/>
              <w:ind w:left="522" w:right="-25"/>
              <w:rPr>
                <w:rFonts w:ascii="Times New Roman" w:hAnsi="Times New Roman" w:cs="Times New Roman"/>
                <w:szCs w:val="22"/>
              </w:rPr>
            </w:pPr>
          </w:p>
        </w:tc>
        <w:tc>
          <w:tcPr>
            <w:tcW w:w="236" w:type="dxa"/>
          </w:tcPr>
          <w:p w14:paraId="36CD3079" w14:textId="77777777" w:rsidR="00F9050D" w:rsidRPr="00B57901" w:rsidRDefault="00F9050D" w:rsidP="00F9050D">
            <w:pPr>
              <w:spacing w:after="0" w:line="240" w:lineRule="atLeast"/>
              <w:ind w:right="-25"/>
              <w:jc w:val="center"/>
              <w:rPr>
                <w:rFonts w:ascii="Times New Roman" w:hAnsi="Times New Roman" w:cs="Times New Roman"/>
                <w:b/>
                <w:szCs w:val="22"/>
              </w:rPr>
            </w:pPr>
          </w:p>
        </w:tc>
        <w:tc>
          <w:tcPr>
            <w:tcW w:w="3171" w:type="dxa"/>
            <w:gridSpan w:val="3"/>
          </w:tcPr>
          <w:p w14:paraId="78C95B29" w14:textId="77777777" w:rsidR="00F9050D" w:rsidRPr="00B57901" w:rsidRDefault="00F9050D" w:rsidP="00F9050D">
            <w:pPr>
              <w:spacing w:after="0" w:line="240" w:lineRule="atLeast"/>
              <w:ind w:left="-151" w:right="-25" w:firstLine="37"/>
              <w:jc w:val="center"/>
              <w:rPr>
                <w:rFonts w:ascii="Times New Roman" w:hAnsi="Times New Roman" w:cs="Times New Roman"/>
                <w:szCs w:val="22"/>
              </w:rPr>
            </w:pPr>
            <w:r w:rsidRPr="00B57901">
              <w:rPr>
                <w:rFonts w:ascii="Times New Roman" w:hAnsi="Times New Roman" w:cs="Times New Roman"/>
                <w:i/>
                <w:iCs/>
                <w:szCs w:val="22"/>
                <w:cs/>
              </w:rPr>
              <w:t>(</w:t>
            </w:r>
            <w:r w:rsidRPr="00B57901">
              <w:rPr>
                <w:rFonts w:ascii="Times New Roman" w:hAnsi="Times New Roman" w:cs="Times New Roman"/>
                <w:i/>
                <w:iCs/>
                <w:szCs w:val="22"/>
              </w:rPr>
              <w:t>in thousand Baht</w:t>
            </w:r>
            <w:r w:rsidRPr="00B57901">
              <w:rPr>
                <w:rFonts w:ascii="Times New Roman" w:hAnsi="Times New Roman" w:cs="Times New Roman"/>
                <w:i/>
                <w:iCs/>
                <w:szCs w:val="22"/>
                <w:cs/>
              </w:rPr>
              <w:t>)</w:t>
            </w:r>
          </w:p>
        </w:tc>
      </w:tr>
      <w:tr w:rsidR="00F9050D" w:rsidRPr="00B57901" w14:paraId="65220436" w14:textId="77777777" w:rsidTr="000B687B">
        <w:tc>
          <w:tcPr>
            <w:tcW w:w="6186" w:type="dxa"/>
            <w:vAlign w:val="bottom"/>
          </w:tcPr>
          <w:p w14:paraId="28B3F852" w14:textId="77777777" w:rsidR="00F9050D" w:rsidRPr="00B57901" w:rsidRDefault="00F9050D" w:rsidP="00F9050D">
            <w:pPr>
              <w:tabs>
                <w:tab w:val="left" w:pos="405"/>
              </w:tabs>
              <w:spacing w:after="0" w:line="240" w:lineRule="atLeast"/>
              <w:ind w:left="522" w:right="-25"/>
              <w:jc w:val="thaiDistribute"/>
              <w:rPr>
                <w:rFonts w:ascii="Times New Roman" w:hAnsi="Times New Roman" w:cs="Times New Roman"/>
                <w:szCs w:val="22"/>
                <w:cs/>
              </w:rPr>
            </w:pPr>
            <w:r w:rsidRPr="00B57901">
              <w:rPr>
                <w:rFonts w:ascii="Times New Roman" w:hAnsi="Times New Roman" w:cs="Times New Roman"/>
                <w:szCs w:val="22"/>
              </w:rPr>
              <w:t>Loans from financial institutions</w:t>
            </w:r>
          </w:p>
        </w:tc>
        <w:tc>
          <w:tcPr>
            <w:tcW w:w="236" w:type="dxa"/>
          </w:tcPr>
          <w:p w14:paraId="1B4A2993" w14:textId="77777777" w:rsidR="00F9050D" w:rsidRPr="00B57901" w:rsidRDefault="00F9050D" w:rsidP="00F9050D">
            <w:pPr>
              <w:tabs>
                <w:tab w:val="left" w:pos="540"/>
                <w:tab w:val="left" w:pos="1080"/>
              </w:tabs>
              <w:spacing w:after="0" w:line="240" w:lineRule="atLeast"/>
              <w:ind w:left="539" w:right="32"/>
              <w:rPr>
                <w:rFonts w:ascii="Times New Roman" w:hAnsi="Times New Roman" w:cs="Times New Roman"/>
                <w:szCs w:val="22"/>
              </w:rPr>
            </w:pPr>
          </w:p>
        </w:tc>
        <w:tc>
          <w:tcPr>
            <w:tcW w:w="1465" w:type="dxa"/>
          </w:tcPr>
          <w:p w14:paraId="0729A055" w14:textId="426F66D0" w:rsidR="00F9050D" w:rsidRPr="00B57901" w:rsidRDefault="006B4A71" w:rsidP="00F9050D">
            <w:pPr>
              <w:tabs>
                <w:tab w:val="decimal" w:pos="1215"/>
              </w:tabs>
              <w:spacing w:after="0" w:line="240" w:lineRule="atLeast"/>
              <w:ind w:left="-108" w:right="-108"/>
              <w:rPr>
                <w:rFonts w:ascii="Times New Roman" w:hAnsi="Times New Roman" w:cstheme="minorBidi"/>
                <w:szCs w:val="22"/>
                <w:cs/>
              </w:rPr>
            </w:pPr>
            <w:r w:rsidRPr="00B57901">
              <w:rPr>
                <w:rFonts w:ascii="Times New Roman" w:hAnsi="Times New Roman" w:cs="Times New Roman"/>
                <w:szCs w:val="22"/>
              </w:rPr>
              <w:t>146,98</w:t>
            </w:r>
            <w:r w:rsidR="00E31479" w:rsidRPr="00B57901">
              <w:rPr>
                <w:rFonts w:ascii="Times New Roman" w:hAnsi="Times New Roman" w:cs="Times New Roman"/>
                <w:szCs w:val="22"/>
              </w:rPr>
              <w:t>3</w:t>
            </w:r>
          </w:p>
        </w:tc>
        <w:tc>
          <w:tcPr>
            <w:tcW w:w="236" w:type="dxa"/>
          </w:tcPr>
          <w:p w14:paraId="62F88BA2" w14:textId="77777777" w:rsidR="00F9050D" w:rsidRPr="00B57901" w:rsidRDefault="00F9050D" w:rsidP="00F9050D">
            <w:pPr>
              <w:tabs>
                <w:tab w:val="left" w:pos="540"/>
                <w:tab w:val="left" w:pos="1080"/>
              </w:tabs>
              <w:spacing w:after="0" w:line="240" w:lineRule="atLeast"/>
              <w:ind w:left="539" w:right="32"/>
              <w:rPr>
                <w:rFonts w:ascii="Times New Roman" w:hAnsi="Times New Roman" w:cs="Times New Roman"/>
                <w:szCs w:val="22"/>
              </w:rPr>
            </w:pPr>
          </w:p>
        </w:tc>
        <w:tc>
          <w:tcPr>
            <w:tcW w:w="1470" w:type="dxa"/>
          </w:tcPr>
          <w:p w14:paraId="7411ACE0" w14:textId="68A4D958" w:rsidR="00F9050D" w:rsidRPr="00B57901" w:rsidRDefault="00F9050D" w:rsidP="00F9050D">
            <w:pPr>
              <w:tabs>
                <w:tab w:val="decimal" w:pos="1215"/>
              </w:tabs>
              <w:spacing w:after="0" w:line="240" w:lineRule="atLeast"/>
              <w:ind w:left="-108" w:right="-108"/>
              <w:rPr>
                <w:rFonts w:ascii="Times New Roman" w:hAnsi="Times New Roman" w:cs="Times New Roman"/>
                <w:szCs w:val="22"/>
              </w:rPr>
            </w:pPr>
            <w:r w:rsidRPr="00B57901">
              <w:rPr>
                <w:rFonts w:ascii="Times New Roman" w:hAnsi="Times New Roman" w:cs="Times New Roman"/>
                <w:szCs w:val="22"/>
              </w:rPr>
              <w:t>42,548</w:t>
            </w:r>
          </w:p>
        </w:tc>
      </w:tr>
      <w:tr w:rsidR="00F9050D" w:rsidRPr="00B57901" w14:paraId="2CBD4E35" w14:textId="77777777" w:rsidTr="000B687B">
        <w:tc>
          <w:tcPr>
            <w:tcW w:w="6186" w:type="dxa"/>
            <w:vAlign w:val="bottom"/>
          </w:tcPr>
          <w:p w14:paraId="650868C0" w14:textId="77777777" w:rsidR="00F9050D" w:rsidRPr="00B57901" w:rsidRDefault="00F9050D" w:rsidP="00F9050D">
            <w:pPr>
              <w:tabs>
                <w:tab w:val="left" w:pos="405"/>
              </w:tabs>
              <w:spacing w:after="0" w:line="240" w:lineRule="atLeast"/>
              <w:ind w:left="522" w:right="-25"/>
              <w:jc w:val="thaiDistribute"/>
              <w:rPr>
                <w:rFonts w:ascii="Times New Roman" w:hAnsi="Times New Roman" w:cs="Times New Roman"/>
                <w:szCs w:val="22"/>
              </w:rPr>
            </w:pPr>
            <w:r w:rsidRPr="00B57901">
              <w:rPr>
                <w:rFonts w:ascii="Times New Roman" w:hAnsi="Times New Roman" w:cs="Times New Roman"/>
                <w:i/>
                <w:iCs/>
                <w:szCs w:val="22"/>
              </w:rPr>
              <w:t>Less</w:t>
            </w:r>
            <w:r w:rsidRPr="00B57901">
              <w:rPr>
                <w:rFonts w:ascii="Times New Roman" w:hAnsi="Times New Roman" w:cs="Times New Roman"/>
                <w:szCs w:val="22"/>
              </w:rPr>
              <w:t xml:space="preserve"> current portion of long</w:t>
            </w:r>
            <w:r w:rsidRPr="00B57901">
              <w:rPr>
                <w:rFonts w:ascii="Times New Roman" w:hAnsi="Times New Roman" w:cs="Times New Roman"/>
                <w:szCs w:val="22"/>
                <w:cs/>
              </w:rPr>
              <w:t xml:space="preserve">- </w:t>
            </w:r>
            <w:r w:rsidRPr="00B57901">
              <w:rPr>
                <w:rFonts w:ascii="Times New Roman" w:hAnsi="Times New Roman" w:cs="Times New Roman"/>
                <w:szCs w:val="22"/>
              </w:rPr>
              <w:t>term loans</w:t>
            </w:r>
          </w:p>
        </w:tc>
        <w:tc>
          <w:tcPr>
            <w:tcW w:w="236" w:type="dxa"/>
          </w:tcPr>
          <w:p w14:paraId="0EA7857D" w14:textId="77777777" w:rsidR="00F9050D" w:rsidRPr="00B57901" w:rsidRDefault="00F9050D" w:rsidP="00F9050D">
            <w:pPr>
              <w:tabs>
                <w:tab w:val="left" w:pos="540"/>
                <w:tab w:val="left" w:pos="1080"/>
              </w:tabs>
              <w:spacing w:after="0" w:line="240" w:lineRule="atLeast"/>
              <w:ind w:left="539" w:right="32"/>
              <w:rPr>
                <w:rFonts w:ascii="Times New Roman" w:hAnsi="Times New Roman" w:cs="Times New Roman"/>
                <w:szCs w:val="22"/>
              </w:rPr>
            </w:pPr>
          </w:p>
        </w:tc>
        <w:tc>
          <w:tcPr>
            <w:tcW w:w="1465" w:type="dxa"/>
            <w:tcBorders>
              <w:bottom w:val="single" w:sz="4" w:space="0" w:color="auto"/>
            </w:tcBorders>
          </w:tcPr>
          <w:p w14:paraId="4BB8C9ED" w14:textId="06EA6D95" w:rsidR="00F9050D" w:rsidRPr="00B57901" w:rsidRDefault="006B4A71" w:rsidP="00F9050D">
            <w:pPr>
              <w:tabs>
                <w:tab w:val="decimal" w:pos="1215"/>
              </w:tabs>
              <w:spacing w:after="0" w:line="240" w:lineRule="atLeast"/>
              <w:ind w:left="-108" w:right="-108"/>
              <w:rPr>
                <w:rFonts w:ascii="Times New Roman" w:hAnsi="Times New Roman" w:cs="Times New Roman"/>
                <w:szCs w:val="22"/>
                <w:cs/>
              </w:rPr>
            </w:pPr>
            <w:r w:rsidRPr="00B57901">
              <w:rPr>
                <w:rFonts w:ascii="Times New Roman" w:hAnsi="Times New Roman" w:cs="Times New Roman"/>
                <w:szCs w:val="22"/>
              </w:rPr>
              <w:t>(39,94</w:t>
            </w:r>
            <w:r w:rsidR="00E31479" w:rsidRPr="00B57901">
              <w:rPr>
                <w:rFonts w:ascii="Times New Roman" w:hAnsi="Times New Roman" w:cs="Times New Roman"/>
                <w:szCs w:val="22"/>
              </w:rPr>
              <w:t>6</w:t>
            </w:r>
            <w:r w:rsidRPr="00B57901">
              <w:rPr>
                <w:rFonts w:ascii="Times New Roman" w:hAnsi="Times New Roman" w:cs="Times New Roman"/>
                <w:szCs w:val="22"/>
              </w:rPr>
              <w:t>)</w:t>
            </w:r>
          </w:p>
        </w:tc>
        <w:tc>
          <w:tcPr>
            <w:tcW w:w="236" w:type="dxa"/>
          </w:tcPr>
          <w:p w14:paraId="0B2767D0" w14:textId="77777777" w:rsidR="00F9050D" w:rsidRPr="00B57901" w:rsidRDefault="00F9050D" w:rsidP="00F9050D">
            <w:pPr>
              <w:tabs>
                <w:tab w:val="left" w:pos="540"/>
                <w:tab w:val="left" w:pos="1080"/>
              </w:tabs>
              <w:spacing w:after="0" w:line="240" w:lineRule="atLeast"/>
              <w:ind w:left="539" w:right="32"/>
              <w:rPr>
                <w:rFonts w:ascii="Times New Roman" w:hAnsi="Times New Roman" w:cs="Times New Roman"/>
                <w:szCs w:val="22"/>
              </w:rPr>
            </w:pPr>
          </w:p>
        </w:tc>
        <w:tc>
          <w:tcPr>
            <w:tcW w:w="1470" w:type="dxa"/>
            <w:tcBorders>
              <w:bottom w:val="single" w:sz="4" w:space="0" w:color="auto"/>
            </w:tcBorders>
          </w:tcPr>
          <w:p w14:paraId="01C63A75" w14:textId="5D065C2A" w:rsidR="00F9050D" w:rsidRPr="00B57901" w:rsidRDefault="00F9050D" w:rsidP="00F9050D">
            <w:pPr>
              <w:tabs>
                <w:tab w:val="decimal" w:pos="1215"/>
              </w:tabs>
              <w:spacing w:after="0" w:line="240" w:lineRule="atLeast"/>
              <w:ind w:left="-108" w:right="-108"/>
              <w:rPr>
                <w:rFonts w:ascii="Times New Roman" w:hAnsi="Times New Roman" w:cs="Times New Roman"/>
                <w:szCs w:val="22"/>
              </w:rPr>
            </w:pPr>
            <w:r w:rsidRPr="00B57901">
              <w:rPr>
                <w:rFonts w:ascii="Times New Roman" w:hAnsi="Times New Roman" w:cs="Times New Roman"/>
                <w:szCs w:val="22"/>
              </w:rPr>
              <w:t>(20,223)</w:t>
            </w:r>
          </w:p>
        </w:tc>
      </w:tr>
      <w:tr w:rsidR="00F9050D" w:rsidRPr="00B57901" w14:paraId="487F6CB4" w14:textId="77777777" w:rsidTr="000B687B">
        <w:tc>
          <w:tcPr>
            <w:tcW w:w="6186" w:type="dxa"/>
            <w:vAlign w:val="bottom"/>
          </w:tcPr>
          <w:p w14:paraId="756E0778" w14:textId="77777777" w:rsidR="00F9050D" w:rsidRPr="00B57901" w:rsidRDefault="00F9050D" w:rsidP="00F9050D">
            <w:pPr>
              <w:tabs>
                <w:tab w:val="left" w:pos="405"/>
              </w:tabs>
              <w:spacing w:after="0" w:line="240" w:lineRule="atLeast"/>
              <w:ind w:left="522" w:right="-25"/>
              <w:jc w:val="thaiDistribute"/>
              <w:rPr>
                <w:rFonts w:ascii="Times New Roman" w:hAnsi="Times New Roman" w:cs="Times New Roman"/>
                <w:b/>
                <w:bCs/>
                <w:szCs w:val="22"/>
                <w:cs/>
              </w:rPr>
            </w:pPr>
            <w:r w:rsidRPr="00B57901">
              <w:rPr>
                <w:rFonts w:ascii="Times New Roman" w:hAnsi="Times New Roman" w:cs="Times New Roman"/>
                <w:b/>
                <w:bCs/>
                <w:szCs w:val="22"/>
              </w:rPr>
              <w:t>Net</w:t>
            </w:r>
          </w:p>
        </w:tc>
        <w:tc>
          <w:tcPr>
            <w:tcW w:w="236" w:type="dxa"/>
          </w:tcPr>
          <w:p w14:paraId="19216AA0" w14:textId="77777777" w:rsidR="00F9050D" w:rsidRPr="00B57901" w:rsidRDefault="00F9050D" w:rsidP="00F9050D">
            <w:pPr>
              <w:tabs>
                <w:tab w:val="left" w:pos="540"/>
                <w:tab w:val="left" w:pos="1080"/>
              </w:tabs>
              <w:spacing w:after="0" w:line="240" w:lineRule="atLeast"/>
              <w:ind w:left="539" w:right="32"/>
              <w:rPr>
                <w:rFonts w:ascii="Times New Roman" w:hAnsi="Times New Roman" w:cs="Times New Roman"/>
                <w:b/>
                <w:bCs/>
                <w:szCs w:val="22"/>
              </w:rPr>
            </w:pPr>
          </w:p>
        </w:tc>
        <w:tc>
          <w:tcPr>
            <w:tcW w:w="1465" w:type="dxa"/>
            <w:tcBorders>
              <w:top w:val="single" w:sz="4" w:space="0" w:color="auto"/>
              <w:bottom w:val="double" w:sz="4" w:space="0" w:color="auto"/>
            </w:tcBorders>
          </w:tcPr>
          <w:p w14:paraId="3204427C" w14:textId="304BA00B" w:rsidR="00F9050D" w:rsidRPr="00B57901" w:rsidRDefault="006B4A71" w:rsidP="00F9050D">
            <w:pPr>
              <w:tabs>
                <w:tab w:val="decimal" w:pos="1215"/>
              </w:tabs>
              <w:spacing w:after="0" w:line="240" w:lineRule="atLeast"/>
              <w:ind w:left="-108" w:right="-108"/>
              <w:rPr>
                <w:rFonts w:ascii="Times New Roman" w:hAnsi="Times New Roman" w:cs="Times New Roman"/>
                <w:b/>
                <w:bCs/>
                <w:szCs w:val="22"/>
              </w:rPr>
            </w:pPr>
            <w:r w:rsidRPr="00B57901">
              <w:rPr>
                <w:rFonts w:ascii="Times New Roman" w:hAnsi="Times New Roman" w:cs="Times New Roman"/>
                <w:b/>
                <w:bCs/>
                <w:szCs w:val="22"/>
              </w:rPr>
              <w:t>107,037</w:t>
            </w:r>
          </w:p>
        </w:tc>
        <w:tc>
          <w:tcPr>
            <w:tcW w:w="236" w:type="dxa"/>
          </w:tcPr>
          <w:p w14:paraId="68775806" w14:textId="77777777" w:rsidR="00F9050D" w:rsidRPr="00B57901" w:rsidRDefault="00F9050D" w:rsidP="00F9050D">
            <w:pPr>
              <w:tabs>
                <w:tab w:val="left" w:pos="540"/>
                <w:tab w:val="left" w:pos="1080"/>
              </w:tabs>
              <w:spacing w:after="0" w:line="240" w:lineRule="atLeast"/>
              <w:ind w:left="539" w:right="32"/>
              <w:rPr>
                <w:rFonts w:ascii="Times New Roman" w:hAnsi="Times New Roman" w:cs="Times New Roman"/>
                <w:b/>
                <w:bCs/>
                <w:szCs w:val="22"/>
              </w:rPr>
            </w:pPr>
          </w:p>
        </w:tc>
        <w:tc>
          <w:tcPr>
            <w:tcW w:w="1470" w:type="dxa"/>
            <w:tcBorders>
              <w:top w:val="single" w:sz="4" w:space="0" w:color="auto"/>
              <w:bottom w:val="double" w:sz="4" w:space="0" w:color="auto"/>
            </w:tcBorders>
          </w:tcPr>
          <w:p w14:paraId="4578DB3C" w14:textId="7E4F6A16" w:rsidR="00F9050D" w:rsidRPr="00B57901" w:rsidRDefault="00F9050D" w:rsidP="00F9050D">
            <w:pPr>
              <w:tabs>
                <w:tab w:val="decimal" w:pos="1215"/>
              </w:tabs>
              <w:spacing w:after="0" w:line="240" w:lineRule="atLeast"/>
              <w:ind w:left="-108" w:right="-108"/>
              <w:rPr>
                <w:rFonts w:ascii="Times New Roman" w:hAnsi="Times New Roman" w:cs="Times New Roman"/>
                <w:b/>
                <w:bCs/>
                <w:szCs w:val="22"/>
              </w:rPr>
            </w:pPr>
            <w:r w:rsidRPr="00B57901">
              <w:rPr>
                <w:rFonts w:ascii="Times New Roman" w:hAnsi="Times New Roman" w:cs="Times New Roman"/>
                <w:b/>
                <w:bCs/>
                <w:szCs w:val="22"/>
              </w:rPr>
              <w:t>22,325</w:t>
            </w:r>
          </w:p>
        </w:tc>
      </w:tr>
    </w:tbl>
    <w:p w14:paraId="5B7A2269" w14:textId="77777777" w:rsidR="001613FA" w:rsidRPr="00B57901" w:rsidRDefault="001613FA" w:rsidP="001613FA">
      <w:pPr>
        <w:tabs>
          <w:tab w:val="left" w:pos="567"/>
          <w:tab w:val="left" w:pos="4820"/>
        </w:tabs>
        <w:spacing w:after="0" w:line="240" w:lineRule="atLeast"/>
        <w:ind w:left="540" w:right="-25"/>
        <w:jc w:val="thaiDistribute"/>
        <w:rPr>
          <w:rFonts w:ascii="Times New Roman" w:hAnsi="Times New Roman" w:cs="Times New Roman"/>
          <w:szCs w:val="22"/>
        </w:rPr>
      </w:pPr>
    </w:p>
    <w:p w14:paraId="12CE4F29" w14:textId="77777777" w:rsidR="0001460C" w:rsidRPr="00B57901" w:rsidRDefault="0001460C" w:rsidP="0001460C">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r w:rsidRPr="00B57901">
        <w:rPr>
          <w:rFonts w:ascii="Times New Roman" w:hAnsi="Times New Roman" w:cs="Times New Roman"/>
          <w:sz w:val="22"/>
          <w:szCs w:val="22"/>
        </w:rPr>
        <w:t>Movement of long</w:t>
      </w:r>
      <w:r w:rsidRPr="00B57901">
        <w:rPr>
          <w:rFonts w:ascii="Times New Roman" w:hAnsi="Times New Roman" w:cs="Times New Roman"/>
          <w:sz w:val="22"/>
          <w:szCs w:val="22"/>
          <w:cs/>
        </w:rPr>
        <w:t>-</w:t>
      </w:r>
      <w:r w:rsidRPr="00B57901">
        <w:rPr>
          <w:rFonts w:ascii="Times New Roman" w:hAnsi="Times New Roman" w:cs="Times New Roman"/>
          <w:sz w:val="22"/>
          <w:szCs w:val="22"/>
        </w:rPr>
        <w:t>term loans for the six</w:t>
      </w:r>
      <w:r w:rsidRPr="00B57901">
        <w:rPr>
          <w:rFonts w:ascii="Times New Roman" w:hAnsi="Times New Roman" w:cs="Times New Roman"/>
          <w:sz w:val="22"/>
          <w:szCs w:val="22"/>
          <w:cs/>
        </w:rPr>
        <w:t>-</w:t>
      </w:r>
      <w:r w:rsidRPr="00B57901">
        <w:rPr>
          <w:rFonts w:ascii="Times New Roman" w:hAnsi="Times New Roman" w:cs="Times New Roman"/>
          <w:sz w:val="22"/>
          <w:szCs w:val="22"/>
        </w:rPr>
        <w:t>month period ended 30 June were as follows</w:t>
      </w:r>
      <w:r w:rsidRPr="00B57901">
        <w:rPr>
          <w:rFonts w:ascii="Times New Roman" w:hAnsi="Times New Roman" w:cs="Times New Roman"/>
          <w:sz w:val="22"/>
          <w:szCs w:val="22"/>
          <w:cs/>
        </w:rPr>
        <w:t>:</w:t>
      </w:r>
    </w:p>
    <w:p w14:paraId="0FBF9F3B" w14:textId="77777777" w:rsidR="0001460C" w:rsidRPr="00B57901" w:rsidRDefault="0001460C" w:rsidP="0001460C">
      <w:pPr>
        <w:tabs>
          <w:tab w:val="left" w:pos="540"/>
        </w:tabs>
        <w:spacing w:after="0" w:line="240" w:lineRule="atLeast"/>
        <w:ind w:left="540" w:right="-25"/>
        <w:jc w:val="both"/>
        <w:rPr>
          <w:rFonts w:ascii="Times New Roman" w:hAnsi="Times New Roman" w:cs="Times New Roman"/>
          <w:szCs w:val="22"/>
        </w:rPr>
      </w:pPr>
    </w:p>
    <w:tbl>
      <w:tblPr>
        <w:tblW w:w="9593" w:type="dxa"/>
        <w:tblInd w:w="18" w:type="dxa"/>
        <w:tblLayout w:type="fixed"/>
        <w:tblLook w:val="01E0" w:firstRow="1" w:lastRow="1" w:firstColumn="1" w:lastColumn="1" w:noHBand="0" w:noVBand="0"/>
      </w:tblPr>
      <w:tblGrid>
        <w:gridCol w:w="6186"/>
        <w:gridCol w:w="236"/>
        <w:gridCol w:w="1465"/>
        <w:gridCol w:w="236"/>
        <w:gridCol w:w="1470"/>
      </w:tblGrid>
      <w:tr w:rsidR="0001460C" w:rsidRPr="00B57901" w14:paraId="07193231" w14:textId="77777777" w:rsidTr="009F1360">
        <w:trPr>
          <w:tblHeader/>
        </w:trPr>
        <w:tc>
          <w:tcPr>
            <w:tcW w:w="6186" w:type="dxa"/>
          </w:tcPr>
          <w:p w14:paraId="454C4AEA" w14:textId="77777777" w:rsidR="0001460C" w:rsidRPr="00B57901" w:rsidRDefault="0001460C" w:rsidP="009F1360">
            <w:pPr>
              <w:spacing w:after="0" w:line="240" w:lineRule="atLeast"/>
              <w:ind w:left="522" w:right="-25"/>
              <w:rPr>
                <w:rFonts w:ascii="Times New Roman" w:hAnsi="Times New Roman" w:cs="Times New Roman"/>
                <w:szCs w:val="22"/>
              </w:rPr>
            </w:pPr>
          </w:p>
        </w:tc>
        <w:tc>
          <w:tcPr>
            <w:tcW w:w="3407" w:type="dxa"/>
            <w:gridSpan w:val="4"/>
            <w:vAlign w:val="bottom"/>
          </w:tcPr>
          <w:p w14:paraId="1AE2BA7E" w14:textId="77777777" w:rsidR="0001460C" w:rsidRPr="00B57901" w:rsidRDefault="0001460C" w:rsidP="009F1360">
            <w:pPr>
              <w:spacing w:after="0" w:line="240" w:lineRule="atLeast"/>
              <w:ind w:right="-25"/>
              <w:jc w:val="center"/>
              <w:rPr>
                <w:rFonts w:ascii="Times New Roman" w:hAnsi="Times New Roman" w:cs="Times New Roman"/>
                <w:b/>
                <w:bCs/>
                <w:szCs w:val="22"/>
              </w:rPr>
            </w:pPr>
            <w:r w:rsidRPr="00B57901">
              <w:rPr>
                <w:rFonts w:ascii="Times New Roman" w:hAnsi="Times New Roman" w:cs="Times New Roman"/>
                <w:b/>
                <w:bCs/>
                <w:szCs w:val="22"/>
              </w:rPr>
              <w:t>Consolidated and separate</w:t>
            </w:r>
            <w:r w:rsidRPr="00B57901">
              <w:rPr>
                <w:rFonts w:ascii="Times New Roman" w:hAnsi="Times New Roman" w:cs="Times New Roman"/>
                <w:b/>
                <w:bCs/>
                <w:szCs w:val="22"/>
              </w:rPr>
              <w:br/>
              <w:t>financial statements</w:t>
            </w:r>
          </w:p>
        </w:tc>
      </w:tr>
      <w:tr w:rsidR="0001460C" w:rsidRPr="00B57901" w14:paraId="668DC43F" w14:textId="77777777" w:rsidTr="009F1360">
        <w:trPr>
          <w:tblHeader/>
        </w:trPr>
        <w:tc>
          <w:tcPr>
            <w:tcW w:w="6186" w:type="dxa"/>
          </w:tcPr>
          <w:p w14:paraId="6CA7410A" w14:textId="77777777" w:rsidR="0001460C" w:rsidRPr="00B57901" w:rsidRDefault="0001460C" w:rsidP="009F1360">
            <w:pPr>
              <w:spacing w:after="0" w:line="240" w:lineRule="atLeast"/>
              <w:ind w:left="522" w:right="-25"/>
              <w:rPr>
                <w:rFonts w:ascii="Times New Roman" w:hAnsi="Times New Roman" w:cs="Times New Roman"/>
                <w:szCs w:val="22"/>
              </w:rPr>
            </w:pPr>
          </w:p>
        </w:tc>
        <w:tc>
          <w:tcPr>
            <w:tcW w:w="236" w:type="dxa"/>
          </w:tcPr>
          <w:p w14:paraId="67770229" w14:textId="77777777" w:rsidR="0001460C" w:rsidRPr="00B57901" w:rsidRDefault="0001460C" w:rsidP="009F1360">
            <w:pPr>
              <w:spacing w:after="0" w:line="240" w:lineRule="atLeast"/>
              <w:ind w:right="-25"/>
              <w:jc w:val="center"/>
              <w:rPr>
                <w:rFonts w:ascii="Times New Roman" w:hAnsi="Times New Roman" w:cs="Times New Roman"/>
                <w:b/>
                <w:szCs w:val="22"/>
              </w:rPr>
            </w:pPr>
          </w:p>
        </w:tc>
        <w:tc>
          <w:tcPr>
            <w:tcW w:w="1465" w:type="dxa"/>
          </w:tcPr>
          <w:p w14:paraId="5B9ABD87" w14:textId="1834BB19" w:rsidR="0001460C" w:rsidRPr="00B57901" w:rsidRDefault="0001460C" w:rsidP="009F1360">
            <w:pPr>
              <w:spacing w:after="0" w:line="240" w:lineRule="atLeast"/>
              <w:ind w:left="-108" w:right="-25"/>
              <w:jc w:val="center"/>
              <w:rPr>
                <w:rFonts w:ascii="Times New Roman" w:hAnsi="Times New Roman" w:cs="Times New Roman"/>
                <w:szCs w:val="22"/>
              </w:rPr>
            </w:pPr>
            <w:r w:rsidRPr="00B57901">
              <w:rPr>
                <w:rFonts w:ascii="Times New Roman" w:hAnsi="Times New Roman" w:cs="Times New Roman"/>
                <w:szCs w:val="22"/>
              </w:rPr>
              <w:t>2026</w:t>
            </w:r>
          </w:p>
        </w:tc>
        <w:tc>
          <w:tcPr>
            <w:tcW w:w="236" w:type="dxa"/>
          </w:tcPr>
          <w:p w14:paraId="5A65CDB1" w14:textId="77777777" w:rsidR="0001460C" w:rsidRPr="00B57901" w:rsidRDefault="0001460C" w:rsidP="009F1360">
            <w:pPr>
              <w:tabs>
                <w:tab w:val="left" w:pos="405"/>
              </w:tabs>
              <w:spacing w:after="0" w:line="240" w:lineRule="atLeast"/>
              <w:ind w:left="-54" w:right="-25" w:hanging="115"/>
              <w:jc w:val="center"/>
              <w:rPr>
                <w:rFonts w:ascii="Times New Roman" w:hAnsi="Times New Roman" w:cs="Times New Roman"/>
                <w:szCs w:val="22"/>
              </w:rPr>
            </w:pPr>
          </w:p>
        </w:tc>
        <w:tc>
          <w:tcPr>
            <w:tcW w:w="1470" w:type="dxa"/>
          </w:tcPr>
          <w:p w14:paraId="0E90DD7D" w14:textId="59B08C40" w:rsidR="0001460C" w:rsidRPr="00B57901" w:rsidRDefault="0001460C" w:rsidP="009F1360">
            <w:pPr>
              <w:spacing w:after="0" w:line="240" w:lineRule="atLeast"/>
              <w:ind w:left="-151" w:right="-25" w:firstLine="37"/>
              <w:jc w:val="center"/>
              <w:rPr>
                <w:rFonts w:ascii="Times New Roman" w:hAnsi="Times New Roman" w:cs="Times New Roman"/>
                <w:szCs w:val="22"/>
              </w:rPr>
            </w:pPr>
            <w:r w:rsidRPr="00B57901">
              <w:rPr>
                <w:rFonts w:ascii="Times New Roman" w:hAnsi="Times New Roman" w:cs="Times New Roman"/>
                <w:szCs w:val="22"/>
              </w:rPr>
              <w:t>2025</w:t>
            </w:r>
          </w:p>
        </w:tc>
      </w:tr>
      <w:tr w:rsidR="0001460C" w:rsidRPr="00B57901" w14:paraId="5A8E93E8" w14:textId="77777777" w:rsidTr="009F1360">
        <w:trPr>
          <w:tblHeader/>
        </w:trPr>
        <w:tc>
          <w:tcPr>
            <w:tcW w:w="6186" w:type="dxa"/>
          </w:tcPr>
          <w:p w14:paraId="67AE9BCC" w14:textId="77777777" w:rsidR="0001460C" w:rsidRPr="00B57901" w:rsidRDefault="0001460C" w:rsidP="009F1360">
            <w:pPr>
              <w:spacing w:after="0" w:line="240" w:lineRule="atLeast"/>
              <w:ind w:left="522" w:right="-25"/>
              <w:rPr>
                <w:rFonts w:ascii="Times New Roman" w:hAnsi="Times New Roman" w:cs="Times New Roman"/>
                <w:szCs w:val="22"/>
              </w:rPr>
            </w:pPr>
          </w:p>
        </w:tc>
        <w:tc>
          <w:tcPr>
            <w:tcW w:w="236" w:type="dxa"/>
          </w:tcPr>
          <w:p w14:paraId="309BC511" w14:textId="77777777" w:rsidR="0001460C" w:rsidRPr="00B57901" w:rsidRDefault="0001460C" w:rsidP="009F1360">
            <w:pPr>
              <w:spacing w:after="0" w:line="240" w:lineRule="atLeast"/>
              <w:ind w:right="-25"/>
              <w:jc w:val="center"/>
              <w:rPr>
                <w:rFonts w:ascii="Times New Roman" w:hAnsi="Times New Roman" w:cs="Times New Roman"/>
                <w:b/>
                <w:szCs w:val="22"/>
              </w:rPr>
            </w:pPr>
          </w:p>
        </w:tc>
        <w:tc>
          <w:tcPr>
            <w:tcW w:w="3171" w:type="dxa"/>
            <w:gridSpan w:val="3"/>
          </w:tcPr>
          <w:p w14:paraId="62E3DC7D" w14:textId="77777777" w:rsidR="0001460C" w:rsidRPr="00B57901" w:rsidRDefault="0001460C" w:rsidP="009F1360">
            <w:pPr>
              <w:spacing w:after="0" w:line="240" w:lineRule="atLeast"/>
              <w:ind w:left="-151" w:right="-25" w:firstLine="37"/>
              <w:jc w:val="center"/>
              <w:rPr>
                <w:rFonts w:ascii="Times New Roman" w:hAnsi="Times New Roman" w:cs="Times New Roman"/>
                <w:szCs w:val="22"/>
              </w:rPr>
            </w:pPr>
            <w:r w:rsidRPr="00B57901">
              <w:rPr>
                <w:rFonts w:ascii="Times New Roman" w:hAnsi="Times New Roman" w:cs="Times New Roman"/>
                <w:i/>
                <w:iCs/>
                <w:szCs w:val="22"/>
                <w:cs/>
              </w:rPr>
              <w:t>(</w:t>
            </w:r>
            <w:r w:rsidRPr="00B57901">
              <w:rPr>
                <w:rFonts w:ascii="Times New Roman" w:hAnsi="Times New Roman" w:cs="Times New Roman"/>
                <w:i/>
                <w:iCs/>
                <w:szCs w:val="22"/>
              </w:rPr>
              <w:t>in thousand Baht</w:t>
            </w:r>
            <w:r w:rsidRPr="00B57901">
              <w:rPr>
                <w:rFonts w:ascii="Times New Roman" w:hAnsi="Times New Roman" w:cs="Times New Roman"/>
                <w:i/>
                <w:iCs/>
                <w:szCs w:val="22"/>
                <w:cs/>
              </w:rPr>
              <w:t>)</w:t>
            </w:r>
          </w:p>
        </w:tc>
      </w:tr>
      <w:tr w:rsidR="0001460C" w:rsidRPr="00B57901" w14:paraId="2A308DF5" w14:textId="77777777" w:rsidTr="009F1360">
        <w:tc>
          <w:tcPr>
            <w:tcW w:w="6186" w:type="dxa"/>
          </w:tcPr>
          <w:p w14:paraId="2ACD05B9" w14:textId="77777777" w:rsidR="0001460C" w:rsidRPr="00B57901" w:rsidRDefault="0001460C" w:rsidP="0001460C">
            <w:pPr>
              <w:spacing w:after="0" w:line="240" w:lineRule="atLeast"/>
              <w:ind w:left="522" w:right="-25"/>
              <w:jc w:val="both"/>
              <w:rPr>
                <w:rFonts w:ascii="Times New Roman" w:hAnsi="Times New Roman" w:cs="Times New Roman"/>
                <w:szCs w:val="22"/>
              </w:rPr>
            </w:pPr>
            <w:r w:rsidRPr="00B57901">
              <w:rPr>
                <w:rFonts w:ascii="Times New Roman" w:hAnsi="Times New Roman" w:cs="Times New Roman"/>
                <w:szCs w:val="22"/>
              </w:rPr>
              <w:t>At 1 January</w:t>
            </w:r>
          </w:p>
        </w:tc>
        <w:tc>
          <w:tcPr>
            <w:tcW w:w="236" w:type="dxa"/>
          </w:tcPr>
          <w:p w14:paraId="166146E7" w14:textId="77777777" w:rsidR="0001460C" w:rsidRPr="00B57901" w:rsidRDefault="0001460C" w:rsidP="0001460C">
            <w:pPr>
              <w:tabs>
                <w:tab w:val="left" w:pos="540"/>
                <w:tab w:val="left" w:pos="1080"/>
              </w:tabs>
              <w:spacing w:after="0" w:line="240" w:lineRule="atLeast"/>
              <w:ind w:left="539" w:right="32"/>
              <w:rPr>
                <w:rFonts w:ascii="Times New Roman" w:hAnsi="Times New Roman" w:cs="Times New Roman"/>
                <w:szCs w:val="22"/>
              </w:rPr>
            </w:pPr>
          </w:p>
        </w:tc>
        <w:tc>
          <w:tcPr>
            <w:tcW w:w="1465" w:type="dxa"/>
          </w:tcPr>
          <w:p w14:paraId="2CE9C457" w14:textId="7D095009" w:rsidR="0001460C" w:rsidRPr="00B57901" w:rsidRDefault="0001460C" w:rsidP="0001460C">
            <w:pPr>
              <w:tabs>
                <w:tab w:val="decimal" w:pos="1215"/>
              </w:tabs>
              <w:spacing w:after="0" w:line="240" w:lineRule="atLeast"/>
              <w:ind w:left="-108" w:right="-108"/>
              <w:rPr>
                <w:rFonts w:ascii="Times New Roman" w:hAnsi="Times New Roman" w:cs="Times New Roman"/>
                <w:szCs w:val="22"/>
                <w:cs/>
              </w:rPr>
            </w:pPr>
            <w:r w:rsidRPr="00B57901">
              <w:rPr>
                <w:rFonts w:ascii="Times New Roman" w:hAnsi="Times New Roman" w:cs="Times New Roman"/>
                <w:szCs w:val="22"/>
              </w:rPr>
              <w:t>42,548</w:t>
            </w:r>
          </w:p>
        </w:tc>
        <w:tc>
          <w:tcPr>
            <w:tcW w:w="236" w:type="dxa"/>
          </w:tcPr>
          <w:p w14:paraId="1F1E0ED4" w14:textId="77777777" w:rsidR="0001460C" w:rsidRPr="00B57901" w:rsidRDefault="0001460C" w:rsidP="0001460C">
            <w:pPr>
              <w:tabs>
                <w:tab w:val="left" w:pos="540"/>
                <w:tab w:val="left" w:pos="1080"/>
              </w:tabs>
              <w:spacing w:after="0" w:line="240" w:lineRule="atLeast"/>
              <w:ind w:left="539" w:right="32"/>
              <w:rPr>
                <w:rFonts w:ascii="Times New Roman" w:hAnsi="Times New Roman" w:cs="Times New Roman"/>
                <w:szCs w:val="22"/>
              </w:rPr>
            </w:pPr>
          </w:p>
        </w:tc>
        <w:tc>
          <w:tcPr>
            <w:tcW w:w="1470" w:type="dxa"/>
          </w:tcPr>
          <w:p w14:paraId="5F2BB0F5" w14:textId="4965DB2F" w:rsidR="0001460C" w:rsidRPr="00B57901" w:rsidRDefault="0001460C" w:rsidP="0001460C">
            <w:pPr>
              <w:tabs>
                <w:tab w:val="decimal" w:pos="1215"/>
              </w:tabs>
              <w:spacing w:after="0" w:line="240" w:lineRule="atLeast"/>
              <w:ind w:left="-108" w:right="-108"/>
              <w:rPr>
                <w:rFonts w:ascii="Times New Roman" w:hAnsi="Times New Roman" w:cstheme="minorBidi"/>
                <w:szCs w:val="22"/>
                <w:cs/>
              </w:rPr>
            </w:pPr>
            <w:r w:rsidRPr="00B57901">
              <w:rPr>
                <w:rFonts w:ascii="Times New Roman" w:hAnsi="Times New Roman" w:cs="Times New Roman"/>
                <w:szCs w:val="22"/>
              </w:rPr>
              <w:t>28,095</w:t>
            </w:r>
          </w:p>
        </w:tc>
      </w:tr>
      <w:tr w:rsidR="0001460C" w:rsidRPr="00B57901" w14:paraId="68CE5F89" w14:textId="77777777" w:rsidTr="009F1360">
        <w:tc>
          <w:tcPr>
            <w:tcW w:w="6186" w:type="dxa"/>
          </w:tcPr>
          <w:p w14:paraId="23C2B983" w14:textId="77777777" w:rsidR="0001460C" w:rsidRPr="00B57901" w:rsidRDefault="0001460C" w:rsidP="0001460C">
            <w:pPr>
              <w:spacing w:after="0" w:line="240" w:lineRule="atLeast"/>
              <w:ind w:left="522" w:right="-25"/>
              <w:jc w:val="both"/>
              <w:rPr>
                <w:rFonts w:ascii="Times New Roman" w:hAnsi="Times New Roman" w:cs="Times New Roman"/>
                <w:szCs w:val="22"/>
              </w:rPr>
            </w:pPr>
            <w:r w:rsidRPr="00B57901">
              <w:rPr>
                <w:rFonts w:ascii="Times New Roman" w:hAnsi="Times New Roman" w:cs="Times New Roman"/>
                <w:szCs w:val="22"/>
              </w:rPr>
              <w:t>Addition</w:t>
            </w:r>
          </w:p>
        </w:tc>
        <w:tc>
          <w:tcPr>
            <w:tcW w:w="236" w:type="dxa"/>
          </w:tcPr>
          <w:p w14:paraId="00539156" w14:textId="77777777" w:rsidR="0001460C" w:rsidRPr="00B57901" w:rsidRDefault="0001460C" w:rsidP="0001460C">
            <w:pPr>
              <w:tabs>
                <w:tab w:val="left" w:pos="540"/>
                <w:tab w:val="left" w:pos="1080"/>
              </w:tabs>
              <w:spacing w:after="0" w:line="240" w:lineRule="atLeast"/>
              <w:ind w:left="539" w:right="32"/>
              <w:rPr>
                <w:rFonts w:ascii="Times New Roman" w:hAnsi="Times New Roman" w:cs="Times New Roman"/>
                <w:szCs w:val="22"/>
              </w:rPr>
            </w:pPr>
          </w:p>
        </w:tc>
        <w:tc>
          <w:tcPr>
            <w:tcW w:w="1465" w:type="dxa"/>
          </w:tcPr>
          <w:p w14:paraId="20FB534E" w14:textId="477C6C41" w:rsidR="0001460C" w:rsidRPr="00B57901" w:rsidRDefault="006B4A71" w:rsidP="0001460C">
            <w:pPr>
              <w:tabs>
                <w:tab w:val="decimal" w:pos="1215"/>
              </w:tabs>
              <w:spacing w:after="0" w:line="240" w:lineRule="atLeast"/>
              <w:ind w:left="-108" w:right="-108"/>
              <w:rPr>
                <w:rFonts w:ascii="Times New Roman" w:hAnsi="Times New Roman" w:cs="Times New Roman"/>
                <w:szCs w:val="22"/>
              </w:rPr>
            </w:pPr>
            <w:r w:rsidRPr="00B57901">
              <w:rPr>
                <w:rFonts w:ascii="Times New Roman" w:hAnsi="Times New Roman" w:cs="Times New Roman"/>
                <w:szCs w:val="22"/>
              </w:rPr>
              <w:t>120,000</w:t>
            </w:r>
          </w:p>
        </w:tc>
        <w:tc>
          <w:tcPr>
            <w:tcW w:w="236" w:type="dxa"/>
          </w:tcPr>
          <w:p w14:paraId="64B7A09E" w14:textId="77777777" w:rsidR="0001460C" w:rsidRPr="00B57901" w:rsidRDefault="0001460C" w:rsidP="0001460C">
            <w:pPr>
              <w:tabs>
                <w:tab w:val="left" w:pos="540"/>
                <w:tab w:val="left" w:pos="1080"/>
              </w:tabs>
              <w:spacing w:after="0" w:line="240" w:lineRule="atLeast"/>
              <w:ind w:left="539" w:right="32"/>
              <w:rPr>
                <w:rFonts w:ascii="Times New Roman" w:hAnsi="Times New Roman" w:cs="Times New Roman"/>
                <w:szCs w:val="22"/>
              </w:rPr>
            </w:pPr>
          </w:p>
        </w:tc>
        <w:tc>
          <w:tcPr>
            <w:tcW w:w="1470" w:type="dxa"/>
          </w:tcPr>
          <w:p w14:paraId="7399A7FC" w14:textId="1CA4D84C" w:rsidR="0001460C" w:rsidRPr="00B57901" w:rsidRDefault="0001460C" w:rsidP="0001460C">
            <w:pPr>
              <w:tabs>
                <w:tab w:val="decimal" w:pos="1215"/>
              </w:tabs>
              <w:spacing w:after="0" w:line="240" w:lineRule="atLeast"/>
              <w:ind w:left="-108" w:right="-108"/>
              <w:rPr>
                <w:rFonts w:ascii="Times New Roman" w:hAnsi="Times New Roman" w:cs="Times New Roman"/>
                <w:szCs w:val="22"/>
              </w:rPr>
            </w:pPr>
            <w:r w:rsidRPr="00B57901">
              <w:rPr>
                <w:rFonts w:ascii="Times New Roman" w:hAnsi="Times New Roman" w:cs="Times New Roman"/>
                <w:szCs w:val="22"/>
              </w:rPr>
              <w:t>50,000</w:t>
            </w:r>
          </w:p>
        </w:tc>
      </w:tr>
      <w:tr w:rsidR="0001460C" w:rsidRPr="00B57901" w14:paraId="0089E389" w14:textId="77777777" w:rsidTr="009F1360">
        <w:tc>
          <w:tcPr>
            <w:tcW w:w="6186" w:type="dxa"/>
          </w:tcPr>
          <w:p w14:paraId="503407AD" w14:textId="77777777" w:rsidR="0001460C" w:rsidRPr="00B57901" w:rsidRDefault="0001460C" w:rsidP="0001460C">
            <w:pPr>
              <w:spacing w:after="0" w:line="240" w:lineRule="atLeast"/>
              <w:ind w:left="522" w:right="-25"/>
              <w:jc w:val="both"/>
              <w:rPr>
                <w:rFonts w:ascii="Times New Roman" w:hAnsi="Times New Roman" w:cs="Times New Roman"/>
                <w:b/>
                <w:bCs/>
                <w:szCs w:val="22"/>
                <w:cs/>
              </w:rPr>
            </w:pPr>
            <w:r w:rsidRPr="00B57901">
              <w:rPr>
                <w:rFonts w:ascii="Times New Roman" w:hAnsi="Times New Roman" w:cs="Times New Roman"/>
                <w:szCs w:val="22"/>
              </w:rPr>
              <w:t>Deductions</w:t>
            </w:r>
          </w:p>
        </w:tc>
        <w:tc>
          <w:tcPr>
            <w:tcW w:w="236" w:type="dxa"/>
          </w:tcPr>
          <w:p w14:paraId="771749D1" w14:textId="77777777" w:rsidR="0001460C" w:rsidRPr="00B57901" w:rsidRDefault="0001460C" w:rsidP="0001460C">
            <w:pPr>
              <w:tabs>
                <w:tab w:val="left" w:pos="540"/>
                <w:tab w:val="left" w:pos="1080"/>
              </w:tabs>
              <w:spacing w:after="0" w:line="240" w:lineRule="atLeast"/>
              <w:ind w:left="539" w:right="32"/>
              <w:rPr>
                <w:rFonts w:ascii="Times New Roman" w:hAnsi="Times New Roman" w:cs="Times New Roman"/>
                <w:szCs w:val="22"/>
              </w:rPr>
            </w:pPr>
          </w:p>
        </w:tc>
        <w:tc>
          <w:tcPr>
            <w:tcW w:w="1465" w:type="dxa"/>
            <w:tcBorders>
              <w:bottom w:val="single" w:sz="4" w:space="0" w:color="auto"/>
            </w:tcBorders>
          </w:tcPr>
          <w:p w14:paraId="5377CC30" w14:textId="55993DC5" w:rsidR="0001460C" w:rsidRPr="00B57901" w:rsidRDefault="006B4A71" w:rsidP="0001460C">
            <w:pPr>
              <w:tabs>
                <w:tab w:val="decimal" w:pos="1215"/>
              </w:tabs>
              <w:spacing w:after="0" w:line="240" w:lineRule="atLeast"/>
              <w:ind w:left="-108" w:right="-108"/>
              <w:rPr>
                <w:rFonts w:ascii="Times New Roman" w:hAnsi="Times New Roman" w:cs="Times New Roman"/>
                <w:szCs w:val="22"/>
                <w:cs/>
              </w:rPr>
            </w:pPr>
            <w:r w:rsidRPr="00B57901">
              <w:rPr>
                <w:rFonts w:ascii="Times New Roman" w:hAnsi="Times New Roman" w:cs="Times New Roman"/>
                <w:szCs w:val="22"/>
              </w:rPr>
              <w:t>(15,56</w:t>
            </w:r>
            <w:r w:rsidR="0044262F" w:rsidRPr="00B57901">
              <w:rPr>
                <w:rFonts w:ascii="Times New Roman" w:hAnsi="Times New Roman" w:cs="Times New Roman"/>
                <w:szCs w:val="22"/>
              </w:rPr>
              <w:t>5</w:t>
            </w:r>
            <w:r w:rsidRPr="00B57901">
              <w:rPr>
                <w:rFonts w:ascii="Times New Roman" w:hAnsi="Times New Roman" w:cs="Times New Roman"/>
                <w:szCs w:val="22"/>
              </w:rPr>
              <w:t>)</w:t>
            </w:r>
          </w:p>
        </w:tc>
        <w:tc>
          <w:tcPr>
            <w:tcW w:w="236" w:type="dxa"/>
          </w:tcPr>
          <w:p w14:paraId="35E1319E" w14:textId="77777777" w:rsidR="0001460C" w:rsidRPr="00B57901" w:rsidRDefault="0001460C" w:rsidP="0001460C">
            <w:pPr>
              <w:tabs>
                <w:tab w:val="left" w:pos="540"/>
                <w:tab w:val="left" w:pos="1080"/>
              </w:tabs>
              <w:spacing w:after="0" w:line="240" w:lineRule="atLeast"/>
              <w:ind w:left="539" w:right="32"/>
              <w:rPr>
                <w:rFonts w:ascii="Times New Roman" w:hAnsi="Times New Roman" w:cs="Times New Roman"/>
                <w:szCs w:val="22"/>
              </w:rPr>
            </w:pPr>
          </w:p>
        </w:tc>
        <w:tc>
          <w:tcPr>
            <w:tcW w:w="1470" w:type="dxa"/>
            <w:tcBorders>
              <w:bottom w:val="single" w:sz="4" w:space="0" w:color="auto"/>
            </w:tcBorders>
          </w:tcPr>
          <w:p w14:paraId="1B394E9F" w14:textId="5FDAE842" w:rsidR="0001460C" w:rsidRPr="00B57901" w:rsidRDefault="0001460C" w:rsidP="0001460C">
            <w:pPr>
              <w:tabs>
                <w:tab w:val="decimal" w:pos="1215"/>
              </w:tabs>
              <w:spacing w:after="0" w:line="240" w:lineRule="atLeast"/>
              <w:ind w:left="-108" w:right="-108"/>
              <w:rPr>
                <w:rFonts w:ascii="Times New Roman" w:hAnsi="Times New Roman" w:cs="Times New Roman"/>
                <w:szCs w:val="22"/>
                <w:cs/>
              </w:rPr>
            </w:pPr>
            <w:r w:rsidRPr="00B57901">
              <w:rPr>
                <w:rFonts w:ascii="Times New Roman" w:hAnsi="Times New Roman" w:cs="Times New Roman"/>
                <w:szCs w:val="22"/>
                <w:cs/>
              </w:rPr>
              <w:t>(</w:t>
            </w:r>
            <w:r w:rsidRPr="00B57901">
              <w:rPr>
                <w:rFonts w:ascii="Times New Roman" w:hAnsi="Times New Roman" w:cs="Times New Roman"/>
                <w:szCs w:val="22"/>
              </w:rPr>
              <w:t>23,100</w:t>
            </w:r>
            <w:r w:rsidRPr="00B57901">
              <w:rPr>
                <w:rFonts w:ascii="Times New Roman" w:hAnsi="Times New Roman" w:cs="Times New Roman"/>
                <w:szCs w:val="22"/>
                <w:cs/>
              </w:rPr>
              <w:t>)</w:t>
            </w:r>
          </w:p>
        </w:tc>
      </w:tr>
      <w:tr w:rsidR="0001460C" w:rsidRPr="00B57901" w14:paraId="136D9918" w14:textId="77777777" w:rsidTr="009F1360">
        <w:tc>
          <w:tcPr>
            <w:tcW w:w="6186" w:type="dxa"/>
            <w:vAlign w:val="bottom"/>
          </w:tcPr>
          <w:p w14:paraId="44EAB3F8" w14:textId="77777777" w:rsidR="0001460C" w:rsidRPr="00B57901" w:rsidRDefault="0001460C" w:rsidP="0001460C">
            <w:pPr>
              <w:tabs>
                <w:tab w:val="left" w:pos="405"/>
              </w:tabs>
              <w:spacing w:after="0" w:line="240" w:lineRule="atLeast"/>
              <w:ind w:left="522" w:right="-25"/>
              <w:jc w:val="thaiDistribute"/>
              <w:rPr>
                <w:rFonts w:ascii="Times New Roman" w:hAnsi="Times New Roman" w:cs="Times New Roman"/>
                <w:b/>
                <w:bCs/>
                <w:szCs w:val="22"/>
                <w:cs/>
              </w:rPr>
            </w:pPr>
            <w:r w:rsidRPr="00B57901">
              <w:rPr>
                <w:rFonts w:ascii="Times New Roman" w:hAnsi="Times New Roman" w:cs="Times New Roman"/>
                <w:b/>
                <w:bCs/>
                <w:szCs w:val="22"/>
              </w:rPr>
              <w:t>At 30 June</w:t>
            </w:r>
          </w:p>
        </w:tc>
        <w:tc>
          <w:tcPr>
            <w:tcW w:w="236" w:type="dxa"/>
          </w:tcPr>
          <w:p w14:paraId="7B070995" w14:textId="77777777" w:rsidR="0001460C" w:rsidRPr="00B57901" w:rsidRDefault="0001460C" w:rsidP="0001460C">
            <w:pPr>
              <w:tabs>
                <w:tab w:val="left" w:pos="540"/>
                <w:tab w:val="left" w:pos="1080"/>
              </w:tabs>
              <w:spacing w:after="0" w:line="240" w:lineRule="atLeast"/>
              <w:ind w:left="539" w:right="32"/>
              <w:rPr>
                <w:rFonts w:ascii="Times New Roman" w:hAnsi="Times New Roman" w:cs="Times New Roman"/>
                <w:b/>
                <w:bCs/>
                <w:szCs w:val="22"/>
              </w:rPr>
            </w:pPr>
          </w:p>
        </w:tc>
        <w:tc>
          <w:tcPr>
            <w:tcW w:w="1465" w:type="dxa"/>
            <w:tcBorders>
              <w:top w:val="single" w:sz="4" w:space="0" w:color="auto"/>
              <w:bottom w:val="double" w:sz="4" w:space="0" w:color="auto"/>
            </w:tcBorders>
          </w:tcPr>
          <w:p w14:paraId="58079249" w14:textId="1DBE31EA" w:rsidR="0001460C" w:rsidRPr="00B57901" w:rsidRDefault="006B4A71" w:rsidP="0001460C">
            <w:pPr>
              <w:tabs>
                <w:tab w:val="decimal" w:pos="1215"/>
              </w:tabs>
              <w:spacing w:after="0" w:line="240" w:lineRule="atLeast"/>
              <w:ind w:left="-108" w:right="-108"/>
              <w:rPr>
                <w:rFonts w:ascii="Times New Roman" w:hAnsi="Times New Roman" w:cs="Times New Roman"/>
                <w:b/>
                <w:bCs/>
                <w:szCs w:val="22"/>
              </w:rPr>
            </w:pPr>
            <w:r w:rsidRPr="00B57901">
              <w:rPr>
                <w:rFonts w:ascii="Times New Roman" w:hAnsi="Times New Roman" w:cs="Times New Roman"/>
                <w:b/>
                <w:bCs/>
                <w:szCs w:val="22"/>
              </w:rPr>
              <w:t>146,98</w:t>
            </w:r>
            <w:r w:rsidR="0044262F" w:rsidRPr="00B57901">
              <w:rPr>
                <w:rFonts w:ascii="Times New Roman" w:hAnsi="Times New Roman" w:cs="Times New Roman"/>
                <w:b/>
                <w:bCs/>
                <w:szCs w:val="22"/>
              </w:rPr>
              <w:t>3</w:t>
            </w:r>
          </w:p>
        </w:tc>
        <w:tc>
          <w:tcPr>
            <w:tcW w:w="236" w:type="dxa"/>
          </w:tcPr>
          <w:p w14:paraId="3583EFC9" w14:textId="77777777" w:rsidR="0001460C" w:rsidRPr="00B57901" w:rsidRDefault="0001460C" w:rsidP="0001460C">
            <w:pPr>
              <w:tabs>
                <w:tab w:val="left" w:pos="540"/>
                <w:tab w:val="left" w:pos="1080"/>
              </w:tabs>
              <w:spacing w:after="0" w:line="240" w:lineRule="atLeast"/>
              <w:ind w:left="539" w:right="32"/>
              <w:rPr>
                <w:rFonts w:ascii="Times New Roman" w:hAnsi="Times New Roman" w:cs="Times New Roman"/>
                <w:b/>
                <w:bCs/>
                <w:szCs w:val="22"/>
              </w:rPr>
            </w:pPr>
          </w:p>
        </w:tc>
        <w:tc>
          <w:tcPr>
            <w:tcW w:w="1470" w:type="dxa"/>
            <w:tcBorders>
              <w:top w:val="single" w:sz="4" w:space="0" w:color="auto"/>
              <w:bottom w:val="double" w:sz="4" w:space="0" w:color="auto"/>
            </w:tcBorders>
          </w:tcPr>
          <w:p w14:paraId="2192AFC3" w14:textId="4AB07414" w:rsidR="0001460C" w:rsidRPr="00B57901" w:rsidRDefault="0001460C" w:rsidP="0001460C">
            <w:pPr>
              <w:tabs>
                <w:tab w:val="decimal" w:pos="1215"/>
              </w:tabs>
              <w:spacing w:after="0" w:line="240" w:lineRule="atLeast"/>
              <w:ind w:left="-108" w:right="-108"/>
              <w:rPr>
                <w:rFonts w:ascii="Times New Roman" w:hAnsi="Times New Roman" w:cs="Times New Roman"/>
                <w:b/>
                <w:bCs/>
                <w:szCs w:val="22"/>
              </w:rPr>
            </w:pPr>
            <w:r w:rsidRPr="00B57901">
              <w:rPr>
                <w:rFonts w:ascii="Times New Roman" w:hAnsi="Times New Roman" w:cs="Times New Roman"/>
                <w:b/>
                <w:bCs/>
                <w:szCs w:val="22"/>
              </w:rPr>
              <w:t>54,995</w:t>
            </w:r>
          </w:p>
        </w:tc>
      </w:tr>
    </w:tbl>
    <w:p w14:paraId="6E96EB9B" w14:textId="77777777" w:rsidR="0001460C" w:rsidRPr="00B57901" w:rsidRDefault="0001460C" w:rsidP="0001460C">
      <w:pPr>
        <w:tabs>
          <w:tab w:val="left" w:pos="540"/>
        </w:tabs>
        <w:spacing w:after="0" w:line="240" w:lineRule="atLeast"/>
        <w:ind w:left="540" w:right="-25"/>
        <w:jc w:val="both"/>
        <w:rPr>
          <w:rFonts w:ascii="Times New Roman" w:hAnsi="Times New Roman" w:cstheme="minorBidi"/>
          <w:szCs w:val="22"/>
        </w:rPr>
      </w:pPr>
    </w:p>
    <w:p w14:paraId="009BBD75" w14:textId="1C3BC4C0" w:rsidR="005E31A9" w:rsidRPr="00B57901" w:rsidRDefault="005E31A9" w:rsidP="005E31A9">
      <w:pPr>
        <w:tabs>
          <w:tab w:val="left" w:pos="540"/>
        </w:tabs>
        <w:spacing w:after="0" w:line="240" w:lineRule="atLeast"/>
        <w:ind w:left="540" w:right="-25"/>
        <w:jc w:val="both"/>
        <w:rPr>
          <w:rFonts w:ascii="Times New Roman" w:hAnsi="Times New Roman" w:cstheme="minorBidi"/>
          <w:szCs w:val="22"/>
        </w:rPr>
      </w:pPr>
      <w:r w:rsidRPr="00B57901">
        <w:rPr>
          <w:rFonts w:ascii="Times New Roman" w:hAnsi="Times New Roman" w:cstheme="minorBidi"/>
          <w:szCs w:val="22"/>
        </w:rPr>
        <w:t>On 26 March 2026, the Company has a loan from a domestic commercial bank in the amount of Baht 120 million at an interest rate of MLR - 2.</w:t>
      </w:r>
      <w:r w:rsidR="00C33328" w:rsidRPr="00B57901">
        <w:rPr>
          <w:rFonts w:ascii="Times New Roman" w:hAnsi="Times New Roman" w:cstheme="minorBidi"/>
          <w:szCs w:val="22"/>
        </w:rPr>
        <w:t>8</w:t>
      </w:r>
      <w:r w:rsidRPr="00B57901">
        <w:rPr>
          <w:rFonts w:ascii="Times New Roman" w:hAnsi="Times New Roman" w:cstheme="minorBidi"/>
          <w:szCs w:val="22"/>
        </w:rPr>
        <w:t>25% per annum, with monthly principal and interest repayment in complete within 6 years from the date of the loan drawdown.</w:t>
      </w:r>
    </w:p>
    <w:p w14:paraId="6F2E394C" w14:textId="77777777" w:rsidR="005E31A9" w:rsidRPr="00B57901" w:rsidRDefault="005E31A9" w:rsidP="001613FA">
      <w:pPr>
        <w:tabs>
          <w:tab w:val="left" w:pos="540"/>
        </w:tabs>
        <w:spacing w:after="0" w:line="240" w:lineRule="atLeast"/>
        <w:ind w:left="540" w:right="-25"/>
        <w:jc w:val="both"/>
        <w:rPr>
          <w:rFonts w:ascii="Times New Roman" w:hAnsi="Times New Roman" w:cstheme="minorBidi"/>
          <w:szCs w:val="22"/>
        </w:rPr>
      </w:pPr>
    </w:p>
    <w:p w14:paraId="7BA5CE1B" w14:textId="3CF71D5C" w:rsidR="00CC1301" w:rsidRPr="00B57901" w:rsidRDefault="00CC1301" w:rsidP="001613FA">
      <w:pPr>
        <w:tabs>
          <w:tab w:val="left" w:pos="540"/>
        </w:tabs>
        <w:spacing w:after="0" w:line="240" w:lineRule="atLeast"/>
        <w:ind w:left="540" w:right="-25"/>
        <w:jc w:val="both"/>
        <w:rPr>
          <w:rFonts w:ascii="Times New Roman" w:hAnsi="Times New Roman" w:cstheme="minorBidi"/>
          <w:szCs w:val="22"/>
        </w:rPr>
      </w:pPr>
      <w:r w:rsidRPr="00B57901">
        <w:rPr>
          <w:rFonts w:ascii="Times New Roman" w:hAnsi="Times New Roman" w:cstheme="minorBidi"/>
          <w:szCs w:val="22"/>
        </w:rPr>
        <w:t xml:space="preserve">On 17 March 2025, the Company </w:t>
      </w:r>
      <w:r w:rsidR="008C2840" w:rsidRPr="00B57901">
        <w:rPr>
          <w:rFonts w:ascii="Times New Roman" w:hAnsi="Times New Roman" w:cstheme="minorBidi"/>
          <w:szCs w:val="22"/>
        </w:rPr>
        <w:t>has a</w:t>
      </w:r>
      <w:r w:rsidRPr="00B57901">
        <w:rPr>
          <w:rFonts w:ascii="Times New Roman" w:hAnsi="Times New Roman" w:cstheme="minorBidi"/>
          <w:szCs w:val="22"/>
        </w:rPr>
        <w:t xml:space="preserve"> loan from a domestic commercial bank in the amount of Baht </w:t>
      </w:r>
      <w:r w:rsidR="005E31A9" w:rsidRPr="00B57901">
        <w:rPr>
          <w:rFonts w:ascii="Times New Roman" w:hAnsi="Times New Roman" w:cstheme="minorBidi"/>
          <w:szCs w:val="22"/>
        </w:rPr>
        <w:t>50</w:t>
      </w:r>
      <w:r w:rsidRPr="00B57901">
        <w:rPr>
          <w:rFonts w:ascii="Times New Roman" w:hAnsi="Times New Roman" w:cstheme="minorBidi"/>
          <w:szCs w:val="22"/>
        </w:rPr>
        <w:t xml:space="preserve"> million at an interest rate of MLR - 1.86% per annum, with monthly principal and interest repayment in complete within 3 years from the date of the loan drawdown.</w:t>
      </w:r>
    </w:p>
    <w:p w14:paraId="5B81070B" w14:textId="77777777" w:rsidR="001613FA" w:rsidRPr="00B57901" w:rsidRDefault="001613FA" w:rsidP="001613FA">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B57901">
        <w:rPr>
          <w:rFonts w:ascii="Times New Roman" w:hAnsi="Times New Roman" w:cs="Times New Roman"/>
          <w:b/>
          <w:bCs/>
          <w:szCs w:val="22"/>
        </w:rPr>
        <w:lastRenderedPageBreak/>
        <w:t>Non</w:t>
      </w:r>
      <w:r w:rsidRPr="00B57901">
        <w:rPr>
          <w:rFonts w:ascii="Times New Roman" w:hAnsi="Times New Roman" w:cs="Times New Roman"/>
          <w:b/>
          <w:bCs/>
          <w:szCs w:val="22"/>
          <w:cs/>
        </w:rPr>
        <w:t>-</w:t>
      </w:r>
      <w:r w:rsidRPr="00B57901">
        <w:rPr>
          <w:rFonts w:ascii="Times New Roman" w:hAnsi="Times New Roman" w:cs="Times New Roman"/>
          <w:b/>
          <w:bCs/>
          <w:szCs w:val="22"/>
        </w:rPr>
        <w:t>current provisions for employee benefits</w:t>
      </w:r>
    </w:p>
    <w:p w14:paraId="7FF81519" w14:textId="77777777" w:rsidR="001613FA" w:rsidRPr="00B57901"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676" w:type="dxa"/>
        <w:tblInd w:w="18" w:type="dxa"/>
        <w:tblLayout w:type="fixed"/>
        <w:tblLook w:val="01E0" w:firstRow="1" w:lastRow="1" w:firstColumn="1" w:lastColumn="1" w:noHBand="0" w:noVBand="0"/>
      </w:tblPr>
      <w:tblGrid>
        <w:gridCol w:w="6327"/>
        <w:gridCol w:w="242"/>
        <w:gridCol w:w="28"/>
        <w:gridCol w:w="1500"/>
        <w:gridCol w:w="17"/>
        <w:gridCol w:w="253"/>
        <w:gridCol w:w="17"/>
        <w:gridCol w:w="1275"/>
        <w:gridCol w:w="17"/>
      </w:tblGrid>
      <w:tr w:rsidR="00EA0CC4" w:rsidRPr="00B57901" w14:paraId="364DCCB9" w14:textId="77777777" w:rsidTr="00EA0CC4">
        <w:trPr>
          <w:gridAfter w:val="1"/>
          <w:wAfter w:w="17" w:type="dxa"/>
        </w:trPr>
        <w:tc>
          <w:tcPr>
            <w:tcW w:w="6327" w:type="dxa"/>
          </w:tcPr>
          <w:p w14:paraId="6B4E53B2" w14:textId="77777777" w:rsidR="00EA0CC4" w:rsidRPr="00B57901" w:rsidRDefault="00EA0CC4" w:rsidP="000B687B">
            <w:pPr>
              <w:spacing w:after="0" w:line="240" w:lineRule="atLeast"/>
              <w:ind w:left="522" w:right="-25"/>
              <w:jc w:val="both"/>
              <w:rPr>
                <w:rFonts w:ascii="Times New Roman" w:hAnsi="Times New Roman" w:cs="Times New Roman"/>
                <w:szCs w:val="22"/>
              </w:rPr>
            </w:pPr>
          </w:p>
        </w:tc>
        <w:tc>
          <w:tcPr>
            <w:tcW w:w="270" w:type="dxa"/>
            <w:gridSpan w:val="2"/>
          </w:tcPr>
          <w:p w14:paraId="36EDB7FE" w14:textId="77777777" w:rsidR="00EA0CC4" w:rsidRPr="00B57901" w:rsidRDefault="00EA0CC4" w:rsidP="000B687B">
            <w:pPr>
              <w:spacing w:after="0" w:line="240" w:lineRule="atLeast"/>
              <w:ind w:left="522" w:right="-25"/>
              <w:jc w:val="both"/>
              <w:rPr>
                <w:rFonts w:ascii="Times New Roman" w:hAnsi="Times New Roman" w:cs="Times New Roman"/>
                <w:szCs w:val="22"/>
              </w:rPr>
            </w:pPr>
          </w:p>
        </w:tc>
        <w:tc>
          <w:tcPr>
            <w:tcW w:w="3062" w:type="dxa"/>
            <w:gridSpan w:val="5"/>
          </w:tcPr>
          <w:p w14:paraId="58B86D81" w14:textId="77777777" w:rsidR="00EA0CC4" w:rsidRPr="00B57901" w:rsidRDefault="00EA0CC4" w:rsidP="000B687B">
            <w:pPr>
              <w:spacing w:after="0" w:line="240" w:lineRule="atLeast"/>
              <w:ind w:right="-25"/>
              <w:jc w:val="center"/>
              <w:rPr>
                <w:rFonts w:ascii="Times New Roman" w:eastAsia="Cordia New" w:hAnsi="Times New Roman" w:cs="Times New Roman"/>
                <w:b/>
                <w:bCs/>
                <w:szCs w:val="22"/>
                <w:cs/>
              </w:rPr>
            </w:pPr>
            <w:r w:rsidRPr="00B57901">
              <w:rPr>
                <w:rFonts w:ascii="Times New Roman" w:eastAsia="Cordia New" w:hAnsi="Times New Roman" w:cs="Times New Roman"/>
                <w:b/>
                <w:bCs/>
                <w:szCs w:val="22"/>
              </w:rPr>
              <w:t>Consolidated and separate financial statements</w:t>
            </w:r>
          </w:p>
        </w:tc>
      </w:tr>
      <w:tr w:rsidR="00EA0CC4" w:rsidRPr="00B57901" w14:paraId="12A0132D" w14:textId="77777777" w:rsidTr="00EA0CC4">
        <w:trPr>
          <w:gridAfter w:val="1"/>
          <w:wAfter w:w="17" w:type="dxa"/>
        </w:trPr>
        <w:tc>
          <w:tcPr>
            <w:tcW w:w="6327" w:type="dxa"/>
          </w:tcPr>
          <w:p w14:paraId="61B3AD65" w14:textId="77777777" w:rsidR="00EA0CC4" w:rsidRPr="00B57901" w:rsidRDefault="00EA0CC4" w:rsidP="000B687B">
            <w:pPr>
              <w:spacing w:after="0" w:line="240" w:lineRule="atLeast"/>
              <w:ind w:left="522" w:right="-25"/>
              <w:jc w:val="both"/>
              <w:rPr>
                <w:rFonts w:ascii="Times New Roman" w:hAnsi="Times New Roman" w:cs="Times New Roman"/>
                <w:szCs w:val="22"/>
              </w:rPr>
            </w:pPr>
          </w:p>
        </w:tc>
        <w:tc>
          <w:tcPr>
            <w:tcW w:w="270" w:type="dxa"/>
            <w:gridSpan w:val="2"/>
          </w:tcPr>
          <w:p w14:paraId="450FF3E0" w14:textId="77777777" w:rsidR="00EA0CC4" w:rsidRPr="00B57901" w:rsidRDefault="00EA0CC4" w:rsidP="000B687B">
            <w:pPr>
              <w:spacing w:after="0" w:line="240" w:lineRule="atLeast"/>
              <w:ind w:right="-25"/>
              <w:jc w:val="center"/>
              <w:rPr>
                <w:rFonts w:ascii="Times New Roman" w:hAnsi="Times New Roman" w:cs="Times New Roman"/>
                <w:b/>
                <w:szCs w:val="22"/>
              </w:rPr>
            </w:pPr>
          </w:p>
        </w:tc>
        <w:tc>
          <w:tcPr>
            <w:tcW w:w="1500" w:type="dxa"/>
          </w:tcPr>
          <w:p w14:paraId="100BBFB4" w14:textId="1674CAC4" w:rsidR="00EA0CC4" w:rsidRPr="00B57901" w:rsidRDefault="00971725" w:rsidP="000B687B">
            <w:pPr>
              <w:spacing w:after="0" w:line="240" w:lineRule="atLeast"/>
              <w:ind w:left="-108" w:right="-25"/>
              <w:jc w:val="center"/>
              <w:rPr>
                <w:rFonts w:ascii="Times New Roman" w:hAnsi="Times New Roman" w:cs="Times New Roman"/>
                <w:szCs w:val="22"/>
              </w:rPr>
            </w:pPr>
            <w:r w:rsidRPr="00B57901">
              <w:rPr>
                <w:rFonts w:ascii="Times New Roman" w:hAnsi="Times New Roman" w:cs="Times New Roman"/>
                <w:szCs w:val="22"/>
              </w:rPr>
              <w:t>30 June</w:t>
            </w:r>
          </w:p>
        </w:tc>
        <w:tc>
          <w:tcPr>
            <w:tcW w:w="270" w:type="dxa"/>
            <w:gridSpan w:val="2"/>
          </w:tcPr>
          <w:p w14:paraId="2DC62260" w14:textId="77777777" w:rsidR="00EA0CC4" w:rsidRPr="00B57901" w:rsidRDefault="00EA0CC4" w:rsidP="000B687B">
            <w:pPr>
              <w:tabs>
                <w:tab w:val="left" w:pos="405"/>
              </w:tabs>
              <w:spacing w:after="0" w:line="240" w:lineRule="atLeast"/>
              <w:ind w:left="-54" w:right="-25" w:hanging="115"/>
              <w:jc w:val="center"/>
              <w:rPr>
                <w:rFonts w:ascii="Times New Roman" w:hAnsi="Times New Roman" w:cs="Times New Roman"/>
                <w:szCs w:val="22"/>
              </w:rPr>
            </w:pPr>
          </w:p>
        </w:tc>
        <w:tc>
          <w:tcPr>
            <w:tcW w:w="1292" w:type="dxa"/>
            <w:gridSpan w:val="2"/>
          </w:tcPr>
          <w:p w14:paraId="25218961" w14:textId="77777777" w:rsidR="00EA0CC4" w:rsidRPr="00B57901" w:rsidRDefault="00EA0CC4" w:rsidP="000B687B">
            <w:pPr>
              <w:spacing w:after="0" w:line="240" w:lineRule="atLeast"/>
              <w:ind w:left="-151" w:right="-25" w:firstLine="37"/>
              <w:jc w:val="center"/>
              <w:rPr>
                <w:rFonts w:ascii="Times New Roman" w:hAnsi="Times New Roman" w:cs="Times New Roman"/>
                <w:szCs w:val="22"/>
              </w:rPr>
            </w:pPr>
            <w:r w:rsidRPr="00B57901">
              <w:rPr>
                <w:rFonts w:ascii="Times New Roman" w:hAnsi="Times New Roman" w:cs="Times New Roman"/>
                <w:szCs w:val="22"/>
              </w:rPr>
              <w:t>31 December</w:t>
            </w:r>
          </w:p>
        </w:tc>
      </w:tr>
      <w:tr w:rsidR="00EA0CC4" w:rsidRPr="00B57901" w14:paraId="3CCDC72E" w14:textId="77777777" w:rsidTr="00EA0CC4">
        <w:trPr>
          <w:gridAfter w:val="1"/>
          <w:wAfter w:w="17" w:type="dxa"/>
        </w:trPr>
        <w:tc>
          <w:tcPr>
            <w:tcW w:w="6327" w:type="dxa"/>
          </w:tcPr>
          <w:p w14:paraId="220C5D06" w14:textId="77777777" w:rsidR="00EA0CC4" w:rsidRPr="00B57901" w:rsidRDefault="00EA0CC4" w:rsidP="000B687B">
            <w:pPr>
              <w:spacing w:after="0" w:line="240" w:lineRule="atLeast"/>
              <w:ind w:left="522" w:right="-25"/>
              <w:jc w:val="both"/>
              <w:rPr>
                <w:rFonts w:ascii="Times New Roman" w:hAnsi="Times New Roman" w:cs="Times New Roman"/>
                <w:szCs w:val="22"/>
              </w:rPr>
            </w:pPr>
          </w:p>
        </w:tc>
        <w:tc>
          <w:tcPr>
            <w:tcW w:w="270" w:type="dxa"/>
            <w:gridSpan w:val="2"/>
          </w:tcPr>
          <w:p w14:paraId="4F596115" w14:textId="77777777" w:rsidR="00EA0CC4" w:rsidRPr="00B57901" w:rsidRDefault="00EA0CC4" w:rsidP="000B687B">
            <w:pPr>
              <w:spacing w:after="0" w:line="240" w:lineRule="atLeast"/>
              <w:ind w:right="-25"/>
              <w:jc w:val="center"/>
              <w:rPr>
                <w:rFonts w:ascii="Times New Roman" w:hAnsi="Times New Roman" w:cs="Times New Roman"/>
                <w:b/>
                <w:szCs w:val="22"/>
              </w:rPr>
            </w:pPr>
          </w:p>
        </w:tc>
        <w:tc>
          <w:tcPr>
            <w:tcW w:w="1500" w:type="dxa"/>
          </w:tcPr>
          <w:p w14:paraId="32EE3B6C" w14:textId="28650842" w:rsidR="00EA0CC4" w:rsidRPr="00B57901" w:rsidRDefault="00EA0CC4" w:rsidP="000B687B">
            <w:pPr>
              <w:spacing w:after="0" w:line="240" w:lineRule="atLeast"/>
              <w:ind w:left="-108" w:right="-25"/>
              <w:jc w:val="center"/>
              <w:rPr>
                <w:rFonts w:ascii="Times New Roman" w:hAnsi="Times New Roman" w:cstheme="minorBidi"/>
                <w:szCs w:val="22"/>
              </w:rPr>
            </w:pPr>
            <w:r w:rsidRPr="00B57901">
              <w:rPr>
                <w:rFonts w:ascii="Times New Roman" w:hAnsi="Times New Roman" w:cs="Times New Roman"/>
                <w:szCs w:val="22"/>
              </w:rPr>
              <w:t>202</w:t>
            </w:r>
            <w:r w:rsidR="007F75DA" w:rsidRPr="00B57901">
              <w:rPr>
                <w:rFonts w:ascii="Times New Roman" w:hAnsi="Times New Roman" w:cs="Times New Roman"/>
                <w:szCs w:val="22"/>
              </w:rPr>
              <w:t>6</w:t>
            </w:r>
          </w:p>
        </w:tc>
        <w:tc>
          <w:tcPr>
            <w:tcW w:w="270" w:type="dxa"/>
            <w:gridSpan w:val="2"/>
          </w:tcPr>
          <w:p w14:paraId="786A5B13" w14:textId="77777777" w:rsidR="00EA0CC4" w:rsidRPr="00B57901" w:rsidRDefault="00EA0CC4" w:rsidP="000B687B">
            <w:pPr>
              <w:tabs>
                <w:tab w:val="left" w:pos="405"/>
              </w:tabs>
              <w:spacing w:after="0" w:line="240" w:lineRule="atLeast"/>
              <w:ind w:left="-54" w:right="-25" w:hanging="115"/>
              <w:rPr>
                <w:rFonts w:ascii="Times New Roman" w:hAnsi="Times New Roman" w:cs="Times New Roman"/>
                <w:szCs w:val="22"/>
              </w:rPr>
            </w:pPr>
          </w:p>
        </w:tc>
        <w:tc>
          <w:tcPr>
            <w:tcW w:w="1292" w:type="dxa"/>
            <w:gridSpan w:val="2"/>
          </w:tcPr>
          <w:p w14:paraId="2334D4A0" w14:textId="17C69F77" w:rsidR="00EA0CC4" w:rsidRPr="00B57901" w:rsidRDefault="00EA0CC4" w:rsidP="000B687B">
            <w:pPr>
              <w:spacing w:after="0" w:line="240" w:lineRule="atLeast"/>
              <w:ind w:left="-151" w:right="-25" w:firstLine="37"/>
              <w:jc w:val="center"/>
              <w:rPr>
                <w:rFonts w:ascii="Times New Roman" w:hAnsi="Times New Roman" w:cs="Times New Roman"/>
                <w:szCs w:val="22"/>
              </w:rPr>
            </w:pPr>
            <w:r w:rsidRPr="00B57901">
              <w:rPr>
                <w:rFonts w:ascii="Times New Roman" w:hAnsi="Times New Roman" w:cs="Times New Roman"/>
                <w:szCs w:val="22"/>
              </w:rPr>
              <w:t>202</w:t>
            </w:r>
            <w:r w:rsidR="007F75DA" w:rsidRPr="00B57901">
              <w:rPr>
                <w:rFonts w:ascii="Times New Roman" w:hAnsi="Times New Roman" w:cs="Times New Roman"/>
                <w:szCs w:val="22"/>
              </w:rPr>
              <w:t>5</w:t>
            </w:r>
          </w:p>
        </w:tc>
      </w:tr>
      <w:tr w:rsidR="00EA0CC4" w:rsidRPr="00B57901" w14:paraId="6BE98DB2" w14:textId="77777777" w:rsidTr="00EA0CC4">
        <w:trPr>
          <w:gridAfter w:val="1"/>
          <w:wAfter w:w="17" w:type="dxa"/>
        </w:trPr>
        <w:tc>
          <w:tcPr>
            <w:tcW w:w="6327" w:type="dxa"/>
          </w:tcPr>
          <w:p w14:paraId="3D5F0D5F" w14:textId="77777777" w:rsidR="00EA0CC4" w:rsidRPr="00B57901" w:rsidRDefault="00EA0CC4" w:rsidP="000B687B">
            <w:pPr>
              <w:spacing w:after="0" w:line="240" w:lineRule="atLeast"/>
              <w:ind w:left="522" w:right="-25"/>
              <w:jc w:val="both"/>
              <w:rPr>
                <w:rFonts w:ascii="Times New Roman" w:hAnsi="Times New Roman" w:cs="Times New Roman"/>
                <w:szCs w:val="22"/>
              </w:rPr>
            </w:pPr>
          </w:p>
        </w:tc>
        <w:tc>
          <w:tcPr>
            <w:tcW w:w="270" w:type="dxa"/>
            <w:gridSpan w:val="2"/>
          </w:tcPr>
          <w:p w14:paraId="0290D14E" w14:textId="77777777" w:rsidR="00EA0CC4" w:rsidRPr="00B57901" w:rsidRDefault="00EA0CC4" w:rsidP="000B687B">
            <w:pPr>
              <w:spacing w:after="0" w:line="240" w:lineRule="atLeast"/>
              <w:ind w:right="-25"/>
              <w:jc w:val="center"/>
              <w:rPr>
                <w:rFonts w:ascii="Times New Roman" w:hAnsi="Times New Roman" w:cs="Times New Roman"/>
                <w:b/>
                <w:szCs w:val="22"/>
              </w:rPr>
            </w:pPr>
          </w:p>
        </w:tc>
        <w:tc>
          <w:tcPr>
            <w:tcW w:w="3062" w:type="dxa"/>
            <w:gridSpan w:val="5"/>
          </w:tcPr>
          <w:p w14:paraId="08BA3E02" w14:textId="77777777" w:rsidR="00EA0CC4" w:rsidRPr="00B57901" w:rsidRDefault="00EA0CC4" w:rsidP="000B687B">
            <w:pPr>
              <w:spacing w:after="0" w:line="240" w:lineRule="atLeast"/>
              <w:ind w:right="-25"/>
              <w:jc w:val="center"/>
              <w:rPr>
                <w:rFonts w:ascii="Times New Roman" w:hAnsi="Times New Roman" w:cs="Times New Roman"/>
                <w:bCs/>
                <w:szCs w:val="22"/>
              </w:rPr>
            </w:pPr>
            <w:r w:rsidRPr="00B57901">
              <w:rPr>
                <w:rFonts w:ascii="Times New Roman" w:hAnsi="Times New Roman" w:cs="Times New Roman"/>
                <w:i/>
                <w:iCs/>
                <w:szCs w:val="22"/>
                <w:cs/>
              </w:rPr>
              <w:t>(</w:t>
            </w:r>
            <w:r w:rsidRPr="00B57901">
              <w:rPr>
                <w:rFonts w:ascii="Times New Roman" w:hAnsi="Times New Roman" w:cs="Times New Roman"/>
                <w:i/>
                <w:iCs/>
                <w:szCs w:val="22"/>
              </w:rPr>
              <w:t>in thousand Baht</w:t>
            </w:r>
            <w:r w:rsidRPr="00B57901">
              <w:rPr>
                <w:rFonts w:ascii="Times New Roman" w:hAnsi="Times New Roman" w:cs="Times New Roman"/>
                <w:i/>
                <w:iCs/>
                <w:szCs w:val="22"/>
                <w:cs/>
              </w:rPr>
              <w:t>)</w:t>
            </w:r>
          </w:p>
        </w:tc>
      </w:tr>
      <w:tr w:rsidR="00EA0CC4" w:rsidRPr="00B57901" w14:paraId="40D0BD91" w14:textId="77777777" w:rsidTr="00EA0CC4">
        <w:tc>
          <w:tcPr>
            <w:tcW w:w="6327" w:type="dxa"/>
          </w:tcPr>
          <w:p w14:paraId="79EDD49F" w14:textId="77777777" w:rsidR="00EA0CC4" w:rsidRPr="00B57901" w:rsidRDefault="00EA0CC4" w:rsidP="000B687B">
            <w:pPr>
              <w:spacing w:after="0" w:line="240" w:lineRule="atLeast"/>
              <w:ind w:left="522" w:right="-25"/>
              <w:jc w:val="both"/>
              <w:rPr>
                <w:rFonts w:ascii="Times New Roman" w:hAnsi="Times New Roman" w:cs="Times New Roman"/>
                <w:szCs w:val="22"/>
                <w:lang w:val="en-GB"/>
              </w:rPr>
            </w:pPr>
            <w:r w:rsidRPr="00B57901">
              <w:rPr>
                <w:rFonts w:ascii="Times New Roman" w:hAnsi="Times New Roman" w:cs="Times New Roman"/>
                <w:szCs w:val="22"/>
                <w:lang w:val="en-GB"/>
              </w:rPr>
              <w:t>Post</w:t>
            </w:r>
            <w:r w:rsidRPr="00B57901">
              <w:rPr>
                <w:rFonts w:ascii="Times New Roman" w:hAnsi="Times New Roman" w:cs="Times New Roman"/>
                <w:szCs w:val="22"/>
                <w:cs/>
                <w:lang w:val="en-GB"/>
              </w:rPr>
              <w:t>-</w:t>
            </w:r>
            <w:r w:rsidRPr="00B57901">
              <w:rPr>
                <w:rFonts w:ascii="Times New Roman" w:hAnsi="Times New Roman" w:cs="Times New Roman"/>
                <w:szCs w:val="22"/>
                <w:lang w:val="en-GB"/>
              </w:rPr>
              <w:t>employment benefits</w:t>
            </w:r>
            <w:r w:rsidRPr="00B57901">
              <w:rPr>
                <w:rFonts w:ascii="Times New Roman" w:hAnsi="Times New Roman" w:cs="Times New Roman"/>
                <w:szCs w:val="22"/>
                <w:cs/>
                <w:lang w:val="en-GB"/>
              </w:rPr>
              <w:t>:-</w:t>
            </w:r>
          </w:p>
        </w:tc>
        <w:tc>
          <w:tcPr>
            <w:tcW w:w="242" w:type="dxa"/>
          </w:tcPr>
          <w:p w14:paraId="3402C921" w14:textId="77777777" w:rsidR="00EA0CC4" w:rsidRPr="00B57901" w:rsidRDefault="00EA0CC4" w:rsidP="000B687B">
            <w:pPr>
              <w:spacing w:after="0" w:line="240" w:lineRule="atLeast"/>
              <w:ind w:right="-25"/>
              <w:jc w:val="both"/>
              <w:rPr>
                <w:rFonts w:ascii="Times New Roman" w:hAnsi="Times New Roman" w:cs="Times New Roman"/>
                <w:szCs w:val="22"/>
              </w:rPr>
            </w:pPr>
          </w:p>
        </w:tc>
        <w:tc>
          <w:tcPr>
            <w:tcW w:w="1545" w:type="dxa"/>
            <w:gridSpan w:val="3"/>
          </w:tcPr>
          <w:p w14:paraId="69EACA15" w14:textId="77777777" w:rsidR="00EA0CC4" w:rsidRPr="00B57901" w:rsidRDefault="00EA0CC4" w:rsidP="000B687B">
            <w:pPr>
              <w:tabs>
                <w:tab w:val="decimal" w:pos="1067"/>
              </w:tabs>
              <w:spacing w:after="0" w:line="240" w:lineRule="atLeast"/>
              <w:ind w:right="-25"/>
              <w:jc w:val="both"/>
              <w:rPr>
                <w:rFonts w:ascii="Times New Roman" w:hAnsi="Times New Roman" w:cs="Times New Roman"/>
                <w:szCs w:val="22"/>
              </w:rPr>
            </w:pPr>
          </w:p>
        </w:tc>
        <w:tc>
          <w:tcPr>
            <w:tcW w:w="270" w:type="dxa"/>
            <w:gridSpan w:val="2"/>
          </w:tcPr>
          <w:p w14:paraId="6F577253" w14:textId="77777777" w:rsidR="00EA0CC4" w:rsidRPr="00B57901" w:rsidRDefault="00EA0CC4" w:rsidP="000B687B">
            <w:pPr>
              <w:spacing w:after="0" w:line="240" w:lineRule="atLeast"/>
              <w:ind w:right="-25"/>
              <w:jc w:val="both"/>
              <w:rPr>
                <w:rFonts w:ascii="Times New Roman" w:hAnsi="Times New Roman" w:cs="Times New Roman"/>
                <w:szCs w:val="22"/>
              </w:rPr>
            </w:pPr>
          </w:p>
        </w:tc>
        <w:tc>
          <w:tcPr>
            <w:tcW w:w="1292" w:type="dxa"/>
            <w:gridSpan w:val="2"/>
          </w:tcPr>
          <w:p w14:paraId="08C9CD2C" w14:textId="77777777" w:rsidR="00EA0CC4" w:rsidRPr="00B57901" w:rsidRDefault="00EA0CC4" w:rsidP="000B687B">
            <w:pPr>
              <w:tabs>
                <w:tab w:val="decimal" w:pos="953"/>
              </w:tabs>
              <w:spacing w:after="0" w:line="240" w:lineRule="atLeast"/>
              <w:ind w:right="-25"/>
              <w:jc w:val="both"/>
              <w:rPr>
                <w:rFonts w:ascii="Times New Roman" w:hAnsi="Times New Roman" w:cs="Times New Roman"/>
                <w:szCs w:val="22"/>
              </w:rPr>
            </w:pPr>
          </w:p>
        </w:tc>
      </w:tr>
      <w:tr w:rsidR="00EA0CC4" w:rsidRPr="00B57901" w14:paraId="7DB1E96E" w14:textId="77777777" w:rsidTr="00EA0CC4">
        <w:tc>
          <w:tcPr>
            <w:tcW w:w="6327" w:type="dxa"/>
          </w:tcPr>
          <w:p w14:paraId="23054070" w14:textId="77777777" w:rsidR="00EA0CC4" w:rsidRPr="00B57901" w:rsidRDefault="00EA0CC4" w:rsidP="000B687B">
            <w:pPr>
              <w:spacing w:after="0" w:line="240" w:lineRule="atLeast"/>
              <w:ind w:left="522" w:right="-25"/>
              <w:jc w:val="both"/>
              <w:rPr>
                <w:rFonts w:ascii="Times New Roman" w:hAnsi="Times New Roman" w:cs="Times New Roman"/>
                <w:szCs w:val="22"/>
                <w:cs/>
                <w:lang w:val="en-GB"/>
              </w:rPr>
            </w:pPr>
            <w:r w:rsidRPr="00B57901">
              <w:rPr>
                <w:rFonts w:ascii="Times New Roman" w:hAnsi="Times New Roman" w:cs="Times New Roman"/>
                <w:szCs w:val="22"/>
                <w:lang w:val="en-GB"/>
              </w:rPr>
              <w:t xml:space="preserve">  Legal severance payments plan</w:t>
            </w:r>
          </w:p>
        </w:tc>
        <w:tc>
          <w:tcPr>
            <w:tcW w:w="242" w:type="dxa"/>
          </w:tcPr>
          <w:p w14:paraId="1B85DD95" w14:textId="77777777" w:rsidR="00EA0CC4" w:rsidRPr="00B57901" w:rsidRDefault="00EA0CC4" w:rsidP="000B687B">
            <w:pPr>
              <w:spacing w:after="0" w:line="240" w:lineRule="atLeast"/>
              <w:ind w:right="-25"/>
              <w:jc w:val="both"/>
              <w:rPr>
                <w:rFonts w:ascii="Times New Roman" w:hAnsi="Times New Roman" w:cs="Times New Roman"/>
                <w:szCs w:val="22"/>
              </w:rPr>
            </w:pPr>
          </w:p>
        </w:tc>
        <w:tc>
          <w:tcPr>
            <w:tcW w:w="1545" w:type="dxa"/>
            <w:gridSpan w:val="3"/>
          </w:tcPr>
          <w:p w14:paraId="79926F3F" w14:textId="159E33F0" w:rsidR="00EA0CC4" w:rsidRPr="00B57901" w:rsidRDefault="00EA0CC4" w:rsidP="000B687B">
            <w:pPr>
              <w:tabs>
                <w:tab w:val="decimal" w:pos="1067"/>
              </w:tabs>
              <w:spacing w:after="0" w:line="240" w:lineRule="atLeast"/>
              <w:ind w:right="-25"/>
              <w:jc w:val="both"/>
              <w:rPr>
                <w:rFonts w:ascii="Times New Roman" w:hAnsi="Times New Roman" w:cs="Times New Roman"/>
                <w:szCs w:val="22"/>
              </w:rPr>
            </w:pPr>
          </w:p>
        </w:tc>
        <w:tc>
          <w:tcPr>
            <w:tcW w:w="270" w:type="dxa"/>
            <w:gridSpan w:val="2"/>
          </w:tcPr>
          <w:p w14:paraId="01C2C717" w14:textId="77777777" w:rsidR="00EA0CC4" w:rsidRPr="00B57901" w:rsidRDefault="00EA0CC4" w:rsidP="000B687B">
            <w:pPr>
              <w:spacing w:after="0" w:line="240" w:lineRule="atLeast"/>
              <w:ind w:right="-25"/>
              <w:jc w:val="both"/>
              <w:rPr>
                <w:rFonts w:ascii="Times New Roman" w:hAnsi="Times New Roman" w:cs="Times New Roman"/>
                <w:szCs w:val="22"/>
              </w:rPr>
            </w:pPr>
          </w:p>
        </w:tc>
        <w:tc>
          <w:tcPr>
            <w:tcW w:w="1292" w:type="dxa"/>
            <w:gridSpan w:val="2"/>
          </w:tcPr>
          <w:p w14:paraId="285C72EE" w14:textId="77777777" w:rsidR="00EA0CC4" w:rsidRPr="00B57901" w:rsidRDefault="00EA0CC4" w:rsidP="000B687B">
            <w:pPr>
              <w:tabs>
                <w:tab w:val="decimal" w:pos="953"/>
              </w:tabs>
              <w:spacing w:after="0" w:line="240" w:lineRule="atLeast"/>
              <w:ind w:right="-25"/>
              <w:jc w:val="both"/>
              <w:rPr>
                <w:rFonts w:ascii="Times New Roman" w:hAnsi="Times New Roman" w:cs="Times New Roman"/>
                <w:szCs w:val="22"/>
              </w:rPr>
            </w:pPr>
          </w:p>
        </w:tc>
      </w:tr>
      <w:tr w:rsidR="00EA0CC4" w:rsidRPr="00B57901" w14:paraId="40305001" w14:textId="77777777" w:rsidTr="00EA0CC4">
        <w:tc>
          <w:tcPr>
            <w:tcW w:w="6327" w:type="dxa"/>
          </w:tcPr>
          <w:p w14:paraId="2D55110E" w14:textId="77777777" w:rsidR="00EA0CC4" w:rsidRPr="00B57901" w:rsidRDefault="00EA0CC4" w:rsidP="000B687B">
            <w:pPr>
              <w:spacing w:after="0" w:line="240" w:lineRule="atLeast"/>
              <w:ind w:left="522" w:right="-25"/>
              <w:jc w:val="both"/>
              <w:rPr>
                <w:rFonts w:ascii="Times New Roman" w:hAnsi="Times New Roman" w:cs="Times New Roman"/>
                <w:szCs w:val="22"/>
                <w:lang w:val="en-GB"/>
              </w:rPr>
            </w:pPr>
            <w:r w:rsidRPr="00B57901">
              <w:rPr>
                <w:rFonts w:ascii="Times New Roman" w:hAnsi="Times New Roman" w:cs="Times New Roman"/>
                <w:szCs w:val="22"/>
                <w:lang w:val="en-GB"/>
              </w:rPr>
              <w:t xml:space="preserve">     Key management personnel</w:t>
            </w:r>
          </w:p>
        </w:tc>
        <w:tc>
          <w:tcPr>
            <w:tcW w:w="242" w:type="dxa"/>
          </w:tcPr>
          <w:p w14:paraId="337C15BC" w14:textId="77777777" w:rsidR="00EA0CC4" w:rsidRPr="00B57901" w:rsidRDefault="00EA0CC4" w:rsidP="000B687B">
            <w:pPr>
              <w:tabs>
                <w:tab w:val="decimal" w:pos="881"/>
              </w:tabs>
              <w:spacing w:after="0" w:line="240" w:lineRule="atLeast"/>
              <w:ind w:right="-25"/>
              <w:jc w:val="both"/>
              <w:rPr>
                <w:rFonts w:ascii="Times New Roman" w:hAnsi="Times New Roman" w:cs="Times New Roman"/>
                <w:szCs w:val="22"/>
              </w:rPr>
            </w:pPr>
          </w:p>
        </w:tc>
        <w:tc>
          <w:tcPr>
            <w:tcW w:w="1545" w:type="dxa"/>
            <w:gridSpan w:val="3"/>
          </w:tcPr>
          <w:p w14:paraId="3A5AAA5C" w14:textId="1CB1C223" w:rsidR="00EA0CC4" w:rsidRPr="00B57901" w:rsidRDefault="001D3596" w:rsidP="000B687B">
            <w:pPr>
              <w:tabs>
                <w:tab w:val="decimal" w:pos="1209"/>
              </w:tabs>
              <w:spacing w:after="0" w:line="240" w:lineRule="atLeast"/>
              <w:ind w:right="-25"/>
              <w:jc w:val="both"/>
              <w:rPr>
                <w:rFonts w:ascii="Times New Roman" w:hAnsi="Times New Roman" w:cs="Times New Roman"/>
                <w:szCs w:val="22"/>
              </w:rPr>
            </w:pPr>
            <w:r w:rsidRPr="00B57901">
              <w:rPr>
                <w:rFonts w:ascii="Times New Roman" w:hAnsi="Times New Roman" w:cs="Times New Roman"/>
                <w:szCs w:val="22"/>
              </w:rPr>
              <w:t>3,772</w:t>
            </w:r>
          </w:p>
        </w:tc>
        <w:tc>
          <w:tcPr>
            <w:tcW w:w="270" w:type="dxa"/>
            <w:gridSpan w:val="2"/>
          </w:tcPr>
          <w:p w14:paraId="434655D3" w14:textId="77777777" w:rsidR="00EA0CC4" w:rsidRPr="00B57901" w:rsidRDefault="00EA0CC4" w:rsidP="000B687B">
            <w:pPr>
              <w:spacing w:after="0" w:line="240" w:lineRule="atLeast"/>
              <w:ind w:right="-25"/>
              <w:jc w:val="both"/>
              <w:rPr>
                <w:rFonts w:ascii="Times New Roman" w:hAnsi="Times New Roman" w:cs="Times New Roman"/>
                <w:szCs w:val="22"/>
              </w:rPr>
            </w:pPr>
          </w:p>
        </w:tc>
        <w:tc>
          <w:tcPr>
            <w:tcW w:w="1292" w:type="dxa"/>
            <w:gridSpan w:val="2"/>
          </w:tcPr>
          <w:p w14:paraId="7C5767A6" w14:textId="09528A10" w:rsidR="00EA0CC4" w:rsidRPr="00B57901" w:rsidRDefault="007F75DA" w:rsidP="000B687B">
            <w:pPr>
              <w:tabs>
                <w:tab w:val="decimal" w:pos="953"/>
              </w:tabs>
              <w:spacing w:after="0" w:line="240" w:lineRule="atLeast"/>
              <w:ind w:right="-25"/>
              <w:jc w:val="both"/>
              <w:rPr>
                <w:rFonts w:ascii="Times New Roman" w:hAnsi="Times New Roman" w:cs="Times New Roman"/>
                <w:szCs w:val="22"/>
              </w:rPr>
            </w:pPr>
            <w:r w:rsidRPr="00B57901">
              <w:rPr>
                <w:rFonts w:ascii="Times New Roman" w:hAnsi="Times New Roman" w:cs="Times New Roman"/>
                <w:szCs w:val="22"/>
              </w:rPr>
              <w:t>3,578</w:t>
            </w:r>
          </w:p>
        </w:tc>
      </w:tr>
      <w:tr w:rsidR="00EA0CC4" w:rsidRPr="00B57901" w14:paraId="21B1541E" w14:textId="77777777" w:rsidTr="00EA0CC4">
        <w:tc>
          <w:tcPr>
            <w:tcW w:w="6327" w:type="dxa"/>
          </w:tcPr>
          <w:p w14:paraId="187A0437" w14:textId="77777777" w:rsidR="00EA0CC4" w:rsidRPr="00B57901" w:rsidRDefault="00EA0CC4" w:rsidP="000B687B">
            <w:pPr>
              <w:spacing w:after="0" w:line="240" w:lineRule="atLeast"/>
              <w:ind w:left="522" w:right="-25"/>
              <w:jc w:val="both"/>
              <w:rPr>
                <w:rFonts w:ascii="Times New Roman" w:hAnsi="Times New Roman" w:cs="Times New Roman"/>
                <w:szCs w:val="22"/>
                <w:cs/>
              </w:rPr>
            </w:pPr>
            <w:r w:rsidRPr="00B57901">
              <w:rPr>
                <w:rFonts w:ascii="Times New Roman" w:hAnsi="Times New Roman" w:cs="Times New Roman"/>
                <w:szCs w:val="22"/>
              </w:rPr>
              <w:t xml:space="preserve">     Employee</w:t>
            </w:r>
          </w:p>
        </w:tc>
        <w:tc>
          <w:tcPr>
            <w:tcW w:w="242" w:type="dxa"/>
          </w:tcPr>
          <w:p w14:paraId="1C008142" w14:textId="77777777" w:rsidR="00EA0CC4" w:rsidRPr="00B57901" w:rsidRDefault="00EA0CC4" w:rsidP="000B687B">
            <w:pPr>
              <w:tabs>
                <w:tab w:val="decimal" w:pos="881"/>
                <w:tab w:val="decimal" w:pos="976"/>
              </w:tabs>
              <w:spacing w:after="0" w:line="240" w:lineRule="atLeast"/>
              <w:ind w:right="-25"/>
              <w:jc w:val="both"/>
              <w:rPr>
                <w:rFonts w:ascii="Times New Roman" w:hAnsi="Times New Roman" w:cs="Times New Roman"/>
                <w:szCs w:val="22"/>
              </w:rPr>
            </w:pPr>
          </w:p>
        </w:tc>
        <w:tc>
          <w:tcPr>
            <w:tcW w:w="1545" w:type="dxa"/>
            <w:gridSpan w:val="3"/>
            <w:tcBorders>
              <w:bottom w:val="single" w:sz="4" w:space="0" w:color="auto"/>
            </w:tcBorders>
            <w:vAlign w:val="center"/>
          </w:tcPr>
          <w:p w14:paraId="5A6B7B32" w14:textId="0CCDD112" w:rsidR="00EA0CC4" w:rsidRPr="00B57901" w:rsidRDefault="001D3596" w:rsidP="00804A4F">
            <w:pPr>
              <w:tabs>
                <w:tab w:val="decimal" w:pos="1209"/>
              </w:tabs>
              <w:spacing w:after="0" w:line="240" w:lineRule="atLeast"/>
              <w:ind w:right="-25"/>
              <w:jc w:val="both"/>
              <w:rPr>
                <w:rFonts w:ascii="Times New Roman" w:hAnsi="Times New Roman" w:cs="Times New Roman"/>
                <w:szCs w:val="22"/>
              </w:rPr>
            </w:pPr>
            <w:r w:rsidRPr="00B57901">
              <w:rPr>
                <w:rFonts w:ascii="Times New Roman" w:hAnsi="Times New Roman" w:cs="Times New Roman"/>
                <w:szCs w:val="22"/>
              </w:rPr>
              <w:t>39,716</w:t>
            </w:r>
          </w:p>
        </w:tc>
        <w:tc>
          <w:tcPr>
            <w:tcW w:w="270" w:type="dxa"/>
            <w:gridSpan w:val="2"/>
          </w:tcPr>
          <w:p w14:paraId="68620C2C" w14:textId="77777777" w:rsidR="00EA0CC4" w:rsidRPr="00B57901" w:rsidRDefault="00EA0CC4" w:rsidP="000B687B">
            <w:pPr>
              <w:tabs>
                <w:tab w:val="decimal" w:pos="976"/>
              </w:tabs>
              <w:spacing w:after="0" w:line="240" w:lineRule="atLeast"/>
              <w:ind w:right="-25"/>
              <w:jc w:val="both"/>
              <w:rPr>
                <w:rFonts w:ascii="Times New Roman" w:hAnsi="Times New Roman" w:cs="Times New Roman"/>
                <w:szCs w:val="22"/>
              </w:rPr>
            </w:pPr>
          </w:p>
        </w:tc>
        <w:tc>
          <w:tcPr>
            <w:tcW w:w="1292" w:type="dxa"/>
            <w:gridSpan w:val="2"/>
            <w:tcBorders>
              <w:bottom w:val="single" w:sz="4" w:space="0" w:color="auto"/>
            </w:tcBorders>
            <w:vAlign w:val="center"/>
          </w:tcPr>
          <w:p w14:paraId="1479DA1D" w14:textId="3A4C9E9C" w:rsidR="00EA0CC4" w:rsidRPr="00B57901" w:rsidRDefault="007F75DA" w:rsidP="000B687B">
            <w:pPr>
              <w:tabs>
                <w:tab w:val="decimal" w:pos="953"/>
              </w:tabs>
              <w:spacing w:after="0" w:line="240" w:lineRule="atLeast"/>
              <w:ind w:right="-25"/>
              <w:jc w:val="both"/>
              <w:rPr>
                <w:rFonts w:ascii="Times New Roman" w:hAnsi="Times New Roman" w:cs="Times New Roman"/>
                <w:szCs w:val="22"/>
              </w:rPr>
            </w:pPr>
            <w:r w:rsidRPr="00B57901">
              <w:rPr>
                <w:rFonts w:ascii="Times New Roman" w:hAnsi="Times New Roman" w:cs="Times New Roman"/>
                <w:szCs w:val="22"/>
              </w:rPr>
              <w:t>39,537</w:t>
            </w:r>
          </w:p>
        </w:tc>
      </w:tr>
      <w:tr w:rsidR="00EA0CC4" w:rsidRPr="00B57901" w14:paraId="68FCF41A" w14:textId="77777777" w:rsidTr="00EA0CC4">
        <w:tc>
          <w:tcPr>
            <w:tcW w:w="6327" w:type="dxa"/>
          </w:tcPr>
          <w:p w14:paraId="2AF4C49D" w14:textId="77777777" w:rsidR="00EA0CC4" w:rsidRPr="00B57901" w:rsidRDefault="00EA0CC4" w:rsidP="000B687B">
            <w:pPr>
              <w:spacing w:after="0" w:line="240" w:lineRule="atLeast"/>
              <w:ind w:left="522" w:right="-25"/>
              <w:jc w:val="both"/>
              <w:rPr>
                <w:rFonts w:ascii="Times New Roman" w:hAnsi="Times New Roman" w:cs="Times New Roman"/>
                <w:b/>
                <w:bCs/>
                <w:szCs w:val="22"/>
              </w:rPr>
            </w:pPr>
            <w:r w:rsidRPr="00B57901">
              <w:rPr>
                <w:rFonts w:ascii="Times New Roman" w:hAnsi="Times New Roman" w:cs="Times New Roman"/>
                <w:b/>
                <w:bCs/>
                <w:szCs w:val="22"/>
              </w:rPr>
              <w:t>Total</w:t>
            </w:r>
          </w:p>
        </w:tc>
        <w:tc>
          <w:tcPr>
            <w:tcW w:w="242" w:type="dxa"/>
          </w:tcPr>
          <w:p w14:paraId="0B2779FA" w14:textId="77777777" w:rsidR="00EA0CC4" w:rsidRPr="00B57901" w:rsidRDefault="00EA0CC4" w:rsidP="000B687B">
            <w:pPr>
              <w:tabs>
                <w:tab w:val="decimal" w:pos="881"/>
                <w:tab w:val="decimal" w:pos="976"/>
              </w:tabs>
              <w:spacing w:after="0" w:line="240" w:lineRule="atLeast"/>
              <w:ind w:right="-25"/>
              <w:jc w:val="both"/>
              <w:rPr>
                <w:rFonts w:ascii="Times New Roman" w:hAnsi="Times New Roman" w:cs="Times New Roman"/>
                <w:b/>
                <w:bCs/>
                <w:szCs w:val="22"/>
              </w:rPr>
            </w:pPr>
          </w:p>
        </w:tc>
        <w:tc>
          <w:tcPr>
            <w:tcW w:w="1545" w:type="dxa"/>
            <w:gridSpan w:val="3"/>
            <w:tcBorders>
              <w:top w:val="single" w:sz="4" w:space="0" w:color="auto"/>
              <w:bottom w:val="double" w:sz="4" w:space="0" w:color="auto"/>
            </w:tcBorders>
            <w:vAlign w:val="center"/>
          </w:tcPr>
          <w:p w14:paraId="047F357B" w14:textId="766C7A2F" w:rsidR="00EA0CC4" w:rsidRPr="00B57901" w:rsidRDefault="001D3596" w:rsidP="000B687B">
            <w:pPr>
              <w:tabs>
                <w:tab w:val="decimal" w:pos="1209"/>
              </w:tabs>
              <w:spacing w:after="0" w:line="240" w:lineRule="atLeast"/>
              <w:ind w:right="-25"/>
              <w:jc w:val="both"/>
              <w:rPr>
                <w:rFonts w:ascii="Times New Roman" w:hAnsi="Times New Roman" w:cs="Times New Roman"/>
                <w:b/>
                <w:bCs/>
                <w:szCs w:val="22"/>
              </w:rPr>
            </w:pPr>
            <w:r w:rsidRPr="00B57901">
              <w:rPr>
                <w:rFonts w:ascii="Times New Roman" w:hAnsi="Times New Roman" w:cs="Times New Roman"/>
                <w:b/>
                <w:bCs/>
                <w:szCs w:val="22"/>
              </w:rPr>
              <w:t>43,488</w:t>
            </w:r>
          </w:p>
        </w:tc>
        <w:tc>
          <w:tcPr>
            <w:tcW w:w="270" w:type="dxa"/>
            <w:gridSpan w:val="2"/>
          </w:tcPr>
          <w:p w14:paraId="1F335201" w14:textId="77777777" w:rsidR="00EA0CC4" w:rsidRPr="00B57901" w:rsidRDefault="00EA0CC4" w:rsidP="000B687B">
            <w:pPr>
              <w:tabs>
                <w:tab w:val="decimal" w:pos="976"/>
              </w:tabs>
              <w:spacing w:after="0" w:line="240" w:lineRule="atLeast"/>
              <w:ind w:right="-25"/>
              <w:jc w:val="both"/>
              <w:rPr>
                <w:rFonts w:ascii="Times New Roman" w:hAnsi="Times New Roman" w:cs="Times New Roman"/>
                <w:b/>
                <w:bCs/>
                <w:szCs w:val="22"/>
              </w:rPr>
            </w:pPr>
          </w:p>
        </w:tc>
        <w:tc>
          <w:tcPr>
            <w:tcW w:w="1292" w:type="dxa"/>
            <w:gridSpan w:val="2"/>
            <w:tcBorders>
              <w:top w:val="single" w:sz="4" w:space="0" w:color="auto"/>
              <w:bottom w:val="double" w:sz="4" w:space="0" w:color="auto"/>
            </w:tcBorders>
            <w:vAlign w:val="center"/>
          </w:tcPr>
          <w:p w14:paraId="0EDDAB2F" w14:textId="7F4EC2FA" w:rsidR="00EA0CC4" w:rsidRPr="00B57901" w:rsidRDefault="007F75DA" w:rsidP="000B687B">
            <w:pPr>
              <w:tabs>
                <w:tab w:val="decimal" w:pos="953"/>
              </w:tabs>
              <w:spacing w:after="0" w:line="240" w:lineRule="atLeast"/>
              <w:ind w:right="-25"/>
              <w:jc w:val="both"/>
              <w:rPr>
                <w:rFonts w:ascii="Times New Roman" w:hAnsi="Times New Roman" w:cs="Times New Roman"/>
                <w:b/>
                <w:bCs/>
                <w:szCs w:val="22"/>
              </w:rPr>
            </w:pPr>
            <w:r w:rsidRPr="00B57901">
              <w:rPr>
                <w:rFonts w:ascii="Times New Roman" w:hAnsi="Times New Roman" w:cs="Times New Roman"/>
                <w:b/>
                <w:bCs/>
                <w:szCs w:val="22"/>
              </w:rPr>
              <w:t>43,115</w:t>
            </w:r>
          </w:p>
        </w:tc>
      </w:tr>
    </w:tbl>
    <w:p w14:paraId="4B2D74F8" w14:textId="77777777" w:rsidR="001613FA" w:rsidRPr="00B57901"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14:paraId="2D429266" w14:textId="5611239D" w:rsidR="00971725" w:rsidRPr="00B57901" w:rsidRDefault="00971725" w:rsidP="00971725">
      <w:pPr>
        <w:tabs>
          <w:tab w:val="left" w:pos="540"/>
          <w:tab w:val="left" w:pos="1080"/>
        </w:tabs>
        <w:spacing w:after="0" w:line="240" w:lineRule="auto"/>
        <w:ind w:left="547" w:right="-25"/>
        <w:jc w:val="thaiDistribute"/>
        <w:rPr>
          <w:rFonts w:ascii="Times New Roman" w:hAnsi="Times New Roman" w:cs="Times New Roman"/>
          <w:szCs w:val="22"/>
        </w:rPr>
      </w:pPr>
      <w:r w:rsidRPr="00B57901">
        <w:rPr>
          <w:rFonts w:ascii="Times New Roman" w:hAnsi="Times New Roman" w:cs="Times New Roman"/>
          <w:szCs w:val="22"/>
        </w:rPr>
        <w:t>Movement in present value of non</w:t>
      </w:r>
      <w:r w:rsidRPr="00B57901">
        <w:rPr>
          <w:rFonts w:ascii="Times New Roman" w:hAnsi="Times New Roman" w:cs="Times New Roman"/>
          <w:szCs w:val="22"/>
          <w:cs/>
        </w:rPr>
        <w:t>-</w:t>
      </w:r>
      <w:r w:rsidRPr="00B57901">
        <w:rPr>
          <w:rFonts w:ascii="Times New Roman" w:hAnsi="Times New Roman" w:cs="Times New Roman"/>
          <w:szCs w:val="22"/>
        </w:rPr>
        <w:t>current provisions for employee benefits for the six</w:t>
      </w:r>
      <w:r w:rsidRPr="00B57901">
        <w:rPr>
          <w:rFonts w:ascii="Times New Roman" w:hAnsi="Times New Roman" w:cs="Times New Roman"/>
          <w:szCs w:val="22"/>
          <w:cs/>
        </w:rPr>
        <w:t>-</w:t>
      </w:r>
      <w:r w:rsidRPr="00B57901">
        <w:rPr>
          <w:rFonts w:ascii="Times New Roman" w:hAnsi="Times New Roman" w:cs="Times New Roman"/>
          <w:szCs w:val="22"/>
        </w:rPr>
        <w:t>month period ended 30 June were as follows</w:t>
      </w:r>
      <w:r w:rsidRPr="00B57901">
        <w:rPr>
          <w:rFonts w:ascii="Times New Roman" w:hAnsi="Times New Roman" w:cs="Times New Roman"/>
          <w:szCs w:val="22"/>
          <w:cs/>
        </w:rPr>
        <w:t>:</w:t>
      </w:r>
    </w:p>
    <w:p w14:paraId="6DF725EC" w14:textId="77777777" w:rsidR="00971725" w:rsidRPr="00B57901" w:rsidRDefault="00971725" w:rsidP="00971725">
      <w:pPr>
        <w:tabs>
          <w:tab w:val="left" w:pos="540"/>
          <w:tab w:val="left" w:pos="1080"/>
        </w:tabs>
        <w:spacing w:after="0" w:line="240" w:lineRule="auto"/>
        <w:ind w:left="547" w:right="-25"/>
        <w:jc w:val="thaiDistribute"/>
        <w:rPr>
          <w:rFonts w:ascii="Times New Roman" w:hAnsi="Times New Roman" w:cs="Times New Roman"/>
          <w:spacing w:val="-4"/>
          <w:szCs w:val="22"/>
        </w:rPr>
      </w:pPr>
    </w:p>
    <w:tbl>
      <w:tblPr>
        <w:tblW w:w="9587" w:type="dxa"/>
        <w:tblInd w:w="18" w:type="dxa"/>
        <w:tblLayout w:type="fixed"/>
        <w:tblLook w:val="0000" w:firstRow="0" w:lastRow="0" w:firstColumn="0" w:lastColumn="0" w:noHBand="0" w:noVBand="0"/>
      </w:tblPr>
      <w:tblGrid>
        <w:gridCol w:w="6327"/>
        <w:gridCol w:w="270"/>
        <w:gridCol w:w="1431"/>
        <w:gridCol w:w="270"/>
        <w:gridCol w:w="1289"/>
      </w:tblGrid>
      <w:tr w:rsidR="00971725" w:rsidRPr="00B57901" w14:paraId="6728453A" w14:textId="77777777" w:rsidTr="009F1360">
        <w:tc>
          <w:tcPr>
            <w:tcW w:w="6327" w:type="dxa"/>
            <w:vAlign w:val="center"/>
          </w:tcPr>
          <w:p w14:paraId="3D76CAE4" w14:textId="77777777" w:rsidR="00971725" w:rsidRPr="00B57901" w:rsidRDefault="00971725" w:rsidP="009F1360">
            <w:pPr>
              <w:tabs>
                <w:tab w:val="left" w:pos="540"/>
                <w:tab w:val="left" w:pos="1080"/>
              </w:tabs>
              <w:spacing w:after="0" w:line="240" w:lineRule="atLeast"/>
              <w:ind w:left="539" w:right="-25"/>
              <w:rPr>
                <w:rFonts w:ascii="Times New Roman" w:eastAsia="Cordia New" w:hAnsi="Times New Roman" w:cs="Times New Roman"/>
                <w:szCs w:val="22"/>
                <w:cs/>
              </w:rPr>
            </w:pPr>
          </w:p>
        </w:tc>
        <w:tc>
          <w:tcPr>
            <w:tcW w:w="270" w:type="dxa"/>
          </w:tcPr>
          <w:p w14:paraId="115265EC" w14:textId="77777777" w:rsidR="00971725" w:rsidRPr="00B57901" w:rsidRDefault="00971725" w:rsidP="009F1360">
            <w:pPr>
              <w:tabs>
                <w:tab w:val="left" w:pos="540"/>
                <w:tab w:val="left" w:pos="1080"/>
              </w:tabs>
              <w:spacing w:after="0" w:line="240" w:lineRule="atLeast"/>
              <w:ind w:left="539" w:right="-25"/>
              <w:rPr>
                <w:rFonts w:ascii="Times New Roman" w:eastAsia="Cordia New" w:hAnsi="Times New Roman" w:cs="Times New Roman"/>
                <w:b/>
                <w:bCs/>
                <w:szCs w:val="22"/>
              </w:rPr>
            </w:pPr>
          </w:p>
        </w:tc>
        <w:tc>
          <w:tcPr>
            <w:tcW w:w="2990" w:type="dxa"/>
            <w:gridSpan w:val="3"/>
          </w:tcPr>
          <w:p w14:paraId="211CC117" w14:textId="77777777" w:rsidR="00971725" w:rsidRPr="00B57901" w:rsidRDefault="00971725" w:rsidP="009F1360">
            <w:pPr>
              <w:spacing w:after="0" w:line="240" w:lineRule="atLeast"/>
              <w:ind w:right="-25"/>
              <w:jc w:val="center"/>
              <w:rPr>
                <w:rFonts w:ascii="Times New Roman" w:eastAsia="Cordia New" w:hAnsi="Times New Roman" w:cs="Times New Roman"/>
                <w:b/>
                <w:bCs/>
                <w:szCs w:val="22"/>
                <w:cs/>
              </w:rPr>
            </w:pPr>
            <w:r w:rsidRPr="00B57901">
              <w:rPr>
                <w:rFonts w:ascii="Times New Roman" w:eastAsia="Cordia New" w:hAnsi="Times New Roman" w:cs="Times New Roman"/>
                <w:b/>
                <w:bCs/>
                <w:szCs w:val="22"/>
              </w:rPr>
              <w:t>Consolidated and separate</w:t>
            </w:r>
            <w:r w:rsidRPr="00B57901">
              <w:rPr>
                <w:rFonts w:ascii="Times New Roman" w:eastAsia="Cordia New" w:hAnsi="Times New Roman" w:cs="Times New Roman"/>
                <w:b/>
                <w:bCs/>
                <w:szCs w:val="22"/>
                <w:cs/>
              </w:rPr>
              <w:t xml:space="preserve"> </w:t>
            </w:r>
            <w:r w:rsidRPr="00B57901">
              <w:rPr>
                <w:rFonts w:ascii="Times New Roman" w:eastAsia="Cordia New" w:hAnsi="Times New Roman" w:cs="Times New Roman"/>
                <w:b/>
                <w:bCs/>
                <w:szCs w:val="22"/>
              </w:rPr>
              <w:t>financial statements</w:t>
            </w:r>
          </w:p>
        </w:tc>
      </w:tr>
      <w:tr w:rsidR="00971725" w:rsidRPr="00B57901" w14:paraId="4C4FA3FD" w14:textId="77777777" w:rsidTr="009F1360">
        <w:tc>
          <w:tcPr>
            <w:tcW w:w="6327" w:type="dxa"/>
            <w:vAlign w:val="center"/>
          </w:tcPr>
          <w:p w14:paraId="0EF4B2EA" w14:textId="77777777" w:rsidR="00971725" w:rsidRPr="00B57901" w:rsidRDefault="00971725" w:rsidP="009F1360">
            <w:pPr>
              <w:tabs>
                <w:tab w:val="left" w:pos="540"/>
                <w:tab w:val="left" w:pos="1080"/>
              </w:tabs>
              <w:spacing w:after="0" w:line="240" w:lineRule="atLeast"/>
              <w:ind w:left="539" w:right="-25"/>
              <w:rPr>
                <w:rFonts w:ascii="Times New Roman" w:eastAsia="Cordia New" w:hAnsi="Times New Roman" w:cs="Times New Roman"/>
                <w:szCs w:val="22"/>
                <w:cs/>
              </w:rPr>
            </w:pPr>
          </w:p>
        </w:tc>
        <w:tc>
          <w:tcPr>
            <w:tcW w:w="270" w:type="dxa"/>
          </w:tcPr>
          <w:p w14:paraId="5C80839D" w14:textId="77777777" w:rsidR="00971725" w:rsidRPr="00B57901" w:rsidRDefault="00971725" w:rsidP="009F1360">
            <w:pPr>
              <w:spacing w:after="0" w:line="240" w:lineRule="atLeast"/>
              <w:ind w:left="72" w:right="-25"/>
              <w:jc w:val="center"/>
              <w:rPr>
                <w:rFonts w:ascii="Times New Roman" w:eastAsia="Cordia New" w:hAnsi="Times New Roman" w:cs="Times New Roman"/>
                <w:szCs w:val="22"/>
              </w:rPr>
            </w:pPr>
          </w:p>
        </w:tc>
        <w:tc>
          <w:tcPr>
            <w:tcW w:w="1431" w:type="dxa"/>
          </w:tcPr>
          <w:p w14:paraId="4945F840" w14:textId="034E8991" w:rsidR="00971725" w:rsidRPr="00B57901" w:rsidRDefault="00971725" w:rsidP="009F1360">
            <w:pPr>
              <w:spacing w:after="0" w:line="240" w:lineRule="atLeast"/>
              <w:ind w:left="-108" w:right="-25"/>
              <w:jc w:val="center"/>
              <w:rPr>
                <w:rFonts w:ascii="Times New Roman" w:hAnsi="Times New Roman" w:cs="Times New Roman"/>
                <w:szCs w:val="22"/>
                <w:lang w:val="en-GB"/>
              </w:rPr>
            </w:pPr>
            <w:r w:rsidRPr="00B57901">
              <w:rPr>
                <w:rFonts w:ascii="Times New Roman" w:hAnsi="Times New Roman" w:cs="Times New Roman"/>
                <w:szCs w:val="22"/>
              </w:rPr>
              <w:t>202</w:t>
            </w:r>
            <w:r w:rsidRPr="00B57901">
              <w:rPr>
                <w:rFonts w:ascii="Times New Roman" w:hAnsi="Times New Roman" w:cs="Times New Roman"/>
                <w:szCs w:val="22"/>
                <w:lang w:val="en-GB"/>
              </w:rPr>
              <w:t>6</w:t>
            </w:r>
          </w:p>
        </w:tc>
        <w:tc>
          <w:tcPr>
            <w:tcW w:w="270" w:type="dxa"/>
          </w:tcPr>
          <w:p w14:paraId="1C517D67" w14:textId="77777777" w:rsidR="00971725" w:rsidRPr="00B57901" w:rsidRDefault="00971725" w:rsidP="009F1360">
            <w:pPr>
              <w:tabs>
                <w:tab w:val="left" w:pos="405"/>
              </w:tabs>
              <w:spacing w:after="0" w:line="240" w:lineRule="atLeast"/>
              <w:ind w:left="-54" w:right="-25" w:hanging="115"/>
              <w:rPr>
                <w:rFonts w:ascii="Times New Roman" w:hAnsi="Times New Roman" w:cs="Times New Roman"/>
                <w:szCs w:val="22"/>
              </w:rPr>
            </w:pPr>
          </w:p>
        </w:tc>
        <w:tc>
          <w:tcPr>
            <w:tcW w:w="1289" w:type="dxa"/>
          </w:tcPr>
          <w:p w14:paraId="7D449D33" w14:textId="5D3E7646" w:rsidR="00971725" w:rsidRPr="00B57901" w:rsidRDefault="00971725" w:rsidP="009F1360">
            <w:pPr>
              <w:spacing w:after="0" w:line="240" w:lineRule="atLeast"/>
              <w:ind w:left="-151" w:right="-25" w:firstLine="37"/>
              <w:jc w:val="center"/>
              <w:rPr>
                <w:rFonts w:ascii="Times New Roman" w:hAnsi="Times New Roman" w:cs="Times New Roman"/>
                <w:szCs w:val="22"/>
              </w:rPr>
            </w:pPr>
            <w:r w:rsidRPr="00B57901">
              <w:rPr>
                <w:rFonts w:ascii="Times New Roman" w:hAnsi="Times New Roman" w:cs="Times New Roman"/>
                <w:szCs w:val="22"/>
              </w:rPr>
              <w:t>2025</w:t>
            </w:r>
          </w:p>
        </w:tc>
      </w:tr>
      <w:tr w:rsidR="00971725" w:rsidRPr="00B57901" w14:paraId="3EC65399" w14:textId="77777777" w:rsidTr="009F1360">
        <w:tc>
          <w:tcPr>
            <w:tcW w:w="6327" w:type="dxa"/>
            <w:vAlign w:val="center"/>
          </w:tcPr>
          <w:p w14:paraId="2653017F" w14:textId="77777777" w:rsidR="00971725" w:rsidRPr="00B57901" w:rsidRDefault="00971725" w:rsidP="009F1360">
            <w:pPr>
              <w:tabs>
                <w:tab w:val="left" w:pos="540"/>
                <w:tab w:val="left" w:pos="1080"/>
              </w:tabs>
              <w:spacing w:after="0" w:line="240" w:lineRule="atLeast"/>
              <w:ind w:left="539" w:right="-25"/>
              <w:rPr>
                <w:rFonts w:ascii="Times New Roman" w:eastAsia="Cordia New" w:hAnsi="Times New Roman" w:cs="Times New Roman"/>
                <w:szCs w:val="22"/>
                <w:cs/>
              </w:rPr>
            </w:pPr>
          </w:p>
        </w:tc>
        <w:tc>
          <w:tcPr>
            <w:tcW w:w="270" w:type="dxa"/>
          </w:tcPr>
          <w:p w14:paraId="596D1DC8" w14:textId="77777777" w:rsidR="00971725" w:rsidRPr="00B57901" w:rsidRDefault="00971725" w:rsidP="009F1360">
            <w:pPr>
              <w:spacing w:after="0" w:line="240" w:lineRule="atLeast"/>
              <w:ind w:left="72" w:right="-25"/>
              <w:jc w:val="center"/>
              <w:rPr>
                <w:rFonts w:ascii="Times New Roman" w:eastAsia="Cordia New" w:hAnsi="Times New Roman" w:cs="Times New Roman"/>
                <w:szCs w:val="22"/>
              </w:rPr>
            </w:pPr>
          </w:p>
        </w:tc>
        <w:tc>
          <w:tcPr>
            <w:tcW w:w="2990" w:type="dxa"/>
            <w:gridSpan w:val="3"/>
          </w:tcPr>
          <w:p w14:paraId="4A1C67C9" w14:textId="77777777" w:rsidR="00971725" w:rsidRPr="00B57901" w:rsidRDefault="00971725" w:rsidP="009F1360">
            <w:pPr>
              <w:spacing w:after="0" w:line="240" w:lineRule="atLeast"/>
              <w:ind w:left="-196" w:right="-25"/>
              <w:jc w:val="center"/>
              <w:rPr>
                <w:rFonts w:ascii="Times New Roman" w:eastAsia="Cordia New" w:hAnsi="Times New Roman" w:cs="Times New Roman"/>
                <w:szCs w:val="22"/>
              </w:rPr>
            </w:pPr>
            <w:r w:rsidRPr="00B57901">
              <w:rPr>
                <w:rFonts w:ascii="Times New Roman" w:hAnsi="Times New Roman" w:cs="Times New Roman"/>
                <w:i/>
                <w:iCs/>
                <w:szCs w:val="22"/>
                <w:cs/>
              </w:rPr>
              <w:t>(</w:t>
            </w:r>
            <w:r w:rsidRPr="00B57901">
              <w:rPr>
                <w:rFonts w:ascii="Times New Roman" w:hAnsi="Times New Roman" w:cs="Times New Roman"/>
                <w:i/>
                <w:iCs/>
                <w:szCs w:val="22"/>
              </w:rPr>
              <w:t>in thousand Baht</w:t>
            </w:r>
            <w:r w:rsidRPr="00B57901">
              <w:rPr>
                <w:rFonts w:ascii="Times New Roman" w:hAnsi="Times New Roman" w:cs="Times New Roman"/>
                <w:i/>
                <w:iCs/>
                <w:szCs w:val="22"/>
                <w:cs/>
              </w:rPr>
              <w:t>)</w:t>
            </w:r>
          </w:p>
        </w:tc>
      </w:tr>
      <w:tr w:rsidR="00971725" w:rsidRPr="00B57901" w14:paraId="4951111A" w14:textId="77777777" w:rsidTr="009F1360">
        <w:tc>
          <w:tcPr>
            <w:tcW w:w="6327" w:type="dxa"/>
          </w:tcPr>
          <w:p w14:paraId="5981FCA8" w14:textId="77777777" w:rsidR="00971725" w:rsidRPr="00B57901" w:rsidRDefault="00971725" w:rsidP="00971725">
            <w:pPr>
              <w:tabs>
                <w:tab w:val="left" w:pos="833"/>
                <w:tab w:val="left" w:pos="1080"/>
              </w:tabs>
              <w:spacing w:after="0" w:line="240" w:lineRule="atLeast"/>
              <w:ind w:left="833" w:right="-25" w:hanging="284"/>
              <w:rPr>
                <w:rFonts w:ascii="Times New Roman" w:hAnsi="Times New Roman" w:cs="Times New Roman"/>
                <w:szCs w:val="22"/>
                <w:cs/>
              </w:rPr>
            </w:pPr>
            <w:r w:rsidRPr="00B57901">
              <w:rPr>
                <w:rFonts w:ascii="Times New Roman" w:hAnsi="Times New Roman" w:cs="Times New Roman"/>
                <w:szCs w:val="22"/>
              </w:rPr>
              <w:t>At 1 January</w:t>
            </w:r>
          </w:p>
        </w:tc>
        <w:tc>
          <w:tcPr>
            <w:tcW w:w="270" w:type="dxa"/>
          </w:tcPr>
          <w:p w14:paraId="6AC69E55" w14:textId="77777777" w:rsidR="00971725" w:rsidRPr="00B57901" w:rsidRDefault="00971725" w:rsidP="00971725">
            <w:pPr>
              <w:tabs>
                <w:tab w:val="decimal" w:pos="976"/>
              </w:tabs>
              <w:spacing w:after="0" w:line="240" w:lineRule="atLeast"/>
              <w:ind w:left="76" w:right="-25"/>
              <w:rPr>
                <w:rFonts w:ascii="Times New Roman" w:hAnsi="Times New Roman" w:cs="Times New Roman"/>
                <w:szCs w:val="22"/>
              </w:rPr>
            </w:pPr>
          </w:p>
        </w:tc>
        <w:tc>
          <w:tcPr>
            <w:tcW w:w="1431" w:type="dxa"/>
            <w:vAlign w:val="center"/>
          </w:tcPr>
          <w:p w14:paraId="60B512E5" w14:textId="2C38AEB8" w:rsidR="00971725" w:rsidRPr="00B57901" w:rsidRDefault="001D3596" w:rsidP="00971725">
            <w:pPr>
              <w:tabs>
                <w:tab w:val="decimal" w:pos="1035"/>
              </w:tabs>
              <w:spacing w:after="0" w:line="240" w:lineRule="atLeast"/>
              <w:ind w:left="76" w:right="-25"/>
              <w:rPr>
                <w:rFonts w:ascii="Times New Roman" w:hAnsi="Times New Roman" w:cs="Times New Roman"/>
                <w:szCs w:val="22"/>
              </w:rPr>
            </w:pPr>
            <w:r w:rsidRPr="00B57901">
              <w:rPr>
                <w:rFonts w:ascii="Times New Roman" w:hAnsi="Times New Roman" w:cs="Times New Roman"/>
                <w:szCs w:val="22"/>
              </w:rPr>
              <w:t>43,115</w:t>
            </w:r>
          </w:p>
        </w:tc>
        <w:tc>
          <w:tcPr>
            <w:tcW w:w="270" w:type="dxa"/>
          </w:tcPr>
          <w:p w14:paraId="1DA2CA50" w14:textId="77777777" w:rsidR="00971725" w:rsidRPr="00B57901" w:rsidRDefault="00971725" w:rsidP="00971725">
            <w:pPr>
              <w:tabs>
                <w:tab w:val="decimal" w:pos="976"/>
              </w:tabs>
              <w:spacing w:after="0" w:line="240" w:lineRule="atLeast"/>
              <w:ind w:left="76" w:right="-25"/>
              <w:rPr>
                <w:rFonts w:ascii="Times New Roman" w:hAnsi="Times New Roman" w:cs="Times New Roman"/>
                <w:szCs w:val="22"/>
              </w:rPr>
            </w:pPr>
          </w:p>
        </w:tc>
        <w:tc>
          <w:tcPr>
            <w:tcW w:w="1289" w:type="dxa"/>
            <w:vAlign w:val="center"/>
          </w:tcPr>
          <w:p w14:paraId="093820DA" w14:textId="0DC499D2" w:rsidR="00971725" w:rsidRPr="00B57901" w:rsidRDefault="00971725" w:rsidP="00971725">
            <w:pPr>
              <w:tabs>
                <w:tab w:val="decimal" w:pos="860"/>
              </w:tabs>
              <w:spacing w:after="0" w:line="240" w:lineRule="atLeast"/>
              <w:ind w:left="76" w:right="-25"/>
              <w:rPr>
                <w:rFonts w:ascii="Times New Roman" w:hAnsi="Times New Roman" w:cs="Times New Roman"/>
                <w:szCs w:val="22"/>
              </w:rPr>
            </w:pPr>
            <w:r w:rsidRPr="00B57901">
              <w:rPr>
                <w:rFonts w:ascii="Times New Roman" w:hAnsi="Times New Roman" w:cs="Times New Roman"/>
                <w:szCs w:val="22"/>
              </w:rPr>
              <w:t>43,298</w:t>
            </w:r>
          </w:p>
        </w:tc>
      </w:tr>
      <w:tr w:rsidR="00971725" w:rsidRPr="00B57901" w14:paraId="48F44D0A" w14:textId="77777777" w:rsidTr="009F1360">
        <w:tc>
          <w:tcPr>
            <w:tcW w:w="6327" w:type="dxa"/>
          </w:tcPr>
          <w:p w14:paraId="4609FE58" w14:textId="77777777" w:rsidR="00971725" w:rsidRPr="00B57901" w:rsidRDefault="00971725" w:rsidP="00971725">
            <w:pPr>
              <w:tabs>
                <w:tab w:val="left" w:pos="540"/>
                <w:tab w:val="left" w:pos="1080"/>
              </w:tabs>
              <w:spacing w:after="0" w:line="240" w:lineRule="atLeast"/>
              <w:ind w:left="539" w:right="-25"/>
              <w:rPr>
                <w:rFonts w:ascii="Times New Roman" w:hAnsi="Times New Roman" w:cs="Times New Roman"/>
                <w:szCs w:val="22"/>
                <w:cs/>
              </w:rPr>
            </w:pPr>
            <w:r w:rsidRPr="00B57901">
              <w:rPr>
                <w:rFonts w:ascii="Times New Roman" w:hAnsi="Times New Roman" w:cs="Times New Roman"/>
                <w:szCs w:val="22"/>
              </w:rPr>
              <w:t>Current service costs</w:t>
            </w:r>
          </w:p>
        </w:tc>
        <w:tc>
          <w:tcPr>
            <w:tcW w:w="270" w:type="dxa"/>
          </w:tcPr>
          <w:p w14:paraId="086F3F07" w14:textId="77777777" w:rsidR="00971725" w:rsidRPr="00B57901" w:rsidRDefault="00971725" w:rsidP="00971725">
            <w:pPr>
              <w:tabs>
                <w:tab w:val="decimal" w:pos="976"/>
              </w:tabs>
              <w:spacing w:after="0" w:line="240" w:lineRule="atLeast"/>
              <w:ind w:left="76" w:right="-25"/>
              <w:rPr>
                <w:rFonts w:ascii="Times New Roman" w:hAnsi="Times New Roman" w:cs="Times New Roman"/>
                <w:szCs w:val="22"/>
              </w:rPr>
            </w:pPr>
          </w:p>
        </w:tc>
        <w:tc>
          <w:tcPr>
            <w:tcW w:w="1431" w:type="dxa"/>
            <w:vAlign w:val="center"/>
          </w:tcPr>
          <w:p w14:paraId="2ED1A6D7" w14:textId="76F75379" w:rsidR="00971725" w:rsidRPr="00B57901" w:rsidRDefault="001D3596" w:rsidP="00971725">
            <w:pPr>
              <w:tabs>
                <w:tab w:val="decimal" w:pos="1035"/>
              </w:tabs>
              <w:spacing w:after="0" w:line="240" w:lineRule="atLeast"/>
              <w:ind w:left="76" w:right="-25"/>
              <w:rPr>
                <w:rFonts w:ascii="Times New Roman" w:hAnsi="Times New Roman" w:cs="Times New Roman"/>
                <w:szCs w:val="22"/>
              </w:rPr>
            </w:pPr>
            <w:r w:rsidRPr="00B57901">
              <w:rPr>
                <w:rFonts w:ascii="Times New Roman" w:hAnsi="Times New Roman" w:cs="Times New Roman"/>
                <w:szCs w:val="22"/>
              </w:rPr>
              <w:t>1,198</w:t>
            </w:r>
          </w:p>
        </w:tc>
        <w:tc>
          <w:tcPr>
            <w:tcW w:w="270" w:type="dxa"/>
          </w:tcPr>
          <w:p w14:paraId="3BFA61E5" w14:textId="77777777" w:rsidR="00971725" w:rsidRPr="00B57901" w:rsidRDefault="00971725" w:rsidP="00971725">
            <w:pPr>
              <w:tabs>
                <w:tab w:val="decimal" w:pos="976"/>
              </w:tabs>
              <w:spacing w:after="0" w:line="240" w:lineRule="atLeast"/>
              <w:ind w:left="76" w:right="-25"/>
              <w:rPr>
                <w:rFonts w:ascii="Times New Roman" w:hAnsi="Times New Roman" w:cs="Times New Roman"/>
                <w:szCs w:val="22"/>
              </w:rPr>
            </w:pPr>
          </w:p>
        </w:tc>
        <w:tc>
          <w:tcPr>
            <w:tcW w:w="1289" w:type="dxa"/>
            <w:vAlign w:val="center"/>
          </w:tcPr>
          <w:p w14:paraId="0F8A553A" w14:textId="2305DB18" w:rsidR="00971725" w:rsidRPr="00B57901" w:rsidRDefault="00971725" w:rsidP="00971725">
            <w:pPr>
              <w:tabs>
                <w:tab w:val="decimal" w:pos="860"/>
              </w:tabs>
              <w:spacing w:after="0" w:line="240" w:lineRule="atLeast"/>
              <w:ind w:left="76" w:right="-25"/>
              <w:rPr>
                <w:rFonts w:ascii="Times New Roman" w:hAnsi="Times New Roman" w:cs="Times New Roman"/>
                <w:szCs w:val="22"/>
              </w:rPr>
            </w:pPr>
            <w:r w:rsidRPr="00B57901">
              <w:rPr>
                <w:rFonts w:ascii="Times New Roman" w:hAnsi="Times New Roman" w:cs="Times New Roman"/>
                <w:szCs w:val="22"/>
              </w:rPr>
              <w:t>1,198</w:t>
            </w:r>
          </w:p>
        </w:tc>
      </w:tr>
      <w:tr w:rsidR="00971725" w:rsidRPr="00B57901" w14:paraId="0A06A25E" w14:textId="77777777" w:rsidTr="009F1360">
        <w:tc>
          <w:tcPr>
            <w:tcW w:w="6327" w:type="dxa"/>
          </w:tcPr>
          <w:p w14:paraId="5F3C5099" w14:textId="77777777" w:rsidR="00971725" w:rsidRPr="00B57901" w:rsidRDefault="00971725" w:rsidP="00971725">
            <w:pPr>
              <w:tabs>
                <w:tab w:val="left" w:pos="540"/>
                <w:tab w:val="left" w:pos="972"/>
                <w:tab w:val="left" w:pos="1200"/>
              </w:tabs>
              <w:spacing w:after="0" w:line="240" w:lineRule="atLeast"/>
              <w:ind w:left="539" w:right="-25"/>
              <w:rPr>
                <w:rFonts w:ascii="Times New Roman" w:hAnsi="Times New Roman" w:cs="Times New Roman"/>
                <w:szCs w:val="22"/>
              </w:rPr>
            </w:pPr>
            <w:r w:rsidRPr="00B57901">
              <w:rPr>
                <w:rFonts w:ascii="Times New Roman" w:hAnsi="Times New Roman" w:cs="Times New Roman"/>
                <w:szCs w:val="22"/>
              </w:rPr>
              <w:t>Interest on obligation</w:t>
            </w:r>
          </w:p>
        </w:tc>
        <w:tc>
          <w:tcPr>
            <w:tcW w:w="270" w:type="dxa"/>
          </w:tcPr>
          <w:p w14:paraId="27ECE0DD" w14:textId="77777777" w:rsidR="00971725" w:rsidRPr="00B57901" w:rsidRDefault="00971725" w:rsidP="00971725">
            <w:pPr>
              <w:tabs>
                <w:tab w:val="decimal" w:pos="976"/>
              </w:tabs>
              <w:spacing w:after="0" w:line="240" w:lineRule="atLeast"/>
              <w:ind w:left="76" w:right="-25"/>
              <w:rPr>
                <w:rFonts w:ascii="Times New Roman" w:hAnsi="Times New Roman" w:cs="Times New Roman"/>
                <w:szCs w:val="22"/>
              </w:rPr>
            </w:pPr>
          </w:p>
        </w:tc>
        <w:tc>
          <w:tcPr>
            <w:tcW w:w="1431" w:type="dxa"/>
            <w:vAlign w:val="center"/>
          </w:tcPr>
          <w:p w14:paraId="457B4B9C" w14:textId="200BF029" w:rsidR="00971725" w:rsidRPr="00B57901" w:rsidRDefault="001D3596" w:rsidP="00971725">
            <w:pPr>
              <w:tabs>
                <w:tab w:val="decimal" w:pos="1035"/>
              </w:tabs>
              <w:spacing w:after="0" w:line="240" w:lineRule="atLeast"/>
              <w:ind w:left="76" w:right="-25"/>
              <w:rPr>
                <w:rFonts w:ascii="Times New Roman" w:hAnsi="Times New Roman" w:cs="Times New Roman"/>
                <w:szCs w:val="22"/>
                <w:cs/>
              </w:rPr>
            </w:pPr>
            <w:r w:rsidRPr="00B57901">
              <w:rPr>
                <w:rFonts w:ascii="Times New Roman" w:hAnsi="Times New Roman" w:cs="Times New Roman"/>
                <w:szCs w:val="22"/>
              </w:rPr>
              <w:t>521</w:t>
            </w:r>
          </w:p>
        </w:tc>
        <w:tc>
          <w:tcPr>
            <w:tcW w:w="270" w:type="dxa"/>
          </w:tcPr>
          <w:p w14:paraId="26108AE5" w14:textId="77777777" w:rsidR="00971725" w:rsidRPr="00B57901" w:rsidRDefault="00971725" w:rsidP="00971725">
            <w:pPr>
              <w:tabs>
                <w:tab w:val="decimal" w:pos="976"/>
              </w:tabs>
              <w:spacing w:after="0" w:line="240" w:lineRule="atLeast"/>
              <w:ind w:left="76" w:right="-25"/>
              <w:rPr>
                <w:rFonts w:ascii="Times New Roman" w:hAnsi="Times New Roman" w:cs="Times New Roman"/>
                <w:szCs w:val="22"/>
              </w:rPr>
            </w:pPr>
          </w:p>
        </w:tc>
        <w:tc>
          <w:tcPr>
            <w:tcW w:w="1289" w:type="dxa"/>
            <w:vAlign w:val="center"/>
          </w:tcPr>
          <w:p w14:paraId="63AD4A42" w14:textId="154A5F6A" w:rsidR="00971725" w:rsidRPr="00B57901" w:rsidRDefault="00971725" w:rsidP="00971725">
            <w:pPr>
              <w:tabs>
                <w:tab w:val="decimal" w:pos="860"/>
              </w:tabs>
              <w:spacing w:after="0" w:line="240" w:lineRule="atLeast"/>
              <w:ind w:left="76" w:right="-25"/>
              <w:rPr>
                <w:rFonts w:ascii="Times New Roman" w:hAnsi="Times New Roman" w:cs="Times New Roman"/>
                <w:szCs w:val="22"/>
                <w:cs/>
              </w:rPr>
            </w:pPr>
            <w:r w:rsidRPr="00B57901">
              <w:rPr>
                <w:rFonts w:ascii="Times New Roman" w:hAnsi="Times New Roman" w:cs="Times New Roman"/>
                <w:szCs w:val="22"/>
              </w:rPr>
              <w:t>495</w:t>
            </w:r>
          </w:p>
        </w:tc>
      </w:tr>
      <w:tr w:rsidR="00971725" w:rsidRPr="00B57901" w14:paraId="74A8F8E8" w14:textId="77777777" w:rsidTr="009F1360">
        <w:tc>
          <w:tcPr>
            <w:tcW w:w="6327" w:type="dxa"/>
          </w:tcPr>
          <w:p w14:paraId="3B8FA233" w14:textId="77777777" w:rsidR="00971725" w:rsidRPr="00B57901" w:rsidRDefault="00971725" w:rsidP="00971725">
            <w:pPr>
              <w:tabs>
                <w:tab w:val="left" w:pos="540"/>
                <w:tab w:val="left" w:pos="972"/>
                <w:tab w:val="left" w:pos="1200"/>
              </w:tabs>
              <w:spacing w:after="0" w:line="240" w:lineRule="atLeast"/>
              <w:ind w:left="539" w:right="-25"/>
              <w:rPr>
                <w:rFonts w:ascii="Times New Roman" w:hAnsi="Times New Roman" w:cs="Times New Roman"/>
                <w:szCs w:val="22"/>
                <w:cs/>
              </w:rPr>
            </w:pPr>
            <w:r w:rsidRPr="00B57901">
              <w:rPr>
                <w:rFonts w:ascii="Times New Roman" w:hAnsi="Times New Roman" w:cs="Times New Roman"/>
                <w:szCs w:val="22"/>
              </w:rPr>
              <w:t>Benefits paid</w:t>
            </w:r>
          </w:p>
        </w:tc>
        <w:tc>
          <w:tcPr>
            <w:tcW w:w="270" w:type="dxa"/>
          </w:tcPr>
          <w:p w14:paraId="104E6542" w14:textId="77777777" w:rsidR="00971725" w:rsidRPr="00B57901" w:rsidRDefault="00971725" w:rsidP="00971725">
            <w:pPr>
              <w:tabs>
                <w:tab w:val="decimal" w:pos="976"/>
              </w:tabs>
              <w:spacing w:after="0" w:line="240" w:lineRule="atLeast"/>
              <w:ind w:left="76" w:right="-25"/>
              <w:rPr>
                <w:rFonts w:ascii="Times New Roman" w:hAnsi="Times New Roman" w:cs="Times New Roman"/>
                <w:szCs w:val="22"/>
              </w:rPr>
            </w:pPr>
          </w:p>
        </w:tc>
        <w:tc>
          <w:tcPr>
            <w:tcW w:w="1431" w:type="dxa"/>
            <w:vAlign w:val="center"/>
          </w:tcPr>
          <w:p w14:paraId="2A8F4994" w14:textId="3A01672A" w:rsidR="00971725" w:rsidRPr="00B57901" w:rsidRDefault="001D3596" w:rsidP="00971725">
            <w:pPr>
              <w:tabs>
                <w:tab w:val="decimal" w:pos="1035"/>
              </w:tabs>
              <w:spacing w:after="0" w:line="240" w:lineRule="atLeast"/>
              <w:ind w:left="76" w:right="-25"/>
              <w:rPr>
                <w:rFonts w:ascii="Times New Roman" w:hAnsi="Times New Roman" w:cs="Times New Roman"/>
                <w:szCs w:val="22"/>
                <w:cs/>
              </w:rPr>
            </w:pPr>
            <w:r w:rsidRPr="00B57901">
              <w:rPr>
                <w:rFonts w:ascii="Times New Roman" w:hAnsi="Times New Roman" w:cs="Times New Roman"/>
                <w:szCs w:val="22"/>
              </w:rPr>
              <w:t>(1,346)</w:t>
            </w:r>
          </w:p>
        </w:tc>
        <w:tc>
          <w:tcPr>
            <w:tcW w:w="270" w:type="dxa"/>
          </w:tcPr>
          <w:p w14:paraId="560679DF" w14:textId="77777777" w:rsidR="00971725" w:rsidRPr="00B57901" w:rsidRDefault="00971725" w:rsidP="00971725">
            <w:pPr>
              <w:tabs>
                <w:tab w:val="decimal" w:pos="976"/>
              </w:tabs>
              <w:spacing w:after="0" w:line="240" w:lineRule="atLeast"/>
              <w:ind w:left="76" w:right="-25"/>
              <w:rPr>
                <w:rFonts w:ascii="Times New Roman" w:hAnsi="Times New Roman" w:cs="Times New Roman"/>
                <w:szCs w:val="22"/>
              </w:rPr>
            </w:pPr>
          </w:p>
        </w:tc>
        <w:tc>
          <w:tcPr>
            <w:tcW w:w="1289" w:type="dxa"/>
            <w:vAlign w:val="center"/>
          </w:tcPr>
          <w:p w14:paraId="517E4850" w14:textId="3290B4DA" w:rsidR="00971725" w:rsidRPr="00B57901" w:rsidRDefault="00971725" w:rsidP="00971725">
            <w:pPr>
              <w:spacing w:after="0" w:line="240" w:lineRule="atLeast"/>
              <w:ind w:left="76" w:right="-25"/>
              <w:jc w:val="center"/>
              <w:rPr>
                <w:rFonts w:ascii="Times New Roman" w:hAnsi="Times New Roman" w:cs="Times New Roman"/>
                <w:szCs w:val="22"/>
                <w:cs/>
              </w:rPr>
            </w:pPr>
            <w:r w:rsidRPr="00B57901">
              <w:rPr>
                <w:rFonts w:ascii="Times New Roman" w:hAnsi="Times New Roman" w:cs="Times New Roman"/>
                <w:szCs w:val="22"/>
              </w:rPr>
              <w:t>(3,119)</w:t>
            </w:r>
          </w:p>
        </w:tc>
      </w:tr>
      <w:tr w:rsidR="00971725" w:rsidRPr="00B57901" w14:paraId="54C512F7" w14:textId="77777777" w:rsidTr="009F1360">
        <w:tc>
          <w:tcPr>
            <w:tcW w:w="6327" w:type="dxa"/>
            <w:vAlign w:val="center"/>
          </w:tcPr>
          <w:p w14:paraId="1161BFF0" w14:textId="77777777" w:rsidR="00971725" w:rsidRPr="00B57901" w:rsidRDefault="00971725" w:rsidP="00971725">
            <w:pPr>
              <w:tabs>
                <w:tab w:val="left" w:pos="540"/>
                <w:tab w:val="left" w:pos="833"/>
                <w:tab w:val="left" w:pos="1200"/>
              </w:tabs>
              <w:spacing w:after="0" w:line="240" w:lineRule="atLeast"/>
              <w:ind w:left="539" w:right="-25"/>
              <w:rPr>
                <w:rFonts w:ascii="Times New Roman" w:hAnsi="Times New Roman" w:cs="Times New Roman"/>
                <w:b/>
                <w:bCs/>
                <w:szCs w:val="22"/>
                <w:cs/>
              </w:rPr>
            </w:pPr>
            <w:r w:rsidRPr="00B57901">
              <w:rPr>
                <w:rFonts w:ascii="Times New Roman" w:hAnsi="Times New Roman" w:cs="Times New Roman"/>
                <w:b/>
                <w:bCs/>
                <w:szCs w:val="22"/>
              </w:rPr>
              <w:tab/>
              <w:t xml:space="preserve">At 30 June </w:t>
            </w:r>
          </w:p>
        </w:tc>
        <w:tc>
          <w:tcPr>
            <w:tcW w:w="270" w:type="dxa"/>
          </w:tcPr>
          <w:p w14:paraId="6E0D2424" w14:textId="77777777" w:rsidR="00971725" w:rsidRPr="00B57901" w:rsidRDefault="00971725" w:rsidP="00971725">
            <w:pPr>
              <w:tabs>
                <w:tab w:val="decimal" w:pos="860"/>
              </w:tabs>
              <w:spacing w:after="0" w:line="240" w:lineRule="atLeast"/>
              <w:ind w:left="76" w:right="-25"/>
              <w:rPr>
                <w:rFonts w:ascii="Times New Roman" w:hAnsi="Times New Roman" w:cs="Times New Roman"/>
                <w:szCs w:val="22"/>
              </w:rPr>
            </w:pPr>
          </w:p>
        </w:tc>
        <w:tc>
          <w:tcPr>
            <w:tcW w:w="1431" w:type="dxa"/>
            <w:tcBorders>
              <w:top w:val="single" w:sz="4" w:space="0" w:color="auto"/>
              <w:bottom w:val="double" w:sz="4" w:space="0" w:color="auto"/>
            </w:tcBorders>
            <w:vAlign w:val="center"/>
          </w:tcPr>
          <w:p w14:paraId="09305DA3" w14:textId="38A97D5F" w:rsidR="00971725" w:rsidRPr="00B57901" w:rsidRDefault="001D3596" w:rsidP="00971725">
            <w:pPr>
              <w:tabs>
                <w:tab w:val="decimal" w:pos="1035"/>
              </w:tabs>
              <w:spacing w:after="0" w:line="240" w:lineRule="atLeast"/>
              <w:ind w:left="76" w:right="-25"/>
              <w:rPr>
                <w:rFonts w:ascii="Times New Roman" w:hAnsi="Times New Roman" w:cs="Times New Roman"/>
                <w:b/>
                <w:bCs/>
                <w:szCs w:val="22"/>
                <w:cs/>
              </w:rPr>
            </w:pPr>
            <w:r w:rsidRPr="00B57901">
              <w:rPr>
                <w:rFonts w:ascii="Times New Roman" w:hAnsi="Times New Roman" w:cs="Times New Roman"/>
                <w:b/>
                <w:bCs/>
                <w:szCs w:val="22"/>
              </w:rPr>
              <w:t>43,488</w:t>
            </w:r>
          </w:p>
        </w:tc>
        <w:tc>
          <w:tcPr>
            <w:tcW w:w="270" w:type="dxa"/>
          </w:tcPr>
          <w:p w14:paraId="1F84E0B4" w14:textId="77777777" w:rsidR="00971725" w:rsidRPr="00B57901" w:rsidRDefault="00971725" w:rsidP="00971725">
            <w:pPr>
              <w:tabs>
                <w:tab w:val="decimal" w:pos="976"/>
              </w:tabs>
              <w:spacing w:after="0" w:line="240" w:lineRule="atLeast"/>
              <w:ind w:left="76" w:right="-25"/>
              <w:rPr>
                <w:rFonts w:ascii="Times New Roman" w:hAnsi="Times New Roman" w:cs="Times New Roman"/>
                <w:b/>
                <w:bCs/>
                <w:szCs w:val="22"/>
              </w:rPr>
            </w:pPr>
          </w:p>
        </w:tc>
        <w:tc>
          <w:tcPr>
            <w:tcW w:w="1289" w:type="dxa"/>
            <w:tcBorders>
              <w:top w:val="single" w:sz="4" w:space="0" w:color="auto"/>
              <w:bottom w:val="double" w:sz="4" w:space="0" w:color="auto"/>
            </w:tcBorders>
            <w:vAlign w:val="center"/>
          </w:tcPr>
          <w:p w14:paraId="47AD0C7E" w14:textId="0CF71C90" w:rsidR="00971725" w:rsidRPr="00B57901" w:rsidRDefault="00971725" w:rsidP="00971725">
            <w:pPr>
              <w:tabs>
                <w:tab w:val="decimal" w:pos="860"/>
              </w:tabs>
              <w:spacing w:after="0" w:line="240" w:lineRule="atLeast"/>
              <w:ind w:left="76" w:right="-25"/>
              <w:rPr>
                <w:rFonts w:ascii="Times New Roman" w:hAnsi="Times New Roman" w:cs="Times New Roman"/>
                <w:b/>
                <w:bCs/>
                <w:szCs w:val="22"/>
                <w:cs/>
              </w:rPr>
            </w:pPr>
            <w:r w:rsidRPr="00B57901">
              <w:rPr>
                <w:rFonts w:ascii="Times New Roman" w:hAnsi="Times New Roman" w:cs="Times New Roman"/>
                <w:b/>
                <w:bCs/>
                <w:szCs w:val="22"/>
              </w:rPr>
              <w:t>41,872</w:t>
            </w:r>
          </w:p>
        </w:tc>
      </w:tr>
    </w:tbl>
    <w:p w14:paraId="27757BBA" w14:textId="77777777" w:rsidR="00971725" w:rsidRPr="00B57901" w:rsidRDefault="00971725" w:rsidP="00971725">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p>
    <w:p w14:paraId="5FA8391E" w14:textId="453F2B37" w:rsidR="001613FA" w:rsidRPr="00B57901"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r w:rsidRPr="00B57901">
        <w:rPr>
          <w:rFonts w:ascii="Times New Roman" w:hAnsi="Times New Roman" w:cs="Times New Roman"/>
          <w:sz w:val="22"/>
          <w:szCs w:val="22"/>
        </w:rPr>
        <w:t>Principal actuarial assumptions at the reporting date</w:t>
      </w:r>
    </w:p>
    <w:p w14:paraId="53A40AE4" w14:textId="77777777" w:rsidR="001613FA" w:rsidRPr="00B57901"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p>
    <w:tbl>
      <w:tblPr>
        <w:tblW w:w="9588" w:type="dxa"/>
        <w:tblInd w:w="18" w:type="dxa"/>
        <w:tblLook w:val="01E0" w:firstRow="1" w:lastRow="1" w:firstColumn="1" w:lastColumn="1" w:noHBand="0" w:noVBand="0"/>
      </w:tblPr>
      <w:tblGrid>
        <w:gridCol w:w="3776"/>
        <w:gridCol w:w="2694"/>
        <w:gridCol w:w="264"/>
        <w:gridCol w:w="2854"/>
      </w:tblGrid>
      <w:tr w:rsidR="001613FA" w:rsidRPr="00B57901" w14:paraId="54904096" w14:textId="77777777" w:rsidTr="000B687B">
        <w:tc>
          <w:tcPr>
            <w:tcW w:w="3776" w:type="dxa"/>
          </w:tcPr>
          <w:p w14:paraId="5742A23F" w14:textId="77777777" w:rsidR="001613FA" w:rsidRPr="00B57901" w:rsidRDefault="001613FA" w:rsidP="000B687B">
            <w:pPr>
              <w:tabs>
                <w:tab w:val="left" w:pos="833"/>
                <w:tab w:val="left" w:pos="1080"/>
              </w:tabs>
              <w:spacing w:after="0" w:line="240" w:lineRule="atLeast"/>
              <w:ind w:left="833" w:right="-25" w:hanging="284"/>
              <w:rPr>
                <w:rFonts w:ascii="Times New Roman" w:hAnsi="Times New Roman" w:cs="Times New Roman"/>
                <w:szCs w:val="22"/>
              </w:rPr>
            </w:pPr>
          </w:p>
        </w:tc>
        <w:tc>
          <w:tcPr>
            <w:tcW w:w="5812" w:type="dxa"/>
            <w:gridSpan w:val="3"/>
          </w:tcPr>
          <w:p w14:paraId="3257276D" w14:textId="77777777" w:rsidR="001613FA" w:rsidRPr="00B57901" w:rsidRDefault="001613FA" w:rsidP="000B687B">
            <w:pPr>
              <w:spacing w:after="0" w:line="240" w:lineRule="atLeast"/>
              <w:ind w:left="-196" w:right="-25"/>
              <w:jc w:val="center"/>
              <w:rPr>
                <w:rFonts w:ascii="Times New Roman" w:eastAsia="Cordia New" w:hAnsi="Times New Roman" w:cs="Times New Roman"/>
                <w:szCs w:val="22"/>
              </w:rPr>
            </w:pPr>
            <w:r w:rsidRPr="00B57901">
              <w:rPr>
                <w:rFonts w:ascii="Times New Roman" w:hAnsi="Times New Roman" w:cs="Times New Roman"/>
                <w:b/>
                <w:bCs/>
                <w:szCs w:val="22"/>
              </w:rPr>
              <w:t>Consolidated and separate financial statements</w:t>
            </w:r>
          </w:p>
        </w:tc>
      </w:tr>
      <w:tr w:rsidR="001613FA" w:rsidRPr="00B57901" w14:paraId="7FB9C3F7" w14:textId="77777777" w:rsidTr="000B687B">
        <w:tc>
          <w:tcPr>
            <w:tcW w:w="3776" w:type="dxa"/>
          </w:tcPr>
          <w:p w14:paraId="3D0A98FA" w14:textId="77777777" w:rsidR="001613FA" w:rsidRPr="00B57901" w:rsidRDefault="001613FA" w:rsidP="000B687B">
            <w:pPr>
              <w:tabs>
                <w:tab w:val="left" w:pos="833"/>
                <w:tab w:val="left" w:pos="1080"/>
              </w:tabs>
              <w:spacing w:after="0" w:line="240" w:lineRule="atLeast"/>
              <w:ind w:left="833" w:right="-25" w:hanging="284"/>
              <w:rPr>
                <w:rFonts w:ascii="Times New Roman" w:hAnsi="Times New Roman" w:cs="Times New Roman"/>
                <w:szCs w:val="22"/>
              </w:rPr>
            </w:pPr>
          </w:p>
        </w:tc>
        <w:tc>
          <w:tcPr>
            <w:tcW w:w="2694" w:type="dxa"/>
          </w:tcPr>
          <w:p w14:paraId="5A9B8A88" w14:textId="439BF03F" w:rsidR="001613FA" w:rsidRPr="00B57901" w:rsidRDefault="001613FA" w:rsidP="000B687B">
            <w:pPr>
              <w:spacing w:after="0" w:line="240" w:lineRule="atLeast"/>
              <w:ind w:left="72" w:right="-25"/>
              <w:jc w:val="center"/>
              <w:rPr>
                <w:rFonts w:ascii="Times New Roman" w:eastAsia="Cordia New" w:hAnsi="Times New Roman" w:cs="Times New Roman"/>
                <w:szCs w:val="22"/>
              </w:rPr>
            </w:pPr>
            <w:r w:rsidRPr="00B57901">
              <w:rPr>
                <w:rFonts w:ascii="Times New Roman" w:eastAsia="Cordia New" w:hAnsi="Times New Roman" w:cs="Times New Roman"/>
                <w:szCs w:val="22"/>
              </w:rPr>
              <w:t>202</w:t>
            </w:r>
            <w:r w:rsidR="002359C9" w:rsidRPr="00B57901">
              <w:rPr>
                <w:rFonts w:ascii="Times New Roman" w:eastAsia="Cordia New" w:hAnsi="Times New Roman" w:cs="Times New Roman"/>
                <w:szCs w:val="22"/>
              </w:rPr>
              <w:t>6</w:t>
            </w:r>
          </w:p>
        </w:tc>
        <w:tc>
          <w:tcPr>
            <w:tcW w:w="264" w:type="dxa"/>
          </w:tcPr>
          <w:p w14:paraId="1C1E69D6" w14:textId="77777777" w:rsidR="001613FA" w:rsidRPr="00B57901" w:rsidRDefault="001613FA" w:rsidP="000B687B">
            <w:pPr>
              <w:spacing w:after="0" w:line="240" w:lineRule="atLeast"/>
              <w:ind w:left="72" w:right="-25"/>
              <w:jc w:val="center"/>
              <w:rPr>
                <w:rFonts w:ascii="Times New Roman" w:eastAsia="Cordia New" w:hAnsi="Times New Roman" w:cs="Times New Roman"/>
                <w:szCs w:val="22"/>
              </w:rPr>
            </w:pPr>
          </w:p>
        </w:tc>
        <w:tc>
          <w:tcPr>
            <w:tcW w:w="2854" w:type="dxa"/>
          </w:tcPr>
          <w:p w14:paraId="55CEF5D5" w14:textId="092768DD" w:rsidR="001613FA" w:rsidRPr="00B57901" w:rsidRDefault="001613FA" w:rsidP="000B687B">
            <w:pPr>
              <w:spacing w:after="0" w:line="240" w:lineRule="atLeast"/>
              <w:ind w:left="-196" w:right="-25"/>
              <w:jc w:val="center"/>
              <w:rPr>
                <w:rFonts w:ascii="Times New Roman" w:eastAsia="Cordia New" w:hAnsi="Times New Roman" w:cs="Times New Roman"/>
                <w:szCs w:val="22"/>
              </w:rPr>
            </w:pPr>
            <w:r w:rsidRPr="00B57901">
              <w:rPr>
                <w:rFonts w:ascii="Times New Roman" w:eastAsia="Cordia New" w:hAnsi="Times New Roman" w:cs="Times New Roman"/>
                <w:szCs w:val="22"/>
              </w:rPr>
              <w:t>202</w:t>
            </w:r>
            <w:r w:rsidR="002359C9" w:rsidRPr="00B57901">
              <w:rPr>
                <w:rFonts w:ascii="Times New Roman" w:eastAsia="Cordia New" w:hAnsi="Times New Roman" w:cs="Times New Roman"/>
                <w:szCs w:val="22"/>
              </w:rPr>
              <w:t>5</w:t>
            </w:r>
          </w:p>
        </w:tc>
      </w:tr>
      <w:tr w:rsidR="001613FA" w:rsidRPr="00B57901" w14:paraId="14E0749D" w14:textId="77777777" w:rsidTr="000B687B">
        <w:tc>
          <w:tcPr>
            <w:tcW w:w="3776" w:type="dxa"/>
          </w:tcPr>
          <w:p w14:paraId="149FE7E6" w14:textId="77777777" w:rsidR="001613FA" w:rsidRPr="00B57901" w:rsidRDefault="001613FA" w:rsidP="000B687B">
            <w:pPr>
              <w:tabs>
                <w:tab w:val="left" w:pos="833"/>
                <w:tab w:val="left" w:pos="1080"/>
              </w:tabs>
              <w:spacing w:after="0" w:line="240" w:lineRule="atLeast"/>
              <w:ind w:left="833" w:right="-25" w:hanging="284"/>
              <w:rPr>
                <w:rFonts w:ascii="Times New Roman" w:hAnsi="Times New Roman" w:cs="Times New Roman"/>
                <w:szCs w:val="22"/>
                <w:cs/>
              </w:rPr>
            </w:pPr>
          </w:p>
        </w:tc>
        <w:tc>
          <w:tcPr>
            <w:tcW w:w="5812" w:type="dxa"/>
            <w:gridSpan w:val="3"/>
          </w:tcPr>
          <w:p w14:paraId="55901E1F" w14:textId="77777777" w:rsidR="001613FA" w:rsidRPr="00B57901" w:rsidRDefault="001613FA" w:rsidP="000B687B">
            <w:pPr>
              <w:spacing w:after="0" w:line="240" w:lineRule="atLeast"/>
              <w:ind w:left="72" w:right="-25"/>
              <w:jc w:val="center"/>
              <w:rPr>
                <w:rFonts w:ascii="Times New Roman" w:eastAsia="Cordia New" w:hAnsi="Times New Roman" w:cs="Times New Roman"/>
                <w:szCs w:val="22"/>
                <w:cs/>
              </w:rPr>
            </w:pPr>
            <w:r w:rsidRPr="00B57901">
              <w:rPr>
                <w:rFonts w:ascii="Times New Roman" w:eastAsia="Cordia New" w:hAnsi="Times New Roman" w:cs="Times New Roman"/>
                <w:szCs w:val="22"/>
                <w:cs/>
              </w:rPr>
              <w:t>(%)</w:t>
            </w:r>
          </w:p>
        </w:tc>
      </w:tr>
      <w:tr w:rsidR="00013535" w:rsidRPr="00B57901" w14:paraId="5B273801" w14:textId="77777777" w:rsidTr="000B687B">
        <w:tc>
          <w:tcPr>
            <w:tcW w:w="3776" w:type="dxa"/>
          </w:tcPr>
          <w:p w14:paraId="01E66D5A" w14:textId="77777777" w:rsidR="00013535" w:rsidRPr="00B57901" w:rsidRDefault="00013535" w:rsidP="00013535">
            <w:pPr>
              <w:tabs>
                <w:tab w:val="left" w:pos="833"/>
                <w:tab w:val="left" w:pos="1080"/>
              </w:tabs>
              <w:spacing w:after="0" w:line="240" w:lineRule="atLeast"/>
              <w:ind w:left="833" w:right="-25" w:hanging="284"/>
              <w:rPr>
                <w:rFonts w:ascii="Times New Roman" w:hAnsi="Times New Roman" w:cs="Times New Roman"/>
                <w:szCs w:val="22"/>
              </w:rPr>
            </w:pPr>
            <w:r w:rsidRPr="00B57901">
              <w:rPr>
                <w:rFonts w:ascii="Times New Roman" w:hAnsi="Times New Roman" w:cs="Times New Roman"/>
                <w:szCs w:val="22"/>
              </w:rPr>
              <w:t>Discount rate</w:t>
            </w:r>
          </w:p>
        </w:tc>
        <w:tc>
          <w:tcPr>
            <w:tcW w:w="2694" w:type="dxa"/>
          </w:tcPr>
          <w:p w14:paraId="7FFDBFA7" w14:textId="6045069F" w:rsidR="00013535" w:rsidRPr="00B57901" w:rsidRDefault="00013535" w:rsidP="00013535">
            <w:pPr>
              <w:spacing w:after="0" w:line="240" w:lineRule="atLeast"/>
              <w:ind w:left="72" w:right="-25"/>
              <w:jc w:val="center"/>
              <w:rPr>
                <w:rFonts w:ascii="Times New Roman" w:eastAsia="Cordia New" w:hAnsi="Times New Roman" w:cs="Times New Roman"/>
                <w:szCs w:val="22"/>
              </w:rPr>
            </w:pPr>
            <w:r w:rsidRPr="00B57901">
              <w:rPr>
                <w:rFonts w:ascii="Times New Roman" w:eastAsia="Cordia New" w:hAnsi="Times New Roman" w:cs="Times New Roman"/>
                <w:szCs w:val="22"/>
              </w:rPr>
              <w:t>2</w:t>
            </w:r>
            <w:r w:rsidRPr="00B57901">
              <w:rPr>
                <w:rFonts w:ascii="Times New Roman" w:eastAsia="Cordia New" w:hAnsi="Times New Roman" w:cs="Times New Roman"/>
                <w:szCs w:val="22"/>
                <w:cs/>
              </w:rPr>
              <w:t>.</w:t>
            </w:r>
            <w:r w:rsidRPr="00B57901">
              <w:rPr>
                <w:rFonts w:ascii="Times New Roman" w:eastAsia="Cordia New" w:hAnsi="Times New Roman" w:cs="Times New Roman"/>
                <w:szCs w:val="22"/>
              </w:rPr>
              <w:t>54</w:t>
            </w:r>
          </w:p>
        </w:tc>
        <w:tc>
          <w:tcPr>
            <w:tcW w:w="264" w:type="dxa"/>
          </w:tcPr>
          <w:p w14:paraId="44AE5F15" w14:textId="77777777" w:rsidR="00013535" w:rsidRPr="00B57901" w:rsidRDefault="00013535" w:rsidP="00013535">
            <w:pPr>
              <w:spacing w:after="0" w:line="240" w:lineRule="atLeast"/>
              <w:ind w:left="72" w:right="-25"/>
              <w:jc w:val="center"/>
              <w:rPr>
                <w:rFonts w:ascii="Times New Roman" w:eastAsia="Cordia New" w:hAnsi="Times New Roman" w:cs="Times New Roman"/>
                <w:szCs w:val="22"/>
              </w:rPr>
            </w:pPr>
          </w:p>
        </w:tc>
        <w:tc>
          <w:tcPr>
            <w:tcW w:w="2854" w:type="dxa"/>
          </w:tcPr>
          <w:p w14:paraId="70828B4F" w14:textId="77777777" w:rsidR="00013535" w:rsidRPr="00B57901" w:rsidRDefault="00013535" w:rsidP="00013535">
            <w:pPr>
              <w:spacing w:after="0" w:line="240" w:lineRule="atLeast"/>
              <w:ind w:left="72" w:right="-25"/>
              <w:jc w:val="center"/>
              <w:rPr>
                <w:rFonts w:ascii="Times New Roman" w:eastAsia="Cordia New" w:hAnsi="Times New Roman" w:cs="Times New Roman"/>
                <w:szCs w:val="22"/>
              </w:rPr>
            </w:pPr>
            <w:r w:rsidRPr="00B57901">
              <w:rPr>
                <w:rFonts w:ascii="Times New Roman" w:eastAsia="Cordia New" w:hAnsi="Times New Roman" w:cs="Times New Roman"/>
                <w:szCs w:val="22"/>
              </w:rPr>
              <w:t>2</w:t>
            </w:r>
            <w:r w:rsidRPr="00B57901">
              <w:rPr>
                <w:rFonts w:ascii="Times New Roman" w:eastAsia="Cordia New" w:hAnsi="Times New Roman" w:cs="Times New Roman"/>
                <w:szCs w:val="22"/>
                <w:cs/>
              </w:rPr>
              <w:t>.</w:t>
            </w:r>
            <w:r w:rsidRPr="00B57901">
              <w:rPr>
                <w:rFonts w:ascii="Times New Roman" w:eastAsia="Cordia New" w:hAnsi="Times New Roman" w:cs="Times New Roman"/>
                <w:szCs w:val="22"/>
              </w:rPr>
              <w:t>54</w:t>
            </w:r>
          </w:p>
        </w:tc>
      </w:tr>
      <w:tr w:rsidR="00013535" w:rsidRPr="00B57901" w14:paraId="567BD830" w14:textId="77777777" w:rsidTr="000B687B">
        <w:tc>
          <w:tcPr>
            <w:tcW w:w="3776" w:type="dxa"/>
          </w:tcPr>
          <w:p w14:paraId="0A9C6432" w14:textId="77777777" w:rsidR="00013535" w:rsidRPr="00B57901" w:rsidRDefault="00013535" w:rsidP="00013535">
            <w:pPr>
              <w:tabs>
                <w:tab w:val="left" w:pos="833"/>
                <w:tab w:val="left" w:pos="1080"/>
              </w:tabs>
              <w:spacing w:after="0" w:line="240" w:lineRule="atLeast"/>
              <w:ind w:left="833" w:right="-25" w:hanging="284"/>
              <w:rPr>
                <w:rFonts w:ascii="Times New Roman" w:hAnsi="Times New Roman" w:cs="Times New Roman"/>
                <w:szCs w:val="22"/>
              </w:rPr>
            </w:pPr>
            <w:r w:rsidRPr="00B57901">
              <w:rPr>
                <w:rFonts w:ascii="Times New Roman" w:hAnsi="Times New Roman" w:cs="Times New Roman"/>
                <w:szCs w:val="22"/>
              </w:rPr>
              <w:t>Salary increase rate</w:t>
            </w:r>
          </w:p>
        </w:tc>
        <w:tc>
          <w:tcPr>
            <w:tcW w:w="2694" w:type="dxa"/>
          </w:tcPr>
          <w:p w14:paraId="2CBC7FDF" w14:textId="531BE232" w:rsidR="00013535" w:rsidRPr="00B57901" w:rsidRDefault="00013535" w:rsidP="00013535">
            <w:pPr>
              <w:spacing w:after="0" w:line="240" w:lineRule="atLeast"/>
              <w:ind w:left="72" w:right="-25"/>
              <w:jc w:val="center"/>
              <w:rPr>
                <w:rFonts w:ascii="Times New Roman" w:eastAsia="Cordia New" w:hAnsi="Times New Roman" w:cs="Times New Roman"/>
                <w:szCs w:val="22"/>
                <w:cs/>
              </w:rPr>
            </w:pPr>
            <w:r w:rsidRPr="00B57901">
              <w:rPr>
                <w:rFonts w:ascii="Times New Roman" w:eastAsia="Cordia New" w:hAnsi="Times New Roman" w:cs="Times New Roman"/>
                <w:szCs w:val="22"/>
              </w:rPr>
              <w:t>4</w:t>
            </w:r>
            <w:r w:rsidRPr="00B57901">
              <w:rPr>
                <w:rFonts w:ascii="Times New Roman" w:eastAsia="Cordia New" w:hAnsi="Times New Roman" w:cs="Times New Roman"/>
                <w:szCs w:val="22"/>
                <w:cs/>
              </w:rPr>
              <w:t>.</w:t>
            </w:r>
            <w:r w:rsidRPr="00B57901">
              <w:rPr>
                <w:rFonts w:ascii="Times New Roman" w:eastAsia="Cordia New" w:hAnsi="Times New Roman" w:cs="Times New Roman"/>
                <w:szCs w:val="22"/>
              </w:rPr>
              <w:t>00</w:t>
            </w:r>
          </w:p>
        </w:tc>
        <w:tc>
          <w:tcPr>
            <w:tcW w:w="264" w:type="dxa"/>
          </w:tcPr>
          <w:p w14:paraId="56826035" w14:textId="77777777" w:rsidR="00013535" w:rsidRPr="00B57901" w:rsidRDefault="00013535" w:rsidP="00013535">
            <w:pPr>
              <w:spacing w:after="0" w:line="240" w:lineRule="atLeast"/>
              <w:ind w:left="72" w:right="-25"/>
              <w:jc w:val="center"/>
              <w:rPr>
                <w:rFonts w:ascii="Times New Roman" w:eastAsia="Cordia New" w:hAnsi="Times New Roman" w:cs="Times New Roman"/>
                <w:szCs w:val="22"/>
              </w:rPr>
            </w:pPr>
          </w:p>
        </w:tc>
        <w:tc>
          <w:tcPr>
            <w:tcW w:w="2854" w:type="dxa"/>
          </w:tcPr>
          <w:p w14:paraId="62B1B50E" w14:textId="77777777" w:rsidR="00013535" w:rsidRPr="00B57901" w:rsidRDefault="00013535" w:rsidP="00013535">
            <w:pPr>
              <w:spacing w:after="0" w:line="240" w:lineRule="atLeast"/>
              <w:ind w:left="72" w:right="-25"/>
              <w:jc w:val="center"/>
              <w:rPr>
                <w:rFonts w:ascii="Times New Roman" w:eastAsia="Cordia New" w:hAnsi="Times New Roman" w:cs="Times New Roman"/>
                <w:szCs w:val="22"/>
                <w:cs/>
              </w:rPr>
            </w:pPr>
            <w:r w:rsidRPr="00B57901">
              <w:rPr>
                <w:rFonts w:ascii="Times New Roman" w:eastAsia="Cordia New" w:hAnsi="Times New Roman" w:cs="Times New Roman"/>
                <w:szCs w:val="22"/>
              </w:rPr>
              <w:t>4</w:t>
            </w:r>
            <w:r w:rsidRPr="00B57901">
              <w:rPr>
                <w:rFonts w:ascii="Times New Roman" w:eastAsia="Cordia New" w:hAnsi="Times New Roman" w:cs="Times New Roman"/>
                <w:szCs w:val="22"/>
                <w:cs/>
              </w:rPr>
              <w:t>.</w:t>
            </w:r>
            <w:r w:rsidRPr="00B57901">
              <w:rPr>
                <w:rFonts w:ascii="Times New Roman" w:eastAsia="Cordia New" w:hAnsi="Times New Roman" w:cs="Times New Roman"/>
                <w:szCs w:val="22"/>
              </w:rPr>
              <w:t>00</w:t>
            </w:r>
          </w:p>
        </w:tc>
      </w:tr>
      <w:tr w:rsidR="00013535" w:rsidRPr="00B57901" w14:paraId="1F701222" w14:textId="77777777" w:rsidTr="000B687B">
        <w:tc>
          <w:tcPr>
            <w:tcW w:w="3776" w:type="dxa"/>
          </w:tcPr>
          <w:p w14:paraId="68219E2C" w14:textId="77777777" w:rsidR="00013535" w:rsidRPr="00B57901" w:rsidRDefault="00013535" w:rsidP="00013535">
            <w:pPr>
              <w:tabs>
                <w:tab w:val="left" w:pos="833"/>
                <w:tab w:val="left" w:pos="1080"/>
              </w:tabs>
              <w:spacing w:after="0" w:line="240" w:lineRule="atLeast"/>
              <w:ind w:left="833" w:right="-25" w:hanging="284"/>
              <w:rPr>
                <w:rFonts w:ascii="Times New Roman" w:hAnsi="Times New Roman" w:cs="Times New Roman"/>
                <w:szCs w:val="22"/>
              </w:rPr>
            </w:pPr>
            <w:r w:rsidRPr="00B57901">
              <w:rPr>
                <w:rFonts w:ascii="Times New Roman" w:hAnsi="Times New Roman" w:cs="Times New Roman"/>
                <w:szCs w:val="22"/>
              </w:rPr>
              <w:t>Staff turnover rate</w:t>
            </w:r>
          </w:p>
        </w:tc>
        <w:tc>
          <w:tcPr>
            <w:tcW w:w="2694" w:type="dxa"/>
          </w:tcPr>
          <w:p w14:paraId="6CBDFE09" w14:textId="6FC174B3" w:rsidR="00013535" w:rsidRPr="00B57901" w:rsidRDefault="00013535" w:rsidP="00013535">
            <w:pPr>
              <w:spacing w:after="0" w:line="240" w:lineRule="atLeast"/>
              <w:ind w:left="72" w:right="-25"/>
              <w:jc w:val="center"/>
              <w:rPr>
                <w:rFonts w:ascii="Times New Roman" w:eastAsia="Cordia New" w:hAnsi="Times New Roman" w:cs="Times New Roman"/>
                <w:szCs w:val="22"/>
                <w:cs/>
              </w:rPr>
            </w:pPr>
            <w:r w:rsidRPr="00B57901">
              <w:rPr>
                <w:rFonts w:ascii="Times New Roman" w:eastAsia="Cordia New" w:hAnsi="Times New Roman" w:cs="Times New Roman"/>
                <w:szCs w:val="22"/>
              </w:rPr>
              <w:t>2</w:t>
            </w:r>
            <w:r w:rsidRPr="00B57901">
              <w:rPr>
                <w:rFonts w:ascii="Times New Roman" w:eastAsia="Cordia New" w:hAnsi="Times New Roman" w:cs="Times New Roman"/>
                <w:szCs w:val="22"/>
                <w:cs/>
              </w:rPr>
              <w:t>.</w:t>
            </w:r>
            <w:r w:rsidRPr="00B57901">
              <w:rPr>
                <w:rFonts w:ascii="Times New Roman" w:eastAsia="Cordia New" w:hAnsi="Times New Roman" w:cs="Times New Roman"/>
                <w:szCs w:val="22"/>
              </w:rPr>
              <w:t>87</w:t>
            </w:r>
            <w:r w:rsidRPr="00B57901">
              <w:rPr>
                <w:rFonts w:ascii="Times New Roman" w:eastAsia="Cordia New" w:hAnsi="Times New Roman" w:cs="Times New Roman"/>
                <w:szCs w:val="22"/>
                <w:cs/>
              </w:rPr>
              <w:t xml:space="preserve"> – </w:t>
            </w:r>
            <w:r w:rsidRPr="00B57901">
              <w:rPr>
                <w:rFonts w:ascii="Times New Roman" w:eastAsia="Cordia New" w:hAnsi="Times New Roman" w:cs="Times New Roman"/>
                <w:szCs w:val="22"/>
              </w:rPr>
              <w:t>34</w:t>
            </w:r>
            <w:r w:rsidRPr="00B57901">
              <w:rPr>
                <w:rFonts w:ascii="Times New Roman" w:eastAsia="Cordia New" w:hAnsi="Times New Roman" w:cs="Times New Roman"/>
                <w:szCs w:val="22"/>
                <w:cs/>
              </w:rPr>
              <w:t>.</w:t>
            </w:r>
            <w:r w:rsidRPr="00B57901">
              <w:rPr>
                <w:rFonts w:ascii="Times New Roman" w:eastAsia="Cordia New" w:hAnsi="Times New Roman" w:cs="Times New Roman"/>
                <w:szCs w:val="22"/>
              </w:rPr>
              <w:t>38</w:t>
            </w:r>
            <w:r w:rsidRPr="00B57901">
              <w:rPr>
                <w:rFonts w:ascii="Times New Roman" w:eastAsia="Cordia New" w:hAnsi="Times New Roman" w:cs="Times New Roman"/>
                <w:szCs w:val="22"/>
                <w:cs/>
              </w:rPr>
              <w:t>*</w:t>
            </w:r>
          </w:p>
        </w:tc>
        <w:tc>
          <w:tcPr>
            <w:tcW w:w="264" w:type="dxa"/>
          </w:tcPr>
          <w:p w14:paraId="4FC7895E" w14:textId="77777777" w:rsidR="00013535" w:rsidRPr="00B57901" w:rsidRDefault="00013535" w:rsidP="00013535">
            <w:pPr>
              <w:spacing w:after="0" w:line="240" w:lineRule="atLeast"/>
              <w:ind w:left="72" w:right="-25"/>
              <w:jc w:val="center"/>
              <w:rPr>
                <w:rFonts w:ascii="Times New Roman" w:eastAsia="Cordia New" w:hAnsi="Times New Roman" w:cs="Times New Roman"/>
                <w:szCs w:val="22"/>
              </w:rPr>
            </w:pPr>
          </w:p>
        </w:tc>
        <w:tc>
          <w:tcPr>
            <w:tcW w:w="2854" w:type="dxa"/>
          </w:tcPr>
          <w:p w14:paraId="34EDBCC8" w14:textId="77777777" w:rsidR="00013535" w:rsidRPr="00B57901" w:rsidRDefault="00013535" w:rsidP="00013535">
            <w:pPr>
              <w:spacing w:after="0" w:line="240" w:lineRule="atLeast"/>
              <w:ind w:left="72" w:right="-25"/>
              <w:jc w:val="center"/>
              <w:rPr>
                <w:rFonts w:ascii="Times New Roman" w:eastAsia="Cordia New" w:hAnsi="Times New Roman" w:cs="Times New Roman"/>
                <w:szCs w:val="22"/>
                <w:cs/>
              </w:rPr>
            </w:pPr>
            <w:r w:rsidRPr="00B57901">
              <w:rPr>
                <w:rFonts w:ascii="Times New Roman" w:eastAsia="Cordia New" w:hAnsi="Times New Roman" w:cs="Times New Roman"/>
                <w:szCs w:val="22"/>
              </w:rPr>
              <w:t>2</w:t>
            </w:r>
            <w:r w:rsidRPr="00B57901">
              <w:rPr>
                <w:rFonts w:ascii="Times New Roman" w:eastAsia="Cordia New" w:hAnsi="Times New Roman" w:cs="Times New Roman"/>
                <w:szCs w:val="22"/>
                <w:cs/>
              </w:rPr>
              <w:t>.</w:t>
            </w:r>
            <w:r w:rsidRPr="00B57901">
              <w:rPr>
                <w:rFonts w:ascii="Times New Roman" w:eastAsia="Cordia New" w:hAnsi="Times New Roman" w:cs="Times New Roman"/>
                <w:szCs w:val="22"/>
              </w:rPr>
              <w:t>87</w:t>
            </w:r>
            <w:r w:rsidRPr="00B57901">
              <w:rPr>
                <w:rFonts w:ascii="Times New Roman" w:eastAsia="Cordia New" w:hAnsi="Times New Roman" w:cs="Times New Roman"/>
                <w:szCs w:val="22"/>
                <w:cs/>
              </w:rPr>
              <w:t xml:space="preserve"> – </w:t>
            </w:r>
            <w:r w:rsidRPr="00B57901">
              <w:rPr>
                <w:rFonts w:ascii="Times New Roman" w:eastAsia="Cordia New" w:hAnsi="Times New Roman" w:cs="Times New Roman"/>
                <w:szCs w:val="22"/>
              </w:rPr>
              <w:t>34</w:t>
            </w:r>
            <w:r w:rsidRPr="00B57901">
              <w:rPr>
                <w:rFonts w:ascii="Times New Roman" w:eastAsia="Cordia New" w:hAnsi="Times New Roman" w:cs="Times New Roman"/>
                <w:szCs w:val="22"/>
                <w:cs/>
              </w:rPr>
              <w:t>.</w:t>
            </w:r>
            <w:r w:rsidRPr="00B57901">
              <w:rPr>
                <w:rFonts w:ascii="Times New Roman" w:eastAsia="Cordia New" w:hAnsi="Times New Roman" w:cs="Times New Roman"/>
                <w:szCs w:val="22"/>
              </w:rPr>
              <w:t>38</w:t>
            </w:r>
            <w:r w:rsidRPr="00B57901">
              <w:rPr>
                <w:rFonts w:ascii="Times New Roman" w:eastAsia="Cordia New" w:hAnsi="Times New Roman" w:cs="Times New Roman"/>
                <w:szCs w:val="22"/>
                <w:cs/>
              </w:rPr>
              <w:t>*</w:t>
            </w:r>
          </w:p>
        </w:tc>
      </w:tr>
      <w:tr w:rsidR="00013535" w:rsidRPr="00B57901" w14:paraId="1DF934E4" w14:textId="77777777" w:rsidTr="000B687B">
        <w:tc>
          <w:tcPr>
            <w:tcW w:w="3776" w:type="dxa"/>
          </w:tcPr>
          <w:p w14:paraId="29747526" w14:textId="77777777" w:rsidR="00013535" w:rsidRPr="00B57901" w:rsidRDefault="00013535" w:rsidP="00013535">
            <w:pPr>
              <w:tabs>
                <w:tab w:val="left" w:pos="833"/>
                <w:tab w:val="left" w:pos="1080"/>
              </w:tabs>
              <w:spacing w:after="0" w:line="240" w:lineRule="atLeast"/>
              <w:ind w:left="833" w:right="-25" w:hanging="284"/>
              <w:rPr>
                <w:rFonts w:ascii="Times New Roman" w:hAnsi="Times New Roman" w:cs="Times New Roman"/>
                <w:szCs w:val="22"/>
              </w:rPr>
            </w:pPr>
            <w:r w:rsidRPr="00B57901">
              <w:rPr>
                <w:rFonts w:ascii="Times New Roman" w:hAnsi="Times New Roman" w:cs="Times New Roman"/>
                <w:szCs w:val="22"/>
              </w:rPr>
              <w:t>Mortality rate</w:t>
            </w:r>
          </w:p>
        </w:tc>
        <w:tc>
          <w:tcPr>
            <w:tcW w:w="2694" w:type="dxa"/>
            <w:vAlign w:val="center"/>
          </w:tcPr>
          <w:p w14:paraId="73BF01A0" w14:textId="6BA6DD61" w:rsidR="00013535" w:rsidRPr="00B57901" w:rsidRDefault="00013535" w:rsidP="00013535">
            <w:pPr>
              <w:spacing w:after="0" w:line="240" w:lineRule="atLeast"/>
              <w:ind w:left="76" w:right="-25"/>
              <w:jc w:val="center"/>
              <w:rPr>
                <w:rFonts w:ascii="Times New Roman" w:hAnsi="Times New Roman" w:cs="Times New Roman"/>
                <w:szCs w:val="22"/>
              </w:rPr>
            </w:pPr>
            <w:r w:rsidRPr="00B57901">
              <w:rPr>
                <w:rFonts w:ascii="Times New Roman" w:hAnsi="Times New Roman" w:cs="Times New Roman"/>
                <w:szCs w:val="22"/>
              </w:rPr>
              <w:t>105 of TMO2017</w:t>
            </w:r>
            <w:r w:rsidRPr="00B57901">
              <w:rPr>
                <w:rFonts w:ascii="Times New Roman" w:hAnsi="Times New Roman" w:cs="Times New Roman"/>
                <w:szCs w:val="22"/>
                <w:cs/>
              </w:rPr>
              <w:t>**</w:t>
            </w:r>
          </w:p>
        </w:tc>
        <w:tc>
          <w:tcPr>
            <w:tcW w:w="264" w:type="dxa"/>
          </w:tcPr>
          <w:p w14:paraId="01AE5AA1" w14:textId="77777777" w:rsidR="00013535" w:rsidRPr="00B57901" w:rsidRDefault="00013535" w:rsidP="00013535">
            <w:pPr>
              <w:spacing w:after="0" w:line="240" w:lineRule="atLeast"/>
              <w:ind w:left="72" w:right="-25"/>
              <w:jc w:val="center"/>
              <w:rPr>
                <w:rFonts w:ascii="Times New Roman" w:eastAsia="Cordia New" w:hAnsi="Times New Roman" w:cs="Times New Roman"/>
                <w:szCs w:val="22"/>
              </w:rPr>
            </w:pPr>
          </w:p>
        </w:tc>
        <w:tc>
          <w:tcPr>
            <w:tcW w:w="2854" w:type="dxa"/>
            <w:vAlign w:val="center"/>
          </w:tcPr>
          <w:p w14:paraId="18D77D93" w14:textId="77777777" w:rsidR="00013535" w:rsidRPr="00B57901" w:rsidRDefault="00013535" w:rsidP="00013535">
            <w:pPr>
              <w:spacing w:after="0" w:line="240" w:lineRule="atLeast"/>
              <w:ind w:left="76" w:right="-25"/>
              <w:jc w:val="center"/>
              <w:rPr>
                <w:rFonts w:ascii="Times New Roman" w:hAnsi="Times New Roman" w:cs="Times New Roman"/>
                <w:szCs w:val="22"/>
              </w:rPr>
            </w:pPr>
            <w:r w:rsidRPr="00B57901">
              <w:rPr>
                <w:rFonts w:ascii="Times New Roman" w:hAnsi="Times New Roman" w:cs="Times New Roman"/>
                <w:szCs w:val="22"/>
              </w:rPr>
              <w:t>105 of TMO2017</w:t>
            </w:r>
            <w:r w:rsidRPr="00B57901">
              <w:rPr>
                <w:rFonts w:ascii="Times New Roman" w:hAnsi="Times New Roman" w:cs="Times New Roman"/>
                <w:szCs w:val="22"/>
                <w:cs/>
              </w:rPr>
              <w:t>**</w:t>
            </w:r>
          </w:p>
        </w:tc>
      </w:tr>
      <w:tr w:rsidR="00013535" w:rsidRPr="00B57901" w14:paraId="2B1F6C3E" w14:textId="77777777" w:rsidTr="000B687B">
        <w:tc>
          <w:tcPr>
            <w:tcW w:w="3776" w:type="dxa"/>
          </w:tcPr>
          <w:p w14:paraId="7C6EDA0E" w14:textId="77777777" w:rsidR="00013535" w:rsidRPr="00B57901" w:rsidRDefault="00013535" w:rsidP="00013535">
            <w:pPr>
              <w:tabs>
                <w:tab w:val="left" w:pos="833"/>
                <w:tab w:val="left" w:pos="1080"/>
              </w:tabs>
              <w:spacing w:after="0" w:line="240" w:lineRule="atLeast"/>
              <w:ind w:left="833" w:right="-25" w:hanging="284"/>
              <w:rPr>
                <w:rFonts w:ascii="Times New Roman" w:hAnsi="Times New Roman" w:cs="Times New Roman"/>
                <w:szCs w:val="22"/>
              </w:rPr>
            </w:pPr>
            <w:r w:rsidRPr="00B57901">
              <w:rPr>
                <w:rFonts w:ascii="Times New Roman" w:hAnsi="Times New Roman" w:cs="Times New Roman"/>
                <w:szCs w:val="22"/>
              </w:rPr>
              <w:t>Disability rate</w:t>
            </w:r>
          </w:p>
        </w:tc>
        <w:tc>
          <w:tcPr>
            <w:tcW w:w="2694" w:type="dxa"/>
            <w:vAlign w:val="center"/>
          </w:tcPr>
          <w:p w14:paraId="43B03303" w14:textId="7B87B0DF" w:rsidR="00013535" w:rsidRPr="00B57901" w:rsidRDefault="00013535" w:rsidP="00013535">
            <w:pPr>
              <w:spacing w:after="0" w:line="240" w:lineRule="atLeast"/>
              <w:ind w:left="76" w:right="-25"/>
              <w:jc w:val="center"/>
              <w:rPr>
                <w:rFonts w:ascii="Times New Roman" w:hAnsi="Times New Roman" w:cs="Times New Roman"/>
                <w:szCs w:val="22"/>
              </w:rPr>
            </w:pPr>
            <w:r w:rsidRPr="00B57901">
              <w:rPr>
                <w:rFonts w:ascii="Times New Roman" w:hAnsi="Times New Roman" w:cs="Times New Roman"/>
                <w:szCs w:val="22"/>
              </w:rPr>
              <w:t>Including in mortality rate</w:t>
            </w:r>
          </w:p>
        </w:tc>
        <w:tc>
          <w:tcPr>
            <w:tcW w:w="264" w:type="dxa"/>
          </w:tcPr>
          <w:p w14:paraId="59A1D188" w14:textId="77777777" w:rsidR="00013535" w:rsidRPr="00B57901" w:rsidRDefault="00013535" w:rsidP="00013535">
            <w:pPr>
              <w:spacing w:after="0" w:line="240" w:lineRule="atLeast"/>
              <w:ind w:left="76" w:right="-25"/>
              <w:jc w:val="center"/>
              <w:rPr>
                <w:rFonts w:ascii="Times New Roman" w:hAnsi="Times New Roman" w:cs="Times New Roman"/>
                <w:szCs w:val="22"/>
              </w:rPr>
            </w:pPr>
          </w:p>
        </w:tc>
        <w:tc>
          <w:tcPr>
            <w:tcW w:w="2854" w:type="dxa"/>
            <w:vAlign w:val="center"/>
          </w:tcPr>
          <w:p w14:paraId="2FF02746" w14:textId="77777777" w:rsidR="00013535" w:rsidRPr="00B57901" w:rsidRDefault="00013535" w:rsidP="00013535">
            <w:pPr>
              <w:spacing w:after="0" w:line="240" w:lineRule="atLeast"/>
              <w:ind w:left="76" w:right="-25"/>
              <w:jc w:val="center"/>
              <w:rPr>
                <w:rFonts w:ascii="Times New Roman" w:hAnsi="Times New Roman" w:cs="Times New Roman"/>
                <w:szCs w:val="22"/>
              </w:rPr>
            </w:pPr>
            <w:r w:rsidRPr="00B57901">
              <w:rPr>
                <w:rFonts w:ascii="Times New Roman" w:hAnsi="Times New Roman" w:cs="Times New Roman"/>
                <w:szCs w:val="22"/>
              </w:rPr>
              <w:t>Including in mortality rate</w:t>
            </w:r>
          </w:p>
        </w:tc>
      </w:tr>
    </w:tbl>
    <w:p w14:paraId="6F8848C2" w14:textId="77777777" w:rsidR="001613FA" w:rsidRPr="00B57901"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p>
    <w:p w14:paraId="5A5C2A32" w14:textId="77777777" w:rsidR="001613FA" w:rsidRPr="00B57901" w:rsidRDefault="001613FA" w:rsidP="001613FA">
      <w:pPr>
        <w:tabs>
          <w:tab w:val="left" w:pos="540"/>
        </w:tabs>
        <w:spacing w:after="0" w:line="240" w:lineRule="atLeast"/>
        <w:ind w:left="539" w:right="-25"/>
        <w:jc w:val="both"/>
        <w:rPr>
          <w:rFonts w:ascii="Times New Roman" w:eastAsia="Cordia New" w:hAnsi="Times New Roman" w:cs="Times New Roman"/>
          <w:sz w:val="18"/>
          <w:szCs w:val="18"/>
        </w:rPr>
      </w:pPr>
      <w:r w:rsidRPr="00B57901">
        <w:rPr>
          <w:rFonts w:ascii="Times New Roman" w:eastAsia="Cordia New" w:hAnsi="Times New Roman" w:cs="Times New Roman"/>
          <w:sz w:val="18"/>
          <w:szCs w:val="18"/>
          <w:cs/>
        </w:rPr>
        <w:t>*</w:t>
      </w:r>
      <w:r w:rsidRPr="00B57901">
        <w:rPr>
          <w:rFonts w:ascii="Times New Roman" w:eastAsia="Cordia New" w:hAnsi="Times New Roman" w:cs="Times New Roman"/>
          <w:sz w:val="18"/>
          <w:szCs w:val="18"/>
        </w:rPr>
        <w:t>upon the length of service</w:t>
      </w:r>
    </w:p>
    <w:p w14:paraId="1CCB9369" w14:textId="77777777" w:rsidR="001613FA" w:rsidRPr="00B57901" w:rsidRDefault="001613FA" w:rsidP="001613FA">
      <w:pPr>
        <w:tabs>
          <w:tab w:val="left" w:pos="540"/>
        </w:tabs>
        <w:spacing w:after="0" w:line="240" w:lineRule="atLeast"/>
        <w:ind w:left="539" w:right="-25"/>
        <w:jc w:val="both"/>
        <w:rPr>
          <w:rFonts w:ascii="Times New Roman" w:hAnsi="Times New Roman" w:cs="Times New Roman"/>
          <w:b/>
          <w:bCs/>
          <w:szCs w:val="22"/>
        </w:rPr>
      </w:pPr>
      <w:r w:rsidRPr="00B57901">
        <w:rPr>
          <w:rFonts w:ascii="Times New Roman" w:eastAsia="Cordia New" w:hAnsi="Times New Roman" w:cs="Times New Roman"/>
          <w:sz w:val="18"/>
          <w:szCs w:val="18"/>
          <w:cs/>
        </w:rPr>
        <w:t>**</w:t>
      </w:r>
      <w:r w:rsidRPr="00B57901">
        <w:rPr>
          <w:rFonts w:ascii="Times New Roman" w:eastAsia="Cordia New" w:hAnsi="Times New Roman" w:cs="Times New Roman"/>
          <w:sz w:val="18"/>
          <w:szCs w:val="18"/>
        </w:rPr>
        <w:t>Based on TMO 2017</w:t>
      </w:r>
      <w:r w:rsidRPr="00B57901">
        <w:rPr>
          <w:rFonts w:ascii="Times New Roman" w:eastAsia="Cordia New" w:hAnsi="Times New Roman" w:cs="Times New Roman"/>
          <w:sz w:val="18"/>
          <w:szCs w:val="18"/>
          <w:cs/>
        </w:rPr>
        <w:t xml:space="preserve">: </w:t>
      </w:r>
      <w:r w:rsidRPr="00B57901">
        <w:rPr>
          <w:rFonts w:ascii="Times New Roman" w:eastAsia="Cordia New" w:hAnsi="Times New Roman" w:cs="Times New Roman"/>
          <w:sz w:val="18"/>
          <w:szCs w:val="18"/>
        </w:rPr>
        <w:t>Male and Female Thai Mortality Ordinary Tables of 2017</w:t>
      </w:r>
    </w:p>
    <w:p w14:paraId="48E2F56A" w14:textId="77777777" w:rsidR="001613FA" w:rsidRPr="00B57901" w:rsidRDefault="001613FA" w:rsidP="001613FA">
      <w:pPr>
        <w:spacing w:after="0" w:line="240" w:lineRule="auto"/>
        <w:rPr>
          <w:rFonts w:ascii="Times New Roman" w:hAnsi="Times New Roman" w:cs="Times New Roman"/>
          <w:b/>
          <w:bCs/>
          <w:szCs w:val="22"/>
        </w:rPr>
      </w:pPr>
    </w:p>
    <w:p w14:paraId="071A7CBE" w14:textId="77777777" w:rsidR="004D6EDA" w:rsidRPr="00B57901" w:rsidRDefault="004D6EDA" w:rsidP="004D6EDA">
      <w:pPr>
        <w:tabs>
          <w:tab w:val="left" w:pos="567"/>
        </w:tabs>
        <w:spacing w:after="0" w:line="240" w:lineRule="atLeast"/>
        <w:ind w:right="-25"/>
        <w:jc w:val="thaiDistribute"/>
        <w:rPr>
          <w:rFonts w:ascii="Times New Roman" w:hAnsi="Times New Roman" w:cs="Times New Roman"/>
          <w:b/>
          <w:bCs/>
          <w:szCs w:val="22"/>
        </w:rPr>
      </w:pPr>
      <w:r w:rsidRPr="00B57901">
        <w:rPr>
          <w:rFonts w:ascii="Times New Roman" w:hAnsi="Times New Roman" w:cs="Times New Roman"/>
          <w:b/>
          <w:bCs/>
          <w:szCs w:val="22"/>
        </w:rPr>
        <w:br w:type="page"/>
      </w:r>
    </w:p>
    <w:p w14:paraId="45EDCE48" w14:textId="752427DF" w:rsidR="001613FA" w:rsidRPr="00B57901" w:rsidRDefault="001613FA" w:rsidP="001613FA">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B57901">
        <w:rPr>
          <w:rFonts w:ascii="Times New Roman" w:hAnsi="Times New Roman" w:cs="Times New Roman"/>
          <w:b/>
          <w:bCs/>
          <w:szCs w:val="22"/>
        </w:rPr>
        <w:lastRenderedPageBreak/>
        <w:t>Share capital</w:t>
      </w:r>
    </w:p>
    <w:p w14:paraId="676D34DD" w14:textId="77777777" w:rsidR="00AB399B" w:rsidRPr="00B57901" w:rsidRDefault="00AB399B" w:rsidP="00AB399B">
      <w:pPr>
        <w:tabs>
          <w:tab w:val="left" w:pos="567"/>
        </w:tabs>
        <w:spacing w:after="0" w:line="240" w:lineRule="atLeast"/>
        <w:ind w:left="540" w:right="-25"/>
        <w:jc w:val="thaiDistribute"/>
        <w:rPr>
          <w:rFonts w:ascii="Times New Roman" w:hAnsi="Times New Roman" w:cs="Times New Roman"/>
          <w:b/>
          <w:bCs/>
          <w:szCs w:val="22"/>
        </w:rPr>
      </w:pPr>
    </w:p>
    <w:tbl>
      <w:tblPr>
        <w:tblW w:w="9460" w:type="dxa"/>
        <w:tblInd w:w="108" w:type="dxa"/>
        <w:tblLayout w:type="fixed"/>
        <w:tblLook w:val="01E0" w:firstRow="1" w:lastRow="1" w:firstColumn="1" w:lastColumn="1" w:noHBand="0" w:noVBand="0"/>
      </w:tblPr>
      <w:tblGrid>
        <w:gridCol w:w="2977"/>
        <w:gridCol w:w="90"/>
        <w:gridCol w:w="900"/>
        <w:gridCol w:w="236"/>
        <w:gridCol w:w="1177"/>
        <w:gridCol w:w="236"/>
        <w:gridCol w:w="1131"/>
        <w:gridCol w:w="236"/>
        <w:gridCol w:w="15"/>
        <w:gridCol w:w="1107"/>
        <w:gridCol w:w="236"/>
        <w:gridCol w:w="1119"/>
      </w:tblGrid>
      <w:tr w:rsidR="001613FA" w:rsidRPr="00B57901" w14:paraId="1D7178D9" w14:textId="77777777" w:rsidTr="000B687B">
        <w:trPr>
          <w:tblHeader/>
        </w:trPr>
        <w:tc>
          <w:tcPr>
            <w:tcW w:w="2977" w:type="dxa"/>
          </w:tcPr>
          <w:p w14:paraId="1ED9680C" w14:textId="77777777" w:rsidR="001613FA" w:rsidRPr="00B57901" w:rsidRDefault="001613FA" w:rsidP="000B687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cs/>
              </w:rPr>
            </w:pPr>
          </w:p>
        </w:tc>
        <w:tc>
          <w:tcPr>
            <w:tcW w:w="990" w:type="dxa"/>
            <w:gridSpan w:val="2"/>
          </w:tcPr>
          <w:p w14:paraId="1579442B" w14:textId="77777777" w:rsidR="001613FA" w:rsidRPr="00B57901" w:rsidRDefault="001613FA" w:rsidP="000B687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i/>
                <w:iCs/>
                <w:sz w:val="22"/>
                <w:szCs w:val="22"/>
                <w:cs/>
              </w:rPr>
            </w:pPr>
          </w:p>
        </w:tc>
        <w:tc>
          <w:tcPr>
            <w:tcW w:w="236" w:type="dxa"/>
          </w:tcPr>
          <w:p w14:paraId="6838D4C0" w14:textId="77777777" w:rsidR="001613FA" w:rsidRPr="00B57901" w:rsidRDefault="001613FA" w:rsidP="000B687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5257" w:type="dxa"/>
            <w:gridSpan w:val="8"/>
          </w:tcPr>
          <w:p w14:paraId="6746AD41" w14:textId="77777777" w:rsidR="001613FA" w:rsidRPr="00B57901" w:rsidRDefault="001613FA" w:rsidP="000B687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r w:rsidRPr="00B57901">
              <w:rPr>
                <w:rFonts w:ascii="Times New Roman" w:hAnsi="Times New Roman" w:cs="Times New Roman"/>
                <w:b/>
                <w:bCs/>
                <w:sz w:val="22"/>
                <w:szCs w:val="22"/>
              </w:rPr>
              <w:t>Consolidated and separate financial statements</w:t>
            </w:r>
          </w:p>
        </w:tc>
      </w:tr>
      <w:tr w:rsidR="001613FA" w:rsidRPr="00B57901" w14:paraId="6ACDDA62" w14:textId="77777777" w:rsidTr="000B687B">
        <w:trPr>
          <w:tblHeader/>
        </w:trPr>
        <w:tc>
          <w:tcPr>
            <w:tcW w:w="2977" w:type="dxa"/>
          </w:tcPr>
          <w:p w14:paraId="2535D554" w14:textId="77777777" w:rsidR="001613FA" w:rsidRPr="00B57901" w:rsidRDefault="001613FA" w:rsidP="000B687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cs/>
              </w:rPr>
            </w:pPr>
          </w:p>
        </w:tc>
        <w:tc>
          <w:tcPr>
            <w:tcW w:w="990" w:type="dxa"/>
            <w:gridSpan w:val="2"/>
          </w:tcPr>
          <w:p w14:paraId="1D45CFB5" w14:textId="77777777" w:rsidR="001613FA" w:rsidRPr="00B57901" w:rsidRDefault="001613FA" w:rsidP="000B687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i/>
                <w:iCs/>
                <w:sz w:val="22"/>
                <w:szCs w:val="22"/>
                <w:cs/>
              </w:rPr>
            </w:pPr>
            <w:r w:rsidRPr="00B57901">
              <w:rPr>
                <w:rFonts w:ascii="Times New Roman" w:hAnsi="Times New Roman" w:cs="Times New Roman"/>
                <w:i/>
                <w:iCs/>
                <w:sz w:val="22"/>
                <w:szCs w:val="22"/>
              </w:rPr>
              <w:t>Par</w:t>
            </w:r>
          </w:p>
        </w:tc>
        <w:tc>
          <w:tcPr>
            <w:tcW w:w="236" w:type="dxa"/>
          </w:tcPr>
          <w:p w14:paraId="1A3E2494" w14:textId="77777777" w:rsidR="001613FA" w:rsidRPr="00B57901" w:rsidRDefault="001613FA" w:rsidP="000B687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2544" w:type="dxa"/>
            <w:gridSpan w:val="3"/>
          </w:tcPr>
          <w:p w14:paraId="5D0E02BA" w14:textId="46F4A345" w:rsidR="001613FA" w:rsidRPr="00B57901" w:rsidRDefault="00226650" w:rsidP="000B687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lang w:val="en-GB"/>
              </w:rPr>
            </w:pPr>
            <w:r w:rsidRPr="00B57901">
              <w:rPr>
                <w:rFonts w:ascii="Times New Roman" w:hAnsi="Times New Roman" w:cs="Times New Roman"/>
                <w:sz w:val="22"/>
                <w:szCs w:val="22"/>
              </w:rPr>
              <w:t>30 June</w:t>
            </w:r>
            <w:r w:rsidR="001613FA" w:rsidRPr="00B57901">
              <w:rPr>
                <w:rFonts w:ascii="Times New Roman" w:hAnsi="Times New Roman" w:cs="Times New Roman"/>
                <w:sz w:val="22"/>
                <w:szCs w:val="22"/>
              </w:rPr>
              <w:t xml:space="preserve"> 202</w:t>
            </w:r>
            <w:r w:rsidR="007F75DA" w:rsidRPr="00B57901">
              <w:rPr>
                <w:rFonts w:ascii="Times New Roman" w:hAnsi="Times New Roman" w:cs="Times New Roman"/>
                <w:sz w:val="22"/>
                <w:szCs w:val="22"/>
                <w:lang w:val="en-GB"/>
              </w:rPr>
              <w:t>6</w:t>
            </w:r>
          </w:p>
        </w:tc>
        <w:tc>
          <w:tcPr>
            <w:tcW w:w="251" w:type="dxa"/>
            <w:gridSpan w:val="2"/>
          </w:tcPr>
          <w:p w14:paraId="7D8B85EA" w14:textId="77777777" w:rsidR="001613FA" w:rsidRPr="00B57901" w:rsidRDefault="001613FA" w:rsidP="000B687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2462" w:type="dxa"/>
            <w:gridSpan w:val="3"/>
          </w:tcPr>
          <w:p w14:paraId="6C9D54DF" w14:textId="6BBC07C4" w:rsidR="001613FA" w:rsidRPr="00B57901" w:rsidRDefault="001613FA" w:rsidP="00825C25">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r w:rsidRPr="00B57901">
              <w:rPr>
                <w:rFonts w:ascii="Times New Roman" w:hAnsi="Times New Roman" w:cs="Times New Roman"/>
                <w:sz w:val="22"/>
                <w:szCs w:val="22"/>
              </w:rPr>
              <w:t>31 December 202</w:t>
            </w:r>
            <w:r w:rsidR="007F75DA" w:rsidRPr="00B57901">
              <w:rPr>
                <w:rFonts w:ascii="Times New Roman" w:hAnsi="Times New Roman" w:cs="Times New Roman"/>
                <w:sz w:val="22"/>
                <w:szCs w:val="22"/>
              </w:rPr>
              <w:t>5</w:t>
            </w:r>
          </w:p>
        </w:tc>
      </w:tr>
      <w:tr w:rsidR="001613FA" w:rsidRPr="00B57901" w14:paraId="221A4888" w14:textId="77777777" w:rsidTr="000B687B">
        <w:trPr>
          <w:tblHeader/>
        </w:trPr>
        <w:tc>
          <w:tcPr>
            <w:tcW w:w="2977" w:type="dxa"/>
          </w:tcPr>
          <w:p w14:paraId="763FC6AD" w14:textId="77777777" w:rsidR="001613FA" w:rsidRPr="00B57901" w:rsidRDefault="001613FA" w:rsidP="000B687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cs/>
              </w:rPr>
            </w:pPr>
          </w:p>
        </w:tc>
        <w:tc>
          <w:tcPr>
            <w:tcW w:w="990" w:type="dxa"/>
            <w:gridSpan w:val="2"/>
          </w:tcPr>
          <w:p w14:paraId="07B5DC67" w14:textId="77777777" w:rsidR="001613FA" w:rsidRPr="00B57901" w:rsidRDefault="001613FA" w:rsidP="000B687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i/>
                <w:iCs/>
                <w:sz w:val="22"/>
                <w:szCs w:val="22"/>
              </w:rPr>
            </w:pPr>
            <w:r w:rsidRPr="00B57901">
              <w:rPr>
                <w:rFonts w:ascii="Times New Roman" w:hAnsi="Times New Roman" w:cs="Times New Roman"/>
                <w:i/>
                <w:iCs/>
                <w:sz w:val="22"/>
                <w:szCs w:val="22"/>
              </w:rPr>
              <w:t>value</w:t>
            </w:r>
          </w:p>
        </w:tc>
        <w:tc>
          <w:tcPr>
            <w:tcW w:w="236" w:type="dxa"/>
          </w:tcPr>
          <w:p w14:paraId="66D51124" w14:textId="77777777" w:rsidR="001613FA" w:rsidRPr="00B57901" w:rsidRDefault="001613FA" w:rsidP="000B687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177" w:type="dxa"/>
          </w:tcPr>
          <w:p w14:paraId="16FF74FC" w14:textId="77777777" w:rsidR="001613FA" w:rsidRPr="00B57901" w:rsidRDefault="001613FA" w:rsidP="000B687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r w:rsidRPr="00B57901">
              <w:rPr>
                <w:rFonts w:ascii="Times New Roman" w:hAnsi="Times New Roman" w:cs="Times New Roman"/>
                <w:sz w:val="22"/>
                <w:szCs w:val="22"/>
              </w:rPr>
              <w:t>Number</w:t>
            </w:r>
          </w:p>
        </w:tc>
        <w:tc>
          <w:tcPr>
            <w:tcW w:w="236" w:type="dxa"/>
          </w:tcPr>
          <w:p w14:paraId="6137B865" w14:textId="77777777" w:rsidR="001613FA" w:rsidRPr="00B57901" w:rsidRDefault="001613FA" w:rsidP="000B687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131" w:type="dxa"/>
          </w:tcPr>
          <w:p w14:paraId="31A9D428" w14:textId="77777777" w:rsidR="001613FA" w:rsidRPr="00B57901" w:rsidRDefault="001613FA" w:rsidP="000B687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r w:rsidRPr="00B57901">
              <w:rPr>
                <w:rFonts w:ascii="Times New Roman" w:hAnsi="Times New Roman" w:cs="Times New Roman"/>
                <w:sz w:val="22"/>
                <w:szCs w:val="22"/>
              </w:rPr>
              <w:t>Amount</w:t>
            </w:r>
          </w:p>
        </w:tc>
        <w:tc>
          <w:tcPr>
            <w:tcW w:w="251" w:type="dxa"/>
            <w:gridSpan w:val="2"/>
          </w:tcPr>
          <w:p w14:paraId="5B3CD7B9" w14:textId="77777777" w:rsidR="001613FA" w:rsidRPr="00B57901" w:rsidRDefault="001613FA" w:rsidP="000B687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107" w:type="dxa"/>
          </w:tcPr>
          <w:p w14:paraId="482CC234" w14:textId="77777777" w:rsidR="001613FA" w:rsidRPr="00B57901" w:rsidRDefault="001613FA" w:rsidP="000B687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r w:rsidRPr="00B57901">
              <w:rPr>
                <w:rFonts w:ascii="Times New Roman" w:hAnsi="Times New Roman" w:cs="Times New Roman"/>
                <w:sz w:val="22"/>
                <w:szCs w:val="22"/>
              </w:rPr>
              <w:t>Number</w:t>
            </w:r>
          </w:p>
        </w:tc>
        <w:tc>
          <w:tcPr>
            <w:tcW w:w="236" w:type="dxa"/>
          </w:tcPr>
          <w:p w14:paraId="7823113D" w14:textId="77777777" w:rsidR="001613FA" w:rsidRPr="00B57901" w:rsidRDefault="001613FA" w:rsidP="000B687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119" w:type="dxa"/>
          </w:tcPr>
          <w:p w14:paraId="745954E2" w14:textId="77777777" w:rsidR="001613FA" w:rsidRPr="00B57901" w:rsidRDefault="001613FA" w:rsidP="000B687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r w:rsidRPr="00B57901">
              <w:rPr>
                <w:rFonts w:ascii="Times New Roman" w:hAnsi="Times New Roman" w:cs="Times New Roman"/>
                <w:sz w:val="22"/>
                <w:szCs w:val="22"/>
              </w:rPr>
              <w:t>Amount</w:t>
            </w:r>
          </w:p>
        </w:tc>
      </w:tr>
      <w:tr w:rsidR="001613FA" w:rsidRPr="00B57901" w14:paraId="2C352EC5" w14:textId="77777777" w:rsidTr="000B687B">
        <w:trPr>
          <w:trHeight w:val="342"/>
          <w:tblHeader/>
        </w:trPr>
        <w:tc>
          <w:tcPr>
            <w:tcW w:w="2977" w:type="dxa"/>
          </w:tcPr>
          <w:p w14:paraId="655D4892" w14:textId="77777777" w:rsidR="001613FA" w:rsidRPr="00B57901" w:rsidRDefault="001613FA" w:rsidP="000B687B">
            <w:pPr>
              <w:tabs>
                <w:tab w:val="left" w:pos="405"/>
              </w:tabs>
              <w:spacing w:after="0" w:line="240" w:lineRule="atLeast"/>
              <w:ind w:left="522" w:right="-25" w:hanging="117"/>
              <w:jc w:val="thaiDistribute"/>
              <w:rPr>
                <w:rFonts w:ascii="Times New Roman" w:hAnsi="Times New Roman" w:cs="Times New Roman"/>
                <w:szCs w:val="22"/>
                <w:cs/>
              </w:rPr>
            </w:pPr>
          </w:p>
        </w:tc>
        <w:tc>
          <w:tcPr>
            <w:tcW w:w="990" w:type="dxa"/>
            <w:gridSpan w:val="2"/>
          </w:tcPr>
          <w:p w14:paraId="46B5E799" w14:textId="77777777" w:rsidR="001613FA" w:rsidRPr="00B57901" w:rsidRDefault="001613FA" w:rsidP="000B687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i/>
                <w:iCs/>
                <w:sz w:val="22"/>
                <w:szCs w:val="22"/>
              </w:rPr>
            </w:pPr>
            <w:r w:rsidRPr="00B57901">
              <w:rPr>
                <w:rFonts w:ascii="Times New Roman" w:hAnsi="Times New Roman" w:cs="Times New Roman"/>
                <w:i/>
                <w:iCs/>
                <w:sz w:val="22"/>
                <w:szCs w:val="22"/>
                <w:cs/>
              </w:rPr>
              <w:t>(</w:t>
            </w:r>
            <w:r w:rsidRPr="00B57901">
              <w:rPr>
                <w:rFonts w:ascii="Times New Roman" w:hAnsi="Times New Roman" w:cs="Times New Roman"/>
                <w:i/>
                <w:iCs/>
                <w:sz w:val="22"/>
                <w:szCs w:val="22"/>
              </w:rPr>
              <w:t>in Baht</w:t>
            </w:r>
            <w:r w:rsidRPr="00B57901">
              <w:rPr>
                <w:rFonts w:ascii="Times New Roman" w:hAnsi="Times New Roman" w:cs="Times New Roman"/>
                <w:i/>
                <w:iCs/>
                <w:sz w:val="22"/>
                <w:szCs w:val="22"/>
                <w:cs/>
              </w:rPr>
              <w:t>)</w:t>
            </w:r>
          </w:p>
        </w:tc>
        <w:tc>
          <w:tcPr>
            <w:tcW w:w="236" w:type="dxa"/>
          </w:tcPr>
          <w:p w14:paraId="4B82BB43" w14:textId="77777777" w:rsidR="001613FA" w:rsidRPr="00B57901" w:rsidRDefault="001613FA" w:rsidP="000B687B">
            <w:pPr>
              <w:tabs>
                <w:tab w:val="left" w:pos="405"/>
              </w:tabs>
              <w:spacing w:after="0" w:line="240" w:lineRule="atLeast"/>
              <w:ind w:left="522" w:right="-25" w:hanging="117"/>
              <w:jc w:val="center"/>
              <w:rPr>
                <w:rFonts w:ascii="Times New Roman" w:hAnsi="Times New Roman" w:cs="Times New Roman"/>
                <w:i/>
                <w:iCs/>
                <w:szCs w:val="22"/>
              </w:rPr>
            </w:pPr>
          </w:p>
        </w:tc>
        <w:tc>
          <w:tcPr>
            <w:tcW w:w="5257" w:type="dxa"/>
            <w:gridSpan w:val="8"/>
          </w:tcPr>
          <w:p w14:paraId="7156DBA5" w14:textId="77777777" w:rsidR="001613FA" w:rsidRPr="00B57901" w:rsidRDefault="001613FA" w:rsidP="000B687B">
            <w:pPr>
              <w:tabs>
                <w:tab w:val="left" w:pos="405"/>
              </w:tabs>
              <w:spacing w:after="0" w:line="240" w:lineRule="atLeast"/>
              <w:ind w:left="522" w:right="-25" w:hanging="117"/>
              <w:jc w:val="center"/>
              <w:rPr>
                <w:rFonts w:ascii="Times New Roman" w:hAnsi="Times New Roman" w:cs="Times New Roman"/>
                <w:i/>
                <w:iCs/>
                <w:szCs w:val="22"/>
                <w:cs/>
              </w:rPr>
            </w:pPr>
            <w:r w:rsidRPr="00B57901">
              <w:rPr>
                <w:rFonts w:ascii="Times New Roman" w:hAnsi="Times New Roman" w:cs="Times New Roman"/>
                <w:i/>
                <w:iCs/>
                <w:szCs w:val="22"/>
                <w:cs/>
              </w:rPr>
              <w:t>(</w:t>
            </w:r>
            <w:r w:rsidRPr="00B57901">
              <w:rPr>
                <w:rFonts w:ascii="Times New Roman" w:hAnsi="Times New Roman" w:cs="Times New Roman"/>
                <w:i/>
                <w:iCs/>
                <w:szCs w:val="22"/>
              </w:rPr>
              <w:t>in thousand share</w:t>
            </w:r>
            <w:r w:rsidRPr="00B57901">
              <w:rPr>
                <w:rFonts w:ascii="Times New Roman" w:hAnsi="Times New Roman" w:cs="Times New Roman"/>
                <w:i/>
                <w:iCs/>
                <w:szCs w:val="22"/>
                <w:cs/>
              </w:rPr>
              <w:t>/</w:t>
            </w:r>
            <w:r w:rsidRPr="00B57901">
              <w:rPr>
                <w:rFonts w:ascii="Times New Roman" w:hAnsi="Times New Roman" w:cs="Times New Roman"/>
                <w:i/>
                <w:iCs/>
                <w:szCs w:val="22"/>
              </w:rPr>
              <w:t>in thousand Baht</w:t>
            </w:r>
            <w:r w:rsidRPr="00B57901">
              <w:rPr>
                <w:rFonts w:ascii="Times New Roman" w:hAnsi="Times New Roman" w:cs="Times New Roman"/>
                <w:i/>
                <w:iCs/>
                <w:szCs w:val="22"/>
                <w:cs/>
              </w:rPr>
              <w:t>)</w:t>
            </w:r>
          </w:p>
        </w:tc>
      </w:tr>
      <w:tr w:rsidR="001613FA" w:rsidRPr="00B57901" w14:paraId="6F96D0C2" w14:textId="77777777" w:rsidTr="000B687B">
        <w:tc>
          <w:tcPr>
            <w:tcW w:w="3967" w:type="dxa"/>
            <w:gridSpan w:val="3"/>
            <w:vAlign w:val="bottom"/>
          </w:tcPr>
          <w:p w14:paraId="0F500FB7" w14:textId="77777777" w:rsidR="001613FA" w:rsidRPr="00B57901" w:rsidRDefault="001613FA" w:rsidP="000B687B">
            <w:pPr>
              <w:tabs>
                <w:tab w:val="left" w:pos="405"/>
              </w:tabs>
              <w:spacing w:after="0" w:line="240" w:lineRule="atLeast"/>
              <w:ind w:left="522" w:right="-25" w:hanging="117"/>
              <w:jc w:val="thaiDistribute"/>
              <w:rPr>
                <w:rFonts w:ascii="Times New Roman" w:hAnsi="Times New Roman" w:cs="Times New Roman"/>
                <w:b/>
                <w:bCs/>
                <w:i/>
                <w:iCs/>
                <w:szCs w:val="22"/>
              </w:rPr>
            </w:pPr>
            <w:r w:rsidRPr="00B57901">
              <w:rPr>
                <w:rFonts w:ascii="Times New Roman" w:hAnsi="Times New Roman" w:cs="Times New Roman"/>
                <w:b/>
                <w:bCs/>
                <w:i/>
                <w:iCs/>
                <w:szCs w:val="22"/>
              </w:rPr>
              <w:t>Authorized share capital</w:t>
            </w:r>
          </w:p>
        </w:tc>
        <w:tc>
          <w:tcPr>
            <w:tcW w:w="236" w:type="dxa"/>
          </w:tcPr>
          <w:p w14:paraId="0D779249" w14:textId="77777777" w:rsidR="001613FA" w:rsidRPr="00B57901" w:rsidRDefault="001613FA" w:rsidP="000B687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177" w:type="dxa"/>
            <w:vAlign w:val="bottom"/>
          </w:tcPr>
          <w:p w14:paraId="3F33B3D7" w14:textId="77777777" w:rsidR="001613FA" w:rsidRPr="00B57901" w:rsidRDefault="001613FA" w:rsidP="000B687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236" w:type="dxa"/>
            <w:vAlign w:val="bottom"/>
          </w:tcPr>
          <w:p w14:paraId="3D871739" w14:textId="77777777" w:rsidR="001613FA" w:rsidRPr="00B57901" w:rsidRDefault="001613FA" w:rsidP="000B687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131" w:type="dxa"/>
            <w:vAlign w:val="bottom"/>
          </w:tcPr>
          <w:p w14:paraId="0292B091" w14:textId="77777777" w:rsidR="001613FA" w:rsidRPr="00B57901" w:rsidRDefault="001613FA" w:rsidP="000B687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236" w:type="dxa"/>
            <w:vAlign w:val="bottom"/>
          </w:tcPr>
          <w:p w14:paraId="508C4965" w14:textId="77777777" w:rsidR="001613FA" w:rsidRPr="00B57901" w:rsidRDefault="001613FA" w:rsidP="000B687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122" w:type="dxa"/>
            <w:gridSpan w:val="2"/>
            <w:vAlign w:val="bottom"/>
          </w:tcPr>
          <w:p w14:paraId="30E893AB" w14:textId="77777777" w:rsidR="001613FA" w:rsidRPr="00B57901" w:rsidRDefault="001613FA" w:rsidP="000B687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236" w:type="dxa"/>
            <w:vAlign w:val="bottom"/>
          </w:tcPr>
          <w:p w14:paraId="6575C7C8" w14:textId="77777777" w:rsidR="001613FA" w:rsidRPr="00B57901" w:rsidRDefault="001613FA" w:rsidP="000B687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119" w:type="dxa"/>
            <w:vAlign w:val="bottom"/>
          </w:tcPr>
          <w:p w14:paraId="727E3A7D" w14:textId="77777777" w:rsidR="001613FA" w:rsidRPr="00B57901" w:rsidRDefault="001613FA" w:rsidP="000B687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r>
      <w:tr w:rsidR="001613FA" w:rsidRPr="00B57901" w14:paraId="44D343F7" w14:textId="77777777" w:rsidTr="008C237E">
        <w:tc>
          <w:tcPr>
            <w:tcW w:w="3967" w:type="dxa"/>
            <w:gridSpan w:val="3"/>
            <w:vAlign w:val="bottom"/>
          </w:tcPr>
          <w:p w14:paraId="07D38C5B" w14:textId="77777777" w:rsidR="001613FA" w:rsidRPr="00B57901" w:rsidRDefault="001613FA" w:rsidP="000B687B">
            <w:pPr>
              <w:tabs>
                <w:tab w:val="left" w:pos="405"/>
              </w:tabs>
              <w:spacing w:after="0" w:line="240" w:lineRule="atLeast"/>
              <w:ind w:left="522" w:right="-25" w:hanging="117"/>
              <w:jc w:val="thaiDistribute"/>
              <w:rPr>
                <w:rFonts w:ascii="Times New Roman" w:hAnsi="Times New Roman" w:cs="Times New Roman"/>
                <w:szCs w:val="22"/>
              </w:rPr>
            </w:pPr>
            <w:r w:rsidRPr="00B57901">
              <w:rPr>
                <w:rFonts w:ascii="Times New Roman" w:hAnsi="Times New Roman" w:cs="Times New Roman"/>
                <w:szCs w:val="22"/>
              </w:rPr>
              <w:t>At the beginning of period</w:t>
            </w:r>
          </w:p>
        </w:tc>
        <w:tc>
          <w:tcPr>
            <w:tcW w:w="236" w:type="dxa"/>
          </w:tcPr>
          <w:p w14:paraId="59BC257F" w14:textId="77777777" w:rsidR="001613FA" w:rsidRPr="00B57901" w:rsidRDefault="001613FA" w:rsidP="000B687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1177" w:type="dxa"/>
            <w:vAlign w:val="bottom"/>
          </w:tcPr>
          <w:p w14:paraId="21F759F2" w14:textId="77777777" w:rsidR="001613FA" w:rsidRPr="00B57901" w:rsidRDefault="001613FA" w:rsidP="000B687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236" w:type="dxa"/>
            <w:vAlign w:val="bottom"/>
          </w:tcPr>
          <w:p w14:paraId="29426677" w14:textId="77777777" w:rsidR="001613FA" w:rsidRPr="00B57901" w:rsidRDefault="001613FA" w:rsidP="000B687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1131" w:type="dxa"/>
            <w:vAlign w:val="bottom"/>
          </w:tcPr>
          <w:p w14:paraId="7361BCFE" w14:textId="77777777" w:rsidR="001613FA" w:rsidRPr="00B57901" w:rsidRDefault="001613FA" w:rsidP="000B687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236" w:type="dxa"/>
            <w:vAlign w:val="bottom"/>
          </w:tcPr>
          <w:p w14:paraId="079C4D58" w14:textId="77777777" w:rsidR="001613FA" w:rsidRPr="00B57901" w:rsidRDefault="001613FA" w:rsidP="000B687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1122" w:type="dxa"/>
            <w:gridSpan w:val="2"/>
            <w:vAlign w:val="bottom"/>
          </w:tcPr>
          <w:p w14:paraId="124FE032" w14:textId="77777777" w:rsidR="001613FA" w:rsidRPr="00B57901" w:rsidRDefault="001613FA" w:rsidP="000B687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236" w:type="dxa"/>
            <w:vAlign w:val="bottom"/>
          </w:tcPr>
          <w:p w14:paraId="1D588C9F" w14:textId="77777777" w:rsidR="001613FA" w:rsidRPr="00B57901" w:rsidRDefault="001613FA" w:rsidP="000B687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1119" w:type="dxa"/>
            <w:vAlign w:val="bottom"/>
          </w:tcPr>
          <w:p w14:paraId="69177AEA" w14:textId="77777777" w:rsidR="001613FA" w:rsidRPr="00B57901" w:rsidRDefault="001613FA" w:rsidP="000B687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r>
      <w:tr w:rsidR="00013535" w:rsidRPr="00B57901" w14:paraId="26D6F6BA" w14:textId="77777777" w:rsidTr="008C237E">
        <w:tc>
          <w:tcPr>
            <w:tcW w:w="2977" w:type="dxa"/>
            <w:vAlign w:val="bottom"/>
          </w:tcPr>
          <w:p w14:paraId="77E33637" w14:textId="5A27B0A0" w:rsidR="00013535" w:rsidRPr="00B57901" w:rsidRDefault="00013535" w:rsidP="00013535">
            <w:pPr>
              <w:tabs>
                <w:tab w:val="left" w:pos="405"/>
              </w:tabs>
              <w:spacing w:after="0" w:line="240" w:lineRule="atLeast"/>
              <w:ind w:left="522" w:right="-25" w:hanging="117"/>
              <w:jc w:val="thaiDistribute"/>
              <w:rPr>
                <w:rFonts w:ascii="Times New Roman" w:hAnsi="Times New Roman" w:cs="Times New Roman"/>
                <w:szCs w:val="22"/>
                <w:cs/>
              </w:rPr>
            </w:pPr>
            <w:r w:rsidRPr="00B57901">
              <w:rPr>
                <w:rFonts w:ascii="Times New Roman" w:hAnsi="Times New Roman" w:cs="Times New Roman"/>
                <w:szCs w:val="22"/>
                <w:cs/>
              </w:rPr>
              <w:t>-</w:t>
            </w:r>
            <w:r w:rsidR="00424EC1" w:rsidRPr="00B57901">
              <w:rPr>
                <w:rFonts w:ascii="Times New Roman" w:hAnsi="Times New Roman" w:cs="Times New Roman"/>
                <w:szCs w:val="22"/>
              </w:rPr>
              <w:t xml:space="preserve"> </w:t>
            </w:r>
            <w:r w:rsidRPr="00B57901">
              <w:rPr>
                <w:rFonts w:ascii="Times New Roman" w:hAnsi="Times New Roman" w:cs="Times New Roman"/>
                <w:szCs w:val="22"/>
              </w:rPr>
              <w:t>Ordinary shares</w:t>
            </w:r>
          </w:p>
        </w:tc>
        <w:tc>
          <w:tcPr>
            <w:tcW w:w="990" w:type="dxa"/>
            <w:gridSpan w:val="2"/>
            <w:vAlign w:val="bottom"/>
          </w:tcPr>
          <w:p w14:paraId="62A3D3DD" w14:textId="77777777" w:rsidR="00013535" w:rsidRPr="00B57901" w:rsidRDefault="00013535" w:rsidP="00013535">
            <w:pPr>
              <w:spacing w:after="0" w:line="240" w:lineRule="atLeast"/>
              <w:ind w:left="-187" w:right="-25"/>
              <w:jc w:val="center"/>
              <w:rPr>
                <w:rFonts w:ascii="Times New Roman" w:hAnsi="Times New Roman" w:cs="Times New Roman"/>
                <w:i/>
                <w:iCs/>
                <w:szCs w:val="22"/>
              </w:rPr>
            </w:pPr>
            <w:r w:rsidRPr="00B57901">
              <w:rPr>
                <w:rFonts w:ascii="Times New Roman" w:hAnsi="Times New Roman" w:cs="Times New Roman"/>
                <w:i/>
                <w:iCs/>
                <w:szCs w:val="22"/>
              </w:rPr>
              <w:t>0</w:t>
            </w:r>
            <w:r w:rsidRPr="00B57901">
              <w:rPr>
                <w:rFonts w:ascii="Times New Roman" w:hAnsi="Times New Roman" w:cs="Times New Roman"/>
                <w:i/>
                <w:iCs/>
                <w:szCs w:val="22"/>
                <w:cs/>
              </w:rPr>
              <w:t>.</w:t>
            </w:r>
            <w:r w:rsidRPr="00B57901">
              <w:rPr>
                <w:rFonts w:ascii="Times New Roman" w:hAnsi="Times New Roman" w:cs="Times New Roman"/>
                <w:i/>
                <w:iCs/>
                <w:szCs w:val="22"/>
              </w:rPr>
              <w:t>50</w:t>
            </w:r>
          </w:p>
        </w:tc>
        <w:tc>
          <w:tcPr>
            <w:tcW w:w="236" w:type="dxa"/>
          </w:tcPr>
          <w:p w14:paraId="4203B71A" w14:textId="77777777" w:rsidR="00013535" w:rsidRPr="00B57901" w:rsidRDefault="00013535" w:rsidP="00013535">
            <w:pPr>
              <w:tabs>
                <w:tab w:val="decimal" w:pos="949"/>
              </w:tabs>
              <w:spacing w:after="0" w:line="240" w:lineRule="atLeast"/>
              <w:ind w:left="-187" w:right="-25"/>
              <w:jc w:val="center"/>
              <w:rPr>
                <w:rFonts w:ascii="Times New Roman" w:hAnsi="Times New Roman" w:cs="Times New Roman"/>
                <w:szCs w:val="22"/>
              </w:rPr>
            </w:pPr>
          </w:p>
        </w:tc>
        <w:tc>
          <w:tcPr>
            <w:tcW w:w="1177" w:type="dxa"/>
            <w:vAlign w:val="bottom"/>
          </w:tcPr>
          <w:p w14:paraId="239436EA" w14:textId="3B22561A" w:rsidR="00013535" w:rsidRPr="00B57901" w:rsidRDefault="00013535" w:rsidP="00013535">
            <w:pPr>
              <w:tabs>
                <w:tab w:val="decimal" w:pos="830"/>
              </w:tabs>
              <w:spacing w:after="0" w:line="240" w:lineRule="atLeast"/>
              <w:ind w:left="-187" w:right="-25"/>
              <w:rPr>
                <w:rFonts w:ascii="Times New Roman" w:hAnsi="Times New Roman" w:cs="Times New Roman"/>
                <w:szCs w:val="22"/>
              </w:rPr>
            </w:pPr>
            <w:r w:rsidRPr="00B57901">
              <w:rPr>
                <w:rFonts w:ascii="Times New Roman" w:hAnsi="Times New Roman" w:cs="Times New Roman"/>
                <w:szCs w:val="22"/>
              </w:rPr>
              <w:t>813,67</w:t>
            </w:r>
            <w:r w:rsidR="004D6EDA" w:rsidRPr="00B57901">
              <w:rPr>
                <w:rFonts w:ascii="Times New Roman" w:hAnsi="Times New Roman" w:cs="Times New Roman"/>
                <w:szCs w:val="22"/>
              </w:rPr>
              <w:t>8</w:t>
            </w:r>
          </w:p>
        </w:tc>
        <w:tc>
          <w:tcPr>
            <w:tcW w:w="236" w:type="dxa"/>
          </w:tcPr>
          <w:p w14:paraId="080B7A04" w14:textId="77777777" w:rsidR="00013535" w:rsidRPr="00B57901" w:rsidRDefault="00013535" w:rsidP="00013535">
            <w:pPr>
              <w:tabs>
                <w:tab w:val="decimal" w:pos="798"/>
              </w:tabs>
              <w:spacing w:after="0" w:line="240" w:lineRule="atLeast"/>
              <w:ind w:left="-187" w:right="-25"/>
              <w:rPr>
                <w:rFonts w:ascii="Times New Roman" w:hAnsi="Times New Roman" w:cs="Times New Roman"/>
                <w:szCs w:val="22"/>
              </w:rPr>
            </w:pPr>
          </w:p>
        </w:tc>
        <w:tc>
          <w:tcPr>
            <w:tcW w:w="1131" w:type="dxa"/>
            <w:vAlign w:val="bottom"/>
          </w:tcPr>
          <w:p w14:paraId="3B54981C" w14:textId="03DF6CF6" w:rsidR="00013535" w:rsidRPr="00B57901" w:rsidRDefault="00013535" w:rsidP="00013535">
            <w:pPr>
              <w:tabs>
                <w:tab w:val="decimal" w:pos="830"/>
              </w:tabs>
              <w:spacing w:after="0" w:line="240" w:lineRule="atLeast"/>
              <w:ind w:left="-187" w:right="-25"/>
              <w:rPr>
                <w:rFonts w:ascii="Times New Roman" w:hAnsi="Times New Roman" w:cs="Times New Roman"/>
                <w:szCs w:val="22"/>
              </w:rPr>
            </w:pPr>
            <w:r w:rsidRPr="00B57901">
              <w:rPr>
                <w:rFonts w:ascii="Times New Roman" w:hAnsi="Times New Roman" w:cs="Times New Roman"/>
                <w:szCs w:val="22"/>
              </w:rPr>
              <w:t>406,839</w:t>
            </w:r>
          </w:p>
        </w:tc>
        <w:tc>
          <w:tcPr>
            <w:tcW w:w="236" w:type="dxa"/>
          </w:tcPr>
          <w:p w14:paraId="375C4DE7" w14:textId="77777777" w:rsidR="00013535" w:rsidRPr="00B57901" w:rsidRDefault="00013535" w:rsidP="00013535">
            <w:pPr>
              <w:tabs>
                <w:tab w:val="decimal" w:pos="798"/>
                <w:tab w:val="decimal" w:pos="1191"/>
              </w:tabs>
              <w:spacing w:after="0" w:line="240" w:lineRule="atLeast"/>
              <w:ind w:left="-187" w:right="-25"/>
              <w:rPr>
                <w:rFonts w:ascii="Times New Roman" w:hAnsi="Times New Roman" w:cs="Times New Roman"/>
                <w:szCs w:val="22"/>
              </w:rPr>
            </w:pPr>
          </w:p>
        </w:tc>
        <w:tc>
          <w:tcPr>
            <w:tcW w:w="1122" w:type="dxa"/>
            <w:gridSpan w:val="2"/>
            <w:vAlign w:val="bottom"/>
          </w:tcPr>
          <w:p w14:paraId="6B2567B0" w14:textId="769F65B9" w:rsidR="00013535" w:rsidRPr="00B57901" w:rsidRDefault="00013535" w:rsidP="00013535">
            <w:pPr>
              <w:tabs>
                <w:tab w:val="decimal" w:pos="830"/>
              </w:tabs>
              <w:spacing w:after="0" w:line="240" w:lineRule="atLeast"/>
              <w:ind w:left="-187" w:right="-25"/>
              <w:rPr>
                <w:rFonts w:ascii="Times New Roman" w:hAnsi="Times New Roman" w:cs="Times New Roman"/>
                <w:szCs w:val="22"/>
              </w:rPr>
            </w:pPr>
            <w:r w:rsidRPr="00B57901">
              <w:rPr>
                <w:rFonts w:ascii="Times New Roman" w:hAnsi="Times New Roman" w:cs="Times New Roman"/>
                <w:szCs w:val="22"/>
              </w:rPr>
              <w:t>813,679</w:t>
            </w:r>
          </w:p>
        </w:tc>
        <w:tc>
          <w:tcPr>
            <w:tcW w:w="236" w:type="dxa"/>
          </w:tcPr>
          <w:p w14:paraId="1507C3CD" w14:textId="77777777" w:rsidR="00013535" w:rsidRPr="00B57901" w:rsidRDefault="00013535" w:rsidP="00013535">
            <w:pPr>
              <w:tabs>
                <w:tab w:val="decimal" w:pos="798"/>
              </w:tabs>
              <w:spacing w:after="0" w:line="240" w:lineRule="atLeast"/>
              <w:ind w:left="-187" w:right="-25"/>
              <w:rPr>
                <w:rFonts w:ascii="Times New Roman" w:hAnsi="Times New Roman" w:cs="Times New Roman"/>
                <w:szCs w:val="22"/>
              </w:rPr>
            </w:pPr>
          </w:p>
        </w:tc>
        <w:tc>
          <w:tcPr>
            <w:tcW w:w="1119" w:type="dxa"/>
            <w:vAlign w:val="bottom"/>
          </w:tcPr>
          <w:p w14:paraId="65EF427F" w14:textId="635EE830" w:rsidR="00013535" w:rsidRPr="00B57901" w:rsidRDefault="00013535" w:rsidP="00013535">
            <w:pPr>
              <w:tabs>
                <w:tab w:val="decimal" w:pos="830"/>
              </w:tabs>
              <w:spacing w:after="0" w:line="240" w:lineRule="atLeast"/>
              <w:ind w:left="-187" w:right="-25"/>
              <w:rPr>
                <w:rFonts w:ascii="Times New Roman" w:hAnsi="Times New Roman" w:cs="Times New Roman"/>
                <w:szCs w:val="22"/>
              </w:rPr>
            </w:pPr>
            <w:r w:rsidRPr="00B57901">
              <w:rPr>
                <w:rFonts w:ascii="Times New Roman" w:hAnsi="Times New Roman" w:cs="Times New Roman"/>
                <w:szCs w:val="22"/>
              </w:rPr>
              <w:t>406,839</w:t>
            </w:r>
          </w:p>
        </w:tc>
      </w:tr>
      <w:tr w:rsidR="00013535" w:rsidRPr="00B57901" w14:paraId="7085CF21" w14:textId="77777777" w:rsidTr="008C237E">
        <w:tc>
          <w:tcPr>
            <w:tcW w:w="2977" w:type="dxa"/>
            <w:vAlign w:val="bottom"/>
          </w:tcPr>
          <w:p w14:paraId="48787909" w14:textId="6DE08A54" w:rsidR="00013535" w:rsidRPr="00B57901" w:rsidRDefault="00013535" w:rsidP="00013535">
            <w:pPr>
              <w:tabs>
                <w:tab w:val="left" w:pos="405"/>
              </w:tabs>
              <w:spacing w:after="0" w:line="240" w:lineRule="atLeast"/>
              <w:ind w:left="522" w:right="-25" w:hanging="117"/>
              <w:jc w:val="thaiDistribute"/>
              <w:rPr>
                <w:rFonts w:ascii="Times New Roman" w:hAnsi="Times New Roman" w:cs="Times New Roman"/>
                <w:szCs w:val="22"/>
                <w:cs/>
              </w:rPr>
            </w:pPr>
            <w:r w:rsidRPr="00B57901">
              <w:rPr>
                <w:rFonts w:ascii="Times New Roman" w:hAnsi="Times New Roman" w:cs="Times New Roman"/>
                <w:szCs w:val="22"/>
                <w:cs/>
              </w:rPr>
              <w:t>-</w:t>
            </w:r>
            <w:r w:rsidR="00424EC1" w:rsidRPr="00B57901">
              <w:rPr>
                <w:rFonts w:ascii="Times New Roman" w:hAnsi="Times New Roman" w:cs="Times New Roman"/>
                <w:szCs w:val="22"/>
              </w:rPr>
              <w:t xml:space="preserve"> </w:t>
            </w:r>
            <w:r w:rsidRPr="00B57901">
              <w:rPr>
                <w:rFonts w:ascii="Times New Roman" w:hAnsi="Times New Roman" w:cs="Times New Roman"/>
                <w:szCs w:val="22"/>
              </w:rPr>
              <w:t>Decrease of share</w:t>
            </w:r>
          </w:p>
        </w:tc>
        <w:tc>
          <w:tcPr>
            <w:tcW w:w="990" w:type="dxa"/>
            <w:gridSpan w:val="2"/>
            <w:vAlign w:val="bottom"/>
          </w:tcPr>
          <w:p w14:paraId="50C8215D" w14:textId="77777777" w:rsidR="00013535" w:rsidRPr="00B57901" w:rsidRDefault="00013535" w:rsidP="00013535">
            <w:pPr>
              <w:spacing w:after="0" w:line="240" w:lineRule="atLeast"/>
              <w:ind w:left="-187" w:right="-25"/>
              <w:jc w:val="center"/>
              <w:rPr>
                <w:rFonts w:ascii="Times New Roman" w:hAnsi="Times New Roman" w:cs="Times New Roman"/>
                <w:i/>
                <w:iCs/>
                <w:szCs w:val="22"/>
              </w:rPr>
            </w:pPr>
            <w:r w:rsidRPr="00B57901">
              <w:rPr>
                <w:rFonts w:ascii="Times New Roman" w:hAnsi="Times New Roman" w:cs="Times New Roman"/>
                <w:i/>
                <w:iCs/>
                <w:szCs w:val="22"/>
              </w:rPr>
              <w:t>0</w:t>
            </w:r>
            <w:r w:rsidRPr="00B57901">
              <w:rPr>
                <w:rFonts w:ascii="Times New Roman" w:hAnsi="Times New Roman" w:cs="Times New Roman"/>
                <w:i/>
                <w:iCs/>
                <w:szCs w:val="22"/>
                <w:cs/>
              </w:rPr>
              <w:t>.</w:t>
            </w:r>
            <w:r w:rsidRPr="00B57901">
              <w:rPr>
                <w:rFonts w:ascii="Times New Roman" w:hAnsi="Times New Roman" w:cs="Times New Roman"/>
                <w:i/>
                <w:iCs/>
                <w:szCs w:val="22"/>
              </w:rPr>
              <w:t>50</w:t>
            </w:r>
          </w:p>
        </w:tc>
        <w:tc>
          <w:tcPr>
            <w:tcW w:w="236" w:type="dxa"/>
          </w:tcPr>
          <w:p w14:paraId="28B4D77C" w14:textId="77777777" w:rsidR="00013535" w:rsidRPr="00B57901" w:rsidRDefault="00013535" w:rsidP="00013535">
            <w:pPr>
              <w:tabs>
                <w:tab w:val="decimal" w:pos="949"/>
              </w:tabs>
              <w:spacing w:after="0" w:line="240" w:lineRule="atLeast"/>
              <w:ind w:left="-187" w:right="-25"/>
              <w:jc w:val="center"/>
              <w:rPr>
                <w:rFonts w:ascii="Times New Roman" w:hAnsi="Times New Roman" w:cs="Times New Roman"/>
                <w:szCs w:val="22"/>
              </w:rPr>
            </w:pPr>
          </w:p>
        </w:tc>
        <w:tc>
          <w:tcPr>
            <w:tcW w:w="1177" w:type="dxa"/>
            <w:tcBorders>
              <w:bottom w:val="single" w:sz="4" w:space="0" w:color="auto"/>
            </w:tcBorders>
            <w:vAlign w:val="bottom"/>
          </w:tcPr>
          <w:p w14:paraId="3CBB7CB3" w14:textId="53E6B0AC" w:rsidR="00013535" w:rsidRPr="00B57901" w:rsidRDefault="00013535" w:rsidP="00013535">
            <w:pPr>
              <w:spacing w:after="0" w:line="240" w:lineRule="atLeast"/>
              <w:ind w:left="-187" w:right="-25"/>
              <w:jc w:val="center"/>
              <w:rPr>
                <w:rFonts w:ascii="Times New Roman" w:hAnsi="Times New Roman" w:cs="Times New Roman"/>
                <w:szCs w:val="22"/>
              </w:rPr>
            </w:pPr>
            <w:r w:rsidRPr="00B57901">
              <w:rPr>
                <w:rFonts w:ascii="Times New Roman" w:hAnsi="Times New Roman" w:cs="Angsana New"/>
              </w:rPr>
              <w:t>-</w:t>
            </w:r>
          </w:p>
        </w:tc>
        <w:tc>
          <w:tcPr>
            <w:tcW w:w="236" w:type="dxa"/>
          </w:tcPr>
          <w:p w14:paraId="7FABB1E5" w14:textId="77777777" w:rsidR="00013535" w:rsidRPr="00B57901" w:rsidRDefault="00013535" w:rsidP="00013535">
            <w:pPr>
              <w:tabs>
                <w:tab w:val="decimal" w:pos="798"/>
              </w:tabs>
              <w:spacing w:after="0" w:line="240" w:lineRule="atLeast"/>
              <w:ind w:left="-187" w:right="-25"/>
              <w:rPr>
                <w:rFonts w:ascii="Times New Roman" w:hAnsi="Times New Roman" w:cs="Times New Roman"/>
                <w:szCs w:val="22"/>
              </w:rPr>
            </w:pPr>
          </w:p>
        </w:tc>
        <w:tc>
          <w:tcPr>
            <w:tcW w:w="1131" w:type="dxa"/>
            <w:tcBorders>
              <w:bottom w:val="single" w:sz="4" w:space="0" w:color="auto"/>
            </w:tcBorders>
            <w:vAlign w:val="bottom"/>
          </w:tcPr>
          <w:p w14:paraId="78D49A58" w14:textId="6B06717F" w:rsidR="00013535" w:rsidRPr="00B57901" w:rsidRDefault="00013535" w:rsidP="00013535">
            <w:pPr>
              <w:spacing w:after="0" w:line="240" w:lineRule="atLeast"/>
              <w:ind w:left="-187" w:right="-25"/>
              <w:jc w:val="center"/>
              <w:rPr>
                <w:rFonts w:ascii="Times New Roman" w:hAnsi="Times New Roman" w:cs="Times New Roman"/>
                <w:szCs w:val="22"/>
              </w:rPr>
            </w:pPr>
            <w:r w:rsidRPr="00B57901">
              <w:rPr>
                <w:rFonts w:ascii="Times New Roman" w:hAnsi="Times New Roman" w:cs="Times New Roman"/>
                <w:szCs w:val="22"/>
                <w:cs/>
              </w:rPr>
              <w:t>-</w:t>
            </w:r>
          </w:p>
        </w:tc>
        <w:tc>
          <w:tcPr>
            <w:tcW w:w="236" w:type="dxa"/>
          </w:tcPr>
          <w:p w14:paraId="0F32216D" w14:textId="77777777" w:rsidR="00013535" w:rsidRPr="00B57901" w:rsidRDefault="00013535" w:rsidP="00013535">
            <w:pPr>
              <w:tabs>
                <w:tab w:val="decimal" w:pos="798"/>
                <w:tab w:val="decimal" w:pos="1191"/>
              </w:tabs>
              <w:spacing w:after="0" w:line="240" w:lineRule="atLeast"/>
              <w:ind w:left="-187" w:right="-25"/>
              <w:rPr>
                <w:rFonts w:ascii="Times New Roman" w:hAnsi="Times New Roman" w:cs="Times New Roman"/>
                <w:szCs w:val="22"/>
              </w:rPr>
            </w:pPr>
          </w:p>
        </w:tc>
        <w:tc>
          <w:tcPr>
            <w:tcW w:w="1122" w:type="dxa"/>
            <w:gridSpan w:val="2"/>
            <w:tcBorders>
              <w:bottom w:val="single" w:sz="4" w:space="0" w:color="auto"/>
            </w:tcBorders>
            <w:vAlign w:val="bottom"/>
          </w:tcPr>
          <w:p w14:paraId="11390507" w14:textId="5C1A1C95" w:rsidR="00013535" w:rsidRPr="00B57901" w:rsidRDefault="00013535" w:rsidP="00013535">
            <w:pPr>
              <w:tabs>
                <w:tab w:val="decimal" w:pos="830"/>
              </w:tabs>
              <w:spacing w:after="0" w:line="240" w:lineRule="atLeast"/>
              <w:ind w:left="-187" w:right="-25"/>
              <w:rPr>
                <w:rFonts w:ascii="Times New Roman" w:hAnsi="Times New Roman" w:cs="Angsana New"/>
              </w:rPr>
            </w:pPr>
            <w:r w:rsidRPr="00B57901">
              <w:rPr>
                <w:rFonts w:ascii="Times New Roman" w:hAnsi="Times New Roman" w:cs="Angsana New"/>
              </w:rPr>
              <w:t>(1)</w:t>
            </w:r>
          </w:p>
        </w:tc>
        <w:tc>
          <w:tcPr>
            <w:tcW w:w="236" w:type="dxa"/>
          </w:tcPr>
          <w:p w14:paraId="53829A62" w14:textId="77777777" w:rsidR="00013535" w:rsidRPr="00B57901" w:rsidRDefault="00013535" w:rsidP="00013535">
            <w:pPr>
              <w:tabs>
                <w:tab w:val="decimal" w:pos="798"/>
              </w:tabs>
              <w:spacing w:after="0" w:line="240" w:lineRule="atLeast"/>
              <w:ind w:left="-187" w:right="-25"/>
              <w:rPr>
                <w:rFonts w:ascii="Times New Roman" w:hAnsi="Times New Roman" w:cs="Times New Roman"/>
                <w:szCs w:val="22"/>
              </w:rPr>
            </w:pPr>
          </w:p>
        </w:tc>
        <w:tc>
          <w:tcPr>
            <w:tcW w:w="1119" w:type="dxa"/>
            <w:tcBorders>
              <w:bottom w:val="single" w:sz="4" w:space="0" w:color="auto"/>
            </w:tcBorders>
            <w:vAlign w:val="bottom"/>
          </w:tcPr>
          <w:p w14:paraId="54698E52" w14:textId="39903FC4" w:rsidR="00013535" w:rsidRPr="00B57901" w:rsidRDefault="00013535" w:rsidP="00013535">
            <w:pPr>
              <w:spacing w:after="0" w:line="240" w:lineRule="atLeast"/>
              <w:ind w:left="-187" w:right="-25"/>
              <w:jc w:val="center"/>
              <w:rPr>
                <w:rFonts w:ascii="Times New Roman" w:hAnsi="Times New Roman" w:cs="Times New Roman"/>
                <w:szCs w:val="22"/>
              </w:rPr>
            </w:pPr>
            <w:r w:rsidRPr="00B57901">
              <w:rPr>
                <w:rFonts w:ascii="Times New Roman" w:hAnsi="Times New Roman" w:cs="Times New Roman"/>
                <w:szCs w:val="22"/>
                <w:cs/>
              </w:rPr>
              <w:t>-</w:t>
            </w:r>
          </w:p>
        </w:tc>
      </w:tr>
      <w:tr w:rsidR="00013535" w:rsidRPr="00B57901" w14:paraId="52D018AB" w14:textId="77777777" w:rsidTr="000B687B">
        <w:tc>
          <w:tcPr>
            <w:tcW w:w="2977" w:type="dxa"/>
            <w:vAlign w:val="bottom"/>
          </w:tcPr>
          <w:p w14:paraId="5868220B" w14:textId="77777777" w:rsidR="00013535" w:rsidRPr="00B57901" w:rsidRDefault="00013535" w:rsidP="00013535">
            <w:pPr>
              <w:tabs>
                <w:tab w:val="left" w:pos="405"/>
              </w:tabs>
              <w:spacing w:after="0" w:line="240" w:lineRule="atLeast"/>
              <w:ind w:left="522" w:right="-25" w:hanging="117"/>
              <w:jc w:val="thaiDistribute"/>
              <w:rPr>
                <w:rFonts w:ascii="Times New Roman" w:hAnsi="Times New Roman" w:cs="Times New Roman"/>
                <w:b/>
                <w:bCs/>
                <w:szCs w:val="22"/>
                <w:cs/>
              </w:rPr>
            </w:pPr>
            <w:r w:rsidRPr="00B57901">
              <w:rPr>
                <w:rFonts w:ascii="Times New Roman" w:hAnsi="Times New Roman" w:cs="Times New Roman"/>
                <w:b/>
                <w:bCs/>
                <w:szCs w:val="22"/>
              </w:rPr>
              <w:t>At the end of period</w:t>
            </w:r>
          </w:p>
        </w:tc>
        <w:tc>
          <w:tcPr>
            <w:tcW w:w="990" w:type="dxa"/>
            <w:gridSpan w:val="2"/>
            <w:vAlign w:val="bottom"/>
          </w:tcPr>
          <w:p w14:paraId="2DEEDFFB" w14:textId="77777777" w:rsidR="00013535" w:rsidRPr="00B57901" w:rsidRDefault="00013535" w:rsidP="00013535">
            <w:pPr>
              <w:spacing w:after="0" w:line="240" w:lineRule="atLeast"/>
              <w:ind w:left="-187" w:right="-25"/>
              <w:jc w:val="center"/>
              <w:rPr>
                <w:rFonts w:ascii="Times New Roman" w:hAnsi="Times New Roman" w:cs="Times New Roman"/>
                <w:b/>
                <w:bCs/>
                <w:i/>
                <w:iCs/>
                <w:szCs w:val="22"/>
              </w:rPr>
            </w:pPr>
          </w:p>
        </w:tc>
        <w:tc>
          <w:tcPr>
            <w:tcW w:w="236" w:type="dxa"/>
          </w:tcPr>
          <w:p w14:paraId="40136DCF" w14:textId="77777777" w:rsidR="00013535" w:rsidRPr="00B57901" w:rsidRDefault="00013535" w:rsidP="00013535">
            <w:pPr>
              <w:tabs>
                <w:tab w:val="decimal" w:pos="949"/>
              </w:tabs>
              <w:spacing w:after="0" w:line="240" w:lineRule="atLeast"/>
              <w:ind w:left="-187" w:right="-25"/>
              <w:jc w:val="center"/>
              <w:rPr>
                <w:rFonts w:ascii="Times New Roman" w:hAnsi="Times New Roman" w:cs="Times New Roman"/>
                <w:b/>
                <w:bCs/>
                <w:szCs w:val="22"/>
              </w:rPr>
            </w:pPr>
          </w:p>
        </w:tc>
        <w:tc>
          <w:tcPr>
            <w:tcW w:w="1177" w:type="dxa"/>
            <w:tcBorders>
              <w:top w:val="single" w:sz="4" w:space="0" w:color="auto"/>
            </w:tcBorders>
            <w:vAlign w:val="bottom"/>
          </w:tcPr>
          <w:p w14:paraId="44687EEF" w14:textId="77777777" w:rsidR="00013535" w:rsidRPr="00B57901" w:rsidRDefault="00013535" w:rsidP="00013535">
            <w:pPr>
              <w:tabs>
                <w:tab w:val="decimal" w:pos="830"/>
              </w:tabs>
              <w:spacing w:after="0" w:line="240" w:lineRule="atLeast"/>
              <w:ind w:left="-187" w:right="-25"/>
              <w:rPr>
                <w:rFonts w:ascii="Times New Roman" w:hAnsi="Times New Roman" w:cs="Times New Roman"/>
                <w:szCs w:val="22"/>
              </w:rPr>
            </w:pPr>
          </w:p>
        </w:tc>
        <w:tc>
          <w:tcPr>
            <w:tcW w:w="236" w:type="dxa"/>
          </w:tcPr>
          <w:p w14:paraId="77DA5D67" w14:textId="77777777" w:rsidR="00013535" w:rsidRPr="00B57901" w:rsidRDefault="00013535" w:rsidP="00013535">
            <w:pPr>
              <w:tabs>
                <w:tab w:val="decimal" w:pos="798"/>
              </w:tabs>
              <w:spacing w:after="0" w:line="240" w:lineRule="atLeast"/>
              <w:ind w:left="-187" w:right="-25"/>
              <w:rPr>
                <w:rFonts w:ascii="Times New Roman" w:hAnsi="Times New Roman" w:cs="Times New Roman"/>
                <w:b/>
                <w:bCs/>
                <w:szCs w:val="22"/>
              </w:rPr>
            </w:pPr>
          </w:p>
        </w:tc>
        <w:tc>
          <w:tcPr>
            <w:tcW w:w="1131" w:type="dxa"/>
            <w:tcBorders>
              <w:top w:val="single" w:sz="4" w:space="0" w:color="auto"/>
            </w:tcBorders>
            <w:vAlign w:val="bottom"/>
          </w:tcPr>
          <w:p w14:paraId="0F3E3CAB" w14:textId="77777777" w:rsidR="00013535" w:rsidRPr="00B57901" w:rsidRDefault="00013535" w:rsidP="00013535">
            <w:pPr>
              <w:tabs>
                <w:tab w:val="decimal" w:pos="830"/>
                <w:tab w:val="decimal" w:pos="916"/>
              </w:tabs>
              <w:spacing w:after="0" w:line="240" w:lineRule="atLeast"/>
              <w:ind w:left="-187" w:right="-25"/>
              <w:rPr>
                <w:rFonts w:ascii="Times New Roman" w:hAnsi="Times New Roman" w:cs="Times New Roman"/>
                <w:b/>
                <w:bCs/>
                <w:szCs w:val="22"/>
              </w:rPr>
            </w:pPr>
          </w:p>
        </w:tc>
        <w:tc>
          <w:tcPr>
            <w:tcW w:w="236" w:type="dxa"/>
          </w:tcPr>
          <w:p w14:paraId="61AA3686" w14:textId="77777777" w:rsidR="00013535" w:rsidRPr="00B57901" w:rsidRDefault="00013535" w:rsidP="00013535">
            <w:pPr>
              <w:tabs>
                <w:tab w:val="decimal" w:pos="916"/>
              </w:tabs>
              <w:spacing w:after="0" w:line="240" w:lineRule="atLeast"/>
              <w:ind w:left="-187" w:right="-25"/>
              <w:rPr>
                <w:rFonts w:ascii="Times New Roman" w:hAnsi="Times New Roman" w:cs="Times New Roman"/>
                <w:szCs w:val="22"/>
              </w:rPr>
            </w:pPr>
          </w:p>
        </w:tc>
        <w:tc>
          <w:tcPr>
            <w:tcW w:w="1122" w:type="dxa"/>
            <w:gridSpan w:val="2"/>
            <w:tcBorders>
              <w:top w:val="single" w:sz="4" w:space="0" w:color="auto"/>
            </w:tcBorders>
            <w:vAlign w:val="bottom"/>
          </w:tcPr>
          <w:p w14:paraId="59FA9AAE" w14:textId="77777777" w:rsidR="00013535" w:rsidRPr="00B57901" w:rsidRDefault="00013535" w:rsidP="00013535">
            <w:pPr>
              <w:tabs>
                <w:tab w:val="decimal" w:pos="830"/>
              </w:tabs>
              <w:spacing w:after="0" w:line="240" w:lineRule="atLeast"/>
              <w:ind w:left="-187" w:right="-25"/>
              <w:rPr>
                <w:rFonts w:ascii="Times New Roman" w:hAnsi="Times New Roman" w:cs="Times New Roman"/>
                <w:szCs w:val="22"/>
              </w:rPr>
            </w:pPr>
          </w:p>
        </w:tc>
        <w:tc>
          <w:tcPr>
            <w:tcW w:w="236" w:type="dxa"/>
          </w:tcPr>
          <w:p w14:paraId="7E0CE38B" w14:textId="77777777" w:rsidR="00013535" w:rsidRPr="00B57901" w:rsidRDefault="00013535" w:rsidP="00013535">
            <w:pPr>
              <w:tabs>
                <w:tab w:val="decimal" w:pos="798"/>
              </w:tabs>
              <w:spacing w:after="0" w:line="240" w:lineRule="atLeast"/>
              <w:ind w:left="-187" w:right="-25"/>
              <w:rPr>
                <w:rFonts w:ascii="Times New Roman" w:hAnsi="Times New Roman" w:cs="Times New Roman"/>
                <w:b/>
                <w:bCs/>
                <w:szCs w:val="22"/>
              </w:rPr>
            </w:pPr>
          </w:p>
        </w:tc>
        <w:tc>
          <w:tcPr>
            <w:tcW w:w="1119" w:type="dxa"/>
            <w:tcBorders>
              <w:top w:val="single" w:sz="4" w:space="0" w:color="auto"/>
            </w:tcBorders>
            <w:vAlign w:val="bottom"/>
          </w:tcPr>
          <w:p w14:paraId="4F823FA2" w14:textId="77777777" w:rsidR="00013535" w:rsidRPr="00B57901" w:rsidRDefault="00013535" w:rsidP="00013535">
            <w:pPr>
              <w:tabs>
                <w:tab w:val="decimal" w:pos="830"/>
                <w:tab w:val="decimal" w:pos="916"/>
              </w:tabs>
              <w:spacing w:after="0" w:line="240" w:lineRule="atLeast"/>
              <w:ind w:left="-187" w:right="-25"/>
              <w:rPr>
                <w:rFonts w:ascii="Times New Roman" w:hAnsi="Times New Roman" w:cs="Times New Roman"/>
                <w:b/>
                <w:bCs/>
                <w:szCs w:val="22"/>
              </w:rPr>
            </w:pPr>
          </w:p>
        </w:tc>
      </w:tr>
      <w:tr w:rsidR="00013535" w:rsidRPr="00B57901" w14:paraId="17A03724" w14:textId="77777777" w:rsidTr="000B687B">
        <w:tc>
          <w:tcPr>
            <w:tcW w:w="2977" w:type="dxa"/>
            <w:vAlign w:val="bottom"/>
          </w:tcPr>
          <w:p w14:paraId="144F4AC4" w14:textId="1FDC9F86" w:rsidR="00013535" w:rsidRPr="00B57901" w:rsidRDefault="00013535" w:rsidP="00013535">
            <w:pPr>
              <w:tabs>
                <w:tab w:val="left" w:pos="405"/>
              </w:tabs>
              <w:spacing w:after="0" w:line="240" w:lineRule="atLeast"/>
              <w:ind w:left="522" w:right="-25" w:hanging="117"/>
              <w:jc w:val="thaiDistribute"/>
              <w:rPr>
                <w:rFonts w:ascii="Times New Roman" w:hAnsi="Times New Roman" w:cs="Times New Roman"/>
                <w:b/>
                <w:bCs/>
                <w:szCs w:val="22"/>
                <w:cs/>
              </w:rPr>
            </w:pPr>
            <w:r w:rsidRPr="00B57901">
              <w:rPr>
                <w:rFonts w:ascii="Times New Roman" w:hAnsi="Times New Roman" w:cs="Times New Roman"/>
                <w:b/>
                <w:bCs/>
                <w:szCs w:val="22"/>
                <w:cs/>
              </w:rPr>
              <w:t>-</w:t>
            </w:r>
            <w:r w:rsidR="00424EC1" w:rsidRPr="00B57901">
              <w:rPr>
                <w:rFonts w:ascii="Times New Roman" w:hAnsi="Times New Roman" w:cs="Times New Roman"/>
                <w:b/>
                <w:bCs/>
                <w:szCs w:val="22"/>
              </w:rPr>
              <w:t xml:space="preserve"> </w:t>
            </w:r>
            <w:r w:rsidRPr="00B57901">
              <w:rPr>
                <w:rFonts w:ascii="Times New Roman" w:hAnsi="Times New Roman" w:cs="Times New Roman"/>
                <w:b/>
                <w:bCs/>
                <w:szCs w:val="22"/>
              </w:rPr>
              <w:t>Ordinary shares</w:t>
            </w:r>
          </w:p>
        </w:tc>
        <w:tc>
          <w:tcPr>
            <w:tcW w:w="990" w:type="dxa"/>
            <w:gridSpan w:val="2"/>
            <w:vAlign w:val="bottom"/>
          </w:tcPr>
          <w:p w14:paraId="40F3F13C" w14:textId="77777777" w:rsidR="00013535" w:rsidRPr="00B57901" w:rsidRDefault="00013535" w:rsidP="00013535">
            <w:pPr>
              <w:spacing w:after="0" w:line="240" w:lineRule="atLeast"/>
              <w:ind w:left="-187" w:right="-25"/>
              <w:jc w:val="center"/>
              <w:rPr>
                <w:rFonts w:ascii="Times New Roman" w:hAnsi="Times New Roman" w:cs="Times New Roman"/>
                <w:i/>
                <w:iCs/>
                <w:szCs w:val="22"/>
              </w:rPr>
            </w:pPr>
            <w:r w:rsidRPr="00B57901">
              <w:rPr>
                <w:rFonts w:ascii="Times New Roman" w:hAnsi="Times New Roman" w:cs="Times New Roman"/>
                <w:i/>
                <w:iCs/>
                <w:szCs w:val="22"/>
                <w:cs/>
              </w:rPr>
              <w:t>0.</w:t>
            </w:r>
            <w:r w:rsidRPr="00B57901">
              <w:rPr>
                <w:rFonts w:ascii="Times New Roman" w:hAnsi="Times New Roman" w:cs="Times New Roman"/>
                <w:i/>
                <w:iCs/>
                <w:szCs w:val="22"/>
              </w:rPr>
              <w:t>5</w:t>
            </w:r>
            <w:r w:rsidRPr="00B57901">
              <w:rPr>
                <w:rFonts w:ascii="Times New Roman" w:hAnsi="Times New Roman" w:cs="Times New Roman"/>
                <w:i/>
                <w:iCs/>
                <w:szCs w:val="22"/>
                <w:cs/>
              </w:rPr>
              <w:t>0</w:t>
            </w:r>
          </w:p>
        </w:tc>
        <w:tc>
          <w:tcPr>
            <w:tcW w:w="236" w:type="dxa"/>
          </w:tcPr>
          <w:p w14:paraId="697A4ED4" w14:textId="77777777" w:rsidR="00013535" w:rsidRPr="00B57901" w:rsidRDefault="00013535" w:rsidP="00013535">
            <w:pPr>
              <w:tabs>
                <w:tab w:val="decimal" w:pos="949"/>
              </w:tabs>
              <w:spacing w:after="0" w:line="240" w:lineRule="atLeast"/>
              <w:ind w:left="-187" w:right="-25"/>
              <w:jc w:val="center"/>
              <w:rPr>
                <w:rFonts w:ascii="Times New Roman" w:hAnsi="Times New Roman" w:cs="Times New Roman"/>
                <w:b/>
                <w:bCs/>
                <w:szCs w:val="22"/>
              </w:rPr>
            </w:pPr>
          </w:p>
        </w:tc>
        <w:tc>
          <w:tcPr>
            <w:tcW w:w="1177" w:type="dxa"/>
            <w:tcBorders>
              <w:bottom w:val="double" w:sz="4" w:space="0" w:color="auto"/>
            </w:tcBorders>
            <w:vAlign w:val="bottom"/>
          </w:tcPr>
          <w:p w14:paraId="142F1886" w14:textId="713D0FF1" w:rsidR="00013535" w:rsidRPr="00B57901" w:rsidRDefault="00013535" w:rsidP="00013535">
            <w:pPr>
              <w:tabs>
                <w:tab w:val="decimal" w:pos="830"/>
              </w:tabs>
              <w:spacing w:after="0" w:line="240" w:lineRule="atLeast"/>
              <w:ind w:left="-187" w:right="-25"/>
              <w:rPr>
                <w:rFonts w:ascii="Times New Roman" w:hAnsi="Times New Roman" w:cs="Times New Roman"/>
                <w:b/>
                <w:bCs/>
                <w:szCs w:val="22"/>
              </w:rPr>
            </w:pPr>
            <w:r w:rsidRPr="00B57901">
              <w:rPr>
                <w:rFonts w:ascii="Times New Roman" w:hAnsi="Times New Roman" w:cs="Times New Roman"/>
                <w:b/>
                <w:bCs/>
                <w:szCs w:val="22"/>
              </w:rPr>
              <w:t>813,678</w:t>
            </w:r>
          </w:p>
        </w:tc>
        <w:tc>
          <w:tcPr>
            <w:tcW w:w="236" w:type="dxa"/>
          </w:tcPr>
          <w:p w14:paraId="6DCC89AB" w14:textId="77777777" w:rsidR="00013535" w:rsidRPr="00B57901" w:rsidRDefault="00013535" w:rsidP="00013535">
            <w:pPr>
              <w:tabs>
                <w:tab w:val="decimal" w:pos="798"/>
              </w:tabs>
              <w:spacing w:after="0" w:line="240" w:lineRule="atLeast"/>
              <w:ind w:left="-187" w:right="-25"/>
              <w:rPr>
                <w:rFonts w:ascii="Times New Roman" w:hAnsi="Times New Roman" w:cs="Times New Roman"/>
                <w:b/>
                <w:bCs/>
                <w:szCs w:val="22"/>
              </w:rPr>
            </w:pPr>
          </w:p>
        </w:tc>
        <w:tc>
          <w:tcPr>
            <w:tcW w:w="1131" w:type="dxa"/>
            <w:tcBorders>
              <w:bottom w:val="double" w:sz="4" w:space="0" w:color="auto"/>
            </w:tcBorders>
            <w:vAlign w:val="bottom"/>
          </w:tcPr>
          <w:p w14:paraId="5ACA5FC7" w14:textId="4E9985AA" w:rsidR="00013535" w:rsidRPr="00B57901" w:rsidRDefault="00013535" w:rsidP="00013535">
            <w:pPr>
              <w:tabs>
                <w:tab w:val="decimal" w:pos="830"/>
              </w:tabs>
              <w:spacing w:after="0" w:line="240" w:lineRule="atLeast"/>
              <w:ind w:left="-187" w:right="-25"/>
              <w:rPr>
                <w:rFonts w:ascii="Times New Roman" w:hAnsi="Times New Roman" w:cs="Times New Roman"/>
                <w:b/>
                <w:bCs/>
                <w:szCs w:val="22"/>
              </w:rPr>
            </w:pPr>
            <w:r w:rsidRPr="00B57901">
              <w:rPr>
                <w:rFonts w:ascii="Times New Roman" w:hAnsi="Times New Roman" w:cs="Times New Roman"/>
                <w:b/>
                <w:bCs/>
                <w:szCs w:val="22"/>
              </w:rPr>
              <w:t>406,839</w:t>
            </w:r>
          </w:p>
        </w:tc>
        <w:tc>
          <w:tcPr>
            <w:tcW w:w="236" w:type="dxa"/>
          </w:tcPr>
          <w:p w14:paraId="20C93C79" w14:textId="77777777" w:rsidR="00013535" w:rsidRPr="00B57901" w:rsidRDefault="00013535" w:rsidP="00013535">
            <w:pPr>
              <w:tabs>
                <w:tab w:val="decimal" w:pos="916"/>
              </w:tabs>
              <w:spacing w:after="0" w:line="240" w:lineRule="atLeast"/>
              <w:ind w:left="-187" w:right="-25"/>
              <w:rPr>
                <w:rFonts w:ascii="Times New Roman" w:hAnsi="Times New Roman" w:cs="Times New Roman"/>
                <w:szCs w:val="22"/>
              </w:rPr>
            </w:pPr>
          </w:p>
        </w:tc>
        <w:tc>
          <w:tcPr>
            <w:tcW w:w="1122" w:type="dxa"/>
            <w:gridSpan w:val="2"/>
            <w:tcBorders>
              <w:bottom w:val="double" w:sz="4" w:space="0" w:color="auto"/>
            </w:tcBorders>
            <w:vAlign w:val="bottom"/>
          </w:tcPr>
          <w:p w14:paraId="6321A600" w14:textId="2E0F2B85" w:rsidR="00013535" w:rsidRPr="00B57901" w:rsidRDefault="00013535" w:rsidP="00013535">
            <w:pPr>
              <w:tabs>
                <w:tab w:val="decimal" w:pos="830"/>
              </w:tabs>
              <w:spacing w:after="0" w:line="240" w:lineRule="atLeast"/>
              <w:ind w:left="-187" w:right="-25"/>
              <w:rPr>
                <w:rFonts w:ascii="Times New Roman" w:hAnsi="Times New Roman" w:cs="Times New Roman"/>
                <w:b/>
                <w:bCs/>
                <w:szCs w:val="22"/>
              </w:rPr>
            </w:pPr>
            <w:r w:rsidRPr="00B57901">
              <w:rPr>
                <w:rFonts w:ascii="Times New Roman" w:hAnsi="Times New Roman" w:cs="Times New Roman"/>
                <w:b/>
                <w:bCs/>
                <w:szCs w:val="22"/>
              </w:rPr>
              <w:t>813,678</w:t>
            </w:r>
          </w:p>
        </w:tc>
        <w:tc>
          <w:tcPr>
            <w:tcW w:w="236" w:type="dxa"/>
          </w:tcPr>
          <w:p w14:paraId="1CEA491C" w14:textId="77777777" w:rsidR="00013535" w:rsidRPr="00B57901" w:rsidRDefault="00013535" w:rsidP="00013535">
            <w:pPr>
              <w:tabs>
                <w:tab w:val="decimal" w:pos="798"/>
              </w:tabs>
              <w:spacing w:after="0" w:line="240" w:lineRule="atLeast"/>
              <w:ind w:left="-187" w:right="-25"/>
              <w:rPr>
                <w:rFonts w:ascii="Times New Roman" w:hAnsi="Times New Roman" w:cs="Times New Roman"/>
                <w:b/>
                <w:bCs/>
                <w:szCs w:val="22"/>
              </w:rPr>
            </w:pPr>
          </w:p>
        </w:tc>
        <w:tc>
          <w:tcPr>
            <w:tcW w:w="1119" w:type="dxa"/>
            <w:tcBorders>
              <w:bottom w:val="double" w:sz="4" w:space="0" w:color="auto"/>
            </w:tcBorders>
            <w:vAlign w:val="bottom"/>
          </w:tcPr>
          <w:p w14:paraId="63037B5B" w14:textId="2A6655A4" w:rsidR="00013535" w:rsidRPr="00B57901" w:rsidRDefault="00013535" w:rsidP="00013535">
            <w:pPr>
              <w:tabs>
                <w:tab w:val="decimal" w:pos="830"/>
              </w:tabs>
              <w:spacing w:after="0" w:line="240" w:lineRule="atLeast"/>
              <w:ind w:left="-187" w:right="-25"/>
              <w:rPr>
                <w:rFonts w:ascii="Times New Roman" w:hAnsi="Times New Roman" w:cs="Times New Roman"/>
                <w:b/>
                <w:bCs/>
                <w:szCs w:val="22"/>
              </w:rPr>
            </w:pPr>
            <w:r w:rsidRPr="00B57901">
              <w:rPr>
                <w:rFonts w:ascii="Times New Roman" w:hAnsi="Times New Roman" w:cs="Times New Roman"/>
                <w:b/>
                <w:bCs/>
                <w:szCs w:val="22"/>
              </w:rPr>
              <w:t>406,839</w:t>
            </w:r>
          </w:p>
        </w:tc>
      </w:tr>
      <w:tr w:rsidR="007F75DA" w:rsidRPr="00B57901" w14:paraId="7EDBDE0E" w14:textId="77777777" w:rsidTr="000B687B">
        <w:tc>
          <w:tcPr>
            <w:tcW w:w="9460" w:type="dxa"/>
            <w:gridSpan w:val="12"/>
            <w:vAlign w:val="bottom"/>
          </w:tcPr>
          <w:p w14:paraId="787014D3" w14:textId="77777777" w:rsidR="007F75DA" w:rsidRPr="00B57901" w:rsidRDefault="007F75DA" w:rsidP="007F75DA">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3" w:firstLine="0"/>
              <w:jc w:val="center"/>
              <w:rPr>
                <w:rFonts w:ascii="Times New Roman" w:hAnsi="Times New Roman" w:cs="Times New Roman"/>
                <w:sz w:val="22"/>
                <w:szCs w:val="22"/>
              </w:rPr>
            </w:pPr>
          </w:p>
        </w:tc>
      </w:tr>
      <w:tr w:rsidR="007F75DA" w:rsidRPr="00B57901" w14:paraId="3DC2C0C4" w14:textId="77777777" w:rsidTr="000B687B">
        <w:tc>
          <w:tcPr>
            <w:tcW w:w="9460" w:type="dxa"/>
            <w:gridSpan w:val="12"/>
            <w:vAlign w:val="bottom"/>
          </w:tcPr>
          <w:p w14:paraId="53E2C595" w14:textId="77777777" w:rsidR="007F75DA" w:rsidRPr="00B57901" w:rsidRDefault="007F75DA" w:rsidP="007F75DA">
            <w:pPr>
              <w:tabs>
                <w:tab w:val="left" w:pos="405"/>
              </w:tabs>
              <w:spacing w:after="0" w:line="240" w:lineRule="atLeast"/>
              <w:ind w:left="522" w:right="-25" w:hanging="117"/>
              <w:jc w:val="thaiDistribute"/>
              <w:rPr>
                <w:rFonts w:ascii="Times New Roman" w:hAnsi="Times New Roman" w:cs="Times New Roman"/>
                <w:b/>
                <w:bCs/>
                <w:i/>
                <w:iCs/>
                <w:szCs w:val="22"/>
                <w:cs/>
              </w:rPr>
            </w:pPr>
            <w:r w:rsidRPr="00B57901">
              <w:rPr>
                <w:rFonts w:ascii="Times New Roman" w:hAnsi="Times New Roman" w:cs="Times New Roman"/>
                <w:b/>
                <w:bCs/>
                <w:i/>
                <w:iCs/>
                <w:szCs w:val="22"/>
              </w:rPr>
              <w:t>Issued and paid</w:t>
            </w:r>
            <w:r w:rsidRPr="00B57901">
              <w:rPr>
                <w:rFonts w:ascii="Times New Roman" w:hAnsi="Times New Roman" w:cs="Times New Roman"/>
                <w:b/>
                <w:bCs/>
                <w:i/>
                <w:iCs/>
                <w:szCs w:val="22"/>
                <w:cs/>
              </w:rPr>
              <w:t>-</w:t>
            </w:r>
            <w:r w:rsidRPr="00B57901">
              <w:rPr>
                <w:rFonts w:ascii="Times New Roman" w:hAnsi="Times New Roman" w:cs="Times New Roman"/>
                <w:b/>
                <w:bCs/>
                <w:i/>
                <w:iCs/>
                <w:szCs w:val="22"/>
              </w:rPr>
              <w:t>up share capital</w:t>
            </w:r>
          </w:p>
        </w:tc>
      </w:tr>
      <w:tr w:rsidR="007F75DA" w:rsidRPr="00B57901" w14:paraId="2FE90BA1" w14:textId="77777777" w:rsidTr="000B687B">
        <w:tc>
          <w:tcPr>
            <w:tcW w:w="3967" w:type="dxa"/>
            <w:gridSpan w:val="3"/>
            <w:vAlign w:val="bottom"/>
          </w:tcPr>
          <w:p w14:paraId="7369FEA9" w14:textId="77777777" w:rsidR="007F75DA" w:rsidRPr="00B57901" w:rsidRDefault="007F75DA" w:rsidP="007F75DA">
            <w:pPr>
              <w:tabs>
                <w:tab w:val="left" w:pos="405"/>
              </w:tabs>
              <w:spacing w:after="0" w:line="240" w:lineRule="atLeast"/>
              <w:ind w:left="522" w:right="-25" w:hanging="117"/>
              <w:jc w:val="thaiDistribute"/>
              <w:rPr>
                <w:rFonts w:ascii="Times New Roman" w:hAnsi="Times New Roman" w:cs="Times New Roman"/>
                <w:szCs w:val="22"/>
              </w:rPr>
            </w:pPr>
            <w:r w:rsidRPr="00B57901">
              <w:rPr>
                <w:rFonts w:ascii="Times New Roman" w:hAnsi="Times New Roman" w:cs="Times New Roman"/>
                <w:szCs w:val="22"/>
              </w:rPr>
              <w:t>At the beginning of period</w:t>
            </w:r>
          </w:p>
        </w:tc>
        <w:tc>
          <w:tcPr>
            <w:tcW w:w="236" w:type="dxa"/>
          </w:tcPr>
          <w:p w14:paraId="445B82F8" w14:textId="77777777" w:rsidR="007F75DA" w:rsidRPr="00B57901" w:rsidRDefault="007F75DA" w:rsidP="007F75DA">
            <w:pPr>
              <w:tabs>
                <w:tab w:val="left" w:pos="405"/>
                <w:tab w:val="decimal" w:pos="949"/>
              </w:tabs>
              <w:spacing w:after="0" w:line="240" w:lineRule="atLeast"/>
              <w:ind w:left="522" w:right="-25" w:hanging="117"/>
              <w:jc w:val="thaiDistribute"/>
              <w:rPr>
                <w:rFonts w:ascii="Times New Roman" w:hAnsi="Times New Roman" w:cs="Times New Roman"/>
                <w:szCs w:val="22"/>
              </w:rPr>
            </w:pPr>
          </w:p>
        </w:tc>
        <w:tc>
          <w:tcPr>
            <w:tcW w:w="1177" w:type="dxa"/>
          </w:tcPr>
          <w:p w14:paraId="05BC3B64" w14:textId="77777777" w:rsidR="007F75DA" w:rsidRPr="00B57901" w:rsidRDefault="007F75DA" w:rsidP="007F75DA">
            <w:pPr>
              <w:tabs>
                <w:tab w:val="left" w:pos="405"/>
                <w:tab w:val="decimal" w:pos="972"/>
              </w:tabs>
              <w:spacing w:after="0" w:line="240" w:lineRule="atLeast"/>
              <w:ind w:left="522" w:right="-25" w:hanging="117"/>
              <w:jc w:val="thaiDistribute"/>
              <w:rPr>
                <w:rFonts w:ascii="Times New Roman" w:hAnsi="Times New Roman" w:cs="Times New Roman"/>
                <w:b/>
                <w:bCs/>
                <w:szCs w:val="22"/>
              </w:rPr>
            </w:pPr>
          </w:p>
        </w:tc>
        <w:tc>
          <w:tcPr>
            <w:tcW w:w="236" w:type="dxa"/>
          </w:tcPr>
          <w:p w14:paraId="213F0FE5" w14:textId="77777777" w:rsidR="007F75DA" w:rsidRPr="00B57901" w:rsidRDefault="007F75DA" w:rsidP="007F75DA">
            <w:pPr>
              <w:tabs>
                <w:tab w:val="left" w:pos="405"/>
                <w:tab w:val="decimal" w:pos="854"/>
                <w:tab w:val="decimal" w:pos="972"/>
              </w:tabs>
              <w:spacing w:after="0" w:line="240" w:lineRule="atLeast"/>
              <w:ind w:left="522" w:right="-25" w:hanging="117"/>
              <w:jc w:val="thaiDistribute"/>
              <w:rPr>
                <w:rFonts w:ascii="Times New Roman" w:hAnsi="Times New Roman" w:cs="Times New Roman"/>
                <w:b/>
                <w:bCs/>
                <w:szCs w:val="22"/>
              </w:rPr>
            </w:pPr>
          </w:p>
        </w:tc>
        <w:tc>
          <w:tcPr>
            <w:tcW w:w="1131" w:type="dxa"/>
          </w:tcPr>
          <w:p w14:paraId="0B51903F" w14:textId="77777777" w:rsidR="007F75DA" w:rsidRPr="00B57901" w:rsidRDefault="007F75DA" w:rsidP="007F75DA">
            <w:pPr>
              <w:tabs>
                <w:tab w:val="left" w:pos="405"/>
                <w:tab w:val="decimal" w:pos="854"/>
                <w:tab w:val="decimal" w:pos="972"/>
              </w:tabs>
              <w:spacing w:after="0" w:line="240" w:lineRule="atLeast"/>
              <w:ind w:left="522" w:right="-25" w:hanging="117"/>
              <w:jc w:val="thaiDistribute"/>
              <w:rPr>
                <w:rFonts w:ascii="Times New Roman" w:hAnsi="Times New Roman" w:cs="Times New Roman"/>
                <w:b/>
                <w:bCs/>
                <w:szCs w:val="22"/>
              </w:rPr>
            </w:pPr>
          </w:p>
        </w:tc>
        <w:tc>
          <w:tcPr>
            <w:tcW w:w="236" w:type="dxa"/>
          </w:tcPr>
          <w:p w14:paraId="53178260" w14:textId="77777777" w:rsidR="007F75DA" w:rsidRPr="00B57901" w:rsidRDefault="007F75DA" w:rsidP="007F75DA">
            <w:pPr>
              <w:tabs>
                <w:tab w:val="left" w:pos="405"/>
                <w:tab w:val="decimal" w:pos="972"/>
              </w:tabs>
              <w:spacing w:after="0" w:line="240" w:lineRule="atLeast"/>
              <w:ind w:left="522" w:right="-25" w:hanging="117"/>
              <w:jc w:val="thaiDistribute"/>
              <w:rPr>
                <w:rFonts w:ascii="Times New Roman" w:hAnsi="Times New Roman" w:cs="Times New Roman"/>
                <w:b/>
                <w:bCs/>
                <w:szCs w:val="22"/>
              </w:rPr>
            </w:pPr>
          </w:p>
        </w:tc>
        <w:tc>
          <w:tcPr>
            <w:tcW w:w="1122" w:type="dxa"/>
            <w:gridSpan w:val="2"/>
          </w:tcPr>
          <w:p w14:paraId="47F16D46" w14:textId="77777777" w:rsidR="007F75DA" w:rsidRPr="00B57901" w:rsidRDefault="007F75DA" w:rsidP="007F75DA">
            <w:pPr>
              <w:tabs>
                <w:tab w:val="left" w:pos="405"/>
                <w:tab w:val="decimal" w:pos="972"/>
              </w:tabs>
              <w:spacing w:after="0" w:line="240" w:lineRule="atLeast"/>
              <w:ind w:left="522" w:right="-25" w:hanging="117"/>
              <w:jc w:val="thaiDistribute"/>
              <w:rPr>
                <w:rFonts w:ascii="Times New Roman" w:hAnsi="Times New Roman" w:cs="Times New Roman"/>
                <w:b/>
                <w:bCs/>
                <w:szCs w:val="22"/>
              </w:rPr>
            </w:pPr>
          </w:p>
        </w:tc>
        <w:tc>
          <w:tcPr>
            <w:tcW w:w="236" w:type="dxa"/>
          </w:tcPr>
          <w:p w14:paraId="13F9EC73" w14:textId="77777777" w:rsidR="007F75DA" w:rsidRPr="00B57901" w:rsidRDefault="007F75DA" w:rsidP="007F75DA">
            <w:pPr>
              <w:tabs>
                <w:tab w:val="left" w:pos="405"/>
                <w:tab w:val="decimal" w:pos="854"/>
                <w:tab w:val="decimal" w:pos="972"/>
              </w:tabs>
              <w:spacing w:after="0" w:line="240" w:lineRule="atLeast"/>
              <w:ind w:left="522" w:right="-25" w:hanging="117"/>
              <w:jc w:val="thaiDistribute"/>
              <w:rPr>
                <w:rFonts w:ascii="Times New Roman" w:hAnsi="Times New Roman" w:cs="Times New Roman"/>
                <w:b/>
                <w:bCs/>
                <w:szCs w:val="22"/>
              </w:rPr>
            </w:pPr>
          </w:p>
        </w:tc>
        <w:tc>
          <w:tcPr>
            <w:tcW w:w="1119" w:type="dxa"/>
          </w:tcPr>
          <w:p w14:paraId="75F0BF55" w14:textId="77777777" w:rsidR="007F75DA" w:rsidRPr="00B57901" w:rsidRDefault="007F75DA" w:rsidP="007F75DA">
            <w:pPr>
              <w:tabs>
                <w:tab w:val="left" w:pos="405"/>
                <w:tab w:val="decimal" w:pos="854"/>
                <w:tab w:val="decimal" w:pos="972"/>
              </w:tabs>
              <w:spacing w:after="0" w:line="240" w:lineRule="atLeast"/>
              <w:ind w:left="522" w:right="-25" w:hanging="117"/>
              <w:jc w:val="thaiDistribute"/>
              <w:rPr>
                <w:rFonts w:ascii="Times New Roman" w:hAnsi="Times New Roman" w:cs="Times New Roman"/>
                <w:b/>
                <w:bCs/>
                <w:szCs w:val="22"/>
              </w:rPr>
            </w:pPr>
          </w:p>
        </w:tc>
      </w:tr>
      <w:tr w:rsidR="00013535" w:rsidRPr="00B57901" w14:paraId="1D91BFFD" w14:textId="77777777" w:rsidTr="000B687B">
        <w:trPr>
          <w:trHeight w:val="270"/>
        </w:trPr>
        <w:tc>
          <w:tcPr>
            <w:tcW w:w="3067" w:type="dxa"/>
            <w:gridSpan w:val="2"/>
            <w:vAlign w:val="bottom"/>
          </w:tcPr>
          <w:p w14:paraId="1A6FDAC2" w14:textId="77777777" w:rsidR="00013535" w:rsidRPr="00B57901" w:rsidRDefault="00013535" w:rsidP="00013535">
            <w:pPr>
              <w:tabs>
                <w:tab w:val="left" w:pos="405"/>
              </w:tabs>
              <w:spacing w:after="0" w:line="240" w:lineRule="atLeast"/>
              <w:ind w:left="522" w:right="-25" w:hanging="117"/>
              <w:jc w:val="thaiDistribute"/>
              <w:rPr>
                <w:rFonts w:ascii="Times New Roman" w:hAnsi="Times New Roman" w:cs="Times New Roman"/>
                <w:szCs w:val="22"/>
              </w:rPr>
            </w:pPr>
            <w:r w:rsidRPr="00B57901">
              <w:rPr>
                <w:rFonts w:ascii="Times New Roman" w:hAnsi="Times New Roman" w:cs="Times New Roman"/>
                <w:szCs w:val="22"/>
                <w:cs/>
              </w:rPr>
              <w:t xml:space="preserve">- </w:t>
            </w:r>
            <w:r w:rsidRPr="00B57901">
              <w:rPr>
                <w:rFonts w:ascii="Times New Roman" w:hAnsi="Times New Roman" w:cs="Times New Roman"/>
                <w:szCs w:val="22"/>
              </w:rPr>
              <w:t>Ordinary shares</w:t>
            </w:r>
          </w:p>
        </w:tc>
        <w:tc>
          <w:tcPr>
            <w:tcW w:w="900" w:type="dxa"/>
            <w:vAlign w:val="bottom"/>
          </w:tcPr>
          <w:p w14:paraId="502811F4" w14:textId="77777777" w:rsidR="00013535" w:rsidRPr="00B57901" w:rsidRDefault="00013535" w:rsidP="00013535">
            <w:pPr>
              <w:spacing w:after="0" w:line="240" w:lineRule="atLeast"/>
              <w:ind w:left="-187" w:right="-25"/>
              <w:jc w:val="center"/>
              <w:rPr>
                <w:rFonts w:ascii="Times New Roman" w:hAnsi="Times New Roman" w:cs="Times New Roman"/>
                <w:i/>
                <w:iCs/>
                <w:szCs w:val="22"/>
              </w:rPr>
            </w:pPr>
            <w:r w:rsidRPr="00B57901">
              <w:rPr>
                <w:rFonts w:ascii="Times New Roman" w:hAnsi="Times New Roman" w:cs="Times New Roman"/>
                <w:i/>
                <w:iCs/>
                <w:szCs w:val="22"/>
              </w:rPr>
              <w:t>0</w:t>
            </w:r>
            <w:r w:rsidRPr="00B57901">
              <w:rPr>
                <w:rFonts w:ascii="Times New Roman" w:hAnsi="Times New Roman" w:cs="Times New Roman"/>
                <w:i/>
                <w:iCs/>
                <w:szCs w:val="22"/>
                <w:cs/>
              </w:rPr>
              <w:t>.</w:t>
            </w:r>
            <w:r w:rsidRPr="00B57901">
              <w:rPr>
                <w:rFonts w:ascii="Times New Roman" w:hAnsi="Times New Roman" w:cs="Times New Roman"/>
                <w:i/>
                <w:iCs/>
                <w:szCs w:val="22"/>
              </w:rPr>
              <w:t>50</w:t>
            </w:r>
          </w:p>
        </w:tc>
        <w:tc>
          <w:tcPr>
            <w:tcW w:w="236" w:type="dxa"/>
          </w:tcPr>
          <w:p w14:paraId="2C459070" w14:textId="77777777" w:rsidR="00013535" w:rsidRPr="00B57901" w:rsidRDefault="00013535" w:rsidP="00013535">
            <w:pPr>
              <w:tabs>
                <w:tab w:val="decimal" w:pos="949"/>
              </w:tabs>
              <w:spacing w:after="0" w:line="240" w:lineRule="atLeast"/>
              <w:ind w:left="-187" w:right="-25"/>
              <w:jc w:val="center"/>
              <w:rPr>
                <w:rFonts w:ascii="Times New Roman" w:hAnsi="Times New Roman" w:cs="Times New Roman"/>
                <w:szCs w:val="22"/>
              </w:rPr>
            </w:pPr>
          </w:p>
        </w:tc>
        <w:tc>
          <w:tcPr>
            <w:tcW w:w="1177" w:type="dxa"/>
            <w:vAlign w:val="bottom"/>
          </w:tcPr>
          <w:p w14:paraId="03C2E784" w14:textId="2CE48384" w:rsidR="00013535" w:rsidRPr="00B57901" w:rsidRDefault="00013535" w:rsidP="00013535">
            <w:pPr>
              <w:tabs>
                <w:tab w:val="decimal" w:pos="830"/>
              </w:tabs>
              <w:spacing w:after="0" w:line="240" w:lineRule="atLeast"/>
              <w:ind w:left="-187" w:right="-25"/>
              <w:rPr>
                <w:rFonts w:ascii="Times New Roman" w:hAnsi="Times New Roman" w:cs="Times New Roman"/>
                <w:szCs w:val="22"/>
              </w:rPr>
            </w:pPr>
            <w:r w:rsidRPr="00B57901">
              <w:rPr>
                <w:rFonts w:ascii="Times New Roman" w:hAnsi="Times New Roman" w:cs="Times New Roman"/>
                <w:szCs w:val="22"/>
              </w:rPr>
              <w:t>813,678</w:t>
            </w:r>
          </w:p>
        </w:tc>
        <w:tc>
          <w:tcPr>
            <w:tcW w:w="236" w:type="dxa"/>
          </w:tcPr>
          <w:p w14:paraId="673869B9" w14:textId="77777777" w:rsidR="00013535" w:rsidRPr="00B57901" w:rsidRDefault="00013535" w:rsidP="00013535">
            <w:pPr>
              <w:tabs>
                <w:tab w:val="decimal" w:pos="798"/>
              </w:tabs>
              <w:spacing w:after="0" w:line="240" w:lineRule="atLeast"/>
              <w:ind w:left="-187" w:right="-25"/>
              <w:rPr>
                <w:rFonts w:ascii="Times New Roman" w:hAnsi="Times New Roman" w:cs="Times New Roman"/>
                <w:szCs w:val="22"/>
              </w:rPr>
            </w:pPr>
          </w:p>
        </w:tc>
        <w:tc>
          <w:tcPr>
            <w:tcW w:w="1131" w:type="dxa"/>
            <w:vAlign w:val="bottom"/>
          </w:tcPr>
          <w:p w14:paraId="7A3CD5F0" w14:textId="55962F20" w:rsidR="00013535" w:rsidRPr="00B57901" w:rsidRDefault="00013535" w:rsidP="00013535">
            <w:pPr>
              <w:tabs>
                <w:tab w:val="decimal" w:pos="830"/>
              </w:tabs>
              <w:spacing w:after="0" w:line="240" w:lineRule="atLeast"/>
              <w:ind w:left="-187" w:right="-25"/>
              <w:rPr>
                <w:rFonts w:ascii="Times New Roman" w:hAnsi="Times New Roman" w:cs="Times New Roman"/>
                <w:szCs w:val="22"/>
              </w:rPr>
            </w:pPr>
            <w:r w:rsidRPr="00B57901">
              <w:rPr>
                <w:rFonts w:ascii="Times New Roman" w:hAnsi="Times New Roman" w:cs="Times New Roman"/>
                <w:szCs w:val="22"/>
              </w:rPr>
              <w:t>406,839</w:t>
            </w:r>
          </w:p>
        </w:tc>
        <w:tc>
          <w:tcPr>
            <w:tcW w:w="236" w:type="dxa"/>
          </w:tcPr>
          <w:p w14:paraId="0AE8626F" w14:textId="77777777" w:rsidR="00013535" w:rsidRPr="00B57901" w:rsidRDefault="00013535" w:rsidP="00013535">
            <w:pPr>
              <w:tabs>
                <w:tab w:val="decimal" w:pos="798"/>
                <w:tab w:val="decimal" w:pos="1191"/>
              </w:tabs>
              <w:spacing w:after="0" w:line="240" w:lineRule="atLeast"/>
              <w:ind w:left="-187" w:right="-25"/>
              <w:rPr>
                <w:rFonts w:ascii="Times New Roman" w:hAnsi="Times New Roman" w:cs="Times New Roman"/>
                <w:szCs w:val="22"/>
              </w:rPr>
            </w:pPr>
          </w:p>
        </w:tc>
        <w:tc>
          <w:tcPr>
            <w:tcW w:w="1122" w:type="dxa"/>
            <w:gridSpan w:val="2"/>
            <w:vAlign w:val="bottom"/>
          </w:tcPr>
          <w:p w14:paraId="1014F4C0" w14:textId="6B6442A6" w:rsidR="00013535" w:rsidRPr="00B57901" w:rsidRDefault="00013535" w:rsidP="00013535">
            <w:pPr>
              <w:tabs>
                <w:tab w:val="decimal" w:pos="830"/>
              </w:tabs>
              <w:spacing w:after="0" w:line="240" w:lineRule="atLeast"/>
              <w:ind w:left="-187" w:right="-25"/>
              <w:rPr>
                <w:rFonts w:ascii="Times New Roman" w:hAnsi="Times New Roman" w:cs="Times New Roman"/>
                <w:szCs w:val="22"/>
              </w:rPr>
            </w:pPr>
            <w:r w:rsidRPr="00B57901">
              <w:rPr>
                <w:rFonts w:ascii="Times New Roman" w:hAnsi="Times New Roman" w:cs="Times New Roman"/>
                <w:szCs w:val="22"/>
              </w:rPr>
              <w:t>813,678</w:t>
            </w:r>
          </w:p>
        </w:tc>
        <w:tc>
          <w:tcPr>
            <w:tcW w:w="236" w:type="dxa"/>
          </w:tcPr>
          <w:p w14:paraId="0EFE149D" w14:textId="77777777" w:rsidR="00013535" w:rsidRPr="00B57901" w:rsidRDefault="00013535" w:rsidP="00013535">
            <w:pPr>
              <w:tabs>
                <w:tab w:val="decimal" w:pos="798"/>
              </w:tabs>
              <w:spacing w:after="0" w:line="240" w:lineRule="atLeast"/>
              <w:ind w:left="-187" w:right="-25"/>
              <w:rPr>
                <w:rFonts w:ascii="Times New Roman" w:hAnsi="Times New Roman" w:cs="Times New Roman"/>
                <w:szCs w:val="22"/>
              </w:rPr>
            </w:pPr>
          </w:p>
        </w:tc>
        <w:tc>
          <w:tcPr>
            <w:tcW w:w="1119" w:type="dxa"/>
            <w:vAlign w:val="bottom"/>
          </w:tcPr>
          <w:p w14:paraId="44697A9D" w14:textId="29279AE9" w:rsidR="00013535" w:rsidRPr="00B57901" w:rsidRDefault="00013535" w:rsidP="00013535">
            <w:pPr>
              <w:tabs>
                <w:tab w:val="decimal" w:pos="830"/>
              </w:tabs>
              <w:spacing w:after="0" w:line="240" w:lineRule="atLeast"/>
              <w:ind w:left="-187" w:right="-25"/>
              <w:rPr>
                <w:rFonts w:ascii="Times New Roman" w:hAnsi="Times New Roman" w:cs="Times New Roman"/>
                <w:szCs w:val="22"/>
              </w:rPr>
            </w:pPr>
            <w:r w:rsidRPr="00B57901">
              <w:rPr>
                <w:rFonts w:ascii="Times New Roman" w:hAnsi="Times New Roman" w:cs="Times New Roman"/>
                <w:szCs w:val="22"/>
              </w:rPr>
              <w:t>406,839</w:t>
            </w:r>
          </w:p>
        </w:tc>
      </w:tr>
      <w:tr w:rsidR="00013535" w:rsidRPr="00B57901" w14:paraId="39776934" w14:textId="77777777" w:rsidTr="000B687B">
        <w:tc>
          <w:tcPr>
            <w:tcW w:w="3067" w:type="dxa"/>
            <w:gridSpan w:val="2"/>
            <w:vAlign w:val="bottom"/>
          </w:tcPr>
          <w:p w14:paraId="55844FDB" w14:textId="0AE2002C" w:rsidR="00013535" w:rsidRPr="00B57901" w:rsidRDefault="00013535" w:rsidP="00013535">
            <w:pPr>
              <w:tabs>
                <w:tab w:val="left" w:pos="405"/>
              </w:tabs>
              <w:spacing w:after="0" w:line="240" w:lineRule="atLeast"/>
              <w:ind w:left="522" w:right="-25" w:hanging="117"/>
              <w:jc w:val="thaiDistribute"/>
              <w:rPr>
                <w:rFonts w:ascii="Times New Roman" w:hAnsi="Times New Roman" w:cs="Times New Roman"/>
                <w:b/>
                <w:bCs/>
                <w:szCs w:val="22"/>
                <w:cs/>
              </w:rPr>
            </w:pPr>
            <w:r w:rsidRPr="00B57901">
              <w:rPr>
                <w:rFonts w:ascii="Times New Roman" w:hAnsi="Times New Roman" w:cs="Times New Roman"/>
                <w:b/>
                <w:bCs/>
                <w:szCs w:val="22"/>
              </w:rPr>
              <w:t xml:space="preserve">At the </w:t>
            </w:r>
            <w:r w:rsidR="00715333" w:rsidRPr="00B57901">
              <w:rPr>
                <w:rFonts w:ascii="Times New Roman" w:hAnsi="Times New Roman" w:cs="Times New Roman"/>
                <w:b/>
                <w:bCs/>
                <w:szCs w:val="22"/>
              </w:rPr>
              <w:t>end</w:t>
            </w:r>
            <w:r w:rsidRPr="00B57901">
              <w:rPr>
                <w:rFonts w:ascii="Times New Roman" w:hAnsi="Times New Roman" w:cs="Times New Roman"/>
                <w:b/>
                <w:bCs/>
                <w:szCs w:val="22"/>
              </w:rPr>
              <w:t xml:space="preserve"> of period</w:t>
            </w:r>
          </w:p>
        </w:tc>
        <w:tc>
          <w:tcPr>
            <w:tcW w:w="900" w:type="dxa"/>
            <w:vAlign w:val="bottom"/>
          </w:tcPr>
          <w:p w14:paraId="4FF87493" w14:textId="77777777" w:rsidR="00013535" w:rsidRPr="00B57901" w:rsidRDefault="00013535" w:rsidP="00013535">
            <w:pPr>
              <w:spacing w:after="0" w:line="240" w:lineRule="atLeast"/>
              <w:ind w:left="-187" w:right="-25"/>
              <w:jc w:val="center"/>
              <w:rPr>
                <w:rFonts w:ascii="Times New Roman" w:hAnsi="Times New Roman" w:cs="Times New Roman"/>
                <w:b/>
                <w:bCs/>
                <w:i/>
                <w:iCs/>
                <w:szCs w:val="22"/>
              </w:rPr>
            </w:pPr>
          </w:p>
        </w:tc>
        <w:tc>
          <w:tcPr>
            <w:tcW w:w="236" w:type="dxa"/>
          </w:tcPr>
          <w:p w14:paraId="099D1A73" w14:textId="77777777" w:rsidR="00013535" w:rsidRPr="00B57901" w:rsidRDefault="00013535" w:rsidP="00013535">
            <w:pPr>
              <w:tabs>
                <w:tab w:val="decimal" w:pos="949"/>
              </w:tabs>
              <w:spacing w:after="0" w:line="240" w:lineRule="atLeast"/>
              <w:ind w:left="-187" w:right="-25"/>
              <w:jc w:val="center"/>
              <w:rPr>
                <w:rFonts w:ascii="Times New Roman" w:hAnsi="Times New Roman" w:cs="Times New Roman"/>
                <w:b/>
                <w:bCs/>
                <w:szCs w:val="22"/>
              </w:rPr>
            </w:pPr>
          </w:p>
        </w:tc>
        <w:tc>
          <w:tcPr>
            <w:tcW w:w="1177" w:type="dxa"/>
            <w:tcBorders>
              <w:top w:val="single" w:sz="4" w:space="0" w:color="auto"/>
            </w:tcBorders>
            <w:vAlign w:val="bottom"/>
          </w:tcPr>
          <w:p w14:paraId="6B0C6898" w14:textId="77777777" w:rsidR="00013535" w:rsidRPr="00B57901" w:rsidRDefault="00013535" w:rsidP="00013535">
            <w:pPr>
              <w:tabs>
                <w:tab w:val="decimal" w:pos="830"/>
              </w:tabs>
              <w:spacing w:after="0" w:line="240" w:lineRule="atLeast"/>
              <w:ind w:left="-187" w:right="-25"/>
              <w:rPr>
                <w:rFonts w:ascii="Times New Roman" w:hAnsi="Times New Roman" w:cs="Times New Roman"/>
                <w:szCs w:val="22"/>
              </w:rPr>
            </w:pPr>
          </w:p>
        </w:tc>
        <w:tc>
          <w:tcPr>
            <w:tcW w:w="236" w:type="dxa"/>
          </w:tcPr>
          <w:p w14:paraId="56157F9C" w14:textId="77777777" w:rsidR="00013535" w:rsidRPr="00B57901" w:rsidRDefault="00013535" w:rsidP="00013535">
            <w:pPr>
              <w:tabs>
                <w:tab w:val="decimal" w:pos="798"/>
              </w:tabs>
              <w:spacing w:after="0" w:line="240" w:lineRule="atLeast"/>
              <w:ind w:left="-187" w:right="-25"/>
              <w:rPr>
                <w:rFonts w:ascii="Times New Roman" w:hAnsi="Times New Roman" w:cs="Times New Roman"/>
                <w:b/>
                <w:bCs/>
                <w:szCs w:val="22"/>
              </w:rPr>
            </w:pPr>
          </w:p>
        </w:tc>
        <w:tc>
          <w:tcPr>
            <w:tcW w:w="1131" w:type="dxa"/>
            <w:tcBorders>
              <w:top w:val="single" w:sz="4" w:space="0" w:color="auto"/>
            </w:tcBorders>
            <w:vAlign w:val="bottom"/>
          </w:tcPr>
          <w:p w14:paraId="11CD6F32" w14:textId="77777777" w:rsidR="00013535" w:rsidRPr="00B57901" w:rsidRDefault="00013535" w:rsidP="00013535">
            <w:pPr>
              <w:tabs>
                <w:tab w:val="decimal" w:pos="830"/>
                <w:tab w:val="decimal" w:pos="916"/>
              </w:tabs>
              <w:spacing w:after="0" w:line="240" w:lineRule="atLeast"/>
              <w:ind w:left="-187" w:right="-25"/>
              <w:rPr>
                <w:rFonts w:ascii="Times New Roman" w:hAnsi="Times New Roman" w:cs="Times New Roman"/>
                <w:b/>
                <w:bCs/>
                <w:szCs w:val="22"/>
              </w:rPr>
            </w:pPr>
          </w:p>
        </w:tc>
        <w:tc>
          <w:tcPr>
            <w:tcW w:w="236" w:type="dxa"/>
          </w:tcPr>
          <w:p w14:paraId="112F9DBE" w14:textId="77777777" w:rsidR="00013535" w:rsidRPr="00B57901" w:rsidRDefault="00013535" w:rsidP="00013535">
            <w:pPr>
              <w:tabs>
                <w:tab w:val="decimal" w:pos="916"/>
              </w:tabs>
              <w:spacing w:after="0" w:line="240" w:lineRule="atLeast"/>
              <w:ind w:left="-187" w:right="-25"/>
              <w:rPr>
                <w:rFonts w:ascii="Times New Roman" w:hAnsi="Times New Roman" w:cs="Times New Roman"/>
                <w:szCs w:val="22"/>
              </w:rPr>
            </w:pPr>
          </w:p>
        </w:tc>
        <w:tc>
          <w:tcPr>
            <w:tcW w:w="1122" w:type="dxa"/>
            <w:gridSpan w:val="2"/>
            <w:tcBorders>
              <w:top w:val="single" w:sz="4" w:space="0" w:color="auto"/>
            </w:tcBorders>
            <w:vAlign w:val="bottom"/>
          </w:tcPr>
          <w:p w14:paraId="6AC34DEC" w14:textId="77777777" w:rsidR="00013535" w:rsidRPr="00B57901" w:rsidRDefault="00013535" w:rsidP="00013535">
            <w:pPr>
              <w:tabs>
                <w:tab w:val="decimal" w:pos="830"/>
              </w:tabs>
              <w:spacing w:after="0" w:line="240" w:lineRule="atLeast"/>
              <w:ind w:left="-187" w:right="-25"/>
              <w:rPr>
                <w:rFonts w:ascii="Times New Roman" w:hAnsi="Times New Roman" w:cs="Times New Roman"/>
                <w:szCs w:val="22"/>
              </w:rPr>
            </w:pPr>
          </w:p>
        </w:tc>
        <w:tc>
          <w:tcPr>
            <w:tcW w:w="236" w:type="dxa"/>
          </w:tcPr>
          <w:p w14:paraId="61915703" w14:textId="77777777" w:rsidR="00013535" w:rsidRPr="00B57901" w:rsidRDefault="00013535" w:rsidP="00013535">
            <w:pPr>
              <w:tabs>
                <w:tab w:val="decimal" w:pos="798"/>
              </w:tabs>
              <w:spacing w:after="0" w:line="240" w:lineRule="atLeast"/>
              <w:ind w:left="-187" w:right="-25"/>
              <w:rPr>
                <w:rFonts w:ascii="Times New Roman" w:hAnsi="Times New Roman" w:cs="Times New Roman"/>
                <w:b/>
                <w:bCs/>
                <w:szCs w:val="22"/>
              </w:rPr>
            </w:pPr>
          </w:p>
        </w:tc>
        <w:tc>
          <w:tcPr>
            <w:tcW w:w="1119" w:type="dxa"/>
            <w:tcBorders>
              <w:top w:val="single" w:sz="4" w:space="0" w:color="auto"/>
            </w:tcBorders>
            <w:vAlign w:val="bottom"/>
          </w:tcPr>
          <w:p w14:paraId="1FC3E6BB" w14:textId="77777777" w:rsidR="00013535" w:rsidRPr="00B57901" w:rsidRDefault="00013535" w:rsidP="00013535">
            <w:pPr>
              <w:tabs>
                <w:tab w:val="decimal" w:pos="830"/>
                <w:tab w:val="decimal" w:pos="916"/>
              </w:tabs>
              <w:spacing w:after="0" w:line="240" w:lineRule="atLeast"/>
              <w:ind w:left="-187" w:right="-25"/>
              <w:rPr>
                <w:rFonts w:ascii="Times New Roman" w:hAnsi="Times New Roman" w:cs="Times New Roman"/>
                <w:b/>
                <w:bCs/>
                <w:szCs w:val="22"/>
              </w:rPr>
            </w:pPr>
          </w:p>
        </w:tc>
      </w:tr>
      <w:tr w:rsidR="00013535" w:rsidRPr="00B57901" w14:paraId="4AE7629D" w14:textId="77777777" w:rsidTr="000B687B">
        <w:tc>
          <w:tcPr>
            <w:tcW w:w="3067" w:type="dxa"/>
            <w:gridSpan w:val="2"/>
            <w:vAlign w:val="bottom"/>
          </w:tcPr>
          <w:p w14:paraId="350BBE7E" w14:textId="20859945" w:rsidR="00013535" w:rsidRPr="00B57901" w:rsidRDefault="00424EC1" w:rsidP="00424EC1">
            <w:pPr>
              <w:tabs>
                <w:tab w:val="left" w:pos="405"/>
              </w:tabs>
              <w:spacing w:after="0" w:line="240" w:lineRule="atLeast"/>
              <w:ind w:left="522" w:right="-25" w:hanging="117"/>
              <w:jc w:val="thaiDistribute"/>
              <w:rPr>
                <w:rFonts w:ascii="Times New Roman" w:hAnsi="Times New Roman" w:cs="Times New Roman"/>
                <w:b/>
                <w:bCs/>
                <w:szCs w:val="22"/>
                <w:cs/>
              </w:rPr>
            </w:pPr>
            <w:r w:rsidRPr="00B57901">
              <w:rPr>
                <w:rFonts w:ascii="Times New Roman" w:hAnsi="Times New Roman" w:cs="Times New Roman"/>
                <w:b/>
                <w:bCs/>
                <w:szCs w:val="22"/>
                <w:cs/>
              </w:rPr>
              <w:t>-</w:t>
            </w:r>
            <w:r w:rsidRPr="00B57901">
              <w:rPr>
                <w:rFonts w:ascii="Times New Roman" w:hAnsi="Times New Roman" w:cs="Times New Roman"/>
                <w:b/>
                <w:bCs/>
                <w:szCs w:val="22"/>
              </w:rPr>
              <w:t xml:space="preserve"> Ordinary shares</w:t>
            </w:r>
          </w:p>
        </w:tc>
        <w:tc>
          <w:tcPr>
            <w:tcW w:w="900" w:type="dxa"/>
            <w:vAlign w:val="bottom"/>
          </w:tcPr>
          <w:p w14:paraId="1E97B002" w14:textId="77777777" w:rsidR="00013535" w:rsidRPr="00B57901" w:rsidRDefault="00013535" w:rsidP="00013535">
            <w:pPr>
              <w:spacing w:after="0" w:line="240" w:lineRule="atLeast"/>
              <w:ind w:left="-187" w:right="-25"/>
              <w:jc w:val="center"/>
              <w:rPr>
                <w:rFonts w:ascii="Times New Roman" w:hAnsi="Times New Roman" w:cs="Times New Roman"/>
                <w:i/>
                <w:iCs/>
                <w:szCs w:val="22"/>
              </w:rPr>
            </w:pPr>
            <w:r w:rsidRPr="00B57901">
              <w:rPr>
                <w:rFonts w:ascii="Times New Roman" w:hAnsi="Times New Roman" w:cs="Times New Roman"/>
                <w:i/>
                <w:iCs/>
                <w:szCs w:val="22"/>
                <w:cs/>
              </w:rPr>
              <w:t>0.</w:t>
            </w:r>
            <w:r w:rsidRPr="00B57901">
              <w:rPr>
                <w:rFonts w:ascii="Times New Roman" w:hAnsi="Times New Roman" w:cs="Times New Roman"/>
                <w:i/>
                <w:iCs/>
                <w:szCs w:val="22"/>
              </w:rPr>
              <w:t>5</w:t>
            </w:r>
            <w:r w:rsidRPr="00B57901">
              <w:rPr>
                <w:rFonts w:ascii="Times New Roman" w:hAnsi="Times New Roman" w:cs="Times New Roman"/>
                <w:i/>
                <w:iCs/>
                <w:szCs w:val="22"/>
                <w:cs/>
              </w:rPr>
              <w:t>0</w:t>
            </w:r>
          </w:p>
        </w:tc>
        <w:tc>
          <w:tcPr>
            <w:tcW w:w="236" w:type="dxa"/>
          </w:tcPr>
          <w:p w14:paraId="3C47F419" w14:textId="77777777" w:rsidR="00013535" w:rsidRPr="00B57901" w:rsidRDefault="00013535" w:rsidP="00013535">
            <w:pPr>
              <w:tabs>
                <w:tab w:val="decimal" w:pos="949"/>
              </w:tabs>
              <w:spacing w:after="0" w:line="240" w:lineRule="atLeast"/>
              <w:ind w:left="-187" w:right="-25"/>
              <w:jc w:val="center"/>
              <w:rPr>
                <w:rFonts w:ascii="Times New Roman" w:hAnsi="Times New Roman" w:cs="Times New Roman"/>
                <w:b/>
                <w:bCs/>
                <w:szCs w:val="22"/>
              </w:rPr>
            </w:pPr>
          </w:p>
        </w:tc>
        <w:tc>
          <w:tcPr>
            <w:tcW w:w="1177" w:type="dxa"/>
            <w:tcBorders>
              <w:bottom w:val="double" w:sz="4" w:space="0" w:color="auto"/>
            </w:tcBorders>
            <w:vAlign w:val="bottom"/>
          </w:tcPr>
          <w:p w14:paraId="2F6C45D7" w14:textId="7D9AC619" w:rsidR="00013535" w:rsidRPr="00B57901" w:rsidRDefault="00013535" w:rsidP="00013535">
            <w:pPr>
              <w:tabs>
                <w:tab w:val="decimal" w:pos="830"/>
              </w:tabs>
              <w:spacing w:after="0" w:line="240" w:lineRule="atLeast"/>
              <w:ind w:left="-187" w:right="-25"/>
              <w:rPr>
                <w:rFonts w:ascii="Times New Roman" w:hAnsi="Times New Roman" w:cs="Times New Roman"/>
                <w:b/>
                <w:bCs/>
                <w:szCs w:val="22"/>
              </w:rPr>
            </w:pPr>
            <w:r w:rsidRPr="00B57901">
              <w:rPr>
                <w:rFonts w:ascii="Times New Roman" w:hAnsi="Times New Roman" w:cs="Times New Roman"/>
                <w:b/>
                <w:bCs/>
                <w:szCs w:val="22"/>
              </w:rPr>
              <w:t>813,678</w:t>
            </w:r>
          </w:p>
        </w:tc>
        <w:tc>
          <w:tcPr>
            <w:tcW w:w="236" w:type="dxa"/>
          </w:tcPr>
          <w:p w14:paraId="67C00C04" w14:textId="77777777" w:rsidR="00013535" w:rsidRPr="00B57901" w:rsidRDefault="00013535" w:rsidP="00013535">
            <w:pPr>
              <w:tabs>
                <w:tab w:val="decimal" w:pos="798"/>
              </w:tabs>
              <w:spacing w:after="0" w:line="240" w:lineRule="atLeast"/>
              <w:ind w:left="-187" w:right="-25"/>
              <w:rPr>
                <w:rFonts w:ascii="Times New Roman" w:hAnsi="Times New Roman" w:cs="Times New Roman"/>
                <w:b/>
                <w:bCs/>
                <w:szCs w:val="22"/>
              </w:rPr>
            </w:pPr>
          </w:p>
        </w:tc>
        <w:tc>
          <w:tcPr>
            <w:tcW w:w="1131" w:type="dxa"/>
            <w:tcBorders>
              <w:bottom w:val="double" w:sz="4" w:space="0" w:color="auto"/>
            </w:tcBorders>
            <w:vAlign w:val="bottom"/>
          </w:tcPr>
          <w:p w14:paraId="4D99D729" w14:textId="35AEA75E" w:rsidR="00013535" w:rsidRPr="00B57901" w:rsidRDefault="00013535" w:rsidP="00013535">
            <w:pPr>
              <w:tabs>
                <w:tab w:val="decimal" w:pos="830"/>
              </w:tabs>
              <w:spacing w:after="0" w:line="240" w:lineRule="atLeast"/>
              <w:ind w:left="-187" w:right="-25"/>
              <w:rPr>
                <w:rFonts w:ascii="Times New Roman" w:hAnsi="Times New Roman" w:cs="Times New Roman"/>
                <w:b/>
                <w:bCs/>
                <w:szCs w:val="22"/>
              </w:rPr>
            </w:pPr>
            <w:r w:rsidRPr="00B57901">
              <w:rPr>
                <w:rFonts w:ascii="Times New Roman" w:hAnsi="Times New Roman" w:cs="Times New Roman"/>
                <w:b/>
                <w:bCs/>
                <w:szCs w:val="22"/>
              </w:rPr>
              <w:t>406,839</w:t>
            </w:r>
          </w:p>
        </w:tc>
        <w:tc>
          <w:tcPr>
            <w:tcW w:w="236" w:type="dxa"/>
          </w:tcPr>
          <w:p w14:paraId="21E01457" w14:textId="77777777" w:rsidR="00013535" w:rsidRPr="00B57901" w:rsidRDefault="00013535" w:rsidP="00013535">
            <w:pPr>
              <w:tabs>
                <w:tab w:val="decimal" w:pos="916"/>
              </w:tabs>
              <w:spacing w:after="0" w:line="240" w:lineRule="atLeast"/>
              <w:ind w:left="-187" w:right="-25"/>
              <w:rPr>
                <w:rFonts w:ascii="Times New Roman" w:hAnsi="Times New Roman" w:cs="Times New Roman"/>
                <w:szCs w:val="22"/>
              </w:rPr>
            </w:pPr>
          </w:p>
        </w:tc>
        <w:tc>
          <w:tcPr>
            <w:tcW w:w="1122" w:type="dxa"/>
            <w:gridSpan w:val="2"/>
            <w:tcBorders>
              <w:bottom w:val="double" w:sz="4" w:space="0" w:color="auto"/>
            </w:tcBorders>
            <w:vAlign w:val="bottom"/>
          </w:tcPr>
          <w:p w14:paraId="2C791C48" w14:textId="104C602F" w:rsidR="00013535" w:rsidRPr="00B57901" w:rsidRDefault="00013535" w:rsidP="00013535">
            <w:pPr>
              <w:tabs>
                <w:tab w:val="decimal" w:pos="830"/>
              </w:tabs>
              <w:spacing w:after="0" w:line="240" w:lineRule="atLeast"/>
              <w:ind w:left="-187" w:right="-25"/>
              <w:rPr>
                <w:rFonts w:ascii="Times New Roman" w:hAnsi="Times New Roman" w:cs="Times New Roman"/>
                <w:b/>
                <w:bCs/>
                <w:szCs w:val="22"/>
              </w:rPr>
            </w:pPr>
            <w:r w:rsidRPr="00B57901">
              <w:rPr>
                <w:rFonts w:ascii="Times New Roman" w:hAnsi="Times New Roman" w:cs="Times New Roman"/>
                <w:b/>
                <w:bCs/>
                <w:szCs w:val="22"/>
              </w:rPr>
              <w:t>813,678</w:t>
            </w:r>
          </w:p>
        </w:tc>
        <w:tc>
          <w:tcPr>
            <w:tcW w:w="236" w:type="dxa"/>
          </w:tcPr>
          <w:p w14:paraId="3D3EC55B" w14:textId="77777777" w:rsidR="00013535" w:rsidRPr="00B57901" w:rsidRDefault="00013535" w:rsidP="00013535">
            <w:pPr>
              <w:tabs>
                <w:tab w:val="decimal" w:pos="798"/>
              </w:tabs>
              <w:spacing w:after="0" w:line="240" w:lineRule="atLeast"/>
              <w:ind w:left="-187" w:right="-25"/>
              <w:rPr>
                <w:rFonts w:ascii="Times New Roman" w:hAnsi="Times New Roman" w:cs="Times New Roman"/>
                <w:b/>
                <w:bCs/>
                <w:szCs w:val="22"/>
              </w:rPr>
            </w:pPr>
          </w:p>
        </w:tc>
        <w:tc>
          <w:tcPr>
            <w:tcW w:w="1119" w:type="dxa"/>
            <w:tcBorders>
              <w:bottom w:val="double" w:sz="4" w:space="0" w:color="auto"/>
            </w:tcBorders>
            <w:vAlign w:val="bottom"/>
          </w:tcPr>
          <w:p w14:paraId="2C260DAD" w14:textId="30282413" w:rsidR="00013535" w:rsidRPr="00B57901" w:rsidRDefault="00013535" w:rsidP="00013535">
            <w:pPr>
              <w:tabs>
                <w:tab w:val="decimal" w:pos="830"/>
              </w:tabs>
              <w:spacing w:after="0" w:line="240" w:lineRule="atLeast"/>
              <w:ind w:left="-187" w:right="-25"/>
              <w:rPr>
                <w:rFonts w:ascii="Times New Roman" w:hAnsi="Times New Roman" w:cs="Times New Roman"/>
                <w:b/>
                <w:bCs/>
                <w:szCs w:val="22"/>
              </w:rPr>
            </w:pPr>
            <w:r w:rsidRPr="00B57901">
              <w:rPr>
                <w:rFonts w:ascii="Times New Roman" w:hAnsi="Times New Roman" w:cs="Times New Roman"/>
                <w:b/>
                <w:bCs/>
                <w:szCs w:val="22"/>
              </w:rPr>
              <w:t>406,839</w:t>
            </w:r>
          </w:p>
        </w:tc>
      </w:tr>
    </w:tbl>
    <w:p w14:paraId="29BF06CA" w14:textId="77777777" w:rsidR="001613FA" w:rsidRPr="00B57901"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14:paraId="1F2A4482" w14:textId="77777777" w:rsidR="001613FA" w:rsidRPr="00B57901" w:rsidRDefault="001613FA" w:rsidP="001613FA">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B57901">
        <w:rPr>
          <w:rFonts w:ascii="Times New Roman" w:hAnsi="Times New Roman" w:cs="Times New Roman"/>
          <w:b/>
          <w:bCs/>
          <w:szCs w:val="22"/>
        </w:rPr>
        <w:t>Segment information</w:t>
      </w:r>
    </w:p>
    <w:p w14:paraId="3392E0C1" w14:textId="77777777" w:rsidR="001613FA" w:rsidRPr="00B57901"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14:paraId="24C5286D" w14:textId="6BBDA6E1" w:rsidR="001613FA" w:rsidRPr="00B57901"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r w:rsidRPr="00B57901">
        <w:rPr>
          <w:rFonts w:ascii="Times New Roman" w:hAnsi="Times New Roman" w:cs="Times New Roman"/>
          <w:sz w:val="22"/>
          <w:szCs w:val="22"/>
        </w:rPr>
        <w:t>Operating segment information is reported in a manner consistent with the internal reports of the Group that are regularly reviewed by the chief operating decision maker in order to make decision about the allocation of resources to the segment and assessing its performance</w:t>
      </w:r>
      <w:r w:rsidRPr="00B57901">
        <w:rPr>
          <w:rFonts w:ascii="Times New Roman" w:hAnsi="Times New Roman" w:cs="Times New Roman"/>
          <w:sz w:val="22"/>
          <w:szCs w:val="22"/>
          <w:cs/>
        </w:rPr>
        <w:t xml:space="preserve">. </w:t>
      </w:r>
      <w:r w:rsidRPr="00B57901">
        <w:rPr>
          <w:rFonts w:ascii="Times New Roman" w:hAnsi="Times New Roman" w:cs="Times New Roman"/>
          <w:sz w:val="22"/>
          <w:szCs w:val="22"/>
        </w:rPr>
        <w:t>The chief operating decision maker of Group has been identified as the President of executive directors</w:t>
      </w:r>
      <w:r w:rsidRPr="00B57901">
        <w:rPr>
          <w:rFonts w:ascii="Times New Roman" w:hAnsi="Times New Roman" w:cs="Times New Roman"/>
          <w:sz w:val="22"/>
          <w:szCs w:val="22"/>
          <w:cs/>
        </w:rPr>
        <w:t>.</w:t>
      </w:r>
    </w:p>
    <w:p w14:paraId="3AACAF0C" w14:textId="77777777" w:rsidR="001613FA" w:rsidRPr="00B57901"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p>
    <w:p w14:paraId="0DC423D9" w14:textId="77777777" w:rsidR="001613FA" w:rsidRPr="00B57901"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r w:rsidRPr="00B57901">
        <w:rPr>
          <w:rFonts w:ascii="Times New Roman" w:hAnsi="Times New Roman" w:cs="Times New Roman"/>
          <w:sz w:val="22"/>
          <w:szCs w:val="22"/>
        </w:rPr>
        <w:t>The Group involve virtually in construction businesses in both domestic and overseas geographical segment but the overseas segment has not the revenues due to temporarily ceased operations, therefore, the financial information by geographical segment was not presented</w:t>
      </w:r>
      <w:r w:rsidRPr="00B57901">
        <w:rPr>
          <w:rFonts w:ascii="Times New Roman" w:hAnsi="Times New Roman" w:cs="Times New Roman"/>
          <w:sz w:val="22"/>
          <w:szCs w:val="22"/>
          <w:cs/>
        </w:rPr>
        <w:t>.</w:t>
      </w:r>
    </w:p>
    <w:p w14:paraId="389FF00F" w14:textId="77777777" w:rsidR="001613FA" w:rsidRPr="00B57901"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14:paraId="6EEAF94D" w14:textId="77777777" w:rsidR="00226650" w:rsidRPr="00B57901" w:rsidRDefault="00226650" w:rsidP="00226650">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r w:rsidRPr="00B57901">
        <w:rPr>
          <w:rFonts w:ascii="Times New Roman" w:hAnsi="Times New Roman" w:cs="Times New Roman"/>
          <w:sz w:val="22"/>
          <w:szCs w:val="22"/>
        </w:rPr>
        <w:t>Revenues separated by type of businesses for the three</w:t>
      </w:r>
      <w:r w:rsidRPr="00B57901">
        <w:rPr>
          <w:rFonts w:ascii="Times New Roman" w:hAnsi="Times New Roman" w:cs="Times New Roman"/>
          <w:sz w:val="22"/>
          <w:szCs w:val="22"/>
          <w:cs/>
        </w:rPr>
        <w:t>-</w:t>
      </w:r>
      <w:r w:rsidRPr="00B57901">
        <w:rPr>
          <w:rFonts w:ascii="Times New Roman" w:hAnsi="Times New Roman" w:cs="Times New Roman"/>
          <w:sz w:val="22"/>
          <w:szCs w:val="22"/>
        </w:rPr>
        <w:t>month and six</w:t>
      </w:r>
      <w:r w:rsidRPr="00B57901">
        <w:rPr>
          <w:rFonts w:ascii="Times New Roman" w:hAnsi="Times New Roman" w:cs="Times New Roman"/>
          <w:sz w:val="22"/>
          <w:szCs w:val="22"/>
          <w:cs/>
        </w:rPr>
        <w:t>-</w:t>
      </w:r>
      <w:r w:rsidRPr="00B57901">
        <w:rPr>
          <w:rFonts w:ascii="Times New Roman" w:hAnsi="Times New Roman" w:cs="Times New Roman"/>
          <w:sz w:val="22"/>
          <w:szCs w:val="22"/>
        </w:rPr>
        <w:t>month periods ended 30 June are as follows</w:t>
      </w:r>
      <w:r w:rsidRPr="00B57901">
        <w:rPr>
          <w:rFonts w:ascii="Times New Roman" w:hAnsi="Times New Roman" w:cs="Times New Roman"/>
          <w:sz w:val="22"/>
          <w:szCs w:val="22"/>
          <w:cs/>
        </w:rPr>
        <w:t>:</w:t>
      </w:r>
    </w:p>
    <w:p w14:paraId="476AF5F5" w14:textId="77777777" w:rsidR="00226650" w:rsidRPr="00B57901" w:rsidRDefault="00226650" w:rsidP="00226650">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p>
    <w:tbl>
      <w:tblPr>
        <w:tblW w:w="9871" w:type="dxa"/>
        <w:tblInd w:w="18" w:type="dxa"/>
        <w:tblLook w:val="01E0" w:firstRow="1" w:lastRow="1" w:firstColumn="1" w:lastColumn="1" w:noHBand="0" w:noVBand="0"/>
      </w:tblPr>
      <w:tblGrid>
        <w:gridCol w:w="6044"/>
        <w:gridCol w:w="259"/>
        <w:gridCol w:w="1578"/>
        <w:gridCol w:w="259"/>
        <w:gridCol w:w="1454"/>
        <w:gridCol w:w="277"/>
      </w:tblGrid>
      <w:tr w:rsidR="00226650" w:rsidRPr="00B57901" w14:paraId="2B0BD6B1" w14:textId="77777777" w:rsidTr="009F1360">
        <w:tc>
          <w:tcPr>
            <w:tcW w:w="6044" w:type="dxa"/>
          </w:tcPr>
          <w:p w14:paraId="6D6AA2ED" w14:textId="77777777" w:rsidR="00226650" w:rsidRPr="00B57901" w:rsidRDefault="00226650" w:rsidP="009F1360">
            <w:pPr>
              <w:tabs>
                <w:tab w:val="left" w:pos="833"/>
                <w:tab w:val="left" w:pos="1080"/>
              </w:tabs>
              <w:spacing w:after="0" w:line="240" w:lineRule="atLeast"/>
              <w:ind w:left="833" w:right="-25" w:hanging="284"/>
              <w:rPr>
                <w:rFonts w:ascii="Times New Roman" w:hAnsi="Times New Roman" w:cs="Times New Roman"/>
                <w:szCs w:val="22"/>
              </w:rPr>
            </w:pPr>
          </w:p>
        </w:tc>
        <w:tc>
          <w:tcPr>
            <w:tcW w:w="3827" w:type="dxa"/>
            <w:gridSpan w:val="5"/>
          </w:tcPr>
          <w:p w14:paraId="2EF93FA8" w14:textId="77777777" w:rsidR="00226650" w:rsidRPr="00B57901" w:rsidRDefault="00226650" w:rsidP="009F1360">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b/>
                <w:bCs/>
                <w:sz w:val="22"/>
                <w:szCs w:val="22"/>
              </w:rPr>
            </w:pPr>
            <w:r w:rsidRPr="00B57901">
              <w:rPr>
                <w:rFonts w:ascii="Times New Roman" w:hAnsi="Times New Roman" w:cs="Times New Roman"/>
                <w:b/>
                <w:bCs/>
                <w:sz w:val="22"/>
                <w:szCs w:val="22"/>
              </w:rPr>
              <w:t>Consolidated</w:t>
            </w:r>
            <w:r w:rsidRPr="00B57901">
              <w:rPr>
                <w:rFonts w:ascii="Times New Roman" w:hAnsi="Times New Roman" w:cs="Times New Roman"/>
                <w:b/>
                <w:bCs/>
                <w:sz w:val="22"/>
                <w:szCs w:val="22"/>
                <w:cs/>
              </w:rPr>
              <w:t xml:space="preserve"> </w:t>
            </w:r>
            <w:r w:rsidRPr="00B57901">
              <w:rPr>
                <w:rFonts w:ascii="Times New Roman" w:hAnsi="Times New Roman" w:cs="Times New Roman"/>
                <w:b/>
                <w:bCs/>
                <w:sz w:val="22"/>
                <w:szCs w:val="22"/>
              </w:rPr>
              <w:t>financial statements</w:t>
            </w:r>
          </w:p>
        </w:tc>
      </w:tr>
      <w:tr w:rsidR="00226650" w:rsidRPr="00B57901" w14:paraId="1F257F52" w14:textId="77777777" w:rsidTr="009F1360">
        <w:tc>
          <w:tcPr>
            <w:tcW w:w="6044" w:type="dxa"/>
          </w:tcPr>
          <w:p w14:paraId="003802CC" w14:textId="77777777" w:rsidR="00226650" w:rsidRPr="00B57901" w:rsidRDefault="00226650" w:rsidP="009F1360">
            <w:pPr>
              <w:tabs>
                <w:tab w:val="left" w:pos="833"/>
                <w:tab w:val="left" w:pos="1080"/>
              </w:tabs>
              <w:spacing w:after="0" w:line="240" w:lineRule="atLeast"/>
              <w:ind w:left="833" w:right="-25" w:hanging="284"/>
              <w:rPr>
                <w:rFonts w:ascii="Times New Roman" w:hAnsi="Times New Roman" w:cs="Times New Roman"/>
                <w:szCs w:val="22"/>
              </w:rPr>
            </w:pPr>
          </w:p>
        </w:tc>
        <w:tc>
          <w:tcPr>
            <w:tcW w:w="259" w:type="dxa"/>
          </w:tcPr>
          <w:p w14:paraId="7FCFEBF3" w14:textId="77777777" w:rsidR="00226650" w:rsidRPr="00B57901" w:rsidRDefault="00226650" w:rsidP="009F1360">
            <w:pPr>
              <w:tabs>
                <w:tab w:val="left" w:pos="833"/>
                <w:tab w:val="left" w:pos="1080"/>
              </w:tabs>
              <w:spacing w:after="0" w:line="240" w:lineRule="atLeast"/>
              <w:ind w:left="833" w:right="-25" w:hanging="284"/>
              <w:rPr>
                <w:rFonts w:ascii="Times New Roman" w:hAnsi="Times New Roman" w:cs="Times New Roman"/>
                <w:szCs w:val="22"/>
              </w:rPr>
            </w:pPr>
          </w:p>
        </w:tc>
        <w:tc>
          <w:tcPr>
            <w:tcW w:w="1578" w:type="dxa"/>
          </w:tcPr>
          <w:p w14:paraId="669BD10C" w14:textId="64632D80" w:rsidR="00226650" w:rsidRPr="00B57901" w:rsidRDefault="00226650" w:rsidP="009F1360">
            <w:pPr>
              <w:spacing w:after="0" w:line="240" w:lineRule="atLeast"/>
              <w:ind w:left="72" w:right="-25"/>
              <w:jc w:val="center"/>
              <w:rPr>
                <w:rFonts w:ascii="Times New Roman" w:eastAsia="Cordia New" w:hAnsi="Times New Roman" w:cs="Times New Roman"/>
                <w:szCs w:val="22"/>
              </w:rPr>
            </w:pPr>
            <w:r w:rsidRPr="00B57901">
              <w:rPr>
                <w:rFonts w:ascii="Times New Roman" w:eastAsia="Cordia New" w:hAnsi="Times New Roman" w:cs="Times New Roman"/>
                <w:szCs w:val="22"/>
              </w:rPr>
              <w:t>2026</w:t>
            </w:r>
          </w:p>
        </w:tc>
        <w:tc>
          <w:tcPr>
            <w:tcW w:w="259" w:type="dxa"/>
          </w:tcPr>
          <w:p w14:paraId="02AFA6AF" w14:textId="77777777" w:rsidR="00226650" w:rsidRPr="00B57901" w:rsidRDefault="00226650" w:rsidP="009F1360">
            <w:pPr>
              <w:spacing w:after="0" w:line="240" w:lineRule="atLeast"/>
              <w:ind w:left="72" w:right="-25"/>
              <w:jc w:val="center"/>
              <w:rPr>
                <w:rFonts w:ascii="Times New Roman" w:eastAsia="Cordia New" w:hAnsi="Times New Roman" w:cs="Times New Roman"/>
                <w:szCs w:val="22"/>
              </w:rPr>
            </w:pPr>
          </w:p>
        </w:tc>
        <w:tc>
          <w:tcPr>
            <w:tcW w:w="1454" w:type="dxa"/>
          </w:tcPr>
          <w:p w14:paraId="279A3B94" w14:textId="574B7283" w:rsidR="00226650" w:rsidRPr="00B57901" w:rsidRDefault="00226650" w:rsidP="009F1360">
            <w:pPr>
              <w:spacing w:after="0" w:line="240" w:lineRule="atLeast"/>
              <w:ind w:left="-196" w:right="-25"/>
              <w:jc w:val="center"/>
              <w:rPr>
                <w:rFonts w:ascii="Times New Roman" w:eastAsia="Cordia New" w:hAnsi="Times New Roman" w:cs="Times New Roman"/>
                <w:szCs w:val="22"/>
              </w:rPr>
            </w:pPr>
            <w:r w:rsidRPr="00B57901">
              <w:rPr>
                <w:rFonts w:ascii="Times New Roman" w:eastAsia="Cordia New" w:hAnsi="Times New Roman" w:cs="Times New Roman"/>
                <w:szCs w:val="22"/>
              </w:rPr>
              <w:t>2025</w:t>
            </w:r>
          </w:p>
        </w:tc>
        <w:tc>
          <w:tcPr>
            <w:tcW w:w="277" w:type="dxa"/>
          </w:tcPr>
          <w:p w14:paraId="62EC527D" w14:textId="77777777" w:rsidR="00226650" w:rsidRPr="00B57901" w:rsidRDefault="00226650" w:rsidP="009F1360">
            <w:pPr>
              <w:spacing w:after="0" w:line="240" w:lineRule="atLeast"/>
              <w:ind w:left="-196" w:right="-25"/>
              <w:jc w:val="center"/>
              <w:rPr>
                <w:rFonts w:ascii="Times New Roman" w:eastAsia="Cordia New" w:hAnsi="Times New Roman" w:cs="Times New Roman"/>
                <w:szCs w:val="22"/>
              </w:rPr>
            </w:pPr>
          </w:p>
        </w:tc>
      </w:tr>
      <w:tr w:rsidR="00226650" w:rsidRPr="00B57901" w14:paraId="1BA6691B" w14:textId="77777777" w:rsidTr="009F1360">
        <w:tc>
          <w:tcPr>
            <w:tcW w:w="6044" w:type="dxa"/>
          </w:tcPr>
          <w:p w14:paraId="7C923491" w14:textId="77777777" w:rsidR="00226650" w:rsidRPr="00B57901" w:rsidRDefault="00226650" w:rsidP="009F1360">
            <w:pPr>
              <w:tabs>
                <w:tab w:val="left" w:pos="833"/>
                <w:tab w:val="left" w:pos="1080"/>
              </w:tabs>
              <w:spacing w:after="0" w:line="240" w:lineRule="atLeast"/>
              <w:ind w:left="833" w:right="-25" w:hanging="284"/>
              <w:rPr>
                <w:rFonts w:ascii="Times New Roman" w:hAnsi="Times New Roman" w:cs="Times New Roman"/>
                <w:szCs w:val="22"/>
              </w:rPr>
            </w:pPr>
          </w:p>
        </w:tc>
        <w:tc>
          <w:tcPr>
            <w:tcW w:w="259" w:type="dxa"/>
          </w:tcPr>
          <w:p w14:paraId="0FF79F55" w14:textId="77777777" w:rsidR="00226650" w:rsidRPr="00B57901" w:rsidRDefault="00226650" w:rsidP="009F1360">
            <w:pPr>
              <w:tabs>
                <w:tab w:val="left" w:pos="833"/>
                <w:tab w:val="left" w:pos="1080"/>
              </w:tabs>
              <w:spacing w:after="0" w:line="240" w:lineRule="atLeast"/>
              <w:ind w:left="833" w:right="-25" w:hanging="284"/>
              <w:rPr>
                <w:rFonts w:ascii="Times New Roman" w:hAnsi="Times New Roman" w:cs="Times New Roman"/>
                <w:szCs w:val="22"/>
              </w:rPr>
            </w:pPr>
          </w:p>
        </w:tc>
        <w:tc>
          <w:tcPr>
            <w:tcW w:w="3291" w:type="dxa"/>
            <w:gridSpan w:val="3"/>
          </w:tcPr>
          <w:p w14:paraId="29A82EB6" w14:textId="77777777" w:rsidR="00226650" w:rsidRPr="00B57901" w:rsidRDefault="00226650" w:rsidP="009F1360">
            <w:pPr>
              <w:spacing w:after="0" w:line="240" w:lineRule="atLeast"/>
              <w:ind w:left="-196" w:right="-25"/>
              <w:jc w:val="center"/>
              <w:rPr>
                <w:rFonts w:ascii="Times New Roman" w:eastAsia="Cordia New" w:hAnsi="Times New Roman" w:cs="Times New Roman"/>
                <w:szCs w:val="22"/>
              </w:rPr>
            </w:pPr>
            <w:r w:rsidRPr="00B57901">
              <w:rPr>
                <w:rFonts w:ascii="Times New Roman" w:hAnsi="Times New Roman" w:cs="Times New Roman"/>
                <w:i/>
                <w:iCs/>
                <w:szCs w:val="22"/>
                <w:cs/>
              </w:rPr>
              <w:t>(</w:t>
            </w:r>
            <w:r w:rsidRPr="00B57901">
              <w:rPr>
                <w:rFonts w:ascii="Times New Roman" w:hAnsi="Times New Roman" w:cs="Times New Roman"/>
                <w:i/>
                <w:iCs/>
                <w:szCs w:val="22"/>
              </w:rPr>
              <w:t>in thousand Baht</w:t>
            </w:r>
            <w:r w:rsidRPr="00B57901">
              <w:rPr>
                <w:rFonts w:ascii="Times New Roman" w:hAnsi="Times New Roman" w:cs="Times New Roman"/>
                <w:i/>
                <w:iCs/>
                <w:szCs w:val="22"/>
                <w:cs/>
              </w:rPr>
              <w:t>)</w:t>
            </w:r>
          </w:p>
        </w:tc>
        <w:tc>
          <w:tcPr>
            <w:tcW w:w="277" w:type="dxa"/>
          </w:tcPr>
          <w:p w14:paraId="3414C3C0" w14:textId="77777777" w:rsidR="00226650" w:rsidRPr="00B57901" w:rsidRDefault="00226650" w:rsidP="009F1360">
            <w:pPr>
              <w:spacing w:after="0" w:line="240" w:lineRule="atLeast"/>
              <w:ind w:left="-196" w:right="-25"/>
              <w:jc w:val="center"/>
              <w:rPr>
                <w:rFonts w:ascii="Times New Roman" w:hAnsi="Times New Roman" w:cs="Times New Roman"/>
                <w:i/>
                <w:iCs/>
                <w:szCs w:val="22"/>
                <w:cs/>
              </w:rPr>
            </w:pPr>
          </w:p>
        </w:tc>
      </w:tr>
      <w:tr w:rsidR="00226650" w:rsidRPr="00B57901" w14:paraId="1EF15487" w14:textId="77777777" w:rsidTr="009F1360">
        <w:tc>
          <w:tcPr>
            <w:tcW w:w="6044" w:type="dxa"/>
          </w:tcPr>
          <w:p w14:paraId="5A1AE7CE" w14:textId="3A20C8A0" w:rsidR="00226650" w:rsidRPr="00B57901" w:rsidRDefault="00226650" w:rsidP="009F1360">
            <w:pPr>
              <w:tabs>
                <w:tab w:val="left" w:pos="833"/>
                <w:tab w:val="left" w:pos="1080"/>
              </w:tabs>
              <w:spacing w:after="0" w:line="240" w:lineRule="atLeast"/>
              <w:ind w:left="833" w:right="-25" w:hanging="284"/>
              <w:rPr>
                <w:rFonts w:ascii="Times New Roman" w:hAnsi="Times New Roman" w:cstheme="minorBidi"/>
                <w:b/>
                <w:bCs/>
                <w:i/>
                <w:iCs/>
                <w:szCs w:val="22"/>
                <w:cs/>
              </w:rPr>
            </w:pPr>
            <w:r w:rsidRPr="00B57901">
              <w:rPr>
                <w:rFonts w:ascii="Times New Roman" w:hAnsi="Times New Roman" w:cs="Times New Roman"/>
                <w:b/>
                <w:bCs/>
                <w:i/>
                <w:iCs/>
                <w:szCs w:val="22"/>
              </w:rPr>
              <w:t>For the three</w:t>
            </w:r>
            <w:r w:rsidRPr="00B57901">
              <w:rPr>
                <w:rFonts w:ascii="Times New Roman" w:hAnsi="Times New Roman" w:cs="Times New Roman"/>
                <w:b/>
                <w:bCs/>
                <w:i/>
                <w:iCs/>
                <w:szCs w:val="22"/>
                <w:cs/>
              </w:rPr>
              <w:t>-</w:t>
            </w:r>
            <w:r w:rsidRPr="00B57901">
              <w:rPr>
                <w:rFonts w:ascii="Times New Roman" w:hAnsi="Times New Roman" w:cs="Times New Roman"/>
                <w:b/>
                <w:bCs/>
                <w:i/>
                <w:iCs/>
                <w:szCs w:val="22"/>
              </w:rPr>
              <w:t>month</w:t>
            </w:r>
          </w:p>
        </w:tc>
        <w:tc>
          <w:tcPr>
            <w:tcW w:w="259" w:type="dxa"/>
          </w:tcPr>
          <w:p w14:paraId="553BB01D" w14:textId="77777777" w:rsidR="00226650" w:rsidRPr="00B57901" w:rsidRDefault="00226650" w:rsidP="009F1360">
            <w:pPr>
              <w:tabs>
                <w:tab w:val="left" w:pos="833"/>
                <w:tab w:val="left" w:pos="1080"/>
              </w:tabs>
              <w:spacing w:after="0" w:line="240" w:lineRule="atLeast"/>
              <w:ind w:left="833" w:right="-25" w:hanging="284"/>
              <w:rPr>
                <w:rFonts w:ascii="Times New Roman" w:hAnsi="Times New Roman" w:cs="Times New Roman"/>
                <w:szCs w:val="22"/>
              </w:rPr>
            </w:pPr>
          </w:p>
        </w:tc>
        <w:tc>
          <w:tcPr>
            <w:tcW w:w="1578" w:type="dxa"/>
            <w:vAlign w:val="center"/>
          </w:tcPr>
          <w:p w14:paraId="6DE0200D" w14:textId="77777777" w:rsidR="00226650" w:rsidRPr="00B57901" w:rsidRDefault="00226650" w:rsidP="009F1360">
            <w:pPr>
              <w:tabs>
                <w:tab w:val="left" w:pos="833"/>
                <w:tab w:val="left" w:pos="1080"/>
              </w:tabs>
              <w:spacing w:after="0" w:line="240" w:lineRule="atLeast"/>
              <w:ind w:left="833" w:right="-25" w:hanging="284"/>
              <w:rPr>
                <w:rFonts w:ascii="Times New Roman" w:hAnsi="Times New Roman" w:cs="Times New Roman"/>
                <w:szCs w:val="22"/>
              </w:rPr>
            </w:pPr>
          </w:p>
        </w:tc>
        <w:tc>
          <w:tcPr>
            <w:tcW w:w="259" w:type="dxa"/>
          </w:tcPr>
          <w:p w14:paraId="4A3A728E" w14:textId="77777777" w:rsidR="00226650" w:rsidRPr="00B57901" w:rsidRDefault="00226650" w:rsidP="009F1360">
            <w:pPr>
              <w:tabs>
                <w:tab w:val="left" w:pos="833"/>
                <w:tab w:val="left" w:pos="1080"/>
              </w:tabs>
              <w:spacing w:after="0" w:line="240" w:lineRule="atLeast"/>
              <w:ind w:left="833" w:right="-25" w:hanging="284"/>
              <w:rPr>
                <w:rFonts w:ascii="Times New Roman" w:hAnsi="Times New Roman" w:cs="Times New Roman"/>
                <w:szCs w:val="22"/>
              </w:rPr>
            </w:pPr>
          </w:p>
        </w:tc>
        <w:tc>
          <w:tcPr>
            <w:tcW w:w="1454" w:type="dxa"/>
            <w:vAlign w:val="center"/>
          </w:tcPr>
          <w:p w14:paraId="3F4997B7" w14:textId="77777777" w:rsidR="00226650" w:rsidRPr="00B57901" w:rsidRDefault="00226650" w:rsidP="009F1360">
            <w:pPr>
              <w:tabs>
                <w:tab w:val="left" w:pos="833"/>
                <w:tab w:val="left" w:pos="1080"/>
              </w:tabs>
              <w:spacing w:after="0" w:line="240" w:lineRule="atLeast"/>
              <w:ind w:left="833" w:right="-25" w:hanging="284"/>
              <w:rPr>
                <w:rFonts w:ascii="Times New Roman" w:hAnsi="Times New Roman" w:cs="Times New Roman"/>
                <w:szCs w:val="22"/>
              </w:rPr>
            </w:pPr>
          </w:p>
        </w:tc>
        <w:tc>
          <w:tcPr>
            <w:tcW w:w="277" w:type="dxa"/>
          </w:tcPr>
          <w:p w14:paraId="054E1110" w14:textId="77777777" w:rsidR="00226650" w:rsidRPr="00B57901" w:rsidRDefault="00226650" w:rsidP="009F1360">
            <w:pPr>
              <w:tabs>
                <w:tab w:val="left" w:pos="833"/>
                <w:tab w:val="left" w:pos="1080"/>
              </w:tabs>
              <w:spacing w:after="0" w:line="240" w:lineRule="atLeast"/>
              <w:ind w:left="833" w:right="-25" w:hanging="284"/>
              <w:rPr>
                <w:rFonts w:ascii="Times New Roman" w:hAnsi="Times New Roman" w:cs="Times New Roman"/>
                <w:szCs w:val="22"/>
              </w:rPr>
            </w:pPr>
          </w:p>
        </w:tc>
      </w:tr>
      <w:tr w:rsidR="001D3596" w:rsidRPr="00B57901" w14:paraId="13A6BF59" w14:textId="77777777" w:rsidTr="009F1360">
        <w:tc>
          <w:tcPr>
            <w:tcW w:w="6044" w:type="dxa"/>
          </w:tcPr>
          <w:p w14:paraId="2B447DFC" w14:textId="77777777" w:rsidR="001D3596" w:rsidRPr="00B57901" w:rsidRDefault="001D3596" w:rsidP="001D3596">
            <w:pPr>
              <w:tabs>
                <w:tab w:val="left" w:pos="833"/>
                <w:tab w:val="left" w:pos="1080"/>
              </w:tabs>
              <w:spacing w:after="0" w:line="240" w:lineRule="atLeast"/>
              <w:ind w:left="833" w:right="-25" w:hanging="284"/>
              <w:rPr>
                <w:rFonts w:ascii="Times New Roman" w:hAnsi="Times New Roman" w:cs="Times New Roman"/>
                <w:szCs w:val="22"/>
                <w:rtl/>
                <w:cs/>
                <w:lang w:bidi="ar-SA"/>
              </w:rPr>
            </w:pPr>
            <w:r w:rsidRPr="00B57901">
              <w:rPr>
                <w:rFonts w:ascii="Times New Roman" w:hAnsi="Times New Roman" w:cs="Times New Roman"/>
                <w:szCs w:val="22"/>
              </w:rPr>
              <w:t>Foundation and wall works</w:t>
            </w:r>
          </w:p>
        </w:tc>
        <w:tc>
          <w:tcPr>
            <w:tcW w:w="259" w:type="dxa"/>
          </w:tcPr>
          <w:p w14:paraId="7DA1F633" w14:textId="77777777" w:rsidR="001D3596" w:rsidRPr="00B57901" w:rsidRDefault="001D3596" w:rsidP="001D3596">
            <w:pPr>
              <w:tabs>
                <w:tab w:val="left" w:pos="833"/>
                <w:tab w:val="left" w:pos="1080"/>
              </w:tabs>
              <w:spacing w:after="0" w:line="240" w:lineRule="atLeast"/>
              <w:ind w:left="833" w:right="-25" w:hanging="284"/>
              <w:rPr>
                <w:rFonts w:ascii="Times New Roman" w:hAnsi="Times New Roman" w:cs="Times New Roman"/>
                <w:szCs w:val="22"/>
              </w:rPr>
            </w:pPr>
          </w:p>
        </w:tc>
        <w:tc>
          <w:tcPr>
            <w:tcW w:w="1578" w:type="dxa"/>
            <w:vAlign w:val="center"/>
          </w:tcPr>
          <w:p w14:paraId="496EF192" w14:textId="554472F3" w:rsidR="001D3596" w:rsidRPr="00B57901" w:rsidRDefault="00262706" w:rsidP="001D3596">
            <w:pPr>
              <w:tabs>
                <w:tab w:val="decimal" w:pos="969"/>
              </w:tabs>
              <w:spacing w:after="0" w:line="240" w:lineRule="atLeast"/>
              <w:ind w:left="76" w:right="-25"/>
              <w:rPr>
                <w:rFonts w:ascii="Times New Roman" w:hAnsi="Times New Roman" w:cstheme="minorBidi"/>
                <w:szCs w:val="22"/>
              </w:rPr>
            </w:pPr>
            <w:r w:rsidRPr="00B57901">
              <w:rPr>
                <w:rFonts w:ascii="Times New Roman" w:hAnsi="Times New Roman" w:cs="Times New Roman"/>
                <w:szCs w:val="22"/>
              </w:rPr>
              <w:t>428,279</w:t>
            </w:r>
          </w:p>
        </w:tc>
        <w:tc>
          <w:tcPr>
            <w:tcW w:w="259" w:type="dxa"/>
          </w:tcPr>
          <w:p w14:paraId="40364F5F" w14:textId="77777777" w:rsidR="001D3596" w:rsidRPr="00B57901" w:rsidRDefault="001D3596" w:rsidP="001D3596">
            <w:pPr>
              <w:tabs>
                <w:tab w:val="left" w:pos="833"/>
                <w:tab w:val="left" w:pos="1080"/>
              </w:tabs>
              <w:spacing w:after="0" w:line="240" w:lineRule="atLeast"/>
              <w:ind w:left="833" w:right="-25" w:hanging="284"/>
              <w:rPr>
                <w:rFonts w:ascii="Times New Roman" w:hAnsi="Times New Roman" w:cs="Times New Roman"/>
                <w:szCs w:val="22"/>
              </w:rPr>
            </w:pPr>
          </w:p>
        </w:tc>
        <w:tc>
          <w:tcPr>
            <w:tcW w:w="1454" w:type="dxa"/>
            <w:vAlign w:val="center"/>
          </w:tcPr>
          <w:p w14:paraId="7E8FC779" w14:textId="1D42DF65" w:rsidR="001D3596" w:rsidRPr="00B57901" w:rsidRDefault="001D3596" w:rsidP="001D3596">
            <w:pPr>
              <w:tabs>
                <w:tab w:val="decimal" w:pos="969"/>
              </w:tabs>
              <w:spacing w:after="0" w:line="240" w:lineRule="atLeast"/>
              <w:ind w:left="76" w:right="-25"/>
              <w:rPr>
                <w:rFonts w:ascii="Times New Roman" w:hAnsi="Times New Roman" w:cs="Times New Roman"/>
                <w:szCs w:val="22"/>
              </w:rPr>
            </w:pPr>
            <w:r w:rsidRPr="00B57901">
              <w:rPr>
                <w:rFonts w:ascii="Times New Roman" w:hAnsi="Times New Roman" w:cs="Times New Roman"/>
                <w:szCs w:val="22"/>
              </w:rPr>
              <w:t>398,161</w:t>
            </w:r>
          </w:p>
        </w:tc>
        <w:tc>
          <w:tcPr>
            <w:tcW w:w="277" w:type="dxa"/>
          </w:tcPr>
          <w:p w14:paraId="6CE47699" w14:textId="77777777" w:rsidR="001D3596" w:rsidRPr="00B57901" w:rsidRDefault="001D3596" w:rsidP="001D3596">
            <w:pPr>
              <w:tabs>
                <w:tab w:val="decimal" w:pos="969"/>
              </w:tabs>
              <w:spacing w:after="0" w:line="240" w:lineRule="atLeast"/>
              <w:ind w:left="76" w:right="-25"/>
              <w:rPr>
                <w:rFonts w:ascii="Times New Roman" w:hAnsi="Times New Roman" w:cs="Times New Roman"/>
                <w:szCs w:val="22"/>
              </w:rPr>
            </w:pPr>
          </w:p>
        </w:tc>
      </w:tr>
      <w:tr w:rsidR="001D3596" w:rsidRPr="00B57901" w14:paraId="53EC8AD0" w14:textId="77777777" w:rsidTr="009F1360">
        <w:tc>
          <w:tcPr>
            <w:tcW w:w="6044" w:type="dxa"/>
          </w:tcPr>
          <w:p w14:paraId="7F07853B" w14:textId="77777777" w:rsidR="001D3596" w:rsidRPr="00B57901" w:rsidRDefault="001D3596" w:rsidP="001D3596">
            <w:pPr>
              <w:tabs>
                <w:tab w:val="left" w:pos="833"/>
                <w:tab w:val="left" w:pos="1080"/>
              </w:tabs>
              <w:spacing w:after="0" w:line="240" w:lineRule="atLeast"/>
              <w:ind w:left="833" w:right="-25" w:hanging="284"/>
              <w:rPr>
                <w:rFonts w:ascii="Times New Roman" w:hAnsi="Times New Roman" w:cs="Times New Roman"/>
                <w:szCs w:val="22"/>
              </w:rPr>
            </w:pPr>
            <w:r w:rsidRPr="00B57901">
              <w:rPr>
                <w:rFonts w:ascii="Times New Roman" w:hAnsi="Times New Roman" w:cs="Times New Roman"/>
                <w:szCs w:val="22"/>
              </w:rPr>
              <w:t>General public works</w:t>
            </w:r>
          </w:p>
        </w:tc>
        <w:tc>
          <w:tcPr>
            <w:tcW w:w="259" w:type="dxa"/>
          </w:tcPr>
          <w:p w14:paraId="5E8F28B6" w14:textId="77777777" w:rsidR="001D3596" w:rsidRPr="00B57901" w:rsidRDefault="001D3596" w:rsidP="001D3596">
            <w:pPr>
              <w:tabs>
                <w:tab w:val="left" w:pos="833"/>
                <w:tab w:val="left" w:pos="1080"/>
              </w:tabs>
              <w:spacing w:after="0" w:line="240" w:lineRule="atLeast"/>
              <w:ind w:left="833" w:right="-25" w:hanging="284"/>
              <w:rPr>
                <w:rFonts w:ascii="Times New Roman" w:hAnsi="Times New Roman" w:cs="Times New Roman"/>
                <w:szCs w:val="22"/>
              </w:rPr>
            </w:pPr>
          </w:p>
        </w:tc>
        <w:tc>
          <w:tcPr>
            <w:tcW w:w="1578" w:type="dxa"/>
            <w:vAlign w:val="center"/>
          </w:tcPr>
          <w:p w14:paraId="3519A6C2" w14:textId="54A69300" w:rsidR="001D3596" w:rsidRPr="00B57901" w:rsidRDefault="001D3596" w:rsidP="001D3596">
            <w:pPr>
              <w:tabs>
                <w:tab w:val="decimal" w:pos="969"/>
              </w:tabs>
              <w:spacing w:after="0" w:line="240" w:lineRule="atLeast"/>
              <w:ind w:left="76" w:right="-25"/>
              <w:rPr>
                <w:rFonts w:ascii="Times New Roman" w:hAnsi="Times New Roman" w:cs="Times New Roman"/>
                <w:szCs w:val="22"/>
              </w:rPr>
            </w:pPr>
            <w:r w:rsidRPr="00B57901">
              <w:rPr>
                <w:rFonts w:ascii="Times New Roman" w:hAnsi="Times New Roman" w:cs="Times New Roman"/>
                <w:szCs w:val="22"/>
              </w:rPr>
              <w:t>19,741</w:t>
            </w:r>
          </w:p>
        </w:tc>
        <w:tc>
          <w:tcPr>
            <w:tcW w:w="259" w:type="dxa"/>
          </w:tcPr>
          <w:p w14:paraId="341F35BF" w14:textId="77777777" w:rsidR="001D3596" w:rsidRPr="00B57901" w:rsidRDefault="001D3596" w:rsidP="001D3596">
            <w:pPr>
              <w:tabs>
                <w:tab w:val="left" w:pos="833"/>
                <w:tab w:val="left" w:pos="1080"/>
              </w:tabs>
              <w:spacing w:after="0" w:line="240" w:lineRule="atLeast"/>
              <w:ind w:left="833" w:right="-25" w:hanging="284"/>
              <w:rPr>
                <w:rFonts w:ascii="Times New Roman" w:hAnsi="Times New Roman" w:cs="Times New Roman"/>
                <w:szCs w:val="22"/>
              </w:rPr>
            </w:pPr>
          </w:p>
        </w:tc>
        <w:tc>
          <w:tcPr>
            <w:tcW w:w="1454" w:type="dxa"/>
            <w:vAlign w:val="center"/>
          </w:tcPr>
          <w:p w14:paraId="2C5DAEFD" w14:textId="5281F0FA" w:rsidR="001D3596" w:rsidRPr="00B57901" w:rsidRDefault="001D3596" w:rsidP="001D3596">
            <w:pPr>
              <w:tabs>
                <w:tab w:val="decimal" w:pos="969"/>
              </w:tabs>
              <w:spacing w:after="0" w:line="240" w:lineRule="atLeast"/>
              <w:ind w:left="76" w:right="-25"/>
              <w:rPr>
                <w:rFonts w:ascii="Times New Roman" w:hAnsi="Times New Roman" w:cs="Times New Roman"/>
                <w:szCs w:val="22"/>
              </w:rPr>
            </w:pPr>
            <w:r w:rsidRPr="00B57901">
              <w:rPr>
                <w:rFonts w:ascii="Times New Roman" w:hAnsi="Times New Roman" w:cs="Times New Roman"/>
                <w:szCs w:val="22"/>
              </w:rPr>
              <w:t>3,948</w:t>
            </w:r>
          </w:p>
        </w:tc>
        <w:tc>
          <w:tcPr>
            <w:tcW w:w="277" w:type="dxa"/>
          </w:tcPr>
          <w:p w14:paraId="210EE825" w14:textId="77777777" w:rsidR="001D3596" w:rsidRPr="00B57901" w:rsidRDefault="001D3596" w:rsidP="001D3596">
            <w:pPr>
              <w:tabs>
                <w:tab w:val="decimal" w:pos="969"/>
              </w:tabs>
              <w:spacing w:after="0" w:line="240" w:lineRule="atLeast"/>
              <w:ind w:left="76" w:right="-25"/>
              <w:rPr>
                <w:rFonts w:ascii="Times New Roman" w:hAnsi="Times New Roman" w:cs="Times New Roman"/>
                <w:szCs w:val="22"/>
              </w:rPr>
            </w:pPr>
          </w:p>
        </w:tc>
      </w:tr>
      <w:tr w:rsidR="001D3596" w:rsidRPr="00B57901" w14:paraId="30E178DE" w14:textId="77777777" w:rsidTr="009F1360">
        <w:tc>
          <w:tcPr>
            <w:tcW w:w="6044" w:type="dxa"/>
          </w:tcPr>
          <w:p w14:paraId="34963052" w14:textId="77777777" w:rsidR="001D3596" w:rsidRPr="00B57901" w:rsidRDefault="001D3596" w:rsidP="001D3596">
            <w:pPr>
              <w:tabs>
                <w:tab w:val="left" w:pos="833"/>
                <w:tab w:val="left" w:pos="1080"/>
              </w:tabs>
              <w:spacing w:after="0" w:line="240" w:lineRule="atLeast"/>
              <w:ind w:left="833" w:right="-25" w:hanging="284"/>
              <w:rPr>
                <w:rFonts w:ascii="Times New Roman" w:hAnsi="Times New Roman" w:cs="Times New Roman"/>
                <w:szCs w:val="22"/>
              </w:rPr>
            </w:pPr>
          </w:p>
        </w:tc>
        <w:tc>
          <w:tcPr>
            <w:tcW w:w="259" w:type="dxa"/>
          </w:tcPr>
          <w:p w14:paraId="00C87CB4" w14:textId="77777777" w:rsidR="001D3596" w:rsidRPr="00B57901" w:rsidRDefault="001D3596" w:rsidP="001D3596">
            <w:pPr>
              <w:tabs>
                <w:tab w:val="left" w:pos="833"/>
                <w:tab w:val="left" w:pos="1080"/>
              </w:tabs>
              <w:spacing w:after="0" w:line="240" w:lineRule="atLeast"/>
              <w:ind w:left="833" w:right="-25" w:hanging="284"/>
              <w:rPr>
                <w:rFonts w:ascii="Times New Roman" w:hAnsi="Times New Roman" w:cs="Times New Roman"/>
                <w:szCs w:val="22"/>
              </w:rPr>
            </w:pPr>
          </w:p>
        </w:tc>
        <w:tc>
          <w:tcPr>
            <w:tcW w:w="1578" w:type="dxa"/>
            <w:vAlign w:val="center"/>
          </w:tcPr>
          <w:p w14:paraId="2664C0BC" w14:textId="77777777" w:rsidR="001D3596" w:rsidRPr="00B57901" w:rsidRDefault="001D3596" w:rsidP="001D3596">
            <w:pPr>
              <w:tabs>
                <w:tab w:val="decimal" w:pos="969"/>
              </w:tabs>
              <w:spacing w:after="0" w:line="240" w:lineRule="atLeast"/>
              <w:ind w:left="76" w:right="-25"/>
              <w:rPr>
                <w:rFonts w:ascii="Times New Roman" w:hAnsi="Times New Roman" w:cs="Times New Roman"/>
                <w:szCs w:val="22"/>
              </w:rPr>
            </w:pPr>
          </w:p>
        </w:tc>
        <w:tc>
          <w:tcPr>
            <w:tcW w:w="259" w:type="dxa"/>
          </w:tcPr>
          <w:p w14:paraId="0242C0BF" w14:textId="77777777" w:rsidR="001D3596" w:rsidRPr="00B57901" w:rsidRDefault="001D3596" w:rsidP="001D3596">
            <w:pPr>
              <w:tabs>
                <w:tab w:val="left" w:pos="833"/>
                <w:tab w:val="left" w:pos="1080"/>
              </w:tabs>
              <w:spacing w:after="0" w:line="240" w:lineRule="atLeast"/>
              <w:ind w:left="833" w:right="-25" w:hanging="284"/>
              <w:rPr>
                <w:rFonts w:ascii="Times New Roman" w:hAnsi="Times New Roman" w:cs="Times New Roman"/>
                <w:szCs w:val="22"/>
              </w:rPr>
            </w:pPr>
          </w:p>
        </w:tc>
        <w:tc>
          <w:tcPr>
            <w:tcW w:w="1454" w:type="dxa"/>
            <w:vAlign w:val="center"/>
          </w:tcPr>
          <w:p w14:paraId="55E91333" w14:textId="77777777" w:rsidR="001D3596" w:rsidRPr="00B57901" w:rsidRDefault="001D3596" w:rsidP="001D3596">
            <w:pPr>
              <w:tabs>
                <w:tab w:val="decimal" w:pos="969"/>
              </w:tabs>
              <w:spacing w:after="0" w:line="240" w:lineRule="atLeast"/>
              <w:ind w:left="76" w:right="-25"/>
              <w:rPr>
                <w:rFonts w:ascii="Times New Roman" w:hAnsi="Times New Roman" w:cs="Times New Roman"/>
                <w:szCs w:val="22"/>
              </w:rPr>
            </w:pPr>
          </w:p>
        </w:tc>
        <w:tc>
          <w:tcPr>
            <w:tcW w:w="277" w:type="dxa"/>
          </w:tcPr>
          <w:p w14:paraId="69926960" w14:textId="77777777" w:rsidR="001D3596" w:rsidRPr="00B57901" w:rsidRDefault="001D3596" w:rsidP="001D3596">
            <w:pPr>
              <w:tabs>
                <w:tab w:val="decimal" w:pos="969"/>
              </w:tabs>
              <w:spacing w:after="0" w:line="240" w:lineRule="atLeast"/>
              <w:ind w:left="76" w:right="-25"/>
              <w:rPr>
                <w:rFonts w:ascii="Times New Roman" w:hAnsi="Times New Roman" w:cs="Times New Roman"/>
                <w:szCs w:val="22"/>
              </w:rPr>
            </w:pPr>
          </w:p>
        </w:tc>
      </w:tr>
      <w:tr w:rsidR="001D3596" w:rsidRPr="00B57901" w14:paraId="2E034387" w14:textId="77777777" w:rsidTr="009F1360">
        <w:tc>
          <w:tcPr>
            <w:tcW w:w="6044" w:type="dxa"/>
          </w:tcPr>
          <w:p w14:paraId="54E6B331" w14:textId="7FB3B41B" w:rsidR="001D3596" w:rsidRPr="00B57901" w:rsidRDefault="001D3596" w:rsidP="001D3596">
            <w:pPr>
              <w:tabs>
                <w:tab w:val="left" w:pos="833"/>
                <w:tab w:val="left" w:pos="1080"/>
              </w:tabs>
              <w:spacing w:after="0" w:line="240" w:lineRule="atLeast"/>
              <w:ind w:left="833" w:right="-25" w:hanging="284"/>
              <w:rPr>
                <w:rFonts w:ascii="Times New Roman" w:hAnsi="Times New Roman" w:cstheme="minorBidi"/>
                <w:b/>
                <w:bCs/>
                <w:i/>
                <w:iCs/>
                <w:szCs w:val="22"/>
                <w:cs/>
              </w:rPr>
            </w:pPr>
            <w:r w:rsidRPr="00B57901">
              <w:rPr>
                <w:rFonts w:ascii="Times New Roman" w:hAnsi="Times New Roman" w:cs="Times New Roman"/>
                <w:b/>
                <w:bCs/>
                <w:i/>
                <w:iCs/>
                <w:szCs w:val="22"/>
              </w:rPr>
              <w:t>For the six</w:t>
            </w:r>
            <w:r w:rsidRPr="00B57901">
              <w:rPr>
                <w:rFonts w:ascii="Times New Roman" w:hAnsi="Times New Roman" w:cs="Times New Roman"/>
                <w:b/>
                <w:bCs/>
                <w:i/>
                <w:iCs/>
                <w:szCs w:val="22"/>
                <w:cs/>
              </w:rPr>
              <w:t>-</w:t>
            </w:r>
            <w:r w:rsidRPr="00B57901">
              <w:rPr>
                <w:rFonts w:ascii="Times New Roman" w:hAnsi="Times New Roman" w:cs="Times New Roman"/>
                <w:b/>
                <w:bCs/>
                <w:i/>
                <w:iCs/>
                <w:szCs w:val="22"/>
              </w:rPr>
              <w:t>month</w:t>
            </w:r>
          </w:p>
        </w:tc>
        <w:tc>
          <w:tcPr>
            <w:tcW w:w="259" w:type="dxa"/>
          </w:tcPr>
          <w:p w14:paraId="317530C6" w14:textId="77777777" w:rsidR="001D3596" w:rsidRPr="00B57901" w:rsidRDefault="001D3596" w:rsidP="001D3596">
            <w:pPr>
              <w:tabs>
                <w:tab w:val="left" w:pos="833"/>
                <w:tab w:val="left" w:pos="1080"/>
              </w:tabs>
              <w:spacing w:after="0" w:line="240" w:lineRule="atLeast"/>
              <w:ind w:left="833" w:right="-25" w:hanging="284"/>
              <w:rPr>
                <w:rFonts w:ascii="Times New Roman" w:hAnsi="Times New Roman" w:cs="Times New Roman"/>
                <w:szCs w:val="22"/>
              </w:rPr>
            </w:pPr>
          </w:p>
        </w:tc>
        <w:tc>
          <w:tcPr>
            <w:tcW w:w="1578" w:type="dxa"/>
            <w:vAlign w:val="center"/>
          </w:tcPr>
          <w:p w14:paraId="77DCEAD3" w14:textId="77777777" w:rsidR="001D3596" w:rsidRPr="00B57901" w:rsidRDefault="001D3596" w:rsidP="001D3596">
            <w:pPr>
              <w:tabs>
                <w:tab w:val="left" w:pos="833"/>
                <w:tab w:val="left" w:pos="1080"/>
              </w:tabs>
              <w:spacing w:after="0" w:line="240" w:lineRule="atLeast"/>
              <w:ind w:left="833" w:right="-25" w:hanging="284"/>
              <w:rPr>
                <w:rFonts w:ascii="Times New Roman" w:hAnsi="Times New Roman" w:cs="Times New Roman"/>
                <w:szCs w:val="22"/>
              </w:rPr>
            </w:pPr>
          </w:p>
        </w:tc>
        <w:tc>
          <w:tcPr>
            <w:tcW w:w="259" w:type="dxa"/>
          </w:tcPr>
          <w:p w14:paraId="7129AB1E" w14:textId="77777777" w:rsidR="001D3596" w:rsidRPr="00B57901" w:rsidRDefault="001D3596" w:rsidP="001D3596">
            <w:pPr>
              <w:tabs>
                <w:tab w:val="left" w:pos="833"/>
                <w:tab w:val="left" w:pos="1080"/>
              </w:tabs>
              <w:spacing w:after="0" w:line="240" w:lineRule="atLeast"/>
              <w:ind w:left="833" w:right="-25" w:hanging="284"/>
              <w:rPr>
                <w:rFonts w:ascii="Times New Roman" w:hAnsi="Times New Roman" w:cs="Times New Roman"/>
                <w:szCs w:val="22"/>
              </w:rPr>
            </w:pPr>
          </w:p>
        </w:tc>
        <w:tc>
          <w:tcPr>
            <w:tcW w:w="1454" w:type="dxa"/>
            <w:vAlign w:val="center"/>
          </w:tcPr>
          <w:p w14:paraId="66969183" w14:textId="77777777" w:rsidR="001D3596" w:rsidRPr="00B57901" w:rsidRDefault="001D3596" w:rsidP="001D3596">
            <w:pPr>
              <w:tabs>
                <w:tab w:val="left" w:pos="833"/>
                <w:tab w:val="left" w:pos="1080"/>
              </w:tabs>
              <w:spacing w:after="0" w:line="240" w:lineRule="atLeast"/>
              <w:ind w:left="833" w:right="-25" w:hanging="284"/>
              <w:rPr>
                <w:rFonts w:ascii="Times New Roman" w:hAnsi="Times New Roman" w:cs="Times New Roman"/>
                <w:szCs w:val="22"/>
              </w:rPr>
            </w:pPr>
          </w:p>
        </w:tc>
        <w:tc>
          <w:tcPr>
            <w:tcW w:w="277" w:type="dxa"/>
          </w:tcPr>
          <w:p w14:paraId="395932EB" w14:textId="77777777" w:rsidR="001D3596" w:rsidRPr="00B57901" w:rsidRDefault="001D3596" w:rsidP="001D3596">
            <w:pPr>
              <w:tabs>
                <w:tab w:val="left" w:pos="833"/>
                <w:tab w:val="left" w:pos="1080"/>
              </w:tabs>
              <w:spacing w:after="0" w:line="240" w:lineRule="atLeast"/>
              <w:ind w:left="833" w:right="-25" w:hanging="284"/>
              <w:rPr>
                <w:rFonts w:ascii="Times New Roman" w:hAnsi="Times New Roman" w:cs="Times New Roman"/>
                <w:szCs w:val="22"/>
              </w:rPr>
            </w:pPr>
          </w:p>
        </w:tc>
      </w:tr>
      <w:tr w:rsidR="001D3596" w:rsidRPr="00B57901" w14:paraId="6C488D2B" w14:textId="77777777" w:rsidTr="009F1360">
        <w:tc>
          <w:tcPr>
            <w:tcW w:w="6044" w:type="dxa"/>
          </w:tcPr>
          <w:p w14:paraId="4E4269EF" w14:textId="77777777" w:rsidR="001D3596" w:rsidRPr="00B57901" w:rsidRDefault="001D3596" w:rsidP="001D3596">
            <w:pPr>
              <w:tabs>
                <w:tab w:val="left" w:pos="833"/>
                <w:tab w:val="left" w:pos="1080"/>
              </w:tabs>
              <w:spacing w:after="0" w:line="240" w:lineRule="atLeast"/>
              <w:ind w:left="833" w:right="-25" w:hanging="284"/>
              <w:rPr>
                <w:rFonts w:ascii="Times New Roman" w:hAnsi="Times New Roman" w:cs="Times New Roman"/>
                <w:szCs w:val="22"/>
                <w:rtl/>
                <w:cs/>
                <w:lang w:bidi="ar-SA"/>
              </w:rPr>
            </w:pPr>
            <w:r w:rsidRPr="00B57901">
              <w:rPr>
                <w:rFonts w:ascii="Times New Roman" w:hAnsi="Times New Roman" w:cs="Times New Roman"/>
                <w:szCs w:val="22"/>
              </w:rPr>
              <w:t>Foundation and wall works</w:t>
            </w:r>
          </w:p>
        </w:tc>
        <w:tc>
          <w:tcPr>
            <w:tcW w:w="259" w:type="dxa"/>
          </w:tcPr>
          <w:p w14:paraId="64E6D222" w14:textId="77777777" w:rsidR="001D3596" w:rsidRPr="00B57901" w:rsidRDefault="001D3596" w:rsidP="001D3596">
            <w:pPr>
              <w:tabs>
                <w:tab w:val="left" w:pos="833"/>
                <w:tab w:val="left" w:pos="1080"/>
              </w:tabs>
              <w:spacing w:after="0" w:line="240" w:lineRule="atLeast"/>
              <w:ind w:left="833" w:right="-25" w:hanging="284"/>
              <w:rPr>
                <w:rFonts w:ascii="Times New Roman" w:hAnsi="Times New Roman" w:cs="Times New Roman"/>
                <w:szCs w:val="22"/>
              </w:rPr>
            </w:pPr>
          </w:p>
        </w:tc>
        <w:tc>
          <w:tcPr>
            <w:tcW w:w="1578" w:type="dxa"/>
            <w:vAlign w:val="center"/>
          </w:tcPr>
          <w:p w14:paraId="06185A2A" w14:textId="369A6367" w:rsidR="001D3596" w:rsidRPr="00B57901" w:rsidRDefault="00262706" w:rsidP="001D3596">
            <w:pPr>
              <w:tabs>
                <w:tab w:val="decimal" w:pos="969"/>
              </w:tabs>
              <w:spacing w:after="0" w:line="240" w:lineRule="atLeast"/>
              <w:ind w:left="76" w:right="-25"/>
              <w:rPr>
                <w:rFonts w:ascii="Times New Roman" w:hAnsi="Times New Roman" w:cs="Times New Roman"/>
                <w:szCs w:val="22"/>
              </w:rPr>
            </w:pPr>
            <w:r w:rsidRPr="00B57901">
              <w:rPr>
                <w:rFonts w:ascii="Times New Roman" w:hAnsi="Times New Roman" w:cs="Times New Roman"/>
                <w:szCs w:val="22"/>
              </w:rPr>
              <w:t>877,708</w:t>
            </w:r>
          </w:p>
        </w:tc>
        <w:tc>
          <w:tcPr>
            <w:tcW w:w="259" w:type="dxa"/>
          </w:tcPr>
          <w:p w14:paraId="6F47C1BD" w14:textId="77777777" w:rsidR="001D3596" w:rsidRPr="00B57901" w:rsidRDefault="001D3596" w:rsidP="001D3596">
            <w:pPr>
              <w:tabs>
                <w:tab w:val="left" w:pos="833"/>
                <w:tab w:val="left" w:pos="1080"/>
              </w:tabs>
              <w:spacing w:after="0" w:line="240" w:lineRule="atLeast"/>
              <w:ind w:left="833" w:right="-25" w:hanging="284"/>
              <w:rPr>
                <w:rFonts w:ascii="Times New Roman" w:hAnsi="Times New Roman" w:cs="Times New Roman"/>
                <w:szCs w:val="22"/>
              </w:rPr>
            </w:pPr>
          </w:p>
        </w:tc>
        <w:tc>
          <w:tcPr>
            <w:tcW w:w="1454" w:type="dxa"/>
            <w:vAlign w:val="center"/>
          </w:tcPr>
          <w:p w14:paraId="2EE0709D" w14:textId="3C6B4F15" w:rsidR="001D3596" w:rsidRPr="00B57901" w:rsidRDefault="001D3596" w:rsidP="001D3596">
            <w:pPr>
              <w:tabs>
                <w:tab w:val="decimal" w:pos="969"/>
              </w:tabs>
              <w:spacing w:after="0" w:line="240" w:lineRule="atLeast"/>
              <w:ind w:left="76" w:right="-25"/>
              <w:rPr>
                <w:rFonts w:ascii="Times New Roman" w:hAnsi="Times New Roman" w:cs="Times New Roman"/>
                <w:szCs w:val="22"/>
              </w:rPr>
            </w:pPr>
            <w:r w:rsidRPr="00B57901">
              <w:rPr>
                <w:rFonts w:ascii="Times New Roman" w:hAnsi="Times New Roman" w:cs="Times New Roman"/>
                <w:szCs w:val="22"/>
              </w:rPr>
              <w:t>531,284</w:t>
            </w:r>
          </w:p>
        </w:tc>
        <w:tc>
          <w:tcPr>
            <w:tcW w:w="277" w:type="dxa"/>
          </w:tcPr>
          <w:p w14:paraId="734D01BC" w14:textId="77777777" w:rsidR="001D3596" w:rsidRPr="00B57901" w:rsidRDefault="001D3596" w:rsidP="001D3596">
            <w:pPr>
              <w:tabs>
                <w:tab w:val="decimal" w:pos="969"/>
              </w:tabs>
              <w:spacing w:after="0" w:line="240" w:lineRule="atLeast"/>
              <w:ind w:left="76" w:right="-25"/>
              <w:rPr>
                <w:rFonts w:ascii="Times New Roman" w:hAnsi="Times New Roman" w:cs="Times New Roman"/>
                <w:szCs w:val="22"/>
              </w:rPr>
            </w:pPr>
          </w:p>
        </w:tc>
      </w:tr>
      <w:tr w:rsidR="001D3596" w:rsidRPr="00B57901" w14:paraId="04B8510C" w14:textId="77777777" w:rsidTr="009F1360">
        <w:tc>
          <w:tcPr>
            <w:tcW w:w="6044" w:type="dxa"/>
          </w:tcPr>
          <w:p w14:paraId="365C9ED6" w14:textId="77777777" w:rsidR="001D3596" w:rsidRPr="00B57901" w:rsidRDefault="001D3596" w:rsidP="001D3596">
            <w:pPr>
              <w:tabs>
                <w:tab w:val="left" w:pos="833"/>
                <w:tab w:val="left" w:pos="1080"/>
              </w:tabs>
              <w:spacing w:after="0" w:line="240" w:lineRule="atLeast"/>
              <w:ind w:left="833" w:right="-25" w:hanging="284"/>
              <w:rPr>
                <w:rFonts w:ascii="Times New Roman" w:hAnsi="Times New Roman" w:cs="Times New Roman"/>
                <w:szCs w:val="22"/>
              </w:rPr>
            </w:pPr>
            <w:r w:rsidRPr="00B57901">
              <w:rPr>
                <w:rFonts w:ascii="Times New Roman" w:hAnsi="Times New Roman" w:cs="Times New Roman"/>
                <w:szCs w:val="22"/>
              </w:rPr>
              <w:t>General public works</w:t>
            </w:r>
          </w:p>
        </w:tc>
        <w:tc>
          <w:tcPr>
            <w:tcW w:w="259" w:type="dxa"/>
          </w:tcPr>
          <w:p w14:paraId="1A464718" w14:textId="77777777" w:rsidR="001D3596" w:rsidRPr="00B57901" w:rsidRDefault="001D3596" w:rsidP="001D3596">
            <w:pPr>
              <w:tabs>
                <w:tab w:val="left" w:pos="833"/>
                <w:tab w:val="left" w:pos="1080"/>
              </w:tabs>
              <w:spacing w:after="0" w:line="240" w:lineRule="atLeast"/>
              <w:ind w:left="833" w:right="-25" w:hanging="284"/>
              <w:rPr>
                <w:rFonts w:ascii="Times New Roman" w:hAnsi="Times New Roman" w:cs="Times New Roman"/>
                <w:szCs w:val="22"/>
              </w:rPr>
            </w:pPr>
          </w:p>
        </w:tc>
        <w:tc>
          <w:tcPr>
            <w:tcW w:w="1578" w:type="dxa"/>
            <w:vAlign w:val="center"/>
          </w:tcPr>
          <w:p w14:paraId="152224E9" w14:textId="038C3DB5" w:rsidR="001D3596" w:rsidRPr="00B57901" w:rsidRDefault="001D3596" w:rsidP="001D3596">
            <w:pPr>
              <w:tabs>
                <w:tab w:val="decimal" w:pos="969"/>
              </w:tabs>
              <w:spacing w:after="0" w:line="240" w:lineRule="atLeast"/>
              <w:ind w:left="76" w:right="-25"/>
              <w:rPr>
                <w:rFonts w:ascii="Times New Roman" w:hAnsi="Times New Roman" w:cs="Times New Roman"/>
                <w:szCs w:val="22"/>
              </w:rPr>
            </w:pPr>
            <w:r w:rsidRPr="00B57901">
              <w:rPr>
                <w:rFonts w:ascii="Times New Roman" w:hAnsi="Times New Roman" w:cs="Times New Roman"/>
                <w:szCs w:val="22"/>
              </w:rPr>
              <w:t>37,331</w:t>
            </w:r>
          </w:p>
        </w:tc>
        <w:tc>
          <w:tcPr>
            <w:tcW w:w="259" w:type="dxa"/>
          </w:tcPr>
          <w:p w14:paraId="59EEB32B" w14:textId="77777777" w:rsidR="001D3596" w:rsidRPr="00B57901" w:rsidRDefault="001D3596" w:rsidP="001D3596">
            <w:pPr>
              <w:tabs>
                <w:tab w:val="left" w:pos="833"/>
                <w:tab w:val="left" w:pos="1080"/>
              </w:tabs>
              <w:spacing w:after="0" w:line="240" w:lineRule="atLeast"/>
              <w:ind w:left="833" w:right="-25" w:hanging="284"/>
              <w:rPr>
                <w:rFonts w:ascii="Times New Roman" w:hAnsi="Times New Roman" w:cs="Times New Roman"/>
                <w:szCs w:val="22"/>
              </w:rPr>
            </w:pPr>
          </w:p>
        </w:tc>
        <w:tc>
          <w:tcPr>
            <w:tcW w:w="1454" w:type="dxa"/>
            <w:vAlign w:val="center"/>
          </w:tcPr>
          <w:p w14:paraId="355C5F20" w14:textId="68CA095E" w:rsidR="001D3596" w:rsidRPr="00B57901" w:rsidRDefault="001D3596" w:rsidP="001D3596">
            <w:pPr>
              <w:tabs>
                <w:tab w:val="decimal" w:pos="969"/>
              </w:tabs>
              <w:spacing w:after="0" w:line="240" w:lineRule="atLeast"/>
              <w:ind w:left="76" w:right="-25"/>
              <w:rPr>
                <w:rFonts w:ascii="Times New Roman" w:hAnsi="Times New Roman" w:cs="Times New Roman"/>
                <w:szCs w:val="22"/>
              </w:rPr>
            </w:pPr>
            <w:r w:rsidRPr="00B57901">
              <w:rPr>
                <w:rFonts w:ascii="Times New Roman" w:hAnsi="Times New Roman" w:cs="Times New Roman"/>
                <w:szCs w:val="22"/>
              </w:rPr>
              <w:t>6,097</w:t>
            </w:r>
          </w:p>
        </w:tc>
        <w:tc>
          <w:tcPr>
            <w:tcW w:w="277" w:type="dxa"/>
          </w:tcPr>
          <w:p w14:paraId="33BA14AF" w14:textId="77777777" w:rsidR="001D3596" w:rsidRPr="00B57901" w:rsidRDefault="001D3596" w:rsidP="001D3596">
            <w:pPr>
              <w:tabs>
                <w:tab w:val="decimal" w:pos="969"/>
              </w:tabs>
              <w:spacing w:after="0" w:line="240" w:lineRule="atLeast"/>
              <w:ind w:left="76" w:right="-25"/>
              <w:rPr>
                <w:rFonts w:ascii="Times New Roman" w:hAnsi="Times New Roman" w:cs="Times New Roman"/>
                <w:szCs w:val="22"/>
              </w:rPr>
            </w:pPr>
          </w:p>
        </w:tc>
      </w:tr>
    </w:tbl>
    <w:p w14:paraId="50F58529" w14:textId="77777777" w:rsidR="00226650" w:rsidRPr="00B57901" w:rsidRDefault="00226650"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14:paraId="021D868D" w14:textId="77777777" w:rsidR="00AB399B" w:rsidRPr="00B57901" w:rsidRDefault="00AB399B" w:rsidP="00AB399B">
      <w:pPr>
        <w:tabs>
          <w:tab w:val="left" w:pos="567"/>
        </w:tabs>
        <w:spacing w:after="0" w:line="240" w:lineRule="atLeast"/>
        <w:ind w:left="540" w:right="-25"/>
        <w:jc w:val="thaiDistribute"/>
        <w:rPr>
          <w:rFonts w:ascii="Times New Roman" w:hAnsi="Times New Roman" w:cs="Times New Roman"/>
          <w:b/>
          <w:bCs/>
          <w:szCs w:val="22"/>
        </w:rPr>
      </w:pPr>
      <w:r w:rsidRPr="00B57901">
        <w:rPr>
          <w:rFonts w:ascii="Times New Roman" w:hAnsi="Times New Roman" w:cs="Times New Roman"/>
          <w:b/>
          <w:bCs/>
          <w:szCs w:val="22"/>
        </w:rPr>
        <w:br w:type="page"/>
      </w:r>
    </w:p>
    <w:p w14:paraId="39248A07" w14:textId="6E59207F" w:rsidR="001613FA" w:rsidRPr="00B57901" w:rsidRDefault="001613FA" w:rsidP="001613FA">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B57901">
        <w:rPr>
          <w:rFonts w:ascii="Times New Roman" w:hAnsi="Times New Roman" w:cs="Times New Roman"/>
          <w:b/>
          <w:bCs/>
          <w:szCs w:val="22"/>
        </w:rPr>
        <w:lastRenderedPageBreak/>
        <w:t>Income tax expense</w:t>
      </w:r>
      <w:r w:rsidR="00217821" w:rsidRPr="00B57901">
        <w:rPr>
          <w:rFonts w:ascii="Times New Roman" w:hAnsi="Times New Roman" w:cs="Times New Roman"/>
          <w:b/>
          <w:bCs/>
          <w:szCs w:val="22"/>
        </w:rPr>
        <w:t xml:space="preserve"> (</w:t>
      </w:r>
      <w:r w:rsidR="009567F9" w:rsidRPr="00B57901">
        <w:rPr>
          <w:rFonts w:ascii="Times New Roman" w:hAnsi="Times New Roman" w:cs="Times New Roman"/>
          <w:b/>
          <w:bCs/>
          <w:szCs w:val="22"/>
        </w:rPr>
        <w:t>income</w:t>
      </w:r>
      <w:r w:rsidR="00217821" w:rsidRPr="00B57901">
        <w:rPr>
          <w:rFonts w:ascii="Times New Roman" w:hAnsi="Times New Roman" w:cs="Times New Roman"/>
          <w:b/>
          <w:bCs/>
          <w:szCs w:val="22"/>
        </w:rPr>
        <w:t>)</w:t>
      </w:r>
    </w:p>
    <w:p w14:paraId="49CFEEC2" w14:textId="77777777" w:rsidR="001613FA" w:rsidRPr="00B57901"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14:paraId="18D1846C" w14:textId="77777777" w:rsidR="00AB399B" w:rsidRPr="00B57901" w:rsidRDefault="00AB399B" w:rsidP="00AB399B">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B57901">
        <w:rPr>
          <w:rFonts w:ascii="Times New Roman" w:hAnsi="Times New Roman" w:cs="Times New Roman"/>
          <w:sz w:val="22"/>
          <w:szCs w:val="22"/>
        </w:rPr>
        <w:t>Income tax expenses</w:t>
      </w:r>
      <w:r w:rsidRPr="00B57901">
        <w:rPr>
          <w:rFonts w:ascii="Times New Roman" w:hAnsi="Times New Roman" w:cs="Times New Roman"/>
          <w:sz w:val="22"/>
          <w:szCs w:val="22"/>
          <w:cs/>
        </w:rPr>
        <w:t xml:space="preserve"> </w:t>
      </w:r>
      <w:r w:rsidRPr="00B57901">
        <w:rPr>
          <w:rFonts w:ascii="Times New Roman" w:hAnsi="Times New Roman" w:cs="Times New Roman"/>
          <w:sz w:val="22"/>
          <w:szCs w:val="22"/>
        </w:rPr>
        <w:t>for the three</w:t>
      </w:r>
      <w:r w:rsidRPr="00B57901">
        <w:rPr>
          <w:rFonts w:ascii="Times New Roman" w:hAnsi="Times New Roman" w:cs="Times New Roman"/>
          <w:sz w:val="22"/>
          <w:szCs w:val="22"/>
          <w:cs/>
        </w:rPr>
        <w:t>-</w:t>
      </w:r>
      <w:r w:rsidRPr="00B57901">
        <w:rPr>
          <w:rFonts w:ascii="Times New Roman" w:hAnsi="Times New Roman" w:cs="Times New Roman"/>
          <w:sz w:val="22"/>
          <w:szCs w:val="22"/>
        </w:rPr>
        <w:t>month and six</w:t>
      </w:r>
      <w:r w:rsidRPr="00B57901">
        <w:rPr>
          <w:rFonts w:ascii="Times New Roman" w:hAnsi="Times New Roman" w:cs="Times New Roman"/>
          <w:sz w:val="22"/>
          <w:szCs w:val="22"/>
          <w:cs/>
        </w:rPr>
        <w:t>-</w:t>
      </w:r>
      <w:r w:rsidRPr="00B57901">
        <w:rPr>
          <w:rFonts w:ascii="Times New Roman" w:hAnsi="Times New Roman" w:cs="Times New Roman"/>
          <w:sz w:val="22"/>
          <w:szCs w:val="22"/>
        </w:rPr>
        <w:t>month periods ended 30 June were summarized as follows</w:t>
      </w:r>
      <w:r w:rsidRPr="00B57901">
        <w:rPr>
          <w:rFonts w:ascii="Times New Roman" w:hAnsi="Times New Roman" w:cs="Times New Roman"/>
          <w:sz w:val="22"/>
          <w:szCs w:val="22"/>
          <w:cs/>
        </w:rPr>
        <w:t>:</w:t>
      </w:r>
    </w:p>
    <w:p w14:paraId="38D1ED30" w14:textId="77777777" w:rsidR="00AB399B" w:rsidRPr="00B57901" w:rsidRDefault="00AB399B" w:rsidP="00AB399B">
      <w:pPr>
        <w:pStyle w:val="ListParagraph"/>
        <w:spacing w:line="240" w:lineRule="auto"/>
        <w:ind w:left="900" w:right="-25" w:firstLine="0"/>
        <w:jc w:val="thaiDistribute"/>
        <w:rPr>
          <w:rFonts w:ascii="Times New Roman" w:hAnsi="Times New Roman" w:cs="Times New Roman"/>
          <w:szCs w:val="22"/>
          <w:lang w:val="en-GB"/>
        </w:rPr>
      </w:pPr>
    </w:p>
    <w:tbl>
      <w:tblPr>
        <w:tblW w:w="9166" w:type="dxa"/>
        <w:tblInd w:w="558" w:type="dxa"/>
        <w:tblLayout w:type="fixed"/>
        <w:tblLook w:val="01E0" w:firstRow="1" w:lastRow="1" w:firstColumn="1" w:lastColumn="1" w:noHBand="0" w:noVBand="0"/>
      </w:tblPr>
      <w:tblGrid>
        <w:gridCol w:w="4370"/>
        <w:gridCol w:w="964"/>
        <w:gridCol w:w="270"/>
        <w:gridCol w:w="1023"/>
        <w:gridCol w:w="270"/>
        <w:gridCol w:w="994"/>
        <w:gridCol w:w="270"/>
        <w:gridCol w:w="1005"/>
      </w:tblGrid>
      <w:tr w:rsidR="00AB399B" w:rsidRPr="00B57901" w14:paraId="3F7499FC" w14:textId="77777777" w:rsidTr="000933D8">
        <w:tc>
          <w:tcPr>
            <w:tcW w:w="4370" w:type="dxa"/>
          </w:tcPr>
          <w:p w14:paraId="68852EFD" w14:textId="77777777" w:rsidR="00AB399B" w:rsidRPr="00B57901" w:rsidRDefault="00AB399B" w:rsidP="009F1360">
            <w:pPr>
              <w:spacing w:after="0" w:line="240" w:lineRule="atLeast"/>
              <w:ind w:right="-25"/>
              <w:jc w:val="thaiDistribute"/>
              <w:rPr>
                <w:rFonts w:ascii="Times New Roman" w:hAnsi="Times New Roman" w:cs="Times New Roman"/>
                <w:b/>
                <w:szCs w:val="22"/>
              </w:rPr>
            </w:pPr>
          </w:p>
        </w:tc>
        <w:tc>
          <w:tcPr>
            <w:tcW w:w="4796" w:type="dxa"/>
            <w:gridSpan w:val="7"/>
          </w:tcPr>
          <w:p w14:paraId="586896F8" w14:textId="77777777" w:rsidR="00AB399B" w:rsidRPr="00B57901" w:rsidRDefault="00AB399B" w:rsidP="009F1360">
            <w:pPr>
              <w:spacing w:after="0" w:line="240" w:lineRule="atLeast"/>
              <w:ind w:left="-108" w:right="-25"/>
              <w:jc w:val="center"/>
              <w:rPr>
                <w:rFonts w:ascii="Times New Roman" w:hAnsi="Times New Roman" w:cs="Times New Roman"/>
                <w:b/>
                <w:szCs w:val="22"/>
              </w:rPr>
            </w:pPr>
            <w:r w:rsidRPr="00B57901">
              <w:rPr>
                <w:rFonts w:ascii="Times New Roman" w:hAnsi="Times New Roman" w:cs="Times New Roman"/>
                <w:b/>
                <w:szCs w:val="22"/>
              </w:rPr>
              <w:t>For the three</w:t>
            </w:r>
            <w:r w:rsidRPr="00B57901">
              <w:rPr>
                <w:rFonts w:ascii="Times New Roman" w:hAnsi="Times New Roman" w:cs="Times New Roman"/>
                <w:b/>
                <w:bCs/>
                <w:szCs w:val="22"/>
                <w:cs/>
              </w:rPr>
              <w:t>-</w:t>
            </w:r>
            <w:r w:rsidRPr="00B57901">
              <w:rPr>
                <w:rFonts w:ascii="Times New Roman" w:hAnsi="Times New Roman" w:cs="Times New Roman"/>
                <w:b/>
                <w:szCs w:val="22"/>
              </w:rPr>
              <w:t>month</w:t>
            </w:r>
          </w:p>
        </w:tc>
      </w:tr>
      <w:tr w:rsidR="00AB399B" w:rsidRPr="00B57901" w14:paraId="6D011A10" w14:textId="77777777" w:rsidTr="000933D8">
        <w:tc>
          <w:tcPr>
            <w:tcW w:w="4370" w:type="dxa"/>
          </w:tcPr>
          <w:p w14:paraId="774435FB" w14:textId="77777777" w:rsidR="00AB399B" w:rsidRPr="00B57901" w:rsidRDefault="00AB399B" w:rsidP="009F1360">
            <w:pPr>
              <w:spacing w:after="0" w:line="240" w:lineRule="atLeast"/>
              <w:ind w:right="-25"/>
              <w:jc w:val="thaiDistribute"/>
              <w:rPr>
                <w:rFonts w:ascii="Times New Roman" w:hAnsi="Times New Roman" w:cs="Times New Roman"/>
                <w:b/>
                <w:szCs w:val="22"/>
              </w:rPr>
            </w:pPr>
          </w:p>
        </w:tc>
        <w:tc>
          <w:tcPr>
            <w:tcW w:w="2257" w:type="dxa"/>
            <w:gridSpan w:val="3"/>
          </w:tcPr>
          <w:p w14:paraId="0ED7CB6F" w14:textId="77777777" w:rsidR="00AB399B" w:rsidRPr="00B57901" w:rsidRDefault="00AB399B" w:rsidP="009F1360">
            <w:pPr>
              <w:spacing w:after="0" w:line="240" w:lineRule="atLeast"/>
              <w:ind w:left="-108" w:right="-25"/>
              <w:jc w:val="center"/>
              <w:rPr>
                <w:rFonts w:ascii="Times New Roman" w:hAnsi="Times New Roman" w:cs="Times New Roman"/>
                <w:b/>
                <w:bCs/>
                <w:szCs w:val="22"/>
              </w:rPr>
            </w:pPr>
            <w:r w:rsidRPr="00B57901">
              <w:rPr>
                <w:rFonts w:ascii="Times New Roman" w:hAnsi="Times New Roman" w:cs="Times New Roman"/>
                <w:b/>
                <w:bCs/>
                <w:szCs w:val="22"/>
              </w:rPr>
              <w:t>Consolidated</w:t>
            </w:r>
          </w:p>
          <w:p w14:paraId="07A40E82" w14:textId="77777777" w:rsidR="00AB399B" w:rsidRPr="00B57901" w:rsidRDefault="00AB399B" w:rsidP="009F1360">
            <w:pPr>
              <w:spacing w:after="0" w:line="240" w:lineRule="atLeast"/>
              <w:ind w:left="-108" w:right="-25"/>
              <w:jc w:val="center"/>
              <w:rPr>
                <w:rFonts w:ascii="Times New Roman" w:hAnsi="Times New Roman" w:cs="Times New Roman"/>
                <w:bCs/>
                <w:szCs w:val="22"/>
              </w:rPr>
            </w:pPr>
            <w:r w:rsidRPr="00B57901">
              <w:rPr>
                <w:rFonts w:ascii="Times New Roman" w:hAnsi="Times New Roman" w:cs="Times New Roman"/>
                <w:b/>
                <w:bCs/>
                <w:szCs w:val="22"/>
              </w:rPr>
              <w:t>financial</w:t>
            </w:r>
            <w:r w:rsidRPr="00B57901">
              <w:rPr>
                <w:rFonts w:ascii="Times New Roman" w:hAnsi="Times New Roman" w:cs="Times New Roman"/>
                <w:b/>
                <w:bCs/>
                <w:szCs w:val="22"/>
                <w:cs/>
              </w:rPr>
              <w:t xml:space="preserve"> </w:t>
            </w:r>
            <w:r w:rsidRPr="00B57901">
              <w:rPr>
                <w:rFonts w:ascii="Times New Roman" w:hAnsi="Times New Roman" w:cs="Times New Roman"/>
                <w:b/>
                <w:szCs w:val="22"/>
              </w:rPr>
              <w:t>statements</w:t>
            </w:r>
          </w:p>
        </w:tc>
        <w:tc>
          <w:tcPr>
            <w:tcW w:w="270" w:type="dxa"/>
          </w:tcPr>
          <w:p w14:paraId="3BCD5902" w14:textId="77777777" w:rsidR="00AB399B" w:rsidRPr="00B57901" w:rsidRDefault="00AB399B" w:rsidP="009F1360">
            <w:pPr>
              <w:spacing w:after="0" w:line="240" w:lineRule="atLeast"/>
              <w:ind w:right="-25"/>
              <w:jc w:val="center"/>
              <w:rPr>
                <w:rFonts w:ascii="Times New Roman" w:hAnsi="Times New Roman" w:cs="Times New Roman"/>
                <w:bCs/>
                <w:szCs w:val="22"/>
              </w:rPr>
            </w:pPr>
          </w:p>
        </w:tc>
        <w:tc>
          <w:tcPr>
            <w:tcW w:w="2269" w:type="dxa"/>
            <w:gridSpan w:val="3"/>
          </w:tcPr>
          <w:p w14:paraId="4FDC7C04" w14:textId="77777777" w:rsidR="00AB399B" w:rsidRPr="00B57901" w:rsidRDefault="00AB399B" w:rsidP="009F1360">
            <w:pPr>
              <w:spacing w:after="0" w:line="240" w:lineRule="atLeast"/>
              <w:ind w:left="-108" w:right="-25"/>
              <w:jc w:val="center"/>
              <w:rPr>
                <w:rFonts w:ascii="Times New Roman" w:hAnsi="Times New Roman" w:cs="Times New Roman"/>
                <w:b/>
                <w:szCs w:val="22"/>
              </w:rPr>
            </w:pPr>
            <w:r w:rsidRPr="00B57901">
              <w:rPr>
                <w:rFonts w:ascii="Times New Roman" w:hAnsi="Times New Roman" w:cs="Times New Roman"/>
                <w:b/>
                <w:szCs w:val="22"/>
              </w:rPr>
              <w:t xml:space="preserve">Separate </w:t>
            </w:r>
          </w:p>
          <w:p w14:paraId="588E7A92" w14:textId="77777777" w:rsidR="00AB399B" w:rsidRPr="00B57901" w:rsidRDefault="00AB399B" w:rsidP="009F1360">
            <w:pPr>
              <w:spacing w:after="0" w:line="240" w:lineRule="atLeast"/>
              <w:ind w:left="-108" w:right="-25"/>
              <w:jc w:val="center"/>
              <w:rPr>
                <w:rFonts w:ascii="Times New Roman" w:hAnsi="Times New Roman" w:cs="Times New Roman"/>
                <w:bCs/>
                <w:szCs w:val="22"/>
              </w:rPr>
            </w:pPr>
            <w:r w:rsidRPr="00B57901">
              <w:rPr>
                <w:rFonts w:ascii="Times New Roman" w:hAnsi="Times New Roman" w:cs="Times New Roman"/>
                <w:b/>
                <w:szCs w:val="22"/>
              </w:rPr>
              <w:t>financial statements</w:t>
            </w:r>
          </w:p>
        </w:tc>
      </w:tr>
      <w:tr w:rsidR="00AB399B" w:rsidRPr="00B57901" w14:paraId="13EE2410" w14:textId="77777777" w:rsidTr="000933D8">
        <w:tc>
          <w:tcPr>
            <w:tcW w:w="4370" w:type="dxa"/>
          </w:tcPr>
          <w:p w14:paraId="5E51CEA6" w14:textId="77777777" w:rsidR="00AB399B" w:rsidRPr="00B57901" w:rsidRDefault="00AB399B" w:rsidP="00AB399B">
            <w:pPr>
              <w:spacing w:after="0" w:line="240" w:lineRule="atLeast"/>
              <w:ind w:right="-25"/>
              <w:jc w:val="thaiDistribute"/>
              <w:rPr>
                <w:rFonts w:ascii="Times New Roman" w:hAnsi="Times New Roman" w:cs="Times New Roman"/>
                <w:b/>
                <w:szCs w:val="22"/>
              </w:rPr>
            </w:pPr>
          </w:p>
        </w:tc>
        <w:tc>
          <w:tcPr>
            <w:tcW w:w="964" w:type="dxa"/>
          </w:tcPr>
          <w:p w14:paraId="03719372" w14:textId="6AA9E2D6" w:rsidR="00AB399B" w:rsidRPr="00B57901" w:rsidRDefault="00AB399B" w:rsidP="00AB399B">
            <w:pPr>
              <w:spacing w:after="0" w:line="240" w:lineRule="atLeast"/>
              <w:ind w:right="-25"/>
              <w:jc w:val="center"/>
              <w:rPr>
                <w:rFonts w:ascii="Times New Roman" w:hAnsi="Times New Roman" w:cs="Times New Roman"/>
                <w:b/>
                <w:szCs w:val="22"/>
              </w:rPr>
            </w:pPr>
            <w:r w:rsidRPr="00B57901">
              <w:rPr>
                <w:rFonts w:ascii="Times New Roman" w:hAnsi="Times New Roman" w:cs="Times New Roman"/>
                <w:bCs/>
                <w:szCs w:val="22"/>
              </w:rPr>
              <w:t>2026</w:t>
            </w:r>
          </w:p>
        </w:tc>
        <w:tc>
          <w:tcPr>
            <w:tcW w:w="270" w:type="dxa"/>
          </w:tcPr>
          <w:p w14:paraId="3732276C" w14:textId="77777777" w:rsidR="00AB399B" w:rsidRPr="00B57901" w:rsidRDefault="00AB399B" w:rsidP="00AB399B">
            <w:pPr>
              <w:spacing w:after="0" w:line="240" w:lineRule="atLeast"/>
              <w:ind w:right="-25"/>
              <w:jc w:val="center"/>
              <w:rPr>
                <w:rFonts w:ascii="Times New Roman" w:hAnsi="Times New Roman" w:cs="Times New Roman"/>
                <w:b/>
                <w:szCs w:val="22"/>
              </w:rPr>
            </w:pPr>
          </w:p>
        </w:tc>
        <w:tc>
          <w:tcPr>
            <w:tcW w:w="1023" w:type="dxa"/>
          </w:tcPr>
          <w:p w14:paraId="1A1F3E1E" w14:textId="747812E7" w:rsidR="00AB399B" w:rsidRPr="00B57901" w:rsidRDefault="00AB399B" w:rsidP="00AB399B">
            <w:pPr>
              <w:spacing w:after="0" w:line="240" w:lineRule="atLeast"/>
              <w:ind w:right="-25"/>
              <w:jc w:val="center"/>
              <w:rPr>
                <w:rFonts w:ascii="Times New Roman" w:hAnsi="Times New Roman" w:cs="Times New Roman"/>
                <w:b/>
                <w:szCs w:val="22"/>
              </w:rPr>
            </w:pPr>
            <w:r w:rsidRPr="00B57901">
              <w:rPr>
                <w:rFonts w:ascii="Times New Roman" w:hAnsi="Times New Roman" w:cs="Times New Roman"/>
                <w:bCs/>
                <w:szCs w:val="22"/>
              </w:rPr>
              <w:t>2025</w:t>
            </w:r>
          </w:p>
        </w:tc>
        <w:tc>
          <w:tcPr>
            <w:tcW w:w="270" w:type="dxa"/>
          </w:tcPr>
          <w:p w14:paraId="3B9EBD3F" w14:textId="77777777" w:rsidR="00AB399B" w:rsidRPr="00B57901" w:rsidRDefault="00AB399B" w:rsidP="00AB399B">
            <w:pPr>
              <w:spacing w:after="0" w:line="240" w:lineRule="atLeast"/>
              <w:ind w:right="-25"/>
              <w:jc w:val="center"/>
              <w:rPr>
                <w:rFonts w:ascii="Times New Roman" w:hAnsi="Times New Roman" w:cs="Times New Roman"/>
                <w:b/>
                <w:szCs w:val="22"/>
              </w:rPr>
            </w:pPr>
          </w:p>
        </w:tc>
        <w:tc>
          <w:tcPr>
            <w:tcW w:w="994" w:type="dxa"/>
          </w:tcPr>
          <w:p w14:paraId="53CEE424" w14:textId="0B7AED94" w:rsidR="00AB399B" w:rsidRPr="00B57901" w:rsidRDefault="00AB399B" w:rsidP="00AB399B">
            <w:pPr>
              <w:spacing w:after="0" w:line="240" w:lineRule="atLeast"/>
              <w:ind w:right="-25"/>
              <w:jc w:val="center"/>
              <w:rPr>
                <w:rFonts w:ascii="Times New Roman" w:hAnsi="Times New Roman" w:cs="Times New Roman"/>
                <w:b/>
                <w:szCs w:val="22"/>
              </w:rPr>
            </w:pPr>
            <w:r w:rsidRPr="00B57901">
              <w:rPr>
                <w:rFonts w:ascii="Times New Roman" w:hAnsi="Times New Roman" w:cs="Times New Roman"/>
                <w:bCs/>
                <w:szCs w:val="22"/>
              </w:rPr>
              <w:t>2026</w:t>
            </w:r>
          </w:p>
        </w:tc>
        <w:tc>
          <w:tcPr>
            <w:tcW w:w="270" w:type="dxa"/>
          </w:tcPr>
          <w:p w14:paraId="43131324" w14:textId="77777777" w:rsidR="00AB399B" w:rsidRPr="00B57901" w:rsidRDefault="00AB399B" w:rsidP="00AB399B">
            <w:pPr>
              <w:spacing w:after="0" w:line="240" w:lineRule="atLeast"/>
              <w:ind w:right="-25"/>
              <w:jc w:val="center"/>
              <w:rPr>
                <w:rFonts w:ascii="Times New Roman" w:hAnsi="Times New Roman" w:cs="Times New Roman"/>
                <w:b/>
                <w:szCs w:val="22"/>
              </w:rPr>
            </w:pPr>
          </w:p>
        </w:tc>
        <w:tc>
          <w:tcPr>
            <w:tcW w:w="1005" w:type="dxa"/>
          </w:tcPr>
          <w:p w14:paraId="4DD232A8" w14:textId="3C45E6F4" w:rsidR="00AB399B" w:rsidRPr="00B57901" w:rsidRDefault="00AB399B" w:rsidP="00AB399B">
            <w:pPr>
              <w:spacing w:after="0" w:line="240" w:lineRule="atLeast"/>
              <w:ind w:right="-25"/>
              <w:jc w:val="center"/>
              <w:rPr>
                <w:rFonts w:ascii="Times New Roman" w:hAnsi="Times New Roman" w:cs="Times New Roman"/>
                <w:b/>
                <w:szCs w:val="22"/>
              </w:rPr>
            </w:pPr>
            <w:r w:rsidRPr="00B57901">
              <w:rPr>
                <w:rFonts w:ascii="Times New Roman" w:hAnsi="Times New Roman" w:cs="Times New Roman"/>
                <w:bCs/>
                <w:szCs w:val="22"/>
              </w:rPr>
              <w:t>2025</w:t>
            </w:r>
          </w:p>
        </w:tc>
      </w:tr>
      <w:tr w:rsidR="00AB399B" w:rsidRPr="00B57901" w14:paraId="57D5D548" w14:textId="77777777" w:rsidTr="000933D8">
        <w:tc>
          <w:tcPr>
            <w:tcW w:w="4370" w:type="dxa"/>
          </w:tcPr>
          <w:p w14:paraId="31EA22CD" w14:textId="77777777" w:rsidR="00AB399B" w:rsidRPr="00B57901" w:rsidRDefault="00AB399B" w:rsidP="00AB399B">
            <w:pPr>
              <w:spacing w:after="0" w:line="240" w:lineRule="atLeast"/>
              <w:ind w:right="-25"/>
              <w:jc w:val="thaiDistribute"/>
              <w:rPr>
                <w:rFonts w:ascii="Times New Roman" w:hAnsi="Times New Roman" w:cs="Times New Roman"/>
                <w:b/>
                <w:szCs w:val="22"/>
              </w:rPr>
            </w:pPr>
          </w:p>
        </w:tc>
        <w:tc>
          <w:tcPr>
            <w:tcW w:w="4796" w:type="dxa"/>
            <w:gridSpan w:val="7"/>
          </w:tcPr>
          <w:p w14:paraId="7E45D3A8" w14:textId="77777777" w:rsidR="00AB399B" w:rsidRPr="00B57901" w:rsidRDefault="00AB399B" w:rsidP="00AB399B">
            <w:pPr>
              <w:spacing w:after="0" w:line="240" w:lineRule="atLeast"/>
              <w:ind w:right="-25"/>
              <w:jc w:val="center"/>
              <w:rPr>
                <w:rFonts w:ascii="Times New Roman" w:hAnsi="Times New Roman" w:cs="Times New Roman"/>
                <w:bCs/>
                <w:i/>
                <w:iCs/>
                <w:szCs w:val="22"/>
                <w:cs/>
              </w:rPr>
            </w:pPr>
            <w:r w:rsidRPr="00B57901">
              <w:rPr>
                <w:rFonts w:ascii="Times New Roman" w:hAnsi="Times New Roman" w:cs="Times New Roman"/>
                <w:i/>
                <w:iCs/>
                <w:szCs w:val="22"/>
                <w:cs/>
              </w:rPr>
              <w:t>(</w:t>
            </w:r>
            <w:r w:rsidRPr="00B57901">
              <w:rPr>
                <w:rFonts w:ascii="Times New Roman" w:hAnsi="Times New Roman" w:cs="Times New Roman"/>
                <w:i/>
                <w:iCs/>
                <w:szCs w:val="22"/>
              </w:rPr>
              <w:t>in thousand Baht</w:t>
            </w:r>
            <w:r w:rsidRPr="00B57901">
              <w:rPr>
                <w:rFonts w:ascii="Times New Roman" w:hAnsi="Times New Roman" w:cs="Times New Roman"/>
                <w:i/>
                <w:iCs/>
                <w:szCs w:val="22"/>
                <w:cs/>
              </w:rPr>
              <w:t>)</w:t>
            </w:r>
          </w:p>
        </w:tc>
      </w:tr>
      <w:tr w:rsidR="000933D8" w:rsidRPr="00B57901" w14:paraId="4AC2592A" w14:textId="77777777" w:rsidTr="000933D8">
        <w:tc>
          <w:tcPr>
            <w:tcW w:w="4370" w:type="dxa"/>
          </w:tcPr>
          <w:p w14:paraId="416411BC" w14:textId="1AFEA194" w:rsidR="000933D8" w:rsidRPr="00B57901" w:rsidRDefault="000933D8" w:rsidP="000933D8">
            <w:pPr>
              <w:spacing w:after="0" w:line="240" w:lineRule="atLeast"/>
              <w:ind w:left="162" w:right="-25" w:hanging="162"/>
              <w:rPr>
                <w:rFonts w:ascii="Times New Roman" w:hAnsi="Times New Roman" w:cs="Times New Roman"/>
                <w:b/>
                <w:bCs/>
                <w:szCs w:val="22"/>
              </w:rPr>
            </w:pPr>
            <w:r w:rsidRPr="00B57901">
              <w:rPr>
                <w:rFonts w:ascii="Times New Roman" w:hAnsi="Times New Roman" w:cs="Times New Roman"/>
                <w:b/>
                <w:szCs w:val="22"/>
              </w:rPr>
              <w:t>Current income tax expense</w:t>
            </w:r>
          </w:p>
        </w:tc>
        <w:tc>
          <w:tcPr>
            <w:tcW w:w="964" w:type="dxa"/>
            <w:vAlign w:val="bottom"/>
          </w:tcPr>
          <w:p w14:paraId="37092653" w14:textId="77777777" w:rsidR="000933D8" w:rsidRPr="00B57901" w:rsidRDefault="000933D8" w:rsidP="000933D8">
            <w:pPr>
              <w:tabs>
                <w:tab w:val="decimal" w:pos="614"/>
              </w:tabs>
              <w:spacing w:after="0" w:line="240" w:lineRule="atLeast"/>
              <w:jc w:val="thaiDistribute"/>
              <w:rPr>
                <w:rFonts w:ascii="Times New Roman" w:hAnsi="Times New Roman" w:cs="Times New Roman"/>
                <w:color w:val="000000"/>
                <w:szCs w:val="22"/>
              </w:rPr>
            </w:pPr>
          </w:p>
        </w:tc>
        <w:tc>
          <w:tcPr>
            <w:tcW w:w="270" w:type="dxa"/>
            <w:vAlign w:val="bottom"/>
          </w:tcPr>
          <w:p w14:paraId="75100D80" w14:textId="77777777" w:rsidR="000933D8" w:rsidRPr="00B57901" w:rsidRDefault="000933D8" w:rsidP="000933D8">
            <w:pPr>
              <w:spacing w:after="0" w:line="240" w:lineRule="atLeast"/>
              <w:jc w:val="thaiDistribute"/>
              <w:rPr>
                <w:rFonts w:ascii="Times New Roman" w:hAnsi="Times New Roman" w:cs="Times New Roman"/>
                <w:color w:val="000000"/>
                <w:szCs w:val="22"/>
              </w:rPr>
            </w:pPr>
          </w:p>
        </w:tc>
        <w:tc>
          <w:tcPr>
            <w:tcW w:w="1023" w:type="dxa"/>
            <w:vAlign w:val="bottom"/>
          </w:tcPr>
          <w:p w14:paraId="03E2CF0E" w14:textId="77777777" w:rsidR="000933D8" w:rsidRPr="00B57901" w:rsidRDefault="000933D8" w:rsidP="000933D8">
            <w:pPr>
              <w:tabs>
                <w:tab w:val="decimal" w:pos="756"/>
              </w:tabs>
              <w:spacing w:after="0" w:line="240" w:lineRule="atLeast"/>
              <w:ind w:left="-93" w:right="-96"/>
              <w:jc w:val="thaiDistribute"/>
              <w:rPr>
                <w:rFonts w:ascii="Times New Roman" w:hAnsi="Times New Roman" w:cs="Times New Roman"/>
                <w:szCs w:val="22"/>
              </w:rPr>
            </w:pPr>
          </w:p>
        </w:tc>
        <w:tc>
          <w:tcPr>
            <w:tcW w:w="270" w:type="dxa"/>
            <w:vAlign w:val="bottom"/>
          </w:tcPr>
          <w:p w14:paraId="2F2E00C3" w14:textId="77777777" w:rsidR="000933D8" w:rsidRPr="00B57901" w:rsidRDefault="000933D8" w:rsidP="000933D8">
            <w:pPr>
              <w:spacing w:after="0" w:line="240" w:lineRule="atLeast"/>
              <w:jc w:val="thaiDistribute"/>
              <w:rPr>
                <w:rFonts w:ascii="Times New Roman" w:hAnsi="Times New Roman" w:cs="Times New Roman"/>
                <w:color w:val="000000"/>
                <w:szCs w:val="22"/>
              </w:rPr>
            </w:pPr>
          </w:p>
        </w:tc>
        <w:tc>
          <w:tcPr>
            <w:tcW w:w="994" w:type="dxa"/>
            <w:vAlign w:val="bottom"/>
          </w:tcPr>
          <w:p w14:paraId="12E006EB" w14:textId="77777777" w:rsidR="000933D8" w:rsidRPr="00B57901" w:rsidRDefault="000933D8" w:rsidP="000933D8">
            <w:pPr>
              <w:tabs>
                <w:tab w:val="decimal" w:pos="614"/>
              </w:tabs>
              <w:spacing w:after="0" w:line="240" w:lineRule="atLeast"/>
              <w:jc w:val="thaiDistribute"/>
              <w:rPr>
                <w:rFonts w:ascii="Times New Roman" w:hAnsi="Times New Roman" w:cs="Times New Roman"/>
                <w:color w:val="000000"/>
                <w:szCs w:val="22"/>
              </w:rPr>
            </w:pPr>
          </w:p>
        </w:tc>
        <w:tc>
          <w:tcPr>
            <w:tcW w:w="270" w:type="dxa"/>
            <w:vAlign w:val="bottom"/>
          </w:tcPr>
          <w:p w14:paraId="37762330" w14:textId="77777777" w:rsidR="000933D8" w:rsidRPr="00B57901" w:rsidRDefault="000933D8" w:rsidP="000933D8">
            <w:pPr>
              <w:spacing w:after="0" w:line="240" w:lineRule="atLeast"/>
              <w:jc w:val="thaiDistribute"/>
              <w:rPr>
                <w:rFonts w:ascii="Times New Roman" w:hAnsi="Times New Roman" w:cs="Times New Roman"/>
                <w:color w:val="000000"/>
                <w:szCs w:val="22"/>
              </w:rPr>
            </w:pPr>
          </w:p>
        </w:tc>
        <w:tc>
          <w:tcPr>
            <w:tcW w:w="1005" w:type="dxa"/>
            <w:vAlign w:val="bottom"/>
          </w:tcPr>
          <w:p w14:paraId="4A30BCA8" w14:textId="77777777" w:rsidR="000933D8" w:rsidRPr="00B57901" w:rsidRDefault="000933D8" w:rsidP="000933D8">
            <w:pPr>
              <w:tabs>
                <w:tab w:val="decimal" w:pos="614"/>
              </w:tabs>
              <w:spacing w:after="0" w:line="240" w:lineRule="atLeast"/>
              <w:jc w:val="thaiDistribute"/>
              <w:rPr>
                <w:rFonts w:ascii="Times New Roman" w:hAnsi="Times New Roman" w:cs="Times New Roman"/>
                <w:color w:val="000000"/>
                <w:szCs w:val="22"/>
              </w:rPr>
            </w:pPr>
          </w:p>
        </w:tc>
      </w:tr>
      <w:tr w:rsidR="000933D8" w:rsidRPr="00B57901" w14:paraId="1D3E9038" w14:textId="77777777" w:rsidTr="000933D8">
        <w:tc>
          <w:tcPr>
            <w:tcW w:w="4370" w:type="dxa"/>
          </w:tcPr>
          <w:p w14:paraId="316AAC3D" w14:textId="768997A6" w:rsidR="000933D8" w:rsidRPr="00B57901" w:rsidRDefault="000933D8" w:rsidP="000933D8">
            <w:pPr>
              <w:spacing w:after="0" w:line="240" w:lineRule="atLeast"/>
              <w:ind w:left="162" w:right="-25" w:hanging="162"/>
              <w:rPr>
                <w:rFonts w:ascii="Times New Roman" w:hAnsi="Times New Roman" w:cs="Times New Roman"/>
                <w:bCs/>
                <w:szCs w:val="22"/>
              </w:rPr>
            </w:pPr>
            <w:r w:rsidRPr="00B57901">
              <w:rPr>
                <w:rFonts w:ascii="Times New Roman" w:hAnsi="Times New Roman" w:cs="Times New Roman"/>
                <w:bCs/>
                <w:szCs w:val="22"/>
              </w:rPr>
              <w:t>The interim income tax expense</w:t>
            </w:r>
          </w:p>
        </w:tc>
        <w:tc>
          <w:tcPr>
            <w:tcW w:w="964" w:type="dxa"/>
            <w:vAlign w:val="bottom"/>
          </w:tcPr>
          <w:p w14:paraId="645E610C" w14:textId="4F9CF45E" w:rsidR="000933D8" w:rsidRPr="00B57901" w:rsidRDefault="000933D8" w:rsidP="00922037">
            <w:pPr>
              <w:tabs>
                <w:tab w:val="decimal" w:pos="756"/>
              </w:tabs>
              <w:spacing w:after="0" w:line="240" w:lineRule="atLeast"/>
              <w:ind w:left="-93" w:right="-96"/>
              <w:jc w:val="thaiDistribute"/>
              <w:rPr>
                <w:rFonts w:ascii="Times New Roman" w:hAnsi="Times New Roman" w:cs="Times New Roman"/>
                <w:szCs w:val="22"/>
              </w:rPr>
            </w:pPr>
            <w:r w:rsidRPr="00B57901">
              <w:rPr>
                <w:rFonts w:ascii="Times New Roman" w:hAnsi="Times New Roman" w:cs="Times New Roman"/>
                <w:szCs w:val="22"/>
              </w:rPr>
              <w:t>30,13</w:t>
            </w:r>
            <w:r w:rsidR="005F5840" w:rsidRPr="00B57901">
              <w:rPr>
                <w:rFonts w:ascii="Times New Roman" w:hAnsi="Times New Roman" w:cs="Times New Roman"/>
                <w:szCs w:val="22"/>
              </w:rPr>
              <w:t>7</w:t>
            </w:r>
          </w:p>
        </w:tc>
        <w:tc>
          <w:tcPr>
            <w:tcW w:w="270" w:type="dxa"/>
            <w:vAlign w:val="bottom"/>
          </w:tcPr>
          <w:p w14:paraId="13BDEEBE" w14:textId="77777777" w:rsidR="000933D8" w:rsidRPr="00B57901" w:rsidRDefault="000933D8" w:rsidP="000933D8">
            <w:pPr>
              <w:spacing w:after="0" w:line="240" w:lineRule="atLeast"/>
              <w:jc w:val="thaiDistribute"/>
              <w:rPr>
                <w:rFonts w:ascii="Times New Roman" w:hAnsi="Times New Roman" w:cs="Times New Roman"/>
                <w:color w:val="000000"/>
                <w:szCs w:val="22"/>
              </w:rPr>
            </w:pPr>
          </w:p>
        </w:tc>
        <w:tc>
          <w:tcPr>
            <w:tcW w:w="1023" w:type="dxa"/>
            <w:vAlign w:val="bottom"/>
          </w:tcPr>
          <w:p w14:paraId="787C9948" w14:textId="520AA154" w:rsidR="000933D8" w:rsidRPr="00B57901" w:rsidRDefault="000933D8" w:rsidP="000933D8">
            <w:pPr>
              <w:spacing w:after="0" w:line="240" w:lineRule="atLeast"/>
              <w:ind w:left="-93" w:right="-96"/>
              <w:jc w:val="center"/>
              <w:rPr>
                <w:rFonts w:ascii="Times New Roman" w:hAnsi="Times New Roman" w:cs="Times New Roman"/>
                <w:szCs w:val="22"/>
              </w:rPr>
            </w:pPr>
            <w:r w:rsidRPr="00B57901">
              <w:rPr>
                <w:rFonts w:ascii="Times New Roman" w:hAnsi="Times New Roman" w:cs="Times New Roman"/>
                <w:szCs w:val="22"/>
              </w:rPr>
              <w:t>-</w:t>
            </w:r>
          </w:p>
        </w:tc>
        <w:tc>
          <w:tcPr>
            <w:tcW w:w="270" w:type="dxa"/>
            <w:vAlign w:val="bottom"/>
          </w:tcPr>
          <w:p w14:paraId="5F114A14" w14:textId="77777777" w:rsidR="000933D8" w:rsidRPr="00B57901" w:rsidRDefault="000933D8" w:rsidP="000933D8">
            <w:pPr>
              <w:spacing w:after="0" w:line="240" w:lineRule="atLeast"/>
              <w:jc w:val="thaiDistribute"/>
              <w:rPr>
                <w:rFonts w:ascii="Times New Roman" w:hAnsi="Times New Roman" w:cs="Times New Roman"/>
                <w:color w:val="000000"/>
                <w:szCs w:val="22"/>
              </w:rPr>
            </w:pPr>
          </w:p>
        </w:tc>
        <w:tc>
          <w:tcPr>
            <w:tcW w:w="994" w:type="dxa"/>
            <w:vAlign w:val="bottom"/>
          </w:tcPr>
          <w:p w14:paraId="3553C2E6" w14:textId="62FD3542" w:rsidR="000933D8" w:rsidRPr="00B57901" w:rsidRDefault="000933D8" w:rsidP="00922037">
            <w:pPr>
              <w:tabs>
                <w:tab w:val="decimal" w:pos="756"/>
              </w:tabs>
              <w:spacing w:after="0" w:line="240" w:lineRule="atLeast"/>
              <w:ind w:left="-93" w:right="-96"/>
              <w:jc w:val="thaiDistribute"/>
              <w:rPr>
                <w:rFonts w:ascii="Times New Roman" w:hAnsi="Times New Roman" w:cs="Times New Roman"/>
                <w:szCs w:val="22"/>
              </w:rPr>
            </w:pPr>
            <w:r w:rsidRPr="00B57901">
              <w:rPr>
                <w:rFonts w:ascii="Times New Roman" w:hAnsi="Times New Roman" w:cs="Times New Roman"/>
                <w:szCs w:val="22"/>
              </w:rPr>
              <w:t>30,13</w:t>
            </w:r>
            <w:r w:rsidR="005F5840" w:rsidRPr="00B57901">
              <w:rPr>
                <w:rFonts w:ascii="Times New Roman" w:hAnsi="Times New Roman" w:cs="Times New Roman"/>
                <w:szCs w:val="22"/>
              </w:rPr>
              <w:t>7</w:t>
            </w:r>
          </w:p>
        </w:tc>
        <w:tc>
          <w:tcPr>
            <w:tcW w:w="270" w:type="dxa"/>
            <w:vAlign w:val="bottom"/>
          </w:tcPr>
          <w:p w14:paraId="6968BF07" w14:textId="77777777" w:rsidR="000933D8" w:rsidRPr="00B57901" w:rsidRDefault="000933D8" w:rsidP="000933D8">
            <w:pPr>
              <w:spacing w:after="0" w:line="240" w:lineRule="atLeast"/>
              <w:jc w:val="thaiDistribute"/>
              <w:rPr>
                <w:rFonts w:ascii="Times New Roman" w:hAnsi="Times New Roman" w:cs="Times New Roman"/>
                <w:color w:val="000000"/>
                <w:szCs w:val="22"/>
              </w:rPr>
            </w:pPr>
          </w:p>
        </w:tc>
        <w:tc>
          <w:tcPr>
            <w:tcW w:w="1005" w:type="dxa"/>
            <w:vAlign w:val="bottom"/>
          </w:tcPr>
          <w:p w14:paraId="727568B3" w14:textId="6F41C4CE" w:rsidR="000933D8" w:rsidRPr="00B57901" w:rsidRDefault="000933D8" w:rsidP="000933D8">
            <w:pPr>
              <w:spacing w:after="0" w:line="240" w:lineRule="atLeast"/>
              <w:jc w:val="center"/>
              <w:rPr>
                <w:rFonts w:ascii="Times New Roman" w:hAnsi="Times New Roman" w:cs="Times New Roman"/>
                <w:color w:val="000000"/>
                <w:szCs w:val="22"/>
              </w:rPr>
            </w:pPr>
            <w:r w:rsidRPr="00B57901">
              <w:rPr>
                <w:rFonts w:ascii="Times New Roman" w:hAnsi="Times New Roman" w:cs="Times New Roman"/>
                <w:color w:val="000000"/>
                <w:szCs w:val="22"/>
              </w:rPr>
              <w:t>-</w:t>
            </w:r>
          </w:p>
        </w:tc>
      </w:tr>
      <w:tr w:rsidR="000933D8" w:rsidRPr="00B57901" w14:paraId="5EC357C7" w14:textId="77777777" w:rsidTr="000933D8">
        <w:tc>
          <w:tcPr>
            <w:tcW w:w="4370" w:type="dxa"/>
          </w:tcPr>
          <w:p w14:paraId="50B96243" w14:textId="3F607CC4" w:rsidR="000933D8" w:rsidRPr="00B57901" w:rsidRDefault="000933D8" w:rsidP="000933D8">
            <w:pPr>
              <w:spacing w:after="0" w:line="240" w:lineRule="atLeast"/>
              <w:ind w:left="162" w:right="-25" w:hanging="162"/>
              <w:rPr>
                <w:rFonts w:ascii="Times New Roman" w:hAnsi="Times New Roman" w:cs="Times New Roman"/>
                <w:b/>
                <w:bCs/>
                <w:szCs w:val="22"/>
              </w:rPr>
            </w:pPr>
            <w:r w:rsidRPr="00B57901">
              <w:rPr>
                <w:rFonts w:ascii="Times New Roman" w:hAnsi="Times New Roman" w:cs="Times New Roman"/>
                <w:b/>
                <w:bCs/>
                <w:szCs w:val="22"/>
              </w:rPr>
              <w:t>Deferred tax</w:t>
            </w:r>
          </w:p>
        </w:tc>
        <w:tc>
          <w:tcPr>
            <w:tcW w:w="964" w:type="dxa"/>
            <w:vAlign w:val="bottom"/>
          </w:tcPr>
          <w:p w14:paraId="72FB7B8E" w14:textId="77777777" w:rsidR="000933D8" w:rsidRPr="00B57901" w:rsidRDefault="000933D8" w:rsidP="000933D8">
            <w:pPr>
              <w:tabs>
                <w:tab w:val="decimal" w:pos="614"/>
              </w:tabs>
              <w:spacing w:after="0" w:line="240" w:lineRule="atLeast"/>
              <w:jc w:val="thaiDistribute"/>
              <w:rPr>
                <w:rFonts w:ascii="Times New Roman" w:hAnsi="Times New Roman" w:cs="Times New Roman"/>
                <w:color w:val="000000"/>
                <w:szCs w:val="22"/>
              </w:rPr>
            </w:pPr>
          </w:p>
        </w:tc>
        <w:tc>
          <w:tcPr>
            <w:tcW w:w="270" w:type="dxa"/>
            <w:vAlign w:val="bottom"/>
          </w:tcPr>
          <w:p w14:paraId="34BFE0E9" w14:textId="77777777" w:rsidR="000933D8" w:rsidRPr="00B57901" w:rsidRDefault="000933D8" w:rsidP="000933D8">
            <w:pPr>
              <w:spacing w:after="0" w:line="240" w:lineRule="atLeast"/>
              <w:jc w:val="thaiDistribute"/>
              <w:rPr>
                <w:rFonts w:ascii="Times New Roman" w:hAnsi="Times New Roman" w:cs="Times New Roman"/>
                <w:color w:val="000000"/>
                <w:szCs w:val="22"/>
              </w:rPr>
            </w:pPr>
          </w:p>
        </w:tc>
        <w:tc>
          <w:tcPr>
            <w:tcW w:w="1023" w:type="dxa"/>
            <w:vAlign w:val="bottom"/>
          </w:tcPr>
          <w:p w14:paraId="40241AE5" w14:textId="77777777" w:rsidR="000933D8" w:rsidRPr="00B57901" w:rsidRDefault="000933D8" w:rsidP="000933D8">
            <w:pPr>
              <w:tabs>
                <w:tab w:val="decimal" w:pos="756"/>
              </w:tabs>
              <w:spacing w:after="0" w:line="240" w:lineRule="atLeast"/>
              <w:ind w:left="-93" w:right="-96"/>
              <w:jc w:val="thaiDistribute"/>
              <w:rPr>
                <w:rFonts w:ascii="Times New Roman" w:hAnsi="Times New Roman" w:cs="Times New Roman"/>
                <w:szCs w:val="22"/>
              </w:rPr>
            </w:pPr>
          </w:p>
        </w:tc>
        <w:tc>
          <w:tcPr>
            <w:tcW w:w="270" w:type="dxa"/>
            <w:vAlign w:val="bottom"/>
          </w:tcPr>
          <w:p w14:paraId="44288B46" w14:textId="77777777" w:rsidR="000933D8" w:rsidRPr="00B57901" w:rsidRDefault="000933D8" w:rsidP="000933D8">
            <w:pPr>
              <w:spacing w:after="0" w:line="240" w:lineRule="atLeast"/>
              <w:jc w:val="thaiDistribute"/>
              <w:rPr>
                <w:rFonts w:ascii="Times New Roman" w:hAnsi="Times New Roman" w:cs="Times New Roman"/>
                <w:color w:val="000000"/>
                <w:szCs w:val="22"/>
              </w:rPr>
            </w:pPr>
          </w:p>
        </w:tc>
        <w:tc>
          <w:tcPr>
            <w:tcW w:w="994" w:type="dxa"/>
            <w:vAlign w:val="bottom"/>
          </w:tcPr>
          <w:p w14:paraId="6273CC3A" w14:textId="77777777" w:rsidR="000933D8" w:rsidRPr="00B57901" w:rsidRDefault="000933D8" w:rsidP="000933D8">
            <w:pPr>
              <w:tabs>
                <w:tab w:val="decimal" w:pos="614"/>
              </w:tabs>
              <w:spacing w:after="0" w:line="240" w:lineRule="atLeast"/>
              <w:jc w:val="thaiDistribute"/>
              <w:rPr>
                <w:rFonts w:ascii="Times New Roman" w:hAnsi="Times New Roman" w:cs="Times New Roman"/>
                <w:color w:val="000000"/>
                <w:szCs w:val="22"/>
              </w:rPr>
            </w:pPr>
          </w:p>
        </w:tc>
        <w:tc>
          <w:tcPr>
            <w:tcW w:w="270" w:type="dxa"/>
            <w:vAlign w:val="bottom"/>
          </w:tcPr>
          <w:p w14:paraId="0F6EB812" w14:textId="77777777" w:rsidR="000933D8" w:rsidRPr="00B57901" w:rsidRDefault="000933D8" w:rsidP="000933D8">
            <w:pPr>
              <w:spacing w:after="0" w:line="240" w:lineRule="atLeast"/>
              <w:jc w:val="thaiDistribute"/>
              <w:rPr>
                <w:rFonts w:ascii="Times New Roman" w:hAnsi="Times New Roman" w:cs="Times New Roman"/>
                <w:color w:val="000000"/>
                <w:szCs w:val="22"/>
              </w:rPr>
            </w:pPr>
          </w:p>
        </w:tc>
        <w:tc>
          <w:tcPr>
            <w:tcW w:w="1005" w:type="dxa"/>
            <w:vAlign w:val="bottom"/>
          </w:tcPr>
          <w:p w14:paraId="25984CB4" w14:textId="77777777" w:rsidR="000933D8" w:rsidRPr="00B57901" w:rsidRDefault="000933D8" w:rsidP="000933D8">
            <w:pPr>
              <w:tabs>
                <w:tab w:val="decimal" w:pos="614"/>
              </w:tabs>
              <w:spacing w:after="0" w:line="240" w:lineRule="atLeast"/>
              <w:jc w:val="thaiDistribute"/>
              <w:rPr>
                <w:rFonts w:ascii="Times New Roman" w:hAnsi="Times New Roman" w:cs="Times New Roman"/>
                <w:color w:val="000000"/>
                <w:szCs w:val="22"/>
              </w:rPr>
            </w:pPr>
          </w:p>
        </w:tc>
      </w:tr>
      <w:tr w:rsidR="000933D8" w:rsidRPr="00B57901" w14:paraId="15570227" w14:textId="77777777" w:rsidTr="000933D8">
        <w:tc>
          <w:tcPr>
            <w:tcW w:w="4370" w:type="dxa"/>
          </w:tcPr>
          <w:p w14:paraId="1CE37BD3" w14:textId="77777777" w:rsidR="000933D8" w:rsidRPr="00B57901" w:rsidRDefault="000933D8" w:rsidP="000933D8">
            <w:pPr>
              <w:spacing w:after="0" w:line="240" w:lineRule="atLeast"/>
              <w:ind w:left="162" w:right="-25" w:hanging="162"/>
              <w:rPr>
                <w:rFonts w:ascii="Times New Roman" w:hAnsi="Times New Roman" w:cs="Times New Roman"/>
                <w:b/>
                <w:bCs/>
                <w:szCs w:val="22"/>
              </w:rPr>
            </w:pPr>
            <w:r w:rsidRPr="00B57901">
              <w:rPr>
                <w:rFonts w:ascii="Times New Roman" w:hAnsi="Times New Roman" w:cs="Times New Roman"/>
                <w:szCs w:val="22"/>
              </w:rPr>
              <w:t>Deferred tax expense</w:t>
            </w:r>
            <w:r w:rsidRPr="00B57901">
              <w:rPr>
                <w:rFonts w:ascii="Times New Roman" w:hAnsi="Times New Roman" w:cs="Times New Roman"/>
                <w:szCs w:val="22"/>
                <w:cs/>
              </w:rPr>
              <w:t xml:space="preserve"> </w:t>
            </w:r>
            <w:r w:rsidRPr="00B57901">
              <w:rPr>
                <w:rFonts w:ascii="Times New Roman" w:hAnsi="Times New Roman" w:cs="Times New Roman"/>
                <w:szCs w:val="22"/>
              </w:rPr>
              <w:t>concern</w:t>
            </w:r>
          </w:p>
        </w:tc>
        <w:tc>
          <w:tcPr>
            <w:tcW w:w="964" w:type="dxa"/>
            <w:vAlign w:val="bottom"/>
          </w:tcPr>
          <w:p w14:paraId="5E11FFC7" w14:textId="77777777" w:rsidR="000933D8" w:rsidRPr="00B57901" w:rsidRDefault="000933D8" w:rsidP="000933D8">
            <w:pPr>
              <w:tabs>
                <w:tab w:val="decimal" w:pos="614"/>
              </w:tabs>
              <w:spacing w:after="0" w:line="240" w:lineRule="atLeast"/>
              <w:jc w:val="thaiDistribute"/>
              <w:rPr>
                <w:rFonts w:ascii="Times New Roman" w:hAnsi="Times New Roman" w:cs="Times New Roman"/>
                <w:color w:val="000000"/>
                <w:szCs w:val="22"/>
              </w:rPr>
            </w:pPr>
          </w:p>
        </w:tc>
        <w:tc>
          <w:tcPr>
            <w:tcW w:w="270" w:type="dxa"/>
            <w:vAlign w:val="bottom"/>
          </w:tcPr>
          <w:p w14:paraId="738E62FC" w14:textId="77777777" w:rsidR="000933D8" w:rsidRPr="00B57901" w:rsidRDefault="000933D8" w:rsidP="000933D8">
            <w:pPr>
              <w:spacing w:after="0" w:line="240" w:lineRule="atLeast"/>
              <w:jc w:val="thaiDistribute"/>
              <w:rPr>
                <w:rFonts w:ascii="Times New Roman" w:hAnsi="Times New Roman" w:cs="Times New Roman"/>
                <w:color w:val="000000"/>
                <w:szCs w:val="22"/>
              </w:rPr>
            </w:pPr>
          </w:p>
        </w:tc>
        <w:tc>
          <w:tcPr>
            <w:tcW w:w="1023" w:type="dxa"/>
            <w:vAlign w:val="bottom"/>
          </w:tcPr>
          <w:p w14:paraId="38785AC1" w14:textId="77777777" w:rsidR="000933D8" w:rsidRPr="00B57901" w:rsidRDefault="000933D8" w:rsidP="000933D8">
            <w:pPr>
              <w:tabs>
                <w:tab w:val="decimal" w:pos="756"/>
              </w:tabs>
              <w:spacing w:after="0" w:line="240" w:lineRule="atLeast"/>
              <w:ind w:left="-93" w:right="-96"/>
              <w:jc w:val="thaiDistribute"/>
              <w:rPr>
                <w:rFonts w:ascii="Times New Roman" w:hAnsi="Times New Roman" w:cs="Times New Roman"/>
                <w:szCs w:val="22"/>
              </w:rPr>
            </w:pPr>
          </w:p>
        </w:tc>
        <w:tc>
          <w:tcPr>
            <w:tcW w:w="270" w:type="dxa"/>
            <w:vAlign w:val="bottom"/>
          </w:tcPr>
          <w:p w14:paraId="7C3E65AB" w14:textId="77777777" w:rsidR="000933D8" w:rsidRPr="00B57901" w:rsidRDefault="000933D8" w:rsidP="000933D8">
            <w:pPr>
              <w:spacing w:after="0" w:line="240" w:lineRule="atLeast"/>
              <w:jc w:val="thaiDistribute"/>
              <w:rPr>
                <w:rFonts w:ascii="Times New Roman" w:hAnsi="Times New Roman" w:cs="Times New Roman"/>
                <w:color w:val="000000"/>
                <w:szCs w:val="22"/>
              </w:rPr>
            </w:pPr>
          </w:p>
        </w:tc>
        <w:tc>
          <w:tcPr>
            <w:tcW w:w="994" w:type="dxa"/>
            <w:vAlign w:val="bottom"/>
          </w:tcPr>
          <w:p w14:paraId="00CF3CDF" w14:textId="77777777" w:rsidR="000933D8" w:rsidRPr="00B57901" w:rsidRDefault="000933D8" w:rsidP="000933D8">
            <w:pPr>
              <w:tabs>
                <w:tab w:val="decimal" w:pos="614"/>
              </w:tabs>
              <w:spacing w:after="0" w:line="240" w:lineRule="atLeast"/>
              <w:jc w:val="thaiDistribute"/>
              <w:rPr>
                <w:rFonts w:ascii="Times New Roman" w:hAnsi="Times New Roman" w:cs="Times New Roman"/>
                <w:color w:val="000000"/>
                <w:szCs w:val="22"/>
              </w:rPr>
            </w:pPr>
          </w:p>
        </w:tc>
        <w:tc>
          <w:tcPr>
            <w:tcW w:w="270" w:type="dxa"/>
            <w:vAlign w:val="bottom"/>
          </w:tcPr>
          <w:p w14:paraId="295EF248" w14:textId="77777777" w:rsidR="000933D8" w:rsidRPr="00B57901" w:rsidRDefault="000933D8" w:rsidP="000933D8">
            <w:pPr>
              <w:spacing w:after="0" w:line="240" w:lineRule="atLeast"/>
              <w:jc w:val="thaiDistribute"/>
              <w:rPr>
                <w:rFonts w:ascii="Times New Roman" w:hAnsi="Times New Roman" w:cs="Times New Roman"/>
                <w:color w:val="000000"/>
                <w:szCs w:val="22"/>
              </w:rPr>
            </w:pPr>
          </w:p>
        </w:tc>
        <w:tc>
          <w:tcPr>
            <w:tcW w:w="1005" w:type="dxa"/>
            <w:vAlign w:val="bottom"/>
          </w:tcPr>
          <w:p w14:paraId="3A8181A2" w14:textId="77777777" w:rsidR="000933D8" w:rsidRPr="00B57901" w:rsidRDefault="000933D8" w:rsidP="000933D8">
            <w:pPr>
              <w:tabs>
                <w:tab w:val="decimal" w:pos="614"/>
              </w:tabs>
              <w:spacing w:after="0" w:line="240" w:lineRule="atLeast"/>
              <w:jc w:val="thaiDistribute"/>
              <w:rPr>
                <w:rFonts w:ascii="Times New Roman" w:hAnsi="Times New Roman" w:cs="Times New Roman"/>
                <w:color w:val="000000"/>
                <w:szCs w:val="22"/>
              </w:rPr>
            </w:pPr>
          </w:p>
        </w:tc>
      </w:tr>
      <w:tr w:rsidR="000933D8" w:rsidRPr="00B57901" w14:paraId="7658C549" w14:textId="77777777" w:rsidTr="000933D8">
        <w:tc>
          <w:tcPr>
            <w:tcW w:w="4370" w:type="dxa"/>
          </w:tcPr>
          <w:p w14:paraId="45FA4951" w14:textId="77777777" w:rsidR="000933D8" w:rsidRPr="00B57901" w:rsidRDefault="000933D8" w:rsidP="000933D8">
            <w:pPr>
              <w:spacing w:after="0" w:line="240" w:lineRule="atLeast"/>
              <w:ind w:left="162" w:right="-25" w:hanging="162"/>
              <w:rPr>
                <w:rFonts w:ascii="Times New Roman" w:hAnsi="Times New Roman" w:cs="Times New Roman"/>
                <w:szCs w:val="22"/>
              </w:rPr>
            </w:pPr>
            <w:r w:rsidRPr="00B57901">
              <w:rPr>
                <w:rFonts w:ascii="Times New Roman" w:hAnsi="Times New Roman" w:cs="Times New Roman"/>
                <w:szCs w:val="22"/>
                <w:cs/>
              </w:rPr>
              <w:t xml:space="preserve">  </w:t>
            </w:r>
            <w:r w:rsidRPr="00B57901">
              <w:rPr>
                <w:rFonts w:ascii="Times New Roman" w:hAnsi="Times New Roman" w:cs="Times New Roman"/>
                <w:szCs w:val="22"/>
              </w:rPr>
              <w:t>deductible temporary difference with</w:t>
            </w:r>
          </w:p>
        </w:tc>
        <w:tc>
          <w:tcPr>
            <w:tcW w:w="964" w:type="dxa"/>
            <w:vAlign w:val="bottom"/>
          </w:tcPr>
          <w:p w14:paraId="2DDB7647" w14:textId="77777777" w:rsidR="000933D8" w:rsidRPr="00B57901" w:rsidRDefault="000933D8" w:rsidP="000933D8">
            <w:pPr>
              <w:tabs>
                <w:tab w:val="decimal" w:pos="614"/>
              </w:tabs>
              <w:spacing w:after="0" w:line="240" w:lineRule="atLeast"/>
              <w:jc w:val="thaiDistribute"/>
              <w:rPr>
                <w:rFonts w:ascii="Times New Roman" w:hAnsi="Times New Roman" w:cs="Times New Roman"/>
                <w:color w:val="000000"/>
                <w:szCs w:val="22"/>
              </w:rPr>
            </w:pPr>
          </w:p>
        </w:tc>
        <w:tc>
          <w:tcPr>
            <w:tcW w:w="270" w:type="dxa"/>
            <w:vAlign w:val="bottom"/>
          </w:tcPr>
          <w:p w14:paraId="57555111" w14:textId="77777777" w:rsidR="000933D8" w:rsidRPr="00B57901" w:rsidRDefault="000933D8" w:rsidP="000933D8">
            <w:pPr>
              <w:spacing w:after="0" w:line="240" w:lineRule="atLeast"/>
              <w:jc w:val="thaiDistribute"/>
              <w:rPr>
                <w:rFonts w:ascii="Times New Roman" w:hAnsi="Times New Roman" w:cs="Times New Roman"/>
                <w:color w:val="000000"/>
                <w:szCs w:val="22"/>
              </w:rPr>
            </w:pPr>
          </w:p>
        </w:tc>
        <w:tc>
          <w:tcPr>
            <w:tcW w:w="1023" w:type="dxa"/>
            <w:vAlign w:val="bottom"/>
          </w:tcPr>
          <w:p w14:paraId="7F13D9C1" w14:textId="77777777" w:rsidR="000933D8" w:rsidRPr="00B57901" w:rsidRDefault="000933D8" w:rsidP="000933D8">
            <w:pPr>
              <w:tabs>
                <w:tab w:val="decimal" w:pos="756"/>
              </w:tabs>
              <w:spacing w:after="0" w:line="240" w:lineRule="atLeast"/>
              <w:ind w:left="-93" w:right="-96"/>
              <w:jc w:val="thaiDistribute"/>
              <w:rPr>
                <w:rFonts w:ascii="Times New Roman" w:hAnsi="Times New Roman" w:cs="Times New Roman"/>
                <w:szCs w:val="22"/>
              </w:rPr>
            </w:pPr>
          </w:p>
        </w:tc>
        <w:tc>
          <w:tcPr>
            <w:tcW w:w="270" w:type="dxa"/>
            <w:vAlign w:val="bottom"/>
          </w:tcPr>
          <w:p w14:paraId="3795C67D" w14:textId="77777777" w:rsidR="000933D8" w:rsidRPr="00B57901" w:rsidRDefault="000933D8" w:rsidP="000933D8">
            <w:pPr>
              <w:spacing w:after="0" w:line="240" w:lineRule="atLeast"/>
              <w:jc w:val="thaiDistribute"/>
              <w:rPr>
                <w:rFonts w:ascii="Times New Roman" w:hAnsi="Times New Roman" w:cs="Times New Roman"/>
                <w:color w:val="000000"/>
                <w:szCs w:val="22"/>
              </w:rPr>
            </w:pPr>
          </w:p>
        </w:tc>
        <w:tc>
          <w:tcPr>
            <w:tcW w:w="994" w:type="dxa"/>
            <w:vAlign w:val="bottom"/>
          </w:tcPr>
          <w:p w14:paraId="07EC692E" w14:textId="77777777" w:rsidR="000933D8" w:rsidRPr="00B57901" w:rsidRDefault="000933D8" w:rsidP="000933D8">
            <w:pPr>
              <w:tabs>
                <w:tab w:val="decimal" w:pos="614"/>
              </w:tabs>
              <w:spacing w:after="0" w:line="240" w:lineRule="atLeast"/>
              <w:jc w:val="thaiDistribute"/>
              <w:rPr>
                <w:rFonts w:ascii="Times New Roman" w:hAnsi="Times New Roman" w:cs="Times New Roman"/>
                <w:color w:val="000000"/>
                <w:szCs w:val="22"/>
              </w:rPr>
            </w:pPr>
          </w:p>
        </w:tc>
        <w:tc>
          <w:tcPr>
            <w:tcW w:w="270" w:type="dxa"/>
            <w:vAlign w:val="bottom"/>
          </w:tcPr>
          <w:p w14:paraId="138BACEE" w14:textId="77777777" w:rsidR="000933D8" w:rsidRPr="00B57901" w:rsidRDefault="000933D8" w:rsidP="000933D8">
            <w:pPr>
              <w:spacing w:after="0" w:line="240" w:lineRule="atLeast"/>
              <w:jc w:val="thaiDistribute"/>
              <w:rPr>
                <w:rFonts w:ascii="Times New Roman" w:hAnsi="Times New Roman" w:cs="Times New Roman"/>
                <w:color w:val="000000"/>
                <w:szCs w:val="22"/>
              </w:rPr>
            </w:pPr>
          </w:p>
        </w:tc>
        <w:tc>
          <w:tcPr>
            <w:tcW w:w="1005" w:type="dxa"/>
            <w:vAlign w:val="bottom"/>
          </w:tcPr>
          <w:p w14:paraId="7075E82C" w14:textId="77777777" w:rsidR="000933D8" w:rsidRPr="00B57901" w:rsidRDefault="000933D8" w:rsidP="000933D8">
            <w:pPr>
              <w:tabs>
                <w:tab w:val="decimal" w:pos="614"/>
              </w:tabs>
              <w:spacing w:after="0" w:line="240" w:lineRule="atLeast"/>
              <w:jc w:val="thaiDistribute"/>
              <w:rPr>
                <w:rFonts w:ascii="Times New Roman" w:hAnsi="Times New Roman" w:cs="Times New Roman"/>
                <w:color w:val="000000"/>
                <w:szCs w:val="22"/>
              </w:rPr>
            </w:pPr>
          </w:p>
        </w:tc>
      </w:tr>
      <w:tr w:rsidR="000933D8" w:rsidRPr="00B57901" w14:paraId="4BF4776B" w14:textId="77777777" w:rsidTr="000933D8">
        <w:tc>
          <w:tcPr>
            <w:tcW w:w="4370" w:type="dxa"/>
          </w:tcPr>
          <w:p w14:paraId="4695718A" w14:textId="77777777" w:rsidR="000933D8" w:rsidRPr="00B57901" w:rsidRDefault="000933D8" w:rsidP="000933D8">
            <w:pPr>
              <w:spacing w:after="0" w:line="240" w:lineRule="atLeast"/>
              <w:ind w:left="162" w:right="-25" w:hanging="162"/>
              <w:rPr>
                <w:rFonts w:ascii="Times New Roman" w:hAnsi="Times New Roman" w:cs="Times New Roman"/>
                <w:szCs w:val="22"/>
              </w:rPr>
            </w:pPr>
            <w:r w:rsidRPr="00B57901">
              <w:rPr>
                <w:rFonts w:ascii="Times New Roman" w:hAnsi="Times New Roman" w:cs="Times New Roman"/>
                <w:szCs w:val="22"/>
                <w:cs/>
              </w:rPr>
              <w:t xml:space="preserve">  </w:t>
            </w:r>
            <w:r w:rsidRPr="00B57901">
              <w:rPr>
                <w:rFonts w:ascii="Times New Roman" w:hAnsi="Times New Roman" w:cs="Times New Roman"/>
                <w:szCs w:val="22"/>
              </w:rPr>
              <w:t>initial recognized and reversed and tax loss</w:t>
            </w:r>
          </w:p>
        </w:tc>
        <w:tc>
          <w:tcPr>
            <w:tcW w:w="964" w:type="dxa"/>
          </w:tcPr>
          <w:p w14:paraId="6E3183E3" w14:textId="0BBC0C6E" w:rsidR="000933D8" w:rsidRPr="00B57901" w:rsidRDefault="000933D8" w:rsidP="00922037">
            <w:pPr>
              <w:tabs>
                <w:tab w:val="decimal" w:pos="756"/>
              </w:tabs>
              <w:spacing w:after="0" w:line="240" w:lineRule="atLeast"/>
              <w:ind w:left="-93" w:right="-96"/>
              <w:jc w:val="thaiDistribute"/>
              <w:rPr>
                <w:rFonts w:ascii="Times New Roman" w:hAnsi="Times New Roman" w:cs="Times New Roman"/>
                <w:szCs w:val="22"/>
              </w:rPr>
            </w:pPr>
            <w:r w:rsidRPr="00B57901">
              <w:rPr>
                <w:rFonts w:ascii="Times New Roman" w:hAnsi="Times New Roman" w:cs="Times New Roman"/>
                <w:szCs w:val="22"/>
              </w:rPr>
              <w:t>(63</w:t>
            </w:r>
            <w:r w:rsidR="005F5840" w:rsidRPr="00B57901">
              <w:rPr>
                <w:rFonts w:ascii="Times New Roman" w:hAnsi="Times New Roman" w:cs="Times New Roman"/>
                <w:szCs w:val="22"/>
              </w:rPr>
              <w:t>7</w:t>
            </w:r>
            <w:r w:rsidRPr="00B57901">
              <w:rPr>
                <w:rFonts w:ascii="Times New Roman" w:hAnsi="Times New Roman" w:cs="Times New Roman"/>
                <w:szCs w:val="22"/>
              </w:rPr>
              <w:t>)</w:t>
            </w:r>
          </w:p>
        </w:tc>
        <w:tc>
          <w:tcPr>
            <w:tcW w:w="270" w:type="dxa"/>
          </w:tcPr>
          <w:p w14:paraId="7C9D839D" w14:textId="77777777" w:rsidR="000933D8" w:rsidRPr="00B57901" w:rsidRDefault="000933D8" w:rsidP="000933D8">
            <w:pPr>
              <w:tabs>
                <w:tab w:val="decimal" w:pos="792"/>
              </w:tabs>
              <w:spacing w:after="0" w:line="240" w:lineRule="atLeast"/>
              <w:ind w:right="-96"/>
              <w:jc w:val="thaiDistribute"/>
              <w:rPr>
                <w:rFonts w:ascii="Times New Roman" w:hAnsi="Times New Roman" w:cs="Times New Roman"/>
                <w:szCs w:val="22"/>
              </w:rPr>
            </w:pPr>
          </w:p>
        </w:tc>
        <w:tc>
          <w:tcPr>
            <w:tcW w:w="1023" w:type="dxa"/>
          </w:tcPr>
          <w:p w14:paraId="41CF0A75" w14:textId="46E41702" w:rsidR="000933D8" w:rsidRPr="00B57901" w:rsidRDefault="000933D8" w:rsidP="000933D8">
            <w:pPr>
              <w:tabs>
                <w:tab w:val="decimal" w:pos="756"/>
              </w:tabs>
              <w:spacing w:after="0" w:line="240" w:lineRule="atLeast"/>
              <w:ind w:left="-93" w:right="-96"/>
              <w:jc w:val="thaiDistribute"/>
              <w:rPr>
                <w:rFonts w:ascii="Times New Roman" w:hAnsi="Times New Roman" w:cs="Times New Roman"/>
                <w:szCs w:val="22"/>
              </w:rPr>
            </w:pPr>
            <w:r w:rsidRPr="00B57901">
              <w:rPr>
                <w:rFonts w:ascii="Times New Roman" w:hAnsi="Times New Roman" w:cs="Times New Roman"/>
                <w:szCs w:val="22"/>
              </w:rPr>
              <w:t>13,109</w:t>
            </w:r>
          </w:p>
        </w:tc>
        <w:tc>
          <w:tcPr>
            <w:tcW w:w="270" w:type="dxa"/>
          </w:tcPr>
          <w:p w14:paraId="3ED0FE0D" w14:textId="77777777" w:rsidR="000933D8" w:rsidRPr="00B57901" w:rsidRDefault="000933D8" w:rsidP="000933D8">
            <w:pPr>
              <w:tabs>
                <w:tab w:val="decimal" w:pos="792"/>
                <w:tab w:val="decimal" w:pos="858"/>
              </w:tabs>
              <w:spacing w:after="0" w:line="240" w:lineRule="atLeast"/>
              <w:ind w:right="-96"/>
              <w:jc w:val="thaiDistribute"/>
              <w:rPr>
                <w:rFonts w:ascii="Times New Roman" w:hAnsi="Times New Roman" w:cs="Times New Roman"/>
                <w:szCs w:val="22"/>
              </w:rPr>
            </w:pPr>
          </w:p>
        </w:tc>
        <w:tc>
          <w:tcPr>
            <w:tcW w:w="994" w:type="dxa"/>
          </w:tcPr>
          <w:p w14:paraId="72AF0080" w14:textId="4A38AD97" w:rsidR="000933D8" w:rsidRPr="00B57901" w:rsidRDefault="000933D8" w:rsidP="00922037">
            <w:pPr>
              <w:tabs>
                <w:tab w:val="decimal" w:pos="756"/>
              </w:tabs>
              <w:spacing w:after="0" w:line="240" w:lineRule="atLeast"/>
              <w:ind w:left="-93" w:right="-96"/>
              <w:jc w:val="thaiDistribute"/>
              <w:rPr>
                <w:rFonts w:ascii="Times New Roman" w:hAnsi="Times New Roman" w:cs="Times New Roman"/>
                <w:szCs w:val="22"/>
              </w:rPr>
            </w:pPr>
            <w:r w:rsidRPr="00B57901">
              <w:rPr>
                <w:rFonts w:ascii="Times New Roman" w:hAnsi="Times New Roman" w:cs="Times New Roman"/>
                <w:szCs w:val="22"/>
              </w:rPr>
              <w:t>(63</w:t>
            </w:r>
            <w:r w:rsidR="005F5840" w:rsidRPr="00B57901">
              <w:rPr>
                <w:rFonts w:ascii="Times New Roman" w:hAnsi="Times New Roman" w:cs="Times New Roman"/>
                <w:szCs w:val="22"/>
              </w:rPr>
              <w:t>7</w:t>
            </w:r>
            <w:r w:rsidRPr="00B57901">
              <w:rPr>
                <w:rFonts w:ascii="Times New Roman" w:hAnsi="Times New Roman" w:cs="Times New Roman"/>
                <w:szCs w:val="22"/>
              </w:rPr>
              <w:t>)</w:t>
            </w:r>
          </w:p>
        </w:tc>
        <w:tc>
          <w:tcPr>
            <w:tcW w:w="270" w:type="dxa"/>
          </w:tcPr>
          <w:p w14:paraId="3EB32F27" w14:textId="77777777" w:rsidR="000933D8" w:rsidRPr="00B57901" w:rsidRDefault="000933D8" w:rsidP="000933D8">
            <w:pPr>
              <w:tabs>
                <w:tab w:val="decimal" w:pos="792"/>
                <w:tab w:val="decimal" w:pos="858"/>
              </w:tabs>
              <w:spacing w:after="0" w:line="240" w:lineRule="atLeast"/>
              <w:ind w:right="-96"/>
              <w:jc w:val="thaiDistribute"/>
              <w:rPr>
                <w:rFonts w:ascii="Times New Roman" w:hAnsi="Times New Roman" w:cs="Times New Roman"/>
                <w:szCs w:val="22"/>
              </w:rPr>
            </w:pPr>
          </w:p>
        </w:tc>
        <w:tc>
          <w:tcPr>
            <w:tcW w:w="1005" w:type="dxa"/>
          </w:tcPr>
          <w:p w14:paraId="7B24C05C" w14:textId="1485873F" w:rsidR="000933D8" w:rsidRPr="00B57901" w:rsidRDefault="000933D8" w:rsidP="000933D8">
            <w:pPr>
              <w:tabs>
                <w:tab w:val="decimal" w:pos="751"/>
              </w:tabs>
              <w:spacing w:after="0" w:line="240" w:lineRule="atLeast"/>
              <w:ind w:right="-96"/>
              <w:jc w:val="thaiDistribute"/>
              <w:rPr>
                <w:rFonts w:ascii="Times New Roman" w:hAnsi="Times New Roman" w:cs="Times New Roman"/>
                <w:szCs w:val="22"/>
              </w:rPr>
            </w:pPr>
            <w:r w:rsidRPr="00B57901">
              <w:rPr>
                <w:rFonts w:ascii="Times New Roman" w:hAnsi="Times New Roman" w:cs="Times New Roman"/>
                <w:szCs w:val="22"/>
              </w:rPr>
              <w:t>13,109</w:t>
            </w:r>
          </w:p>
        </w:tc>
      </w:tr>
      <w:tr w:rsidR="000933D8" w:rsidRPr="00B57901" w14:paraId="24A5D075" w14:textId="77777777" w:rsidTr="000933D8">
        <w:tc>
          <w:tcPr>
            <w:tcW w:w="4370" w:type="dxa"/>
          </w:tcPr>
          <w:p w14:paraId="7C961038" w14:textId="77777777" w:rsidR="000933D8" w:rsidRPr="00B57901" w:rsidRDefault="000933D8" w:rsidP="000933D8">
            <w:pPr>
              <w:spacing w:after="0" w:line="240" w:lineRule="atLeast"/>
              <w:ind w:left="162" w:right="-25" w:hanging="162"/>
              <w:rPr>
                <w:rFonts w:ascii="Times New Roman" w:hAnsi="Times New Roman" w:cs="Times New Roman"/>
                <w:b/>
                <w:bCs/>
                <w:szCs w:val="22"/>
              </w:rPr>
            </w:pPr>
            <w:r w:rsidRPr="00B57901">
              <w:rPr>
                <w:rFonts w:ascii="Times New Roman" w:hAnsi="Times New Roman" w:cs="Times New Roman"/>
                <w:b/>
                <w:bCs/>
                <w:szCs w:val="22"/>
              </w:rPr>
              <w:t>Total income tax expenses</w:t>
            </w:r>
          </w:p>
        </w:tc>
        <w:tc>
          <w:tcPr>
            <w:tcW w:w="964" w:type="dxa"/>
            <w:tcBorders>
              <w:top w:val="single" w:sz="4" w:space="0" w:color="auto"/>
              <w:bottom w:val="double" w:sz="4" w:space="0" w:color="auto"/>
            </w:tcBorders>
          </w:tcPr>
          <w:p w14:paraId="23F93812" w14:textId="6D98F73D" w:rsidR="000933D8" w:rsidRPr="00B57901" w:rsidRDefault="000933D8" w:rsidP="00922037">
            <w:pPr>
              <w:tabs>
                <w:tab w:val="decimal" w:pos="756"/>
              </w:tabs>
              <w:spacing w:after="0" w:line="240" w:lineRule="atLeast"/>
              <w:ind w:left="-93" w:right="-96"/>
              <w:jc w:val="thaiDistribute"/>
              <w:rPr>
                <w:rFonts w:ascii="Times New Roman" w:hAnsi="Times New Roman" w:cs="Times New Roman"/>
                <w:b/>
                <w:bCs/>
                <w:szCs w:val="22"/>
              </w:rPr>
            </w:pPr>
            <w:r w:rsidRPr="00B57901">
              <w:rPr>
                <w:rFonts w:ascii="Times New Roman" w:hAnsi="Times New Roman" w:cs="Times New Roman"/>
                <w:b/>
                <w:bCs/>
                <w:szCs w:val="22"/>
              </w:rPr>
              <w:t>29,50</w:t>
            </w:r>
            <w:r w:rsidR="005F5840" w:rsidRPr="00B57901">
              <w:rPr>
                <w:rFonts w:ascii="Times New Roman" w:hAnsi="Times New Roman" w:cs="Times New Roman"/>
                <w:b/>
                <w:bCs/>
                <w:szCs w:val="22"/>
              </w:rPr>
              <w:t>0</w:t>
            </w:r>
          </w:p>
        </w:tc>
        <w:tc>
          <w:tcPr>
            <w:tcW w:w="270" w:type="dxa"/>
          </w:tcPr>
          <w:p w14:paraId="2AE8CA9B" w14:textId="77777777" w:rsidR="000933D8" w:rsidRPr="00B57901" w:rsidRDefault="000933D8" w:rsidP="000933D8">
            <w:pPr>
              <w:tabs>
                <w:tab w:val="decimal" w:pos="792"/>
              </w:tabs>
              <w:spacing w:after="0" w:line="240" w:lineRule="atLeast"/>
              <w:ind w:right="-96"/>
              <w:jc w:val="thaiDistribute"/>
              <w:rPr>
                <w:rFonts w:ascii="Times New Roman" w:hAnsi="Times New Roman" w:cs="Times New Roman"/>
                <w:b/>
                <w:bCs/>
                <w:szCs w:val="22"/>
              </w:rPr>
            </w:pPr>
          </w:p>
        </w:tc>
        <w:tc>
          <w:tcPr>
            <w:tcW w:w="1023" w:type="dxa"/>
            <w:tcBorders>
              <w:top w:val="single" w:sz="4" w:space="0" w:color="auto"/>
              <w:bottom w:val="double" w:sz="4" w:space="0" w:color="auto"/>
            </w:tcBorders>
          </w:tcPr>
          <w:p w14:paraId="3FB15B66" w14:textId="1B59156F" w:rsidR="000933D8" w:rsidRPr="00B57901" w:rsidRDefault="000933D8" w:rsidP="000933D8">
            <w:pPr>
              <w:tabs>
                <w:tab w:val="decimal" w:pos="756"/>
              </w:tabs>
              <w:spacing w:after="0" w:line="240" w:lineRule="atLeast"/>
              <w:ind w:left="-93" w:right="-96"/>
              <w:jc w:val="thaiDistribute"/>
              <w:rPr>
                <w:rFonts w:ascii="Times New Roman" w:hAnsi="Times New Roman" w:cs="Times New Roman"/>
                <w:b/>
                <w:bCs/>
                <w:szCs w:val="22"/>
              </w:rPr>
            </w:pPr>
            <w:r w:rsidRPr="00B57901">
              <w:rPr>
                <w:rFonts w:ascii="Times New Roman" w:hAnsi="Times New Roman" w:cs="Times New Roman"/>
                <w:b/>
                <w:bCs/>
                <w:szCs w:val="22"/>
              </w:rPr>
              <w:t>13,109</w:t>
            </w:r>
          </w:p>
        </w:tc>
        <w:tc>
          <w:tcPr>
            <w:tcW w:w="270" w:type="dxa"/>
          </w:tcPr>
          <w:p w14:paraId="120C2FA6" w14:textId="77777777" w:rsidR="000933D8" w:rsidRPr="00B57901" w:rsidRDefault="000933D8" w:rsidP="000933D8">
            <w:pPr>
              <w:tabs>
                <w:tab w:val="decimal" w:pos="792"/>
                <w:tab w:val="decimal" w:pos="858"/>
              </w:tabs>
              <w:spacing w:after="0" w:line="240" w:lineRule="atLeast"/>
              <w:ind w:left="-93" w:right="-96"/>
              <w:jc w:val="thaiDistribute"/>
              <w:rPr>
                <w:rFonts w:ascii="Times New Roman" w:hAnsi="Times New Roman" w:cs="Times New Roman"/>
                <w:b/>
                <w:bCs/>
                <w:szCs w:val="22"/>
              </w:rPr>
            </w:pPr>
          </w:p>
        </w:tc>
        <w:tc>
          <w:tcPr>
            <w:tcW w:w="994" w:type="dxa"/>
            <w:tcBorders>
              <w:top w:val="single" w:sz="4" w:space="0" w:color="auto"/>
              <w:bottom w:val="double" w:sz="4" w:space="0" w:color="auto"/>
            </w:tcBorders>
          </w:tcPr>
          <w:p w14:paraId="788CB3BD" w14:textId="7BD0F41F" w:rsidR="000933D8" w:rsidRPr="00B57901" w:rsidRDefault="000933D8" w:rsidP="00922037">
            <w:pPr>
              <w:tabs>
                <w:tab w:val="decimal" w:pos="756"/>
              </w:tabs>
              <w:spacing w:after="0" w:line="240" w:lineRule="atLeast"/>
              <w:ind w:left="-93" w:right="-96"/>
              <w:jc w:val="thaiDistribute"/>
              <w:rPr>
                <w:rFonts w:ascii="Times New Roman" w:hAnsi="Times New Roman" w:cs="Times New Roman"/>
                <w:b/>
                <w:bCs/>
                <w:szCs w:val="22"/>
              </w:rPr>
            </w:pPr>
            <w:r w:rsidRPr="00B57901">
              <w:rPr>
                <w:rFonts w:ascii="Times New Roman" w:hAnsi="Times New Roman" w:cs="Times New Roman"/>
                <w:b/>
                <w:bCs/>
                <w:szCs w:val="22"/>
              </w:rPr>
              <w:t>29,50</w:t>
            </w:r>
            <w:r w:rsidR="005F5840" w:rsidRPr="00B57901">
              <w:rPr>
                <w:rFonts w:ascii="Times New Roman" w:hAnsi="Times New Roman" w:cs="Times New Roman"/>
                <w:b/>
                <w:bCs/>
                <w:szCs w:val="22"/>
              </w:rPr>
              <w:t>0</w:t>
            </w:r>
          </w:p>
        </w:tc>
        <w:tc>
          <w:tcPr>
            <w:tcW w:w="270" w:type="dxa"/>
          </w:tcPr>
          <w:p w14:paraId="48D861F4" w14:textId="77777777" w:rsidR="000933D8" w:rsidRPr="00B57901" w:rsidRDefault="000933D8" w:rsidP="000933D8">
            <w:pPr>
              <w:tabs>
                <w:tab w:val="decimal" w:pos="792"/>
                <w:tab w:val="decimal" w:pos="858"/>
              </w:tabs>
              <w:spacing w:after="0" w:line="240" w:lineRule="atLeast"/>
              <w:ind w:left="-93" w:right="-96"/>
              <w:jc w:val="thaiDistribute"/>
              <w:rPr>
                <w:rFonts w:ascii="Times New Roman" w:hAnsi="Times New Roman" w:cs="Times New Roman"/>
                <w:b/>
                <w:bCs/>
                <w:szCs w:val="22"/>
              </w:rPr>
            </w:pPr>
          </w:p>
        </w:tc>
        <w:tc>
          <w:tcPr>
            <w:tcW w:w="1005" w:type="dxa"/>
            <w:tcBorders>
              <w:top w:val="single" w:sz="4" w:space="0" w:color="auto"/>
              <w:bottom w:val="double" w:sz="4" w:space="0" w:color="auto"/>
            </w:tcBorders>
          </w:tcPr>
          <w:p w14:paraId="3032B711" w14:textId="284A3A14" w:rsidR="000933D8" w:rsidRPr="00B57901" w:rsidRDefault="000933D8" w:rsidP="000933D8">
            <w:pPr>
              <w:tabs>
                <w:tab w:val="decimal" w:pos="751"/>
              </w:tabs>
              <w:spacing w:after="0" w:line="240" w:lineRule="atLeast"/>
              <w:ind w:left="-93" w:right="-96"/>
              <w:jc w:val="thaiDistribute"/>
              <w:rPr>
                <w:rFonts w:ascii="Times New Roman" w:hAnsi="Times New Roman" w:cs="Times New Roman"/>
                <w:b/>
                <w:bCs/>
                <w:szCs w:val="22"/>
              </w:rPr>
            </w:pPr>
            <w:r w:rsidRPr="00B57901">
              <w:rPr>
                <w:rFonts w:ascii="Times New Roman" w:hAnsi="Times New Roman" w:cs="Times New Roman"/>
                <w:b/>
                <w:bCs/>
                <w:szCs w:val="22"/>
              </w:rPr>
              <w:t>13,109</w:t>
            </w:r>
          </w:p>
        </w:tc>
      </w:tr>
    </w:tbl>
    <w:p w14:paraId="083AE4B6" w14:textId="77777777" w:rsidR="00AB399B" w:rsidRPr="00B57901" w:rsidRDefault="00AB399B" w:rsidP="00AB399B">
      <w:pPr>
        <w:pStyle w:val="MacroText"/>
        <w:tabs>
          <w:tab w:val="clear" w:pos="480"/>
          <w:tab w:val="clear" w:pos="960"/>
          <w:tab w:val="clear" w:pos="1440"/>
          <w:tab w:val="clear" w:pos="1920"/>
          <w:tab w:val="clear" w:pos="2400"/>
          <w:tab w:val="clear" w:pos="2880"/>
          <w:tab w:val="clear" w:pos="3360"/>
          <w:tab w:val="clear" w:pos="3840"/>
          <w:tab w:val="clear" w:pos="4320"/>
        </w:tabs>
        <w:ind w:left="900" w:right="-25" w:firstLine="0"/>
        <w:jc w:val="both"/>
        <w:rPr>
          <w:rFonts w:ascii="Times New Roman" w:hAnsi="Times New Roman" w:cs="Times New Roman"/>
          <w:sz w:val="22"/>
          <w:szCs w:val="22"/>
        </w:rPr>
      </w:pPr>
    </w:p>
    <w:tbl>
      <w:tblPr>
        <w:tblW w:w="9166" w:type="dxa"/>
        <w:tblInd w:w="558" w:type="dxa"/>
        <w:tblLayout w:type="fixed"/>
        <w:tblLook w:val="01E0" w:firstRow="1" w:lastRow="1" w:firstColumn="1" w:lastColumn="1" w:noHBand="0" w:noVBand="0"/>
      </w:tblPr>
      <w:tblGrid>
        <w:gridCol w:w="4370"/>
        <w:gridCol w:w="964"/>
        <w:gridCol w:w="270"/>
        <w:gridCol w:w="1023"/>
        <w:gridCol w:w="270"/>
        <w:gridCol w:w="994"/>
        <w:gridCol w:w="270"/>
        <w:gridCol w:w="1005"/>
      </w:tblGrid>
      <w:tr w:rsidR="00AB399B" w:rsidRPr="00B57901" w14:paraId="12EFB26B" w14:textId="77777777" w:rsidTr="00DD431E">
        <w:tc>
          <w:tcPr>
            <w:tcW w:w="4370" w:type="dxa"/>
          </w:tcPr>
          <w:p w14:paraId="5664C32D" w14:textId="77777777" w:rsidR="00AB399B" w:rsidRPr="00B57901" w:rsidRDefault="00AB399B" w:rsidP="009F1360">
            <w:pPr>
              <w:spacing w:after="0" w:line="240" w:lineRule="atLeast"/>
              <w:ind w:right="-25"/>
              <w:jc w:val="thaiDistribute"/>
              <w:rPr>
                <w:rFonts w:ascii="Times New Roman" w:hAnsi="Times New Roman" w:cs="Times New Roman"/>
                <w:b/>
                <w:szCs w:val="22"/>
              </w:rPr>
            </w:pPr>
          </w:p>
        </w:tc>
        <w:tc>
          <w:tcPr>
            <w:tcW w:w="4796" w:type="dxa"/>
            <w:gridSpan w:val="7"/>
          </w:tcPr>
          <w:p w14:paraId="72A083DD" w14:textId="77777777" w:rsidR="00AB399B" w:rsidRPr="00B57901" w:rsidRDefault="00AB399B" w:rsidP="009F1360">
            <w:pPr>
              <w:spacing w:after="0" w:line="240" w:lineRule="atLeast"/>
              <w:ind w:left="-108" w:right="-25"/>
              <w:jc w:val="center"/>
              <w:rPr>
                <w:rFonts w:ascii="Times New Roman" w:hAnsi="Times New Roman" w:cs="Times New Roman"/>
                <w:b/>
                <w:szCs w:val="22"/>
              </w:rPr>
            </w:pPr>
            <w:r w:rsidRPr="00B57901">
              <w:rPr>
                <w:rFonts w:ascii="Times New Roman" w:hAnsi="Times New Roman" w:cs="Times New Roman"/>
                <w:b/>
                <w:szCs w:val="22"/>
              </w:rPr>
              <w:t>For the six</w:t>
            </w:r>
            <w:r w:rsidRPr="00B57901">
              <w:rPr>
                <w:rFonts w:ascii="Times New Roman" w:hAnsi="Times New Roman" w:cs="Times New Roman"/>
                <w:b/>
                <w:bCs/>
                <w:szCs w:val="22"/>
                <w:cs/>
              </w:rPr>
              <w:t>-</w:t>
            </w:r>
            <w:r w:rsidRPr="00B57901">
              <w:rPr>
                <w:rFonts w:ascii="Times New Roman" w:hAnsi="Times New Roman" w:cs="Times New Roman"/>
                <w:b/>
                <w:szCs w:val="22"/>
              </w:rPr>
              <w:t>month</w:t>
            </w:r>
          </w:p>
        </w:tc>
      </w:tr>
      <w:tr w:rsidR="00AB399B" w:rsidRPr="00B57901" w14:paraId="14C27246" w14:textId="77777777" w:rsidTr="00DD431E">
        <w:tc>
          <w:tcPr>
            <w:tcW w:w="4370" w:type="dxa"/>
          </w:tcPr>
          <w:p w14:paraId="109C738A" w14:textId="77777777" w:rsidR="00AB399B" w:rsidRPr="00B57901" w:rsidRDefault="00AB399B" w:rsidP="009F1360">
            <w:pPr>
              <w:spacing w:after="0" w:line="240" w:lineRule="atLeast"/>
              <w:ind w:right="-25"/>
              <w:jc w:val="thaiDistribute"/>
              <w:rPr>
                <w:rFonts w:ascii="Times New Roman" w:hAnsi="Times New Roman" w:cs="Times New Roman"/>
                <w:b/>
                <w:szCs w:val="22"/>
              </w:rPr>
            </w:pPr>
          </w:p>
        </w:tc>
        <w:tc>
          <w:tcPr>
            <w:tcW w:w="2257" w:type="dxa"/>
            <w:gridSpan w:val="3"/>
          </w:tcPr>
          <w:p w14:paraId="5D091F3E" w14:textId="77777777" w:rsidR="00AB399B" w:rsidRPr="00B57901" w:rsidRDefault="00AB399B" w:rsidP="009F1360">
            <w:pPr>
              <w:spacing w:after="0" w:line="240" w:lineRule="atLeast"/>
              <w:ind w:left="-108" w:right="-25"/>
              <w:jc w:val="center"/>
              <w:rPr>
                <w:rFonts w:ascii="Times New Roman" w:hAnsi="Times New Roman" w:cs="Times New Roman"/>
                <w:b/>
                <w:bCs/>
                <w:szCs w:val="22"/>
              </w:rPr>
            </w:pPr>
            <w:r w:rsidRPr="00B57901">
              <w:rPr>
                <w:rFonts w:ascii="Times New Roman" w:hAnsi="Times New Roman" w:cs="Times New Roman"/>
                <w:b/>
                <w:bCs/>
                <w:szCs w:val="22"/>
              </w:rPr>
              <w:t>Consolidated</w:t>
            </w:r>
          </w:p>
          <w:p w14:paraId="42006A82" w14:textId="77777777" w:rsidR="00AB399B" w:rsidRPr="00B57901" w:rsidRDefault="00AB399B" w:rsidP="009F1360">
            <w:pPr>
              <w:spacing w:after="0" w:line="240" w:lineRule="atLeast"/>
              <w:ind w:left="-108" w:right="-25"/>
              <w:jc w:val="center"/>
              <w:rPr>
                <w:rFonts w:ascii="Times New Roman" w:hAnsi="Times New Roman" w:cs="Times New Roman"/>
                <w:bCs/>
                <w:szCs w:val="22"/>
              </w:rPr>
            </w:pPr>
            <w:r w:rsidRPr="00B57901">
              <w:rPr>
                <w:rFonts w:ascii="Times New Roman" w:hAnsi="Times New Roman" w:cs="Times New Roman"/>
                <w:b/>
                <w:bCs/>
                <w:szCs w:val="22"/>
              </w:rPr>
              <w:t>financial</w:t>
            </w:r>
            <w:r w:rsidRPr="00B57901">
              <w:rPr>
                <w:rFonts w:ascii="Times New Roman" w:hAnsi="Times New Roman" w:cs="Times New Roman"/>
                <w:b/>
                <w:bCs/>
                <w:szCs w:val="22"/>
                <w:cs/>
              </w:rPr>
              <w:t xml:space="preserve"> </w:t>
            </w:r>
            <w:r w:rsidRPr="00B57901">
              <w:rPr>
                <w:rFonts w:ascii="Times New Roman" w:hAnsi="Times New Roman" w:cs="Times New Roman"/>
                <w:b/>
                <w:szCs w:val="22"/>
              </w:rPr>
              <w:t>statements</w:t>
            </w:r>
          </w:p>
        </w:tc>
        <w:tc>
          <w:tcPr>
            <w:tcW w:w="270" w:type="dxa"/>
          </w:tcPr>
          <w:p w14:paraId="2502E707" w14:textId="77777777" w:rsidR="00AB399B" w:rsidRPr="00B57901" w:rsidRDefault="00AB399B" w:rsidP="009F1360">
            <w:pPr>
              <w:spacing w:after="0" w:line="240" w:lineRule="atLeast"/>
              <w:ind w:right="-25"/>
              <w:jc w:val="center"/>
              <w:rPr>
                <w:rFonts w:ascii="Times New Roman" w:hAnsi="Times New Roman" w:cs="Times New Roman"/>
                <w:bCs/>
                <w:szCs w:val="22"/>
              </w:rPr>
            </w:pPr>
          </w:p>
        </w:tc>
        <w:tc>
          <w:tcPr>
            <w:tcW w:w="2269" w:type="dxa"/>
            <w:gridSpan w:val="3"/>
          </w:tcPr>
          <w:p w14:paraId="7B65BD4C" w14:textId="77777777" w:rsidR="00AB399B" w:rsidRPr="00B57901" w:rsidRDefault="00AB399B" w:rsidP="009F1360">
            <w:pPr>
              <w:spacing w:after="0" w:line="240" w:lineRule="atLeast"/>
              <w:ind w:left="-108" w:right="-25"/>
              <w:jc w:val="center"/>
              <w:rPr>
                <w:rFonts w:ascii="Times New Roman" w:hAnsi="Times New Roman" w:cs="Times New Roman"/>
                <w:b/>
                <w:szCs w:val="22"/>
              </w:rPr>
            </w:pPr>
            <w:r w:rsidRPr="00B57901">
              <w:rPr>
                <w:rFonts w:ascii="Times New Roman" w:hAnsi="Times New Roman" w:cs="Times New Roman"/>
                <w:b/>
                <w:szCs w:val="22"/>
              </w:rPr>
              <w:t xml:space="preserve">Separate </w:t>
            </w:r>
          </w:p>
          <w:p w14:paraId="091C10F0" w14:textId="77777777" w:rsidR="00AB399B" w:rsidRPr="00B57901" w:rsidRDefault="00AB399B" w:rsidP="009F1360">
            <w:pPr>
              <w:spacing w:after="0" w:line="240" w:lineRule="atLeast"/>
              <w:ind w:left="-108" w:right="-25"/>
              <w:jc w:val="center"/>
              <w:rPr>
                <w:rFonts w:ascii="Times New Roman" w:hAnsi="Times New Roman" w:cs="Times New Roman"/>
                <w:bCs/>
                <w:szCs w:val="22"/>
              </w:rPr>
            </w:pPr>
            <w:r w:rsidRPr="00B57901">
              <w:rPr>
                <w:rFonts w:ascii="Times New Roman" w:hAnsi="Times New Roman" w:cs="Times New Roman"/>
                <w:b/>
                <w:szCs w:val="22"/>
              </w:rPr>
              <w:t>financial statements</w:t>
            </w:r>
          </w:p>
        </w:tc>
      </w:tr>
      <w:tr w:rsidR="00AB399B" w:rsidRPr="00B57901" w14:paraId="0B2FF0B8" w14:textId="77777777" w:rsidTr="00DD431E">
        <w:tc>
          <w:tcPr>
            <w:tcW w:w="4370" w:type="dxa"/>
          </w:tcPr>
          <w:p w14:paraId="02A6ABEB" w14:textId="77777777" w:rsidR="00AB399B" w:rsidRPr="00B57901" w:rsidRDefault="00AB399B" w:rsidP="009F1360">
            <w:pPr>
              <w:spacing w:after="0" w:line="240" w:lineRule="atLeast"/>
              <w:ind w:right="-25"/>
              <w:jc w:val="thaiDistribute"/>
              <w:rPr>
                <w:rFonts w:ascii="Times New Roman" w:hAnsi="Times New Roman" w:cs="Times New Roman"/>
                <w:b/>
                <w:szCs w:val="22"/>
              </w:rPr>
            </w:pPr>
          </w:p>
        </w:tc>
        <w:tc>
          <w:tcPr>
            <w:tcW w:w="964" w:type="dxa"/>
          </w:tcPr>
          <w:p w14:paraId="4F1E0A98" w14:textId="48773B2D" w:rsidR="00AB399B" w:rsidRPr="00B57901" w:rsidRDefault="00AB399B" w:rsidP="009F1360">
            <w:pPr>
              <w:spacing w:after="0" w:line="240" w:lineRule="atLeast"/>
              <w:ind w:right="-25"/>
              <w:jc w:val="center"/>
              <w:rPr>
                <w:rFonts w:ascii="Times New Roman" w:hAnsi="Times New Roman" w:cs="Times New Roman"/>
                <w:b/>
                <w:szCs w:val="22"/>
              </w:rPr>
            </w:pPr>
            <w:r w:rsidRPr="00B57901">
              <w:rPr>
                <w:rFonts w:ascii="Times New Roman" w:hAnsi="Times New Roman" w:cs="Times New Roman"/>
                <w:bCs/>
                <w:szCs w:val="22"/>
              </w:rPr>
              <w:t>202</w:t>
            </w:r>
            <w:r w:rsidR="00F51AA9" w:rsidRPr="00B57901">
              <w:rPr>
                <w:rFonts w:ascii="Times New Roman" w:hAnsi="Times New Roman" w:cs="Times New Roman"/>
                <w:bCs/>
                <w:szCs w:val="22"/>
              </w:rPr>
              <w:t>6</w:t>
            </w:r>
          </w:p>
        </w:tc>
        <w:tc>
          <w:tcPr>
            <w:tcW w:w="270" w:type="dxa"/>
          </w:tcPr>
          <w:p w14:paraId="4E895A36" w14:textId="77777777" w:rsidR="00AB399B" w:rsidRPr="00B57901" w:rsidRDefault="00AB399B" w:rsidP="009F1360">
            <w:pPr>
              <w:spacing w:after="0" w:line="240" w:lineRule="atLeast"/>
              <w:ind w:right="-25"/>
              <w:jc w:val="center"/>
              <w:rPr>
                <w:rFonts w:ascii="Times New Roman" w:hAnsi="Times New Roman" w:cs="Times New Roman"/>
                <w:b/>
                <w:szCs w:val="22"/>
              </w:rPr>
            </w:pPr>
          </w:p>
        </w:tc>
        <w:tc>
          <w:tcPr>
            <w:tcW w:w="1023" w:type="dxa"/>
          </w:tcPr>
          <w:p w14:paraId="0656B72B" w14:textId="4CF6D6B3" w:rsidR="00AB399B" w:rsidRPr="00B57901" w:rsidRDefault="00AB399B" w:rsidP="009F1360">
            <w:pPr>
              <w:spacing w:after="0" w:line="240" w:lineRule="atLeast"/>
              <w:ind w:right="-25"/>
              <w:jc w:val="center"/>
              <w:rPr>
                <w:rFonts w:ascii="Times New Roman" w:hAnsi="Times New Roman" w:cs="Times New Roman"/>
                <w:b/>
                <w:szCs w:val="22"/>
              </w:rPr>
            </w:pPr>
            <w:r w:rsidRPr="00B57901">
              <w:rPr>
                <w:rFonts w:ascii="Times New Roman" w:hAnsi="Times New Roman" w:cs="Times New Roman"/>
                <w:bCs/>
                <w:szCs w:val="22"/>
              </w:rPr>
              <w:t>202</w:t>
            </w:r>
            <w:r w:rsidR="00F51AA9" w:rsidRPr="00B57901">
              <w:rPr>
                <w:rFonts w:ascii="Times New Roman" w:hAnsi="Times New Roman" w:cs="Times New Roman"/>
                <w:bCs/>
                <w:szCs w:val="22"/>
              </w:rPr>
              <w:t>5</w:t>
            </w:r>
          </w:p>
        </w:tc>
        <w:tc>
          <w:tcPr>
            <w:tcW w:w="270" w:type="dxa"/>
          </w:tcPr>
          <w:p w14:paraId="47BD8F2A" w14:textId="77777777" w:rsidR="00AB399B" w:rsidRPr="00B57901" w:rsidRDefault="00AB399B" w:rsidP="009F1360">
            <w:pPr>
              <w:spacing w:after="0" w:line="240" w:lineRule="atLeast"/>
              <w:ind w:right="-25"/>
              <w:jc w:val="center"/>
              <w:rPr>
                <w:rFonts w:ascii="Times New Roman" w:hAnsi="Times New Roman" w:cs="Times New Roman"/>
                <w:b/>
                <w:szCs w:val="22"/>
              </w:rPr>
            </w:pPr>
          </w:p>
        </w:tc>
        <w:tc>
          <w:tcPr>
            <w:tcW w:w="994" w:type="dxa"/>
          </w:tcPr>
          <w:p w14:paraId="4E2A0DFB" w14:textId="330D943D" w:rsidR="00AB399B" w:rsidRPr="00B57901" w:rsidRDefault="00AB399B" w:rsidP="009F1360">
            <w:pPr>
              <w:spacing w:after="0" w:line="240" w:lineRule="atLeast"/>
              <w:ind w:right="-25"/>
              <w:jc w:val="center"/>
              <w:rPr>
                <w:rFonts w:ascii="Times New Roman" w:hAnsi="Times New Roman" w:cs="Times New Roman"/>
                <w:b/>
                <w:szCs w:val="22"/>
              </w:rPr>
            </w:pPr>
            <w:r w:rsidRPr="00B57901">
              <w:rPr>
                <w:rFonts w:ascii="Times New Roman" w:hAnsi="Times New Roman" w:cs="Times New Roman"/>
                <w:bCs/>
                <w:szCs w:val="22"/>
              </w:rPr>
              <w:t>202</w:t>
            </w:r>
            <w:r w:rsidR="00F51AA9" w:rsidRPr="00B57901">
              <w:rPr>
                <w:rFonts w:ascii="Times New Roman" w:hAnsi="Times New Roman" w:cs="Times New Roman"/>
                <w:bCs/>
                <w:szCs w:val="22"/>
              </w:rPr>
              <w:t>6</w:t>
            </w:r>
          </w:p>
        </w:tc>
        <w:tc>
          <w:tcPr>
            <w:tcW w:w="270" w:type="dxa"/>
          </w:tcPr>
          <w:p w14:paraId="3E673A37" w14:textId="77777777" w:rsidR="00AB399B" w:rsidRPr="00B57901" w:rsidRDefault="00AB399B" w:rsidP="009F1360">
            <w:pPr>
              <w:spacing w:after="0" w:line="240" w:lineRule="atLeast"/>
              <w:ind w:right="-25"/>
              <w:jc w:val="center"/>
              <w:rPr>
                <w:rFonts w:ascii="Times New Roman" w:hAnsi="Times New Roman" w:cs="Times New Roman"/>
                <w:b/>
                <w:szCs w:val="22"/>
              </w:rPr>
            </w:pPr>
          </w:p>
        </w:tc>
        <w:tc>
          <w:tcPr>
            <w:tcW w:w="1005" w:type="dxa"/>
          </w:tcPr>
          <w:p w14:paraId="19311644" w14:textId="3DC52A82" w:rsidR="00AB399B" w:rsidRPr="00B57901" w:rsidRDefault="00AB399B" w:rsidP="009F1360">
            <w:pPr>
              <w:spacing w:after="0" w:line="240" w:lineRule="atLeast"/>
              <w:ind w:right="-25"/>
              <w:jc w:val="center"/>
              <w:rPr>
                <w:rFonts w:ascii="Times New Roman" w:hAnsi="Times New Roman" w:cs="Times New Roman"/>
                <w:b/>
                <w:szCs w:val="22"/>
              </w:rPr>
            </w:pPr>
            <w:r w:rsidRPr="00B57901">
              <w:rPr>
                <w:rFonts w:ascii="Times New Roman" w:hAnsi="Times New Roman" w:cs="Times New Roman"/>
                <w:bCs/>
                <w:szCs w:val="22"/>
              </w:rPr>
              <w:t>202</w:t>
            </w:r>
            <w:r w:rsidR="00F51AA9" w:rsidRPr="00B57901">
              <w:rPr>
                <w:rFonts w:ascii="Times New Roman" w:hAnsi="Times New Roman" w:cs="Times New Roman"/>
                <w:bCs/>
                <w:szCs w:val="22"/>
              </w:rPr>
              <w:t>5</w:t>
            </w:r>
          </w:p>
        </w:tc>
      </w:tr>
      <w:tr w:rsidR="00AB399B" w:rsidRPr="00B57901" w14:paraId="0A8F5DD7" w14:textId="77777777" w:rsidTr="00DD431E">
        <w:tc>
          <w:tcPr>
            <w:tcW w:w="4370" w:type="dxa"/>
          </w:tcPr>
          <w:p w14:paraId="4932774B" w14:textId="77777777" w:rsidR="00AB399B" w:rsidRPr="00B57901" w:rsidRDefault="00AB399B" w:rsidP="009F1360">
            <w:pPr>
              <w:spacing w:after="0" w:line="240" w:lineRule="atLeast"/>
              <w:ind w:right="-25"/>
              <w:jc w:val="thaiDistribute"/>
              <w:rPr>
                <w:rFonts w:ascii="Times New Roman" w:hAnsi="Times New Roman" w:cs="Times New Roman"/>
                <w:b/>
                <w:szCs w:val="22"/>
              </w:rPr>
            </w:pPr>
          </w:p>
        </w:tc>
        <w:tc>
          <w:tcPr>
            <w:tcW w:w="4796" w:type="dxa"/>
            <w:gridSpan w:val="7"/>
          </w:tcPr>
          <w:p w14:paraId="301757C8" w14:textId="77777777" w:rsidR="00AB399B" w:rsidRPr="00B57901" w:rsidRDefault="00AB399B" w:rsidP="009F1360">
            <w:pPr>
              <w:spacing w:after="0" w:line="240" w:lineRule="atLeast"/>
              <w:ind w:right="-25"/>
              <w:jc w:val="center"/>
              <w:rPr>
                <w:rFonts w:ascii="Times New Roman" w:hAnsi="Times New Roman" w:cs="Times New Roman"/>
                <w:bCs/>
                <w:i/>
                <w:iCs/>
                <w:szCs w:val="22"/>
                <w:cs/>
              </w:rPr>
            </w:pPr>
            <w:r w:rsidRPr="00B57901">
              <w:rPr>
                <w:rFonts w:ascii="Times New Roman" w:hAnsi="Times New Roman" w:cs="Times New Roman"/>
                <w:i/>
                <w:iCs/>
                <w:szCs w:val="22"/>
                <w:cs/>
              </w:rPr>
              <w:t>(</w:t>
            </w:r>
            <w:r w:rsidRPr="00B57901">
              <w:rPr>
                <w:rFonts w:ascii="Times New Roman" w:hAnsi="Times New Roman" w:cs="Times New Roman"/>
                <w:i/>
                <w:iCs/>
                <w:szCs w:val="22"/>
              </w:rPr>
              <w:t>in thousand Baht</w:t>
            </w:r>
            <w:r w:rsidRPr="00B57901">
              <w:rPr>
                <w:rFonts w:ascii="Times New Roman" w:hAnsi="Times New Roman" w:cs="Times New Roman"/>
                <w:i/>
                <w:iCs/>
                <w:szCs w:val="22"/>
                <w:cs/>
              </w:rPr>
              <w:t>)</w:t>
            </w:r>
          </w:p>
        </w:tc>
      </w:tr>
      <w:tr w:rsidR="00DD431E" w:rsidRPr="00B57901" w14:paraId="74AB8810" w14:textId="77777777" w:rsidTr="00DD431E">
        <w:tc>
          <w:tcPr>
            <w:tcW w:w="4370" w:type="dxa"/>
          </w:tcPr>
          <w:p w14:paraId="68C2A6EB" w14:textId="2AA9B5DE" w:rsidR="00DD431E" w:rsidRPr="00B57901" w:rsidRDefault="00DD431E" w:rsidP="00DD431E">
            <w:pPr>
              <w:spacing w:after="0" w:line="240" w:lineRule="atLeast"/>
              <w:ind w:left="162" w:right="-25" w:hanging="162"/>
              <w:rPr>
                <w:rFonts w:ascii="Times New Roman" w:hAnsi="Times New Roman" w:cs="Times New Roman"/>
                <w:b/>
                <w:bCs/>
                <w:szCs w:val="22"/>
              </w:rPr>
            </w:pPr>
            <w:r w:rsidRPr="00B57901">
              <w:rPr>
                <w:rFonts w:ascii="Times New Roman" w:hAnsi="Times New Roman" w:cs="Times New Roman"/>
                <w:b/>
                <w:szCs w:val="22"/>
              </w:rPr>
              <w:t>Current income tax expense</w:t>
            </w:r>
          </w:p>
        </w:tc>
        <w:tc>
          <w:tcPr>
            <w:tcW w:w="964" w:type="dxa"/>
            <w:vAlign w:val="bottom"/>
          </w:tcPr>
          <w:p w14:paraId="0E8A8461" w14:textId="77777777" w:rsidR="00DD431E" w:rsidRPr="00B57901" w:rsidRDefault="00DD431E" w:rsidP="00DD431E">
            <w:pPr>
              <w:tabs>
                <w:tab w:val="decimal" w:pos="614"/>
              </w:tabs>
              <w:spacing w:after="0" w:line="240" w:lineRule="atLeast"/>
              <w:jc w:val="thaiDistribute"/>
              <w:rPr>
                <w:rFonts w:ascii="Times New Roman" w:hAnsi="Times New Roman" w:cs="Times New Roman"/>
                <w:color w:val="000000"/>
                <w:szCs w:val="22"/>
              </w:rPr>
            </w:pPr>
          </w:p>
        </w:tc>
        <w:tc>
          <w:tcPr>
            <w:tcW w:w="270" w:type="dxa"/>
            <w:vAlign w:val="bottom"/>
          </w:tcPr>
          <w:p w14:paraId="73052C24" w14:textId="77777777" w:rsidR="00DD431E" w:rsidRPr="00B57901" w:rsidRDefault="00DD431E" w:rsidP="00DD431E">
            <w:pPr>
              <w:spacing w:after="0" w:line="240" w:lineRule="atLeast"/>
              <w:jc w:val="thaiDistribute"/>
              <w:rPr>
                <w:rFonts w:ascii="Times New Roman" w:hAnsi="Times New Roman" w:cs="Times New Roman"/>
                <w:color w:val="000000"/>
                <w:szCs w:val="22"/>
              </w:rPr>
            </w:pPr>
          </w:p>
        </w:tc>
        <w:tc>
          <w:tcPr>
            <w:tcW w:w="1023" w:type="dxa"/>
            <w:vAlign w:val="bottom"/>
          </w:tcPr>
          <w:p w14:paraId="287B560B" w14:textId="77777777" w:rsidR="00DD431E" w:rsidRPr="00B57901" w:rsidRDefault="00DD431E" w:rsidP="00DD431E">
            <w:pPr>
              <w:tabs>
                <w:tab w:val="decimal" w:pos="756"/>
              </w:tabs>
              <w:spacing w:after="0" w:line="240" w:lineRule="atLeast"/>
              <w:ind w:left="-93" w:right="-96"/>
              <w:jc w:val="thaiDistribute"/>
              <w:rPr>
                <w:rFonts w:ascii="Times New Roman" w:hAnsi="Times New Roman" w:cs="Times New Roman"/>
                <w:szCs w:val="22"/>
              </w:rPr>
            </w:pPr>
          </w:p>
        </w:tc>
        <w:tc>
          <w:tcPr>
            <w:tcW w:w="270" w:type="dxa"/>
            <w:vAlign w:val="bottom"/>
          </w:tcPr>
          <w:p w14:paraId="1EA0AC4E" w14:textId="77777777" w:rsidR="00DD431E" w:rsidRPr="00B57901" w:rsidRDefault="00DD431E" w:rsidP="00DD431E">
            <w:pPr>
              <w:spacing w:after="0" w:line="240" w:lineRule="atLeast"/>
              <w:jc w:val="thaiDistribute"/>
              <w:rPr>
                <w:rFonts w:ascii="Times New Roman" w:hAnsi="Times New Roman" w:cs="Times New Roman"/>
                <w:color w:val="000000"/>
                <w:szCs w:val="22"/>
              </w:rPr>
            </w:pPr>
          </w:p>
        </w:tc>
        <w:tc>
          <w:tcPr>
            <w:tcW w:w="994" w:type="dxa"/>
            <w:vAlign w:val="bottom"/>
          </w:tcPr>
          <w:p w14:paraId="14FEEAAE" w14:textId="77777777" w:rsidR="00DD431E" w:rsidRPr="00B57901" w:rsidRDefault="00DD431E" w:rsidP="00DD431E">
            <w:pPr>
              <w:tabs>
                <w:tab w:val="decimal" w:pos="614"/>
              </w:tabs>
              <w:spacing w:after="0" w:line="240" w:lineRule="atLeast"/>
              <w:jc w:val="thaiDistribute"/>
              <w:rPr>
                <w:rFonts w:ascii="Times New Roman" w:hAnsi="Times New Roman" w:cs="Times New Roman"/>
                <w:color w:val="000000"/>
                <w:szCs w:val="22"/>
              </w:rPr>
            </w:pPr>
          </w:p>
        </w:tc>
        <w:tc>
          <w:tcPr>
            <w:tcW w:w="270" w:type="dxa"/>
            <w:vAlign w:val="bottom"/>
          </w:tcPr>
          <w:p w14:paraId="127DCD7C" w14:textId="77777777" w:rsidR="00DD431E" w:rsidRPr="00B57901" w:rsidRDefault="00DD431E" w:rsidP="00DD431E">
            <w:pPr>
              <w:spacing w:after="0" w:line="240" w:lineRule="atLeast"/>
              <w:jc w:val="thaiDistribute"/>
              <w:rPr>
                <w:rFonts w:ascii="Times New Roman" w:hAnsi="Times New Roman" w:cs="Times New Roman"/>
                <w:color w:val="000000"/>
                <w:szCs w:val="22"/>
              </w:rPr>
            </w:pPr>
          </w:p>
        </w:tc>
        <w:tc>
          <w:tcPr>
            <w:tcW w:w="1005" w:type="dxa"/>
            <w:vAlign w:val="bottom"/>
          </w:tcPr>
          <w:p w14:paraId="7F40D154" w14:textId="77777777" w:rsidR="00DD431E" w:rsidRPr="00B57901" w:rsidRDefault="00DD431E" w:rsidP="00DD431E">
            <w:pPr>
              <w:tabs>
                <w:tab w:val="decimal" w:pos="614"/>
              </w:tabs>
              <w:spacing w:after="0" w:line="240" w:lineRule="atLeast"/>
              <w:jc w:val="thaiDistribute"/>
              <w:rPr>
                <w:rFonts w:ascii="Times New Roman" w:hAnsi="Times New Roman" w:cs="Times New Roman"/>
                <w:color w:val="000000"/>
                <w:szCs w:val="22"/>
              </w:rPr>
            </w:pPr>
          </w:p>
        </w:tc>
      </w:tr>
      <w:tr w:rsidR="00DD431E" w:rsidRPr="00B57901" w14:paraId="344FA665" w14:textId="77777777" w:rsidTr="00DD431E">
        <w:tc>
          <w:tcPr>
            <w:tcW w:w="4370" w:type="dxa"/>
          </w:tcPr>
          <w:p w14:paraId="738FB416" w14:textId="390F0994" w:rsidR="00DD431E" w:rsidRPr="00B57901" w:rsidRDefault="00DD431E" w:rsidP="00DD431E">
            <w:pPr>
              <w:spacing w:after="0" w:line="240" w:lineRule="atLeast"/>
              <w:ind w:left="162" w:right="-25" w:hanging="162"/>
              <w:rPr>
                <w:rFonts w:ascii="Times New Roman" w:hAnsi="Times New Roman" w:cs="Times New Roman"/>
                <w:b/>
                <w:bCs/>
                <w:szCs w:val="22"/>
              </w:rPr>
            </w:pPr>
            <w:r w:rsidRPr="00B57901">
              <w:rPr>
                <w:rFonts w:ascii="Times New Roman" w:hAnsi="Times New Roman" w:cs="Times New Roman"/>
                <w:bCs/>
                <w:szCs w:val="22"/>
              </w:rPr>
              <w:t>The interim income tax expense</w:t>
            </w:r>
          </w:p>
        </w:tc>
        <w:tc>
          <w:tcPr>
            <w:tcW w:w="964" w:type="dxa"/>
            <w:vAlign w:val="bottom"/>
          </w:tcPr>
          <w:p w14:paraId="6AFCADF2" w14:textId="464569A9" w:rsidR="00DD431E" w:rsidRPr="00B57901" w:rsidRDefault="00DD431E" w:rsidP="00767007">
            <w:pPr>
              <w:tabs>
                <w:tab w:val="decimal" w:pos="751"/>
              </w:tabs>
              <w:spacing w:after="0" w:line="240" w:lineRule="atLeast"/>
              <w:ind w:right="-96"/>
              <w:jc w:val="thaiDistribute"/>
              <w:rPr>
                <w:rFonts w:ascii="Times New Roman" w:hAnsi="Times New Roman" w:cs="Times New Roman"/>
                <w:color w:val="000000"/>
                <w:szCs w:val="22"/>
              </w:rPr>
            </w:pPr>
            <w:r w:rsidRPr="00B57901">
              <w:rPr>
                <w:rFonts w:ascii="Times New Roman" w:hAnsi="Times New Roman" w:cs="Times New Roman"/>
                <w:color w:val="000000"/>
                <w:szCs w:val="22"/>
              </w:rPr>
              <w:t>54,87</w:t>
            </w:r>
            <w:r w:rsidR="00B66EA0" w:rsidRPr="00B57901">
              <w:rPr>
                <w:rFonts w:ascii="Times New Roman" w:hAnsi="Times New Roman" w:cs="Times New Roman"/>
                <w:color w:val="000000"/>
                <w:szCs w:val="22"/>
              </w:rPr>
              <w:t>7</w:t>
            </w:r>
          </w:p>
        </w:tc>
        <w:tc>
          <w:tcPr>
            <w:tcW w:w="270" w:type="dxa"/>
            <w:vAlign w:val="bottom"/>
          </w:tcPr>
          <w:p w14:paraId="7AAA03CA" w14:textId="77777777" w:rsidR="00DD431E" w:rsidRPr="00B57901" w:rsidRDefault="00DD431E" w:rsidP="00DD431E">
            <w:pPr>
              <w:spacing w:after="0" w:line="240" w:lineRule="atLeast"/>
              <w:jc w:val="thaiDistribute"/>
              <w:rPr>
                <w:rFonts w:ascii="Times New Roman" w:hAnsi="Times New Roman" w:cs="Times New Roman"/>
                <w:color w:val="000000"/>
                <w:szCs w:val="22"/>
              </w:rPr>
            </w:pPr>
          </w:p>
        </w:tc>
        <w:tc>
          <w:tcPr>
            <w:tcW w:w="1023" w:type="dxa"/>
            <w:vAlign w:val="bottom"/>
          </w:tcPr>
          <w:p w14:paraId="6760455B" w14:textId="4E39D2EA" w:rsidR="00DD431E" w:rsidRPr="00B57901" w:rsidRDefault="00DD431E" w:rsidP="00DD431E">
            <w:pPr>
              <w:spacing w:after="0" w:line="240" w:lineRule="atLeast"/>
              <w:ind w:left="-93" w:right="-96"/>
              <w:jc w:val="center"/>
              <w:rPr>
                <w:rFonts w:ascii="Times New Roman" w:hAnsi="Times New Roman" w:cs="Times New Roman"/>
                <w:szCs w:val="22"/>
              </w:rPr>
            </w:pPr>
            <w:r w:rsidRPr="00B57901">
              <w:rPr>
                <w:rFonts w:ascii="Times New Roman" w:hAnsi="Times New Roman" w:cs="Times New Roman"/>
                <w:szCs w:val="22"/>
              </w:rPr>
              <w:t>-</w:t>
            </w:r>
          </w:p>
        </w:tc>
        <w:tc>
          <w:tcPr>
            <w:tcW w:w="270" w:type="dxa"/>
            <w:vAlign w:val="bottom"/>
          </w:tcPr>
          <w:p w14:paraId="7351A054" w14:textId="77777777" w:rsidR="00DD431E" w:rsidRPr="00B57901" w:rsidRDefault="00DD431E" w:rsidP="00DD431E">
            <w:pPr>
              <w:spacing w:after="0" w:line="240" w:lineRule="atLeast"/>
              <w:jc w:val="thaiDistribute"/>
              <w:rPr>
                <w:rFonts w:ascii="Times New Roman" w:hAnsi="Times New Roman" w:cs="Times New Roman"/>
                <w:color w:val="000000"/>
                <w:szCs w:val="22"/>
              </w:rPr>
            </w:pPr>
          </w:p>
        </w:tc>
        <w:tc>
          <w:tcPr>
            <w:tcW w:w="994" w:type="dxa"/>
            <w:vAlign w:val="bottom"/>
          </w:tcPr>
          <w:p w14:paraId="1D80A26A" w14:textId="62FA4CBD" w:rsidR="00DD431E" w:rsidRPr="00B57901" w:rsidRDefault="00DD431E" w:rsidP="00767007">
            <w:pPr>
              <w:tabs>
                <w:tab w:val="decimal" w:pos="751"/>
              </w:tabs>
              <w:spacing w:after="0" w:line="240" w:lineRule="atLeast"/>
              <w:ind w:right="-96"/>
              <w:jc w:val="thaiDistribute"/>
              <w:rPr>
                <w:rFonts w:ascii="Times New Roman" w:hAnsi="Times New Roman" w:cstheme="minorBidi"/>
                <w:color w:val="000000"/>
                <w:szCs w:val="22"/>
              </w:rPr>
            </w:pPr>
            <w:r w:rsidRPr="00B57901">
              <w:rPr>
                <w:rFonts w:ascii="Times New Roman" w:hAnsi="Times New Roman" w:cs="Times New Roman"/>
                <w:color w:val="000000"/>
                <w:szCs w:val="22"/>
              </w:rPr>
              <w:t>54,87</w:t>
            </w:r>
            <w:r w:rsidR="00B66EA0" w:rsidRPr="00B57901">
              <w:rPr>
                <w:rFonts w:ascii="Times New Roman" w:hAnsi="Times New Roman" w:cs="Times New Roman"/>
                <w:color w:val="000000"/>
                <w:szCs w:val="22"/>
              </w:rPr>
              <w:t>7</w:t>
            </w:r>
          </w:p>
        </w:tc>
        <w:tc>
          <w:tcPr>
            <w:tcW w:w="270" w:type="dxa"/>
            <w:vAlign w:val="bottom"/>
          </w:tcPr>
          <w:p w14:paraId="6AE38590" w14:textId="77777777" w:rsidR="00DD431E" w:rsidRPr="00B57901" w:rsidRDefault="00DD431E" w:rsidP="00DD431E">
            <w:pPr>
              <w:spacing w:after="0" w:line="240" w:lineRule="atLeast"/>
              <w:jc w:val="thaiDistribute"/>
              <w:rPr>
                <w:rFonts w:ascii="Times New Roman" w:hAnsi="Times New Roman" w:cs="Times New Roman"/>
                <w:color w:val="000000"/>
                <w:szCs w:val="22"/>
              </w:rPr>
            </w:pPr>
          </w:p>
        </w:tc>
        <w:tc>
          <w:tcPr>
            <w:tcW w:w="1005" w:type="dxa"/>
            <w:vAlign w:val="bottom"/>
          </w:tcPr>
          <w:p w14:paraId="3587C2F9" w14:textId="6128E15B" w:rsidR="00DD431E" w:rsidRPr="00B57901" w:rsidRDefault="00DD431E" w:rsidP="00DD431E">
            <w:pPr>
              <w:spacing w:after="0" w:line="240" w:lineRule="atLeast"/>
              <w:jc w:val="center"/>
              <w:rPr>
                <w:rFonts w:ascii="Times New Roman" w:hAnsi="Times New Roman" w:cs="Times New Roman"/>
                <w:color w:val="000000"/>
                <w:szCs w:val="22"/>
              </w:rPr>
            </w:pPr>
            <w:r w:rsidRPr="00B57901">
              <w:rPr>
                <w:rFonts w:ascii="Times New Roman" w:hAnsi="Times New Roman" w:cs="Times New Roman"/>
                <w:color w:val="000000"/>
                <w:szCs w:val="22"/>
              </w:rPr>
              <w:t>-</w:t>
            </w:r>
          </w:p>
        </w:tc>
      </w:tr>
      <w:tr w:rsidR="00DD431E" w:rsidRPr="00B57901" w14:paraId="536D4453" w14:textId="77777777" w:rsidTr="00DD431E">
        <w:tc>
          <w:tcPr>
            <w:tcW w:w="4370" w:type="dxa"/>
          </w:tcPr>
          <w:p w14:paraId="390FADD7" w14:textId="77777777" w:rsidR="00DD431E" w:rsidRPr="00B57901" w:rsidRDefault="00DD431E" w:rsidP="00DD431E">
            <w:pPr>
              <w:spacing w:after="0" w:line="240" w:lineRule="atLeast"/>
              <w:ind w:left="162" w:right="-25" w:hanging="162"/>
              <w:rPr>
                <w:rFonts w:ascii="Times New Roman" w:hAnsi="Times New Roman" w:cs="Times New Roman"/>
                <w:b/>
                <w:bCs/>
                <w:szCs w:val="22"/>
              </w:rPr>
            </w:pPr>
            <w:r w:rsidRPr="00B57901">
              <w:rPr>
                <w:rFonts w:ascii="Times New Roman" w:hAnsi="Times New Roman" w:cs="Times New Roman"/>
                <w:b/>
                <w:bCs/>
                <w:szCs w:val="22"/>
              </w:rPr>
              <w:t>Deferred tax</w:t>
            </w:r>
          </w:p>
        </w:tc>
        <w:tc>
          <w:tcPr>
            <w:tcW w:w="964" w:type="dxa"/>
            <w:vAlign w:val="bottom"/>
          </w:tcPr>
          <w:p w14:paraId="298CD571" w14:textId="77777777" w:rsidR="00DD431E" w:rsidRPr="00B57901" w:rsidRDefault="00DD431E" w:rsidP="00DD431E">
            <w:pPr>
              <w:tabs>
                <w:tab w:val="decimal" w:pos="614"/>
              </w:tabs>
              <w:spacing w:after="0" w:line="240" w:lineRule="atLeast"/>
              <w:jc w:val="thaiDistribute"/>
              <w:rPr>
                <w:rFonts w:ascii="Times New Roman" w:hAnsi="Times New Roman" w:cs="Times New Roman"/>
                <w:color w:val="000000"/>
                <w:szCs w:val="22"/>
              </w:rPr>
            </w:pPr>
          </w:p>
        </w:tc>
        <w:tc>
          <w:tcPr>
            <w:tcW w:w="270" w:type="dxa"/>
            <w:vAlign w:val="bottom"/>
          </w:tcPr>
          <w:p w14:paraId="1AE51CB4" w14:textId="77777777" w:rsidR="00DD431E" w:rsidRPr="00B57901" w:rsidRDefault="00DD431E" w:rsidP="00DD431E">
            <w:pPr>
              <w:spacing w:after="0" w:line="240" w:lineRule="atLeast"/>
              <w:jc w:val="thaiDistribute"/>
              <w:rPr>
                <w:rFonts w:ascii="Times New Roman" w:hAnsi="Times New Roman" w:cs="Times New Roman"/>
                <w:color w:val="000000"/>
                <w:szCs w:val="22"/>
              </w:rPr>
            </w:pPr>
          </w:p>
        </w:tc>
        <w:tc>
          <w:tcPr>
            <w:tcW w:w="1023" w:type="dxa"/>
            <w:vAlign w:val="bottom"/>
          </w:tcPr>
          <w:p w14:paraId="628AF842" w14:textId="77777777" w:rsidR="00DD431E" w:rsidRPr="00B57901" w:rsidRDefault="00DD431E" w:rsidP="00DD431E">
            <w:pPr>
              <w:tabs>
                <w:tab w:val="decimal" w:pos="756"/>
              </w:tabs>
              <w:spacing w:after="0" w:line="240" w:lineRule="atLeast"/>
              <w:ind w:left="-93" w:right="-96"/>
              <w:jc w:val="thaiDistribute"/>
              <w:rPr>
                <w:rFonts w:ascii="Times New Roman" w:hAnsi="Times New Roman" w:cs="Times New Roman"/>
                <w:szCs w:val="22"/>
              </w:rPr>
            </w:pPr>
          </w:p>
        </w:tc>
        <w:tc>
          <w:tcPr>
            <w:tcW w:w="270" w:type="dxa"/>
            <w:vAlign w:val="bottom"/>
          </w:tcPr>
          <w:p w14:paraId="0862F823" w14:textId="77777777" w:rsidR="00DD431E" w:rsidRPr="00B57901" w:rsidRDefault="00DD431E" w:rsidP="00DD431E">
            <w:pPr>
              <w:spacing w:after="0" w:line="240" w:lineRule="atLeast"/>
              <w:jc w:val="thaiDistribute"/>
              <w:rPr>
                <w:rFonts w:ascii="Times New Roman" w:hAnsi="Times New Roman" w:cs="Times New Roman"/>
                <w:color w:val="000000"/>
                <w:szCs w:val="22"/>
              </w:rPr>
            </w:pPr>
          </w:p>
        </w:tc>
        <w:tc>
          <w:tcPr>
            <w:tcW w:w="994" w:type="dxa"/>
            <w:vAlign w:val="bottom"/>
          </w:tcPr>
          <w:p w14:paraId="57D6095E" w14:textId="77777777" w:rsidR="00DD431E" w:rsidRPr="00B57901" w:rsidRDefault="00DD431E" w:rsidP="00DD431E">
            <w:pPr>
              <w:tabs>
                <w:tab w:val="decimal" w:pos="614"/>
              </w:tabs>
              <w:spacing w:after="0" w:line="240" w:lineRule="atLeast"/>
              <w:jc w:val="thaiDistribute"/>
              <w:rPr>
                <w:rFonts w:ascii="Times New Roman" w:hAnsi="Times New Roman" w:cs="Times New Roman"/>
                <w:color w:val="000000"/>
                <w:szCs w:val="22"/>
              </w:rPr>
            </w:pPr>
          </w:p>
        </w:tc>
        <w:tc>
          <w:tcPr>
            <w:tcW w:w="270" w:type="dxa"/>
            <w:vAlign w:val="bottom"/>
          </w:tcPr>
          <w:p w14:paraId="49322CE5" w14:textId="77777777" w:rsidR="00DD431E" w:rsidRPr="00B57901" w:rsidRDefault="00DD431E" w:rsidP="00DD431E">
            <w:pPr>
              <w:spacing w:after="0" w:line="240" w:lineRule="atLeast"/>
              <w:jc w:val="thaiDistribute"/>
              <w:rPr>
                <w:rFonts w:ascii="Times New Roman" w:hAnsi="Times New Roman" w:cs="Times New Roman"/>
                <w:color w:val="000000"/>
                <w:szCs w:val="22"/>
              </w:rPr>
            </w:pPr>
          </w:p>
        </w:tc>
        <w:tc>
          <w:tcPr>
            <w:tcW w:w="1005" w:type="dxa"/>
            <w:vAlign w:val="bottom"/>
          </w:tcPr>
          <w:p w14:paraId="24F12D8D" w14:textId="77777777" w:rsidR="00DD431E" w:rsidRPr="00B57901" w:rsidRDefault="00DD431E" w:rsidP="00DD431E">
            <w:pPr>
              <w:tabs>
                <w:tab w:val="decimal" w:pos="614"/>
              </w:tabs>
              <w:spacing w:after="0" w:line="240" w:lineRule="atLeast"/>
              <w:jc w:val="thaiDistribute"/>
              <w:rPr>
                <w:rFonts w:ascii="Times New Roman" w:hAnsi="Times New Roman" w:cs="Times New Roman"/>
                <w:color w:val="000000"/>
                <w:szCs w:val="22"/>
              </w:rPr>
            </w:pPr>
          </w:p>
        </w:tc>
      </w:tr>
      <w:tr w:rsidR="00DD431E" w:rsidRPr="00B57901" w14:paraId="22CC24BB" w14:textId="77777777" w:rsidTr="00DD431E">
        <w:tc>
          <w:tcPr>
            <w:tcW w:w="4370" w:type="dxa"/>
          </w:tcPr>
          <w:p w14:paraId="21E316A5" w14:textId="3F0F9CFE" w:rsidR="00DD431E" w:rsidRPr="00B57901" w:rsidRDefault="00DD431E" w:rsidP="00DD431E">
            <w:pPr>
              <w:spacing w:after="0" w:line="240" w:lineRule="atLeast"/>
              <w:ind w:left="162" w:right="-25" w:hanging="162"/>
              <w:rPr>
                <w:rFonts w:ascii="Times New Roman" w:hAnsi="Times New Roman" w:cs="Times New Roman"/>
                <w:b/>
                <w:bCs/>
                <w:szCs w:val="22"/>
              </w:rPr>
            </w:pPr>
            <w:r w:rsidRPr="00B57901">
              <w:rPr>
                <w:rFonts w:ascii="Times New Roman" w:hAnsi="Times New Roman" w:cs="Times New Roman"/>
                <w:szCs w:val="22"/>
              </w:rPr>
              <w:t>Deferred tax expense</w:t>
            </w:r>
            <w:r w:rsidRPr="00B57901">
              <w:rPr>
                <w:rFonts w:ascii="Times New Roman" w:hAnsi="Times New Roman" w:cs="Times New Roman"/>
                <w:szCs w:val="22"/>
                <w:cs/>
              </w:rPr>
              <w:t xml:space="preserve"> </w:t>
            </w:r>
            <w:r w:rsidR="00F51AA9" w:rsidRPr="00B57901">
              <w:rPr>
                <w:rFonts w:ascii="Times New Roman" w:hAnsi="Times New Roman" w:cs="Times New Roman"/>
                <w:szCs w:val="22"/>
              </w:rPr>
              <w:t>(</w:t>
            </w:r>
            <w:r w:rsidR="009567F9" w:rsidRPr="00B57901">
              <w:rPr>
                <w:rFonts w:ascii="Times New Roman" w:hAnsi="Times New Roman" w:cs="Times New Roman"/>
                <w:szCs w:val="22"/>
              </w:rPr>
              <w:t>income</w:t>
            </w:r>
            <w:r w:rsidR="00F51AA9" w:rsidRPr="00B57901">
              <w:rPr>
                <w:rFonts w:ascii="Times New Roman" w:hAnsi="Times New Roman" w:cs="Times New Roman"/>
                <w:szCs w:val="22"/>
              </w:rPr>
              <w:t xml:space="preserve">) </w:t>
            </w:r>
            <w:r w:rsidRPr="00B57901">
              <w:rPr>
                <w:rFonts w:ascii="Times New Roman" w:hAnsi="Times New Roman" w:cs="Times New Roman"/>
                <w:szCs w:val="22"/>
              </w:rPr>
              <w:t>concern</w:t>
            </w:r>
          </w:p>
        </w:tc>
        <w:tc>
          <w:tcPr>
            <w:tcW w:w="964" w:type="dxa"/>
            <w:vAlign w:val="bottom"/>
          </w:tcPr>
          <w:p w14:paraId="1FE88066" w14:textId="77777777" w:rsidR="00DD431E" w:rsidRPr="00B57901" w:rsidRDefault="00DD431E" w:rsidP="00DD431E">
            <w:pPr>
              <w:tabs>
                <w:tab w:val="decimal" w:pos="614"/>
              </w:tabs>
              <w:spacing w:after="0" w:line="240" w:lineRule="atLeast"/>
              <w:jc w:val="thaiDistribute"/>
              <w:rPr>
                <w:rFonts w:ascii="Times New Roman" w:hAnsi="Times New Roman" w:cs="Times New Roman"/>
                <w:color w:val="000000"/>
                <w:szCs w:val="22"/>
              </w:rPr>
            </w:pPr>
          </w:p>
        </w:tc>
        <w:tc>
          <w:tcPr>
            <w:tcW w:w="270" w:type="dxa"/>
            <w:vAlign w:val="bottom"/>
          </w:tcPr>
          <w:p w14:paraId="35929555" w14:textId="77777777" w:rsidR="00DD431E" w:rsidRPr="00B57901" w:rsidRDefault="00DD431E" w:rsidP="00DD431E">
            <w:pPr>
              <w:spacing w:after="0" w:line="240" w:lineRule="atLeast"/>
              <w:jc w:val="thaiDistribute"/>
              <w:rPr>
                <w:rFonts w:ascii="Times New Roman" w:hAnsi="Times New Roman" w:cs="Times New Roman"/>
                <w:color w:val="000000"/>
                <w:szCs w:val="22"/>
              </w:rPr>
            </w:pPr>
          </w:p>
        </w:tc>
        <w:tc>
          <w:tcPr>
            <w:tcW w:w="1023" w:type="dxa"/>
            <w:vAlign w:val="bottom"/>
          </w:tcPr>
          <w:p w14:paraId="5377B445" w14:textId="77777777" w:rsidR="00DD431E" w:rsidRPr="00B57901" w:rsidRDefault="00DD431E" w:rsidP="00DD431E">
            <w:pPr>
              <w:tabs>
                <w:tab w:val="decimal" w:pos="756"/>
              </w:tabs>
              <w:spacing w:after="0" w:line="240" w:lineRule="atLeast"/>
              <w:ind w:left="-93" w:right="-96"/>
              <w:jc w:val="thaiDistribute"/>
              <w:rPr>
                <w:rFonts w:ascii="Times New Roman" w:hAnsi="Times New Roman" w:cs="Times New Roman"/>
                <w:szCs w:val="22"/>
              </w:rPr>
            </w:pPr>
          </w:p>
        </w:tc>
        <w:tc>
          <w:tcPr>
            <w:tcW w:w="270" w:type="dxa"/>
            <w:vAlign w:val="bottom"/>
          </w:tcPr>
          <w:p w14:paraId="324BA577" w14:textId="77777777" w:rsidR="00DD431E" w:rsidRPr="00B57901" w:rsidRDefault="00DD431E" w:rsidP="00DD431E">
            <w:pPr>
              <w:spacing w:after="0" w:line="240" w:lineRule="atLeast"/>
              <w:jc w:val="thaiDistribute"/>
              <w:rPr>
                <w:rFonts w:ascii="Times New Roman" w:hAnsi="Times New Roman" w:cs="Times New Roman"/>
                <w:color w:val="000000"/>
                <w:szCs w:val="22"/>
              </w:rPr>
            </w:pPr>
          </w:p>
        </w:tc>
        <w:tc>
          <w:tcPr>
            <w:tcW w:w="994" w:type="dxa"/>
            <w:vAlign w:val="bottom"/>
          </w:tcPr>
          <w:p w14:paraId="1B179D60" w14:textId="77777777" w:rsidR="00DD431E" w:rsidRPr="00B57901" w:rsidRDefault="00DD431E" w:rsidP="00DD431E">
            <w:pPr>
              <w:tabs>
                <w:tab w:val="decimal" w:pos="614"/>
              </w:tabs>
              <w:spacing w:after="0" w:line="240" w:lineRule="atLeast"/>
              <w:jc w:val="thaiDistribute"/>
              <w:rPr>
                <w:rFonts w:ascii="Times New Roman" w:hAnsi="Times New Roman" w:cs="Times New Roman"/>
                <w:color w:val="000000"/>
                <w:szCs w:val="22"/>
              </w:rPr>
            </w:pPr>
          </w:p>
        </w:tc>
        <w:tc>
          <w:tcPr>
            <w:tcW w:w="270" w:type="dxa"/>
            <w:vAlign w:val="bottom"/>
          </w:tcPr>
          <w:p w14:paraId="73FD28DD" w14:textId="77777777" w:rsidR="00DD431E" w:rsidRPr="00B57901" w:rsidRDefault="00DD431E" w:rsidP="00DD431E">
            <w:pPr>
              <w:spacing w:after="0" w:line="240" w:lineRule="atLeast"/>
              <w:jc w:val="thaiDistribute"/>
              <w:rPr>
                <w:rFonts w:ascii="Times New Roman" w:hAnsi="Times New Roman" w:cs="Times New Roman"/>
                <w:color w:val="000000"/>
                <w:szCs w:val="22"/>
              </w:rPr>
            </w:pPr>
          </w:p>
        </w:tc>
        <w:tc>
          <w:tcPr>
            <w:tcW w:w="1005" w:type="dxa"/>
            <w:vAlign w:val="bottom"/>
          </w:tcPr>
          <w:p w14:paraId="5215A0F1" w14:textId="77777777" w:rsidR="00DD431E" w:rsidRPr="00B57901" w:rsidRDefault="00DD431E" w:rsidP="00DD431E">
            <w:pPr>
              <w:tabs>
                <w:tab w:val="decimal" w:pos="614"/>
              </w:tabs>
              <w:spacing w:after="0" w:line="240" w:lineRule="atLeast"/>
              <w:jc w:val="thaiDistribute"/>
              <w:rPr>
                <w:rFonts w:ascii="Times New Roman" w:hAnsi="Times New Roman" w:cs="Times New Roman"/>
                <w:color w:val="000000"/>
                <w:szCs w:val="22"/>
              </w:rPr>
            </w:pPr>
          </w:p>
        </w:tc>
      </w:tr>
      <w:tr w:rsidR="00DD431E" w:rsidRPr="00B57901" w14:paraId="18C94D21" w14:textId="77777777" w:rsidTr="00DD431E">
        <w:tc>
          <w:tcPr>
            <w:tcW w:w="4370" w:type="dxa"/>
          </w:tcPr>
          <w:p w14:paraId="0CA9D1FC" w14:textId="77777777" w:rsidR="00DD431E" w:rsidRPr="00B57901" w:rsidRDefault="00DD431E" w:rsidP="00DD431E">
            <w:pPr>
              <w:spacing w:after="0" w:line="240" w:lineRule="atLeast"/>
              <w:ind w:left="162" w:right="-25" w:hanging="162"/>
              <w:rPr>
                <w:rFonts w:ascii="Times New Roman" w:hAnsi="Times New Roman" w:cs="Times New Roman"/>
                <w:szCs w:val="22"/>
              </w:rPr>
            </w:pPr>
            <w:r w:rsidRPr="00B57901">
              <w:rPr>
                <w:rFonts w:ascii="Times New Roman" w:hAnsi="Times New Roman" w:cs="Times New Roman"/>
                <w:szCs w:val="22"/>
                <w:cs/>
              </w:rPr>
              <w:t xml:space="preserve">  </w:t>
            </w:r>
            <w:r w:rsidRPr="00B57901">
              <w:rPr>
                <w:rFonts w:ascii="Times New Roman" w:hAnsi="Times New Roman" w:cs="Times New Roman"/>
                <w:szCs w:val="22"/>
              </w:rPr>
              <w:t>deductible temporary difference with</w:t>
            </w:r>
          </w:p>
        </w:tc>
        <w:tc>
          <w:tcPr>
            <w:tcW w:w="964" w:type="dxa"/>
            <w:vAlign w:val="bottom"/>
          </w:tcPr>
          <w:p w14:paraId="69E95EED" w14:textId="77777777" w:rsidR="00DD431E" w:rsidRPr="00B57901" w:rsidRDefault="00DD431E" w:rsidP="00DD431E">
            <w:pPr>
              <w:tabs>
                <w:tab w:val="decimal" w:pos="614"/>
              </w:tabs>
              <w:spacing w:after="0" w:line="240" w:lineRule="atLeast"/>
              <w:jc w:val="thaiDistribute"/>
              <w:rPr>
                <w:rFonts w:ascii="Times New Roman" w:hAnsi="Times New Roman" w:cs="Times New Roman"/>
                <w:color w:val="000000"/>
                <w:szCs w:val="22"/>
              </w:rPr>
            </w:pPr>
          </w:p>
        </w:tc>
        <w:tc>
          <w:tcPr>
            <w:tcW w:w="270" w:type="dxa"/>
            <w:vAlign w:val="bottom"/>
          </w:tcPr>
          <w:p w14:paraId="38EB94A5" w14:textId="77777777" w:rsidR="00DD431E" w:rsidRPr="00B57901" w:rsidRDefault="00DD431E" w:rsidP="00DD431E">
            <w:pPr>
              <w:spacing w:after="0" w:line="240" w:lineRule="atLeast"/>
              <w:jc w:val="thaiDistribute"/>
              <w:rPr>
                <w:rFonts w:ascii="Times New Roman" w:hAnsi="Times New Roman" w:cs="Times New Roman"/>
                <w:color w:val="000000"/>
                <w:szCs w:val="22"/>
              </w:rPr>
            </w:pPr>
          </w:p>
        </w:tc>
        <w:tc>
          <w:tcPr>
            <w:tcW w:w="1023" w:type="dxa"/>
            <w:vAlign w:val="bottom"/>
          </w:tcPr>
          <w:p w14:paraId="40B26305" w14:textId="77777777" w:rsidR="00DD431E" w:rsidRPr="00B57901" w:rsidRDefault="00DD431E" w:rsidP="00DD431E">
            <w:pPr>
              <w:tabs>
                <w:tab w:val="decimal" w:pos="756"/>
              </w:tabs>
              <w:spacing w:after="0" w:line="240" w:lineRule="atLeast"/>
              <w:ind w:left="-93" w:right="-96"/>
              <w:jc w:val="thaiDistribute"/>
              <w:rPr>
                <w:rFonts w:ascii="Times New Roman" w:hAnsi="Times New Roman" w:cs="Times New Roman"/>
                <w:szCs w:val="22"/>
              </w:rPr>
            </w:pPr>
          </w:p>
        </w:tc>
        <w:tc>
          <w:tcPr>
            <w:tcW w:w="270" w:type="dxa"/>
            <w:vAlign w:val="bottom"/>
          </w:tcPr>
          <w:p w14:paraId="168D91EF" w14:textId="77777777" w:rsidR="00DD431E" w:rsidRPr="00B57901" w:rsidRDefault="00DD431E" w:rsidP="00DD431E">
            <w:pPr>
              <w:spacing w:after="0" w:line="240" w:lineRule="atLeast"/>
              <w:jc w:val="thaiDistribute"/>
              <w:rPr>
                <w:rFonts w:ascii="Times New Roman" w:hAnsi="Times New Roman" w:cs="Times New Roman"/>
                <w:color w:val="000000"/>
                <w:szCs w:val="22"/>
              </w:rPr>
            </w:pPr>
          </w:p>
        </w:tc>
        <w:tc>
          <w:tcPr>
            <w:tcW w:w="994" w:type="dxa"/>
            <w:vAlign w:val="bottom"/>
          </w:tcPr>
          <w:p w14:paraId="50242C81" w14:textId="77777777" w:rsidR="00DD431E" w:rsidRPr="00B57901" w:rsidRDefault="00DD431E" w:rsidP="00DD431E">
            <w:pPr>
              <w:tabs>
                <w:tab w:val="decimal" w:pos="614"/>
              </w:tabs>
              <w:spacing w:after="0" w:line="240" w:lineRule="atLeast"/>
              <w:jc w:val="thaiDistribute"/>
              <w:rPr>
                <w:rFonts w:ascii="Times New Roman" w:hAnsi="Times New Roman" w:cs="Times New Roman"/>
                <w:color w:val="000000"/>
                <w:szCs w:val="22"/>
              </w:rPr>
            </w:pPr>
          </w:p>
        </w:tc>
        <w:tc>
          <w:tcPr>
            <w:tcW w:w="270" w:type="dxa"/>
            <w:vAlign w:val="bottom"/>
          </w:tcPr>
          <w:p w14:paraId="16CC30ED" w14:textId="77777777" w:rsidR="00DD431E" w:rsidRPr="00B57901" w:rsidRDefault="00DD431E" w:rsidP="00DD431E">
            <w:pPr>
              <w:spacing w:after="0" w:line="240" w:lineRule="atLeast"/>
              <w:jc w:val="thaiDistribute"/>
              <w:rPr>
                <w:rFonts w:ascii="Times New Roman" w:hAnsi="Times New Roman" w:cs="Times New Roman"/>
                <w:color w:val="000000"/>
                <w:szCs w:val="22"/>
              </w:rPr>
            </w:pPr>
          </w:p>
        </w:tc>
        <w:tc>
          <w:tcPr>
            <w:tcW w:w="1005" w:type="dxa"/>
            <w:vAlign w:val="bottom"/>
          </w:tcPr>
          <w:p w14:paraId="327DA254" w14:textId="77777777" w:rsidR="00DD431E" w:rsidRPr="00B57901" w:rsidRDefault="00DD431E" w:rsidP="00DD431E">
            <w:pPr>
              <w:tabs>
                <w:tab w:val="decimal" w:pos="614"/>
              </w:tabs>
              <w:spacing w:after="0" w:line="240" w:lineRule="atLeast"/>
              <w:jc w:val="thaiDistribute"/>
              <w:rPr>
                <w:rFonts w:ascii="Times New Roman" w:hAnsi="Times New Roman" w:cs="Times New Roman"/>
                <w:color w:val="000000"/>
                <w:szCs w:val="22"/>
              </w:rPr>
            </w:pPr>
          </w:p>
        </w:tc>
      </w:tr>
      <w:tr w:rsidR="00DD431E" w:rsidRPr="00B57901" w14:paraId="2AA4B903" w14:textId="77777777" w:rsidTr="00DD431E">
        <w:tc>
          <w:tcPr>
            <w:tcW w:w="4370" w:type="dxa"/>
          </w:tcPr>
          <w:p w14:paraId="7DA0B1F1" w14:textId="77777777" w:rsidR="00DD431E" w:rsidRPr="00B57901" w:rsidRDefault="00DD431E" w:rsidP="00DD431E">
            <w:pPr>
              <w:spacing w:after="0" w:line="240" w:lineRule="atLeast"/>
              <w:ind w:left="162" w:right="-25" w:hanging="162"/>
              <w:rPr>
                <w:rFonts w:ascii="Times New Roman" w:hAnsi="Times New Roman" w:cs="Times New Roman"/>
                <w:szCs w:val="22"/>
              </w:rPr>
            </w:pPr>
            <w:r w:rsidRPr="00B57901">
              <w:rPr>
                <w:rFonts w:ascii="Times New Roman" w:hAnsi="Times New Roman" w:cs="Times New Roman"/>
                <w:szCs w:val="22"/>
                <w:cs/>
              </w:rPr>
              <w:t xml:space="preserve">  </w:t>
            </w:r>
            <w:r w:rsidRPr="00B57901">
              <w:rPr>
                <w:rFonts w:ascii="Times New Roman" w:hAnsi="Times New Roman" w:cs="Times New Roman"/>
                <w:szCs w:val="22"/>
              </w:rPr>
              <w:t>initial recognized and reversed and tax loss</w:t>
            </w:r>
          </w:p>
        </w:tc>
        <w:tc>
          <w:tcPr>
            <w:tcW w:w="964" w:type="dxa"/>
          </w:tcPr>
          <w:p w14:paraId="18D76B48" w14:textId="372728BE" w:rsidR="00DD431E" w:rsidRPr="00B57901" w:rsidRDefault="00DD431E" w:rsidP="00DD431E">
            <w:pPr>
              <w:tabs>
                <w:tab w:val="decimal" w:pos="751"/>
              </w:tabs>
              <w:spacing w:after="0" w:line="240" w:lineRule="atLeast"/>
              <w:ind w:right="-96"/>
              <w:jc w:val="thaiDistribute"/>
              <w:rPr>
                <w:rFonts w:ascii="Times New Roman" w:hAnsi="Times New Roman" w:cs="Times New Roman"/>
                <w:szCs w:val="22"/>
              </w:rPr>
            </w:pPr>
            <w:r w:rsidRPr="00B57901">
              <w:rPr>
                <w:rFonts w:ascii="Times New Roman" w:hAnsi="Times New Roman" w:cs="Times New Roman"/>
                <w:szCs w:val="22"/>
              </w:rPr>
              <w:t>280</w:t>
            </w:r>
          </w:p>
        </w:tc>
        <w:tc>
          <w:tcPr>
            <w:tcW w:w="270" w:type="dxa"/>
          </w:tcPr>
          <w:p w14:paraId="1B3B5F08" w14:textId="77777777" w:rsidR="00DD431E" w:rsidRPr="00B57901" w:rsidRDefault="00DD431E" w:rsidP="00DD431E">
            <w:pPr>
              <w:tabs>
                <w:tab w:val="decimal" w:pos="792"/>
              </w:tabs>
              <w:spacing w:after="0" w:line="240" w:lineRule="atLeast"/>
              <w:ind w:right="-96"/>
              <w:jc w:val="thaiDistribute"/>
              <w:rPr>
                <w:rFonts w:ascii="Times New Roman" w:hAnsi="Times New Roman" w:cs="Times New Roman"/>
                <w:szCs w:val="22"/>
              </w:rPr>
            </w:pPr>
          </w:p>
        </w:tc>
        <w:tc>
          <w:tcPr>
            <w:tcW w:w="1023" w:type="dxa"/>
          </w:tcPr>
          <w:p w14:paraId="4FB98062" w14:textId="74F386A3" w:rsidR="00DD431E" w:rsidRPr="00B57901" w:rsidRDefault="00DD431E" w:rsidP="00DD431E">
            <w:pPr>
              <w:tabs>
                <w:tab w:val="decimal" w:pos="756"/>
              </w:tabs>
              <w:spacing w:after="0" w:line="240" w:lineRule="atLeast"/>
              <w:ind w:right="-96"/>
              <w:jc w:val="thaiDistribute"/>
              <w:rPr>
                <w:rFonts w:ascii="Times New Roman" w:hAnsi="Times New Roman" w:cs="Times New Roman"/>
                <w:szCs w:val="22"/>
              </w:rPr>
            </w:pPr>
            <w:r w:rsidRPr="00B57901">
              <w:rPr>
                <w:rFonts w:ascii="Times New Roman" w:hAnsi="Times New Roman" w:cs="Times New Roman"/>
                <w:szCs w:val="22"/>
              </w:rPr>
              <w:t>(4,480)</w:t>
            </w:r>
          </w:p>
        </w:tc>
        <w:tc>
          <w:tcPr>
            <w:tcW w:w="270" w:type="dxa"/>
          </w:tcPr>
          <w:p w14:paraId="1A7F1E93" w14:textId="77777777" w:rsidR="00DD431E" w:rsidRPr="00B57901" w:rsidRDefault="00DD431E" w:rsidP="00DD431E">
            <w:pPr>
              <w:tabs>
                <w:tab w:val="decimal" w:pos="792"/>
                <w:tab w:val="decimal" w:pos="858"/>
              </w:tabs>
              <w:spacing w:after="0" w:line="240" w:lineRule="atLeast"/>
              <w:ind w:right="-96"/>
              <w:jc w:val="thaiDistribute"/>
              <w:rPr>
                <w:rFonts w:ascii="Times New Roman" w:hAnsi="Times New Roman" w:cs="Times New Roman"/>
                <w:szCs w:val="22"/>
              </w:rPr>
            </w:pPr>
          </w:p>
        </w:tc>
        <w:tc>
          <w:tcPr>
            <w:tcW w:w="994" w:type="dxa"/>
          </w:tcPr>
          <w:p w14:paraId="19C4A141" w14:textId="6A25732A" w:rsidR="00DD431E" w:rsidRPr="00B57901" w:rsidRDefault="00DD431E" w:rsidP="00DD431E">
            <w:pPr>
              <w:tabs>
                <w:tab w:val="decimal" w:pos="751"/>
              </w:tabs>
              <w:spacing w:after="0" w:line="240" w:lineRule="atLeast"/>
              <w:ind w:right="-96"/>
              <w:jc w:val="thaiDistribute"/>
              <w:rPr>
                <w:rFonts w:ascii="Times New Roman" w:hAnsi="Times New Roman" w:cs="Times New Roman"/>
                <w:szCs w:val="22"/>
              </w:rPr>
            </w:pPr>
            <w:r w:rsidRPr="00B57901">
              <w:rPr>
                <w:rFonts w:ascii="Times New Roman" w:hAnsi="Times New Roman" w:cs="Times New Roman"/>
                <w:szCs w:val="22"/>
              </w:rPr>
              <w:t>280</w:t>
            </w:r>
          </w:p>
        </w:tc>
        <w:tc>
          <w:tcPr>
            <w:tcW w:w="270" w:type="dxa"/>
          </w:tcPr>
          <w:p w14:paraId="276B08C4" w14:textId="77777777" w:rsidR="00DD431E" w:rsidRPr="00B57901" w:rsidRDefault="00DD431E" w:rsidP="00DD431E">
            <w:pPr>
              <w:tabs>
                <w:tab w:val="decimal" w:pos="792"/>
                <w:tab w:val="decimal" w:pos="858"/>
              </w:tabs>
              <w:spacing w:after="0" w:line="240" w:lineRule="atLeast"/>
              <w:ind w:right="-96"/>
              <w:jc w:val="thaiDistribute"/>
              <w:rPr>
                <w:rFonts w:ascii="Times New Roman" w:hAnsi="Times New Roman" w:cs="Times New Roman"/>
                <w:szCs w:val="22"/>
              </w:rPr>
            </w:pPr>
          </w:p>
        </w:tc>
        <w:tc>
          <w:tcPr>
            <w:tcW w:w="1005" w:type="dxa"/>
          </w:tcPr>
          <w:p w14:paraId="503C0BFD" w14:textId="440B16DC" w:rsidR="00DD431E" w:rsidRPr="00B57901" w:rsidRDefault="00DD431E" w:rsidP="00DD431E">
            <w:pPr>
              <w:tabs>
                <w:tab w:val="decimal" w:pos="751"/>
              </w:tabs>
              <w:spacing w:after="0" w:line="240" w:lineRule="atLeast"/>
              <w:ind w:right="-96"/>
              <w:jc w:val="thaiDistribute"/>
              <w:rPr>
                <w:rFonts w:ascii="Times New Roman" w:hAnsi="Times New Roman" w:cs="Times New Roman"/>
                <w:szCs w:val="22"/>
              </w:rPr>
            </w:pPr>
            <w:r w:rsidRPr="00B57901">
              <w:rPr>
                <w:rFonts w:ascii="Times New Roman" w:hAnsi="Times New Roman" w:cs="Times New Roman"/>
                <w:szCs w:val="22"/>
              </w:rPr>
              <w:t>(4,480)</w:t>
            </w:r>
          </w:p>
        </w:tc>
      </w:tr>
      <w:tr w:rsidR="00DD431E" w:rsidRPr="00B57901" w14:paraId="3FB7DCE8" w14:textId="77777777" w:rsidTr="00DD431E">
        <w:tc>
          <w:tcPr>
            <w:tcW w:w="4370" w:type="dxa"/>
          </w:tcPr>
          <w:p w14:paraId="0C5A623D" w14:textId="67B08552" w:rsidR="00DD431E" w:rsidRPr="00B57901" w:rsidRDefault="00DD431E" w:rsidP="00DD431E">
            <w:pPr>
              <w:spacing w:after="0" w:line="240" w:lineRule="atLeast"/>
              <w:ind w:left="162" w:right="-25" w:hanging="162"/>
              <w:rPr>
                <w:rFonts w:ascii="Times New Roman" w:hAnsi="Times New Roman" w:cs="Times New Roman"/>
                <w:b/>
                <w:bCs/>
                <w:szCs w:val="22"/>
              </w:rPr>
            </w:pPr>
            <w:r w:rsidRPr="00B57901">
              <w:rPr>
                <w:rFonts w:ascii="Times New Roman" w:hAnsi="Times New Roman" w:cs="Times New Roman"/>
                <w:b/>
                <w:bCs/>
                <w:szCs w:val="22"/>
              </w:rPr>
              <w:t>Total income tax expenses (</w:t>
            </w:r>
            <w:r w:rsidR="009567F9" w:rsidRPr="00B57901">
              <w:rPr>
                <w:rFonts w:ascii="Times New Roman" w:hAnsi="Times New Roman" w:cs="Times New Roman"/>
                <w:b/>
                <w:bCs/>
                <w:szCs w:val="22"/>
              </w:rPr>
              <w:t>income</w:t>
            </w:r>
            <w:r w:rsidRPr="00B57901">
              <w:rPr>
                <w:rFonts w:ascii="Times New Roman" w:hAnsi="Times New Roman" w:cs="Times New Roman"/>
                <w:b/>
                <w:bCs/>
                <w:szCs w:val="22"/>
              </w:rPr>
              <w:t>)</w:t>
            </w:r>
          </w:p>
        </w:tc>
        <w:tc>
          <w:tcPr>
            <w:tcW w:w="964" w:type="dxa"/>
            <w:tcBorders>
              <w:top w:val="single" w:sz="4" w:space="0" w:color="auto"/>
              <w:bottom w:val="double" w:sz="4" w:space="0" w:color="auto"/>
            </w:tcBorders>
          </w:tcPr>
          <w:p w14:paraId="02776FD7" w14:textId="4A38E86E" w:rsidR="00DD431E" w:rsidRPr="00B57901" w:rsidRDefault="00DD431E" w:rsidP="00DD431E">
            <w:pPr>
              <w:tabs>
                <w:tab w:val="decimal" w:pos="751"/>
              </w:tabs>
              <w:spacing w:after="0" w:line="240" w:lineRule="atLeast"/>
              <w:ind w:left="-93" w:right="-96"/>
              <w:jc w:val="thaiDistribute"/>
              <w:rPr>
                <w:rFonts w:ascii="Times New Roman" w:hAnsi="Times New Roman" w:cs="Times New Roman"/>
                <w:b/>
                <w:bCs/>
                <w:szCs w:val="22"/>
              </w:rPr>
            </w:pPr>
            <w:r w:rsidRPr="00B57901">
              <w:rPr>
                <w:rFonts w:ascii="Times New Roman" w:hAnsi="Times New Roman" w:cs="Times New Roman"/>
                <w:b/>
                <w:bCs/>
                <w:szCs w:val="22"/>
              </w:rPr>
              <w:t>55,15</w:t>
            </w:r>
            <w:r w:rsidR="00B66EA0" w:rsidRPr="00B57901">
              <w:rPr>
                <w:rFonts w:ascii="Times New Roman" w:hAnsi="Times New Roman" w:cs="Times New Roman"/>
                <w:b/>
                <w:bCs/>
                <w:szCs w:val="22"/>
              </w:rPr>
              <w:t>7</w:t>
            </w:r>
          </w:p>
        </w:tc>
        <w:tc>
          <w:tcPr>
            <w:tcW w:w="270" w:type="dxa"/>
          </w:tcPr>
          <w:p w14:paraId="3B0A4EFE" w14:textId="77777777" w:rsidR="00DD431E" w:rsidRPr="00B57901" w:rsidRDefault="00DD431E" w:rsidP="00DD431E">
            <w:pPr>
              <w:tabs>
                <w:tab w:val="decimal" w:pos="792"/>
              </w:tabs>
              <w:spacing w:after="0" w:line="240" w:lineRule="atLeast"/>
              <w:ind w:right="-96"/>
              <w:jc w:val="thaiDistribute"/>
              <w:rPr>
                <w:rFonts w:ascii="Times New Roman" w:hAnsi="Times New Roman" w:cs="Times New Roman"/>
                <w:b/>
                <w:bCs/>
                <w:szCs w:val="22"/>
              </w:rPr>
            </w:pPr>
          </w:p>
        </w:tc>
        <w:tc>
          <w:tcPr>
            <w:tcW w:w="1023" w:type="dxa"/>
            <w:tcBorders>
              <w:top w:val="single" w:sz="4" w:space="0" w:color="auto"/>
              <w:bottom w:val="double" w:sz="4" w:space="0" w:color="auto"/>
            </w:tcBorders>
          </w:tcPr>
          <w:p w14:paraId="15852F7C" w14:textId="1D61A57B" w:rsidR="00DD431E" w:rsidRPr="00B57901" w:rsidRDefault="00DD431E" w:rsidP="00DD431E">
            <w:pPr>
              <w:tabs>
                <w:tab w:val="decimal" w:pos="756"/>
              </w:tabs>
              <w:spacing w:after="0" w:line="240" w:lineRule="atLeast"/>
              <w:ind w:left="-93" w:right="-96"/>
              <w:jc w:val="thaiDistribute"/>
              <w:rPr>
                <w:rFonts w:ascii="Times New Roman" w:hAnsi="Times New Roman" w:cs="Times New Roman"/>
                <w:b/>
                <w:bCs/>
                <w:szCs w:val="22"/>
              </w:rPr>
            </w:pPr>
            <w:r w:rsidRPr="00B57901">
              <w:rPr>
                <w:rFonts w:ascii="Times New Roman" w:hAnsi="Times New Roman" w:cs="Times New Roman"/>
                <w:b/>
                <w:bCs/>
                <w:szCs w:val="22"/>
              </w:rPr>
              <w:t>(4,480)</w:t>
            </w:r>
          </w:p>
        </w:tc>
        <w:tc>
          <w:tcPr>
            <w:tcW w:w="270" w:type="dxa"/>
          </w:tcPr>
          <w:p w14:paraId="317B5DEC" w14:textId="77777777" w:rsidR="00DD431E" w:rsidRPr="00B57901" w:rsidRDefault="00DD431E" w:rsidP="00DD431E">
            <w:pPr>
              <w:tabs>
                <w:tab w:val="decimal" w:pos="792"/>
                <w:tab w:val="decimal" w:pos="858"/>
              </w:tabs>
              <w:spacing w:after="0" w:line="240" w:lineRule="atLeast"/>
              <w:ind w:left="-93" w:right="-96"/>
              <w:jc w:val="thaiDistribute"/>
              <w:rPr>
                <w:rFonts w:ascii="Times New Roman" w:hAnsi="Times New Roman" w:cs="Times New Roman"/>
                <w:b/>
                <w:bCs/>
                <w:szCs w:val="22"/>
              </w:rPr>
            </w:pPr>
          </w:p>
        </w:tc>
        <w:tc>
          <w:tcPr>
            <w:tcW w:w="994" w:type="dxa"/>
            <w:tcBorders>
              <w:top w:val="single" w:sz="4" w:space="0" w:color="auto"/>
              <w:bottom w:val="double" w:sz="4" w:space="0" w:color="auto"/>
            </w:tcBorders>
          </w:tcPr>
          <w:p w14:paraId="64CEF136" w14:textId="329285B2" w:rsidR="00DD431E" w:rsidRPr="00B57901" w:rsidRDefault="00DD431E" w:rsidP="00DD431E">
            <w:pPr>
              <w:tabs>
                <w:tab w:val="decimal" w:pos="751"/>
              </w:tabs>
              <w:spacing w:after="0" w:line="240" w:lineRule="atLeast"/>
              <w:ind w:left="-93" w:right="-96"/>
              <w:jc w:val="thaiDistribute"/>
              <w:rPr>
                <w:rFonts w:ascii="Times New Roman" w:hAnsi="Times New Roman" w:cs="Times New Roman"/>
                <w:b/>
                <w:bCs/>
                <w:szCs w:val="22"/>
              </w:rPr>
            </w:pPr>
            <w:r w:rsidRPr="00B57901">
              <w:rPr>
                <w:rFonts w:ascii="Times New Roman" w:hAnsi="Times New Roman" w:cs="Times New Roman"/>
                <w:b/>
                <w:bCs/>
                <w:szCs w:val="22"/>
              </w:rPr>
              <w:t>55,15</w:t>
            </w:r>
            <w:r w:rsidR="00B66EA0" w:rsidRPr="00B57901">
              <w:rPr>
                <w:rFonts w:ascii="Times New Roman" w:hAnsi="Times New Roman" w:cs="Times New Roman"/>
                <w:b/>
                <w:bCs/>
                <w:szCs w:val="22"/>
              </w:rPr>
              <w:t>7</w:t>
            </w:r>
          </w:p>
        </w:tc>
        <w:tc>
          <w:tcPr>
            <w:tcW w:w="270" w:type="dxa"/>
          </w:tcPr>
          <w:p w14:paraId="72089395" w14:textId="77777777" w:rsidR="00DD431E" w:rsidRPr="00B57901" w:rsidRDefault="00DD431E" w:rsidP="00DD431E">
            <w:pPr>
              <w:tabs>
                <w:tab w:val="decimal" w:pos="792"/>
                <w:tab w:val="decimal" w:pos="858"/>
              </w:tabs>
              <w:spacing w:after="0" w:line="240" w:lineRule="atLeast"/>
              <w:ind w:left="-93" w:right="-96"/>
              <w:jc w:val="thaiDistribute"/>
              <w:rPr>
                <w:rFonts w:ascii="Times New Roman" w:hAnsi="Times New Roman" w:cs="Times New Roman"/>
                <w:b/>
                <w:bCs/>
                <w:szCs w:val="22"/>
              </w:rPr>
            </w:pPr>
          </w:p>
        </w:tc>
        <w:tc>
          <w:tcPr>
            <w:tcW w:w="1005" w:type="dxa"/>
            <w:tcBorders>
              <w:top w:val="single" w:sz="4" w:space="0" w:color="auto"/>
              <w:bottom w:val="double" w:sz="4" w:space="0" w:color="auto"/>
            </w:tcBorders>
          </w:tcPr>
          <w:p w14:paraId="4E12BBB5" w14:textId="4FAA3ECA" w:rsidR="00DD431E" w:rsidRPr="00B57901" w:rsidRDefault="00DD431E" w:rsidP="00DD431E">
            <w:pPr>
              <w:tabs>
                <w:tab w:val="decimal" w:pos="751"/>
              </w:tabs>
              <w:spacing w:after="0" w:line="240" w:lineRule="atLeast"/>
              <w:ind w:left="-93" w:right="-96"/>
              <w:jc w:val="thaiDistribute"/>
              <w:rPr>
                <w:rFonts w:ascii="Times New Roman" w:hAnsi="Times New Roman" w:cs="Times New Roman"/>
                <w:b/>
                <w:bCs/>
                <w:szCs w:val="22"/>
              </w:rPr>
            </w:pPr>
            <w:r w:rsidRPr="00B57901">
              <w:rPr>
                <w:rFonts w:ascii="Times New Roman" w:hAnsi="Times New Roman" w:cs="Times New Roman"/>
                <w:b/>
                <w:bCs/>
                <w:szCs w:val="22"/>
              </w:rPr>
              <w:t>(4,480)</w:t>
            </w:r>
          </w:p>
        </w:tc>
      </w:tr>
    </w:tbl>
    <w:p w14:paraId="0BA27512" w14:textId="77777777" w:rsidR="00AB399B" w:rsidRPr="00B57901" w:rsidRDefault="00AB399B" w:rsidP="000A72F2">
      <w:pPr>
        <w:tabs>
          <w:tab w:val="left" w:pos="567"/>
        </w:tabs>
        <w:spacing w:after="0" w:line="240" w:lineRule="atLeast"/>
        <w:ind w:left="540" w:right="-25"/>
        <w:jc w:val="thaiDistribute"/>
        <w:rPr>
          <w:rFonts w:ascii="Times New Roman" w:hAnsi="Times New Roman" w:cs="Times New Roman"/>
          <w:szCs w:val="22"/>
        </w:rPr>
      </w:pPr>
    </w:p>
    <w:p w14:paraId="455C6FD2" w14:textId="7A2DFDB1" w:rsidR="001613FA" w:rsidRPr="00B57901" w:rsidRDefault="001613FA" w:rsidP="001613FA">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B57901">
        <w:rPr>
          <w:rFonts w:ascii="Times New Roman" w:hAnsi="Times New Roman" w:cs="Times New Roman"/>
          <w:b/>
          <w:bCs/>
          <w:szCs w:val="22"/>
        </w:rPr>
        <w:t xml:space="preserve">Earnings </w:t>
      </w:r>
      <w:r w:rsidR="005D23EF" w:rsidRPr="00B57901">
        <w:rPr>
          <w:rFonts w:ascii="Times New Roman" w:hAnsi="Times New Roman" w:cs="Times New Roman"/>
          <w:b/>
          <w:bCs/>
          <w:szCs w:val="22"/>
        </w:rPr>
        <w:t xml:space="preserve">(losses) </w:t>
      </w:r>
      <w:r w:rsidRPr="00B57901">
        <w:rPr>
          <w:rFonts w:ascii="Times New Roman" w:hAnsi="Times New Roman" w:cs="Times New Roman"/>
          <w:b/>
          <w:bCs/>
          <w:szCs w:val="22"/>
        </w:rPr>
        <w:t>per share</w:t>
      </w:r>
    </w:p>
    <w:p w14:paraId="063A9C40" w14:textId="77777777" w:rsidR="001613FA" w:rsidRPr="00B57901" w:rsidRDefault="001613FA" w:rsidP="001613FA">
      <w:pPr>
        <w:tabs>
          <w:tab w:val="left" w:pos="567"/>
        </w:tabs>
        <w:spacing w:after="0" w:line="240" w:lineRule="atLeast"/>
        <w:ind w:left="540" w:right="-25"/>
        <w:jc w:val="thaiDistribute"/>
        <w:rPr>
          <w:rFonts w:ascii="Times New Roman" w:hAnsi="Times New Roman" w:cs="Times New Roman"/>
          <w:szCs w:val="22"/>
        </w:rPr>
      </w:pPr>
    </w:p>
    <w:p w14:paraId="4F11B2D5" w14:textId="57EACC97" w:rsidR="00E65BD8" w:rsidRPr="00B57901" w:rsidRDefault="00E65BD8" w:rsidP="00E65BD8">
      <w:pPr>
        <w:tabs>
          <w:tab w:val="left" w:pos="567"/>
        </w:tabs>
        <w:spacing w:after="0" w:line="240" w:lineRule="atLeast"/>
        <w:ind w:left="540" w:right="-25"/>
        <w:jc w:val="thaiDistribute"/>
        <w:rPr>
          <w:rFonts w:ascii="Times New Roman" w:hAnsi="Times New Roman" w:cs="Times New Roman"/>
          <w:szCs w:val="22"/>
        </w:rPr>
      </w:pPr>
      <w:r w:rsidRPr="00B57901">
        <w:rPr>
          <w:rFonts w:ascii="Times New Roman" w:hAnsi="Times New Roman" w:cs="Times New Roman"/>
          <w:szCs w:val="22"/>
        </w:rPr>
        <w:t>Basic earnings (losses) per share for the three-month and six-month periods ended 30 June is calculated by dividing the profit (loss) for the period attributable to ordinary shareholders of the Company by the number of shares issuing during the period adjusting the weighted average number of treasury shares, as follows</w:t>
      </w:r>
      <w:r w:rsidRPr="00B57901">
        <w:rPr>
          <w:rFonts w:ascii="Times New Roman" w:hAnsi="Times New Roman" w:cs="Times New Roman"/>
          <w:szCs w:val="22"/>
          <w:cs/>
        </w:rPr>
        <w:t>:</w:t>
      </w:r>
    </w:p>
    <w:p w14:paraId="75066759" w14:textId="77777777" w:rsidR="00E65BD8" w:rsidRPr="00B57901" w:rsidRDefault="00E65BD8" w:rsidP="00E65BD8">
      <w:pPr>
        <w:tabs>
          <w:tab w:val="left" w:pos="567"/>
        </w:tabs>
        <w:spacing w:after="0" w:line="240" w:lineRule="atLeast"/>
        <w:ind w:left="540" w:right="-25"/>
        <w:jc w:val="thaiDistribute"/>
        <w:rPr>
          <w:rFonts w:ascii="Times New Roman" w:hAnsi="Times New Roman" w:cs="Times New Roman"/>
          <w:szCs w:val="22"/>
        </w:rPr>
      </w:pPr>
    </w:p>
    <w:tbl>
      <w:tblPr>
        <w:tblW w:w="9729" w:type="dxa"/>
        <w:tblInd w:w="18" w:type="dxa"/>
        <w:tblLayout w:type="fixed"/>
        <w:tblLook w:val="01E0" w:firstRow="1" w:lastRow="1" w:firstColumn="1" w:lastColumn="1" w:noHBand="0" w:noVBand="0"/>
      </w:tblPr>
      <w:tblGrid>
        <w:gridCol w:w="4626"/>
        <w:gridCol w:w="1134"/>
        <w:gridCol w:w="236"/>
        <w:gridCol w:w="1182"/>
        <w:gridCol w:w="236"/>
        <w:gridCol w:w="1096"/>
        <w:gridCol w:w="247"/>
        <w:gridCol w:w="972"/>
      </w:tblGrid>
      <w:tr w:rsidR="00E65BD8" w:rsidRPr="00B57901" w14:paraId="170F2247" w14:textId="77777777" w:rsidTr="009F1360">
        <w:tc>
          <w:tcPr>
            <w:tcW w:w="4626" w:type="dxa"/>
          </w:tcPr>
          <w:p w14:paraId="11B7B699" w14:textId="77777777" w:rsidR="00E65BD8" w:rsidRPr="00B57901" w:rsidRDefault="00E65BD8" w:rsidP="009F1360">
            <w:pPr>
              <w:spacing w:after="0" w:line="240" w:lineRule="atLeast"/>
              <w:ind w:left="549" w:right="-25"/>
              <w:rPr>
                <w:rFonts w:ascii="Times New Roman" w:hAnsi="Times New Roman" w:cs="Times New Roman"/>
                <w:szCs w:val="22"/>
              </w:rPr>
            </w:pPr>
          </w:p>
        </w:tc>
        <w:tc>
          <w:tcPr>
            <w:tcW w:w="5103" w:type="dxa"/>
            <w:gridSpan w:val="7"/>
          </w:tcPr>
          <w:p w14:paraId="4FE4C966" w14:textId="77777777" w:rsidR="00E65BD8" w:rsidRPr="00B57901" w:rsidRDefault="00E65BD8" w:rsidP="009F1360">
            <w:pPr>
              <w:spacing w:after="0" w:line="240" w:lineRule="atLeast"/>
              <w:ind w:left="-108" w:right="-25"/>
              <w:jc w:val="center"/>
              <w:rPr>
                <w:rFonts w:ascii="Times New Roman" w:hAnsi="Times New Roman" w:cs="Times New Roman"/>
                <w:b/>
                <w:szCs w:val="22"/>
              </w:rPr>
            </w:pPr>
            <w:r w:rsidRPr="00B57901">
              <w:rPr>
                <w:rFonts w:ascii="Times New Roman" w:hAnsi="Times New Roman" w:cs="Times New Roman"/>
                <w:b/>
                <w:szCs w:val="22"/>
              </w:rPr>
              <w:t>For the three</w:t>
            </w:r>
            <w:r w:rsidRPr="00B57901">
              <w:rPr>
                <w:rFonts w:ascii="Times New Roman" w:hAnsi="Times New Roman" w:cs="Times New Roman"/>
                <w:b/>
                <w:bCs/>
                <w:szCs w:val="22"/>
                <w:cs/>
              </w:rPr>
              <w:t>-</w:t>
            </w:r>
            <w:r w:rsidRPr="00B57901">
              <w:rPr>
                <w:rFonts w:ascii="Times New Roman" w:hAnsi="Times New Roman" w:cs="Times New Roman"/>
                <w:b/>
                <w:szCs w:val="22"/>
              </w:rPr>
              <w:t>month</w:t>
            </w:r>
          </w:p>
        </w:tc>
      </w:tr>
      <w:tr w:rsidR="00E65BD8" w:rsidRPr="00B57901" w14:paraId="0D668BF7" w14:textId="77777777" w:rsidTr="009F1360">
        <w:tc>
          <w:tcPr>
            <w:tcW w:w="4626" w:type="dxa"/>
          </w:tcPr>
          <w:p w14:paraId="3AA2B790" w14:textId="77777777" w:rsidR="00E65BD8" w:rsidRPr="00B57901" w:rsidRDefault="00E65BD8" w:rsidP="009F1360">
            <w:pPr>
              <w:spacing w:after="0" w:line="240" w:lineRule="atLeast"/>
              <w:ind w:left="549" w:right="-25"/>
              <w:rPr>
                <w:rFonts w:ascii="Times New Roman" w:hAnsi="Times New Roman" w:cs="Times New Roman"/>
                <w:szCs w:val="22"/>
              </w:rPr>
            </w:pPr>
          </w:p>
        </w:tc>
        <w:tc>
          <w:tcPr>
            <w:tcW w:w="2552" w:type="dxa"/>
            <w:gridSpan w:val="3"/>
          </w:tcPr>
          <w:p w14:paraId="0F68EAE1" w14:textId="77777777" w:rsidR="00E65BD8" w:rsidRPr="00B57901" w:rsidRDefault="00E65BD8" w:rsidP="009F1360">
            <w:pPr>
              <w:spacing w:after="0" w:line="240" w:lineRule="atLeast"/>
              <w:ind w:left="-108" w:right="-25"/>
              <w:jc w:val="center"/>
              <w:rPr>
                <w:rFonts w:ascii="Times New Roman" w:hAnsi="Times New Roman" w:cs="Times New Roman"/>
                <w:b/>
                <w:bCs/>
                <w:szCs w:val="22"/>
              </w:rPr>
            </w:pPr>
            <w:r w:rsidRPr="00B57901">
              <w:rPr>
                <w:rFonts w:ascii="Times New Roman" w:hAnsi="Times New Roman" w:cs="Times New Roman"/>
                <w:b/>
                <w:bCs/>
                <w:szCs w:val="22"/>
              </w:rPr>
              <w:t>Consolidated</w:t>
            </w:r>
          </w:p>
          <w:p w14:paraId="47076BDD" w14:textId="77777777" w:rsidR="00E65BD8" w:rsidRPr="00B57901" w:rsidRDefault="00E65BD8" w:rsidP="009F1360">
            <w:pPr>
              <w:spacing w:after="0" w:line="240" w:lineRule="atLeast"/>
              <w:ind w:left="-108" w:right="-25"/>
              <w:jc w:val="center"/>
              <w:rPr>
                <w:rFonts w:ascii="Times New Roman" w:hAnsi="Times New Roman" w:cs="Times New Roman"/>
                <w:bCs/>
                <w:szCs w:val="22"/>
              </w:rPr>
            </w:pPr>
            <w:r w:rsidRPr="00B57901">
              <w:rPr>
                <w:rFonts w:ascii="Times New Roman" w:hAnsi="Times New Roman" w:cs="Times New Roman"/>
                <w:b/>
                <w:bCs/>
                <w:szCs w:val="22"/>
              </w:rPr>
              <w:t>financial</w:t>
            </w:r>
            <w:r w:rsidRPr="00B57901">
              <w:rPr>
                <w:rFonts w:ascii="Times New Roman" w:hAnsi="Times New Roman" w:cs="Times New Roman"/>
                <w:b/>
                <w:bCs/>
                <w:szCs w:val="22"/>
                <w:cs/>
              </w:rPr>
              <w:t xml:space="preserve"> </w:t>
            </w:r>
            <w:r w:rsidRPr="00B57901">
              <w:rPr>
                <w:rFonts w:ascii="Times New Roman" w:hAnsi="Times New Roman" w:cs="Times New Roman"/>
                <w:b/>
                <w:szCs w:val="22"/>
              </w:rPr>
              <w:t>statements</w:t>
            </w:r>
          </w:p>
        </w:tc>
        <w:tc>
          <w:tcPr>
            <w:tcW w:w="236" w:type="dxa"/>
          </w:tcPr>
          <w:p w14:paraId="02C1EAFC" w14:textId="77777777" w:rsidR="00E65BD8" w:rsidRPr="00B57901" w:rsidRDefault="00E65BD8" w:rsidP="009F1360">
            <w:pPr>
              <w:spacing w:after="0" w:line="240" w:lineRule="atLeast"/>
              <w:ind w:left="162" w:right="-25" w:hanging="162"/>
              <w:rPr>
                <w:rFonts w:ascii="Times New Roman" w:hAnsi="Times New Roman" w:cs="Times New Roman"/>
                <w:szCs w:val="22"/>
              </w:rPr>
            </w:pPr>
          </w:p>
        </w:tc>
        <w:tc>
          <w:tcPr>
            <w:tcW w:w="2315" w:type="dxa"/>
            <w:gridSpan w:val="3"/>
          </w:tcPr>
          <w:p w14:paraId="64607606" w14:textId="77777777" w:rsidR="00E65BD8" w:rsidRPr="00B57901" w:rsidRDefault="00E65BD8" w:rsidP="009F1360">
            <w:pPr>
              <w:spacing w:after="0" w:line="240" w:lineRule="atLeast"/>
              <w:ind w:left="-108" w:right="-25"/>
              <w:jc w:val="center"/>
              <w:rPr>
                <w:rFonts w:ascii="Times New Roman" w:hAnsi="Times New Roman" w:cs="Times New Roman"/>
                <w:b/>
                <w:szCs w:val="22"/>
              </w:rPr>
            </w:pPr>
            <w:r w:rsidRPr="00B57901">
              <w:rPr>
                <w:rFonts w:ascii="Times New Roman" w:hAnsi="Times New Roman" w:cs="Times New Roman"/>
                <w:b/>
                <w:szCs w:val="22"/>
              </w:rPr>
              <w:t xml:space="preserve">Separate </w:t>
            </w:r>
          </w:p>
          <w:p w14:paraId="639CB206" w14:textId="77777777" w:rsidR="00E65BD8" w:rsidRPr="00B57901" w:rsidRDefault="00E65BD8" w:rsidP="009F1360">
            <w:pPr>
              <w:spacing w:after="0" w:line="240" w:lineRule="atLeast"/>
              <w:ind w:left="-108" w:right="-25"/>
              <w:jc w:val="center"/>
              <w:rPr>
                <w:rFonts w:ascii="Times New Roman" w:hAnsi="Times New Roman" w:cs="Times New Roman"/>
                <w:bCs/>
                <w:szCs w:val="22"/>
              </w:rPr>
            </w:pPr>
            <w:r w:rsidRPr="00B57901">
              <w:rPr>
                <w:rFonts w:ascii="Times New Roman" w:hAnsi="Times New Roman" w:cs="Times New Roman"/>
                <w:b/>
                <w:szCs w:val="22"/>
              </w:rPr>
              <w:t>financial statements</w:t>
            </w:r>
          </w:p>
        </w:tc>
      </w:tr>
      <w:tr w:rsidR="00E65BD8" w:rsidRPr="00B57901" w14:paraId="0787B843" w14:textId="77777777" w:rsidTr="009F1360">
        <w:tc>
          <w:tcPr>
            <w:tcW w:w="4626" w:type="dxa"/>
          </w:tcPr>
          <w:p w14:paraId="321438E8" w14:textId="77777777" w:rsidR="00E65BD8" w:rsidRPr="00B57901" w:rsidRDefault="00E65BD8" w:rsidP="00E65BD8">
            <w:pPr>
              <w:spacing w:after="0" w:line="240" w:lineRule="atLeast"/>
              <w:ind w:left="549" w:right="-25"/>
              <w:rPr>
                <w:rFonts w:ascii="Times New Roman" w:hAnsi="Times New Roman" w:cs="Times New Roman"/>
                <w:szCs w:val="22"/>
              </w:rPr>
            </w:pPr>
          </w:p>
        </w:tc>
        <w:tc>
          <w:tcPr>
            <w:tcW w:w="1134" w:type="dxa"/>
          </w:tcPr>
          <w:p w14:paraId="4CD7DC45" w14:textId="301CBB0A" w:rsidR="00E65BD8" w:rsidRPr="00B57901" w:rsidRDefault="00E65BD8" w:rsidP="00E65BD8">
            <w:pPr>
              <w:spacing w:after="0" w:line="240" w:lineRule="atLeast"/>
              <w:ind w:right="-25"/>
              <w:jc w:val="center"/>
              <w:rPr>
                <w:rFonts w:ascii="Times New Roman" w:hAnsi="Times New Roman" w:cs="Times New Roman"/>
                <w:b/>
                <w:szCs w:val="22"/>
              </w:rPr>
            </w:pPr>
            <w:r w:rsidRPr="00B57901">
              <w:rPr>
                <w:rFonts w:ascii="Times New Roman" w:hAnsi="Times New Roman" w:cs="Times New Roman"/>
                <w:bCs/>
                <w:szCs w:val="22"/>
              </w:rPr>
              <w:t>2026</w:t>
            </w:r>
          </w:p>
        </w:tc>
        <w:tc>
          <w:tcPr>
            <w:tcW w:w="236" w:type="dxa"/>
          </w:tcPr>
          <w:p w14:paraId="102A218E" w14:textId="77777777" w:rsidR="00E65BD8" w:rsidRPr="00B57901" w:rsidRDefault="00E65BD8" w:rsidP="00E65BD8">
            <w:pPr>
              <w:spacing w:after="0" w:line="240" w:lineRule="atLeast"/>
              <w:ind w:right="-25"/>
              <w:jc w:val="center"/>
              <w:rPr>
                <w:rFonts w:ascii="Times New Roman" w:hAnsi="Times New Roman" w:cs="Times New Roman"/>
                <w:b/>
                <w:szCs w:val="22"/>
              </w:rPr>
            </w:pPr>
          </w:p>
        </w:tc>
        <w:tc>
          <w:tcPr>
            <w:tcW w:w="1182" w:type="dxa"/>
          </w:tcPr>
          <w:p w14:paraId="3B55F9EF" w14:textId="11CD1FC5" w:rsidR="00E65BD8" w:rsidRPr="00B57901" w:rsidRDefault="00E65BD8" w:rsidP="00E65BD8">
            <w:pPr>
              <w:spacing w:after="0" w:line="240" w:lineRule="atLeast"/>
              <w:ind w:right="-25"/>
              <w:jc w:val="center"/>
              <w:rPr>
                <w:rFonts w:ascii="Times New Roman" w:hAnsi="Times New Roman" w:cs="Times New Roman"/>
                <w:b/>
                <w:szCs w:val="22"/>
              </w:rPr>
            </w:pPr>
            <w:r w:rsidRPr="00B57901">
              <w:rPr>
                <w:rFonts w:ascii="Times New Roman" w:hAnsi="Times New Roman" w:cs="Times New Roman"/>
                <w:bCs/>
                <w:szCs w:val="22"/>
              </w:rPr>
              <w:t>2025</w:t>
            </w:r>
          </w:p>
        </w:tc>
        <w:tc>
          <w:tcPr>
            <w:tcW w:w="236" w:type="dxa"/>
          </w:tcPr>
          <w:p w14:paraId="6C622C40" w14:textId="77777777" w:rsidR="00E65BD8" w:rsidRPr="00B57901" w:rsidRDefault="00E65BD8" w:rsidP="00E65BD8">
            <w:pPr>
              <w:spacing w:after="0" w:line="240" w:lineRule="atLeast"/>
              <w:ind w:right="-25"/>
              <w:jc w:val="center"/>
              <w:rPr>
                <w:rFonts w:ascii="Times New Roman" w:hAnsi="Times New Roman" w:cs="Times New Roman"/>
                <w:b/>
                <w:szCs w:val="22"/>
              </w:rPr>
            </w:pPr>
          </w:p>
        </w:tc>
        <w:tc>
          <w:tcPr>
            <w:tcW w:w="1096" w:type="dxa"/>
          </w:tcPr>
          <w:p w14:paraId="0D4878B5" w14:textId="29B1D6D2" w:rsidR="00E65BD8" w:rsidRPr="00B57901" w:rsidRDefault="00E65BD8" w:rsidP="00E65BD8">
            <w:pPr>
              <w:spacing w:after="0" w:line="240" w:lineRule="atLeast"/>
              <w:ind w:right="-25"/>
              <w:jc w:val="center"/>
              <w:rPr>
                <w:rFonts w:ascii="Times New Roman" w:hAnsi="Times New Roman" w:cs="Times New Roman"/>
                <w:b/>
                <w:szCs w:val="22"/>
              </w:rPr>
            </w:pPr>
            <w:r w:rsidRPr="00B57901">
              <w:rPr>
                <w:rFonts w:ascii="Times New Roman" w:hAnsi="Times New Roman" w:cs="Times New Roman"/>
                <w:bCs/>
                <w:szCs w:val="22"/>
              </w:rPr>
              <w:t>2026</w:t>
            </w:r>
          </w:p>
        </w:tc>
        <w:tc>
          <w:tcPr>
            <w:tcW w:w="247" w:type="dxa"/>
          </w:tcPr>
          <w:p w14:paraId="304B6922" w14:textId="77777777" w:rsidR="00E65BD8" w:rsidRPr="00B57901" w:rsidRDefault="00E65BD8" w:rsidP="00E65BD8">
            <w:pPr>
              <w:spacing w:after="0" w:line="240" w:lineRule="atLeast"/>
              <w:ind w:right="-25"/>
              <w:jc w:val="center"/>
              <w:rPr>
                <w:rFonts w:ascii="Times New Roman" w:hAnsi="Times New Roman" w:cs="Times New Roman"/>
                <w:b/>
                <w:szCs w:val="22"/>
              </w:rPr>
            </w:pPr>
          </w:p>
        </w:tc>
        <w:tc>
          <w:tcPr>
            <w:tcW w:w="972" w:type="dxa"/>
          </w:tcPr>
          <w:p w14:paraId="580D0BBA" w14:textId="3EC5E15E" w:rsidR="00E65BD8" w:rsidRPr="00B57901" w:rsidRDefault="00E65BD8" w:rsidP="00E65BD8">
            <w:pPr>
              <w:spacing w:after="0" w:line="240" w:lineRule="atLeast"/>
              <w:ind w:right="-25"/>
              <w:jc w:val="center"/>
              <w:rPr>
                <w:rFonts w:ascii="Times New Roman" w:hAnsi="Times New Roman" w:cs="Times New Roman"/>
                <w:b/>
                <w:szCs w:val="22"/>
              </w:rPr>
            </w:pPr>
            <w:r w:rsidRPr="00B57901">
              <w:rPr>
                <w:rFonts w:ascii="Times New Roman" w:hAnsi="Times New Roman" w:cs="Times New Roman"/>
                <w:bCs/>
                <w:szCs w:val="22"/>
              </w:rPr>
              <w:t>2025</w:t>
            </w:r>
          </w:p>
        </w:tc>
      </w:tr>
      <w:tr w:rsidR="00E65BD8" w:rsidRPr="00B57901" w14:paraId="67D83D51" w14:textId="77777777" w:rsidTr="009F1360">
        <w:tc>
          <w:tcPr>
            <w:tcW w:w="4626" w:type="dxa"/>
          </w:tcPr>
          <w:p w14:paraId="7CB4A612" w14:textId="77777777" w:rsidR="00E65BD8" w:rsidRPr="00B57901" w:rsidRDefault="00E65BD8" w:rsidP="00E65BD8">
            <w:pPr>
              <w:spacing w:after="0" w:line="240" w:lineRule="atLeast"/>
              <w:ind w:left="549" w:right="-25"/>
              <w:rPr>
                <w:rFonts w:ascii="Times New Roman" w:hAnsi="Times New Roman" w:cs="Times New Roman"/>
                <w:szCs w:val="22"/>
              </w:rPr>
            </w:pPr>
          </w:p>
        </w:tc>
        <w:tc>
          <w:tcPr>
            <w:tcW w:w="5103" w:type="dxa"/>
            <w:gridSpan w:val="7"/>
          </w:tcPr>
          <w:p w14:paraId="39540889" w14:textId="77777777" w:rsidR="00E65BD8" w:rsidRPr="00B57901" w:rsidRDefault="00E65BD8" w:rsidP="00E65BD8">
            <w:pPr>
              <w:tabs>
                <w:tab w:val="left" w:pos="405"/>
              </w:tabs>
              <w:spacing w:after="0" w:line="240" w:lineRule="atLeast"/>
              <w:ind w:left="522" w:right="-25" w:hanging="117"/>
              <w:jc w:val="center"/>
              <w:rPr>
                <w:rFonts w:ascii="Times New Roman" w:hAnsi="Times New Roman" w:cs="Times New Roman"/>
                <w:i/>
                <w:iCs/>
                <w:szCs w:val="22"/>
                <w:cs/>
              </w:rPr>
            </w:pPr>
            <w:r w:rsidRPr="00B57901">
              <w:rPr>
                <w:rFonts w:ascii="Times New Roman" w:hAnsi="Times New Roman" w:cs="Times New Roman"/>
                <w:i/>
                <w:iCs/>
                <w:szCs w:val="22"/>
                <w:cs/>
              </w:rPr>
              <w:t>(</w:t>
            </w:r>
            <w:r w:rsidRPr="00B57901">
              <w:rPr>
                <w:rFonts w:ascii="Times New Roman" w:hAnsi="Times New Roman" w:cs="Times New Roman"/>
                <w:i/>
                <w:iCs/>
                <w:szCs w:val="22"/>
              </w:rPr>
              <w:t xml:space="preserve">in thousand Baht </w:t>
            </w:r>
            <w:r w:rsidRPr="00B57901">
              <w:rPr>
                <w:rFonts w:ascii="Times New Roman" w:hAnsi="Times New Roman" w:cs="Times New Roman"/>
                <w:i/>
                <w:iCs/>
                <w:szCs w:val="22"/>
                <w:cs/>
              </w:rPr>
              <w:t xml:space="preserve">/ </w:t>
            </w:r>
            <w:r w:rsidRPr="00B57901">
              <w:rPr>
                <w:rFonts w:ascii="Times New Roman" w:hAnsi="Times New Roman" w:cs="Times New Roman"/>
                <w:i/>
                <w:iCs/>
                <w:szCs w:val="22"/>
              </w:rPr>
              <w:t>in thousand share</w:t>
            </w:r>
            <w:r w:rsidRPr="00B57901">
              <w:rPr>
                <w:rFonts w:ascii="Times New Roman" w:hAnsi="Times New Roman" w:cs="Times New Roman"/>
                <w:i/>
                <w:iCs/>
                <w:szCs w:val="22"/>
                <w:cs/>
              </w:rPr>
              <w:t>)</w:t>
            </w:r>
          </w:p>
        </w:tc>
      </w:tr>
      <w:tr w:rsidR="00E65BD8" w:rsidRPr="00B57901" w14:paraId="6B68A808" w14:textId="77777777" w:rsidTr="009F1360">
        <w:tc>
          <w:tcPr>
            <w:tcW w:w="4626" w:type="dxa"/>
          </w:tcPr>
          <w:p w14:paraId="6DB54C8D" w14:textId="77777777" w:rsidR="00E65BD8" w:rsidRPr="00B57901" w:rsidRDefault="00E65BD8" w:rsidP="00E65BD8">
            <w:pPr>
              <w:spacing w:after="0" w:line="240" w:lineRule="atLeast"/>
              <w:ind w:left="549" w:right="-25"/>
              <w:rPr>
                <w:rFonts w:ascii="Times New Roman" w:hAnsi="Times New Roman" w:cs="Times New Roman"/>
                <w:szCs w:val="22"/>
                <w:cs/>
              </w:rPr>
            </w:pPr>
            <w:r w:rsidRPr="00B57901">
              <w:rPr>
                <w:rFonts w:ascii="Times New Roman" w:hAnsi="Times New Roman" w:cs="Times New Roman"/>
                <w:szCs w:val="22"/>
              </w:rPr>
              <w:t>Profit for the period</w:t>
            </w:r>
          </w:p>
        </w:tc>
        <w:tc>
          <w:tcPr>
            <w:tcW w:w="1134" w:type="dxa"/>
          </w:tcPr>
          <w:p w14:paraId="5F46AE4A" w14:textId="77777777" w:rsidR="00E65BD8" w:rsidRPr="00B57901" w:rsidRDefault="00E65BD8" w:rsidP="00E65BD8">
            <w:pPr>
              <w:tabs>
                <w:tab w:val="decimal" w:pos="932"/>
              </w:tabs>
              <w:spacing w:after="0" w:line="240" w:lineRule="atLeast"/>
              <w:ind w:left="-93" w:right="-96"/>
              <w:jc w:val="thaiDistribute"/>
              <w:rPr>
                <w:rFonts w:ascii="Times New Roman" w:hAnsi="Times New Roman" w:cs="Times New Roman"/>
                <w:szCs w:val="22"/>
              </w:rPr>
            </w:pPr>
          </w:p>
        </w:tc>
        <w:tc>
          <w:tcPr>
            <w:tcW w:w="236" w:type="dxa"/>
          </w:tcPr>
          <w:p w14:paraId="35992A78" w14:textId="77777777" w:rsidR="00E65BD8" w:rsidRPr="00B57901" w:rsidRDefault="00E65BD8" w:rsidP="00E65BD8">
            <w:pPr>
              <w:tabs>
                <w:tab w:val="decimal" w:pos="756"/>
              </w:tabs>
              <w:spacing w:after="0" w:line="240" w:lineRule="atLeast"/>
              <w:ind w:left="-93" w:right="-96"/>
              <w:jc w:val="thaiDistribute"/>
              <w:rPr>
                <w:rFonts w:ascii="Times New Roman" w:hAnsi="Times New Roman" w:cs="Times New Roman"/>
                <w:szCs w:val="22"/>
              </w:rPr>
            </w:pPr>
          </w:p>
        </w:tc>
        <w:tc>
          <w:tcPr>
            <w:tcW w:w="1182" w:type="dxa"/>
          </w:tcPr>
          <w:p w14:paraId="4FFF1269" w14:textId="77777777" w:rsidR="00E65BD8" w:rsidRPr="00B57901" w:rsidRDefault="00E65BD8" w:rsidP="00E65BD8">
            <w:pPr>
              <w:tabs>
                <w:tab w:val="decimal" w:pos="858"/>
              </w:tabs>
              <w:spacing w:after="0" w:line="240" w:lineRule="atLeast"/>
              <w:ind w:left="-93" w:right="-96"/>
              <w:jc w:val="thaiDistribute"/>
              <w:rPr>
                <w:rFonts w:ascii="Times New Roman" w:hAnsi="Times New Roman" w:cs="Times New Roman"/>
                <w:szCs w:val="22"/>
              </w:rPr>
            </w:pPr>
          </w:p>
        </w:tc>
        <w:tc>
          <w:tcPr>
            <w:tcW w:w="236" w:type="dxa"/>
          </w:tcPr>
          <w:p w14:paraId="077237AA" w14:textId="77777777" w:rsidR="00E65BD8" w:rsidRPr="00B57901" w:rsidRDefault="00E65BD8" w:rsidP="00E65BD8">
            <w:pPr>
              <w:tabs>
                <w:tab w:val="decimal" w:pos="756"/>
              </w:tabs>
              <w:spacing w:after="0" w:line="240" w:lineRule="atLeast"/>
              <w:ind w:left="-93" w:right="-96"/>
              <w:jc w:val="thaiDistribute"/>
              <w:rPr>
                <w:rFonts w:ascii="Times New Roman" w:hAnsi="Times New Roman" w:cs="Times New Roman"/>
                <w:szCs w:val="22"/>
              </w:rPr>
            </w:pPr>
          </w:p>
        </w:tc>
        <w:tc>
          <w:tcPr>
            <w:tcW w:w="1096" w:type="dxa"/>
          </w:tcPr>
          <w:p w14:paraId="43CE2F5A" w14:textId="77777777" w:rsidR="00E65BD8" w:rsidRPr="00B57901" w:rsidRDefault="00E65BD8" w:rsidP="00E65BD8">
            <w:pPr>
              <w:tabs>
                <w:tab w:val="decimal" w:pos="919"/>
              </w:tabs>
              <w:spacing w:after="0" w:line="240" w:lineRule="atLeast"/>
              <w:ind w:left="-93" w:right="-96"/>
              <w:jc w:val="thaiDistribute"/>
              <w:rPr>
                <w:rFonts w:ascii="Times New Roman" w:hAnsi="Times New Roman" w:cs="Times New Roman"/>
                <w:szCs w:val="22"/>
              </w:rPr>
            </w:pPr>
          </w:p>
        </w:tc>
        <w:tc>
          <w:tcPr>
            <w:tcW w:w="247" w:type="dxa"/>
          </w:tcPr>
          <w:p w14:paraId="57FB6B2E" w14:textId="77777777" w:rsidR="00E65BD8" w:rsidRPr="00B57901" w:rsidRDefault="00E65BD8" w:rsidP="00E65BD8">
            <w:pPr>
              <w:tabs>
                <w:tab w:val="decimal" w:pos="756"/>
              </w:tabs>
              <w:spacing w:after="0" w:line="240" w:lineRule="atLeast"/>
              <w:ind w:left="-93" w:right="-96"/>
              <w:jc w:val="thaiDistribute"/>
              <w:rPr>
                <w:rFonts w:ascii="Times New Roman" w:hAnsi="Times New Roman" w:cs="Times New Roman"/>
                <w:szCs w:val="22"/>
              </w:rPr>
            </w:pPr>
          </w:p>
        </w:tc>
        <w:tc>
          <w:tcPr>
            <w:tcW w:w="972" w:type="dxa"/>
          </w:tcPr>
          <w:p w14:paraId="634BBB98" w14:textId="77777777" w:rsidR="00E65BD8" w:rsidRPr="00B57901" w:rsidRDefault="00E65BD8" w:rsidP="00E65BD8">
            <w:pPr>
              <w:tabs>
                <w:tab w:val="decimal" w:pos="968"/>
              </w:tabs>
              <w:spacing w:after="0" w:line="240" w:lineRule="atLeast"/>
              <w:ind w:left="-93" w:right="-96"/>
              <w:jc w:val="thaiDistribute"/>
              <w:rPr>
                <w:rFonts w:ascii="Times New Roman" w:hAnsi="Times New Roman" w:cs="Times New Roman"/>
                <w:szCs w:val="22"/>
              </w:rPr>
            </w:pPr>
          </w:p>
        </w:tc>
      </w:tr>
      <w:tr w:rsidR="00E65BD8" w:rsidRPr="00B57901" w14:paraId="48DEAC32" w14:textId="77777777" w:rsidTr="00094B9F">
        <w:tc>
          <w:tcPr>
            <w:tcW w:w="4626" w:type="dxa"/>
          </w:tcPr>
          <w:p w14:paraId="290337BD" w14:textId="77777777" w:rsidR="00E65BD8" w:rsidRPr="00B57901" w:rsidRDefault="00E65BD8" w:rsidP="00E65BD8">
            <w:pPr>
              <w:spacing w:after="0" w:line="240" w:lineRule="atLeast"/>
              <w:ind w:left="549" w:right="-25"/>
              <w:rPr>
                <w:rFonts w:ascii="Times New Roman" w:hAnsi="Times New Roman" w:cs="Times New Roman"/>
                <w:szCs w:val="22"/>
              </w:rPr>
            </w:pPr>
            <w:r w:rsidRPr="00B57901">
              <w:rPr>
                <w:rFonts w:ascii="Times New Roman" w:hAnsi="Times New Roman" w:cs="Times New Roman"/>
                <w:szCs w:val="22"/>
                <w:cs/>
              </w:rPr>
              <w:t xml:space="preserve">  </w:t>
            </w:r>
            <w:r w:rsidRPr="00B57901">
              <w:rPr>
                <w:rFonts w:ascii="Times New Roman" w:hAnsi="Times New Roman" w:cs="Times New Roman"/>
                <w:szCs w:val="22"/>
              </w:rPr>
              <w:t xml:space="preserve">attributable to shareholders of </w:t>
            </w:r>
          </w:p>
        </w:tc>
        <w:tc>
          <w:tcPr>
            <w:tcW w:w="1134" w:type="dxa"/>
          </w:tcPr>
          <w:p w14:paraId="7B7E18CF" w14:textId="77777777" w:rsidR="00E65BD8" w:rsidRPr="00B57901" w:rsidRDefault="00E65BD8" w:rsidP="00E65BD8">
            <w:pPr>
              <w:tabs>
                <w:tab w:val="decimal" w:pos="932"/>
              </w:tabs>
              <w:spacing w:after="0" w:line="240" w:lineRule="atLeast"/>
              <w:ind w:left="-93" w:right="-96"/>
              <w:jc w:val="thaiDistribute"/>
              <w:rPr>
                <w:rFonts w:ascii="Times New Roman" w:hAnsi="Times New Roman" w:cs="Times New Roman"/>
                <w:szCs w:val="22"/>
              </w:rPr>
            </w:pPr>
          </w:p>
        </w:tc>
        <w:tc>
          <w:tcPr>
            <w:tcW w:w="236" w:type="dxa"/>
          </w:tcPr>
          <w:p w14:paraId="2F8AC485" w14:textId="77777777" w:rsidR="00E65BD8" w:rsidRPr="00B57901" w:rsidRDefault="00E65BD8" w:rsidP="00E65BD8">
            <w:pPr>
              <w:tabs>
                <w:tab w:val="decimal" w:pos="756"/>
              </w:tabs>
              <w:spacing w:after="0" w:line="240" w:lineRule="atLeast"/>
              <w:ind w:left="-93" w:right="-96"/>
              <w:jc w:val="thaiDistribute"/>
              <w:rPr>
                <w:rFonts w:ascii="Times New Roman" w:hAnsi="Times New Roman" w:cs="Times New Roman"/>
                <w:szCs w:val="22"/>
              </w:rPr>
            </w:pPr>
          </w:p>
        </w:tc>
        <w:tc>
          <w:tcPr>
            <w:tcW w:w="1182" w:type="dxa"/>
          </w:tcPr>
          <w:p w14:paraId="79A1FDF3" w14:textId="77777777" w:rsidR="00E65BD8" w:rsidRPr="00B57901" w:rsidRDefault="00E65BD8" w:rsidP="00E65BD8">
            <w:pPr>
              <w:tabs>
                <w:tab w:val="decimal" w:pos="858"/>
              </w:tabs>
              <w:spacing w:after="0" w:line="240" w:lineRule="atLeast"/>
              <w:ind w:left="-93" w:right="-96"/>
              <w:jc w:val="thaiDistribute"/>
              <w:rPr>
                <w:rFonts w:ascii="Times New Roman" w:hAnsi="Times New Roman" w:cs="Times New Roman"/>
                <w:szCs w:val="22"/>
              </w:rPr>
            </w:pPr>
          </w:p>
        </w:tc>
        <w:tc>
          <w:tcPr>
            <w:tcW w:w="236" w:type="dxa"/>
          </w:tcPr>
          <w:p w14:paraId="56985919" w14:textId="77777777" w:rsidR="00E65BD8" w:rsidRPr="00B57901" w:rsidRDefault="00E65BD8" w:rsidP="00E65BD8">
            <w:pPr>
              <w:tabs>
                <w:tab w:val="decimal" w:pos="756"/>
              </w:tabs>
              <w:spacing w:after="0" w:line="240" w:lineRule="atLeast"/>
              <w:ind w:left="-93" w:right="-96"/>
              <w:jc w:val="thaiDistribute"/>
              <w:rPr>
                <w:rFonts w:ascii="Times New Roman" w:hAnsi="Times New Roman" w:cs="Times New Roman"/>
                <w:szCs w:val="22"/>
              </w:rPr>
            </w:pPr>
          </w:p>
        </w:tc>
        <w:tc>
          <w:tcPr>
            <w:tcW w:w="1096" w:type="dxa"/>
          </w:tcPr>
          <w:p w14:paraId="2D9EFDCF" w14:textId="77777777" w:rsidR="00E65BD8" w:rsidRPr="00B57901" w:rsidRDefault="00E65BD8" w:rsidP="00E65BD8">
            <w:pPr>
              <w:tabs>
                <w:tab w:val="decimal" w:pos="919"/>
              </w:tabs>
              <w:spacing w:after="0" w:line="240" w:lineRule="atLeast"/>
              <w:ind w:left="-93" w:right="-96"/>
              <w:jc w:val="thaiDistribute"/>
              <w:rPr>
                <w:rFonts w:ascii="Times New Roman" w:hAnsi="Times New Roman" w:cs="Times New Roman"/>
                <w:szCs w:val="22"/>
              </w:rPr>
            </w:pPr>
          </w:p>
        </w:tc>
        <w:tc>
          <w:tcPr>
            <w:tcW w:w="247" w:type="dxa"/>
          </w:tcPr>
          <w:p w14:paraId="477BACFD" w14:textId="77777777" w:rsidR="00E65BD8" w:rsidRPr="00B57901" w:rsidRDefault="00E65BD8" w:rsidP="00E65BD8">
            <w:pPr>
              <w:tabs>
                <w:tab w:val="decimal" w:pos="756"/>
              </w:tabs>
              <w:spacing w:after="0" w:line="240" w:lineRule="atLeast"/>
              <w:ind w:left="-93" w:right="-96"/>
              <w:jc w:val="thaiDistribute"/>
              <w:rPr>
                <w:rFonts w:ascii="Times New Roman" w:hAnsi="Times New Roman" w:cs="Times New Roman"/>
                <w:szCs w:val="22"/>
              </w:rPr>
            </w:pPr>
          </w:p>
        </w:tc>
        <w:tc>
          <w:tcPr>
            <w:tcW w:w="972" w:type="dxa"/>
          </w:tcPr>
          <w:p w14:paraId="6EA847FD" w14:textId="77777777" w:rsidR="00E65BD8" w:rsidRPr="00B57901" w:rsidRDefault="00E65BD8" w:rsidP="00E65BD8">
            <w:pPr>
              <w:tabs>
                <w:tab w:val="decimal" w:pos="968"/>
              </w:tabs>
              <w:spacing w:after="0" w:line="240" w:lineRule="atLeast"/>
              <w:ind w:left="-93" w:right="-96"/>
              <w:jc w:val="thaiDistribute"/>
              <w:rPr>
                <w:rFonts w:ascii="Times New Roman" w:hAnsi="Times New Roman" w:cs="Times New Roman"/>
                <w:szCs w:val="22"/>
              </w:rPr>
            </w:pPr>
          </w:p>
        </w:tc>
      </w:tr>
      <w:tr w:rsidR="00E65BD8" w:rsidRPr="00B57901" w14:paraId="6638EF43" w14:textId="77777777" w:rsidTr="00094B9F">
        <w:tc>
          <w:tcPr>
            <w:tcW w:w="4626" w:type="dxa"/>
          </w:tcPr>
          <w:p w14:paraId="2180DA99" w14:textId="77777777" w:rsidR="00E65BD8" w:rsidRPr="00B57901" w:rsidRDefault="00E65BD8" w:rsidP="00E65BD8">
            <w:pPr>
              <w:spacing w:after="0" w:line="240" w:lineRule="atLeast"/>
              <w:ind w:left="549" w:right="-25"/>
              <w:rPr>
                <w:rFonts w:ascii="Times New Roman" w:hAnsi="Times New Roman" w:cs="Times New Roman"/>
                <w:szCs w:val="22"/>
              </w:rPr>
            </w:pPr>
            <w:r w:rsidRPr="00B57901">
              <w:rPr>
                <w:rFonts w:ascii="Times New Roman" w:hAnsi="Times New Roman" w:cs="Times New Roman"/>
                <w:szCs w:val="22"/>
                <w:cs/>
              </w:rPr>
              <w:t xml:space="preserve">  </w:t>
            </w:r>
            <w:r w:rsidRPr="00B57901">
              <w:rPr>
                <w:rFonts w:ascii="Times New Roman" w:hAnsi="Times New Roman" w:cs="Times New Roman"/>
                <w:szCs w:val="22"/>
              </w:rPr>
              <w:t xml:space="preserve">the Company </w:t>
            </w:r>
            <w:r w:rsidRPr="00B57901">
              <w:rPr>
                <w:rFonts w:ascii="Times New Roman" w:hAnsi="Times New Roman" w:cs="Times New Roman"/>
                <w:szCs w:val="22"/>
                <w:cs/>
              </w:rPr>
              <w:t>(</w:t>
            </w:r>
            <w:r w:rsidRPr="00B57901">
              <w:rPr>
                <w:rFonts w:ascii="Times New Roman" w:hAnsi="Times New Roman" w:cs="Times New Roman"/>
                <w:szCs w:val="22"/>
              </w:rPr>
              <w:t>basic</w:t>
            </w:r>
            <w:r w:rsidRPr="00B57901">
              <w:rPr>
                <w:rFonts w:ascii="Times New Roman" w:hAnsi="Times New Roman" w:cs="Times New Roman"/>
                <w:szCs w:val="22"/>
                <w:cs/>
              </w:rPr>
              <w:t>)</w:t>
            </w:r>
          </w:p>
        </w:tc>
        <w:tc>
          <w:tcPr>
            <w:tcW w:w="1134" w:type="dxa"/>
            <w:tcBorders>
              <w:bottom w:val="double" w:sz="4" w:space="0" w:color="auto"/>
            </w:tcBorders>
          </w:tcPr>
          <w:p w14:paraId="674EF0A7" w14:textId="374C3E17" w:rsidR="00E65BD8" w:rsidRPr="00B57901" w:rsidRDefault="00151661" w:rsidP="00E65BD8">
            <w:pPr>
              <w:tabs>
                <w:tab w:val="decimal" w:pos="932"/>
              </w:tabs>
              <w:spacing w:after="0" w:line="240" w:lineRule="atLeast"/>
              <w:ind w:left="-93" w:right="-96"/>
              <w:jc w:val="thaiDistribute"/>
              <w:rPr>
                <w:rFonts w:ascii="Times New Roman" w:hAnsi="Times New Roman" w:cs="Times New Roman"/>
                <w:szCs w:val="22"/>
              </w:rPr>
            </w:pPr>
            <w:r w:rsidRPr="00B57901">
              <w:rPr>
                <w:rFonts w:ascii="Times New Roman" w:hAnsi="Times New Roman" w:cs="Times New Roman"/>
                <w:szCs w:val="22"/>
              </w:rPr>
              <w:t>100,945</w:t>
            </w:r>
          </w:p>
        </w:tc>
        <w:tc>
          <w:tcPr>
            <w:tcW w:w="236" w:type="dxa"/>
          </w:tcPr>
          <w:p w14:paraId="5A732509" w14:textId="77777777" w:rsidR="00E65BD8" w:rsidRPr="00B57901" w:rsidRDefault="00E65BD8" w:rsidP="00E65BD8">
            <w:pPr>
              <w:tabs>
                <w:tab w:val="decimal" w:pos="756"/>
              </w:tabs>
              <w:spacing w:after="0" w:line="240" w:lineRule="atLeast"/>
              <w:ind w:left="-93" w:right="-96"/>
              <w:jc w:val="thaiDistribute"/>
              <w:rPr>
                <w:rFonts w:ascii="Times New Roman" w:hAnsi="Times New Roman" w:cs="Times New Roman"/>
                <w:szCs w:val="22"/>
              </w:rPr>
            </w:pPr>
          </w:p>
        </w:tc>
        <w:tc>
          <w:tcPr>
            <w:tcW w:w="1182" w:type="dxa"/>
            <w:tcBorders>
              <w:bottom w:val="double" w:sz="4" w:space="0" w:color="auto"/>
            </w:tcBorders>
          </w:tcPr>
          <w:p w14:paraId="0E60B977" w14:textId="259B5021" w:rsidR="00E65BD8" w:rsidRPr="00B57901" w:rsidRDefault="00E65BD8" w:rsidP="00E65BD8">
            <w:pPr>
              <w:tabs>
                <w:tab w:val="decimal" w:pos="932"/>
              </w:tabs>
              <w:spacing w:after="0" w:line="240" w:lineRule="atLeast"/>
              <w:ind w:left="-93" w:right="-96"/>
              <w:jc w:val="thaiDistribute"/>
              <w:rPr>
                <w:rFonts w:ascii="Times New Roman" w:hAnsi="Times New Roman" w:cs="Times New Roman"/>
                <w:szCs w:val="22"/>
              </w:rPr>
            </w:pPr>
            <w:r w:rsidRPr="00B57901">
              <w:rPr>
                <w:rFonts w:ascii="Times New Roman" w:hAnsi="Times New Roman" w:cs="Times New Roman"/>
                <w:szCs w:val="22"/>
              </w:rPr>
              <w:t>37,157</w:t>
            </w:r>
          </w:p>
        </w:tc>
        <w:tc>
          <w:tcPr>
            <w:tcW w:w="236" w:type="dxa"/>
          </w:tcPr>
          <w:p w14:paraId="2FB7D2FD" w14:textId="77777777" w:rsidR="00E65BD8" w:rsidRPr="00B57901" w:rsidRDefault="00E65BD8" w:rsidP="00E65BD8">
            <w:pPr>
              <w:tabs>
                <w:tab w:val="decimal" w:pos="756"/>
              </w:tabs>
              <w:spacing w:after="0" w:line="240" w:lineRule="atLeast"/>
              <w:ind w:left="-93" w:right="-96"/>
              <w:jc w:val="thaiDistribute"/>
              <w:rPr>
                <w:rFonts w:ascii="Times New Roman" w:hAnsi="Times New Roman" w:cs="Times New Roman"/>
                <w:szCs w:val="22"/>
              </w:rPr>
            </w:pPr>
          </w:p>
        </w:tc>
        <w:tc>
          <w:tcPr>
            <w:tcW w:w="1096" w:type="dxa"/>
            <w:tcBorders>
              <w:bottom w:val="double" w:sz="4" w:space="0" w:color="auto"/>
            </w:tcBorders>
          </w:tcPr>
          <w:p w14:paraId="3A25F5B3" w14:textId="17B4EE65" w:rsidR="00E65BD8" w:rsidRPr="00B57901" w:rsidRDefault="00EA400D" w:rsidP="00E65BD8">
            <w:pPr>
              <w:tabs>
                <w:tab w:val="decimal" w:pos="919"/>
              </w:tabs>
              <w:spacing w:after="0" w:line="240" w:lineRule="atLeast"/>
              <w:ind w:left="-93" w:right="-96"/>
              <w:jc w:val="thaiDistribute"/>
              <w:rPr>
                <w:rFonts w:ascii="Times New Roman" w:hAnsi="Times New Roman" w:cs="Times New Roman"/>
                <w:szCs w:val="22"/>
              </w:rPr>
            </w:pPr>
            <w:r w:rsidRPr="00B57901">
              <w:rPr>
                <w:rFonts w:ascii="Times New Roman" w:hAnsi="Times New Roman" w:cs="Times New Roman"/>
                <w:szCs w:val="22"/>
              </w:rPr>
              <w:t>91,867</w:t>
            </w:r>
          </w:p>
        </w:tc>
        <w:tc>
          <w:tcPr>
            <w:tcW w:w="247" w:type="dxa"/>
          </w:tcPr>
          <w:p w14:paraId="5D4F99EF" w14:textId="77777777" w:rsidR="00E65BD8" w:rsidRPr="00B57901" w:rsidRDefault="00E65BD8" w:rsidP="00E65BD8">
            <w:pPr>
              <w:tabs>
                <w:tab w:val="decimal" w:pos="756"/>
              </w:tabs>
              <w:spacing w:after="0" w:line="240" w:lineRule="atLeast"/>
              <w:ind w:left="-93" w:right="-96"/>
              <w:jc w:val="thaiDistribute"/>
              <w:rPr>
                <w:rFonts w:ascii="Times New Roman" w:hAnsi="Times New Roman" w:cs="Times New Roman"/>
                <w:szCs w:val="22"/>
              </w:rPr>
            </w:pPr>
          </w:p>
        </w:tc>
        <w:tc>
          <w:tcPr>
            <w:tcW w:w="972" w:type="dxa"/>
            <w:tcBorders>
              <w:bottom w:val="double" w:sz="4" w:space="0" w:color="auto"/>
            </w:tcBorders>
          </w:tcPr>
          <w:p w14:paraId="51D151B8" w14:textId="1B4F2A61" w:rsidR="00E65BD8" w:rsidRPr="00B57901" w:rsidRDefault="00E65BD8" w:rsidP="00E65BD8">
            <w:pPr>
              <w:tabs>
                <w:tab w:val="decimal" w:pos="726"/>
              </w:tabs>
              <w:spacing w:after="0" w:line="240" w:lineRule="atLeast"/>
              <w:ind w:left="-93" w:right="-96"/>
              <w:jc w:val="thaiDistribute"/>
              <w:rPr>
                <w:rFonts w:ascii="Times New Roman" w:hAnsi="Times New Roman" w:cs="Times New Roman"/>
                <w:szCs w:val="22"/>
              </w:rPr>
            </w:pPr>
            <w:r w:rsidRPr="00B57901">
              <w:rPr>
                <w:rFonts w:ascii="Times New Roman" w:hAnsi="Times New Roman" w:cs="Times New Roman"/>
                <w:szCs w:val="22"/>
              </w:rPr>
              <w:t>38,802</w:t>
            </w:r>
          </w:p>
        </w:tc>
      </w:tr>
      <w:tr w:rsidR="001D3596" w:rsidRPr="00B57901" w14:paraId="452B900B" w14:textId="77777777" w:rsidTr="00094B9F">
        <w:tc>
          <w:tcPr>
            <w:tcW w:w="4626" w:type="dxa"/>
          </w:tcPr>
          <w:p w14:paraId="313FBB00" w14:textId="77777777" w:rsidR="001D3596" w:rsidRPr="00B57901" w:rsidRDefault="001D3596" w:rsidP="001D3596">
            <w:pPr>
              <w:spacing w:after="0" w:line="240" w:lineRule="atLeast"/>
              <w:ind w:left="549" w:right="-25"/>
              <w:rPr>
                <w:rFonts w:ascii="Times New Roman" w:hAnsi="Times New Roman" w:cs="Times New Roman"/>
                <w:szCs w:val="22"/>
              </w:rPr>
            </w:pPr>
            <w:r w:rsidRPr="00B57901">
              <w:rPr>
                <w:rFonts w:ascii="Times New Roman" w:hAnsi="Times New Roman" w:cs="Times New Roman"/>
                <w:szCs w:val="22"/>
              </w:rPr>
              <w:t>The number of ordinary shares outstanding</w:t>
            </w:r>
          </w:p>
        </w:tc>
        <w:tc>
          <w:tcPr>
            <w:tcW w:w="1134" w:type="dxa"/>
            <w:tcBorders>
              <w:top w:val="double" w:sz="4" w:space="0" w:color="auto"/>
            </w:tcBorders>
          </w:tcPr>
          <w:p w14:paraId="74F5CAC9" w14:textId="5E268B49" w:rsidR="001D3596" w:rsidRPr="00B57901" w:rsidRDefault="001D3596" w:rsidP="001D3596">
            <w:pPr>
              <w:tabs>
                <w:tab w:val="decimal" w:pos="919"/>
              </w:tabs>
              <w:spacing w:after="0" w:line="240" w:lineRule="atLeast"/>
              <w:ind w:left="-93" w:right="-96"/>
              <w:jc w:val="thaiDistribute"/>
              <w:rPr>
                <w:rFonts w:ascii="Times New Roman" w:hAnsi="Times New Roman" w:cs="Times New Roman"/>
                <w:szCs w:val="22"/>
              </w:rPr>
            </w:pPr>
            <w:r w:rsidRPr="00B57901">
              <w:rPr>
                <w:rFonts w:ascii="Times New Roman" w:hAnsi="Times New Roman" w:cs="Times New Roman"/>
                <w:szCs w:val="22"/>
              </w:rPr>
              <w:t>813,678</w:t>
            </w:r>
          </w:p>
        </w:tc>
        <w:tc>
          <w:tcPr>
            <w:tcW w:w="236" w:type="dxa"/>
          </w:tcPr>
          <w:p w14:paraId="14716E6B" w14:textId="77777777" w:rsidR="001D3596" w:rsidRPr="00B57901" w:rsidRDefault="001D3596" w:rsidP="001D3596">
            <w:pPr>
              <w:tabs>
                <w:tab w:val="decimal" w:pos="756"/>
              </w:tabs>
              <w:spacing w:after="0" w:line="240" w:lineRule="atLeast"/>
              <w:ind w:left="-93" w:right="-96"/>
              <w:jc w:val="thaiDistribute"/>
              <w:rPr>
                <w:rFonts w:ascii="Times New Roman" w:hAnsi="Times New Roman" w:cs="Times New Roman"/>
                <w:szCs w:val="22"/>
              </w:rPr>
            </w:pPr>
          </w:p>
        </w:tc>
        <w:tc>
          <w:tcPr>
            <w:tcW w:w="1182" w:type="dxa"/>
            <w:tcBorders>
              <w:top w:val="double" w:sz="4" w:space="0" w:color="auto"/>
            </w:tcBorders>
          </w:tcPr>
          <w:p w14:paraId="5EA5B9D7" w14:textId="7451767F" w:rsidR="001D3596" w:rsidRPr="00B57901" w:rsidRDefault="001D3596" w:rsidP="001D3596">
            <w:pPr>
              <w:tabs>
                <w:tab w:val="decimal" w:pos="932"/>
              </w:tabs>
              <w:spacing w:after="0" w:line="240" w:lineRule="atLeast"/>
              <w:ind w:left="-93" w:right="-96"/>
              <w:jc w:val="thaiDistribute"/>
              <w:rPr>
                <w:rFonts w:ascii="Times New Roman" w:hAnsi="Times New Roman" w:cs="Times New Roman"/>
                <w:szCs w:val="22"/>
              </w:rPr>
            </w:pPr>
            <w:r w:rsidRPr="00B57901">
              <w:rPr>
                <w:rFonts w:ascii="Times New Roman" w:hAnsi="Times New Roman" w:cs="Times New Roman"/>
                <w:szCs w:val="22"/>
              </w:rPr>
              <w:t>813,678</w:t>
            </w:r>
          </w:p>
        </w:tc>
        <w:tc>
          <w:tcPr>
            <w:tcW w:w="236" w:type="dxa"/>
          </w:tcPr>
          <w:p w14:paraId="16D74513" w14:textId="77777777" w:rsidR="001D3596" w:rsidRPr="00B57901" w:rsidRDefault="001D3596" w:rsidP="001D3596">
            <w:pPr>
              <w:tabs>
                <w:tab w:val="decimal" w:pos="756"/>
              </w:tabs>
              <w:spacing w:after="0" w:line="240" w:lineRule="atLeast"/>
              <w:ind w:left="-93" w:right="-96"/>
              <w:jc w:val="thaiDistribute"/>
              <w:rPr>
                <w:rFonts w:ascii="Times New Roman" w:hAnsi="Times New Roman" w:cs="Times New Roman"/>
                <w:szCs w:val="22"/>
              </w:rPr>
            </w:pPr>
          </w:p>
        </w:tc>
        <w:tc>
          <w:tcPr>
            <w:tcW w:w="1096" w:type="dxa"/>
            <w:tcBorders>
              <w:top w:val="double" w:sz="4" w:space="0" w:color="auto"/>
            </w:tcBorders>
          </w:tcPr>
          <w:p w14:paraId="5B81A6D1" w14:textId="7E2FD87C" w:rsidR="001D3596" w:rsidRPr="00B57901" w:rsidRDefault="001D3596" w:rsidP="001D3596">
            <w:pPr>
              <w:tabs>
                <w:tab w:val="decimal" w:pos="919"/>
              </w:tabs>
              <w:spacing w:after="0" w:line="240" w:lineRule="atLeast"/>
              <w:ind w:left="-93" w:right="-96"/>
              <w:jc w:val="thaiDistribute"/>
              <w:rPr>
                <w:rFonts w:ascii="Times New Roman" w:hAnsi="Times New Roman" w:cs="Times New Roman"/>
                <w:szCs w:val="22"/>
              </w:rPr>
            </w:pPr>
            <w:r w:rsidRPr="00B57901">
              <w:rPr>
                <w:rFonts w:ascii="Times New Roman" w:hAnsi="Times New Roman" w:cs="Times New Roman"/>
                <w:szCs w:val="22"/>
              </w:rPr>
              <w:t>813,678</w:t>
            </w:r>
          </w:p>
        </w:tc>
        <w:tc>
          <w:tcPr>
            <w:tcW w:w="247" w:type="dxa"/>
          </w:tcPr>
          <w:p w14:paraId="17E9939E" w14:textId="77777777" w:rsidR="001D3596" w:rsidRPr="00B57901" w:rsidRDefault="001D3596" w:rsidP="001D3596">
            <w:pPr>
              <w:tabs>
                <w:tab w:val="decimal" w:pos="756"/>
              </w:tabs>
              <w:spacing w:after="0" w:line="240" w:lineRule="atLeast"/>
              <w:ind w:left="-93" w:right="-96"/>
              <w:jc w:val="thaiDistribute"/>
              <w:rPr>
                <w:rFonts w:ascii="Times New Roman" w:hAnsi="Times New Roman" w:cs="Times New Roman"/>
                <w:szCs w:val="22"/>
              </w:rPr>
            </w:pPr>
          </w:p>
        </w:tc>
        <w:tc>
          <w:tcPr>
            <w:tcW w:w="972" w:type="dxa"/>
            <w:tcBorders>
              <w:top w:val="double" w:sz="4" w:space="0" w:color="auto"/>
            </w:tcBorders>
          </w:tcPr>
          <w:p w14:paraId="76D0D941" w14:textId="3CBF4EDF" w:rsidR="001D3596" w:rsidRPr="00B57901" w:rsidRDefault="001D3596" w:rsidP="001D3596">
            <w:pPr>
              <w:tabs>
                <w:tab w:val="decimal" w:pos="726"/>
              </w:tabs>
              <w:spacing w:after="0" w:line="240" w:lineRule="atLeast"/>
              <w:ind w:left="-93" w:right="-96"/>
              <w:jc w:val="thaiDistribute"/>
              <w:rPr>
                <w:rFonts w:ascii="Times New Roman" w:hAnsi="Times New Roman" w:cs="Times New Roman"/>
                <w:szCs w:val="22"/>
              </w:rPr>
            </w:pPr>
            <w:r w:rsidRPr="00B57901">
              <w:rPr>
                <w:rFonts w:ascii="Times New Roman" w:hAnsi="Times New Roman" w:cs="Times New Roman"/>
                <w:szCs w:val="22"/>
              </w:rPr>
              <w:t>813,678</w:t>
            </w:r>
          </w:p>
        </w:tc>
      </w:tr>
      <w:tr w:rsidR="001D3596" w:rsidRPr="00B57901" w14:paraId="7AE37080" w14:textId="77777777" w:rsidTr="009F1360">
        <w:tc>
          <w:tcPr>
            <w:tcW w:w="4626" w:type="dxa"/>
          </w:tcPr>
          <w:p w14:paraId="0BBDA459" w14:textId="77777777" w:rsidR="001D3596" w:rsidRPr="00B57901" w:rsidRDefault="001D3596" w:rsidP="001D3596">
            <w:pPr>
              <w:spacing w:after="0" w:line="240" w:lineRule="atLeast"/>
              <w:ind w:left="549" w:right="-25"/>
              <w:rPr>
                <w:rFonts w:ascii="Times New Roman" w:hAnsi="Times New Roman" w:cs="Times New Roman"/>
                <w:szCs w:val="22"/>
              </w:rPr>
            </w:pPr>
            <w:r w:rsidRPr="00B57901">
              <w:rPr>
                <w:rFonts w:ascii="Times New Roman" w:hAnsi="Times New Roman" w:cs="Times New Roman"/>
                <w:szCs w:val="22"/>
              </w:rPr>
              <w:t>The weighted average number of</w:t>
            </w:r>
          </w:p>
          <w:p w14:paraId="05569CEA" w14:textId="77777777" w:rsidR="001D3596" w:rsidRPr="00B57901" w:rsidRDefault="001D3596" w:rsidP="001D3596">
            <w:pPr>
              <w:spacing w:after="0" w:line="240" w:lineRule="atLeast"/>
              <w:ind w:left="549" w:right="-25"/>
              <w:rPr>
                <w:rFonts w:ascii="Times New Roman" w:hAnsi="Times New Roman" w:cs="Times New Roman"/>
                <w:szCs w:val="22"/>
              </w:rPr>
            </w:pPr>
            <w:r w:rsidRPr="00B57901">
              <w:rPr>
                <w:rFonts w:ascii="Times New Roman" w:hAnsi="Times New Roman" w:cs="Times New Roman"/>
                <w:szCs w:val="22"/>
              </w:rPr>
              <w:t xml:space="preserve">     ordinary shares repurchased</w:t>
            </w:r>
          </w:p>
        </w:tc>
        <w:tc>
          <w:tcPr>
            <w:tcW w:w="1134" w:type="dxa"/>
            <w:tcBorders>
              <w:bottom w:val="single" w:sz="4" w:space="0" w:color="auto"/>
            </w:tcBorders>
          </w:tcPr>
          <w:p w14:paraId="1035A4C1" w14:textId="77777777" w:rsidR="001D3596" w:rsidRPr="00B57901" w:rsidRDefault="001D3596" w:rsidP="001D3596">
            <w:pPr>
              <w:tabs>
                <w:tab w:val="decimal" w:pos="919"/>
              </w:tabs>
              <w:spacing w:after="0" w:line="240" w:lineRule="atLeast"/>
              <w:ind w:left="-93" w:right="-96"/>
              <w:jc w:val="thaiDistribute"/>
              <w:rPr>
                <w:rFonts w:ascii="Times New Roman" w:hAnsi="Times New Roman" w:cs="Times New Roman"/>
                <w:szCs w:val="22"/>
              </w:rPr>
            </w:pPr>
          </w:p>
          <w:p w14:paraId="167C50B7" w14:textId="7305CE0F" w:rsidR="001D3596" w:rsidRPr="00B57901" w:rsidRDefault="001D3596" w:rsidP="001D3596">
            <w:pPr>
              <w:tabs>
                <w:tab w:val="decimal" w:pos="919"/>
              </w:tabs>
              <w:spacing w:after="0" w:line="240" w:lineRule="atLeast"/>
              <w:ind w:left="-93" w:right="-96"/>
              <w:jc w:val="thaiDistribute"/>
              <w:rPr>
                <w:rFonts w:ascii="Times New Roman" w:hAnsi="Times New Roman" w:cs="Times New Roman"/>
                <w:szCs w:val="22"/>
              </w:rPr>
            </w:pPr>
            <w:r w:rsidRPr="00B57901">
              <w:rPr>
                <w:rFonts w:ascii="Times New Roman" w:hAnsi="Times New Roman" w:cs="Times New Roman"/>
                <w:szCs w:val="22"/>
              </w:rPr>
              <w:t>(23,24</w:t>
            </w:r>
            <w:r w:rsidR="00EA400D" w:rsidRPr="00B57901">
              <w:rPr>
                <w:rFonts w:ascii="Times New Roman" w:hAnsi="Times New Roman" w:cs="Times New Roman"/>
                <w:szCs w:val="22"/>
              </w:rPr>
              <w:t>2</w:t>
            </w:r>
            <w:r w:rsidRPr="00B57901">
              <w:rPr>
                <w:rFonts w:ascii="Times New Roman" w:hAnsi="Times New Roman" w:cs="Times New Roman"/>
                <w:szCs w:val="22"/>
              </w:rPr>
              <w:t>)</w:t>
            </w:r>
          </w:p>
        </w:tc>
        <w:tc>
          <w:tcPr>
            <w:tcW w:w="236" w:type="dxa"/>
          </w:tcPr>
          <w:p w14:paraId="3A314636" w14:textId="77777777" w:rsidR="001D3596" w:rsidRPr="00B57901" w:rsidRDefault="001D3596" w:rsidP="001D3596">
            <w:pPr>
              <w:tabs>
                <w:tab w:val="decimal" w:pos="756"/>
              </w:tabs>
              <w:spacing w:after="0" w:line="240" w:lineRule="atLeast"/>
              <w:ind w:left="-93" w:right="-96"/>
              <w:jc w:val="thaiDistribute"/>
              <w:rPr>
                <w:rFonts w:ascii="Times New Roman" w:hAnsi="Times New Roman" w:cs="Times New Roman"/>
                <w:szCs w:val="22"/>
              </w:rPr>
            </w:pPr>
          </w:p>
        </w:tc>
        <w:tc>
          <w:tcPr>
            <w:tcW w:w="1182" w:type="dxa"/>
            <w:tcBorders>
              <w:bottom w:val="single" w:sz="4" w:space="0" w:color="auto"/>
            </w:tcBorders>
          </w:tcPr>
          <w:p w14:paraId="74237831" w14:textId="77777777" w:rsidR="001D3596" w:rsidRPr="00B57901" w:rsidRDefault="001D3596" w:rsidP="007F6B94">
            <w:pPr>
              <w:tabs>
                <w:tab w:val="decimal" w:pos="919"/>
              </w:tabs>
              <w:spacing w:after="0" w:line="240" w:lineRule="atLeast"/>
              <w:ind w:left="-93" w:right="-96"/>
              <w:jc w:val="thaiDistribute"/>
              <w:rPr>
                <w:rFonts w:ascii="Times New Roman" w:hAnsi="Times New Roman" w:cs="Times New Roman"/>
                <w:szCs w:val="22"/>
              </w:rPr>
            </w:pPr>
          </w:p>
          <w:p w14:paraId="5756EEC3" w14:textId="0FC6E5F7" w:rsidR="001D3596" w:rsidRPr="00B57901" w:rsidRDefault="001D3596" w:rsidP="007F6B94">
            <w:pPr>
              <w:tabs>
                <w:tab w:val="decimal" w:pos="919"/>
              </w:tabs>
              <w:spacing w:after="0" w:line="240" w:lineRule="atLeast"/>
              <w:ind w:left="-93" w:right="-96"/>
              <w:jc w:val="thaiDistribute"/>
              <w:rPr>
                <w:rFonts w:ascii="Times New Roman" w:hAnsi="Times New Roman" w:cs="Times New Roman"/>
                <w:szCs w:val="22"/>
              </w:rPr>
            </w:pPr>
            <w:r w:rsidRPr="00B57901">
              <w:rPr>
                <w:rFonts w:ascii="Times New Roman" w:hAnsi="Times New Roman" w:cs="Times New Roman"/>
                <w:szCs w:val="22"/>
              </w:rPr>
              <w:t>(23,241)</w:t>
            </w:r>
          </w:p>
        </w:tc>
        <w:tc>
          <w:tcPr>
            <w:tcW w:w="236" w:type="dxa"/>
          </w:tcPr>
          <w:p w14:paraId="3D129F9C" w14:textId="77777777" w:rsidR="001D3596" w:rsidRPr="00B57901" w:rsidRDefault="001D3596" w:rsidP="001D3596">
            <w:pPr>
              <w:tabs>
                <w:tab w:val="decimal" w:pos="756"/>
              </w:tabs>
              <w:spacing w:after="0" w:line="240" w:lineRule="atLeast"/>
              <w:ind w:left="-93" w:right="-96"/>
              <w:jc w:val="thaiDistribute"/>
              <w:rPr>
                <w:rFonts w:ascii="Times New Roman" w:hAnsi="Times New Roman" w:cs="Times New Roman"/>
                <w:szCs w:val="22"/>
              </w:rPr>
            </w:pPr>
          </w:p>
        </w:tc>
        <w:tc>
          <w:tcPr>
            <w:tcW w:w="1096" w:type="dxa"/>
            <w:tcBorders>
              <w:bottom w:val="single" w:sz="4" w:space="0" w:color="auto"/>
            </w:tcBorders>
          </w:tcPr>
          <w:p w14:paraId="6EB240CD" w14:textId="77777777" w:rsidR="001D3596" w:rsidRPr="00B57901" w:rsidRDefault="001D3596" w:rsidP="001D3596">
            <w:pPr>
              <w:tabs>
                <w:tab w:val="decimal" w:pos="919"/>
              </w:tabs>
              <w:spacing w:after="0" w:line="240" w:lineRule="atLeast"/>
              <w:ind w:left="-93" w:right="-96"/>
              <w:jc w:val="thaiDistribute"/>
              <w:rPr>
                <w:rFonts w:ascii="Times New Roman" w:hAnsi="Times New Roman" w:cs="Times New Roman"/>
                <w:szCs w:val="22"/>
              </w:rPr>
            </w:pPr>
          </w:p>
          <w:p w14:paraId="2846E609" w14:textId="6B30ADC7" w:rsidR="001D3596" w:rsidRPr="00B57901" w:rsidRDefault="001D3596" w:rsidP="001D3596">
            <w:pPr>
              <w:tabs>
                <w:tab w:val="decimal" w:pos="919"/>
              </w:tabs>
              <w:spacing w:after="0" w:line="240" w:lineRule="atLeast"/>
              <w:ind w:left="-93" w:right="-96"/>
              <w:jc w:val="thaiDistribute"/>
              <w:rPr>
                <w:rFonts w:ascii="Times New Roman" w:hAnsi="Times New Roman" w:cs="Times New Roman"/>
                <w:szCs w:val="22"/>
              </w:rPr>
            </w:pPr>
            <w:r w:rsidRPr="00B57901">
              <w:rPr>
                <w:rFonts w:ascii="Times New Roman" w:hAnsi="Times New Roman" w:cs="Times New Roman"/>
                <w:szCs w:val="22"/>
              </w:rPr>
              <w:t>(23,24</w:t>
            </w:r>
            <w:r w:rsidR="00EA400D" w:rsidRPr="00B57901">
              <w:rPr>
                <w:rFonts w:ascii="Times New Roman" w:hAnsi="Times New Roman" w:cs="Times New Roman"/>
                <w:szCs w:val="22"/>
              </w:rPr>
              <w:t>2</w:t>
            </w:r>
            <w:r w:rsidRPr="00B57901">
              <w:rPr>
                <w:rFonts w:ascii="Times New Roman" w:hAnsi="Times New Roman" w:cs="Times New Roman"/>
                <w:szCs w:val="22"/>
              </w:rPr>
              <w:t>)</w:t>
            </w:r>
          </w:p>
        </w:tc>
        <w:tc>
          <w:tcPr>
            <w:tcW w:w="247" w:type="dxa"/>
          </w:tcPr>
          <w:p w14:paraId="42F3B50C" w14:textId="77777777" w:rsidR="001D3596" w:rsidRPr="00B57901" w:rsidRDefault="001D3596" w:rsidP="001D3596">
            <w:pPr>
              <w:tabs>
                <w:tab w:val="decimal" w:pos="756"/>
              </w:tabs>
              <w:spacing w:after="0" w:line="240" w:lineRule="atLeast"/>
              <w:ind w:left="-93" w:right="-96"/>
              <w:jc w:val="thaiDistribute"/>
              <w:rPr>
                <w:rFonts w:ascii="Times New Roman" w:hAnsi="Times New Roman" w:cs="Times New Roman"/>
                <w:szCs w:val="22"/>
              </w:rPr>
            </w:pPr>
          </w:p>
        </w:tc>
        <w:tc>
          <w:tcPr>
            <w:tcW w:w="972" w:type="dxa"/>
            <w:tcBorders>
              <w:bottom w:val="single" w:sz="4" w:space="0" w:color="auto"/>
            </w:tcBorders>
          </w:tcPr>
          <w:p w14:paraId="04FA55F4" w14:textId="77777777" w:rsidR="001D3596" w:rsidRPr="00B57901" w:rsidRDefault="001D3596" w:rsidP="001D3596">
            <w:pPr>
              <w:tabs>
                <w:tab w:val="decimal" w:pos="919"/>
              </w:tabs>
              <w:spacing w:after="0" w:line="240" w:lineRule="atLeast"/>
              <w:ind w:left="-93" w:right="-96"/>
              <w:jc w:val="thaiDistribute"/>
              <w:rPr>
                <w:rFonts w:ascii="Times New Roman" w:hAnsi="Times New Roman" w:cs="Times New Roman"/>
                <w:szCs w:val="22"/>
              </w:rPr>
            </w:pPr>
          </w:p>
          <w:p w14:paraId="22643F77" w14:textId="12C037B4" w:rsidR="001D3596" w:rsidRPr="00B57901" w:rsidRDefault="001D3596" w:rsidP="001D3596">
            <w:pPr>
              <w:spacing w:after="0" w:line="240" w:lineRule="atLeast"/>
              <w:ind w:left="-93" w:right="-96"/>
              <w:jc w:val="center"/>
              <w:rPr>
                <w:rFonts w:ascii="Times New Roman" w:hAnsi="Times New Roman" w:cs="Times New Roman"/>
                <w:szCs w:val="22"/>
              </w:rPr>
            </w:pPr>
            <w:r w:rsidRPr="00B57901">
              <w:rPr>
                <w:rFonts w:ascii="Times New Roman" w:hAnsi="Times New Roman" w:cs="Times New Roman"/>
                <w:szCs w:val="22"/>
              </w:rPr>
              <w:t>(23,241)</w:t>
            </w:r>
          </w:p>
        </w:tc>
      </w:tr>
      <w:tr w:rsidR="001D3596" w:rsidRPr="00B57901" w14:paraId="28E5EC63" w14:textId="77777777" w:rsidTr="00094B9F">
        <w:tc>
          <w:tcPr>
            <w:tcW w:w="4626" w:type="dxa"/>
          </w:tcPr>
          <w:p w14:paraId="025FC827" w14:textId="77777777" w:rsidR="001D3596" w:rsidRPr="00B57901" w:rsidRDefault="001D3596" w:rsidP="001D3596">
            <w:pPr>
              <w:spacing w:after="0" w:line="240" w:lineRule="atLeast"/>
              <w:ind w:left="549" w:right="-25"/>
              <w:rPr>
                <w:rFonts w:ascii="Times New Roman" w:hAnsi="Times New Roman" w:cs="Times New Roman"/>
                <w:szCs w:val="22"/>
              </w:rPr>
            </w:pPr>
            <w:r w:rsidRPr="00B57901">
              <w:rPr>
                <w:rFonts w:ascii="Times New Roman" w:hAnsi="Times New Roman" w:cs="Times New Roman"/>
                <w:szCs w:val="22"/>
              </w:rPr>
              <w:t>Weighted average number of</w:t>
            </w:r>
          </w:p>
        </w:tc>
        <w:tc>
          <w:tcPr>
            <w:tcW w:w="1134" w:type="dxa"/>
            <w:tcBorders>
              <w:top w:val="single" w:sz="4" w:space="0" w:color="auto"/>
            </w:tcBorders>
          </w:tcPr>
          <w:p w14:paraId="2F8E3824" w14:textId="77777777" w:rsidR="001D3596" w:rsidRPr="00B57901" w:rsidRDefault="001D3596" w:rsidP="001D3596">
            <w:pPr>
              <w:tabs>
                <w:tab w:val="decimal" w:pos="919"/>
              </w:tabs>
              <w:spacing w:after="0" w:line="240" w:lineRule="atLeast"/>
              <w:ind w:left="-93" w:right="-96"/>
              <w:jc w:val="thaiDistribute"/>
              <w:rPr>
                <w:rFonts w:ascii="Times New Roman" w:hAnsi="Times New Roman" w:cs="Times New Roman"/>
                <w:szCs w:val="22"/>
              </w:rPr>
            </w:pPr>
          </w:p>
        </w:tc>
        <w:tc>
          <w:tcPr>
            <w:tcW w:w="236" w:type="dxa"/>
          </w:tcPr>
          <w:p w14:paraId="7E0C8ADA" w14:textId="77777777" w:rsidR="001D3596" w:rsidRPr="00B57901" w:rsidRDefault="001D3596" w:rsidP="001D3596">
            <w:pPr>
              <w:tabs>
                <w:tab w:val="decimal" w:pos="756"/>
              </w:tabs>
              <w:spacing w:after="0" w:line="240" w:lineRule="atLeast"/>
              <w:ind w:left="-93" w:right="-96"/>
              <w:jc w:val="thaiDistribute"/>
              <w:rPr>
                <w:rFonts w:ascii="Times New Roman" w:hAnsi="Times New Roman" w:cs="Times New Roman"/>
                <w:szCs w:val="22"/>
              </w:rPr>
            </w:pPr>
          </w:p>
        </w:tc>
        <w:tc>
          <w:tcPr>
            <w:tcW w:w="1182" w:type="dxa"/>
            <w:tcBorders>
              <w:top w:val="single" w:sz="4" w:space="0" w:color="auto"/>
            </w:tcBorders>
          </w:tcPr>
          <w:p w14:paraId="4237D2DE" w14:textId="77777777" w:rsidR="001D3596" w:rsidRPr="00B57901" w:rsidRDefault="001D3596" w:rsidP="001D3596">
            <w:pPr>
              <w:tabs>
                <w:tab w:val="decimal" w:pos="919"/>
              </w:tabs>
              <w:spacing w:after="0" w:line="240" w:lineRule="atLeast"/>
              <w:ind w:left="-93" w:right="-96"/>
              <w:jc w:val="thaiDistribute"/>
              <w:rPr>
                <w:rFonts w:ascii="Times New Roman" w:hAnsi="Times New Roman" w:cs="Times New Roman"/>
                <w:szCs w:val="22"/>
              </w:rPr>
            </w:pPr>
          </w:p>
        </w:tc>
        <w:tc>
          <w:tcPr>
            <w:tcW w:w="236" w:type="dxa"/>
          </w:tcPr>
          <w:p w14:paraId="72A16A48" w14:textId="77777777" w:rsidR="001D3596" w:rsidRPr="00B57901" w:rsidRDefault="001D3596" w:rsidP="001D3596">
            <w:pPr>
              <w:tabs>
                <w:tab w:val="decimal" w:pos="756"/>
              </w:tabs>
              <w:spacing w:after="0" w:line="240" w:lineRule="atLeast"/>
              <w:ind w:left="-93" w:right="-96"/>
              <w:jc w:val="thaiDistribute"/>
              <w:rPr>
                <w:rFonts w:ascii="Times New Roman" w:hAnsi="Times New Roman" w:cs="Times New Roman"/>
                <w:szCs w:val="22"/>
              </w:rPr>
            </w:pPr>
          </w:p>
        </w:tc>
        <w:tc>
          <w:tcPr>
            <w:tcW w:w="1096" w:type="dxa"/>
            <w:tcBorders>
              <w:top w:val="single" w:sz="4" w:space="0" w:color="auto"/>
            </w:tcBorders>
          </w:tcPr>
          <w:p w14:paraId="357751FB" w14:textId="77777777" w:rsidR="001D3596" w:rsidRPr="00B57901" w:rsidRDefault="001D3596" w:rsidP="001D3596">
            <w:pPr>
              <w:tabs>
                <w:tab w:val="decimal" w:pos="919"/>
              </w:tabs>
              <w:spacing w:after="0" w:line="240" w:lineRule="atLeast"/>
              <w:ind w:left="-93" w:right="-96"/>
              <w:jc w:val="thaiDistribute"/>
              <w:rPr>
                <w:rFonts w:ascii="Times New Roman" w:hAnsi="Times New Roman" w:cs="Times New Roman"/>
                <w:szCs w:val="22"/>
              </w:rPr>
            </w:pPr>
          </w:p>
        </w:tc>
        <w:tc>
          <w:tcPr>
            <w:tcW w:w="247" w:type="dxa"/>
          </w:tcPr>
          <w:p w14:paraId="3D90CD8B" w14:textId="77777777" w:rsidR="001D3596" w:rsidRPr="00B57901" w:rsidRDefault="001D3596" w:rsidP="001D3596">
            <w:pPr>
              <w:tabs>
                <w:tab w:val="decimal" w:pos="756"/>
              </w:tabs>
              <w:spacing w:after="0" w:line="240" w:lineRule="atLeast"/>
              <w:ind w:left="-93" w:right="-96"/>
              <w:jc w:val="thaiDistribute"/>
              <w:rPr>
                <w:rFonts w:ascii="Times New Roman" w:hAnsi="Times New Roman" w:cs="Times New Roman"/>
                <w:szCs w:val="22"/>
              </w:rPr>
            </w:pPr>
          </w:p>
        </w:tc>
        <w:tc>
          <w:tcPr>
            <w:tcW w:w="972" w:type="dxa"/>
            <w:tcBorders>
              <w:top w:val="single" w:sz="4" w:space="0" w:color="auto"/>
            </w:tcBorders>
          </w:tcPr>
          <w:p w14:paraId="772A32A5" w14:textId="77777777" w:rsidR="001D3596" w:rsidRPr="00B57901" w:rsidRDefault="001D3596" w:rsidP="001D3596">
            <w:pPr>
              <w:tabs>
                <w:tab w:val="decimal" w:pos="726"/>
              </w:tabs>
              <w:spacing w:after="0" w:line="240" w:lineRule="atLeast"/>
              <w:ind w:left="-93" w:right="-96"/>
              <w:jc w:val="thaiDistribute"/>
              <w:rPr>
                <w:rFonts w:ascii="Times New Roman" w:hAnsi="Times New Roman" w:cs="Times New Roman"/>
                <w:szCs w:val="22"/>
              </w:rPr>
            </w:pPr>
          </w:p>
        </w:tc>
      </w:tr>
      <w:tr w:rsidR="001D3596" w:rsidRPr="00B57901" w14:paraId="1BF95826" w14:textId="77777777" w:rsidTr="00094B9F">
        <w:tc>
          <w:tcPr>
            <w:tcW w:w="4626" w:type="dxa"/>
          </w:tcPr>
          <w:p w14:paraId="17AA62F7" w14:textId="77777777" w:rsidR="001D3596" w:rsidRPr="00B57901" w:rsidRDefault="001D3596" w:rsidP="001D3596">
            <w:pPr>
              <w:spacing w:after="0" w:line="240" w:lineRule="atLeast"/>
              <w:ind w:left="549" w:right="-25"/>
              <w:rPr>
                <w:rFonts w:ascii="Times New Roman" w:hAnsi="Times New Roman" w:cs="Times New Roman"/>
                <w:szCs w:val="22"/>
              </w:rPr>
            </w:pPr>
            <w:r w:rsidRPr="00B57901">
              <w:rPr>
                <w:rFonts w:ascii="Times New Roman" w:hAnsi="Times New Roman" w:cs="Times New Roman"/>
                <w:szCs w:val="22"/>
              </w:rPr>
              <w:t xml:space="preserve">  ordinary shares</w:t>
            </w:r>
          </w:p>
        </w:tc>
        <w:tc>
          <w:tcPr>
            <w:tcW w:w="1134" w:type="dxa"/>
            <w:tcBorders>
              <w:bottom w:val="double" w:sz="4" w:space="0" w:color="auto"/>
            </w:tcBorders>
          </w:tcPr>
          <w:p w14:paraId="7EA35EC4" w14:textId="7D8EDAC2" w:rsidR="001D3596" w:rsidRPr="00B57901" w:rsidRDefault="001D3596" w:rsidP="001D3596">
            <w:pPr>
              <w:tabs>
                <w:tab w:val="decimal" w:pos="919"/>
              </w:tabs>
              <w:spacing w:after="0" w:line="240" w:lineRule="atLeast"/>
              <w:ind w:left="-93" w:right="-96"/>
              <w:jc w:val="thaiDistribute"/>
              <w:rPr>
                <w:rFonts w:ascii="Times New Roman" w:hAnsi="Times New Roman" w:cs="Times New Roman"/>
                <w:szCs w:val="22"/>
              </w:rPr>
            </w:pPr>
            <w:r w:rsidRPr="00B57901">
              <w:rPr>
                <w:rFonts w:ascii="Times New Roman" w:hAnsi="Times New Roman" w:cs="Times New Roman"/>
                <w:szCs w:val="22"/>
              </w:rPr>
              <w:t>790,43</w:t>
            </w:r>
            <w:r w:rsidR="00EA400D" w:rsidRPr="00B57901">
              <w:rPr>
                <w:rFonts w:ascii="Times New Roman" w:hAnsi="Times New Roman" w:cs="Times New Roman"/>
                <w:szCs w:val="22"/>
              </w:rPr>
              <w:t>6</w:t>
            </w:r>
          </w:p>
        </w:tc>
        <w:tc>
          <w:tcPr>
            <w:tcW w:w="236" w:type="dxa"/>
          </w:tcPr>
          <w:p w14:paraId="5C777884" w14:textId="77777777" w:rsidR="001D3596" w:rsidRPr="00B57901" w:rsidRDefault="001D3596" w:rsidP="001D3596">
            <w:pPr>
              <w:tabs>
                <w:tab w:val="decimal" w:pos="756"/>
              </w:tabs>
              <w:spacing w:after="0" w:line="240" w:lineRule="atLeast"/>
              <w:ind w:left="-93" w:right="-96"/>
              <w:jc w:val="thaiDistribute"/>
              <w:rPr>
                <w:rFonts w:ascii="Times New Roman" w:hAnsi="Times New Roman" w:cs="Times New Roman"/>
                <w:szCs w:val="22"/>
              </w:rPr>
            </w:pPr>
          </w:p>
        </w:tc>
        <w:tc>
          <w:tcPr>
            <w:tcW w:w="1182" w:type="dxa"/>
            <w:tcBorders>
              <w:bottom w:val="double" w:sz="4" w:space="0" w:color="auto"/>
            </w:tcBorders>
          </w:tcPr>
          <w:p w14:paraId="6E574EC5" w14:textId="751E2D2E" w:rsidR="001D3596" w:rsidRPr="00B57901" w:rsidRDefault="001D3596" w:rsidP="001D3596">
            <w:pPr>
              <w:tabs>
                <w:tab w:val="decimal" w:pos="919"/>
              </w:tabs>
              <w:spacing w:after="0" w:line="240" w:lineRule="atLeast"/>
              <w:ind w:left="-93" w:right="-96"/>
              <w:jc w:val="thaiDistribute"/>
              <w:rPr>
                <w:rFonts w:ascii="Times New Roman" w:hAnsi="Times New Roman" w:cs="Times New Roman"/>
                <w:szCs w:val="22"/>
              </w:rPr>
            </w:pPr>
            <w:r w:rsidRPr="00B57901">
              <w:rPr>
                <w:rFonts w:ascii="Times New Roman" w:hAnsi="Times New Roman" w:cs="Times New Roman"/>
                <w:szCs w:val="22"/>
              </w:rPr>
              <w:t>790,437</w:t>
            </w:r>
          </w:p>
        </w:tc>
        <w:tc>
          <w:tcPr>
            <w:tcW w:w="236" w:type="dxa"/>
          </w:tcPr>
          <w:p w14:paraId="2675CE35" w14:textId="77777777" w:rsidR="001D3596" w:rsidRPr="00B57901" w:rsidRDefault="001D3596" w:rsidP="001D3596">
            <w:pPr>
              <w:tabs>
                <w:tab w:val="decimal" w:pos="756"/>
              </w:tabs>
              <w:spacing w:after="0" w:line="240" w:lineRule="atLeast"/>
              <w:ind w:left="-93" w:right="-96"/>
              <w:jc w:val="thaiDistribute"/>
              <w:rPr>
                <w:rFonts w:ascii="Times New Roman" w:hAnsi="Times New Roman" w:cs="Times New Roman"/>
                <w:szCs w:val="22"/>
              </w:rPr>
            </w:pPr>
          </w:p>
        </w:tc>
        <w:tc>
          <w:tcPr>
            <w:tcW w:w="1096" w:type="dxa"/>
            <w:tcBorders>
              <w:bottom w:val="double" w:sz="4" w:space="0" w:color="auto"/>
            </w:tcBorders>
          </w:tcPr>
          <w:p w14:paraId="10749DCD" w14:textId="00D6785F" w:rsidR="001D3596" w:rsidRPr="00B57901" w:rsidRDefault="001D3596" w:rsidP="001D3596">
            <w:pPr>
              <w:tabs>
                <w:tab w:val="decimal" w:pos="919"/>
              </w:tabs>
              <w:spacing w:after="0" w:line="240" w:lineRule="atLeast"/>
              <w:ind w:left="-93" w:right="-96"/>
              <w:jc w:val="thaiDistribute"/>
              <w:rPr>
                <w:rFonts w:ascii="Times New Roman" w:hAnsi="Times New Roman" w:cs="Times New Roman"/>
                <w:szCs w:val="22"/>
              </w:rPr>
            </w:pPr>
            <w:r w:rsidRPr="00B57901">
              <w:rPr>
                <w:rFonts w:ascii="Times New Roman" w:hAnsi="Times New Roman" w:cs="Times New Roman"/>
                <w:szCs w:val="22"/>
              </w:rPr>
              <w:t>790,43</w:t>
            </w:r>
            <w:r w:rsidR="00EA400D" w:rsidRPr="00B57901">
              <w:rPr>
                <w:rFonts w:ascii="Times New Roman" w:hAnsi="Times New Roman" w:cs="Times New Roman"/>
                <w:szCs w:val="22"/>
              </w:rPr>
              <w:t>6</w:t>
            </w:r>
          </w:p>
        </w:tc>
        <w:tc>
          <w:tcPr>
            <w:tcW w:w="247" w:type="dxa"/>
          </w:tcPr>
          <w:p w14:paraId="64D66D14" w14:textId="77777777" w:rsidR="001D3596" w:rsidRPr="00B57901" w:rsidRDefault="001D3596" w:rsidP="001D3596">
            <w:pPr>
              <w:tabs>
                <w:tab w:val="decimal" w:pos="756"/>
              </w:tabs>
              <w:spacing w:after="0" w:line="240" w:lineRule="atLeast"/>
              <w:ind w:left="-93" w:right="-96"/>
              <w:jc w:val="thaiDistribute"/>
              <w:rPr>
                <w:rFonts w:ascii="Times New Roman" w:hAnsi="Times New Roman" w:cs="Times New Roman"/>
                <w:szCs w:val="22"/>
              </w:rPr>
            </w:pPr>
          </w:p>
        </w:tc>
        <w:tc>
          <w:tcPr>
            <w:tcW w:w="972" w:type="dxa"/>
            <w:tcBorders>
              <w:bottom w:val="double" w:sz="4" w:space="0" w:color="auto"/>
            </w:tcBorders>
          </w:tcPr>
          <w:p w14:paraId="11238D88" w14:textId="05B16C51" w:rsidR="001D3596" w:rsidRPr="00B57901" w:rsidRDefault="001D3596" w:rsidP="001D3596">
            <w:pPr>
              <w:tabs>
                <w:tab w:val="decimal" w:pos="726"/>
              </w:tabs>
              <w:spacing w:after="0" w:line="240" w:lineRule="atLeast"/>
              <w:ind w:left="-93" w:right="-96"/>
              <w:jc w:val="thaiDistribute"/>
              <w:rPr>
                <w:rFonts w:ascii="Times New Roman" w:hAnsi="Times New Roman" w:cs="Times New Roman"/>
                <w:szCs w:val="22"/>
              </w:rPr>
            </w:pPr>
            <w:r w:rsidRPr="00B57901">
              <w:rPr>
                <w:rFonts w:ascii="Times New Roman" w:hAnsi="Times New Roman" w:cs="Times New Roman"/>
                <w:szCs w:val="22"/>
              </w:rPr>
              <w:t>790,437</w:t>
            </w:r>
          </w:p>
        </w:tc>
      </w:tr>
      <w:tr w:rsidR="001D3596" w:rsidRPr="00B57901" w14:paraId="21EDF929" w14:textId="77777777" w:rsidTr="00094B9F">
        <w:tc>
          <w:tcPr>
            <w:tcW w:w="4626" w:type="dxa"/>
          </w:tcPr>
          <w:p w14:paraId="47B7770E" w14:textId="77777777" w:rsidR="001D3596" w:rsidRPr="00B57901" w:rsidRDefault="001D3596" w:rsidP="001D3596">
            <w:pPr>
              <w:spacing w:after="0" w:line="240" w:lineRule="atLeast"/>
              <w:ind w:left="549" w:right="-25"/>
              <w:rPr>
                <w:rFonts w:ascii="Times New Roman" w:hAnsi="Times New Roman" w:cs="Times New Roman"/>
                <w:szCs w:val="22"/>
              </w:rPr>
            </w:pPr>
            <w:r w:rsidRPr="00B57901">
              <w:rPr>
                <w:rFonts w:ascii="Times New Roman" w:hAnsi="Times New Roman" w:cs="Times New Roman"/>
                <w:b/>
                <w:bCs/>
                <w:szCs w:val="22"/>
              </w:rPr>
              <w:t>Basic earnings</w:t>
            </w:r>
            <w:r w:rsidRPr="00B57901">
              <w:rPr>
                <w:rFonts w:ascii="Times New Roman" w:hAnsi="Times New Roman" w:cs="Times New Roman"/>
                <w:b/>
                <w:bCs/>
                <w:szCs w:val="22"/>
                <w:cs/>
              </w:rPr>
              <w:t xml:space="preserve"> </w:t>
            </w:r>
            <w:r w:rsidRPr="00B57901">
              <w:rPr>
                <w:rFonts w:ascii="Times New Roman" w:hAnsi="Times New Roman" w:cs="Times New Roman"/>
                <w:b/>
                <w:bCs/>
                <w:szCs w:val="22"/>
              </w:rPr>
              <w:t xml:space="preserve">per share </w:t>
            </w:r>
            <w:r w:rsidRPr="00B57901">
              <w:rPr>
                <w:rFonts w:ascii="Times New Roman" w:hAnsi="Times New Roman" w:cs="Times New Roman"/>
                <w:b/>
                <w:bCs/>
                <w:szCs w:val="22"/>
                <w:cs/>
              </w:rPr>
              <w:t>(</w:t>
            </w:r>
            <w:r w:rsidRPr="00B57901">
              <w:rPr>
                <w:rFonts w:ascii="Times New Roman" w:hAnsi="Times New Roman" w:cs="Times New Roman"/>
                <w:b/>
                <w:bCs/>
                <w:szCs w:val="22"/>
              </w:rPr>
              <w:t>Baht</w:t>
            </w:r>
            <w:r w:rsidRPr="00B57901">
              <w:rPr>
                <w:rFonts w:ascii="Times New Roman" w:hAnsi="Times New Roman" w:cs="Times New Roman"/>
                <w:b/>
                <w:bCs/>
                <w:szCs w:val="22"/>
                <w:cs/>
              </w:rPr>
              <w:t>)</w:t>
            </w:r>
          </w:p>
        </w:tc>
        <w:tc>
          <w:tcPr>
            <w:tcW w:w="1134" w:type="dxa"/>
            <w:tcBorders>
              <w:top w:val="double" w:sz="4" w:space="0" w:color="auto"/>
              <w:bottom w:val="double" w:sz="4" w:space="0" w:color="auto"/>
            </w:tcBorders>
          </w:tcPr>
          <w:p w14:paraId="645F3857" w14:textId="5B3FA231" w:rsidR="001D3596" w:rsidRPr="00B57901" w:rsidRDefault="001D3596" w:rsidP="001D3596">
            <w:pPr>
              <w:tabs>
                <w:tab w:val="decimal" w:pos="635"/>
              </w:tabs>
              <w:spacing w:after="0" w:line="240" w:lineRule="atLeast"/>
              <w:ind w:left="-93" w:right="-96"/>
              <w:jc w:val="thaiDistribute"/>
              <w:rPr>
                <w:rFonts w:ascii="Times New Roman" w:hAnsi="Times New Roman" w:cstheme="minorBidi"/>
                <w:b/>
                <w:bCs/>
                <w:szCs w:val="22"/>
              </w:rPr>
            </w:pPr>
            <w:r w:rsidRPr="00B57901">
              <w:rPr>
                <w:rFonts w:ascii="Times New Roman" w:hAnsi="Times New Roman" w:cs="Times New Roman"/>
                <w:b/>
                <w:bCs/>
                <w:szCs w:val="22"/>
              </w:rPr>
              <w:t>0.1</w:t>
            </w:r>
            <w:r w:rsidR="00EA400D" w:rsidRPr="00B57901">
              <w:rPr>
                <w:rFonts w:ascii="Times New Roman" w:hAnsi="Times New Roman" w:cs="Times New Roman"/>
                <w:b/>
                <w:bCs/>
                <w:szCs w:val="22"/>
              </w:rPr>
              <w:t>3</w:t>
            </w:r>
          </w:p>
        </w:tc>
        <w:tc>
          <w:tcPr>
            <w:tcW w:w="236" w:type="dxa"/>
          </w:tcPr>
          <w:p w14:paraId="34013CCB" w14:textId="77777777" w:rsidR="001D3596" w:rsidRPr="00B57901" w:rsidRDefault="001D3596" w:rsidP="001D3596">
            <w:pPr>
              <w:tabs>
                <w:tab w:val="decimal" w:pos="756"/>
              </w:tabs>
              <w:spacing w:after="0" w:line="240" w:lineRule="atLeast"/>
              <w:ind w:left="-93" w:right="-96"/>
              <w:jc w:val="thaiDistribute"/>
              <w:rPr>
                <w:rFonts w:ascii="Times New Roman" w:hAnsi="Times New Roman" w:cs="Times New Roman"/>
                <w:b/>
                <w:bCs/>
                <w:szCs w:val="22"/>
              </w:rPr>
            </w:pPr>
          </w:p>
        </w:tc>
        <w:tc>
          <w:tcPr>
            <w:tcW w:w="1182" w:type="dxa"/>
            <w:tcBorders>
              <w:top w:val="double" w:sz="4" w:space="0" w:color="auto"/>
              <w:bottom w:val="double" w:sz="4" w:space="0" w:color="auto"/>
            </w:tcBorders>
          </w:tcPr>
          <w:p w14:paraId="2E8613C2" w14:textId="300A3B59" w:rsidR="001D3596" w:rsidRPr="00B57901" w:rsidRDefault="001D3596" w:rsidP="001D3596">
            <w:pPr>
              <w:tabs>
                <w:tab w:val="decimal" w:pos="648"/>
              </w:tabs>
              <w:spacing w:after="0" w:line="240" w:lineRule="atLeast"/>
              <w:ind w:left="-93" w:right="-96"/>
              <w:jc w:val="thaiDistribute"/>
              <w:rPr>
                <w:rFonts w:ascii="Times New Roman" w:hAnsi="Times New Roman" w:cs="Times New Roman"/>
                <w:b/>
                <w:bCs/>
                <w:szCs w:val="22"/>
              </w:rPr>
            </w:pPr>
            <w:r w:rsidRPr="00B57901">
              <w:rPr>
                <w:rFonts w:ascii="Times New Roman" w:hAnsi="Times New Roman" w:cstheme="minorBidi" w:hint="cs"/>
                <w:b/>
                <w:bCs/>
                <w:szCs w:val="22"/>
              </w:rPr>
              <w:t>0.05</w:t>
            </w:r>
          </w:p>
        </w:tc>
        <w:tc>
          <w:tcPr>
            <w:tcW w:w="236" w:type="dxa"/>
          </w:tcPr>
          <w:p w14:paraId="68B0D569" w14:textId="77777777" w:rsidR="001D3596" w:rsidRPr="00B57901" w:rsidRDefault="001D3596" w:rsidP="001D3596">
            <w:pPr>
              <w:tabs>
                <w:tab w:val="decimal" w:pos="756"/>
              </w:tabs>
              <w:spacing w:after="0" w:line="240" w:lineRule="atLeast"/>
              <w:ind w:left="-93" w:right="-96"/>
              <w:jc w:val="thaiDistribute"/>
              <w:rPr>
                <w:rFonts w:ascii="Times New Roman" w:hAnsi="Times New Roman" w:cs="Times New Roman"/>
                <w:b/>
                <w:bCs/>
                <w:szCs w:val="22"/>
              </w:rPr>
            </w:pPr>
          </w:p>
        </w:tc>
        <w:tc>
          <w:tcPr>
            <w:tcW w:w="1096" w:type="dxa"/>
            <w:tcBorders>
              <w:top w:val="double" w:sz="4" w:space="0" w:color="auto"/>
              <w:bottom w:val="double" w:sz="4" w:space="0" w:color="auto"/>
            </w:tcBorders>
          </w:tcPr>
          <w:p w14:paraId="62F8187A" w14:textId="7CEF852B" w:rsidR="001D3596" w:rsidRPr="00B57901" w:rsidRDefault="001D3596" w:rsidP="001D3596">
            <w:pPr>
              <w:tabs>
                <w:tab w:val="decimal" w:pos="635"/>
              </w:tabs>
              <w:spacing w:after="0" w:line="240" w:lineRule="atLeast"/>
              <w:ind w:left="-93" w:right="-96"/>
              <w:jc w:val="thaiDistribute"/>
              <w:rPr>
                <w:rFonts w:ascii="Times New Roman" w:hAnsi="Times New Roman" w:cs="Times New Roman"/>
                <w:b/>
                <w:bCs/>
                <w:szCs w:val="22"/>
              </w:rPr>
            </w:pPr>
            <w:r w:rsidRPr="00B57901">
              <w:rPr>
                <w:rFonts w:ascii="Times New Roman" w:hAnsi="Times New Roman" w:cs="Times New Roman"/>
                <w:b/>
                <w:bCs/>
                <w:szCs w:val="22"/>
              </w:rPr>
              <w:t>0.1</w:t>
            </w:r>
            <w:r w:rsidR="008038D5" w:rsidRPr="00B57901">
              <w:rPr>
                <w:rFonts w:ascii="Times New Roman" w:hAnsi="Times New Roman" w:cs="Times New Roman"/>
                <w:b/>
                <w:bCs/>
                <w:szCs w:val="22"/>
              </w:rPr>
              <w:t>2</w:t>
            </w:r>
          </w:p>
        </w:tc>
        <w:tc>
          <w:tcPr>
            <w:tcW w:w="247" w:type="dxa"/>
          </w:tcPr>
          <w:p w14:paraId="62CFD969" w14:textId="77777777" w:rsidR="001D3596" w:rsidRPr="00B57901" w:rsidRDefault="001D3596" w:rsidP="001D3596">
            <w:pPr>
              <w:tabs>
                <w:tab w:val="decimal" w:pos="756"/>
              </w:tabs>
              <w:spacing w:after="0" w:line="240" w:lineRule="atLeast"/>
              <w:ind w:left="-93" w:right="-96"/>
              <w:jc w:val="thaiDistribute"/>
              <w:rPr>
                <w:rFonts w:ascii="Times New Roman" w:hAnsi="Times New Roman" w:cs="Times New Roman"/>
                <w:b/>
                <w:bCs/>
                <w:szCs w:val="22"/>
              </w:rPr>
            </w:pPr>
          </w:p>
        </w:tc>
        <w:tc>
          <w:tcPr>
            <w:tcW w:w="972" w:type="dxa"/>
            <w:tcBorders>
              <w:top w:val="double" w:sz="4" w:space="0" w:color="auto"/>
              <w:bottom w:val="double" w:sz="4" w:space="0" w:color="auto"/>
            </w:tcBorders>
          </w:tcPr>
          <w:p w14:paraId="5AD469DC" w14:textId="2CB53193" w:rsidR="001D3596" w:rsidRPr="00B57901" w:rsidRDefault="001D3596" w:rsidP="001D3596">
            <w:pPr>
              <w:tabs>
                <w:tab w:val="decimal" w:pos="442"/>
              </w:tabs>
              <w:spacing w:after="0" w:line="240" w:lineRule="atLeast"/>
              <w:ind w:left="-93" w:right="-96"/>
              <w:jc w:val="thaiDistribute"/>
              <w:rPr>
                <w:rFonts w:ascii="Times New Roman" w:hAnsi="Times New Roman" w:cs="Times New Roman"/>
                <w:b/>
                <w:bCs/>
                <w:szCs w:val="22"/>
              </w:rPr>
            </w:pPr>
            <w:r w:rsidRPr="00B57901">
              <w:rPr>
                <w:rFonts w:ascii="Times New Roman" w:hAnsi="Times New Roman" w:cs="Times New Roman"/>
                <w:b/>
                <w:bCs/>
                <w:szCs w:val="22"/>
              </w:rPr>
              <w:t>0.05</w:t>
            </w:r>
          </w:p>
        </w:tc>
      </w:tr>
      <w:tr w:rsidR="00151E9D" w:rsidRPr="00B57901" w14:paraId="2D006126" w14:textId="77777777" w:rsidTr="007B6D1E">
        <w:tc>
          <w:tcPr>
            <w:tcW w:w="4626" w:type="dxa"/>
          </w:tcPr>
          <w:p w14:paraId="3D92B054" w14:textId="77777777" w:rsidR="00151E9D" w:rsidRPr="00B57901" w:rsidRDefault="00151E9D" w:rsidP="007B6D1E">
            <w:pPr>
              <w:spacing w:after="0" w:line="240" w:lineRule="atLeast"/>
              <w:ind w:left="549" w:right="-25"/>
              <w:rPr>
                <w:rFonts w:ascii="Times New Roman" w:hAnsi="Times New Roman" w:cs="Times New Roman"/>
                <w:szCs w:val="22"/>
              </w:rPr>
            </w:pPr>
          </w:p>
        </w:tc>
        <w:tc>
          <w:tcPr>
            <w:tcW w:w="5103" w:type="dxa"/>
            <w:gridSpan w:val="7"/>
          </w:tcPr>
          <w:p w14:paraId="1E58D0E0" w14:textId="77777777" w:rsidR="00151E9D" w:rsidRPr="00B57901" w:rsidRDefault="00151E9D" w:rsidP="007B6D1E">
            <w:pPr>
              <w:spacing w:after="0" w:line="240" w:lineRule="atLeast"/>
              <w:ind w:left="-108" w:right="-25"/>
              <w:jc w:val="center"/>
              <w:rPr>
                <w:rFonts w:ascii="Times New Roman" w:hAnsi="Times New Roman" w:cs="Times New Roman"/>
                <w:b/>
                <w:szCs w:val="22"/>
              </w:rPr>
            </w:pPr>
          </w:p>
          <w:p w14:paraId="3F835929" w14:textId="0CA563BC" w:rsidR="00151E9D" w:rsidRPr="00B57901" w:rsidRDefault="00151E9D" w:rsidP="007B6D1E">
            <w:pPr>
              <w:spacing w:after="0" w:line="240" w:lineRule="atLeast"/>
              <w:ind w:left="-108" w:right="-25"/>
              <w:jc w:val="center"/>
              <w:rPr>
                <w:rFonts w:ascii="Times New Roman" w:hAnsi="Times New Roman" w:cs="Times New Roman"/>
                <w:b/>
                <w:szCs w:val="22"/>
              </w:rPr>
            </w:pPr>
            <w:r w:rsidRPr="00B57901">
              <w:rPr>
                <w:rFonts w:ascii="Times New Roman" w:hAnsi="Times New Roman" w:cs="Times New Roman"/>
                <w:b/>
                <w:szCs w:val="22"/>
              </w:rPr>
              <w:lastRenderedPageBreak/>
              <w:t>For the six</w:t>
            </w:r>
            <w:r w:rsidRPr="00B57901">
              <w:rPr>
                <w:rFonts w:ascii="Times New Roman" w:hAnsi="Times New Roman" w:cs="Times New Roman"/>
                <w:b/>
                <w:bCs/>
                <w:szCs w:val="22"/>
                <w:cs/>
              </w:rPr>
              <w:t>-</w:t>
            </w:r>
            <w:r w:rsidRPr="00B57901">
              <w:rPr>
                <w:rFonts w:ascii="Times New Roman" w:hAnsi="Times New Roman" w:cs="Times New Roman"/>
                <w:b/>
                <w:szCs w:val="22"/>
              </w:rPr>
              <w:t>month</w:t>
            </w:r>
          </w:p>
        </w:tc>
      </w:tr>
      <w:tr w:rsidR="00151E9D" w:rsidRPr="00B57901" w14:paraId="0F482751" w14:textId="77777777" w:rsidTr="007B6D1E">
        <w:tc>
          <w:tcPr>
            <w:tcW w:w="4626" w:type="dxa"/>
          </w:tcPr>
          <w:p w14:paraId="029BADD3" w14:textId="77777777" w:rsidR="00151E9D" w:rsidRPr="00B57901" w:rsidRDefault="00151E9D" w:rsidP="007B6D1E">
            <w:pPr>
              <w:spacing w:after="0" w:line="240" w:lineRule="atLeast"/>
              <w:ind w:left="549" w:right="-25"/>
              <w:rPr>
                <w:rFonts w:ascii="Times New Roman" w:hAnsi="Times New Roman" w:cs="Times New Roman"/>
                <w:szCs w:val="22"/>
              </w:rPr>
            </w:pPr>
          </w:p>
        </w:tc>
        <w:tc>
          <w:tcPr>
            <w:tcW w:w="2552" w:type="dxa"/>
            <w:gridSpan w:val="3"/>
          </w:tcPr>
          <w:p w14:paraId="296821EA" w14:textId="77777777" w:rsidR="00151E9D" w:rsidRPr="00B57901" w:rsidRDefault="00151E9D" w:rsidP="007B6D1E">
            <w:pPr>
              <w:spacing w:after="0" w:line="240" w:lineRule="atLeast"/>
              <w:ind w:left="-108" w:right="-25"/>
              <w:jc w:val="center"/>
              <w:rPr>
                <w:rFonts w:ascii="Times New Roman" w:hAnsi="Times New Roman" w:cs="Times New Roman"/>
                <w:b/>
                <w:bCs/>
                <w:szCs w:val="22"/>
              </w:rPr>
            </w:pPr>
            <w:r w:rsidRPr="00B57901">
              <w:rPr>
                <w:rFonts w:ascii="Times New Roman" w:hAnsi="Times New Roman" w:cs="Times New Roman"/>
                <w:b/>
                <w:bCs/>
                <w:szCs w:val="22"/>
              </w:rPr>
              <w:t>Consolidated</w:t>
            </w:r>
          </w:p>
          <w:p w14:paraId="1AE9D292" w14:textId="77777777" w:rsidR="00151E9D" w:rsidRPr="00B57901" w:rsidRDefault="00151E9D" w:rsidP="007B6D1E">
            <w:pPr>
              <w:spacing w:after="0" w:line="240" w:lineRule="atLeast"/>
              <w:ind w:left="-108" w:right="-25"/>
              <w:jc w:val="center"/>
              <w:rPr>
                <w:rFonts w:ascii="Times New Roman" w:hAnsi="Times New Roman" w:cs="Times New Roman"/>
                <w:bCs/>
                <w:szCs w:val="22"/>
              </w:rPr>
            </w:pPr>
            <w:r w:rsidRPr="00B57901">
              <w:rPr>
                <w:rFonts w:ascii="Times New Roman" w:hAnsi="Times New Roman" w:cs="Times New Roman"/>
                <w:b/>
                <w:bCs/>
                <w:szCs w:val="22"/>
              </w:rPr>
              <w:t>financial</w:t>
            </w:r>
            <w:r w:rsidRPr="00B57901">
              <w:rPr>
                <w:rFonts w:ascii="Times New Roman" w:hAnsi="Times New Roman" w:cs="Times New Roman"/>
                <w:b/>
                <w:bCs/>
                <w:szCs w:val="22"/>
                <w:cs/>
              </w:rPr>
              <w:t xml:space="preserve"> </w:t>
            </w:r>
            <w:r w:rsidRPr="00B57901">
              <w:rPr>
                <w:rFonts w:ascii="Times New Roman" w:hAnsi="Times New Roman" w:cs="Times New Roman"/>
                <w:b/>
                <w:szCs w:val="22"/>
              </w:rPr>
              <w:t>statements</w:t>
            </w:r>
          </w:p>
        </w:tc>
        <w:tc>
          <w:tcPr>
            <w:tcW w:w="236" w:type="dxa"/>
          </w:tcPr>
          <w:p w14:paraId="173FFD3D" w14:textId="77777777" w:rsidR="00151E9D" w:rsidRPr="00B57901" w:rsidRDefault="00151E9D" w:rsidP="007B6D1E">
            <w:pPr>
              <w:spacing w:after="0" w:line="240" w:lineRule="atLeast"/>
              <w:ind w:left="162" w:right="-25" w:hanging="162"/>
              <w:rPr>
                <w:rFonts w:ascii="Times New Roman" w:hAnsi="Times New Roman" w:cs="Times New Roman"/>
                <w:szCs w:val="22"/>
              </w:rPr>
            </w:pPr>
          </w:p>
        </w:tc>
        <w:tc>
          <w:tcPr>
            <w:tcW w:w="2315" w:type="dxa"/>
            <w:gridSpan w:val="3"/>
          </w:tcPr>
          <w:p w14:paraId="0CE2CA9B" w14:textId="77777777" w:rsidR="00151E9D" w:rsidRPr="00B57901" w:rsidRDefault="00151E9D" w:rsidP="007B6D1E">
            <w:pPr>
              <w:spacing w:after="0" w:line="240" w:lineRule="atLeast"/>
              <w:ind w:left="-108" w:right="-25"/>
              <w:jc w:val="center"/>
              <w:rPr>
                <w:rFonts w:ascii="Times New Roman" w:hAnsi="Times New Roman" w:cs="Times New Roman"/>
                <w:b/>
                <w:szCs w:val="22"/>
              </w:rPr>
            </w:pPr>
            <w:r w:rsidRPr="00B57901">
              <w:rPr>
                <w:rFonts w:ascii="Times New Roman" w:hAnsi="Times New Roman" w:cs="Times New Roman"/>
                <w:b/>
                <w:szCs w:val="22"/>
              </w:rPr>
              <w:t xml:space="preserve">Separate </w:t>
            </w:r>
          </w:p>
          <w:p w14:paraId="73834DAF" w14:textId="77777777" w:rsidR="00151E9D" w:rsidRPr="00B57901" w:rsidRDefault="00151E9D" w:rsidP="007B6D1E">
            <w:pPr>
              <w:spacing w:after="0" w:line="240" w:lineRule="atLeast"/>
              <w:ind w:left="-108" w:right="-25"/>
              <w:jc w:val="center"/>
              <w:rPr>
                <w:rFonts w:ascii="Times New Roman" w:hAnsi="Times New Roman" w:cs="Times New Roman"/>
                <w:bCs/>
                <w:szCs w:val="22"/>
              </w:rPr>
            </w:pPr>
            <w:r w:rsidRPr="00B57901">
              <w:rPr>
                <w:rFonts w:ascii="Times New Roman" w:hAnsi="Times New Roman" w:cs="Times New Roman"/>
                <w:b/>
                <w:szCs w:val="22"/>
              </w:rPr>
              <w:t>financial statements</w:t>
            </w:r>
          </w:p>
        </w:tc>
      </w:tr>
      <w:tr w:rsidR="00151E9D" w:rsidRPr="00B57901" w14:paraId="19FCCCE6" w14:textId="77777777" w:rsidTr="007B6D1E">
        <w:tc>
          <w:tcPr>
            <w:tcW w:w="4626" w:type="dxa"/>
          </w:tcPr>
          <w:p w14:paraId="5E1901E6" w14:textId="77777777" w:rsidR="00151E9D" w:rsidRPr="00B57901" w:rsidRDefault="00151E9D" w:rsidP="007B6D1E">
            <w:pPr>
              <w:spacing w:after="0" w:line="240" w:lineRule="atLeast"/>
              <w:ind w:left="549" w:right="-25"/>
              <w:rPr>
                <w:rFonts w:ascii="Times New Roman" w:hAnsi="Times New Roman" w:cs="Times New Roman"/>
                <w:szCs w:val="22"/>
              </w:rPr>
            </w:pPr>
          </w:p>
        </w:tc>
        <w:tc>
          <w:tcPr>
            <w:tcW w:w="1134" w:type="dxa"/>
          </w:tcPr>
          <w:p w14:paraId="006ACC98" w14:textId="77777777" w:rsidR="00151E9D" w:rsidRPr="00B57901" w:rsidRDefault="00151E9D" w:rsidP="007B6D1E">
            <w:pPr>
              <w:spacing w:after="0" w:line="240" w:lineRule="atLeast"/>
              <w:ind w:right="-25"/>
              <w:jc w:val="center"/>
              <w:rPr>
                <w:rFonts w:ascii="Times New Roman" w:hAnsi="Times New Roman" w:cs="Times New Roman"/>
                <w:b/>
                <w:szCs w:val="22"/>
              </w:rPr>
            </w:pPr>
            <w:r w:rsidRPr="00B57901">
              <w:rPr>
                <w:rFonts w:ascii="Times New Roman" w:hAnsi="Times New Roman" w:cs="Times New Roman"/>
                <w:bCs/>
                <w:szCs w:val="22"/>
              </w:rPr>
              <w:t>2026</w:t>
            </w:r>
          </w:p>
        </w:tc>
        <w:tc>
          <w:tcPr>
            <w:tcW w:w="236" w:type="dxa"/>
          </w:tcPr>
          <w:p w14:paraId="1C37963F" w14:textId="77777777" w:rsidR="00151E9D" w:rsidRPr="00B57901" w:rsidRDefault="00151E9D" w:rsidP="007B6D1E">
            <w:pPr>
              <w:spacing w:after="0" w:line="240" w:lineRule="atLeast"/>
              <w:ind w:right="-25"/>
              <w:jc w:val="center"/>
              <w:rPr>
                <w:rFonts w:ascii="Times New Roman" w:hAnsi="Times New Roman" w:cs="Times New Roman"/>
                <w:b/>
                <w:szCs w:val="22"/>
              </w:rPr>
            </w:pPr>
          </w:p>
        </w:tc>
        <w:tc>
          <w:tcPr>
            <w:tcW w:w="1182" w:type="dxa"/>
          </w:tcPr>
          <w:p w14:paraId="1B8BBD1E" w14:textId="77777777" w:rsidR="00151E9D" w:rsidRPr="00B57901" w:rsidRDefault="00151E9D" w:rsidP="007B6D1E">
            <w:pPr>
              <w:spacing w:after="0" w:line="240" w:lineRule="atLeast"/>
              <w:ind w:right="-25"/>
              <w:jc w:val="center"/>
              <w:rPr>
                <w:rFonts w:ascii="Times New Roman" w:hAnsi="Times New Roman" w:cs="Times New Roman"/>
                <w:b/>
                <w:szCs w:val="22"/>
              </w:rPr>
            </w:pPr>
            <w:r w:rsidRPr="00B57901">
              <w:rPr>
                <w:rFonts w:ascii="Times New Roman" w:hAnsi="Times New Roman" w:cs="Times New Roman"/>
                <w:bCs/>
                <w:szCs w:val="22"/>
              </w:rPr>
              <w:t>2025</w:t>
            </w:r>
          </w:p>
        </w:tc>
        <w:tc>
          <w:tcPr>
            <w:tcW w:w="236" w:type="dxa"/>
          </w:tcPr>
          <w:p w14:paraId="5AE2D8CA" w14:textId="77777777" w:rsidR="00151E9D" w:rsidRPr="00B57901" w:rsidRDefault="00151E9D" w:rsidP="007B6D1E">
            <w:pPr>
              <w:spacing w:after="0" w:line="240" w:lineRule="atLeast"/>
              <w:ind w:right="-25"/>
              <w:jc w:val="center"/>
              <w:rPr>
                <w:rFonts w:ascii="Times New Roman" w:hAnsi="Times New Roman" w:cs="Times New Roman"/>
                <w:b/>
                <w:szCs w:val="22"/>
              </w:rPr>
            </w:pPr>
          </w:p>
        </w:tc>
        <w:tc>
          <w:tcPr>
            <w:tcW w:w="1096" w:type="dxa"/>
          </w:tcPr>
          <w:p w14:paraId="4BA39802" w14:textId="77777777" w:rsidR="00151E9D" w:rsidRPr="00B57901" w:rsidRDefault="00151E9D" w:rsidP="007B6D1E">
            <w:pPr>
              <w:spacing w:after="0" w:line="240" w:lineRule="atLeast"/>
              <w:ind w:right="-25"/>
              <w:jc w:val="center"/>
              <w:rPr>
                <w:rFonts w:ascii="Times New Roman" w:hAnsi="Times New Roman" w:cs="Times New Roman"/>
                <w:b/>
                <w:szCs w:val="22"/>
              </w:rPr>
            </w:pPr>
            <w:r w:rsidRPr="00B57901">
              <w:rPr>
                <w:rFonts w:ascii="Times New Roman" w:hAnsi="Times New Roman" w:cs="Times New Roman"/>
                <w:bCs/>
                <w:szCs w:val="22"/>
              </w:rPr>
              <w:t>2026</w:t>
            </w:r>
          </w:p>
        </w:tc>
        <w:tc>
          <w:tcPr>
            <w:tcW w:w="247" w:type="dxa"/>
          </w:tcPr>
          <w:p w14:paraId="5E0B65FB" w14:textId="77777777" w:rsidR="00151E9D" w:rsidRPr="00B57901" w:rsidRDefault="00151E9D" w:rsidP="007B6D1E">
            <w:pPr>
              <w:spacing w:after="0" w:line="240" w:lineRule="atLeast"/>
              <w:ind w:right="-25"/>
              <w:jc w:val="center"/>
              <w:rPr>
                <w:rFonts w:ascii="Times New Roman" w:hAnsi="Times New Roman" w:cs="Times New Roman"/>
                <w:b/>
                <w:szCs w:val="22"/>
              </w:rPr>
            </w:pPr>
          </w:p>
        </w:tc>
        <w:tc>
          <w:tcPr>
            <w:tcW w:w="972" w:type="dxa"/>
          </w:tcPr>
          <w:p w14:paraId="7654458B" w14:textId="77777777" w:rsidR="00151E9D" w:rsidRPr="00B57901" w:rsidRDefault="00151E9D" w:rsidP="007B6D1E">
            <w:pPr>
              <w:spacing w:after="0" w:line="240" w:lineRule="atLeast"/>
              <w:ind w:right="-25"/>
              <w:jc w:val="center"/>
              <w:rPr>
                <w:rFonts w:ascii="Times New Roman" w:hAnsi="Times New Roman" w:cs="Times New Roman"/>
                <w:b/>
                <w:szCs w:val="22"/>
              </w:rPr>
            </w:pPr>
            <w:r w:rsidRPr="00B57901">
              <w:rPr>
                <w:rFonts w:ascii="Times New Roman" w:hAnsi="Times New Roman" w:cs="Times New Roman"/>
                <w:bCs/>
                <w:szCs w:val="22"/>
              </w:rPr>
              <w:t>2025</w:t>
            </w:r>
          </w:p>
        </w:tc>
      </w:tr>
      <w:tr w:rsidR="00151E9D" w:rsidRPr="00B57901" w14:paraId="5E6EDCFB" w14:textId="77777777" w:rsidTr="007B6D1E">
        <w:tc>
          <w:tcPr>
            <w:tcW w:w="4626" w:type="dxa"/>
          </w:tcPr>
          <w:p w14:paraId="124D6082" w14:textId="77777777" w:rsidR="00151E9D" w:rsidRPr="00B57901" w:rsidRDefault="00151E9D" w:rsidP="007B6D1E">
            <w:pPr>
              <w:spacing w:after="0" w:line="240" w:lineRule="atLeast"/>
              <w:ind w:left="549" w:right="-25"/>
              <w:rPr>
                <w:rFonts w:ascii="Times New Roman" w:hAnsi="Times New Roman" w:cs="Times New Roman"/>
                <w:szCs w:val="22"/>
              </w:rPr>
            </w:pPr>
          </w:p>
        </w:tc>
        <w:tc>
          <w:tcPr>
            <w:tcW w:w="5103" w:type="dxa"/>
            <w:gridSpan w:val="7"/>
          </w:tcPr>
          <w:p w14:paraId="3D7C239C" w14:textId="77777777" w:rsidR="00151E9D" w:rsidRPr="00B57901" w:rsidRDefault="00151E9D" w:rsidP="007B6D1E">
            <w:pPr>
              <w:tabs>
                <w:tab w:val="left" w:pos="405"/>
              </w:tabs>
              <w:spacing w:after="0" w:line="240" w:lineRule="atLeast"/>
              <w:ind w:left="522" w:right="-25" w:hanging="117"/>
              <w:jc w:val="center"/>
              <w:rPr>
                <w:rFonts w:ascii="Times New Roman" w:hAnsi="Times New Roman" w:cs="Times New Roman"/>
                <w:i/>
                <w:iCs/>
                <w:szCs w:val="22"/>
                <w:cs/>
              </w:rPr>
            </w:pPr>
            <w:r w:rsidRPr="00B57901">
              <w:rPr>
                <w:rFonts w:ascii="Times New Roman" w:hAnsi="Times New Roman" w:cs="Times New Roman"/>
                <w:i/>
                <w:iCs/>
                <w:szCs w:val="22"/>
                <w:cs/>
              </w:rPr>
              <w:t>(</w:t>
            </w:r>
            <w:r w:rsidRPr="00B57901">
              <w:rPr>
                <w:rFonts w:ascii="Times New Roman" w:hAnsi="Times New Roman" w:cs="Times New Roman"/>
                <w:i/>
                <w:iCs/>
                <w:szCs w:val="22"/>
              </w:rPr>
              <w:t xml:space="preserve">in thousand Baht </w:t>
            </w:r>
            <w:r w:rsidRPr="00B57901">
              <w:rPr>
                <w:rFonts w:ascii="Times New Roman" w:hAnsi="Times New Roman" w:cs="Times New Roman"/>
                <w:i/>
                <w:iCs/>
                <w:szCs w:val="22"/>
                <w:cs/>
              </w:rPr>
              <w:t xml:space="preserve">/ </w:t>
            </w:r>
            <w:r w:rsidRPr="00B57901">
              <w:rPr>
                <w:rFonts w:ascii="Times New Roman" w:hAnsi="Times New Roman" w:cs="Times New Roman"/>
                <w:i/>
                <w:iCs/>
                <w:szCs w:val="22"/>
              </w:rPr>
              <w:t>in thousand share</w:t>
            </w:r>
            <w:r w:rsidRPr="00B57901">
              <w:rPr>
                <w:rFonts w:ascii="Times New Roman" w:hAnsi="Times New Roman" w:cs="Times New Roman"/>
                <w:i/>
                <w:iCs/>
                <w:szCs w:val="22"/>
                <w:cs/>
              </w:rPr>
              <w:t>)</w:t>
            </w:r>
          </w:p>
        </w:tc>
      </w:tr>
      <w:tr w:rsidR="00151E9D" w:rsidRPr="00B57901" w14:paraId="76502F60" w14:textId="77777777" w:rsidTr="007B6D1E">
        <w:tc>
          <w:tcPr>
            <w:tcW w:w="4626" w:type="dxa"/>
          </w:tcPr>
          <w:p w14:paraId="5E2063B2" w14:textId="77777777" w:rsidR="00151E9D" w:rsidRPr="00B57901" w:rsidRDefault="00151E9D" w:rsidP="007B6D1E">
            <w:pPr>
              <w:spacing w:after="0" w:line="240" w:lineRule="atLeast"/>
              <w:ind w:left="549" w:right="-25"/>
              <w:rPr>
                <w:rFonts w:ascii="Times New Roman" w:hAnsi="Times New Roman" w:cs="Times New Roman"/>
                <w:szCs w:val="22"/>
                <w:cs/>
              </w:rPr>
            </w:pPr>
            <w:r w:rsidRPr="00B57901">
              <w:rPr>
                <w:rFonts w:ascii="Times New Roman" w:hAnsi="Times New Roman" w:cs="Times New Roman"/>
                <w:szCs w:val="22"/>
              </w:rPr>
              <w:t>Profit for the period</w:t>
            </w:r>
          </w:p>
        </w:tc>
        <w:tc>
          <w:tcPr>
            <w:tcW w:w="1134" w:type="dxa"/>
          </w:tcPr>
          <w:p w14:paraId="1B9D8DB1" w14:textId="77777777" w:rsidR="00151E9D" w:rsidRPr="00B57901" w:rsidRDefault="00151E9D" w:rsidP="007B6D1E">
            <w:pPr>
              <w:tabs>
                <w:tab w:val="decimal" w:pos="932"/>
              </w:tabs>
              <w:spacing w:after="0" w:line="240" w:lineRule="atLeast"/>
              <w:ind w:left="-93" w:right="-96"/>
              <w:jc w:val="thaiDistribute"/>
              <w:rPr>
                <w:rFonts w:ascii="Times New Roman" w:hAnsi="Times New Roman" w:cs="Times New Roman"/>
                <w:szCs w:val="22"/>
              </w:rPr>
            </w:pPr>
          </w:p>
        </w:tc>
        <w:tc>
          <w:tcPr>
            <w:tcW w:w="236" w:type="dxa"/>
          </w:tcPr>
          <w:p w14:paraId="0651739B" w14:textId="77777777" w:rsidR="00151E9D" w:rsidRPr="00B57901" w:rsidRDefault="00151E9D" w:rsidP="007B6D1E">
            <w:pPr>
              <w:tabs>
                <w:tab w:val="decimal" w:pos="756"/>
              </w:tabs>
              <w:spacing w:after="0" w:line="240" w:lineRule="atLeast"/>
              <w:ind w:left="-93" w:right="-96"/>
              <w:jc w:val="thaiDistribute"/>
              <w:rPr>
                <w:rFonts w:ascii="Times New Roman" w:hAnsi="Times New Roman" w:cs="Times New Roman"/>
                <w:szCs w:val="22"/>
              </w:rPr>
            </w:pPr>
          </w:p>
        </w:tc>
        <w:tc>
          <w:tcPr>
            <w:tcW w:w="1182" w:type="dxa"/>
          </w:tcPr>
          <w:p w14:paraId="7DCCAC8A" w14:textId="77777777" w:rsidR="00151E9D" w:rsidRPr="00B57901" w:rsidRDefault="00151E9D" w:rsidP="007B6D1E">
            <w:pPr>
              <w:tabs>
                <w:tab w:val="decimal" w:pos="858"/>
              </w:tabs>
              <w:spacing w:after="0" w:line="240" w:lineRule="atLeast"/>
              <w:ind w:left="-93" w:right="-96"/>
              <w:jc w:val="thaiDistribute"/>
              <w:rPr>
                <w:rFonts w:ascii="Times New Roman" w:hAnsi="Times New Roman" w:cs="Times New Roman"/>
                <w:szCs w:val="22"/>
              </w:rPr>
            </w:pPr>
          </w:p>
        </w:tc>
        <w:tc>
          <w:tcPr>
            <w:tcW w:w="236" w:type="dxa"/>
          </w:tcPr>
          <w:p w14:paraId="300422EB" w14:textId="77777777" w:rsidR="00151E9D" w:rsidRPr="00B57901" w:rsidRDefault="00151E9D" w:rsidP="007B6D1E">
            <w:pPr>
              <w:tabs>
                <w:tab w:val="decimal" w:pos="756"/>
              </w:tabs>
              <w:spacing w:after="0" w:line="240" w:lineRule="atLeast"/>
              <w:ind w:left="-93" w:right="-96"/>
              <w:jc w:val="thaiDistribute"/>
              <w:rPr>
                <w:rFonts w:ascii="Times New Roman" w:hAnsi="Times New Roman" w:cs="Times New Roman"/>
                <w:szCs w:val="22"/>
              </w:rPr>
            </w:pPr>
          </w:p>
        </w:tc>
        <w:tc>
          <w:tcPr>
            <w:tcW w:w="1096" w:type="dxa"/>
          </w:tcPr>
          <w:p w14:paraId="29BC63B8" w14:textId="77777777" w:rsidR="00151E9D" w:rsidRPr="00B57901" w:rsidRDefault="00151E9D" w:rsidP="007B6D1E">
            <w:pPr>
              <w:tabs>
                <w:tab w:val="decimal" w:pos="919"/>
              </w:tabs>
              <w:spacing w:after="0" w:line="240" w:lineRule="atLeast"/>
              <w:ind w:left="-93" w:right="-96"/>
              <w:jc w:val="thaiDistribute"/>
              <w:rPr>
                <w:rFonts w:ascii="Times New Roman" w:hAnsi="Times New Roman" w:cs="Times New Roman"/>
                <w:szCs w:val="22"/>
              </w:rPr>
            </w:pPr>
          </w:p>
        </w:tc>
        <w:tc>
          <w:tcPr>
            <w:tcW w:w="247" w:type="dxa"/>
          </w:tcPr>
          <w:p w14:paraId="3B4A5539" w14:textId="77777777" w:rsidR="00151E9D" w:rsidRPr="00B57901" w:rsidRDefault="00151E9D" w:rsidP="007B6D1E">
            <w:pPr>
              <w:tabs>
                <w:tab w:val="decimal" w:pos="756"/>
              </w:tabs>
              <w:spacing w:after="0" w:line="240" w:lineRule="atLeast"/>
              <w:ind w:left="-93" w:right="-96"/>
              <w:jc w:val="thaiDistribute"/>
              <w:rPr>
                <w:rFonts w:ascii="Times New Roman" w:hAnsi="Times New Roman" w:cs="Times New Roman"/>
                <w:szCs w:val="22"/>
              </w:rPr>
            </w:pPr>
          </w:p>
        </w:tc>
        <w:tc>
          <w:tcPr>
            <w:tcW w:w="972" w:type="dxa"/>
          </w:tcPr>
          <w:p w14:paraId="2DB43B35" w14:textId="77777777" w:rsidR="00151E9D" w:rsidRPr="00B57901" w:rsidRDefault="00151E9D" w:rsidP="007B6D1E">
            <w:pPr>
              <w:tabs>
                <w:tab w:val="decimal" w:pos="968"/>
              </w:tabs>
              <w:spacing w:after="0" w:line="240" w:lineRule="atLeast"/>
              <w:ind w:left="-93" w:right="-96"/>
              <w:jc w:val="thaiDistribute"/>
              <w:rPr>
                <w:rFonts w:ascii="Times New Roman" w:hAnsi="Times New Roman" w:cs="Times New Roman"/>
                <w:szCs w:val="22"/>
              </w:rPr>
            </w:pPr>
          </w:p>
        </w:tc>
      </w:tr>
      <w:tr w:rsidR="00151E9D" w:rsidRPr="00B57901" w14:paraId="4A6FE1C4" w14:textId="77777777" w:rsidTr="00C1192E">
        <w:tc>
          <w:tcPr>
            <w:tcW w:w="4626" w:type="dxa"/>
          </w:tcPr>
          <w:p w14:paraId="7D366EE1" w14:textId="77777777" w:rsidR="00151E9D" w:rsidRPr="00B57901" w:rsidRDefault="00151E9D" w:rsidP="007B6D1E">
            <w:pPr>
              <w:spacing w:after="0" w:line="240" w:lineRule="atLeast"/>
              <w:ind w:left="549" w:right="-25"/>
              <w:rPr>
                <w:rFonts w:ascii="Times New Roman" w:hAnsi="Times New Roman" w:cs="Times New Roman"/>
                <w:szCs w:val="22"/>
              </w:rPr>
            </w:pPr>
            <w:r w:rsidRPr="00B57901">
              <w:rPr>
                <w:rFonts w:ascii="Times New Roman" w:hAnsi="Times New Roman" w:cs="Times New Roman"/>
                <w:szCs w:val="22"/>
                <w:cs/>
              </w:rPr>
              <w:t xml:space="preserve">  </w:t>
            </w:r>
            <w:r w:rsidRPr="00B57901">
              <w:rPr>
                <w:rFonts w:ascii="Times New Roman" w:hAnsi="Times New Roman" w:cs="Times New Roman"/>
                <w:szCs w:val="22"/>
              </w:rPr>
              <w:t xml:space="preserve">attributable to shareholders of </w:t>
            </w:r>
          </w:p>
        </w:tc>
        <w:tc>
          <w:tcPr>
            <w:tcW w:w="1134" w:type="dxa"/>
          </w:tcPr>
          <w:p w14:paraId="2C48BB6E" w14:textId="77777777" w:rsidR="00151E9D" w:rsidRPr="00B57901" w:rsidRDefault="00151E9D" w:rsidP="007B6D1E">
            <w:pPr>
              <w:tabs>
                <w:tab w:val="decimal" w:pos="932"/>
              </w:tabs>
              <w:spacing w:after="0" w:line="240" w:lineRule="atLeast"/>
              <w:ind w:left="-93" w:right="-96"/>
              <w:jc w:val="thaiDistribute"/>
              <w:rPr>
                <w:rFonts w:ascii="Times New Roman" w:hAnsi="Times New Roman" w:cs="Times New Roman"/>
                <w:szCs w:val="22"/>
              </w:rPr>
            </w:pPr>
          </w:p>
        </w:tc>
        <w:tc>
          <w:tcPr>
            <w:tcW w:w="236" w:type="dxa"/>
          </w:tcPr>
          <w:p w14:paraId="7D4B3104" w14:textId="77777777" w:rsidR="00151E9D" w:rsidRPr="00B57901" w:rsidRDefault="00151E9D" w:rsidP="007B6D1E">
            <w:pPr>
              <w:tabs>
                <w:tab w:val="decimal" w:pos="756"/>
              </w:tabs>
              <w:spacing w:after="0" w:line="240" w:lineRule="atLeast"/>
              <w:ind w:left="-93" w:right="-96"/>
              <w:jc w:val="thaiDistribute"/>
              <w:rPr>
                <w:rFonts w:ascii="Times New Roman" w:hAnsi="Times New Roman" w:cs="Times New Roman"/>
                <w:szCs w:val="22"/>
              </w:rPr>
            </w:pPr>
          </w:p>
        </w:tc>
        <w:tc>
          <w:tcPr>
            <w:tcW w:w="1182" w:type="dxa"/>
          </w:tcPr>
          <w:p w14:paraId="48A46049" w14:textId="77777777" w:rsidR="00151E9D" w:rsidRPr="00B57901" w:rsidRDefault="00151E9D" w:rsidP="007B6D1E">
            <w:pPr>
              <w:tabs>
                <w:tab w:val="decimal" w:pos="858"/>
              </w:tabs>
              <w:spacing w:after="0" w:line="240" w:lineRule="atLeast"/>
              <w:ind w:left="-93" w:right="-96"/>
              <w:jc w:val="thaiDistribute"/>
              <w:rPr>
                <w:rFonts w:ascii="Times New Roman" w:hAnsi="Times New Roman" w:cs="Times New Roman"/>
                <w:szCs w:val="22"/>
              </w:rPr>
            </w:pPr>
          </w:p>
        </w:tc>
        <w:tc>
          <w:tcPr>
            <w:tcW w:w="236" w:type="dxa"/>
          </w:tcPr>
          <w:p w14:paraId="650EB7D8" w14:textId="77777777" w:rsidR="00151E9D" w:rsidRPr="00B57901" w:rsidRDefault="00151E9D" w:rsidP="007B6D1E">
            <w:pPr>
              <w:tabs>
                <w:tab w:val="decimal" w:pos="756"/>
              </w:tabs>
              <w:spacing w:after="0" w:line="240" w:lineRule="atLeast"/>
              <w:ind w:left="-93" w:right="-96"/>
              <w:jc w:val="thaiDistribute"/>
              <w:rPr>
                <w:rFonts w:ascii="Times New Roman" w:hAnsi="Times New Roman" w:cs="Times New Roman"/>
                <w:szCs w:val="22"/>
              </w:rPr>
            </w:pPr>
          </w:p>
        </w:tc>
        <w:tc>
          <w:tcPr>
            <w:tcW w:w="1096" w:type="dxa"/>
          </w:tcPr>
          <w:p w14:paraId="00AFC5D2" w14:textId="77777777" w:rsidR="00151E9D" w:rsidRPr="00B57901" w:rsidRDefault="00151E9D" w:rsidP="007B6D1E">
            <w:pPr>
              <w:tabs>
                <w:tab w:val="decimal" w:pos="919"/>
              </w:tabs>
              <w:spacing w:after="0" w:line="240" w:lineRule="atLeast"/>
              <w:ind w:left="-93" w:right="-96"/>
              <w:jc w:val="thaiDistribute"/>
              <w:rPr>
                <w:rFonts w:ascii="Times New Roman" w:hAnsi="Times New Roman" w:cs="Times New Roman"/>
                <w:szCs w:val="22"/>
              </w:rPr>
            </w:pPr>
          </w:p>
        </w:tc>
        <w:tc>
          <w:tcPr>
            <w:tcW w:w="247" w:type="dxa"/>
          </w:tcPr>
          <w:p w14:paraId="7244AF6D" w14:textId="77777777" w:rsidR="00151E9D" w:rsidRPr="00B57901" w:rsidRDefault="00151E9D" w:rsidP="007B6D1E">
            <w:pPr>
              <w:tabs>
                <w:tab w:val="decimal" w:pos="756"/>
              </w:tabs>
              <w:spacing w:after="0" w:line="240" w:lineRule="atLeast"/>
              <w:ind w:left="-93" w:right="-96"/>
              <w:jc w:val="thaiDistribute"/>
              <w:rPr>
                <w:rFonts w:ascii="Times New Roman" w:hAnsi="Times New Roman" w:cs="Times New Roman"/>
                <w:szCs w:val="22"/>
              </w:rPr>
            </w:pPr>
          </w:p>
        </w:tc>
        <w:tc>
          <w:tcPr>
            <w:tcW w:w="972" w:type="dxa"/>
          </w:tcPr>
          <w:p w14:paraId="500AD3E5" w14:textId="77777777" w:rsidR="00151E9D" w:rsidRPr="00B57901" w:rsidRDefault="00151E9D" w:rsidP="007B6D1E">
            <w:pPr>
              <w:tabs>
                <w:tab w:val="decimal" w:pos="968"/>
              </w:tabs>
              <w:spacing w:after="0" w:line="240" w:lineRule="atLeast"/>
              <w:ind w:left="-93" w:right="-96"/>
              <w:jc w:val="thaiDistribute"/>
              <w:rPr>
                <w:rFonts w:ascii="Times New Roman" w:hAnsi="Times New Roman" w:cs="Times New Roman"/>
                <w:szCs w:val="22"/>
              </w:rPr>
            </w:pPr>
          </w:p>
        </w:tc>
      </w:tr>
      <w:tr w:rsidR="00151E9D" w:rsidRPr="00B57901" w14:paraId="2A125E6B" w14:textId="77777777" w:rsidTr="00C1192E">
        <w:tc>
          <w:tcPr>
            <w:tcW w:w="4626" w:type="dxa"/>
          </w:tcPr>
          <w:p w14:paraId="4134F36B" w14:textId="77777777" w:rsidR="00151E9D" w:rsidRPr="00B57901" w:rsidRDefault="00151E9D" w:rsidP="007B6D1E">
            <w:pPr>
              <w:spacing w:after="0" w:line="240" w:lineRule="atLeast"/>
              <w:ind w:left="549" w:right="-25"/>
              <w:rPr>
                <w:rFonts w:ascii="Times New Roman" w:hAnsi="Times New Roman" w:cs="Times New Roman"/>
                <w:szCs w:val="22"/>
              </w:rPr>
            </w:pPr>
            <w:r w:rsidRPr="00B57901">
              <w:rPr>
                <w:rFonts w:ascii="Times New Roman" w:hAnsi="Times New Roman" w:cs="Times New Roman"/>
                <w:szCs w:val="22"/>
                <w:cs/>
              </w:rPr>
              <w:t xml:space="preserve">  </w:t>
            </w:r>
            <w:r w:rsidRPr="00B57901">
              <w:rPr>
                <w:rFonts w:ascii="Times New Roman" w:hAnsi="Times New Roman" w:cs="Times New Roman"/>
                <w:szCs w:val="22"/>
              </w:rPr>
              <w:t xml:space="preserve">the Company </w:t>
            </w:r>
            <w:r w:rsidRPr="00B57901">
              <w:rPr>
                <w:rFonts w:ascii="Times New Roman" w:hAnsi="Times New Roman" w:cs="Times New Roman"/>
                <w:szCs w:val="22"/>
                <w:cs/>
              </w:rPr>
              <w:t>(</w:t>
            </w:r>
            <w:r w:rsidRPr="00B57901">
              <w:rPr>
                <w:rFonts w:ascii="Times New Roman" w:hAnsi="Times New Roman" w:cs="Times New Roman"/>
                <w:szCs w:val="22"/>
              </w:rPr>
              <w:t>basic</w:t>
            </w:r>
            <w:r w:rsidRPr="00B57901">
              <w:rPr>
                <w:rFonts w:ascii="Times New Roman" w:hAnsi="Times New Roman" w:cs="Times New Roman"/>
                <w:szCs w:val="22"/>
                <w:cs/>
              </w:rPr>
              <w:t>)</w:t>
            </w:r>
          </w:p>
        </w:tc>
        <w:tc>
          <w:tcPr>
            <w:tcW w:w="1134" w:type="dxa"/>
            <w:tcBorders>
              <w:bottom w:val="double" w:sz="4" w:space="0" w:color="auto"/>
            </w:tcBorders>
          </w:tcPr>
          <w:p w14:paraId="276B3A32" w14:textId="0CF23221" w:rsidR="00151E9D" w:rsidRPr="00B57901" w:rsidRDefault="00151661" w:rsidP="007B6D1E">
            <w:pPr>
              <w:tabs>
                <w:tab w:val="decimal" w:pos="932"/>
              </w:tabs>
              <w:spacing w:after="0" w:line="240" w:lineRule="atLeast"/>
              <w:ind w:left="-93" w:right="-96"/>
              <w:jc w:val="thaiDistribute"/>
              <w:rPr>
                <w:rFonts w:ascii="Times New Roman" w:hAnsi="Times New Roman" w:cs="Times New Roman"/>
                <w:szCs w:val="22"/>
              </w:rPr>
            </w:pPr>
            <w:r w:rsidRPr="00B57901">
              <w:rPr>
                <w:rFonts w:ascii="Times New Roman" w:hAnsi="Times New Roman" w:cs="Times New Roman"/>
                <w:szCs w:val="22"/>
              </w:rPr>
              <w:t>205,537</w:t>
            </w:r>
          </w:p>
        </w:tc>
        <w:tc>
          <w:tcPr>
            <w:tcW w:w="236" w:type="dxa"/>
          </w:tcPr>
          <w:p w14:paraId="57A46056" w14:textId="77777777" w:rsidR="00151E9D" w:rsidRPr="00B57901" w:rsidRDefault="00151E9D" w:rsidP="007B6D1E">
            <w:pPr>
              <w:tabs>
                <w:tab w:val="decimal" w:pos="756"/>
              </w:tabs>
              <w:spacing w:after="0" w:line="240" w:lineRule="atLeast"/>
              <w:ind w:left="-93" w:right="-96"/>
              <w:jc w:val="thaiDistribute"/>
              <w:rPr>
                <w:rFonts w:ascii="Times New Roman" w:hAnsi="Times New Roman" w:cs="Times New Roman"/>
                <w:szCs w:val="22"/>
              </w:rPr>
            </w:pPr>
          </w:p>
        </w:tc>
        <w:tc>
          <w:tcPr>
            <w:tcW w:w="1182" w:type="dxa"/>
            <w:tcBorders>
              <w:bottom w:val="double" w:sz="4" w:space="0" w:color="auto"/>
            </w:tcBorders>
          </w:tcPr>
          <w:p w14:paraId="5810AAB8" w14:textId="2FB5A174" w:rsidR="00151E9D" w:rsidRPr="00B57901" w:rsidRDefault="00151E9D" w:rsidP="007B6D1E">
            <w:pPr>
              <w:tabs>
                <w:tab w:val="decimal" w:pos="932"/>
              </w:tabs>
              <w:spacing w:after="0" w:line="240" w:lineRule="atLeast"/>
              <w:ind w:left="-93" w:right="-96"/>
              <w:jc w:val="thaiDistribute"/>
              <w:rPr>
                <w:rFonts w:ascii="Times New Roman" w:hAnsi="Times New Roman" w:cs="Times New Roman"/>
                <w:szCs w:val="22"/>
              </w:rPr>
            </w:pPr>
            <w:r w:rsidRPr="00B57901">
              <w:rPr>
                <w:rFonts w:ascii="Times New Roman" w:hAnsi="Times New Roman" w:cs="Times New Roman"/>
                <w:szCs w:val="22"/>
              </w:rPr>
              <w:t>(24,727)</w:t>
            </w:r>
          </w:p>
        </w:tc>
        <w:tc>
          <w:tcPr>
            <w:tcW w:w="236" w:type="dxa"/>
          </w:tcPr>
          <w:p w14:paraId="127228C4" w14:textId="77777777" w:rsidR="00151E9D" w:rsidRPr="00B57901" w:rsidRDefault="00151E9D" w:rsidP="007B6D1E">
            <w:pPr>
              <w:tabs>
                <w:tab w:val="decimal" w:pos="756"/>
              </w:tabs>
              <w:spacing w:after="0" w:line="240" w:lineRule="atLeast"/>
              <w:ind w:left="-93" w:right="-96"/>
              <w:jc w:val="thaiDistribute"/>
              <w:rPr>
                <w:rFonts w:ascii="Times New Roman" w:hAnsi="Times New Roman" w:cs="Times New Roman"/>
                <w:szCs w:val="22"/>
              </w:rPr>
            </w:pPr>
          </w:p>
        </w:tc>
        <w:tc>
          <w:tcPr>
            <w:tcW w:w="1096" w:type="dxa"/>
            <w:tcBorders>
              <w:bottom w:val="double" w:sz="4" w:space="0" w:color="auto"/>
            </w:tcBorders>
          </w:tcPr>
          <w:p w14:paraId="4092AB77" w14:textId="6B3110FA" w:rsidR="00151E9D" w:rsidRPr="00B57901" w:rsidRDefault="00151E9D" w:rsidP="007B6D1E">
            <w:pPr>
              <w:tabs>
                <w:tab w:val="decimal" w:pos="919"/>
              </w:tabs>
              <w:spacing w:after="0" w:line="240" w:lineRule="atLeast"/>
              <w:ind w:left="-93" w:right="-96"/>
              <w:jc w:val="thaiDistribute"/>
              <w:rPr>
                <w:rFonts w:ascii="Times New Roman" w:hAnsi="Times New Roman" w:cs="Times New Roman"/>
                <w:szCs w:val="22"/>
              </w:rPr>
            </w:pPr>
            <w:r w:rsidRPr="00B57901">
              <w:rPr>
                <w:rFonts w:ascii="Times New Roman" w:hAnsi="Times New Roman" w:cs="Times New Roman"/>
                <w:szCs w:val="22"/>
              </w:rPr>
              <w:t>204,611</w:t>
            </w:r>
          </w:p>
        </w:tc>
        <w:tc>
          <w:tcPr>
            <w:tcW w:w="247" w:type="dxa"/>
          </w:tcPr>
          <w:p w14:paraId="55C8B9EA" w14:textId="77777777" w:rsidR="00151E9D" w:rsidRPr="00B57901" w:rsidRDefault="00151E9D" w:rsidP="007B6D1E">
            <w:pPr>
              <w:tabs>
                <w:tab w:val="decimal" w:pos="756"/>
              </w:tabs>
              <w:spacing w:after="0" w:line="240" w:lineRule="atLeast"/>
              <w:ind w:left="-93" w:right="-96"/>
              <w:jc w:val="thaiDistribute"/>
              <w:rPr>
                <w:rFonts w:ascii="Times New Roman" w:hAnsi="Times New Roman" w:cs="Times New Roman"/>
                <w:szCs w:val="22"/>
              </w:rPr>
            </w:pPr>
          </w:p>
        </w:tc>
        <w:tc>
          <w:tcPr>
            <w:tcW w:w="972" w:type="dxa"/>
            <w:tcBorders>
              <w:bottom w:val="double" w:sz="4" w:space="0" w:color="auto"/>
            </w:tcBorders>
          </w:tcPr>
          <w:p w14:paraId="10911D01" w14:textId="1B7C4104" w:rsidR="00151E9D" w:rsidRPr="00B57901" w:rsidRDefault="00151E9D" w:rsidP="007B6D1E">
            <w:pPr>
              <w:tabs>
                <w:tab w:val="decimal" w:pos="726"/>
              </w:tabs>
              <w:spacing w:after="0" w:line="240" w:lineRule="atLeast"/>
              <w:ind w:left="-93" w:right="-96"/>
              <w:jc w:val="thaiDistribute"/>
              <w:rPr>
                <w:rFonts w:ascii="Times New Roman" w:hAnsi="Times New Roman" w:cs="Times New Roman"/>
                <w:szCs w:val="22"/>
              </w:rPr>
            </w:pPr>
            <w:r w:rsidRPr="00B57901">
              <w:rPr>
                <w:rFonts w:ascii="Times New Roman" w:hAnsi="Times New Roman" w:cs="Times New Roman"/>
                <w:szCs w:val="22"/>
              </w:rPr>
              <w:t>(22,026)</w:t>
            </w:r>
          </w:p>
        </w:tc>
      </w:tr>
      <w:tr w:rsidR="00151E9D" w:rsidRPr="00B57901" w14:paraId="68092241" w14:textId="77777777" w:rsidTr="00C1192E">
        <w:tc>
          <w:tcPr>
            <w:tcW w:w="4626" w:type="dxa"/>
          </w:tcPr>
          <w:p w14:paraId="1DBD0B69" w14:textId="77777777" w:rsidR="00151E9D" w:rsidRPr="00B57901" w:rsidRDefault="00151E9D" w:rsidP="007B6D1E">
            <w:pPr>
              <w:spacing w:after="0" w:line="240" w:lineRule="atLeast"/>
              <w:ind w:left="549" w:right="-25"/>
              <w:rPr>
                <w:rFonts w:ascii="Times New Roman" w:hAnsi="Times New Roman" w:cs="Times New Roman"/>
                <w:szCs w:val="22"/>
              </w:rPr>
            </w:pPr>
            <w:r w:rsidRPr="00B57901">
              <w:rPr>
                <w:rFonts w:ascii="Times New Roman" w:hAnsi="Times New Roman" w:cs="Times New Roman"/>
                <w:szCs w:val="22"/>
              </w:rPr>
              <w:t>The number of ordinary shares outstanding</w:t>
            </w:r>
          </w:p>
        </w:tc>
        <w:tc>
          <w:tcPr>
            <w:tcW w:w="1134" w:type="dxa"/>
            <w:tcBorders>
              <w:top w:val="double" w:sz="4" w:space="0" w:color="auto"/>
            </w:tcBorders>
          </w:tcPr>
          <w:p w14:paraId="786B7B21" w14:textId="5BEFC7CB" w:rsidR="00151E9D" w:rsidRPr="00B57901" w:rsidRDefault="00151E9D" w:rsidP="007B6D1E">
            <w:pPr>
              <w:tabs>
                <w:tab w:val="decimal" w:pos="919"/>
              </w:tabs>
              <w:spacing w:after="0" w:line="240" w:lineRule="atLeast"/>
              <w:ind w:left="-93" w:right="-96"/>
              <w:jc w:val="thaiDistribute"/>
              <w:rPr>
                <w:rFonts w:ascii="Times New Roman" w:hAnsi="Times New Roman" w:cs="Times New Roman"/>
                <w:szCs w:val="22"/>
              </w:rPr>
            </w:pPr>
            <w:r w:rsidRPr="00B57901">
              <w:rPr>
                <w:rFonts w:ascii="Times New Roman" w:hAnsi="Times New Roman" w:cs="Times New Roman"/>
                <w:szCs w:val="22"/>
              </w:rPr>
              <w:t>813,678</w:t>
            </w:r>
          </w:p>
        </w:tc>
        <w:tc>
          <w:tcPr>
            <w:tcW w:w="236" w:type="dxa"/>
          </w:tcPr>
          <w:p w14:paraId="4E5FA5D6" w14:textId="77777777" w:rsidR="00151E9D" w:rsidRPr="00B57901" w:rsidRDefault="00151E9D" w:rsidP="007B6D1E">
            <w:pPr>
              <w:tabs>
                <w:tab w:val="decimal" w:pos="756"/>
              </w:tabs>
              <w:spacing w:after="0" w:line="240" w:lineRule="atLeast"/>
              <w:ind w:left="-93" w:right="-96"/>
              <w:jc w:val="thaiDistribute"/>
              <w:rPr>
                <w:rFonts w:ascii="Times New Roman" w:hAnsi="Times New Roman" w:cs="Times New Roman"/>
                <w:szCs w:val="22"/>
              </w:rPr>
            </w:pPr>
          </w:p>
        </w:tc>
        <w:tc>
          <w:tcPr>
            <w:tcW w:w="1182" w:type="dxa"/>
            <w:tcBorders>
              <w:top w:val="double" w:sz="4" w:space="0" w:color="auto"/>
            </w:tcBorders>
          </w:tcPr>
          <w:p w14:paraId="4669DE87" w14:textId="77777777" w:rsidR="00151E9D" w:rsidRPr="00B57901" w:rsidRDefault="00151E9D" w:rsidP="007B6D1E">
            <w:pPr>
              <w:tabs>
                <w:tab w:val="decimal" w:pos="932"/>
              </w:tabs>
              <w:spacing w:after="0" w:line="240" w:lineRule="atLeast"/>
              <w:ind w:left="-93" w:right="-96"/>
              <w:jc w:val="thaiDistribute"/>
              <w:rPr>
                <w:rFonts w:ascii="Times New Roman" w:hAnsi="Times New Roman" w:cs="Times New Roman"/>
                <w:szCs w:val="22"/>
              </w:rPr>
            </w:pPr>
            <w:r w:rsidRPr="00B57901">
              <w:rPr>
                <w:rFonts w:ascii="Times New Roman" w:hAnsi="Times New Roman" w:cs="Times New Roman"/>
                <w:szCs w:val="22"/>
              </w:rPr>
              <w:t>813,678</w:t>
            </w:r>
          </w:p>
        </w:tc>
        <w:tc>
          <w:tcPr>
            <w:tcW w:w="236" w:type="dxa"/>
          </w:tcPr>
          <w:p w14:paraId="668ACE70" w14:textId="77777777" w:rsidR="00151E9D" w:rsidRPr="00B57901" w:rsidRDefault="00151E9D" w:rsidP="007B6D1E">
            <w:pPr>
              <w:tabs>
                <w:tab w:val="decimal" w:pos="756"/>
              </w:tabs>
              <w:spacing w:after="0" w:line="240" w:lineRule="atLeast"/>
              <w:ind w:left="-93" w:right="-96"/>
              <w:jc w:val="thaiDistribute"/>
              <w:rPr>
                <w:rFonts w:ascii="Times New Roman" w:hAnsi="Times New Roman" w:cs="Times New Roman"/>
                <w:szCs w:val="22"/>
              </w:rPr>
            </w:pPr>
          </w:p>
        </w:tc>
        <w:tc>
          <w:tcPr>
            <w:tcW w:w="1096" w:type="dxa"/>
            <w:tcBorders>
              <w:top w:val="double" w:sz="4" w:space="0" w:color="auto"/>
            </w:tcBorders>
          </w:tcPr>
          <w:p w14:paraId="761E8004" w14:textId="77777777" w:rsidR="00151E9D" w:rsidRPr="00B57901" w:rsidRDefault="00151E9D" w:rsidP="007B6D1E">
            <w:pPr>
              <w:tabs>
                <w:tab w:val="decimal" w:pos="919"/>
              </w:tabs>
              <w:spacing w:after="0" w:line="240" w:lineRule="atLeast"/>
              <w:ind w:left="-93" w:right="-96"/>
              <w:jc w:val="thaiDistribute"/>
              <w:rPr>
                <w:rFonts w:ascii="Times New Roman" w:hAnsi="Times New Roman" w:cs="Times New Roman"/>
                <w:szCs w:val="22"/>
              </w:rPr>
            </w:pPr>
            <w:r w:rsidRPr="00B57901">
              <w:rPr>
                <w:rFonts w:ascii="Times New Roman" w:hAnsi="Times New Roman" w:cs="Times New Roman"/>
                <w:szCs w:val="22"/>
              </w:rPr>
              <w:t>813,678</w:t>
            </w:r>
          </w:p>
        </w:tc>
        <w:tc>
          <w:tcPr>
            <w:tcW w:w="247" w:type="dxa"/>
          </w:tcPr>
          <w:p w14:paraId="0B2217C9" w14:textId="77777777" w:rsidR="00151E9D" w:rsidRPr="00B57901" w:rsidRDefault="00151E9D" w:rsidP="007B6D1E">
            <w:pPr>
              <w:tabs>
                <w:tab w:val="decimal" w:pos="756"/>
              </w:tabs>
              <w:spacing w:after="0" w:line="240" w:lineRule="atLeast"/>
              <w:ind w:left="-93" w:right="-96"/>
              <w:jc w:val="thaiDistribute"/>
              <w:rPr>
                <w:rFonts w:ascii="Times New Roman" w:hAnsi="Times New Roman" w:cs="Times New Roman"/>
                <w:szCs w:val="22"/>
              </w:rPr>
            </w:pPr>
          </w:p>
        </w:tc>
        <w:tc>
          <w:tcPr>
            <w:tcW w:w="972" w:type="dxa"/>
            <w:tcBorders>
              <w:top w:val="double" w:sz="4" w:space="0" w:color="auto"/>
            </w:tcBorders>
          </w:tcPr>
          <w:p w14:paraId="35F73716" w14:textId="77777777" w:rsidR="00151E9D" w:rsidRPr="00B57901" w:rsidRDefault="00151E9D" w:rsidP="007B6D1E">
            <w:pPr>
              <w:tabs>
                <w:tab w:val="decimal" w:pos="726"/>
              </w:tabs>
              <w:spacing w:after="0" w:line="240" w:lineRule="atLeast"/>
              <w:ind w:left="-93" w:right="-96"/>
              <w:jc w:val="thaiDistribute"/>
              <w:rPr>
                <w:rFonts w:ascii="Times New Roman" w:hAnsi="Times New Roman" w:cs="Times New Roman"/>
                <w:szCs w:val="22"/>
              </w:rPr>
            </w:pPr>
            <w:r w:rsidRPr="00B57901">
              <w:rPr>
                <w:rFonts w:ascii="Times New Roman" w:hAnsi="Times New Roman" w:cs="Times New Roman"/>
                <w:szCs w:val="22"/>
              </w:rPr>
              <w:t>813,678</w:t>
            </w:r>
          </w:p>
        </w:tc>
      </w:tr>
      <w:tr w:rsidR="00151E9D" w:rsidRPr="00B57901" w14:paraId="60305C5C" w14:textId="77777777" w:rsidTr="007B6D1E">
        <w:tc>
          <w:tcPr>
            <w:tcW w:w="4626" w:type="dxa"/>
          </w:tcPr>
          <w:p w14:paraId="4173FA98" w14:textId="77777777" w:rsidR="00151E9D" w:rsidRPr="00B57901" w:rsidRDefault="00151E9D" w:rsidP="007B6D1E">
            <w:pPr>
              <w:spacing w:after="0" w:line="240" w:lineRule="atLeast"/>
              <w:ind w:left="549" w:right="-25"/>
              <w:rPr>
                <w:rFonts w:ascii="Times New Roman" w:hAnsi="Times New Roman" w:cs="Times New Roman"/>
                <w:szCs w:val="22"/>
              </w:rPr>
            </w:pPr>
            <w:r w:rsidRPr="00B57901">
              <w:rPr>
                <w:rFonts w:ascii="Times New Roman" w:hAnsi="Times New Roman" w:cs="Times New Roman"/>
                <w:szCs w:val="22"/>
              </w:rPr>
              <w:t>The weighted average number of</w:t>
            </w:r>
          </w:p>
          <w:p w14:paraId="1961710A" w14:textId="77777777" w:rsidR="00151E9D" w:rsidRPr="00B57901" w:rsidRDefault="00151E9D" w:rsidP="007B6D1E">
            <w:pPr>
              <w:spacing w:after="0" w:line="240" w:lineRule="atLeast"/>
              <w:ind w:left="549" w:right="-25"/>
              <w:rPr>
                <w:rFonts w:ascii="Times New Roman" w:hAnsi="Times New Roman" w:cs="Times New Roman"/>
                <w:szCs w:val="22"/>
              </w:rPr>
            </w:pPr>
            <w:r w:rsidRPr="00B57901">
              <w:rPr>
                <w:rFonts w:ascii="Times New Roman" w:hAnsi="Times New Roman" w:cs="Times New Roman"/>
                <w:szCs w:val="22"/>
              </w:rPr>
              <w:t xml:space="preserve">     ordinary shares repurchased</w:t>
            </w:r>
          </w:p>
        </w:tc>
        <w:tc>
          <w:tcPr>
            <w:tcW w:w="1134" w:type="dxa"/>
            <w:tcBorders>
              <w:bottom w:val="single" w:sz="4" w:space="0" w:color="auto"/>
            </w:tcBorders>
          </w:tcPr>
          <w:p w14:paraId="4A3A3B9D" w14:textId="77777777" w:rsidR="00151E9D" w:rsidRPr="00B57901" w:rsidRDefault="00151E9D" w:rsidP="007B6D1E">
            <w:pPr>
              <w:tabs>
                <w:tab w:val="decimal" w:pos="919"/>
              </w:tabs>
              <w:spacing w:after="0" w:line="240" w:lineRule="atLeast"/>
              <w:ind w:left="-93" w:right="-96"/>
              <w:jc w:val="thaiDistribute"/>
              <w:rPr>
                <w:rFonts w:ascii="Times New Roman" w:hAnsi="Times New Roman" w:cs="Times New Roman"/>
                <w:szCs w:val="22"/>
              </w:rPr>
            </w:pPr>
          </w:p>
          <w:p w14:paraId="370DCB9B" w14:textId="6750FBA3" w:rsidR="00151E9D" w:rsidRPr="00B57901" w:rsidRDefault="00151E9D" w:rsidP="007B6D1E">
            <w:pPr>
              <w:tabs>
                <w:tab w:val="decimal" w:pos="919"/>
              </w:tabs>
              <w:spacing w:after="0" w:line="240" w:lineRule="atLeast"/>
              <w:ind w:left="-93" w:right="-96"/>
              <w:jc w:val="thaiDistribute"/>
              <w:rPr>
                <w:rFonts w:ascii="Times New Roman" w:hAnsi="Times New Roman" w:cs="Times New Roman"/>
                <w:szCs w:val="22"/>
              </w:rPr>
            </w:pPr>
            <w:r w:rsidRPr="00B57901">
              <w:rPr>
                <w:rFonts w:ascii="Times New Roman" w:hAnsi="Times New Roman" w:cs="Times New Roman"/>
                <w:szCs w:val="22"/>
              </w:rPr>
              <w:t>(23,242)</w:t>
            </w:r>
          </w:p>
        </w:tc>
        <w:tc>
          <w:tcPr>
            <w:tcW w:w="236" w:type="dxa"/>
          </w:tcPr>
          <w:p w14:paraId="2748BD6C" w14:textId="77777777" w:rsidR="00151E9D" w:rsidRPr="00B57901" w:rsidRDefault="00151E9D" w:rsidP="007B6D1E">
            <w:pPr>
              <w:tabs>
                <w:tab w:val="decimal" w:pos="756"/>
              </w:tabs>
              <w:spacing w:after="0" w:line="240" w:lineRule="atLeast"/>
              <w:ind w:left="-93" w:right="-96"/>
              <w:jc w:val="thaiDistribute"/>
              <w:rPr>
                <w:rFonts w:ascii="Times New Roman" w:hAnsi="Times New Roman" w:cs="Times New Roman"/>
                <w:szCs w:val="22"/>
              </w:rPr>
            </w:pPr>
          </w:p>
        </w:tc>
        <w:tc>
          <w:tcPr>
            <w:tcW w:w="1182" w:type="dxa"/>
            <w:tcBorders>
              <w:bottom w:val="single" w:sz="4" w:space="0" w:color="auto"/>
            </w:tcBorders>
          </w:tcPr>
          <w:p w14:paraId="2C978FFC" w14:textId="77777777" w:rsidR="00151E9D" w:rsidRPr="00B57901" w:rsidRDefault="00151E9D" w:rsidP="007B6D1E">
            <w:pPr>
              <w:tabs>
                <w:tab w:val="decimal" w:pos="919"/>
              </w:tabs>
              <w:spacing w:after="0" w:line="240" w:lineRule="atLeast"/>
              <w:ind w:left="-93" w:right="-96"/>
              <w:jc w:val="thaiDistribute"/>
              <w:rPr>
                <w:rFonts w:ascii="Times New Roman" w:hAnsi="Times New Roman" w:cs="Times New Roman"/>
                <w:szCs w:val="22"/>
              </w:rPr>
            </w:pPr>
          </w:p>
          <w:p w14:paraId="4D7B6F6B" w14:textId="41E2667C" w:rsidR="00151E9D" w:rsidRPr="00B57901" w:rsidRDefault="00151E9D" w:rsidP="007B6D1E">
            <w:pPr>
              <w:tabs>
                <w:tab w:val="decimal" w:pos="919"/>
              </w:tabs>
              <w:spacing w:after="0" w:line="240" w:lineRule="atLeast"/>
              <w:ind w:left="-93" w:right="-96"/>
              <w:jc w:val="thaiDistribute"/>
              <w:rPr>
                <w:rFonts w:ascii="Times New Roman" w:hAnsi="Times New Roman" w:cs="Times New Roman"/>
                <w:szCs w:val="22"/>
              </w:rPr>
            </w:pPr>
            <w:r w:rsidRPr="00B57901">
              <w:rPr>
                <w:rFonts w:ascii="Times New Roman" w:hAnsi="Times New Roman" w:cs="Times New Roman"/>
                <w:szCs w:val="22"/>
              </w:rPr>
              <w:t>(20,546)</w:t>
            </w:r>
          </w:p>
        </w:tc>
        <w:tc>
          <w:tcPr>
            <w:tcW w:w="236" w:type="dxa"/>
          </w:tcPr>
          <w:p w14:paraId="136E308B" w14:textId="77777777" w:rsidR="00151E9D" w:rsidRPr="00B57901" w:rsidRDefault="00151E9D" w:rsidP="007B6D1E">
            <w:pPr>
              <w:tabs>
                <w:tab w:val="decimal" w:pos="756"/>
              </w:tabs>
              <w:spacing w:after="0" w:line="240" w:lineRule="atLeast"/>
              <w:ind w:left="-93" w:right="-96"/>
              <w:jc w:val="thaiDistribute"/>
              <w:rPr>
                <w:rFonts w:ascii="Times New Roman" w:hAnsi="Times New Roman" w:cs="Times New Roman"/>
                <w:szCs w:val="22"/>
              </w:rPr>
            </w:pPr>
          </w:p>
        </w:tc>
        <w:tc>
          <w:tcPr>
            <w:tcW w:w="1096" w:type="dxa"/>
            <w:tcBorders>
              <w:bottom w:val="single" w:sz="4" w:space="0" w:color="auto"/>
            </w:tcBorders>
          </w:tcPr>
          <w:p w14:paraId="054901B7" w14:textId="77777777" w:rsidR="00151E9D" w:rsidRPr="00B57901" w:rsidRDefault="00151E9D" w:rsidP="007B6D1E">
            <w:pPr>
              <w:tabs>
                <w:tab w:val="decimal" w:pos="919"/>
              </w:tabs>
              <w:spacing w:after="0" w:line="240" w:lineRule="atLeast"/>
              <w:ind w:left="-93" w:right="-96"/>
              <w:jc w:val="thaiDistribute"/>
              <w:rPr>
                <w:rFonts w:ascii="Times New Roman" w:hAnsi="Times New Roman" w:cs="Times New Roman"/>
                <w:szCs w:val="22"/>
              </w:rPr>
            </w:pPr>
          </w:p>
          <w:p w14:paraId="5CD38C51" w14:textId="47CDB7B1" w:rsidR="00151E9D" w:rsidRPr="00B57901" w:rsidRDefault="00151E9D" w:rsidP="007B6D1E">
            <w:pPr>
              <w:tabs>
                <w:tab w:val="decimal" w:pos="919"/>
              </w:tabs>
              <w:spacing w:after="0" w:line="240" w:lineRule="atLeast"/>
              <w:ind w:left="-93" w:right="-96"/>
              <w:jc w:val="thaiDistribute"/>
              <w:rPr>
                <w:rFonts w:ascii="Times New Roman" w:hAnsi="Times New Roman" w:cs="Times New Roman"/>
                <w:szCs w:val="22"/>
              </w:rPr>
            </w:pPr>
            <w:r w:rsidRPr="00B57901">
              <w:rPr>
                <w:rFonts w:ascii="Times New Roman" w:hAnsi="Times New Roman" w:cs="Times New Roman"/>
                <w:szCs w:val="22"/>
              </w:rPr>
              <w:t>(23,242)</w:t>
            </w:r>
          </w:p>
        </w:tc>
        <w:tc>
          <w:tcPr>
            <w:tcW w:w="247" w:type="dxa"/>
          </w:tcPr>
          <w:p w14:paraId="3ABADA2A" w14:textId="77777777" w:rsidR="00151E9D" w:rsidRPr="00B57901" w:rsidRDefault="00151E9D" w:rsidP="007B6D1E">
            <w:pPr>
              <w:tabs>
                <w:tab w:val="decimal" w:pos="756"/>
              </w:tabs>
              <w:spacing w:after="0" w:line="240" w:lineRule="atLeast"/>
              <w:ind w:left="-93" w:right="-96"/>
              <w:jc w:val="thaiDistribute"/>
              <w:rPr>
                <w:rFonts w:ascii="Times New Roman" w:hAnsi="Times New Roman" w:cs="Times New Roman"/>
                <w:szCs w:val="22"/>
              </w:rPr>
            </w:pPr>
          </w:p>
        </w:tc>
        <w:tc>
          <w:tcPr>
            <w:tcW w:w="972" w:type="dxa"/>
            <w:tcBorders>
              <w:bottom w:val="single" w:sz="4" w:space="0" w:color="auto"/>
            </w:tcBorders>
          </w:tcPr>
          <w:p w14:paraId="2D5055D3" w14:textId="77777777" w:rsidR="00151E9D" w:rsidRPr="00B57901" w:rsidRDefault="00151E9D" w:rsidP="007B6D1E">
            <w:pPr>
              <w:tabs>
                <w:tab w:val="decimal" w:pos="919"/>
              </w:tabs>
              <w:spacing w:after="0" w:line="240" w:lineRule="atLeast"/>
              <w:ind w:left="-93" w:right="-96"/>
              <w:jc w:val="thaiDistribute"/>
              <w:rPr>
                <w:rFonts w:ascii="Times New Roman" w:hAnsi="Times New Roman" w:cs="Times New Roman"/>
                <w:szCs w:val="22"/>
              </w:rPr>
            </w:pPr>
          </w:p>
          <w:p w14:paraId="7DF94DF3" w14:textId="17F4FBD2" w:rsidR="00151E9D" w:rsidRPr="00B57901" w:rsidRDefault="00151E9D" w:rsidP="007B6D1E">
            <w:pPr>
              <w:spacing w:after="0" w:line="240" w:lineRule="atLeast"/>
              <w:ind w:left="-93" w:right="-96"/>
              <w:jc w:val="center"/>
              <w:rPr>
                <w:rFonts w:ascii="Times New Roman" w:hAnsi="Times New Roman" w:cs="Times New Roman"/>
                <w:szCs w:val="22"/>
              </w:rPr>
            </w:pPr>
            <w:r w:rsidRPr="00B57901">
              <w:rPr>
                <w:rFonts w:ascii="Times New Roman" w:hAnsi="Times New Roman" w:cs="Times New Roman"/>
                <w:szCs w:val="22"/>
              </w:rPr>
              <w:t>(20,546)</w:t>
            </w:r>
          </w:p>
        </w:tc>
      </w:tr>
      <w:tr w:rsidR="00151E9D" w:rsidRPr="00B57901" w14:paraId="3454E25A" w14:textId="77777777" w:rsidTr="00C1192E">
        <w:tc>
          <w:tcPr>
            <w:tcW w:w="4626" w:type="dxa"/>
          </w:tcPr>
          <w:p w14:paraId="3A5423A4" w14:textId="77777777" w:rsidR="00151E9D" w:rsidRPr="00B57901" w:rsidRDefault="00151E9D" w:rsidP="007B6D1E">
            <w:pPr>
              <w:spacing w:after="0" w:line="240" w:lineRule="atLeast"/>
              <w:ind w:left="549" w:right="-25"/>
              <w:rPr>
                <w:rFonts w:ascii="Times New Roman" w:hAnsi="Times New Roman" w:cs="Times New Roman"/>
                <w:szCs w:val="22"/>
              </w:rPr>
            </w:pPr>
            <w:r w:rsidRPr="00B57901">
              <w:rPr>
                <w:rFonts w:ascii="Times New Roman" w:hAnsi="Times New Roman" w:cs="Times New Roman"/>
                <w:szCs w:val="22"/>
              </w:rPr>
              <w:t>Weighted average number of</w:t>
            </w:r>
          </w:p>
        </w:tc>
        <w:tc>
          <w:tcPr>
            <w:tcW w:w="1134" w:type="dxa"/>
            <w:tcBorders>
              <w:top w:val="single" w:sz="4" w:space="0" w:color="auto"/>
            </w:tcBorders>
          </w:tcPr>
          <w:p w14:paraId="48E82BD6" w14:textId="77777777" w:rsidR="00151E9D" w:rsidRPr="00B57901" w:rsidRDefault="00151E9D" w:rsidP="007B6D1E">
            <w:pPr>
              <w:tabs>
                <w:tab w:val="decimal" w:pos="919"/>
              </w:tabs>
              <w:spacing w:after="0" w:line="240" w:lineRule="atLeast"/>
              <w:ind w:left="-93" w:right="-96"/>
              <w:jc w:val="thaiDistribute"/>
              <w:rPr>
                <w:rFonts w:ascii="Times New Roman" w:hAnsi="Times New Roman" w:cs="Times New Roman"/>
                <w:szCs w:val="22"/>
              </w:rPr>
            </w:pPr>
          </w:p>
        </w:tc>
        <w:tc>
          <w:tcPr>
            <w:tcW w:w="236" w:type="dxa"/>
          </w:tcPr>
          <w:p w14:paraId="0DE681BE" w14:textId="77777777" w:rsidR="00151E9D" w:rsidRPr="00B57901" w:rsidRDefault="00151E9D" w:rsidP="007B6D1E">
            <w:pPr>
              <w:tabs>
                <w:tab w:val="decimal" w:pos="756"/>
              </w:tabs>
              <w:spacing w:after="0" w:line="240" w:lineRule="atLeast"/>
              <w:ind w:left="-93" w:right="-96"/>
              <w:jc w:val="thaiDistribute"/>
              <w:rPr>
                <w:rFonts w:ascii="Times New Roman" w:hAnsi="Times New Roman" w:cs="Times New Roman"/>
                <w:szCs w:val="22"/>
              </w:rPr>
            </w:pPr>
          </w:p>
        </w:tc>
        <w:tc>
          <w:tcPr>
            <w:tcW w:w="1182" w:type="dxa"/>
            <w:tcBorders>
              <w:top w:val="single" w:sz="4" w:space="0" w:color="auto"/>
            </w:tcBorders>
          </w:tcPr>
          <w:p w14:paraId="5F0C170F" w14:textId="77777777" w:rsidR="00151E9D" w:rsidRPr="00B57901" w:rsidRDefault="00151E9D" w:rsidP="007B6D1E">
            <w:pPr>
              <w:tabs>
                <w:tab w:val="decimal" w:pos="919"/>
              </w:tabs>
              <w:spacing w:after="0" w:line="240" w:lineRule="atLeast"/>
              <w:ind w:left="-93" w:right="-96"/>
              <w:jc w:val="thaiDistribute"/>
              <w:rPr>
                <w:rFonts w:ascii="Times New Roman" w:hAnsi="Times New Roman" w:cs="Times New Roman"/>
                <w:szCs w:val="22"/>
              </w:rPr>
            </w:pPr>
          </w:p>
        </w:tc>
        <w:tc>
          <w:tcPr>
            <w:tcW w:w="236" w:type="dxa"/>
          </w:tcPr>
          <w:p w14:paraId="6DDD8DC3" w14:textId="77777777" w:rsidR="00151E9D" w:rsidRPr="00B57901" w:rsidRDefault="00151E9D" w:rsidP="007B6D1E">
            <w:pPr>
              <w:tabs>
                <w:tab w:val="decimal" w:pos="756"/>
              </w:tabs>
              <w:spacing w:after="0" w:line="240" w:lineRule="atLeast"/>
              <w:ind w:left="-93" w:right="-96"/>
              <w:jc w:val="thaiDistribute"/>
              <w:rPr>
                <w:rFonts w:ascii="Times New Roman" w:hAnsi="Times New Roman" w:cs="Times New Roman"/>
                <w:szCs w:val="22"/>
              </w:rPr>
            </w:pPr>
          </w:p>
        </w:tc>
        <w:tc>
          <w:tcPr>
            <w:tcW w:w="1096" w:type="dxa"/>
            <w:tcBorders>
              <w:top w:val="single" w:sz="4" w:space="0" w:color="auto"/>
            </w:tcBorders>
          </w:tcPr>
          <w:p w14:paraId="67946095" w14:textId="77777777" w:rsidR="00151E9D" w:rsidRPr="00B57901" w:rsidRDefault="00151E9D" w:rsidP="007B6D1E">
            <w:pPr>
              <w:tabs>
                <w:tab w:val="decimal" w:pos="919"/>
              </w:tabs>
              <w:spacing w:after="0" w:line="240" w:lineRule="atLeast"/>
              <w:ind w:left="-93" w:right="-96"/>
              <w:jc w:val="thaiDistribute"/>
              <w:rPr>
                <w:rFonts w:ascii="Times New Roman" w:hAnsi="Times New Roman" w:cs="Times New Roman"/>
                <w:szCs w:val="22"/>
              </w:rPr>
            </w:pPr>
          </w:p>
        </w:tc>
        <w:tc>
          <w:tcPr>
            <w:tcW w:w="247" w:type="dxa"/>
          </w:tcPr>
          <w:p w14:paraId="424A1FF3" w14:textId="77777777" w:rsidR="00151E9D" w:rsidRPr="00B57901" w:rsidRDefault="00151E9D" w:rsidP="007B6D1E">
            <w:pPr>
              <w:tabs>
                <w:tab w:val="decimal" w:pos="756"/>
              </w:tabs>
              <w:spacing w:after="0" w:line="240" w:lineRule="atLeast"/>
              <w:ind w:left="-93" w:right="-96"/>
              <w:jc w:val="thaiDistribute"/>
              <w:rPr>
                <w:rFonts w:ascii="Times New Roman" w:hAnsi="Times New Roman" w:cs="Times New Roman"/>
                <w:szCs w:val="22"/>
              </w:rPr>
            </w:pPr>
          </w:p>
        </w:tc>
        <w:tc>
          <w:tcPr>
            <w:tcW w:w="972" w:type="dxa"/>
            <w:tcBorders>
              <w:top w:val="single" w:sz="4" w:space="0" w:color="auto"/>
            </w:tcBorders>
          </w:tcPr>
          <w:p w14:paraId="30B895BB" w14:textId="77777777" w:rsidR="00151E9D" w:rsidRPr="00B57901" w:rsidRDefault="00151E9D" w:rsidP="007B6D1E">
            <w:pPr>
              <w:tabs>
                <w:tab w:val="decimal" w:pos="726"/>
              </w:tabs>
              <w:spacing w:after="0" w:line="240" w:lineRule="atLeast"/>
              <w:ind w:left="-93" w:right="-96"/>
              <w:jc w:val="thaiDistribute"/>
              <w:rPr>
                <w:rFonts w:ascii="Times New Roman" w:hAnsi="Times New Roman" w:cs="Times New Roman"/>
                <w:szCs w:val="22"/>
              </w:rPr>
            </w:pPr>
          </w:p>
        </w:tc>
      </w:tr>
      <w:tr w:rsidR="00151E9D" w:rsidRPr="00B57901" w14:paraId="0F21D3B6" w14:textId="77777777" w:rsidTr="00C1192E">
        <w:tc>
          <w:tcPr>
            <w:tcW w:w="4626" w:type="dxa"/>
          </w:tcPr>
          <w:p w14:paraId="377C721C" w14:textId="77777777" w:rsidR="00151E9D" w:rsidRPr="00B57901" w:rsidRDefault="00151E9D" w:rsidP="007B6D1E">
            <w:pPr>
              <w:spacing w:after="0" w:line="240" w:lineRule="atLeast"/>
              <w:ind w:left="549" w:right="-25"/>
              <w:rPr>
                <w:rFonts w:ascii="Times New Roman" w:hAnsi="Times New Roman" w:cs="Times New Roman"/>
                <w:szCs w:val="22"/>
              </w:rPr>
            </w:pPr>
            <w:r w:rsidRPr="00B57901">
              <w:rPr>
                <w:rFonts w:ascii="Times New Roman" w:hAnsi="Times New Roman" w:cs="Times New Roman"/>
                <w:szCs w:val="22"/>
              </w:rPr>
              <w:t xml:space="preserve">  ordinary shares</w:t>
            </w:r>
          </w:p>
        </w:tc>
        <w:tc>
          <w:tcPr>
            <w:tcW w:w="1134" w:type="dxa"/>
            <w:tcBorders>
              <w:bottom w:val="double" w:sz="4" w:space="0" w:color="auto"/>
            </w:tcBorders>
          </w:tcPr>
          <w:p w14:paraId="3C3266BA" w14:textId="250C1CE8" w:rsidR="00151E9D" w:rsidRPr="00B57901" w:rsidRDefault="00151E9D" w:rsidP="007B6D1E">
            <w:pPr>
              <w:tabs>
                <w:tab w:val="decimal" w:pos="919"/>
              </w:tabs>
              <w:spacing w:after="0" w:line="240" w:lineRule="atLeast"/>
              <w:ind w:left="-93" w:right="-96"/>
              <w:jc w:val="thaiDistribute"/>
              <w:rPr>
                <w:rFonts w:ascii="Times New Roman" w:hAnsi="Times New Roman" w:cs="Times New Roman"/>
                <w:szCs w:val="22"/>
              </w:rPr>
            </w:pPr>
            <w:r w:rsidRPr="00B57901">
              <w:rPr>
                <w:rFonts w:ascii="Times New Roman" w:hAnsi="Times New Roman" w:cs="Times New Roman"/>
                <w:szCs w:val="22"/>
              </w:rPr>
              <w:t>790,436</w:t>
            </w:r>
          </w:p>
        </w:tc>
        <w:tc>
          <w:tcPr>
            <w:tcW w:w="236" w:type="dxa"/>
          </w:tcPr>
          <w:p w14:paraId="749BBD24" w14:textId="77777777" w:rsidR="00151E9D" w:rsidRPr="00B57901" w:rsidRDefault="00151E9D" w:rsidP="007B6D1E">
            <w:pPr>
              <w:tabs>
                <w:tab w:val="decimal" w:pos="756"/>
              </w:tabs>
              <w:spacing w:after="0" w:line="240" w:lineRule="atLeast"/>
              <w:ind w:left="-93" w:right="-96"/>
              <w:jc w:val="thaiDistribute"/>
              <w:rPr>
                <w:rFonts w:ascii="Times New Roman" w:hAnsi="Times New Roman" w:cs="Times New Roman"/>
                <w:szCs w:val="22"/>
              </w:rPr>
            </w:pPr>
          </w:p>
        </w:tc>
        <w:tc>
          <w:tcPr>
            <w:tcW w:w="1182" w:type="dxa"/>
            <w:tcBorders>
              <w:bottom w:val="double" w:sz="4" w:space="0" w:color="auto"/>
            </w:tcBorders>
          </w:tcPr>
          <w:p w14:paraId="15B40A89" w14:textId="5C9031DF" w:rsidR="00151E9D" w:rsidRPr="00B57901" w:rsidRDefault="00151E9D" w:rsidP="007B6D1E">
            <w:pPr>
              <w:tabs>
                <w:tab w:val="decimal" w:pos="919"/>
              </w:tabs>
              <w:spacing w:after="0" w:line="240" w:lineRule="atLeast"/>
              <w:ind w:left="-93" w:right="-96"/>
              <w:jc w:val="thaiDistribute"/>
              <w:rPr>
                <w:rFonts w:ascii="Times New Roman" w:hAnsi="Times New Roman" w:cs="Times New Roman"/>
                <w:szCs w:val="22"/>
              </w:rPr>
            </w:pPr>
            <w:r w:rsidRPr="00B57901">
              <w:rPr>
                <w:rFonts w:ascii="Times New Roman" w:hAnsi="Times New Roman" w:cs="Times New Roman"/>
                <w:szCs w:val="22"/>
              </w:rPr>
              <w:t>793,132</w:t>
            </w:r>
          </w:p>
        </w:tc>
        <w:tc>
          <w:tcPr>
            <w:tcW w:w="236" w:type="dxa"/>
          </w:tcPr>
          <w:p w14:paraId="3704F85F" w14:textId="77777777" w:rsidR="00151E9D" w:rsidRPr="00B57901" w:rsidRDefault="00151E9D" w:rsidP="007B6D1E">
            <w:pPr>
              <w:tabs>
                <w:tab w:val="decimal" w:pos="756"/>
              </w:tabs>
              <w:spacing w:after="0" w:line="240" w:lineRule="atLeast"/>
              <w:ind w:left="-93" w:right="-96"/>
              <w:jc w:val="thaiDistribute"/>
              <w:rPr>
                <w:rFonts w:ascii="Times New Roman" w:hAnsi="Times New Roman" w:cs="Times New Roman"/>
                <w:szCs w:val="22"/>
              </w:rPr>
            </w:pPr>
          </w:p>
        </w:tc>
        <w:tc>
          <w:tcPr>
            <w:tcW w:w="1096" w:type="dxa"/>
            <w:tcBorders>
              <w:bottom w:val="double" w:sz="4" w:space="0" w:color="auto"/>
            </w:tcBorders>
          </w:tcPr>
          <w:p w14:paraId="54B91CBE" w14:textId="1A3CE5E2" w:rsidR="00151E9D" w:rsidRPr="00B57901" w:rsidRDefault="00151E9D" w:rsidP="007B6D1E">
            <w:pPr>
              <w:tabs>
                <w:tab w:val="decimal" w:pos="919"/>
              </w:tabs>
              <w:spacing w:after="0" w:line="240" w:lineRule="atLeast"/>
              <w:ind w:left="-93" w:right="-96"/>
              <w:jc w:val="thaiDistribute"/>
              <w:rPr>
                <w:rFonts w:ascii="Times New Roman" w:hAnsi="Times New Roman" w:cs="Times New Roman"/>
                <w:szCs w:val="22"/>
              </w:rPr>
            </w:pPr>
            <w:r w:rsidRPr="00B57901">
              <w:rPr>
                <w:rFonts w:ascii="Times New Roman" w:hAnsi="Times New Roman" w:cs="Times New Roman"/>
                <w:szCs w:val="22"/>
              </w:rPr>
              <w:t>790,436</w:t>
            </w:r>
          </w:p>
        </w:tc>
        <w:tc>
          <w:tcPr>
            <w:tcW w:w="247" w:type="dxa"/>
          </w:tcPr>
          <w:p w14:paraId="5C9082C2" w14:textId="77777777" w:rsidR="00151E9D" w:rsidRPr="00B57901" w:rsidRDefault="00151E9D" w:rsidP="007B6D1E">
            <w:pPr>
              <w:tabs>
                <w:tab w:val="decimal" w:pos="756"/>
              </w:tabs>
              <w:spacing w:after="0" w:line="240" w:lineRule="atLeast"/>
              <w:ind w:left="-93" w:right="-96"/>
              <w:jc w:val="thaiDistribute"/>
              <w:rPr>
                <w:rFonts w:ascii="Times New Roman" w:hAnsi="Times New Roman" w:cs="Times New Roman"/>
                <w:szCs w:val="22"/>
              </w:rPr>
            </w:pPr>
          </w:p>
        </w:tc>
        <w:tc>
          <w:tcPr>
            <w:tcW w:w="972" w:type="dxa"/>
            <w:tcBorders>
              <w:bottom w:val="double" w:sz="4" w:space="0" w:color="auto"/>
            </w:tcBorders>
          </w:tcPr>
          <w:p w14:paraId="2EF52F3C" w14:textId="6CEBDB33" w:rsidR="00151E9D" w:rsidRPr="00B57901" w:rsidRDefault="00151E9D" w:rsidP="007B6D1E">
            <w:pPr>
              <w:tabs>
                <w:tab w:val="decimal" w:pos="726"/>
              </w:tabs>
              <w:spacing w:after="0" w:line="240" w:lineRule="atLeast"/>
              <w:ind w:left="-93" w:right="-96"/>
              <w:jc w:val="thaiDistribute"/>
              <w:rPr>
                <w:rFonts w:ascii="Times New Roman" w:hAnsi="Times New Roman" w:cs="Times New Roman"/>
                <w:szCs w:val="22"/>
              </w:rPr>
            </w:pPr>
            <w:r w:rsidRPr="00B57901">
              <w:rPr>
                <w:rFonts w:ascii="Times New Roman" w:hAnsi="Times New Roman" w:cs="Times New Roman"/>
                <w:szCs w:val="22"/>
              </w:rPr>
              <w:t>793,132</w:t>
            </w:r>
          </w:p>
        </w:tc>
      </w:tr>
      <w:tr w:rsidR="00151E9D" w:rsidRPr="00B57901" w14:paraId="328544CB" w14:textId="77777777" w:rsidTr="00C1192E">
        <w:tc>
          <w:tcPr>
            <w:tcW w:w="4626" w:type="dxa"/>
          </w:tcPr>
          <w:p w14:paraId="1FC3A876" w14:textId="37CF23CE" w:rsidR="00151E9D" w:rsidRPr="00B57901" w:rsidRDefault="00151E9D" w:rsidP="007B6D1E">
            <w:pPr>
              <w:spacing w:after="0" w:line="240" w:lineRule="atLeast"/>
              <w:ind w:left="549" w:right="-25"/>
              <w:rPr>
                <w:rFonts w:ascii="Times New Roman" w:hAnsi="Times New Roman" w:cs="Times New Roman"/>
                <w:szCs w:val="22"/>
              </w:rPr>
            </w:pPr>
            <w:r w:rsidRPr="00B57901">
              <w:rPr>
                <w:rFonts w:ascii="Times New Roman" w:hAnsi="Times New Roman" w:cs="Times New Roman"/>
                <w:b/>
                <w:bCs/>
                <w:szCs w:val="22"/>
              </w:rPr>
              <w:t>Basic earnings</w:t>
            </w:r>
            <w:r w:rsidR="008C4B05" w:rsidRPr="00B57901">
              <w:rPr>
                <w:rFonts w:ascii="Times New Roman" w:hAnsi="Times New Roman" w:cs="Times New Roman"/>
                <w:b/>
                <w:bCs/>
                <w:szCs w:val="22"/>
              </w:rPr>
              <w:t xml:space="preserve"> (losses) </w:t>
            </w:r>
            <w:r w:rsidRPr="00B57901">
              <w:rPr>
                <w:rFonts w:ascii="Times New Roman" w:hAnsi="Times New Roman" w:cs="Times New Roman"/>
                <w:b/>
                <w:bCs/>
                <w:szCs w:val="22"/>
              </w:rPr>
              <w:t xml:space="preserve">per share </w:t>
            </w:r>
            <w:r w:rsidRPr="00B57901">
              <w:rPr>
                <w:rFonts w:ascii="Times New Roman" w:hAnsi="Times New Roman" w:cs="Times New Roman"/>
                <w:b/>
                <w:bCs/>
                <w:szCs w:val="22"/>
                <w:cs/>
              </w:rPr>
              <w:t>(</w:t>
            </w:r>
            <w:r w:rsidRPr="00B57901">
              <w:rPr>
                <w:rFonts w:ascii="Times New Roman" w:hAnsi="Times New Roman" w:cs="Times New Roman"/>
                <w:b/>
                <w:bCs/>
                <w:szCs w:val="22"/>
              </w:rPr>
              <w:t>Baht</w:t>
            </w:r>
            <w:r w:rsidRPr="00B57901">
              <w:rPr>
                <w:rFonts w:ascii="Times New Roman" w:hAnsi="Times New Roman" w:cs="Times New Roman"/>
                <w:b/>
                <w:bCs/>
                <w:szCs w:val="22"/>
                <w:cs/>
              </w:rPr>
              <w:t>)</w:t>
            </w:r>
          </w:p>
        </w:tc>
        <w:tc>
          <w:tcPr>
            <w:tcW w:w="1134" w:type="dxa"/>
            <w:tcBorders>
              <w:top w:val="double" w:sz="4" w:space="0" w:color="auto"/>
              <w:bottom w:val="double" w:sz="4" w:space="0" w:color="auto"/>
            </w:tcBorders>
          </w:tcPr>
          <w:p w14:paraId="30228B50" w14:textId="6500773F" w:rsidR="00151E9D" w:rsidRPr="00B57901" w:rsidRDefault="00151E9D" w:rsidP="001F712A">
            <w:pPr>
              <w:tabs>
                <w:tab w:val="decimal" w:pos="635"/>
              </w:tabs>
              <w:spacing w:after="0" w:line="240" w:lineRule="atLeast"/>
              <w:ind w:left="-93" w:right="-96"/>
              <w:rPr>
                <w:rFonts w:ascii="Times New Roman" w:hAnsi="Times New Roman" w:cstheme="minorBidi"/>
                <w:b/>
                <w:bCs/>
                <w:szCs w:val="22"/>
              </w:rPr>
            </w:pPr>
            <w:r w:rsidRPr="00B57901">
              <w:rPr>
                <w:rFonts w:ascii="Times New Roman" w:hAnsi="Times New Roman" w:cs="Times New Roman"/>
                <w:b/>
                <w:bCs/>
                <w:szCs w:val="22"/>
              </w:rPr>
              <w:t>0.26</w:t>
            </w:r>
          </w:p>
        </w:tc>
        <w:tc>
          <w:tcPr>
            <w:tcW w:w="236" w:type="dxa"/>
          </w:tcPr>
          <w:p w14:paraId="38474ABD" w14:textId="77777777" w:rsidR="00151E9D" w:rsidRPr="00B57901" w:rsidRDefault="00151E9D" w:rsidP="001F712A">
            <w:pPr>
              <w:tabs>
                <w:tab w:val="decimal" w:pos="756"/>
              </w:tabs>
              <w:spacing w:after="0" w:line="240" w:lineRule="atLeast"/>
              <w:ind w:left="-93" w:right="-96"/>
              <w:rPr>
                <w:rFonts w:ascii="Times New Roman" w:hAnsi="Times New Roman" w:cs="Times New Roman"/>
                <w:b/>
                <w:bCs/>
                <w:szCs w:val="22"/>
              </w:rPr>
            </w:pPr>
          </w:p>
        </w:tc>
        <w:tc>
          <w:tcPr>
            <w:tcW w:w="1182" w:type="dxa"/>
            <w:tcBorders>
              <w:top w:val="double" w:sz="4" w:space="0" w:color="auto"/>
              <w:bottom w:val="double" w:sz="4" w:space="0" w:color="auto"/>
            </w:tcBorders>
          </w:tcPr>
          <w:p w14:paraId="220B03DD" w14:textId="6F9424AF" w:rsidR="00151E9D" w:rsidRPr="00B57901" w:rsidRDefault="00151E9D" w:rsidP="001F712A">
            <w:pPr>
              <w:tabs>
                <w:tab w:val="decimal" w:pos="648"/>
              </w:tabs>
              <w:spacing w:after="0" w:line="240" w:lineRule="atLeast"/>
              <w:ind w:left="-93" w:right="-96"/>
              <w:rPr>
                <w:rFonts w:ascii="Times New Roman" w:hAnsi="Times New Roman" w:cs="Times New Roman"/>
                <w:b/>
                <w:bCs/>
                <w:szCs w:val="22"/>
              </w:rPr>
            </w:pPr>
            <w:r w:rsidRPr="00B57901">
              <w:rPr>
                <w:rFonts w:ascii="Times New Roman" w:hAnsi="Times New Roman" w:cstheme="minorBidi"/>
                <w:b/>
                <w:bCs/>
                <w:szCs w:val="22"/>
              </w:rPr>
              <w:t>(0.03)</w:t>
            </w:r>
          </w:p>
        </w:tc>
        <w:tc>
          <w:tcPr>
            <w:tcW w:w="236" w:type="dxa"/>
          </w:tcPr>
          <w:p w14:paraId="1B9FE88A" w14:textId="77777777" w:rsidR="00151E9D" w:rsidRPr="00B57901" w:rsidRDefault="00151E9D" w:rsidP="001F712A">
            <w:pPr>
              <w:tabs>
                <w:tab w:val="decimal" w:pos="756"/>
              </w:tabs>
              <w:spacing w:after="0" w:line="240" w:lineRule="atLeast"/>
              <w:ind w:left="-93" w:right="-96"/>
              <w:rPr>
                <w:rFonts w:ascii="Times New Roman" w:hAnsi="Times New Roman" w:cs="Times New Roman"/>
                <w:b/>
                <w:bCs/>
                <w:szCs w:val="22"/>
              </w:rPr>
            </w:pPr>
          </w:p>
        </w:tc>
        <w:tc>
          <w:tcPr>
            <w:tcW w:w="1096" w:type="dxa"/>
            <w:tcBorders>
              <w:top w:val="double" w:sz="4" w:space="0" w:color="auto"/>
              <w:bottom w:val="double" w:sz="4" w:space="0" w:color="auto"/>
            </w:tcBorders>
          </w:tcPr>
          <w:p w14:paraId="60A8B2E6" w14:textId="17287E6D" w:rsidR="00151E9D" w:rsidRPr="00B57901" w:rsidRDefault="00151E9D" w:rsidP="001F712A">
            <w:pPr>
              <w:tabs>
                <w:tab w:val="decimal" w:pos="635"/>
              </w:tabs>
              <w:spacing w:after="0" w:line="240" w:lineRule="atLeast"/>
              <w:ind w:left="-93" w:right="-96"/>
              <w:rPr>
                <w:rFonts w:ascii="Times New Roman" w:hAnsi="Times New Roman" w:cs="Times New Roman"/>
                <w:b/>
                <w:bCs/>
                <w:szCs w:val="22"/>
              </w:rPr>
            </w:pPr>
            <w:r w:rsidRPr="00B57901">
              <w:rPr>
                <w:rFonts w:ascii="Times New Roman" w:hAnsi="Times New Roman" w:cs="Times New Roman"/>
                <w:b/>
                <w:bCs/>
                <w:szCs w:val="22"/>
              </w:rPr>
              <w:t>0.26</w:t>
            </w:r>
          </w:p>
        </w:tc>
        <w:tc>
          <w:tcPr>
            <w:tcW w:w="247" w:type="dxa"/>
          </w:tcPr>
          <w:p w14:paraId="42E4074F" w14:textId="77777777" w:rsidR="00151E9D" w:rsidRPr="00B57901" w:rsidRDefault="00151E9D" w:rsidP="001F712A">
            <w:pPr>
              <w:tabs>
                <w:tab w:val="decimal" w:pos="756"/>
              </w:tabs>
              <w:spacing w:after="0" w:line="240" w:lineRule="atLeast"/>
              <w:ind w:left="-93" w:right="-96"/>
              <w:rPr>
                <w:rFonts w:ascii="Times New Roman" w:hAnsi="Times New Roman" w:cs="Times New Roman"/>
                <w:b/>
                <w:bCs/>
                <w:szCs w:val="22"/>
              </w:rPr>
            </w:pPr>
          </w:p>
        </w:tc>
        <w:tc>
          <w:tcPr>
            <w:tcW w:w="972" w:type="dxa"/>
            <w:tcBorders>
              <w:top w:val="double" w:sz="4" w:space="0" w:color="auto"/>
              <w:bottom w:val="double" w:sz="4" w:space="0" w:color="auto"/>
            </w:tcBorders>
          </w:tcPr>
          <w:p w14:paraId="40F92ECD" w14:textId="2883727F" w:rsidR="00151E9D" w:rsidRPr="00B57901" w:rsidRDefault="00151E9D" w:rsidP="001F712A">
            <w:pPr>
              <w:tabs>
                <w:tab w:val="decimal" w:pos="442"/>
              </w:tabs>
              <w:spacing w:after="0" w:line="240" w:lineRule="atLeast"/>
              <w:ind w:left="-93" w:right="-96"/>
              <w:rPr>
                <w:rFonts w:ascii="Times New Roman" w:hAnsi="Times New Roman" w:cs="Times New Roman"/>
                <w:b/>
                <w:bCs/>
                <w:szCs w:val="22"/>
              </w:rPr>
            </w:pPr>
            <w:r w:rsidRPr="00B57901">
              <w:rPr>
                <w:rFonts w:ascii="Times New Roman" w:hAnsi="Times New Roman" w:cstheme="minorBidi"/>
                <w:b/>
                <w:bCs/>
                <w:szCs w:val="22"/>
              </w:rPr>
              <w:t>(0.03)</w:t>
            </w:r>
          </w:p>
        </w:tc>
      </w:tr>
    </w:tbl>
    <w:p w14:paraId="0EBB95B1" w14:textId="3DACDCD0" w:rsidR="00E65BD8" w:rsidRPr="00B57901" w:rsidRDefault="00E65BD8" w:rsidP="0044343A">
      <w:pPr>
        <w:tabs>
          <w:tab w:val="left" w:pos="567"/>
        </w:tabs>
        <w:spacing w:after="0" w:line="240" w:lineRule="atLeast"/>
        <w:ind w:left="540" w:right="-25"/>
        <w:jc w:val="thaiDistribute"/>
        <w:rPr>
          <w:rFonts w:ascii="Times New Roman" w:hAnsi="Times New Roman" w:cs="Times New Roman"/>
          <w:szCs w:val="22"/>
        </w:rPr>
      </w:pPr>
    </w:p>
    <w:p w14:paraId="7AD3E3C1" w14:textId="77777777" w:rsidR="0088326D" w:rsidRPr="00B57901" w:rsidRDefault="0088326D" w:rsidP="0088326D">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B57901">
        <w:rPr>
          <w:rFonts w:ascii="Times New Roman" w:hAnsi="Times New Roman" w:cs="Times New Roman"/>
          <w:b/>
          <w:bCs/>
          <w:szCs w:val="22"/>
        </w:rPr>
        <w:t>Dividend</w:t>
      </w:r>
    </w:p>
    <w:p w14:paraId="2DD56E68" w14:textId="77777777" w:rsidR="0088326D" w:rsidRPr="00B57901" w:rsidRDefault="0088326D" w:rsidP="0088326D">
      <w:pPr>
        <w:tabs>
          <w:tab w:val="left" w:pos="567"/>
        </w:tabs>
        <w:spacing w:after="0" w:line="240" w:lineRule="atLeast"/>
        <w:ind w:left="540" w:right="-25"/>
        <w:jc w:val="thaiDistribute"/>
        <w:rPr>
          <w:rFonts w:ascii="Times New Roman" w:hAnsi="Times New Roman" w:cs="Times New Roman"/>
          <w:szCs w:val="22"/>
        </w:rPr>
      </w:pPr>
    </w:p>
    <w:p w14:paraId="6FF95908" w14:textId="470A0882" w:rsidR="0088326D" w:rsidRPr="00B57901" w:rsidRDefault="0088326D" w:rsidP="0088326D">
      <w:pPr>
        <w:tabs>
          <w:tab w:val="left" w:pos="567"/>
        </w:tabs>
        <w:spacing w:after="0" w:line="240" w:lineRule="atLeast"/>
        <w:ind w:left="539" w:right="-25"/>
        <w:jc w:val="thaiDistribute"/>
        <w:rPr>
          <w:rFonts w:ascii="Times New Roman" w:hAnsi="Times New Roman" w:cs="Times New Roman"/>
          <w:szCs w:val="22"/>
        </w:rPr>
      </w:pPr>
      <w:r w:rsidRPr="00B57901">
        <w:rPr>
          <w:rFonts w:ascii="Times New Roman" w:hAnsi="Times New Roman" w:cs="Times New Roman"/>
          <w:szCs w:val="22"/>
        </w:rPr>
        <w:t>The Ordinary General Meeting of Shareholders of the Company held on 23 April 2026 resolved to</w:t>
      </w:r>
      <w:r w:rsidRPr="00B57901">
        <w:rPr>
          <w:rFonts w:ascii="Times New Roman" w:hAnsi="Times New Roman" w:cs="Times New Roman"/>
          <w:szCs w:val="22"/>
          <w:cs/>
        </w:rPr>
        <w:t xml:space="preserve"> </w:t>
      </w:r>
      <w:r w:rsidRPr="00B57901">
        <w:rPr>
          <w:rFonts w:ascii="Times New Roman" w:hAnsi="Times New Roman" w:cs="Times New Roman"/>
          <w:szCs w:val="22"/>
        </w:rPr>
        <w:t>approve the payment of dividends for</w:t>
      </w:r>
      <w:r w:rsidRPr="00B57901">
        <w:rPr>
          <w:rFonts w:ascii="Times New Roman" w:hAnsi="Times New Roman" w:cstheme="minorBidi"/>
          <w:szCs w:val="22"/>
        </w:rPr>
        <w:t xml:space="preserve"> the performance of the year 2025 </w:t>
      </w:r>
      <w:r w:rsidRPr="00B57901">
        <w:rPr>
          <w:rFonts w:ascii="Times New Roman" w:hAnsi="Times New Roman" w:cs="Times New Roman"/>
          <w:szCs w:val="22"/>
        </w:rPr>
        <w:t xml:space="preserve">at the rate of </w:t>
      </w:r>
      <w:r w:rsidRPr="00B57901">
        <w:rPr>
          <w:rFonts w:ascii="Times New Roman" w:hAnsi="Times New Roman" w:cs="Angsana New"/>
          <w:szCs w:val="22"/>
        </w:rPr>
        <w:t xml:space="preserve">Baht </w:t>
      </w:r>
      <w:r w:rsidRPr="00B57901">
        <w:rPr>
          <w:rFonts w:ascii="Times New Roman" w:hAnsi="Times New Roman" w:cs="Times New Roman"/>
          <w:szCs w:val="22"/>
        </w:rPr>
        <w:t xml:space="preserve">0.12 per share, totaling Baht </w:t>
      </w:r>
      <w:r w:rsidR="001D3596" w:rsidRPr="00B57901">
        <w:rPr>
          <w:rFonts w:ascii="Times New Roman" w:hAnsi="Times New Roman" w:cs="Times New Roman"/>
          <w:szCs w:val="22"/>
        </w:rPr>
        <w:t>94.85</w:t>
      </w:r>
      <w:r w:rsidRPr="00B57901">
        <w:rPr>
          <w:rFonts w:ascii="Times New Roman" w:hAnsi="Times New Roman" w:cs="Times New Roman"/>
          <w:szCs w:val="22"/>
        </w:rPr>
        <w:t xml:space="preserve"> million.  The Company made the payment of dividends to shareholders on </w:t>
      </w:r>
      <w:r w:rsidR="001D3596" w:rsidRPr="00B57901">
        <w:rPr>
          <w:rFonts w:ascii="Times New Roman" w:hAnsi="Times New Roman" w:cs="Times New Roman"/>
          <w:szCs w:val="22"/>
        </w:rPr>
        <w:t>20</w:t>
      </w:r>
      <w:r w:rsidRPr="00B57901">
        <w:rPr>
          <w:rFonts w:ascii="Times New Roman" w:hAnsi="Times New Roman" w:cs="Times New Roman"/>
          <w:szCs w:val="22"/>
        </w:rPr>
        <w:t xml:space="preserve"> May 202</w:t>
      </w:r>
      <w:r w:rsidR="001D3596" w:rsidRPr="00B57901">
        <w:rPr>
          <w:rFonts w:ascii="Times New Roman" w:hAnsi="Times New Roman" w:cs="Times New Roman"/>
          <w:szCs w:val="22"/>
        </w:rPr>
        <w:t>6</w:t>
      </w:r>
      <w:r w:rsidRPr="00B57901">
        <w:rPr>
          <w:rFonts w:ascii="Times New Roman" w:hAnsi="Times New Roman" w:cs="Times New Roman"/>
          <w:szCs w:val="22"/>
        </w:rPr>
        <w:t>.</w:t>
      </w:r>
    </w:p>
    <w:p w14:paraId="73F43177" w14:textId="77777777" w:rsidR="00E01FAC" w:rsidRPr="00B57901" w:rsidRDefault="00E01FAC" w:rsidP="00E01FAC">
      <w:pPr>
        <w:tabs>
          <w:tab w:val="left" w:pos="567"/>
        </w:tabs>
        <w:spacing w:after="0" w:line="240" w:lineRule="atLeast"/>
        <w:ind w:left="540" w:right="-25"/>
        <w:jc w:val="thaiDistribute"/>
        <w:rPr>
          <w:rFonts w:ascii="Times New Roman" w:hAnsi="Times New Roman" w:cs="Times New Roman"/>
          <w:b/>
          <w:bCs/>
          <w:szCs w:val="22"/>
        </w:rPr>
      </w:pPr>
    </w:p>
    <w:p w14:paraId="63E4C9F9" w14:textId="50DF12F5" w:rsidR="001613FA" w:rsidRPr="00B57901" w:rsidRDefault="001613FA" w:rsidP="0088326D">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B57901">
        <w:rPr>
          <w:rFonts w:ascii="Times New Roman" w:hAnsi="Times New Roman" w:cs="Times New Roman"/>
          <w:b/>
          <w:bCs/>
          <w:szCs w:val="22"/>
        </w:rPr>
        <w:t>Financial instruments</w:t>
      </w:r>
    </w:p>
    <w:p w14:paraId="5B255057" w14:textId="77777777" w:rsidR="001613FA" w:rsidRPr="00B57901" w:rsidRDefault="001613FA" w:rsidP="001613FA">
      <w:pPr>
        <w:tabs>
          <w:tab w:val="left" w:pos="567"/>
        </w:tabs>
        <w:spacing w:after="0" w:line="240" w:lineRule="atLeast"/>
        <w:ind w:left="540" w:right="-25"/>
        <w:jc w:val="thaiDistribute"/>
        <w:rPr>
          <w:rFonts w:ascii="Times New Roman" w:hAnsi="Times New Roman" w:cs="Times New Roman"/>
          <w:szCs w:val="22"/>
        </w:rPr>
      </w:pPr>
    </w:p>
    <w:p w14:paraId="4187EF40" w14:textId="77777777" w:rsidR="001613FA" w:rsidRPr="00B57901" w:rsidRDefault="001613FA" w:rsidP="001613FA">
      <w:pPr>
        <w:tabs>
          <w:tab w:val="left" w:pos="567"/>
        </w:tabs>
        <w:spacing w:after="0" w:line="240" w:lineRule="atLeast"/>
        <w:ind w:left="540" w:right="-25"/>
        <w:jc w:val="thaiDistribute"/>
        <w:rPr>
          <w:rFonts w:ascii="Times New Roman" w:hAnsi="Times New Roman" w:cs="Times New Roman"/>
          <w:b/>
          <w:bCs/>
          <w:szCs w:val="22"/>
        </w:rPr>
      </w:pPr>
      <w:r w:rsidRPr="00B57901">
        <w:rPr>
          <w:rFonts w:ascii="Times New Roman" w:hAnsi="Times New Roman" w:cs="Times New Roman"/>
          <w:b/>
          <w:bCs/>
          <w:szCs w:val="22"/>
        </w:rPr>
        <w:t>Foreign currency risk</w:t>
      </w:r>
    </w:p>
    <w:p w14:paraId="16F23555" w14:textId="77777777" w:rsidR="001613FA" w:rsidRPr="00B57901" w:rsidRDefault="001613FA" w:rsidP="001613FA">
      <w:pPr>
        <w:tabs>
          <w:tab w:val="left" w:pos="567"/>
        </w:tabs>
        <w:spacing w:after="0" w:line="240" w:lineRule="atLeast"/>
        <w:ind w:left="540" w:right="-25"/>
        <w:jc w:val="thaiDistribute"/>
        <w:rPr>
          <w:rFonts w:ascii="Times New Roman" w:hAnsi="Times New Roman" w:cs="Times New Roman"/>
          <w:szCs w:val="22"/>
        </w:rPr>
      </w:pPr>
    </w:p>
    <w:p w14:paraId="64F4B181" w14:textId="5943E76E" w:rsidR="001613FA" w:rsidRPr="00B57901" w:rsidRDefault="001613FA" w:rsidP="001613FA">
      <w:pPr>
        <w:tabs>
          <w:tab w:val="left" w:pos="567"/>
        </w:tabs>
        <w:spacing w:after="0" w:line="240" w:lineRule="atLeast"/>
        <w:ind w:left="540" w:right="-25"/>
        <w:jc w:val="thaiDistribute"/>
        <w:rPr>
          <w:rFonts w:ascii="Times New Roman" w:hAnsi="Times New Roman" w:cs="Times New Roman"/>
          <w:szCs w:val="22"/>
        </w:rPr>
      </w:pPr>
      <w:r w:rsidRPr="00B57901">
        <w:rPr>
          <w:rFonts w:ascii="Times New Roman" w:hAnsi="Times New Roman" w:cs="Times New Roman"/>
          <w:szCs w:val="22"/>
        </w:rPr>
        <w:t xml:space="preserve">As at </w:t>
      </w:r>
      <w:r w:rsidR="00E65BD8" w:rsidRPr="00B57901">
        <w:rPr>
          <w:rFonts w:ascii="Times New Roman" w:hAnsi="Times New Roman" w:cs="Times New Roman"/>
          <w:szCs w:val="22"/>
        </w:rPr>
        <w:t>30 June</w:t>
      </w:r>
      <w:r w:rsidRPr="00B57901">
        <w:rPr>
          <w:rFonts w:ascii="Times New Roman" w:hAnsi="Times New Roman" w:cs="Times New Roman"/>
          <w:szCs w:val="22"/>
        </w:rPr>
        <w:t xml:space="preserve"> 202</w:t>
      </w:r>
      <w:r w:rsidR="00235C76" w:rsidRPr="00B57901">
        <w:rPr>
          <w:rFonts w:ascii="Times New Roman" w:hAnsi="Times New Roman" w:cs="Times New Roman"/>
          <w:szCs w:val="22"/>
        </w:rPr>
        <w:t>6</w:t>
      </w:r>
      <w:r w:rsidRPr="00B57901">
        <w:rPr>
          <w:rFonts w:ascii="Times New Roman" w:hAnsi="Times New Roman" w:cs="Times New Roman"/>
          <w:szCs w:val="22"/>
        </w:rPr>
        <w:t>, the balances of financial liabilities denominated in foreign currencies and had not been hedged against foreign exchange rate risk, were summarized as follows</w:t>
      </w:r>
      <w:r w:rsidRPr="00B57901">
        <w:rPr>
          <w:rFonts w:ascii="Times New Roman" w:hAnsi="Times New Roman" w:cs="Times New Roman"/>
          <w:szCs w:val="22"/>
          <w:cs/>
        </w:rPr>
        <w:t>:</w:t>
      </w:r>
    </w:p>
    <w:p w14:paraId="573D8F4F" w14:textId="77777777" w:rsidR="008D0250" w:rsidRPr="00B57901" w:rsidRDefault="008D0250" w:rsidP="001613FA">
      <w:pPr>
        <w:tabs>
          <w:tab w:val="left" w:pos="567"/>
        </w:tabs>
        <w:spacing w:after="0" w:line="240" w:lineRule="atLeast"/>
        <w:ind w:left="540" w:right="-25"/>
        <w:jc w:val="thaiDistribute"/>
        <w:rPr>
          <w:rFonts w:ascii="Times New Roman" w:hAnsi="Times New Roman" w:cs="Times New Roman"/>
          <w:szCs w:val="22"/>
        </w:rPr>
      </w:pPr>
    </w:p>
    <w:tbl>
      <w:tblPr>
        <w:tblW w:w="8736" w:type="dxa"/>
        <w:tblInd w:w="18" w:type="dxa"/>
        <w:tblLook w:val="01E0" w:firstRow="1" w:lastRow="1" w:firstColumn="1" w:lastColumn="1" w:noHBand="0" w:noVBand="0"/>
      </w:tblPr>
      <w:tblGrid>
        <w:gridCol w:w="6327"/>
        <w:gridCol w:w="236"/>
        <w:gridCol w:w="2173"/>
      </w:tblGrid>
      <w:tr w:rsidR="00E04304" w:rsidRPr="00B57901" w14:paraId="3DC98024" w14:textId="77777777" w:rsidTr="00E04304">
        <w:tc>
          <w:tcPr>
            <w:tcW w:w="6327" w:type="dxa"/>
          </w:tcPr>
          <w:p w14:paraId="3755D01B" w14:textId="77777777" w:rsidR="00E04304" w:rsidRPr="00B57901" w:rsidRDefault="00E04304" w:rsidP="000B687B">
            <w:pPr>
              <w:spacing w:after="0" w:line="240" w:lineRule="atLeast"/>
              <w:ind w:left="549" w:right="-25"/>
              <w:rPr>
                <w:rFonts w:ascii="Times New Roman" w:hAnsi="Times New Roman" w:cs="Times New Roman"/>
                <w:szCs w:val="22"/>
              </w:rPr>
            </w:pPr>
          </w:p>
        </w:tc>
        <w:tc>
          <w:tcPr>
            <w:tcW w:w="236" w:type="dxa"/>
          </w:tcPr>
          <w:p w14:paraId="721D6AC8" w14:textId="77777777" w:rsidR="00E04304" w:rsidRPr="00B57901" w:rsidRDefault="00E04304" w:rsidP="000B687B">
            <w:pPr>
              <w:spacing w:after="0" w:line="240" w:lineRule="atLeast"/>
              <w:ind w:right="-25"/>
              <w:jc w:val="center"/>
              <w:rPr>
                <w:rFonts w:ascii="Times New Roman" w:hAnsi="Times New Roman" w:cs="Times New Roman"/>
                <w:b/>
                <w:szCs w:val="22"/>
              </w:rPr>
            </w:pPr>
          </w:p>
        </w:tc>
        <w:tc>
          <w:tcPr>
            <w:tcW w:w="2173" w:type="dxa"/>
          </w:tcPr>
          <w:p w14:paraId="6D9665BA" w14:textId="77777777" w:rsidR="00E04304" w:rsidRPr="00B57901" w:rsidRDefault="00E04304" w:rsidP="000B687B">
            <w:pPr>
              <w:spacing w:after="0" w:line="240" w:lineRule="atLeast"/>
              <w:ind w:left="-61" w:right="-25"/>
              <w:jc w:val="center"/>
              <w:rPr>
                <w:rFonts w:ascii="Times New Roman" w:hAnsi="Times New Roman" w:cs="Times New Roman"/>
                <w:b/>
                <w:szCs w:val="22"/>
              </w:rPr>
            </w:pPr>
            <w:r w:rsidRPr="00B57901">
              <w:rPr>
                <w:rFonts w:ascii="Times New Roman" w:hAnsi="Times New Roman" w:cs="Times New Roman"/>
                <w:b/>
                <w:bCs/>
                <w:szCs w:val="22"/>
              </w:rPr>
              <w:t>Consolidated</w:t>
            </w:r>
            <w:r w:rsidRPr="00B57901">
              <w:rPr>
                <w:rFonts w:ascii="Times New Roman" w:hAnsi="Times New Roman" w:cs="Times New Roman"/>
                <w:b/>
                <w:bCs/>
                <w:szCs w:val="22"/>
                <w:cs/>
              </w:rPr>
              <w:t xml:space="preserve"> </w:t>
            </w:r>
            <w:r w:rsidRPr="00B57901">
              <w:rPr>
                <w:rFonts w:ascii="Times New Roman" w:hAnsi="Times New Roman" w:cs="Times New Roman"/>
                <w:b/>
                <w:bCs/>
                <w:szCs w:val="22"/>
              </w:rPr>
              <w:t>financial</w:t>
            </w:r>
            <w:r w:rsidRPr="00B57901">
              <w:rPr>
                <w:rFonts w:ascii="Times New Roman" w:hAnsi="Times New Roman" w:cs="Times New Roman"/>
                <w:b/>
                <w:bCs/>
                <w:szCs w:val="22"/>
                <w:cs/>
              </w:rPr>
              <w:t xml:space="preserve"> </w:t>
            </w:r>
            <w:r w:rsidRPr="00B57901">
              <w:rPr>
                <w:rFonts w:ascii="Times New Roman" w:hAnsi="Times New Roman" w:cs="Times New Roman"/>
                <w:b/>
                <w:szCs w:val="22"/>
              </w:rPr>
              <w:t>statements</w:t>
            </w:r>
          </w:p>
        </w:tc>
      </w:tr>
      <w:tr w:rsidR="00E04304" w:rsidRPr="00B57901" w14:paraId="7AB4B6A1" w14:textId="77777777" w:rsidTr="00E04304">
        <w:tc>
          <w:tcPr>
            <w:tcW w:w="6327" w:type="dxa"/>
          </w:tcPr>
          <w:p w14:paraId="7645AA62" w14:textId="77777777" w:rsidR="00E04304" w:rsidRPr="00B57901" w:rsidRDefault="00E04304" w:rsidP="000B687B">
            <w:pPr>
              <w:spacing w:after="0" w:line="240" w:lineRule="atLeast"/>
              <w:ind w:left="549" w:right="-25"/>
              <w:rPr>
                <w:rFonts w:ascii="Times New Roman" w:hAnsi="Times New Roman" w:cs="Times New Roman"/>
                <w:szCs w:val="22"/>
              </w:rPr>
            </w:pPr>
          </w:p>
        </w:tc>
        <w:tc>
          <w:tcPr>
            <w:tcW w:w="236" w:type="dxa"/>
          </w:tcPr>
          <w:p w14:paraId="69A6727A" w14:textId="77777777" w:rsidR="00E04304" w:rsidRPr="00B57901" w:rsidRDefault="00E04304" w:rsidP="000B687B">
            <w:pPr>
              <w:spacing w:after="0" w:line="240" w:lineRule="atLeast"/>
              <w:ind w:right="-25"/>
              <w:jc w:val="center"/>
              <w:rPr>
                <w:rFonts w:ascii="Times New Roman" w:hAnsi="Times New Roman" w:cs="Times New Roman"/>
                <w:b/>
                <w:szCs w:val="22"/>
              </w:rPr>
            </w:pPr>
          </w:p>
        </w:tc>
        <w:tc>
          <w:tcPr>
            <w:tcW w:w="2173" w:type="dxa"/>
          </w:tcPr>
          <w:p w14:paraId="31829C58" w14:textId="77777777" w:rsidR="00E04304" w:rsidRPr="00B57901" w:rsidRDefault="00E04304" w:rsidP="00E04304">
            <w:pPr>
              <w:tabs>
                <w:tab w:val="left" w:pos="540"/>
              </w:tabs>
              <w:spacing w:after="0" w:line="240" w:lineRule="atLeast"/>
              <w:ind w:left="539" w:right="-25"/>
              <w:jc w:val="both"/>
              <w:rPr>
                <w:rFonts w:ascii="Times New Roman" w:hAnsi="Times New Roman" w:cs="Times New Roman"/>
                <w:b/>
                <w:bCs/>
                <w:szCs w:val="22"/>
              </w:rPr>
            </w:pPr>
            <w:r w:rsidRPr="00B57901">
              <w:rPr>
                <w:rFonts w:ascii="Times New Roman" w:hAnsi="Times New Roman" w:cs="Times New Roman"/>
                <w:i/>
                <w:iCs/>
                <w:szCs w:val="22"/>
                <w:cs/>
              </w:rPr>
              <w:t>(</w:t>
            </w:r>
            <w:r w:rsidRPr="00B57901">
              <w:rPr>
                <w:rFonts w:ascii="Times New Roman" w:hAnsi="Times New Roman" w:cs="Times New Roman"/>
                <w:i/>
                <w:iCs/>
                <w:szCs w:val="22"/>
              </w:rPr>
              <w:t>in million</w:t>
            </w:r>
            <w:r w:rsidRPr="00B57901">
              <w:rPr>
                <w:rFonts w:ascii="Times New Roman" w:hAnsi="Times New Roman" w:cs="Times New Roman"/>
                <w:i/>
                <w:iCs/>
                <w:szCs w:val="22"/>
                <w:cs/>
              </w:rPr>
              <w:t>)</w:t>
            </w:r>
          </w:p>
        </w:tc>
      </w:tr>
      <w:tr w:rsidR="00E04304" w:rsidRPr="00B57901" w14:paraId="74D49100" w14:textId="77777777" w:rsidTr="00E04304">
        <w:tc>
          <w:tcPr>
            <w:tcW w:w="6327" w:type="dxa"/>
          </w:tcPr>
          <w:p w14:paraId="2144B392" w14:textId="77777777" w:rsidR="00E04304" w:rsidRPr="00B57901" w:rsidRDefault="00E04304" w:rsidP="000B687B">
            <w:pPr>
              <w:spacing w:after="0" w:line="240" w:lineRule="atLeast"/>
              <w:ind w:left="549" w:right="-25"/>
              <w:rPr>
                <w:rFonts w:ascii="Times New Roman" w:hAnsi="Times New Roman" w:cs="Times New Roman"/>
                <w:b/>
                <w:bCs/>
                <w:szCs w:val="22"/>
                <w:cs/>
              </w:rPr>
            </w:pPr>
            <w:r w:rsidRPr="00B57901">
              <w:rPr>
                <w:rFonts w:ascii="Times New Roman" w:hAnsi="Times New Roman" w:cs="Times New Roman"/>
                <w:b/>
                <w:bCs/>
                <w:szCs w:val="22"/>
              </w:rPr>
              <w:t>Financial liabilities</w:t>
            </w:r>
          </w:p>
        </w:tc>
        <w:tc>
          <w:tcPr>
            <w:tcW w:w="236" w:type="dxa"/>
          </w:tcPr>
          <w:p w14:paraId="63A9A6D4" w14:textId="77777777" w:rsidR="00E04304" w:rsidRPr="00B57901" w:rsidRDefault="00E04304" w:rsidP="000B687B">
            <w:pPr>
              <w:tabs>
                <w:tab w:val="decimal" w:pos="756"/>
              </w:tabs>
              <w:spacing w:after="0" w:line="240" w:lineRule="atLeast"/>
              <w:ind w:left="-93" w:right="-96"/>
              <w:jc w:val="thaiDistribute"/>
              <w:rPr>
                <w:rFonts w:ascii="Times New Roman" w:hAnsi="Times New Roman" w:cs="Times New Roman"/>
                <w:szCs w:val="22"/>
              </w:rPr>
            </w:pPr>
          </w:p>
        </w:tc>
        <w:tc>
          <w:tcPr>
            <w:tcW w:w="2173" w:type="dxa"/>
          </w:tcPr>
          <w:p w14:paraId="7E71F518" w14:textId="77777777" w:rsidR="00E04304" w:rsidRPr="00B57901" w:rsidRDefault="00E04304" w:rsidP="000B687B">
            <w:pPr>
              <w:tabs>
                <w:tab w:val="decimal" w:pos="1357"/>
              </w:tabs>
              <w:spacing w:after="0" w:line="240" w:lineRule="atLeast"/>
              <w:ind w:left="-93" w:right="-96"/>
              <w:jc w:val="thaiDistribute"/>
              <w:rPr>
                <w:rFonts w:ascii="Times New Roman" w:hAnsi="Times New Roman" w:cs="Times New Roman"/>
                <w:szCs w:val="22"/>
              </w:rPr>
            </w:pPr>
          </w:p>
        </w:tc>
      </w:tr>
      <w:tr w:rsidR="00E04304" w:rsidRPr="00B57901" w14:paraId="38D6395A" w14:textId="77777777" w:rsidTr="00E04304">
        <w:tc>
          <w:tcPr>
            <w:tcW w:w="6327" w:type="dxa"/>
          </w:tcPr>
          <w:p w14:paraId="19CBB3CC" w14:textId="77777777" w:rsidR="00E04304" w:rsidRPr="00B57901" w:rsidRDefault="00E04304" w:rsidP="000B687B">
            <w:pPr>
              <w:spacing w:after="0" w:line="240" w:lineRule="atLeast"/>
              <w:ind w:left="549" w:right="-25"/>
              <w:rPr>
                <w:rFonts w:ascii="Times New Roman" w:hAnsi="Times New Roman" w:cs="Times New Roman"/>
                <w:szCs w:val="22"/>
              </w:rPr>
            </w:pPr>
            <w:r w:rsidRPr="00B57901">
              <w:rPr>
                <w:rFonts w:ascii="Times New Roman" w:hAnsi="Times New Roman" w:cs="Times New Roman"/>
                <w:szCs w:val="22"/>
              </w:rPr>
              <w:t>US Dollar</w:t>
            </w:r>
          </w:p>
        </w:tc>
        <w:tc>
          <w:tcPr>
            <w:tcW w:w="236" w:type="dxa"/>
          </w:tcPr>
          <w:p w14:paraId="36BD6A42" w14:textId="77777777" w:rsidR="00E04304" w:rsidRPr="00B57901" w:rsidRDefault="00E04304" w:rsidP="000B687B">
            <w:pPr>
              <w:tabs>
                <w:tab w:val="decimal" w:pos="756"/>
              </w:tabs>
              <w:spacing w:after="0" w:line="240" w:lineRule="atLeast"/>
              <w:ind w:left="-93" w:right="-96"/>
              <w:jc w:val="thaiDistribute"/>
              <w:rPr>
                <w:rFonts w:ascii="Times New Roman" w:hAnsi="Times New Roman" w:cs="Times New Roman"/>
                <w:szCs w:val="22"/>
              </w:rPr>
            </w:pPr>
          </w:p>
        </w:tc>
        <w:tc>
          <w:tcPr>
            <w:tcW w:w="2173" w:type="dxa"/>
          </w:tcPr>
          <w:p w14:paraId="1BA234F4" w14:textId="160AE241" w:rsidR="00E04304" w:rsidRPr="00B57901" w:rsidRDefault="00735057" w:rsidP="000B687B">
            <w:pPr>
              <w:tabs>
                <w:tab w:val="decimal" w:pos="1357"/>
              </w:tabs>
              <w:spacing w:after="0" w:line="240" w:lineRule="atLeast"/>
              <w:ind w:left="-93" w:right="-96"/>
              <w:jc w:val="thaiDistribute"/>
              <w:rPr>
                <w:rFonts w:ascii="Times New Roman" w:hAnsi="Times New Roman" w:cs="Times New Roman"/>
                <w:szCs w:val="22"/>
              </w:rPr>
            </w:pPr>
            <w:r w:rsidRPr="00B57901">
              <w:rPr>
                <w:rFonts w:ascii="Times New Roman" w:hAnsi="Times New Roman" w:cs="Times New Roman"/>
                <w:szCs w:val="22"/>
              </w:rPr>
              <w:t>1</w:t>
            </w:r>
          </w:p>
        </w:tc>
      </w:tr>
    </w:tbl>
    <w:p w14:paraId="699FBE7C" w14:textId="77777777" w:rsidR="00604263" w:rsidRPr="00B57901" w:rsidRDefault="00604263" w:rsidP="001613FA">
      <w:pPr>
        <w:tabs>
          <w:tab w:val="left" w:pos="567"/>
        </w:tabs>
        <w:spacing w:after="0" w:line="240" w:lineRule="atLeast"/>
        <w:ind w:left="540" w:right="-25"/>
        <w:jc w:val="thaiDistribute"/>
        <w:rPr>
          <w:rFonts w:ascii="Times New Roman" w:hAnsi="Times New Roman" w:cs="Times New Roman"/>
          <w:b/>
          <w:bCs/>
          <w:szCs w:val="22"/>
        </w:rPr>
      </w:pPr>
    </w:p>
    <w:p w14:paraId="293D5548" w14:textId="0217E458" w:rsidR="001613FA" w:rsidRPr="00B57901" w:rsidRDefault="001613FA" w:rsidP="001613FA">
      <w:pPr>
        <w:tabs>
          <w:tab w:val="left" w:pos="567"/>
        </w:tabs>
        <w:spacing w:after="0" w:line="240" w:lineRule="atLeast"/>
        <w:ind w:left="540" w:right="-25"/>
        <w:jc w:val="thaiDistribute"/>
        <w:rPr>
          <w:rFonts w:ascii="Times New Roman" w:hAnsi="Times New Roman" w:cs="Times New Roman"/>
          <w:b/>
          <w:bCs/>
          <w:szCs w:val="22"/>
        </w:rPr>
      </w:pPr>
      <w:r w:rsidRPr="00B57901">
        <w:rPr>
          <w:rFonts w:ascii="Times New Roman" w:hAnsi="Times New Roman" w:cs="Times New Roman"/>
          <w:b/>
          <w:bCs/>
          <w:szCs w:val="22"/>
        </w:rPr>
        <w:t>Carrying amount and fair values</w:t>
      </w:r>
    </w:p>
    <w:p w14:paraId="30FD82D3" w14:textId="77777777" w:rsidR="001613FA" w:rsidRPr="00B57901" w:rsidRDefault="001613FA" w:rsidP="001613FA">
      <w:pPr>
        <w:tabs>
          <w:tab w:val="left" w:pos="567"/>
        </w:tabs>
        <w:spacing w:after="0" w:line="240" w:lineRule="atLeast"/>
        <w:ind w:left="540" w:right="-25"/>
        <w:jc w:val="thaiDistribute"/>
        <w:rPr>
          <w:rFonts w:ascii="Times New Roman" w:hAnsi="Times New Roman" w:cs="Times New Roman"/>
          <w:szCs w:val="22"/>
        </w:rPr>
      </w:pPr>
    </w:p>
    <w:p w14:paraId="0890A010" w14:textId="77777777" w:rsidR="001613FA" w:rsidRPr="00B57901" w:rsidRDefault="001613FA" w:rsidP="001613FA">
      <w:pPr>
        <w:tabs>
          <w:tab w:val="left" w:pos="567"/>
        </w:tabs>
        <w:spacing w:after="0" w:line="240" w:lineRule="atLeast"/>
        <w:ind w:left="540" w:right="-25"/>
        <w:jc w:val="thaiDistribute"/>
        <w:rPr>
          <w:rFonts w:ascii="Times New Roman" w:hAnsi="Times New Roman" w:cs="Times New Roman"/>
          <w:szCs w:val="22"/>
        </w:rPr>
      </w:pPr>
      <w:r w:rsidRPr="00B57901">
        <w:rPr>
          <w:rFonts w:ascii="Times New Roman" w:hAnsi="Times New Roman" w:cs="Times New Roman"/>
          <w:szCs w:val="22"/>
        </w:rPr>
        <w:t>The following table shows the carrying amounts and fair values of financial assets and financial liabilities, including their levels in the fair value hierarchy</w:t>
      </w:r>
      <w:r w:rsidRPr="00B57901">
        <w:rPr>
          <w:rFonts w:ascii="Times New Roman" w:hAnsi="Times New Roman" w:cs="Times New Roman"/>
          <w:szCs w:val="22"/>
          <w:cs/>
        </w:rPr>
        <w:t xml:space="preserve">. </w:t>
      </w:r>
      <w:r w:rsidRPr="00B57901">
        <w:rPr>
          <w:rFonts w:ascii="Times New Roman" w:hAnsi="Times New Roman" w:cs="Times New Roman"/>
          <w:szCs w:val="22"/>
        </w:rPr>
        <w:t>It does not include fair value information for financial assets and financial liabilities not measured at fair value if the carrying amount is a reasonable approximation of fair value</w:t>
      </w:r>
      <w:r w:rsidRPr="00B57901">
        <w:rPr>
          <w:rFonts w:ascii="Times New Roman" w:hAnsi="Times New Roman" w:cs="Times New Roman"/>
          <w:szCs w:val="22"/>
          <w:cs/>
        </w:rPr>
        <w:t>.</w:t>
      </w:r>
    </w:p>
    <w:p w14:paraId="43801002" w14:textId="77777777" w:rsidR="008D0250" w:rsidRPr="00B57901" w:rsidRDefault="008D0250" w:rsidP="001613FA">
      <w:pPr>
        <w:tabs>
          <w:tab w:val="left" w:pos="567"/>
        </w:tabs>
        <w:spacing w:after="0" w:line="240" w:lineRule="atLeast"/>
        <w:ind w:left="540" w:right="-25"/>
        <w:jc w:val="thaiDistribute"/>
        <w:rPr>
          <w:rFonts w:ascii="Times New Roman" w:hAnsi="Times New Roman" w:cs="Times New Roman"/>
          <w:szCs w:val="22"/>
        </w:rPr>
      </w:pPr>
    </w:p>
    <w:tbl>
      <w:tblPr>
        <w:tblW w:w="9871" w:type="dxa"/>
        <w:tblInd w:w="18" w:type="dxa"/>
        <w:tblLayout w:type="fixed"/>
        <w:tblLook w:val="01E0" w:firstRow="1" w:lastRow="1" w:firstColumn="1" w:lastColumn="1" w:noHBand="0" w:noVBand="0"/>
      </w:tblPr>
      <w:tblGrid>
        <w:gridCol w:w="4059"/>
        <w:gridCol w:w="1134"/>
        <w:gridCol w:w="283"/>
        <w:gridCol w:w="899"/>
        <w:gridCol w:w="236"/>
        <w:gridCol w:w="915"/>
        <w:gridCol w:w="259"/>
        <w:gridCol w:w="908"/>
        <w:gridCol w:w="236"/>
        <w:gridCol w:w="942"/>
      </w:tblGrid>
      <w:tr w:rsidR="00825C25" w:rsidRPr="00B57901" w14:paraId="5677C4CB" w14:textId="77777777" w:rsidTr="008D0250">
        <w:trPr>
          <w:tblHeader/>
        </w:trPr>
        <w:tc>
          <w:tcPr>
            <w:tcW w:w="4059" w:type="dxa"/>
          </w:tcPr>
          <w:p w14:paraId="0D8FF6B4" w14:textId="77777777" w:rsidR="00825C25" w:rsidRPr="00B57901" w:rsidRDefault="00825C25" w:rsidP="00514C3C">
            <w:pPr>
              <w:spacing w:after="0" w:line="240" w:lineRule="atLeast"/>
              <w:ind w:left="549" w:right="-25"/>
              <w:rPr>
                <w:rFonts w:ascii="Times New Roman" w:hAnsi="Times New Roman" w:cs="Times New Roman"/>
                <w:szCs w:val="22"/>
                <w:cs/>
              </w:rPr>
            </w:pPr>
          </w:p>
        </w:tc>
        <w:tc>
          <w:tcPr>
            <w:tcW w:w="5812" w:type="dxa"/>
            <w:gridSpan w:val="9"/>
          </w:tcPr>
          <w:p w14:paraId="66F8162E" w14:textId="77777777" w:rsidR="00825C25" w:rsidRPr="00B57901" w:rsidRDefault="00825C25" w:rsidP="00514C3C">
            <w:pPr>
              <w:spacing w:after="0" w:line="240" w:lineRule="atLeast"/>
              <w:ind w:left="34" w:right="-25"/>
              <w:jc w:val="center"/>
              <w:rPr>
                <w:rFonts w:ascii="Times New Roman" w:hAnsi="Times New Roman" w:cs="Times New Roman"/>
                <w:b/>
                <w:bCs/>
                <w:szCs w:val="22"/>
                <w:cs/>
              </w:rPr>
            </w:pPr>
            <w:r w:rsidRPr="00B57901">
              <w:rPr>
                <w:rFonts w:ascii="Times New Roman" w:hAnsi="Times New Roman" w:cs="Times New Roman"/>
                <w:b/>
                <w:bCs/>
                <w:szCs w:val="22"/>
              </w:rPr>
              <w:t>Consolidate and separate financial statement</w:t>
            </w:r>
          </w:p>
        </w:tc>
      </w:tr>
      <w:tr w:rsidR="00825C25" w:rsidRPr="00B57901" w14:paraId="69798EFD" w14:textId="77777777" w:rsidTr="008D0250">
        <w:trPr>
          <w:tblHeader/>
        </w:trPr>
        <w:tc>
          <w:tcPr>
            <w:tcW w:w="4059" w:type="dxa"/>
          </w:tcPr>
          <w:p w14:paraId="4BC570AB" w14:textId="77777777" w:rsidR="00825C25" w:rsidRPr="00B57901" w:rsidRDefault="00825C25" w:rsidP="00514C3C">
            <w:pPr>
              <w:spacing w:after="0" w:line="240" w:lineRule="atLeast"/>
              <w:ind w:left="549" w:right="-25"/>
              <w:rPr>
                <w:rFonts w:ascii="Times New Roman" w:hAnsi="Times New Roman" w:cs="Times New Roman"/>
                <w:szCs w:val="22"/>
                <w:cs/>
              </w:rPr>
            </w:pPr>
          </w:p>
        </w:tc>
        <w:tc>
          <w:tcPr>
            <w:tcW w:w="1134" w:type="dxa"/>
          </w:tcPr>
          <w:p w14:paraId="7080308D" w14:textId="77777777" w:rsidR="00825C25" w:rsidRPr="00B57901" w:rsidRDefault="00825C25" w:rsidP="00514C3C">
            <w:pPr>
              <w:spacing w:after="0" w:line="240" w:lineRule="atLeast"/>
              <w:ind w:left="34" w:right="-25"/>
              <w:jc w:val="center"/>
              <w:rPr>
                <w:rFonts w:ascii="Times New Roman" w:hAnsi="Times New Roman" w:cs="Times New Roman"/>
                <w:szCs w:val="22"/>
                <w:cs/>
              </w:rPr>
            </w:pPr>
            <w:r w:rsidRPr="00B57901">
              <w:rPr>
                <w:rFonts w:ascii="Times New Roman" w:hAnsi="Times New Roman" w:cs="Times New Roman"/>
                <w:szCs w:val="22"/>
              </w:rPr>
              <w:t>Carrying</w:t>
            </w:r>
          </w:p>
        </w:tc>
        <w:tc>
          <w:tcPr>
            <w:tcW w:w="283" w:type="dxa"/>
          </w:tcPr>
          <w:p w14:paraId="00D388AA" w14:textId="77777777" w:rsidR="00825C25" w:rsidRPr="00B57901" w:rsidRDefault="00825C25" w:rsidP="00514C3C">
            <w:pPr>
              <w:spacing w:after="0" w:line="240" w:lineRule="atLeast"/>
              <w:ind w:left="549" w:right="-25"/>
              <w:rPr>
                <w:rFonts w:ascii="Times New Roman" w:hAnsi="Times New Roman" w:cs="Times New Roman"/>
                <w:szCs w:val="22"/>
                <w:cs/>
              </w:rPr>
            </w:pPr>
          </w:p>
        </w:tc>
        <w:tc>
          <w:tcPr>
            <w:tcW w:w="4395" w:type="dxa"/>
            <w:gridSpan w:val="7"/>
          </w:tcPr>
          <w:p w14:paraId="4E2E838D" w14:textId="77777777" w:rsidR="00825C25" w:rsidRPr="00B57901" w:rsidRDefault="00825C25" w:rsidP="00514C3C">
            <w:pPr>
              <w:spacing w:after="0" w:line="240" w:lineRule="atLeast"/>
              <w:ind w:left="34" w:right="-25"/>
              <w:jc w:val="center"/>
              <w:rPr>
                <w:rFonts w:ascii="Times New Roman" w:hAnsi="Times New Roman" w:cs="Times New Roman"/>
                <w:szCs w:val="22"/>
                <w:cs/>
              </w:rPr>
            </w:pPr>
            <w:r w:rsidRPr="00B57901">
              <w:rPr>
                <w:rFonts w:ascii="Times New Roman" w:hAnsi="Times New Roman" w:cs="Times New Roman"/>
                <w:szCs w:val="22"/>
              </w:rPr>
              <w:t>Fair value</w:t>
            </w:r>
          </w:p>
        </w:tc>
      </w:tr>
      <w:tr w:rsidR="00825C25" w:rsidRPr="00B57901" w14:paraId="5101F055" w14:textId="77777777" w:rsidTr="008D0250">
        <w:trPr>
          <w:tblHeader/>
        </w:trPr>
        <w:tc>
          <w:tcPr>
            <w:tcW w:w="4059" w:type="dxa"/>
          </w:tcPr>
          <w:p w14:paraId="776F723F" w14:textId="77777777" w:rsidR="00825C25" w:rsidRPr="00B57901" w:rsidRDefault="00825C25" w:rsidP="00514C3C">
            <w:pPr>
              <w:spacing w:after="0" w:line="240" w:lineRule="atLeast"/>
              <w:ind w:left="549" w:right="-25"/>
              <w:rPr>
                <w:rFonts w:ascii="Times New Roman" w:hAnsi="Times New Roman" w:cs="Times New Roman"/>
                <w:szCs w:val="22"/>
                <w:cs/>
              </w:rPr>
            </w:pPr>
          </w:p>
        </w:tc>
        <w:tc>
          <w:tcPr>
            <w:tcW w:w="1134" w:type="dxa"/>
          </w:tcPr>
          <w:p w14:paraId="097EE223" w14:textId="77777777" w:rsidR="00825C25" w:rsidRPr="00B57901" w:rsidRDefault="00825C25" w:rsidP="00514C3C">
            <w:pPr>
              <w:spacing w:after="0" w:line="240" w:lineRule="atLeast"/>
              <w:ind w:left="34" w:right="-25"/>
              <w:jc w:val="center"/>
              <w:rPr>
                <w:rFonts w:ascii="Times New Roman" w:hAnsi="Times New Roman" w:cs="Times New Roman"/>
                <w:szCs w:val="22"/>
                <w:cs/>
              </w:rPr>
            </w:pPr>
            <w:r w:rsidRPr="00B57901">
              <w:rPr>
                <w:rFonts w:ascii="Times New Roman" w:hAnsi="Times New Roman" w:cs="Times New Roman"/>
                <w:szCs w:val="22"/>
              </w:rPr>
              <w:t>amount</w:t>
            </w:r>
          </w:p>
        </w:tc>
        <w:tc>
          <w:tcPr>
            <w:tcW w:w="283" w:type="dxa"/>
          </w:tcPr>
          <w:p w14:paraId="63B606F2" w14:textId="77777777" w:rsidR="00825C25" w:rsidRPr="00B57901" w:rsidRDefault="00825C25" w:rsidP="00514C3C">
            <w:pPr>
              <w:spacing w:after="0" w:line="240" w:lineRule="atLeast"/>
              <w:ind w:left="549" w:right="-25"/>
              <w:rPr>
                <w:rFonts w:ascii="Times New Roman" w:hAnsi="Times New Roman" w:cs="Times New Roman"/>
                <w:szCs w:val="22"/>
                <w:cs/>
              </w:rPr>
            </w:pPr>
          </w:p>
        </w:tc>
        <w:tc>
          <w:tcPr>
            <w:tcW w:w="899" w:type="dxa"/>
          </w:tcPr>
          <w:p w14:paraId="59354E86" w14:textId="77777777" w:rsidR="00825C25" w:rsidRPr="00B57901" w:rsidRDefault="00825C25" w:rsidP="00514C3C">
            <w:pPr>
              <w:spacing w:after="0" w:line="240" w:lineRule="atLeast"/>
              <w:ind w:left="34" w:right="-25"/>
              <w:jc w:val="center"/>
              <w:rPr>
                <w:rFonts w:ascii="Times New Roman" w:hAnsi="Times New Roman" w:cs="Times New Roman"/>
                <w:szCs w:val="22"/>
                <w:cs/>
              </w:rPr>
            </w:pPr>
            <w:r w:rsidRPr="00B57901">
              <w:rPr>
                <w:rFonts w:ascii="Times New Roman" w:hAnsi="Times New Roman" w:cs="Times New Roman"/>
                <w:szCs w:val="22"/>
              </w:rPr>
              <w:t>Level 1</w:t>
            </w:r>
          </w:p>
        </w:tc>
        <w:tc>
          <w:tcPr>
            <w:tcW w:w="236" w:type="dxa"/>
          </w:tcPr>
          <w:p w14:paraId="6D1257FF" w14:textId="77777777" w:rsidR="00825C25" w:rsidRPr="00B57901" w:rsidRDefault="00825C25" w:rsidP="00514C3C">
            <w:pPr>
              <w:spacing w:after="0" w:line="240" w:lineRule="atLeast"/>
              <w:ind w:left="34" w:right="-25"/>
              <w:jc w:val="center"/>
              <w:rPr>
                <w:rFonts w:ascii="Times New Roman" w:hAnsi="Times New Roman" w:cs="Times New Roman"/>
                <w:szCs w:val="22"/>
              </w:rPr>
            </w:pPr>
          </w:p>
        </w:tc>
        <w:tc>
          <w:tcPr>
            <w:tcW w:w="915" w:type="dxa"/>
          </w:tcPr>
          <w:p w14:paraId="73C6D25C" w14:textId="77777777" w:rsidR="00825C25" w:rsidRPr="00B57901" w:rsidRDefault="00825C25" w:rsidP="00514C3C">
            <w:pPr>
              <w:spacing w:after="0" w:line="240" w:lineRule="atLeast"/>
              <w:ind w:left="34" w:right="-25"/>
              <w:jc w:val="center"/>
              <w:rPr>
                <w:rFonts w:ascii="Times New Roman" w:hAnsi="Times New Roman" w:cs="Times New Roman"/>
                <w:szCs w:val="22"/>
                <w:rtl/>
                <w:cs/>
              </w:rPr>
            </w:pPr>
            <w:r w:rsidRPr="00B57901">
              <w:rPr>
                <w:rFonts w:ascii="Times New Roman" w:hAnsi="Times New Roman" w:cs="Times New Roman"/>
                <w:szCs w:val="22"/>
              </w:rPr>
              <w:t>Level 2</w:t>
            </w:r>
          </w:p>
        </w:tc>
        <w:tc>
          <w:tcPr>
            <w:tcW w:w="259" w:type="dxa"/>
          </w:tcPr>
          <w:p w14:paraId="2D811606" w14:textId="77777777" w:rsidR="00825C25" w:rsidRPr="00B57901" w:rsidRDefault="00825C25" w:rsidP="00514C3C">
            <w:pPr>
              <w:spacing w:after="0" w:line="240" w:lineRule="atLeast"/>
              <w:ind w:left="34" w:right="-25"/>
              <w:jc w:val="center"/>
              <w:rPr>
                <w:rFonts w:ascii="Times New Roman" w:hAnsi="Times New Roman" w:cs="Times New Roman"/>
                <w:szCs w:val="22"/>
              </w:rPr>
            </w:pPr>
          </w:p>
        </w:tc>
        <w:tc>
          <w:tcPr>
            <w:tcW w:w="908" w:type="dxa"/>
          </w:tcPr>
          <w:p w14:paraId="4C36AEBC" w14:textId="77777777" w:rsidR="00825C25" w:rsidRPr="00B57901" w:rsidRDefault="00825C25" w:rsidP="00514C3C">
            <w:pPr>
              <w:spacing w:after="0" w:line="240" w:lineRule="atLeast"/>
              <w:ind w:left="34" w:right="-25"/>
              <w:jc w:val="center"/>
              <w:rPr>
                <w:rFonts w:ascii="Times New Roman" w:hAnsi="Times New Roman" w:cs="Times New Roman"/>
                <w:szCs w:val="22"/>
              </w:rPr>
            </w:pPr>
            <w:r w:rsidRPr="00B57901">
              <w:rPr>
                <w:rFonts w:ascii="Times New Roman" w:hAnsi="Times New Roman" w:cs="Times New Roman"/>
                <w:szCs w:val="22"/>
              </w:rPr>
              <w:t>Level 3</w:t>
            </w:r>
          </w:p>
        </w:tc>
        <w:tc>
          <w:tcPr>
            <w:tcW w:w="236" w:type="dxa"/>
          </w:tcPr>
          <w:p w14:paraId="68DA31DE" w14:textId="77777777" w:rsidR="00825C25" w:rsidRPr="00B57901" w:rsidRDefault="00825C25" w:rsidP="00514C3C">
            <w:pPr>
              <w:spacing w:after="0" w:line="240" w:lineRule="atLeast"/>
              <w:ind w:left="34" w:right="-25"/>
              <w:jc w:val="center"/>
              <w:rPr>
                <w:rFonts w:ascii="Times New Roman" w:hAnsi="Times New Roman" w:cs="Times New Roman"/>
                <w:szCs w:val="22"/>
                <w:cs/>
              </w:rPr>
            </w:pPr>
          </w:p>
        </w:tc>
        <w:tc>
          <w:tcPr>
            <w:tcW w:w="942" w:type="dxa"/>
          </w:tcPr>
          <w:p w14:paraId="15B80E1B" w14:textId="77777777" w:rsidR="00825C25" w:rsidRPr="00B57901" w:rsidRDefault="00825C25" w:rsidP="00514C3C">
            <w:pPr>
              <w:spacing w:after="0" w:line="240" w:lineRule="atLeast"/>
              <w:ind w:left="34" w:right="-25"/>
              <w:jc w:val="center"/>
              <w:rPr>
                <w:rFonts w:ascii="Times New Roman" w:hAnsi="Times New Roman" w:cs="Times New Roman"/>
                <w:szCs w:val="22"/>
                <w:cs/>
              </w:rPr>
            </w:pPr>
            <w:r w:rsidRPr="00B57901">
              <w:rPr>
                <w:rFonts w:ascii="Times New Roman" w:hAnsi="Times New Roman" w:cs="Times New Roman"/>
                <w:szCs w:val="22"/>
              </w:rPr>
              <w:t>Total</w:t>
            </w:r>
          </w:p>
        </w:tc>
      </w:tr>
      <w:tr w:rsidR="00825C25" w:rsidRPr="00B57901" w14:paraId="379F873A" w14:textId="77777777" w:rsidTr="008D0250">
        <w:trPr>
          <w:tblHeader/>
        </w:trPr>
        <w:tc>
          <w:tcPr>
            <w:tcW w:w="4059" w:type="dxa"/>
          </w:tcPr>
          <w:p w14:paraId="526DD481" w14:textId="77777777" w:rsidR="00825C25" w:rsidRPr="00B57901" w:rsidRDefault="00825C25" w:rsidP="00514C3C">
            <w:pPr>
              <w:spacing w:after="0" w:line="240" w:lineRule="atLeast"/>
              <w:ind w:left="549" w:right="-25"/>
              <w:rPr>
                <w:rFonts w:ascii="Times New Roman" w:hAnsi="Times New Roman" w:cs="Times New Roman"/>
                <w:szCs w:val="22"/>
              </w:rPr>
            </w:pPr>
          </w:p>
        </w:tc>
        <w:tc>
          <w:tcPr>
            <w:tcW w:w="5812" w:type="dxa"/>
            <w:gridSpan w:val="9"/>
          </w:tcPr>
          <w:p w14:paraId="5A7E3AB8" w14:textId="77777777" w:rsidR="00825C25" w:rsidRPr="00B57901" w:rsidRDefault="00825C25" w:rsidP="00514C3C">
            <w:pPr>
              <w:spacing w:after="0" w:line="240" w:lineRule="atLeast"/>
              <w:ind w:left="549" w:right="-25"/>
              <w:jc w:val="center"/>
              <w:rPr>
                <w:rFonts w:ascii="Times New Roman" w:hAnsi="Times New Roman" w:cs="Times New Roman"/>
                <w:i/>
                <w:iCs/>
                <w:szCs w:val="22"/>
              </w:rPr>
            </w:pPr>
            <w:r w:rsidRPr="00B57901">
              <w:rPr>
                <w:rFonts w:ascii="Times New Roman" w:hAnsi="Times New Roman" w:cs="Times New Roman"/>
                <w:i/>
                <w:iCs/>
                <w:szCs w:val="22"/>
                <w:cs/>
              </w:rPr>
              <w:t>(</w:t>
            </w:r>
            <w:r w:rsidRPr="00B57901">
              <w:rPr>
                <w:rFonts w:ascii="Times New Roman" w:hAnsi="Times New Roman" w:cs="Times New Roman"/>
                <w:i/>
                <w:iCs/>
                <w:szCs w:val="22"/>
              </w:rPr>
              <w:t>in thousand Baht</w:t>
            </w:r>
            <w:r w:rsidRPr="00B57901">
              <w:rPr>
                <w:rFonts w:ascii="Times New Roman" w:hAnsi="Times New Roman" w:cs="Times New Roman"/>
                <w:i/>
                <w:iCs/>
                <w:szCs w:val="22"/>
                <w:cs/>
              </w:rPr>
              <w:t>)</w:t>
            </w:r>
          </w:p>
        </w:tc>
      </w:tr>
      <w:tr w:rsidR="00825C25" w:rsidRPr="00B57901" w14:paraId="07469F65" w14:textId="77777777" w:rsidTr="008D0250">
        <w:tc>
          <w:tcPr>
            <w:tcW w:w="4059" w:type="dxa"/>
          </w:tcPr>
          <w:p w14:paraId="7E138280" w14:textId="352EF085" w:rsidR="00825C25" w:rsidRPr="00B57901" w:rsidRDefault="00E65BD8" w:rsidP="00825C25">
            <w:pPr>
              <w:spacing w:after="0" w:line="240" w:lineRule="atLeast"/>
              <w:ind w:left="549" w:right="-25"/>
              <w:rPr>
                <w:rFonts w:ascii="Times New Roman" w:hAnsi="Times New Roman" w:cstheme="minorBidi"/>
                <w:b/>
                <w:bCs/>
                <w:i/>
                <w:iCs/>
                <w:szCs w:val="22"/>
                <w:cs/>
              </w:rPr>
            </w:pPr>
            <w:r w:rsidRPr="00B57901">
              <w:rPr>
                <w:rFonts w:ascii="Times New Roman" w:hAnsi="Times New Roman" w:cs="Times New Roman"/>
                <w:b/>
                <w:bCs/>
                <w:i/>
                <w:iCs/>
                <w:szCs w:val="22"/>
              </w:rPr>
              <w:t>30 June</w:t>
            </w:r>
            <w:r w:rsidR="00026CDA" w:rsidRPr="00B57901">
              <w:rPr>
                <w:rFonts w:ascii="Times New Roman" w:hAnsi="Times New Roman" w:cs="Times New Roman"/>
                <w:b/>
                <w:bCs/>
                <w:i/>
                <w:iCs/>
                <w:szCs w:val="22"/>
              </w:rPr>
              <w:t xml:space="preserve"> 202</w:t>
            </w:r>
            <w:r w:rsidR="00235C76" w:rsidRPr="00B57901">
              <w:rPr>
                <w:rFonts w:ascii="Times New Roman" w:hAnsi="Times New Roman" w:cs="Times New Roman"/>
                <w:b/>
                <w:bCs/>
                <w:i/>
                <w:iCs/>
                <w:szCs w:val="22"/>
              </w:rPr>
              <w:t>6</w:t>
            </w:r>
          </w:p>
        </w:tc>
        <w:tc>
          <w:tcPr>
            <w:tcW w:w="1134" w:type="dxa"/>
            <w:vAlign w:val="center"/>
          </w:tcPr>
          <w:p w14:paraId="4D825ED0" w14:textId="77777777" w:rsidR="00825C25" w:rsidRPr="00B57901" w:rsidRDefault="00825C25" w:rsidP="00514C3C">
            <w:pPr>
              <w:spacing w:after="0" w:line="240" w:lineRule="atLeast"/>
              <w:ind w:left="549" w:right="-25"/>
              <w:rPr>
                <w:rFonts w:ascii="Times New Roman" w:hAnsi="Times New Roman" w:cs="Times New Roman"/>
                <w:szCs w:val="22"/>
              </w:rPr>
            </w:pPr>
          </w:p>
        </w:tc>
        <w:tc>
          <w:tcPr>
            <w:tcW w:w="283" w:type="dxa"/>
            <w:vAlign w:val="center"/>
          </w:tcPr>
          <w:p w14:paraId="1D7C2436" w14:textId="77777777" w:rsidR="00825C25" w:rsidRPr="00B57901" w:rsidRDefault="00825C25" w:rsidP="00514C3C">
            <w:pPr>
              <w:spacing w:after="0" w:line="240" w:lineRule="atLeast"/>
              <w:ind w:left="549" w:right="-25"/>
              <w:rPr>
                <w:rFonts w:ascii="Times New Roman" w:hAnsi="Times New Roman" w:cs="Times New Roman"/>
                <w:szCs w:val="22"/>
              </w:rPr>
            </w:pPr>
          </w:p>
        </w:tc>
        <w:tc>
          <w:tcPr>
            <w:tcW w:w="899" w:type="dxa"/>
            <w:vAlign w:val="center"/>
          </w:tcPr>
          <w:p w14:paraId="3E85EC81" w14:textId="77777777" w:rsidR="00825C25" w:rsidRPr="00B57901" w:rsidRDefault="00825C25" w:rsidP="00514C3C">
            <w:pPr>
              <w:spacing w:after="0" w:line="240" w:lineRule="atLeast"/>
              <w:ind w:left="549" w:right="-25"/>
              <w:rPr>
                <w:rFonts w:ascii="Times New Roman" w:hAnsi="Times New Roman" w:cs="Times New Roman"/>
                <w:szCs w:val="22"/>
              </w:rPr>
            </w:pPr>
          </w:p>
        </w:tc>
        <w:tc>
          <w:tcPr>
            <w:tcW w:w="236" w:type="dxa"/>
            <w:vAlign w:val="center"/>
          </w:tcPr>
          <w:p w14:paraId="32CEF63E" w14:textId="77777777" w:rsidR="00825C25" w:rsidRPr="00B57901" w:rsidRDefault="00825C25" w:rsidP="00514C3C">
            <w:pPr>
              <w:spacing w:after="0" w:line="240" w:lineRule="atLeast"/>
              <w:ind w:left="549" w:right="-25"/>
              <w:rPr>
                <w:rFonts w:ascii="Times New Roman" w:hAnsi="Times New Roman" w:cs="Times New Roman"/>
                <w:szCs w:val="22"/>
              </w:rPr>
            </w:pPr>
          </w:p>
        </w:tc>
        <w:tc>
          <w:tcPr>
            <w:tcW w:w="915" w:type="dxa"/>
            <w:vAlign w:val="center"/>
          </w:tcPr>
          <w:p w14:paraId="48C97925" w14:textId="77777777" w:rsidR="00825C25" w:rsidRPr="00B57901" w:rsidRDefault="00825C25" w:rsidP="00514C3C">
            <w:pPr>
              <w:spacing w:after="0" w:line="240" w:lineRule="atLeast"/>
              <w:ind w:left="549" w:right="-25"/>
              <w:rPr>
                <w:rFonts w:ascii="Times New Roman" w:hAnsi="Times New Roman" w:cs="Times New Roman"/>
                <w:szCs w:val="22"/>
              </w:rPr>
            </w:pPr>
          </w:p>
        </w:tc>
        <w:tc>
          <w:tcPr>
            <w:tcW w:w="259" w:type="dxa"/>
            <w:vAlign w:val="center"/>
          </w:tcPr>
          <w:p w14:paraId="74396B5C" w14:textId="77777777" w:rsidR="00825C25" w:rsidRPr="00B57901" w:rsidRDefault="00825C25" w:rsidP="00514C3C">
            <w:pPr>
              <w:spacing w:after="0" w:line="240" w:lineRule="atLeast"/>
              <w:ind w:left="549" w:right="-25"/>
              <w:rPr>
                <w:rFonts w:ascii="Times New Roman" w:hAnsi="Times New Roman" w:cs="Times New Roman"/>
                <w:szCs w:val="22"/>
              </w:rPr>
            </w:pPr>
          </w:p>
        </w:tc>
        <w:tc>
          <w:tcPr>
            <w:tcW w:w="908" w:type="dxa"/>
            <w:vAlign w:val="center"/>
          </w:tcPr>
          <w:p w14:paraId="59D8B057" w14:textId="77777777" w:rsidR="00825C25" w:rsidRPr="00B57901" w:rsidRDefault="00825C25" w:rsidP="00514C3C">
            <w:pPr>
              <w:spacing w:after="0" w:line="240" w:lineRule="atLeast"/>
              <w:ind w:left="549" w:right="-25"/>
              <w:rPr>
                <w:rFonts w:ascii="Times New Roman" w:hAnsi="Times New Roman" w:cs="Times New Roman"/>
                <w:szCs w:val="22"/>
              </w:rPr>
            </w:pPr>
          </w:p>
        </w:tc>
        <w:tc>
          <w:tcPr>
            <w:tcW w:w="236" w:type="dxa"/>
            <w:vAlign w:val="center"/>
          </w:tcPr>
          <w:p w14:paraId="68F1E6A0" w14:textId="77777777" w:rsidR="00825C25" w:rsidRPr="00B57901" w:rsidRDefault="00825C25" w:rsidP="00514C3C">
            <w:pPr>
              <w:spacing w:after="0" w:line="240" w:lineRule="atLeast"/>
              <w:ind w:left="549" w:right="-25"/>
              <w:rPr>
                <w:rFonts w:ascii="Times New Roman" w:hAnsi="Times New Roman" w:cs="Times New Roman"/>
                <w:szCs w:val="22"/>
              </w:rPr>
            </w:pPr>
          </w:p>
        </w:tc>
        <w:tc>
          <w:tcPr>
            <w:tcW w:w="942" w:type="dxa"/>
            <w:vAlign w:val="center"/>
          </w:tcPr>
          <w:p w14:paraId="23296CFB" w14:textId="77777777" w:rsidR="00825C25" w:rsidRPr="00B57901" w:rsidRDefault="00825C25" w:rsidP="00514C3C">
            <w:pPr>
              <w:spacing w:after="0" w:line="240" w:lineRule="atLeast"/>
              <w:ind w:right="-25"/>
              <w:rPr>
                <w:rFonts w:ascii="Times New Roman" w:hAnsi="Times New Roman" w:cs="Times New Roman"/>
                <w:szCs w:val="22"/>
              </w:rPr>
            </w:pPr>
          </w:p>
        </w:tc>
      </w:tr>
      <w:tr w:rsidR="00825C25" w:rsidRPr="00B57901" w14:paraId="227B75FD" w14:textId="77777777" w:rsidTr="008D0250">
        <w:tc>
          <w:tcPr>
            <w:tcW w:w="4059" w:type="dxa"/>
          </w:tcPr>
          <w:p w14:paraId="3B5DA0BC" w14:textId="77777777" w:rsidR="00825C25" w:rsidRPr="00B57901" w:rsidRDefault="00825C25" w:rsidP="00514C3C">
            <w:pPr>
              <w:spacing w:after="0" w:line="240" w:lineRule="atLeast"/>
              <w:ind w:left="549" w:right="-25"/>
              <w:rPr>
                <w:rFonts w:ascii="Times New Roman" w:hAnsi="Times New Roman" w:cs="Times New Roman"/>
                <w:b/>
                <w:bCs/>
                <w:szCs w:val="22"/>
              </w:rPr>
            </w:pPr>
            <w:r w:rsidRPr="00B57901">
              <w:rPr>
                <w:rFonts w:ascii="Times New Roman" w:hAnsi="Times New Roman" w:cs="Times New Roman"/>
                <w:b/>
                <w:bCs/>
                <w:szCs w:val="22"/>
              </w:rPr>
              <w:t>Assets</w:t>
            </w:r>
          </w:p>
        </w:tc>
        <w:tc>
          <w:tcPr>
            <w:tcW w:w="1134" w:type="dxa"/>
            <w:vAlign w:val="center"/>
          </w:tcPr>
          <w:p w14:paraId="11EC2B3C" w14:textId="77777777" w:rsidR="00825C25" w:rsidRPr="00B57901" w:rsidRDefault="00825C25" w:rsidP="00514C3C">
            <w:pPr>
              <w:spacing w:after="0" w:line="240" w:lineRule="atLeast"/>
              <w:ind w:left="549" w:right="-25"/>
              <w:rPr>
                <w:rFonts w:ascii="Times New Roman" w:hAnsi="Times New Roman" w:cs="Times New Roman"/>
                <w:szCs w:val="22"/>
              </w:rPr>
            </w:pPr>
          </w:p>
        </w:tc>
        <w:tc>
          <w:tcPr>
            <w:tcW w:w="283" w:type="dxa"/>
            <w:vAlign w:val="center"/>
          </w:tcPr>
          <w:p w14:paraId="2C435598" w14:textId="77777777" w:rsidR="00825C25" w:rsidRPr="00B57901" w:rsidRDefault="00825C25" w:rsidP="00514C3C">
            <w:pPr>
              <w:spacing w:after="0" w:line="240" w:lineRule="atLeast"/>
              <w:ind w:left="549" w:right="-25"/>
              <w:rPr>
                <w:rFonts w:ascii="Times New Roman" w:hAnsi="Times New Roman" w:cs="Times New Roman"/>
                <w:szCs w:val="22"/>
              </w:rPr>
            </w:pPr>
          </w:p>
        </w:tc>
        <w:tc>
          <w:tcPr>
            <w:tcW w:w="899" w:type="dxa"/>
            <w:vAlign w:val="center"/>
          </w:tcPr>
          <w:p w14:paraId="2E3775EC" w14:textId="77777777" w:rsidR="00825C25" w:rsidRPr="00B57901" w:rsidRDefault="00825C25" w:rsidP="00514C3C">
            <w:pPr>
              <w:spacing w:after="0" w:line="240" w:lineRule="atLeast"/>
              <w:ind w:left="549" w:right="-25"/>
              <w:rPr>
                <w:rFonts w:ascii="Times New Roman" w:hAnsi="Times New Roman" w:cs="Times New Roman"/>
                <w:szCs w:val="22"/>
              </w:rPr>
            </w:pPr>
          </w:p>
        </w:tc>
        <w:tc>
          <w:tcPr>
            <w:tcW w:w="236" w:type="dxa"/>
            <w:vAlign w:val="center"/>
          </w:tcPr>
          <w:p w14:paraId="20B3A013" w14:textId="77777777" w:rsidR="00825C25" w:rsidRPr="00B57901" w:rsidRDefault="00825C25" w:rsidP="00514C3C">
            <w:pPr>
              <w:spacing w:after="0" w:line="240" w:lineRule="atLeast"/>
              <w:ind w:left="549" w:right="-25"/>
              <w:rPr>
                <w:rFonts w:ascii="Times New Roman" w:hAnsi="Times New Roman" w:cs="Times New Roman"/>
                <w:szCs w:val="22"/>
              </w:rPr>
            </w:pPr>
          </w:p>
        </w:tc>
        <w:tc>
          <w:tcPr>
            <w:tcW w:w="915" w:type="dxa"/>
            <w:vAlign w:val="center"/>
          </w:tcPr>
          <w:p w14:paraId="2610BB5E" w14:textId="77777777" w:rsidR="00825C25" w:rsidRPr="00B57901" w:rsidRDefault="00825C25" w:rsidP="00514C3C">
            <w:pPr>
              <w:spacing w:after="0" w:line="240" w:lineRule="atLeast"/>
              <w:ind w:left="549" w:right="-25"/>
              <w:rPr>
                <w:rFonts w:ascii="Times New Roman" w:hAnsi="Times New Roman" w:cs="Times New Roman"/>
                <w:szCs w:val="22"/>
              </w:rPr>
            </w:pPr>
          </w:p>
        </w:tc>
        <w:tc>
          <w:tcPr>
            <w:tcW w:w="259" w:type="dxa"/>
            <w:vAlign w:val="center"/>
          </w:tcPr>
          <w:p w14:paraId="6AF0BD0B" w14:textId="77777777" w:rsidR="00825C25" w:rsidRPr="00B57901" w:rsidRDefault="00825C25" w:rsidP="00514C3C">
            <w:pPr>
              <w:spacing w:after="0" w:line="240" w:lineRule="atLeast"/>
              <w:ind w:left="549" w:right="-25"/>
              <w:rPr>
                <w:rFonts w:ascii="Times New Roman" w:hAnsi="Times New Roman" w:cs="Times New Roman"/>
                <w:szCs w:val="22"/>
              </w:rPr>
            </w:pPr>
          </w:p>
        </w:tc>
        <w:tc>
          <w:tcPr>
            <w:tcW w:w="908" w:type="dxa"/>
            <w:vAlign w:val="center"/>
          </w:tcPr>
          <w:p w14:paraId="30913C2B" w14:textId="77777777" w:rsidR="00825C25" w:rsidRPr="00B57901" w:rsidRDefault="00825C25" w:rsidP="00514C3C">
            <w:pPr>
              <w:spacing w:after="0" w:line="240" w:lineRule="atLeast"/>
              <w:ind w:left="549" w:right="-25"/>
              <w:rPr>
                <w:rFonts w:ascii="Times New Roman" w:hAnsi="Times New Roman" w:cs="Times New Roman"/>
                <w:szCs w:val="22"/>
              </w:rPr>
            </w:pPr>
          </w:p>
        </w:tc>
        <w:tc>
          <w:tcPr>
            <w:tcW w:w="236" w:type="dxa"/>
            <w:vAlign w:val="center"/>
          </w:tcPr>
          <w:p w14:paraId="4EBE0A1F" w14:textId="77777777" w:rsidR="00825C25" w:rsidRPr="00B57901" w:rsidRDefault="00825C25" w:rsidP="00514C3C">
            <w:pPr>
              <w:spacing w:after="0" w:line="240" w:lineRule="atLeast"/>
              <w:ind w:left="549" w:right="-25"/>
              <w:rPr>
                <w:rFonts w:ascii="Times New Roman" w:hAnsi="Times New Roman" w:cs="Times New Roman"/>
                <w:szCs w:val="22"/>
              </w:rPr>
            </w:pPr>
          </w:p>
        </w:tc>
        <w:tc>
          <w:tcPr>
            <w:tcW w:w="942" w:type="dxa"/>
            <w:vAlign w:val="center"/>
          </w:tcPr>
          <w:p w14:paraId="6B97328F" w14:textId="77777777" w:rsidR="00825C25" w:rsidRPr="00B57901" w:rsidRDefault="00825C25" w:rsidP="00514C3C">
            <w:pPr>
              <w:spacing w:after="0" w:line="240" w:lineRule="atLeast"/>
              <w:ind w:right="-25"/>
              <w:rPr>
                <w:rFonts w:ascii="Times New Roman" w:hAnsi="Times New Roman" w:cs="Times New Roman"/>
                <w:szCs w:val="22"/>
              </w:rPr>
            </w:pPr>
          </w:p>
        </w:tc>
      </w:tr>
      <w:tr w:rsidR="00825C25" w:rsidRPr="00B57901" w14:paraId="4A630155" w14:textId="77777777" w:rsidTr="008D0250">
        <w:tc>
          <w:tcPr>
            <w:tcW w:w="4059" w:type="dxa"/>
          </w:tcPr>
          <w:p w14:paraId="756A1CE2" w14:textId="77777777" w:rsidR="00825C25" w:rsidRPr="00B57901" w:rsidRDefault="00825C25" w:rsidP="00514C3C">
            <w:pPr>
              <w:spacing w:after="0" w:line="240" w:lineRule="atLeast"/>
              <w:ind w:left="549" w:right="-25"/>
              <w:rPr>
                <w:rFonts w:ascii="Times New Roman" w:hAnsi="Times New Roman" w:cs="Times New Roman"/>
                <w:szCs w:val="22"/>
              </w:rPr>
            </w:pPr>
            <w:r w:rsidRPr="00B57901">
              <w:rPr>
                <w:rFonts w:ascii="Times New Roman" w:hAnsi="Times New Roman" w:cs="Times New Roman"/>
                <w:szCs w:val="22"/>
              </w:rPr>
              <w:t xml:space="preserve">Investment in unit trusts of </w:t>
            </w:r>
          </w:p>
        </w:tc>
        <w:tc>
          <w:tcPr>
            <w:tcW w:w="1134" w:type="dxa"/>
            <w:vAlign w:val="center"/>
          </w:tcPr>
          <w:p w14:paraId="02E3103A" w14:textId="77777777" w:rsidR="00825C25" w:rsidRPr="00B57901" w:rsidRDefault="00825C25" w:rsidP="00514C3C">
            <w:pPr>
              <w:spacing w:after="0" w:line="240" w:lineRule="atLeast"/>
              <w:ind w:left="549" w:right="-25"/>
              <w:rPr>
                <w:rFonts w:ascii="Times New Roman" w:hAnsi="Times New Roman" w:cs="Times New Roman"/>
                <w:szCs w:val="22"/>
              </w:rPr>
            </w:pPr>
          </w:p>
        </w:tc>
        <w:tc>
          <w:tcPr>
            <w:tcW w:w="283" w:type="dxa"/>
            <w:vAlign w:val="center"/>
          </w:tcPr>
          <w:p w14:paraId="5BF239F1" w14:textId="77777777" w:rsidR="00825C25" w:rsidRPr="00B57901" w:rsidRDefault="00825C25" w:rsidP="00514C3C">
            <w:pPr>
              <w:spacing w:after="0" w:line="240" w:lineRule="atLeast"/>
              <w:ind w:left="549" w:right="-25"/>
              <w:rPr>
                <w:rFonts w:ascii="Times New Roman" w:hAnsi="Times New Roman" w:cs="Times New Roman"/>
                <w:szCs w:val="22"/>
              </w:rPr>
            </w:pPr>
          </w:p>
        </w:tc>
        <w:tc>
          <w:tcPr>
            <w:tcW w:w="899" w:type="dxa"/>
            <w:vAlign w:val="center"/>
          </w:tcPr>
          <w:p w14:paraId="76A5A738" w14:textId="77777777" w:rsidR="00825C25" w:rsidRPr="00B57901" w:rsidRDefault="00825C25" w:rsidP="00514C3C">
            <w:pPr>
              <w:spacing w:after="0" w:line="240" w:lineRule="atLeast"/>
              <w:ind w:left="549" w:right="-25"/>
              <w:rPr>
                <w:rFonts w:ascii="Times New Roman" w:hAnsi="Times New Roman" w:cs="Times New Roman"/>
                <w:szCs w:val="22"/>
              </w:rPr>
            </w:pPr>
          </w:p>
        </w:tc>
        <w:tc>
          <w:tcPr>
            <w:tcW w:w="236" w:type="dxa"/>
            <w:vAlign w:val="center"/>
          </w:tcPr>
          <w:p w14:paraId="4C0D09ED" w14:textId="77777777" w:rsidR="00825C25" w:rsidRPr="00B57901" w:rsidRDefault="00825C25" w:rsidP="00514C3C">
            <w:pPr>
              <w:spacing w:after="0" w:line="240" w:lineRule="atLeast"/>
              <w:ind w:left="549" w:right="-25"/>
              <w:rPr>
                <w:rFonts w:ascii="Times New Roman" w:hAnsi="Times New Roman" w:cs="Times New Roman"/>
                <w:szCs w:val="22"/>
              </w:rPr>
            </w:pPr>
          </w:p>
        </w:tc>
        <w:tc>
          <w:tcPr>
            <w:tcW w:w="915" w:type="dxa"/>
            <w:vAlign w:val="center"/>
          </w:tcPr>
          <w:p w14:paraId="2B42A93B" w14:textId="77777777" w:rsidR="00825C25" w:rsidRPr="00B57901" w:rsidRDefault="00825C25" w:rsidP="00514C3C">
            <w:pPr>
              <w:spacing w:after="0" w:line="240" w:lineRule="atLeast"/>
              <w:ind w:left="549" w:right="-25"/>
              <w:rPr>
                <w:rFonts w:ascii="Times New Roman" w:hAnsi="Times New Roman" w:cs="Times New Roman"/>
                <w:szCs w:val="22"/>
              </w:rPr>
            </w:pPr>
          </w:p>
        </w:tc>
        <w:tc>
          <w:tcPr>
            <w:tcW w:w="259" w:type="dxa"/>
            <w:vAlign w:val="center"/>
          </w:tcPr>
          <w:p w14:paraId="376317FF" w14:textId="77777777" w:rsidR="00825C25" w:rsidRPr="00B57901" w:rsidRDefault="00825C25" w:rsidP="00514C3C">
            <w:pPr>
              <w:spacing w:after="0" w:line="240" w:lineRule="atLeast"/>
              <w:ind w:left="549" w:right="-25"/>
              <w:rPr>
                <w:rFonts w:ascii="Times New Roman" w:hAnsi="Times New Roman" w:cs="Times New Roman"/>
                <w:szCs w:val="22"/>
              </w:rPr>
            </w:pPr>
          </w:p>
        </w:tc>
        <w:tc>
          <w:tcPr>
            <w:tcW w:w="908" w:type="dxa"/>
            <w:vAlign w:val="center"/>
          </w:tcPr>
          <w:p w14:paraId="6F9C6A20" w14:textId="77777777" w:rsidR="00825C25" w:rsidRPr="00B57901" w:rsidRDefault="00825C25" w:rsidP="00514C3C">
            <w:pPr>
              <w:spacing w:after="0" w:line="240" w:lineRule="atLeast"/>
              <w:ind w:left="549" w:right="-25"/>
              <w:rPr>
                <w:rFonts w:ascii="Times New Roman" w:hAnsi="Times New Roman" w:cs="Times New Roman"/>
                <w:szCs w:val="22"/>
              </w:rPr>
            </w:pPr>
          </w:p>
        </w:tc>
        <w:tc>
          <w:tcPr>
            <w:tcW w:w="236" w:type="dxa"/>
            <w:vAlign w:val="center"/>
          </w:tcPr>
          <w:p w14:paraId="5EA03B52" w14:textId="77777777" w:rsidR="00825C25" w:rsidRPr="00B57901" w:rsidRDefault="00825C25" w:rsidP="00514C3C">
            <w:pPr>
              <w:spacing w:after="0" w:line="240" w:lineRule="atLeast"/>
              <w:ind w:left="549" w:right="-25"/>
              <w:rPr>
                <w:rFonts w:ascii="Times New Roman" w:hAnsi="Times New Roman" w:cs="Times New Roman"/>
                <w:szCs w:val="22"/>
              </w:rPr>
            </w:pPr>
          </w:p>
        </w:tc>
        <w:tc>
          <w:tcPr>
            <w:tcW w:w="942" w:type="dxa"/>
            <w:vAlign w:val="center"/>
          </w:tcPr>
          <w:p w14:paraId="44108FA2" w14:textId="77777777" w:rsidR="00825C25" w:rsidRPr="00B57901" w:rsidRDefault="00825C25" w:rsidP="00514C3C">
            <w:pPr>
              <w:spacing w:after="0" w:line="240" w:lineRule="atLeast"/>
              <w:ind w:right="-25"/>
              <w:rPr>
                <w:rFonts w:ascii="Times New Roman" w:hAnsi="Times New Roman" w:cs="Times New Roman"/>
                <w:szCs w:val="22"/>
              </w:rPr>
            </w:pPr>
          </w:p>
        </w:tc>
      </w:tr>
      <w:tr w:rsidR="00825C25" w:rsidRPr="00B57901" w14:paraId="0B1D5921" w14:textId="77777777" w:rsidTr="008D0250">
        <w:tc>
          <w:tcPr>
            <w:tcW w:w="4059" w:type="dxa"/>
          </w:tcPr>
          <w:p w14:paraId="5336FEA8" w14:textId="77777777" w:rsidR="00825C25" w:rsidRPr="00B57901" w:rsidRDefault="00825C25" w:rsidP="00514C3C">
            <w:pPr>
              <w:spacing w:after="0" w:line="240" w:lineRule="atLeast"/>
              <w:ind w:left="549" w:right="-25"/>
              <w:rPr>
                <w:rFonts w:ascii="Times New Roman" w:hAnsi="Times New Roman" w:cs="Times New Roman"/>
                <w:szCs w:val="22"/>
              </w:rPr>
            </w:pPr>
            <w:r w:rsidRPr="00B57901">
              <w:rPr>
                <w:rFonts w:ascii="Times New Roman" w:hAnsi="Times New Roman" w:cs="Times New Roman"/>
                <w:szCs w:val="22"/>
              </w:rPr>
              <w:t xml:space="preserve">  open</w:t>
            </w:r>
            <w:r w:rsidRPr="00B57901">
              <w:rPr>
                <w:rFonts w:ascii="Times New Roman" w:hAnsi="Times New Roman" w:cs="Times New Roman"/>
                <w:szCs w:val="22"/>
                <w:cs/>
              </w:rPr>
              <w:t>-</w:t>
            </w:r>
            <w:r w:rsidRPr="00B57901">
              <w:rPr>
                <w:rFonts w:ascii="Times New Roman" w:hAnsi="Times New Roman" w:cs="Times New Roman"/>
                <w:szCs w:val="22"/>
              </w:rPr>
              <w:t>end fund</w:t>
            </w:r>
          </w:p>
        </w:tc>
        <w:tc>
          <w:tcPr>
            <w:tcW w:w="1134" w:type="dxa"/>
            <w:vAlign w:val="center"/>
          </w:tcPr>
          <w:p w14:paraId="7FD458A1" w14:textId="12CFE8E0" w:rsidR="00825C25" w:rsidRPr="00B57901" w:rsidRDefault="00825C25" w:rsidP="00514C3C">
            <w:pPr>
              <w:spacing w:after="0" w:line="240" w:lineRule="atLeast"/>
              <w:ind w:left="549" w:right="-25"/>
              <w:rPr>
                <w:rFonts w:ascii="Times New Roman" w:hAnsi="Times New Roman" w:cs="Times New Roman"/>
                <w:szCs w:val="22"/>
              </w:rPr>
            </w:pPr>
          </w:p>
        </w:tc>
        <w:tc>
          <w:tcPr>
            <w:tcW w:w="283" w:type="dxa"/>
            <w:vAlign w:val="center"/>
          </w:tcPr>
          <w:p w14:paraId="10592462" w14:textId="77777777" w:rsidR="00825C25" w:rsidRPr="00B57901" w:rsidRDefault="00825C25" w:rsidP="00514C3C">
            <w:pPr>
              <w:spacing w:after="0" w:line="240" w:lineRule="atLeast"/>
              <w:ind w:left="549" w:right="-25"/>
              <w:rPr>
                <w:rFonts w:ascii="Times New Roman" w:hAnsi="Times New Roman" w:cs="Times New Roman"/>
                <w:szCs w:val="22"/>
              </w:rPr>
            </w:pPr>
          </w:p>
        </w:tc>
        <w:tc>
          <w:tcPr>
            <w:tcW w:w="899" w:type="dxa"/>
            <w:vAlign w:val="center"/>
          </w:tcPr>
          <w:p w14:paraId="46D57BDF" w14:textId="77777777" w:rsidR="00825C25" w:rsidRPr="00B57901" w:rsidRDefault="00825C25" w:rsidP="00514C3C">
            <w:pPr>
              <w:spacing w:after="0" w:line="240" w:lineRule="atLeast"/>
              <w:ind w:left="549" w:right="-25"/>
              <w:rPr>
                <w:rFonts w:ascii="Times New Roman" w:hAnsi="Times New Roman" w:cs="Times New Roman"/>
                <w:szCs w:val="22"/>
              </w:rPr>
            </w:pPr>
          </w:p>
        </w:tc>
        <w:tc>
          <w:tcPr>
            <w:tcW w:w="236" w:type="dxa"/>
            <w:vAlign w:val="center"/>
          </w:tcPr>
          <w:p w14:paraId="06FE03AA" w14:textId="77777777" w:rsidR="00825C25" w:rsidRPr="00B57901" w:rsidRDefault="00825C25" w:rsidP="00514C3C">
            <w:pPr>
              <w:spacing w:after="0" w:line="240" w:lineRule="atLeast"/>
              <w:ind w:left="549" w:right="-25"/>
              <w:rPr>
                <w:rFonts w:ascii="Times New Roman" w:hAnsi="Times New Roman" w:cs="Times New Roman"/>
                <w:szCs w:val="22"/>
              </w:rPr>
            </w:pPr>
          </w:p>
        </w:tc>
        <w:tc>
          <w:tcPr>
            <w:tcW w:w="915" w:type="dxa"/>
            <w:vAlign w:val="center"/>
          </w:tcPr>
          <w:p w14:paraId="59DF4894" w14:textId="77777777" w:rsidR="00825C25" w:rsidRPr="00B57901" w:rsidRDefault="00825C25" w:rsidP="00514C3C">
            <w:pPr>
              <w:spacing w:after="0" w:line="240" w:lineRule="atLeast"/>
              <w:ind w:left="549" w:right="-25"/>
              <w:rPr>
                <w:rFonts w:ascii="Times New Roman" w:hAnsi="Times New Roman" w:cs="Times New Roman"/>
                <w:szCs w:val="22"/>
              </w:rPr>
            </w:pPr>
          </w:p>
        </w:tc>
        <w:tc>
          <w:tcPr>
            <w:tcW w:w="259" w:type="dxa"/>
            <w:vAlign w:val="center"/>
          </w:tcPr>
          <w:p w14:paraId="65F03BF7" w14:textId="77777777" w:rsidR="00825C25" w:rsidRPr="00B57901" w:rsidRDefault="00825C25" w:rsidP="00514C3C">
            <w:pPr>
              <w:spacing w:after="0" w:line="240" w:lineRule="atLeast"/>
              <w:ind w:left="549" w:right="-25"/>
              <w:rPr>
                <w:rFonts w:ascii="Times New Roman" w:hAnsi="Times New Roman" w:cs="Times New Roman"/>
                <w:szCs w:val="22"/>
              </w:rPr>
            </w:pPr>
          </w:p>
        </w:tc>
        <w:tc>
          <w:tcPr>
            <w:tcW w:w="908" w:type="dxa"/>
            <w:vAlign w:val="center"/>
          </w:tcPr>
          <w:p w14:paraId="4C3969A4" w14:textId="77777777" w:rsidR="00825C25" w:rsidRPr="00B57901" w:rsidRDefault="00825C25" w:rsidP="00514C3C">
            <w:pPr>
              <w:spacing w:after="0" w:line="240" w:lineRule="atLeast"/>
              <w:ind w:left="549" w:right="-25"/>
              <w:rPr>
                <w:rFonts w:ascii="Times New Roman" w:hAnsi="Times New Roman" w:cs="Times New Roman"/>
                <w:szCs w:val="22"/>
              </w:rPr>
            </w:pPr>
          </w:p>
        </w:tc>
        <w:tc>
          <w:tcPr>
            <w:tcW w:w="236" w:type="dxa"/>
            <w:vAlign w:val="center"/>
          </w:tcPr>
          <w:p w14:paraId="51969C88" w14:textId="77777777" w:rsidR="00825C25" w:rsidRPr="00B57901" w:rsidRDefault="00825C25" w:rsidP="00514C3C">
            <w:pPr>
              <w:spacing w:after="0" w:line="240" w:lineRule="atLeast"/>
              <w:ind w:left="549" w:right="-25"/>
              <w:rPr>
                <w:rFonts w:ascii="Times New Roman" w:hAnsi="Times New Roman" w:cs="Times New Roman"/>
                <w:szCs w:val="22"/>
              </w:rPr>
            </w:pPr>
          </w:p>
        </w:tc>
        <w:tc>
          <w:tcPr>
            <w:tcW w:w="942" w:type="dxa"/>
            <w:vAlign w:val="center"/>
          </w:tcPr>
          <w:p w14:paraId="19FFF316" w14:textId="77777777" w:rsidR="00825C25" w:rsidRPr="00B57901" w:rsidRDefault="00825C25" w:rsidP="00514C3C">
            <w:pPr>
              <w:spacing w:after="0" w:line="240" w:lineRule="atLeast"/>
              <w:ind w:right="-25"/>
              <w:rPr>
                <w:rFonts w:ascii="Times New Roman" w:hAnsi="Times New Roman" w:cs="Times New Roman"/>
                <w:szCs w:val="22"/>
              </w:rPr>
            </w:pPr>
          </w:p>
        </w:tc>
      </w:tr>
      <w:tr w:rsidR="00825C25" w:rsidRPr="00B57901" w14:paraId="46358E4A" w14:textId="77777777" w:rsidTr="008D0250">
        <w:tc>
          <w:tcPr>
            <w:tcW w:w="4059" w:type="dxa"/>
          </w:tcPr>
          <w:p w14:paraId="7FF0FB0F" w14:textId="77777777" w:rsidR="00825C25" w:rsidRPr="00B57901" w:rsidRDefault="00825C25" w:rsidP="00514C3C">
            <w:pPr>
              <w:spacing w:after="0" w:line="240" w:lineRule="atLeast"/>
              <w:ind w:left="549" w:right="-25"/>
              <w:rPr>
                <w:rFonts w:ascii="Times New Roman" w:hAnsi="Times New Roman" w:cs="Times New Roman"/>
                <w:szCs w:val="22"/>
                <w:cs/>
              </w:rPr>
            </w:pPr>
            <w:r w:rsidRPr="00B57901">
              <w:rPr>
                <w:rFonts w:ascii="Times New Roman" w:hAnsi="Times New Roman" w:cs="Times New Roman"/>
                <w:szCs w:val="22"/>
                <w:cs/>
              </w:rPr>
              <w:t xml:space="preserve">  - </w:t>
            </w:r>
            <w:r w:rsidRPr="00B57901">
              <w:rPr>
                <w:rFonts w:ascii="Times New Roman" w:hAnsi="Times New Roman" w:cs="Times New Roman"/>
                <w:szCs w:val="22"/>
              </w:rPr>
              <w:t>FVPL</w:t>
            </w:r>
          </w:p>
        </w:tc>
        <w:tc>
          <w:tcPr>
            <w:tcW w:w="1134" w:type="dxa"/>
            <w:vAlign w:val="center"/>
          </w:tcPr>
          <w:p w14:paraId="5ADC77DE" w14:textId="39065624" w:rsidR="00825C25" w:rsidRPr="00B57901" w:rsidRDefault="00735057" w:rsidP="00136DBA">
            <w:pPr>
              <w:tabs>
                <w:tab w:val="decimal" w:pos="858"/>
              </w:tabs>
              <w:spacing w:after="0" w:line="240" w:lineRule="atLeast"/>
              <w:ind w:left="-93" w:right="-96"/>
              <w:jc w:val="both"/>
              <w:rPr>
                <w:rFonts w:ascii="Times New Roman" w:hAnsi="Times New Roman" w:cs="Times New Roman"/>
                <w:szCs w:val="22"/>
              </w:rPr>
            </w:pPr>
            <w:r w:rsidRPr="00B57901">
              <w:rPr>
                <w:rFonts w:ascii="Times New Roman" w:hAnsi="Times New Roman" w:cs="Times New Roman"/>
                <w:szCs w:val="22"/>
              </w:rPr>
              <w:t>121,708</w:t>
            </w:r>
          </w:p>
        </w:tc>
        <w:tc>
          <w:tcPr>
            <w:tcW w:w="283" w:type="dxa"/>
            <w:vAlign w:val="center"/>
          </w:tcPr>
          <w:p w14:paraId="56EF5E95" w14:textId="77777777" w:rsidR="00825C25" w:rsidRPr="00B57901" w:rsidRDefault="00825C25" w:rsidP="00514C3C">
            <w:pPr>
              <w:spacing w:after="0" w:line="240" w:lineRule="atLeast"/>
              <w:ind w:left="549" w:right="-25"/>
              <w:rPr>
                <w:rFonts w:ascii="Times New Roman" w:hAnsi="Times New Roman" w:cs="Times New Roman"/>
                <w:szCs w:val="22"/>
              </w:rPr>
            </w:pPr>
          </w:p>
        </w:tc>
        <w:tc>
          <w:tcPr>
            <w:tcW w:w="899" w:type="dxa"/>
            <w:vAlign w:val="center"/>
          </w:tcPr>
          <w:p w14:paraId="380C594A" w14:textId="432382FD" w:rsidR="00825C25" w:rsidRPr="00B57901" w:rsidRDefault="00735057" w:rsidP="00514C3C">
            <w:pPr>
              <w:spacing w:after="0" w:line="240" w:lineRule="atLeast"/>
              <w:ind w:left="34" w:right="-25"/>
              <w:jc w:val="center"/>
              <w:rPr>
                <w:rFonts w:ascii="Times New Roman" w:hAnsi="Times New Roman" w:cs="Times New Roman"/>
                <w:szCs w:val="22"/>
              </w:rPr>
            </w:pPr>
            <w:r w:rsidRPr="00B57901">
              <w:rPr>
                <w:rFonts w:ascii="Times New Roman" w:hAnsi="Times New Roman" w:cs="Times New Roman"/>
                <w:szCs w:val="22"/>
              </w:rPr>
              <w:t>-</w:t>
            </w:r>
          </w:p>
        </w:tc>
        <w:tc>
          <w:tcPr>
            <w:tcW w:w="236" w:type="dxa"/>
            <w:vAlign w:val="center"/>
          </w:tcPr>
          <w:p w14:paraId="4CCA3995" w14:textId="77777777" w:rsidR="00825C25" w:rsidRPr="00B57901" w:rsidRDefault="00825C25" w:rsidP="00514C3C">
            <w:pPr>
              <w:spacing w:after="0" w:line="240" w:lineRule="atLeast"/>
              <w:ind w:left="549" w:right="-25"/>
              <w:rPr>
                <w:rFonts w:ascii="Times New Roman" w:hAnsi="Times New Roman" w:cs="Times New Roman"/>
                <w:szCs w:val="22"/>
              </w:rPr>
            </w:pPr>
          </w:p>
        </w:tc>
        <w:tc>
          <w:tcPr>
            <w:tcW w:w="915" w:type="dxa"/>
            <w:vAlign w:val="center"/>
          </w:tcPr>
          <w:p w14:paraId="050FF0D5" w14:textId="2B27F8A9" w:rsidR="00825C25" w:rsidRPr="00B57901" w:rsidRDefault="00735057" w:rsidP="009C539F">
            <w:pPr>
              <w:tabs>
                <w:tab w:val="decimal" w:pos="699"/>
              </w:tabs>
              <w:spacing w:after="0" w:line="240" w:lineRule="atLeast"/>
              <w:ind w:left="-93" w:right="-96"/>
              <w:jc w:val="both"/>
              <w:rPr>
                <w:rFonts w:ascii="Times New Roman" w:hAnsi="Times New Roman" w:cs="Times New Roman"/>
                <w:szCs w:val="22"/>
              </w:rPr>
            </w:pPr>
            <w:r w:rsidRPr="00B57901">
              <w:rPr>
                <w:rFonts w:ascii="Times New Roman" w:hAnsi="Times New Roman" w:cs="Times New Roman"/>
                <w:szCs w:val="22"/>
              </w:rPr>
              <w:t>121,708</w:t>
            </w:r>
          </w:p>
        </w:tc>
        <w:tc>
          <w:tcPr>
            <w:tcW w:w="259" w:type="dxa"/>
            <w:vAlign w:val="center"/>
          </w:tcPr>
          <w:p w14:paraId="4F96DDD7" w14:textId="77777777" w:rsidR="00825C25" w:rsidRPr="00B57901" w:rsidRDefault="00825C25" w:rsidP="00514C3C">
            <w:pPr>
              <w:spacing w:after="0" w:line="240" w:lineRule="atLeast"/>
              <w:ind w:left="549" w:right="-25"/>
              <w:rPr>
                <w:rFonts w:ascii="Times New Roman" w:hAnsi="Times New Roman" w:cs="Times New Roman"/>
                <w:szCs w:val="22"/>
              </w:rPr>
            </w:pPr>
          </w:p>
        </w:tc>
        <w:tc>
          <w:tcPr>
            <w:tcW w:w="908" w:type="dxa"/>
            <w:vAlign w:val="center"/>
          </w:tcPr>
          <w:p w14:paraId="69C95F5D" w14:textId="36F8D157" w:rsidR="00825C25" w:rsidRPr="00B57901" w:rsidRDefault="00735057" w:rsidP="00514C3C">
            <w:pPr>
              <w:spacing w:after="0" w:line="240" w:lineRule="atLeast"/>
              <w:ind w:left="34" w:right="-25"/>
              <w:jc w:val="center"/>
              <w:rPr>
                <w:rFonts w:ascii="Times New Roman" w:hAnsi="Times New Roman" w:cs="Times New Roman"/>
                <w:szCs w:val="22"/>
              </w:rPr>
            </w:pPr>
            <w:r w:rsidRPr="00B57901">
              <w:rPr>
                <w:rFonts w:ascii="Times New Roman" w:hAnsi="Times New Roman" w:cs="Times New Roman"/>
                <w:szCs w:val="22"/>
              </w:rPr>
              <w:t>-</w:t>
            </w:r>
          </w:p>
        </w:tc>
        <w:tc>
          <w:tcPr>
            <w:tcW w:w="236" w:type="dxa"/>
            <w:vAlign w:val="center"/>
          </w:tcPr>
          <w:p w14:paraId="6D5C5FF4" w14:textId="77777777" w:rsidR="00825C25" w:rsidRPr="00B57901" w:rsidRDefault="00825C25" w:rsidP="00514C3C">
            <w:pPr>
              <w:spacing w:after="0" w:line="240" w:lineRule="atLeast"/>
              <w:ind w:left="549" w:right="-25"/>
              <w:rPr>
                <w:rFonts w:ascii="Times New Roman" w:hAnsi="Times New Roman" w:cs="Times New Roman"/>
                <w:szCs w:val="22"/>
              </w:rPr>
            </w:pPr>
          </w:p>
        </w:tc>
        <w:tc>
          <w:tcPr>
            <w:tcW w:w="942" w:type="dxa"/>
            <w:vAlign w:val="center"/>
          </w:tcPr>
          <w:p w14:paraId="0BDA066F" w14:textId="50F14BC9" w:rsidR="00825C25" w:rsidRPr="00B57901" w:rsidRDefault="00735057" w:rsidP="00514C3C">
            <w:pPr>
              <w:tabs>
                <w:tab w:val="decimal" w:pos="699"/>
              </w:tabs>
              <w:spacing w:after="0" w:line="240" w:lineRule="atLeast"/>
              <w:ind w:right="-96"/>
              <w:jc w:val="both"/>
              <w:rPr>
                <w:rFonts w:ascii="Times New Roman" w:hAnsi="Times New Roman" w:cs="Times New Roman"/>
                <w:szCs w:val="22"/>
              </w:rPr>
            </w:pPr>
            <w:r w:rsidRPr="00B57901">
              <w:rPr>
                <w:rFonts w:ascii="Times New Roman" w:hAnsi="Times New Roman" w:cs="Times New Roman"/>
                <w:szCs w:val="22"/>
              </w:rPr>
              <w:t>121,708</w:t>
            </w:r>
          </w:p>
        </w:tc>
      </w:tr>
      <w:tr w:rsidR="00825C25" w:rsidRPr="00B57901" w14:paraId="6177BF66" w14:textId="77777777" w:rsidTr="008D0250">
        <w:tc>
          <w:tcPr>
            <w:tcW w:w="4059" w:type="dxa"/>
          </w:tcPr>
          <w:p w14:paraId="0FA08F0B" w14:textId="77777777" w:rsidR="00825C25" w:rsidRPr="00B57901" w:rsidRDefault="00825C25" w:rsidP="00514C3C">
            <w:pPr>
              <w:spacing w:after="0" w:line="240" w:lineRule="atLeast"/>
              <w:ind w:left="549" w:right="-25"/>
              <w:rPr>
                <w:rFonts w:ascii="Times New Roman" w:hAnsi="Times New Roman" w:cs="Times New Roman"/>
                <w:szCs w:val="22"/>
              </w:rPr>
            </w:pPr>
            <w:r w:rsidRPr="00B57901">
              <w:rPr>
                <w:rFonts w:ascii="Times New Roman" w:hAnsi="Times New Roman" w:cs="Times New Roman"/>
                <w:szCs w:val="22"/>
              </w:rPr>
              <w:t>Investment in equity security</w:t>
            </w:r>
          </w:p>
        </w:tc>
        <w:tc>
          <w:tcPr>
            <w:tcW w:w="1134" w:type="dxa"/>
            <w:vAlign w:val="center"/>
          </w:tcPr>
          <w:p w14:paraId="1D9C4A87" w14:textId="77777777" w:rsidR="00825C25" w:rsidRPr="00B57901" w:rsidRDefault="00825C25" w:rsidP="00514C3C">
            <w:pPr>
              <w:spacing w:after="0" w:line="240" w:lineRule="atLeast"/>
              <w:ind w:left="549" w:right="-25"/>
              <w:rPr>
                <w:rFonts w:ascii="Times New Roman" w:hAnsi="Times New Roman" w:cs="Times New Roman"/>
                <w:szCs w:val="22"/>
              </w:rPr>
            </w:pPr>
          </w:p>
        </w:tc>
        <w:tc>
          <w:tcPr>
            <w:tcW w:w="283" w:type="dxa"/>
            <w:vAlign w:val="center"/>
          </w:tcPr>
          <w:p w14:paraId="0FE3D2FF" w14:textId="77777777" w:rsidR="00825C25" w:rsidRPr="00B57901" w:rsidRDefault="00825C25" w:rsidP="00514C3C">
            <w:pPr>
              <w:spacing w:after="0" w:line="240" w:lineRule="atLeast"/>
              <w:ind w:left="549" w:right="-25"/>
              <w:rPr>
                <w:rFonts w:ascii="Times New Roman" w:hAnsi="Times New Roman" w:cs="Times New Roman"/>
                <w:szCs w:val="22"/>
              </w:rPr>
            </w:pPr>
          </w:p>
        </w:tc>
        <w:tc>
          <w:tcPr>
            <w:tcW w:w="899" w:type="dxa"/>
            <w:vAlign w:val="center"/>
          </w:tcPr>
          <w:p w14:paraId="32222BB9" w14:textId="77777777" w:rsidR="00825C25" w:rsidRPr="00B57901" w:rsidRDefault="00825C25" w:rsidP="00514C3C">
            <w:pPr>
              <w:spacing w:after="0" w:line="240" w:lineRule="atLeast"/>
              <w:ind w:left="549" w:right="-25"/>
              <w:rPr>
                <w:rFonts w:ascii="Times New Roman" w:hAnsi="Times New Roman" w:cs="Times New Roman"/>
                <w:szCs w:val="22"/>
              </w:rPr>
            </w:pPr>
          </w:p>
        </w:tc>
        <w:tc>
          <w:tcPr>
            <w:tcW w:w="236" w:type="dxa"/>
            <w:vAlign w:val="center"/>
          </w:tcPr>
          <w:p w14:paraId="63F41CB1" w14:textId="77777777" w:rsidR="00825C25" w:rsidRPr="00B57901" w:rsidRDefault="00825C25" w:rsidP="00514C3C">
            <w:pPr>
              <w:spacing w:after="0" w:line="240" w:lineRule="atLeast"/>
              <w:ind w:left="549" w:right="-25"/>
              <w:rPr>
                <w:rFonts w:ascii="Times New Roman" w:hAnsi="Times New Roman" w:cs="Times New Roman"/>
                <w:szCs w:val="22"/>
              </w:rPr>
            </w:pPr>
          </w:p>
        </w:tc>
        <w:tc>
          <w:tcPr>
            <w:tcW w:w="915" w:type="dxa"/>
            <w:vAlign w:val="center"/>
          </w:tcPr>
          <w:p w14:paraId="26FD8CE4" w14:textId="77777777" w:rsidR="00825C25" w:rsidRPr="00B57901" w:rsidRDefault="00825C25" w:rsidP="00514C3C">
            <w:pPr>
              <w:spacing w:after="0" w:line="240" w:lineRule="atLeast"/>
              <w:ind w:left="549" w:right="-25"/>
              <w:rPr>
                <w:rFonts w:ascii="Times New Roman" w:hAnsi="Times New Roman" w:cs="Times New Roman"/>
                <w:szCs w:val="22"/>
              </w:rPr>
            </w:pPr>
          </w:p>
        </w:tc>
        <w:tc>
          <w:tcPr>
            <w:tcW w:w="259" w:type="dxa"/>
            <w:vAlign w:val="center"/>
          </w:tcPr>
          <w:p w14:paraId="6812D174" w14:textId="77777777" w:rsidR="00825C25" w:rsidRPr="00B57901" w:rsidRDefault="00825C25" w:rsidP="00514C3C">
            <w:pPr>
              <w:spacing w:after="0" w:line="240" w:lineRule="atLeast"/>
              <w:ind w:left="549" w:right="-25"/>
              <w:rPr>
                <w:rFonts w:ascii="Times New Roman" w:hAnsi="Times New Roman" w:cs="Times New Roman"/>
                <w:szCs w:val="22"/>
              </w:rPr>
            </w:pPr>
          </w:p>
        </w:tc>
        <w:tc>
          <w:tcPr>
            <w:tcW w:w="908" w:type="dxa"/>
            <w:vAlign w:val="center"/>
          </w:tcPr>
          <w:p w14:paraId="34FA4C0C" w14:textId="77777777" w:rsidR="00825C25" w:rsidRPr="00B57901" w:rsidRDefault="00825C25" w:rsidP="00514C3C">
            <w:pPr>
              <w:spacing w:after="0" w:line="240" w:lineRule="atLeast"/>
              <w:ind w:left="549" w:right="-25"/>
              <w:rPr>
                <w:rFonts w:ascii="Times New Roman" w:hAnsi="Times New Roman" w:cs="Times New Roman"/>
                <w:szCs w:val="22"/>
              </w:rPr>
            </w:pPr>
          </w:p>
        </w:tc>
        <w:tc>
          <w:tcPr>
            <w:tcW w:w="236" w:type="dxa"/>
            <w:vAlign w:val="center"/>
          </w:tcPr>
          <w:p w14:paraId="01443A56" w14:textId="77777777" w:rsidR="00825C25" w:rsidRPr="00B57901" w:rsidRDefault="00825C25" w:rsidP="00514C3C">
            <w:pPr>
              <w:spacing w:after="0" w:line="240" w:lineRule="atLeast"/>
              <w:ind w:left="549" w:right="-25"/>
              <w:rPr>
                <w:rFonts w:ascii="Times New Roman" w:hAnsi="Times New Roman" w:cs="Times New Roman"/>
                <w:szCs w:val="22"/>
              </w:rPr>
            </w:pPr>
          </w:p>
        </w:tc>
        <w:tc>
          <w:tcPr>
            <w:tcW w:w="942" w:type="dxa"/>
            <w:vAlign w:val="center"/>
          </w:tcPr>
          <w:p w14:paraId="317E9DC8" w14:textId="77777777" w:rsidR="00825C25" w:rsidRPr="00B57901" w:rsidRDefault="00825C25" w:rsidP="00514C3C">
            <w:pPr>
              <w:spacing w:after="0" w:line="240" w:lineRule="atLeast"/>
              <w:ind w:right="-25"/>
              <w:rPr>
                <w:rFonts w:ascii="Times New Roman" w:hAnsi="Times New Roman" w:cs="Times New Roman"/>
                <w:szCs w:val="22"/>
              </w:rPr>
            </w:pPr>
          </w:p>
        </w:tc>
      </w:tr>
      <w:tr w:rsidR="008D0250" w:rsidRPr="00B57901" w14:paraId="0295A539" w14:textId="77777777" w:rsidTr="008D0250">
        <w:tc>
          <w:tcPr>
            <w:tcW w:w="4059" w:type="dxa"/>
          </w:tcPr>
          <w:p w14:paraId="49F684CF" w14:textId="77777777" w:rsidR="008D0250" w:rsidRPr="00B57901" w:rsidRDefault="008D0250" w:rsidP="009C539F">
            <w:pPr>
              <w:spacing w:after="0" w:line="240" w:lineRule="atLeast"/>
              <w:ind w:left="549" w:right="-25"/>
              <w:rPr>
                <w:rFonts w:ascii="Times New Roman" w:hAnsi="Times New Roman" w:cs="Times New Roman"/>
                <w:szCs w:val="22"/>
                <w:cs/>
              </w:rPr>
            </w:pPr>
            <w:r w:rsidRPr="00B57901">
              <w:rPr>
                <w:rFonts w:ascii="Times New Roman" w:hAnsi="Times New Roman" w:cs="Times New Roman"/>
                <w:szCs w:val="22"/>
                <w:cs/>
              </w:rPr>
              <w:t xml:space="preserve">  - </w:t>
            </w:r>
            <w:r w:rsidRPr="00B57901">
              <w:rPr>
                <w:rFonts w:ascii="Times New Roman" w:hAnsi="Times New Roman" w:cs="Times New Roman"/>
                <w:szCs w:val="22"/>
              </w:rPr>
              <w:t>FVOCI</w:t>
            </w:r>
          </w:p>
        </w:tc>
        <w:tc>
          <w:tcPr>
            <w:tcW w:w="1134" w:type="dxa"/>
          </w:tcPr>
          <w:p w14:paraId="1151C5C7" w14:textId="1A98E209" w:rsidR="008D0250" w:rsidRPr="00B57901" w:rsidRDefault="008D0250" w:rsidP="009C539F">
            <w:pPr>
              <w:tabs>
                <w:tab w:val="decimal" w:pos="858"/>
              </w:tabs>
              <w:spacing w:after="0" w:line="240" w:lineRule="atLeast"/>
              <w:ind w:left="-93" w:right="-96"/>
              <w:jc w:val="both"/>
              <w:rPr>
                <w:rFonts w:ascii="Times New Roman" w:hAnsi="Times New Roman" w:cs="Times New Roman"/>
                <w:szCs w:val="22"/>
                <w:lang w:val="en-GB"/>
              </w:rPr>
            </w:pPr>
            <w:r w:rsidRPr="00B57901">
              <w:rPr>
                <w:rFonts w:ascii="Times New Roman" w:hAnsi="Times New Roman" w:cs="Times New Roman"/>
                <w:szCs w:val="22"/>
                <w:lang w:val="en-GB"/>
              </w:rPr>
              <w:t>1,813</w:t>
            </w:r>
          </w:p>
        </w:tc>
        <w:tc>
          <w:tcPr>
            <w:tcW w:w="283" w:type="dxa"/>
          </w:tcPr>
          <w:p w14:paraId="091D2F33" w14:textId="77777777" w:rsidR="008D0250" w:rsidRPr="00B57901" w:rsidRDefault="008D0250" w:rsidP="009C539F">
            <w:pPr>
              <w:tabs>
                <w:tab w:val="decimal" w:pos="858"/>
              </w:tabs>
              <w:spacing w:after="0" w:line="240" w:lineRule="atLeast"/>
              <w:ind w:left="-93" w:right="-96"/>
              <w:jc w:val="thaiDistribute"/>
              <w:rPr>
                <w:rFonts w:ascii="Times New Roman" w:hAnsi="Times New Roman" w:cs="Times New Roman"/>
                <w:szCs w:val="22"/>
              </w:rPr>
            </w:pPr>
          </w:p>
        </w:tc>
        <w:tc>
          <w:tcPr>
            <w:tcW w:w="899" w:type="dxa"/>
          </w:tcPr>
          <w:p w14:paraId="3FA86B14" w14:textId="58F5B92A" w:rsidR="008D0250" w:rsidRPr="00B57901" w:rsidRDefault="008D0250" w:rsidP="009C539F">
            <w:pPr>
              <w:tabs>
                <w:tab w:val="decimal" w:pos="743"/>
              </w:tabs>
              <w:spacing w:after="0" w:line="240" w:lineRule="atLeast"/>
              <w:ind w:left="-93" w:right="-96"/>
              <w:jc w:val="thaiDistribute"/>
              <w:rPr>
                <w:rFonts w:ascii="Times New Roman" w:hAnsi="Times New Roman" w:cs="Times New Roman"/>
                <w:szCs w:val="22"/>
              </w:rPr>
            </w:pPr>
            <w:r w:rsidRPr="00B57901">
              <w:rPr>
                <w:rFonts w:ascii="Times New Roman" w:hAnsi="Times New Roman" w:cs="Times New Roman"/>
                <w:szCs w:val="22"/>
              </w:rPr>
              <w:t>1,813</w:t>
            </w:r>
          </w:p>
        </w:tc>
        <w:tc>
          <w:tcPr>
            <w:tcW w:w="236" w:type="dxa"/>
          </w:tcPr>
          <w:p w14:paraId="3B20B6E8" w14:textId="77777777" w:rsidR="008D0250" w:rsidRPr="00B57901" w:rsidRDefault="008D0250" w:rsidP="009C539F">
            <w:pPr>
              <w:tabs>
                <w:tab w:val="decimal" w:pos="858"/>
              </w:tabs>
              <w:spacing w:after="0" w:line="240" w:lineRule="atLeast"/>
              <w:ind w:left="-93" w:right="-96"/>
              <w:jc w:val="thaiDistribute"/>
              <w:rPr>
                <w:rFonts w:ascii="Times New Roman" w:hAnsi="Times New Roman" w:cs="Times New Roman"/>
                <w:szCs w:val="22"/>
              </w:rPr>
            </w:pPr>
          </w:p>
        </w:tc>
        <w:tc>
          <w:tcPr>
            <w:tcW w:w="915" w:type="dxa"/>
          </w:tcPr>
          <w:p w14:paraId="7115B78C" w14:textId="65CD6F99" w:rsidR="008D0250" w:rsidRPr="00B57901" w:rsidRDefault="008D0250" w:rsidP="009C539F">
            <w:pPr>
              <w:spacing w:after="0" w:line="240" w:lineRule="atLeast"/>
              <w:ind w:left="-93" w:right="-96"/>
              <w:jc w:val="center"/>
              <w:rPr>
                <w:rFonts w:ascii="Times New Roman" w:hAnsi="Times New Roman" w:cstheme="minorBidi"/>
                <w:szCs w:val="22"/>
                <w:cs/>
              </w:rPr>
            </w:pPr>
            <w:r w:rsidRPr="00B57901">
              <w:rPr>
                <w:rFonts w:ascii="Times New Roman" w:hAnsi="Times New Roman" w:cstheme="minorBidi"/>
                <w:szCs w:val="22"/>
              </w:rPr>
              <w:t>-</w:t>
            </w:r>
          </w:p>
        </w:tc>
        <w:tc>
          <w:tcPr>
            <w:tcW w:w="259" w:type="dxa"/>
          </w:tcPr>
          <w:p w14:paraId="692F6AD2" w14:textId="77777777" w:rsidR="008D0250" w:rsidRPr="00B57901" w:rsidRDefault="008D0250" w:rsidP="009C539F">
            <w:pPr>
              <w:tabs>
                <w:tab w:val="decimal" w:pos="858"/>
              </w:tabs>
              <w:spacing w:after="0" w:line="240" w:lineRule="atLeast"/>
              <w:ind w:left="-93" w:right="-96"/>
              <w:jc w:val="thaiDistribute"/>
              <w:rPr>
                <w:rFonts w:ascii="Times New Roman" w:hAnsi="Times New Roman" w:cs="Times New Roman"/>
                <w:szCs w:val="22"/>
              </w:rPr>
            </w:pPr>
          </w:p>
        </w:tc>
        <w:tc>
          <w:tcPr>
            <w:tcW w:w="908" w:type="dxa"/>
            <w:vAlign w:val="center"/>
          </w:tcPr>
          <w:p w14:paraId="5B21E8F5" w14:textId="1E6550EE" w:rsidR="008D0250" w:rsidRPr="00B57901" w:rsidRDefault="008D0250" w:rsidP="009C539F">
            <w:pPr>
              <w:spacing w:after="0" w:line="240" w:lineRule="atLeast"/>
              <w:ind w:left="34" w:right="-25"/>
              <w:jc w:val="center"/>
              <w:rPr>
                <w:rFonts w:ascii="Times New Roman" w:hAnsi="Times New Roman" w:cs="Times New Roman"/>
                <w:szCs w:val="22"/>
              </w:rPr>
            </w:pPr>
            <w:r w:rsidRPr="00B57901">
              <w:rPr>
                <w:rFonts w:ascii="Times New Roman" w:hAnsi="Times New Roman" w:cs="Times New Roman"/>
                <w:szCs w:val="22"/>
              </w:rPr>
              <w:t>-</w:t>
            </w:r>
          </w:p>
        </w:tc>
        <w:tc>
          <w:tcPr>
            <w:tcW w:w="236" w:type="dxa"/>
          </w:tcPr>
          <w:p w14:paraId="3EF2E3B5" w14:textId="77777777" w:rsidR="008D0250" w:rsidRPr="00B57901" w:rsidRDefault="008D0250" w:rsidP="009C539F">
            <w:pPr>
              <w:tabs>
                <w:tab w:val="decimal" w:pos="858"/>
              </w:tabs>
              <w:spacing w:after="0" w:line="240" w:lineRule="atLeast"/>
              <w:ind w:left="-93" w:right="-96"/>
              <w:jc w:val="thaiDistribute"/>
              <w:rPr>
                <w:rFonts w:ascii="Times New Roman" w:hAnsi="Times New Roman" w:cs="Times New Roman"/>
                <w:szCs w:val="22"/>
                <w:cs/>
              </w:rPr>
            </w:pPr>
          </w:p>
        </w:tc>
        <w:tc>
          <w:tcPr>
            <w:tcW w:w="942" w:type="dxa"/>
          </w:tcPr>
          <w:p w14:paraId="07167564" w14:textId="15EE4AA2" w:rsidR="008D0250" w:rsidRPr="00B57901" w:rsidRDefault="008D0250" w:rsidP="001F443B">
            <w:pPr>
              <w:tabs>
                <w:tab w:val="decimal" w:pos="743"/>
              </w:tabs>
              <w:spacing w:after="0" w:line="240" w:lineRule="atLeast"/>
              <w:ind w:left="-93" w:right="-96"/>
              <w:jc w:val="thaiDistribute"/>
              <w:rPr>
                <w:rFonts w:ascii="Times New Roman" w:hAnsi="Times New Roman" w:cs="Times New Roman"/>
                <w:szCs w:val="22"/>
              </w:rPr>
            </w:pPr>
            <w:r w:rsidRPr="00B57901">
              <w:rPr>
                <w:rFonts w:ascii="Times New Roman" w:hAnsi="Times New Roman" w:cs="Times New Roman"/>
                <w:szCs w:val="22"/>
              </w:rPr>
              <w:t>1,813</w:t>
            </w:r>
          </w:p>
        </w:tc>
      </w:tr>
      <w:tr w:rsidR="009C539F" w:rsidRPr="00B57901" w14:paraId="311C9FE0" w14:textId="77777777" w:rsidTr="008D0250">
        <w:tc>
          <w:tcPr>
            <w:tcW w:w="4059" w:type="dxa"/>
          </w:tcPr>
          <w:p w14:paraId="41F03B8C" w14:textId="77777777" w:rsidR="009C539F" w:rsidRPr="00B57901" w:rsidRDefault="009C539F" w:rsidP="009C539F">
            <w:pPr>
              <w:spacing w:after="0" w:line="240" w:lineRule="atLeast"/>
              <w:ind w:left="549" w:right="-25"/>
              <w:rPr>
                <w:rFonts w:ascii="Times New Roman" w:hAnsi="Times New Roman" w:cs="Times New Roman"/>
                <w:b/>
                <w:bCs/>
                <w:szCs w:val="22"/>
                <w:cs/>
              </w:rPr>
            </w:pPr>
            <w:r w:rsidRPr="00B57901">
              <w:rPr>
                <w:rFonts w:ascii="Times New Roman" w:hAnsi="Times New Roman" w:cs="Times New Roman"/>
                <w:b/>
                <w:bCs/>
                <w:szCs w:val="22"/>
              </w:rPr>
              <w:t>Total assets</w:t>
            </w:r>
          </w:p>
        </w:tc>
        <w:tc>
          <w:tcPr>
            <w:tcW w:w="1134" w:type="dxa"/>
            <w:tcBorders>
              <w:top w:val="single" w:sz="4" w:space="0" w:color="auto"/>
              <w:bottom w:val="double" w:sz="4" w:space="0" w:color="auto"/>
            </w:tcBorders>
          </w:tcPr>
          <w:p w14:paraId="38293A69" w14:textId="17D78474" w:rsidR="009C539F" w:rsidRPr="00B57901" w:rsidRDefault="00735057" w:rsidP="009C539F">
            <w:pPr>
              <w:tabs>
                <w:tab w:val="decimal" w:pos="858"/>
              </w:tabs>
              <w:spacing w:after="0" w:line="240" w:lineRule="atLeast"/>
              <w:ind w:left="-93" w:right="-96"/>
              <w:jc w:val="thaiDistribute"/>
              <w:rPr>
                <w:rFonts w:ascii="Times New Roman" w:hAnsi="Times New Roman" w:cs="Times New Roman"/>
                <w:b/>
                <w:bCs/>
                <w:szCs w:val="22"/>
              </w:rPr>
            </w:pPr>
            <w:r w:rsidRPr="00B57901">
              <w:rPr>
                <w:rFonts w:ascii="Times New Roman" w:hAnsi="Times New Roman" w:cs="Times New Roman"/>
                <w:b/>
                <w:bCs/>
                <w:szCs w:val="22"/>
              </w:rPr>
              <w:t>123,521</w:t>
            </w:r>
          </w:p>
        </w:tc>
        <w:tc>
          <w:tcPr>
            <w:tcW w:w="283" w:type="dxa"/>
          </w:tcPr>
          <w:p w14:paraId="20B2A2BE" w14:textId="77777777" w:rsidR="009C539F" w:rsidRPr="00B57901" w:rsidRDefault="009C539F" w:rsidP="009C539F">
            <w:pPr>
              <w:tabs>
                <w:tab w:val="decimal" w:pos="858"/>
              </w:tabs>
              <w:spacing w:after="0" w:line="240" w:lineRule="atLeast"/>
              <w:ind w:left="-93" w:right="-96"/>
              <w:jc w:val="thaiDistribute"/>
              <w:rPr>
                <w:rFonts w:ascii="Times New Roman" w:hAnsi="Times New Roman" w:cs="Times New Roman"/>
                <w:b/>
                <w:bCs/>
                <w:szCs w:val="22"/>
              </w:rPr>
            </w:pPr>
          </w:p>
        </w:tc>
        <w:tc>
          <w:tcPr>
            <w:tcW w:w="899" w:type="dxa"/>
            <w:tcBorders>
              <w:top w:val="single" w:sz="4" w:space="0" w:color="auto"/>
              <w:bottom w:val="double" w:sz="4" w:space="0" w:color="auto"/>
            </w:tcBorders>
          </w:tcPr>
          <w:p w14:paraId="001A0947" w14:textId="28ED21A0" w:rsidR="009C539F" w:rsidRPr="00B57901" w:rsidRDefault="00735057" w:rsidP="009C539F">
            <w:pPr>
              <w:tabs>
                <w:tab w:val="decimal" w:pos="743"/>
              </w:tabs>
              <w:spacing w:after="0" w:line="240" w:lineRule="atLeast"/>
              <w:ind w:left="-93" w:right="-96"/>
              <w:jc w:val="thaiDistribute"/>
              <w:rPr>
                <w:rFonts w:ascii="Times New Roman" w:hAnsi="Times New Roman" w:cs="Times New Roman"/>
                <w:b/>
                <w:bCs/>
                <w:szCs w:val="22"/>
              </w:rPr>
            </w:pPr>
            <w:r w:rsidRPr="00B57901">
              <w:rPr>
                <w:rFonts w:ascii="Times New Roman" w:hAnsi="Times New Roman" w:cs="Times New Roman"/>
                <w:b/>
                <w:bCs/>
                <w:szCs w:val="22"/>
              </w:rPr>
              <w:t>1,813</w:t>
            </w:r>
          </w:p>
        </w:tc>
        <w:tc>
          <w:tcPr>
            <w:tcW w:w="236" w:type="dxa"/>
          </w:tcPr>
          <w:p w14:paraId="01E28964" w14:textId="77777777" w:rsidR="009C539F" w:rsidRPr="00B57901" w:rsidRDefault="009C539F" w:rsidP="009C539F">
            <w:pPr>
              <w:tabs>
                <w:tab w:val="decimal" w:pos="858"/>
              </w:tabs>
              <w:spacing w:after="0" w:line="240" w:lineRule="atLeast"/>
              <w:ind w:left="-93" w:right="-96"/>
              <w:jc w:val="thaiDistribute"/>
              <w:rPr>
                <w:rFonts w:ascii="Times New Roman" w:hAnsi="Times New Roman" w:cs="Times New Roman"/>
                <w:b/>
                <w:bCs/>
                <w:szCs w:val="22"/>
              </w:rPr>
            </w:pPr>
          </w:p>
        </w:tc>
        <w:tc>
          <w:tcPr>
            <w:tcW w:w="915" w:type="dxa"/>
            <w:tcBorders>
              <w:top w:val="single" w:sz="4" w:space="0" w:color="auto"/>
              <w:bottom w:val="double" w:sz="4" w:space="0" w:color="auto"/>
            </w:tcBorders>
          </w:tcPr>
          <w:p w14:paraId="6ABD7554" w14:textId="7A555653" w:rsidR="009C539F" w:rsidRPr="00B57901" w:rsidRDefault="00735057" w:rsidP="009C539F">
            <w:pPr>
              <w:spacing w:after="0" w:line="240" w:lineRule="atLeast"/>
              <w:ind w:left="-93" w:right="-96"/>
              <w:jc w:val="center"/>
              <w:rPr>
                <w:rFonts w:ascii="Times New Roman" w:hAnsi="Times New Roman" w:cs="Times New Roman"/>
                <w:b/>
                <w:bCs/>
                <w:szCs w:val="22"/>
              </w:rPr>
            </w:pPr>
            <w:r w:rsidRPr="00B57901">
              <w:rPr>
                <w:rFonts w:ascii="Times New Roman" w:hAnsi="Times New Roman" w:cs="Times New Roman"/>
                <w:b/>
                <w:bCs/>
                <w:szCs w:val="22"/>
              </w:rPr>
              <w:t>121,708</w:t>
            </w:r>
          </w:p>
        </w:tc>
        <w:tc>
          <w:tcPr>
            <w:tcW w:w="259" w:type="dxa"/>
          </w:tcPr>
          <w:p w14:paraId="014B01FB" w14:textId="77777777" w:rsidR="009C539F" w:rsidRPr="00B57901" w:rsidRDefault="009C539F" w:rsidP="009C539F">
            <w:pPr>
              <w:tabs>
                <w:tab w:val="decimal" w:pos="858"/>
              </w:tabs>
              <w:spacing w:after="0" w:line="240" w:lineRule="atLeast"/>
              <w:ind w:left="-93" w:right="-96"/>
              <w:jc w:val="thaiDistribute"/>
              <w:rPr>
                <w:rFonts w:ascii="Times New Roman" w:hAnsi="Times New Roman" w:cs="Times New Roman"/>
                <w:b/>
                <w:bCs/>
                <w:szCs w:val="22"/>
              </w:rPr>
            </w:pPr>
          </w:p>
        </w:tc>
        <w:tc>
          <w:tcPr>
            <w:tcW w:w="908" w:type="dxa"/>
            <w:tcBorders>
              <w:top w:val="single" w:sz="4" w:space="0" w:color="auto"/>
              <w:bottom w:val="double" w:sz="4" w:space="0" w:color="auto"/>
            </w:tcBorders>
            <w:vAlign w:val="center"/>
          </w:tcPr>
          <w:p w14:paraId="3597B202" w14:textId="36DDA2AB" w:rsidR="009C539F" w:rsidRPr="00B57901" w:rsidRDefault="00735057" w:rsidP="009C539F">
            <w:pPr>
              <w:spacing w:after="0" w:line="240" w:lineRule="atLeast"/>
              <w:ind w:left="34" w:right="-25"/>
              <w:jc w:val="center"/>
              <w:rPr>
                <w:rFonts w:ascii="Times New Roman" w:hAnsi="Times New Roman" w:cs="Times New Roman"/>
                <w:b/>
                <w:bCs/>
                <w:szCs w:val="22"/>
              </w:rPr>
            </w:pPr>
            <w:r w:rsidRPr="00B57901">
              <w:rPr>
                <w:rFonts w:ascii="Times New Roman" w:hAnsi="Times New Roman" w:cs="Times New Roman"/>
                <w:b/>
                <w:bCs/>
                <w:szCs w:val="22"/>
              </w:rPr>
              <w:t>-</w:t>
            </w:r>
          </w:p>
        </w:tc>
        <w:tc>
          <w:tcPr>
            <w:tcW w:w="236" w:type="dxa"/>
          </w:tcPr>
          <w:p w14:paraId="1794B692" w14:textId="77777777" w:rsidR="009C539F" w:rsidRPr="00B57901" w:rsidRDefault="009C539F" w:rsidP="009C539F">
            <w:pPr>
              <w:tabs>
                <w:tab w:val="decimal" w:pos="858"/>
              </w:tabs>
              <w:spacing w:after="0" w:line="240" w:lineRule="atLeast"/>
              <w:ind w:left="-93" w:right="-96"/>
              <w:jc w:val="thaiDistribute"/>
              <w:rPr>
                <w:rFonts w:ascii="Times New Roman" w:hAnsi="Times New Roman" w:cs="Times New Roman"/>
                <w:b/>
                <w:bCs/>
                <w:szCs w:val="22"/>
                <w:cs/>
              </w:rPr>
            </w:pPr>
          </w:p>
        </w:tc>
        <w:tc>
          <w:tcPr>
            <w:tcW w:w="942" w:type="dxa"/>
            <w:tcBorders>
              <w:top w:val="single" w:sz="4" w:space="0" w:color="auto"/>
              <w:bottom w:val="double" w:sz="4" w:space="0" w:color="auto"/>
            </w:tcBorders>
          </w:tcPr>
          <w:p w14:paraId="3F2CB4B0" w14:textId="2AC3728B" w:rsidR="009C539F" w:rsidRPr="00B57901" w:rsidRDefault="00735057" w:rsidP="001F443B">
            <w:pPr>
              <w:spacing w:after="0" w:line="240" w:lineRule="atLeast"/>
              <w:ind w:left="-93" w:right="-96"/>
              <w:jc w:val="center"/>
              <w:rPr>
                <w:rFonts w:ascii="Times New Roman" w:hAnsi="Times New Roman" w:cs="Times New Roman"/>
                <w:b/>
                <w:bCs/>
                <w:szCs w:val="22"/>
              </w:rPr>
            </w:pPr>
            <w:r w:rsidRPr="00B57901">
              <w:rPr>
                <w:rFonts w:ascii="Times New Roman" w:hAnsi="Times New Roman" w:cs="Times New Roman"/>
                <w:b/>
                <w:bCs/>
                <w:szCs w:val="22"/>
              </w:rPr>
              <w:t>123,521</w:t>
            </w:r>
          </w:p>
        </w:tc>
      </w:tr>
    </w:tbl>
    <w:p w14:paraId="322E2958" w14:textId="77777777" w:rsidR="00825C25" w:rsidRPr="00B57901" w:rsidRDefault="00825C25" w:rsidP="001613FA">
      <w:pPr>
        <w:tabs>
          <w:tab w:val="left" w:pos="540"/>
        </w:tabs>
        <w:spacing w:after="0" w:line="240" w:lineRule="atLeast"/>
        <w:ind w:left="539" w:right="-25"/>
        <w:jc w:val="both"/>
        <w:rPr>
          <w:rFonts w:ascii="Times New Roman" w:hAnsi="Times New Roman" w:cs="Times New Roman"/>
          <w:szCs w:val="22"/>
        </w:rPr>
      </w:pPr>
    </w:p>
    <w:p w14:paraId="2FF4EE0F" w14:textId="08E25DFF" w:rsidR="001613FA" w:rsidRPr="00B57901" w:rsidRDefault="001613FA" w:rsidP="001613FA">
      <w:pPr>
        <w:tabs>
          <w:tab w:val="left" w:pos="567"/>
        </w:tabs>
        <w:spacing w:after="0" w:line="240" w:lineRule="atLeast"/>
        <w:ind w:left="540" w:right="-25"/>
        <w:jc w:val="thaiDistribute"/>
        <w:rPr>
          <w:rFonts w:ascii="Times New Roman" w:hAnsi="Times New Roman" w:cs="Times New Roman"/>
          <w:szCs w:val="22"/>
        </w:rPr>
      </w:pPr>
      <w:r w:rsidRPr="00B57901">
        <w:rPr>
          <w:rFonts w:ascii="Times New Roman" w:hAnsi="Times New Roman" w:cs="Times New Roman"/>
          <w:szCs w:val="22"/>
        </w:rPr>
        <w:t>During the current period, there was no transfer within the fair value hierarchy</w:t>
      </w:r>
      <w:r w:rsidRPr="00B57901">
        <w:rPr>
          <w:rFonts w:ascii="Times New Roman" w:hAnsi="Times New Roman" w:cs="Times New Roman"/>
          <w:szCs w:val="22"/>
          <w:cs/>
        </w:rPr>
        <w:t>.</w:t>
      </w:r>
    </w:p>
    <w:p w14:paraId="625D8E2A" w14:textId="77777777" w:rsidR="001613FA" w:rsidRPr="00B57901" w:rsidRDefault="001613FA" w:rsidP="001613FA">
      <w:pPr>
        <w:tabs>
          <w:tab w:val="left" w:pos="567"/>
        </w:tabs>
        <w:spacing w:after="0" w:line="240" w:lineRule="atLeast"/>
        <w:ind w:left="540" w:right="-25"/>
        <w:jc w:val="thaiDistribute"/>
        <w:rPr>
          <w:rFonts w:ascii="Times New Roman" w:hAnsi="Times New Roman" w:cs="Times New Roman"/>
          <w:szCs w:val="22"/>
        </w:rPr>
      </w:pPr>
    </w:p>
    <w:p w14:paraId="3A23BD7F" w14:textId="62417D22" w:rsidR="001613FA" w:rsidRPr="00B57901" w:rsidRDefault="001613FA" w:rsidP="001613FA">
      <w:pPr>
        <w:tabs>
          <w:tab w:val="left" w:pos="567"/>
        </w:tabs>
        <w:spacing w:after="0" w:line="240" w:lineRule="atLeast"/>
        <w:ind w:left="540" w:right="-25"/>
        <w:jc w:val="thaiDistribute"/>
        <w:rPr>
          <w:rFonts w:ascii="Times New Roman" w:hAnsi="Times New Roman" w:cs="Times New Roman"/>
          <w:i/>
          <w:iCs/>
          <w:szCs w:val="22"/>
        </w:rPr>
      </w:pPr>
      <w:r w:rsidRPr="00B57901">
        <w:rPr>
          <w:rFonts w:ascii="Times New Roman" w:hAnsi="Times New Roman" w:cs="Times New Roman"/>
          <w:i/>
          <w:iCs/>
          <w:szCs w:val="22"/>
        </w:rPr>
        <w:t>Valuation techniques</w:t>
      </w:r>
    </w:p>
    <w:p w14:paraId="08297B9F" w14:textId="77777777" w:rsidR="001613FA" w:rsidRPr="00B57901" w:rsidRDefault="001613FA" w:rsidP="001613FA">
      <w:pPr>
        <w:tabs>
          <w:tab w:val="left" w:pos="567"/>
        </w:tabs>
        <w:spacing w:after="0" w:line="240" w:lineRule="atLeast"/>
        <w:ind w:left="540" w:right="-25"/>
        <w:jc w:val="thaiDistribute"/>
        <w:rPr>
          <w:rFonts w:ascii="Times New Roman" w:hAnsi="Times New Roman" w:cs="Times New Roman"/>
          <w:szCs w:val="22"/>
        </w:rPr>
      </w:pPr>
    </w:p>
    <w:p w14:paraId="3A782501" w14:textId="77777777" w:rsidR="00825C25" w:rsidRPr="00B57901" w:rsidRDefault="00825C25" w:rsidP="00825C25">
      <w:pPr>
        <w:tabs>
          <w:tab w:val="left" w:pos="567"/>
        </w:tabs>
        <w:spacing w:after="0" w:line="240" w:lineRule="atLeast"/>
        <w:ind w:left="540" w:right="-25"/>
        <w:jc w:val="thaiDistribute"/>
        <w:rPr>
          <w:rFonts w:ascii="Times New Roman" w:hAnsi="Times New Roman" w:cs="Times New Roman"/>
          <w:szCs w:val="22"/>
        </w:rPr>
      </w:pPr>
      <w:r w:rsidRPr="00B57901">
        <w:rPr>
          <w:rFonts w:ascii="Times New Roman" w:hAnsi="Times New Roman" w:cs="Times New Roman"/>
          <w:szCs w:val="22"/>
        </w:rPr>
        <w:t>The fair value of investments in unit trusts of open</w:t>
      </w:r>
      <w:r w:rsidRPr="00B57901">
        <w:rPr>
          <w:rFonts w:ascii="Times New Roman" w:hAnsi="Times New Roman" w:cs="Times New Roman"/>
          <w:szCs w:val="22"/>
          <w:cs/>
        </w:rPr>
        <w:t>-</w:t>
      </w:r>
      <w:r w:rsidRPr="00B57901">
        <w:rPr>
          <w:rFonts w:ascii="Times New Roman" w:hAnsi="Times New Roman" w:cs="Times New Roman"/>
          <w:szCs w:val="22"/>
        </w:rPr>
        <w:t>end fund which are not listed on the Stock Exchange of Thailand is determined by using the net assets value per unit as announced by the fund managers</w:t>
      </w:r>
      <w:r w:rsidRPr="00B57901">
        <w:rPr>
          <w:rFonts w:ascii="Times New Roman" w:hAnsi="Times New Roman" w:cs="Times New Roman"/>
          <w:szCs w:val="22"/>
          <w:cs/>
        </w:rPr>
        <w:t>.</w:t>
      </w:r>
    </w:p>
    <w:p w14:paraId="2E307194" w14:textId="77777777" w:rsidR="00825C25" w:rsidRPr="00B57901" w:rsidRDefault="00825C25" w:rsidP="00825C25">
      <w:pPr>
        <w:tabs>
          <w:tab w:val="left" w:pos="567"/>
        </w:tabs>
        <w:spacing w:after="0" w:line="240" w:lineRule="atLeast"/>
        <w:ind w:left="540" w:right="-25"/>
        <w:jc w:val="thaiDistribute"/>
        <w:rPr>
          <w:rFonts w:ascii="Times New Roman" w:hAnsi="Times New Roman" w:cs="Times New Roman"/>
          <w:szCs w:val="22"/>
        </w:rPr>
      </w:pPr>
    </w:p>
    <w:p w14:paraId="138208EB" w14:textId="77777777" w:rsidR="001613FA" w:rsidRPr="00B57901" w:rsidRDefault="001613FA" w:rsidP="001613FA">
      <w:pPr>
        <w:tabs>
          <w:tab w:val="left" w:pos="567"/>
        </w:tabs>
        <w:spacing w:after="0" w:line="240" w:lineRule="atLeast"/>
        <w:ind w:left="540" w:right="-25"/>
        <w:jc w:val="thaiDistribute"/>
        <w:rPr>
          <w:rFonts w:ascii="Times New Roman" w:hAnsi="Times New Roman" w:cs="Times New Roman"/>
          <w:szCs w:val="22"/>
        </w:rPr>
      </w:pPr>
      <w:r w:rsidRPr="00B57901">
        <w:rPr>
          <w:rFonts w:ascii="Times New Roman" w:hAnsi="Times New Roman" w:cs="Times New Roman"/>
          <w:szCs w:val="22"/>
        </w:rPr>
        <w:t>The fair value of equity investments which is listed on the Stock Exchange of Thailand, is determined by using current bid price from the Stock Exchange of Thailand</w:t>
      </w:r>
      <w:r w:rsidRPr="00B57901">
        <w:rPr>
          <w:rFonts w:ascii="Times New Roman" w:hAnsi="Times New Roman" w:cs="Times New Roman"/>
          <w:szCs w:val="22"/>
          <w:cs/>
        </w:rPr>
        <w:t>.</w:t>
      </w:r>
    </w:p>
    <w:p w14:paraId="7E9CE427" w14:textId="77777777" w:rsidR="001613FA" w:rsidRPr="00B57901" w:rsidRDefault="001613FA" w:rsidP="001613FA">
      <w:pPr>
        <w:tabs>
          <w:tab w:val="left" w:pos="567"/>
        </w:tabs>
        <w:spacing w:after="0" w:line="240" w:lineRule="atLeast"/>
        <w:ind w:left="540" w:right="-25"/>
        <w:jc w:val="thaiDistribute"/>
        <w:rPr>
          <w:rFonts w:ascii="Times New Roman" w:hAnsi="Times New Roman" w:cs="Times New Roman"/>
          <w:szCs w:val="22"/>
        </w:rPr>
      </w:pPr>
    </w:p>
    <w:p w14:paraId="1510DB13" w14:textId="5179830F" w:rsidR="001613FA" w:rsidRPr="00B57901" w:rsidRDefault="001613FA" w:rsidP="0088326D">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B57901">
        <w:rPr>
          <w:rFonts w:ascii="Times New Roman" w:hAnsi="Times New Roman" w:cs="Times New Roman"/>
          <w:b/>
          <w:bCs/>
          <w:szCs w:val="22"/>
        </w:rPr>
        <w:t xml:space="preserve">Commitments with non </w:t>
      </w:r>
      <w:r w:rsidRPr="00B57901">
        <w:rPr>
          <w:rFonts w:ascii="Times New Roman" w:hAnsi="Times New Roman" w:cs="Times New Roman"/>
          <w:b/>
          <w:bCs/>
          <w:szCs w:val="22"/>
          <w:cs/>
        </w:rPr>
        <w:t>–</w:t>
      </w:r>
      <w:r w:rsidRPr="00B57901">
        <w:rPr>
          <w:rFonts w:ascii="Times New Roman" w:hAnsi="Times New Roman" w:cs="Times New Roman"/>
          <w:b/>
          <w:bCs/>
          <w:szCs w:val="22"/>
        </w:rPr>
        <w:t xml:space="preserve"> related parties</w:t>
      </w:r>
    </w:p>
    <w:p w14:paraId="42B1208C" w14:textId="77777777" w:rsidR="001613FA" w:rsidRPr="00B57901" w:rsidRDefault="001613FA" w:rsidP="001613FA">
      <w:pPr>
        <w:tabs>
          <w:tab w:val="left" w:pos="540"/>
        </w:tabs>
        <w:spacing w:after="0" w:line="240" w:lineRule="atLeast"/>
        <w:ind w:left="539" w:right="-25"/>
        <w:jc w:val="both"/>
        <w:rPr>
          <w:rFonts w:ascii="Times New Roman" w:hAnsi="Times New Roman" w:cs="Times New Roman"/>
          <w:szCs w:val="22"/>
          <w:lang w:val="en-GB"/>
        </w:rPr>
      </w:pPr>
    </w:p>
    <w:p w14:paraId="203A80FD" w14:textId="232ADF16" w:rsidR="001613FA" w:rsidRPr="00B57901" w:rsidRDefault="001613FA" w:rsidP="001613FA">
      <w:pPr>
        <w:pStyle w:val="BodyText"/>
        <w:ind w:left="540"/>
        <w:jc w:val="both"/>
        <w:rPr>
          <w:rFonts w:ascii="Times New Roman" w:hAnsi="Times New Roman" w:cs="Times New Roman"/>
          <w:sz w:val="22"/>
          <w:szCs w:val="22"/>
        </w:rPr>
      </w:pPr>
      <w:r w:rsidRPr="00B57901">
        <w:rPr>
          <w:rFonts w:ascii="Times New Roman" w:hAnsi="Times New Roman" w:cs="Times New Roman"/>
          <w:sz w:val="22"/>
          <w:szCs w:val="22"/>
        </w:rPr>
        <w:t xml:space="preserve">As at </w:t>
      </w:r>
      <w:r w:rsidR="005F2274" w:rsidRPr="00B57901">
        <w:rPr>
          <w:rFonts w:ascii="Times New Roman" w:hAnsi="Times New Roman" w:cs="Times New Roman"/>
          <w:sz w:val="22"/>
          <w:szCs w:val="22"/>
        </w:rPr>
        <w:t>30 June</w:t>
      </w:r>
      <w:r w:rsidRPr="00B57901">
        <w:rPr>
          <w:rFonts w:ascii="Times New Roman" w:hAnsi="Times New Roman" w:cs="Times New Roman"/>
          <w:sz w:val="22"/>
          <w:szCs w:val="22"/>
        </w:rPr>
        <w:t xml:space="preserve"> 202</w:t>
      </w:r>
      <w:r w:rsidR="00235C76" w:rsidRPr="00B57901">
        <w:rPr>
          <w:rFonts w:ascii="Times New Roman" w:hAnsi="Times New Roman" w:cs="Times New Roman"/>
          <w:sz w:val="22"/>
          <w:szCs w:val="22"/>
        </w:rPr>
        <w:t>6</w:t>
      </w:r>
      <w:r w:rsidRPr="00B57901">
        <w:rPr>
          <w:rFonts w:ascii="Times New Roman" w:hAnsi="Times New Roman" w:cs="Times New Roman"/>
          <w:sz w:val="22"/>
          <w:szCs w:val="22"/>
        </w:rPr>
        <w:t>, the Group</w:t>
      </w:r>
      <w:r w:rsidRPr="00B57901">
        <w:rPr>
          <w:rFonts w:ascii="Times New Roman" w:hAnsi="Times New Roman" w:cs="Times New Roman"/>
          <w:sz w:val="22"/>
          <w:szCs w:val="22"/>
          <w:cs/>
        </w:rPr>
        <w:t>/</w:t>
      </w:r>
      <w:r w:rsidRPr="00B57901">
        <w:rPr>
          <w:rFonts w:ascii="Times New Roman" w:hAnsi="Times New Roman" w:cs="Times New Roman"/>
          <w:sz w:val="22"/>
          <w:szCs w:val="22"/>
        </w:rPr>
        <w:t>Company had commitments as follows</w:t>
      </w:r>
      <w:r w:rsidRPr="00B57901">
        <w:rPr>
          <w:rFonts w:ascii="Times New Roman" w:hAnsi="Times New Roman" w:cs="Times New Roman"/>
          <w:sz w:val="22"/>
          <w:szCs w:val="22"/>
          <w:cs/>
        </w:rPr>
        <w:t>:</w:t>
      </w:r>
    </w:p>
    <w:p w14:paraId="7F73337C" w14:textId="77777777" w:rsidR="001613FA" w:rsidRPr="00B57901" w:rsidRDefault="001613FA" w:rsidP="001613FA">
      <w:pPr>
        <w:tabs>
          <w:tab w:val="left" w:pos="540"/>
        </w:tabs>
        <w:spacing w:after="0" w:line="240" w:lineRule="atLeast"/>
        <w:ind w:left="539" w:right="-25"/>
        <w:jc w:val="both"/>
        <w:rPr>
          <w:rFonts w:ascii="Times New Roman" w:hAnsi="Times New Roman" w:cs="Times New Roman"/>
          <w:szCs w:val="22"/>
        </w:rPr>
      </w:pPr>
    </w:p>
    <w:tbl>
      <w:tblPr>
        <w:tblW w:w="9355" w:type="dxa"/>
        <w:tblInd w:w="250" w:type="dxa"/>
        <w:tblLayout w:type="fixed"/>
        <w:tblLook w:val="01E0" w:firstRow="1" w:lastRow="1" w:firstColumn="1" w:lastColumn="1" w:noHBand="0" w:noVBand="0"/>
      </w:tblPr>
      <w:tblGrid>
        <w:gridCol w:w="4111"/>
        <w:gridCol w:w="2552"/>
        <w:gridCol w:w="2692"/>
      </w:tblGrid>
      <w:tr w:rsidR="00E04304" w:rsidRPr="00B57901" w14:paraId="35A0C4BB" w14:textId="77777777" w:rsidTr="00E04304">
        <w:trPr>
          <w:trHeight w:val="227"/>
        </w:trPr>
        <w:tc>
          <w:tcPr>
            <w:tcW w:w="4111" w:type="dxa"/>
            <w:vAlign w:val="bottom"/>
          </w:tcPr>
          <w:p w14:paraId="018B2A7D" w14:textId="77777777" w:rsidR="00E04304" w:rsidRPr="00B57901" w:rsidRDefault="00E04304" w:rsidP="000B687B">
            <w:pPr>
              <w:tabs>
                <w:tab w:val="left" w:pos="405"/>
              </w:tabs>
              <w:spacing w:after="0" w:line="240" w:lineRule="atLeast"/>
              <w:ind w:left="522" w:right="-25" w:hanging="212"/>
              <w:jc w:val="thaiDistribute"/>
              <w:rPr>
                <w:rFonts w:ascii="Times New Roman" w:hAnsi="Times New Roman" w:cs="Times New Roman"/>
                <w:szCs w:val="22"/>
              </w:rPr>
            </w:pPr>
          </w:p>
        </w:tc>
        <w:tc>
          <w:tcPr>
            <w:tcW w:w="2552" w:type="dxa"/>
          </w:tcPr>
          <w:p w14:paraId="52E9BC6D" w14:textId="77777777" w:rsidR="00E04304" w:rsidRPr="00B57901" w:rsidRDefault="00E04304" w:rsidP="000B687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108" w:right="34" w:firstLine="0"/>
              <w:jc w:val="center"/>
              <w:rPr>
                <w:rFonts w:ascii="Times New Roman" w:hAnsi="Times New Roman" w:cs="Times New Roman"/>
                <w:b/>
                <w:bCs/>
                <w:sz w:val="22"/>
                <w:szCs w:val="22"/>
              </w:rPr>
            </w:pPr>
          </w:p>
        </w:tc>
        <w:tc>
          <w:tcPr>
            <w:tcW w:w="2692" w:type="dxa"/>
            <w:vAlign w:val="bottom"/>
          </w:tcPr>
          <w:p w14:paraId="6BEE7238" w14:textId="77777777" w:rsidR="00E04304" w:rsidRPr="00B57901" w:rsidRDefault="00E04304" w:rsidP="001139AC">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148" w:right="-71" w:firstLine="39"/>
              <w:jc w:val="center"/>
              <w:rPr>
                <w:rFonts w:ascii="Times New Roman" w:hAnsi="Times New Roman" w:cs="Times New Roman"/>
                <w:b/>
                <w:bCs/>
                <w:sz w:val="22"/>
                <w:szCs w:val="22"/>
              </w:rPr>
            </w:pPr>
            <w:r w:rsidRPr="00B57901">
              <w:rPr>
                <w:rFonts w:ascii="Times New Roman" w:hAnsi="Times New Roman" w:cs="Times New Roman"/>
                <w:b/>
                <w:bCs/>
                <w:sz w:val="22"/>
                <w:szCs w:val="22"/>
              </w:rPr>
              <w:t>Consolidated and separate</w:t>
            </w:r>
            <w:r w:rsidRPr="00B57901">
              <w:rPr>
                <w:rFonts w:ascii="Times New Roman" w:hAnsi="Times New Roman" w:cs="Times New Roman"/>
                <w:b/>
                <w:bCs/>
                <w:sz w:val="22"/>
                <w:szCs w:val="22"/>
                <w:cs/>
              </w:rPr>
              <w:t xml:space="preserve"> </w:t>
            </w:r>
            <w:r w:rsidRPr="00B57901">
              <w:rPr>
                <w:rFonts w:ascii="Times New Roman" w:hAnsi="Times New Roman" w:cs="Times New Roman"/>
                <w:b/>
                <w:bCs/>
                <w:sz w:val="22"/>
                <w:szCs w:val="22"/>
              </w:rPr>
              <w:t>financial statements</w:t>
            </w:r>
          </w:p>
        </w:tc>
      </w:tr>
      <w:tr w:rsidR="00E04304" w:rsidRPr="00B57901" w14:paraId="210599ED" w14:textId="77777777" w:rsidTr="00E04304">
        <w:trPr>
          <w:trHeight w:val="227"/>
        </w:trPr>
        <w:tc>
          <w:tcPr>
            <w:tcW w:w="6663" w:type="dxa"/>
            <w:gridSpan w:val="2"/>
            <w:vAlign w:val="bottom"/>
          </w:tcPr>
          <w:p w14:paraId="73A81378" w14:textId="118F2A65" w:rsidR="00E04304" w:rsidRPr="00B57901" w:rsidRDefault="00E04304" w:rsidP="00E04304">
            <w:pPr>
              <w:tabs>
                <w:tab w:val="decimal" w:pos="970"/>
              </w:tabs>
              <w:spacing w:after="0" w:line="240" w:lineRule="atLeast"/>
              <w:ind w:left="317" w:right="-25"/>
              <w:jc w:val="thaiDistribute"/>
              <w:rPr>
                <w:rFonts w:ascii="Times New Roman" w:hAnsi="Times New Roman" w:cs="Times New Roman"/>
                <w:szCs w:val="22"/>
              </w:rPr>
            </w:pPr>
          </w:p>
        </w:tc>
        <w:tc>
          <w:tcPr>
            <w:tcW w:w="2692" w:type="dxa"/>
            <w:vAlign w:val="bottom"/>
          </w:tcPr>
          <w:p w14:paraId="11FFE51F" w14:textId="4DDCDD9B" w:rsidR="00E04304" w:rsidRPr="00B57901" w:rsidRDefault="00A218C6" w:rsidP="00A218C6">
            <w:pPr>
              <w:spacing w:after="0" w:line="240" w:lineRule="atLeast"/>
              <w:ind w:right="-25"/>
              <w:jc w:val="center"/>
              <w:rPr>
                <w:rFonts w:ascii="Times New Roman" w:hAnsi="Times New Roman" w:cs="Times New Roman"/>
                <w:szCs w:val="22"/>
              </w:rPr>
            </w:pPr>
            <w:r w:rsidRPr="00B57901">
              <w:rPr>
                <w:rFonts w:ascii="Times New Roman" w:hAnsi="Times New Roman" w:cs="Times New Roman"/>
                <w:i/>
                <w:iCs/>
                <w:szCs w:val="22"/>
                <w:cs/>
              </w:rPr>
              <w:t>(</w:t>
            </w:r>
            <w:r w:rsidR="006973D5" w:rsidRPr="00B57901">
              <w:rPr>
                <w:rFonts w:ascii="Times New Roman" w:hAnsi="Times New Roman" w:cs="Times New Roman"/>
                <w:i/>
                <w:iCs/>
                <w:szCs w:val="22"/>
              </w:rPr>
              <w:t xml:space="preserve">in </w:t>
            </w:r>
            <w:r w:rsidRPr="00B57901">
              <w:rPr>
                <w:rFonts w:ascii="Times New Roman" w:hAnsi="Times New Roman" w:cs="Times New Roman"/>
                <w:i/>
                <w:iCs/>
                <w:szCs w:val="22"/>
              </w:rPr>
              <w:t>million Baht</w:t>
            </w:r>
            <w:r w:rsidRPr="00B57901">
              <w:rPr>
                <w:rFonts w:ascii="Times New Roman" w:hAnsi="Times New Roman" w:cs="Times New Roman"/>
                <w:i/>
                <w:iCs/>
                <w:szCs w:val="22"/>
                <w:cs/>
              </w:rPr>
              <w:t>)</w:t>
            </w:r>
          </w:p>
        </w:tc>
      </w:tr>
      <w:tr w:rsidR="00A218C6" w:rsidRPr="00B57901" w14:paraId="04E96EE9" w14:textId="77777777" w:rsidTr="00E04304">
        <w:trPr>
          <w:trHeight w:val="227"/>
        </w:trPr>
        <w:tc>
          <w:tcPr>
            <w:tcW w:w="6663" w:type="dxa"/>
            <w:gridSpan w:val="2"/>
            <w:vAlign w:val="bottom"/>
          </w:tcPr>
          <w:p w14:paraId="78A4E195" w14:textId="1D77FD91" w:rsidR="00A218C6" w:rsidRPr="00B57901" w:rsidRDefault="00A218C6" w:rsidP="00A218C6">
            <w:pPr>
              <w:tabs>
                <w:tab w:val="decimal" w:pos="970"/>
              </w:tabs>
              <w:spacing w:after="0" w:line="240" w:lineRule="atLeast"/>
              <w:ind w:left="317" w:right="-25"/>
              <w:jc w:val="thaiDistribute"/>
              <w:rPr>
                <w:rFonts w:ascii="Times New Roman" w:hAnsi="Times New Roman" w:cs="Times New Roman"/>
                <w:b/>
                <w:bCs/>
                <w:i/>
                <w:iCs/>
                <w:szCs w:val="22"/>
              </w:rPr>
            </w:pPr>
            <w:r w:rsidRPr="00B57901">
              <w:rPr>
                <w:rFonts w:ascii="Times New Roman" w:hAnsi="Times New Roman" w:cs="Times New Roman"/>
                <w:b/>
                <w:bCs/>
                <w:i/>
                <w:iCs/>
                <w:szCs w:val="22"/>
              </w:rPr>
              <w:t>Project construction</w:t>
            </w:r>
            <w:r w:rsidRPr="00B57901">
              <w:rPr>
                <w:rFonts w:ascii="Times New Roman" w:hAnsi="Times New Roman" w:cs="Times New Roman"/>
                <w:b/>
                <w:bCs/>
                <w:i/>
                <w:iCs/>
                <w:szCs w:val="22"/>
                <w:cs/>
              </w:rPr>
              <w:t xml:space="preserve"> </w:t>
            </w:r>
            <w:r w:rsidRPr="00B57901">
              <w:rPr>
                <w:rFonts w:ascii="Times New Roman" w:hAnsi="Times New Roman" w:cs="Times New Roman"/>
                <w:b/>
                <w:bCs/>
                <w:i/>
                <w:iCs/>
                <w:szCs w:val="22"/>
              </w:rPr>
              <w:t>commitments</w:t>
            </w:r>
          </w:p>
        </w:tc>
        <w:tc>
          <w:tcPr>
            <w:tcW w:w="2692" w:type="dxa"/>
            <w:vAlign w:val="bottom"/>
          </w:tcPr>
          <w:p w14:paraId="686EFCE9" w14:textId="77777777" w:rsidR="00A218C6" w:rsidRPr="00B57901" w:rsidRDefault="00A218C6" w:rsidP="00A218C6">
            <w:pPr>
              <w:tabs>
                <w:tab w:val="decimal" w:pos="820"/>
              </w:tabs>
              <w:spacing w:after="0" w:line="240" w:lineRule="atLeast"/>
              <w:ind w:left="-204" w:right="-25" w:firstLine="366"/>
              <w:jc w:val="thaiDistribute"/>
              <w:rPr>
                <w:rFonts w:ascii="Times New Roman" w:hAnsi="Times New Roman" w:cs="Times New Roman"/>
                <w:szCs w:val="22"/>
              </w:rPr>
            </w:pPr>
          </w:p>
        </w:tc>
      </w:tr>
      <w:tr w:rsidR="00A218C6" w:rsidRPr="00B57901" w14:paraId="361D6493" w14:textId="77777777" w:rsidTr="00E04304">
        <w:trPr>
          <w:trHeight w:val="227"/>
        </w:trPr>
        <w:tc>
          <w:tcPr>
            <w:tcW w:w="4111" w:type="dxa"/>
            <w:vAlign w:val="bottom"/>
          </w:tcPr>
          <w:p w14:paraId="6EEECD65" w14:textId="77777777" w:rsidR="00A218C6" w:rsidRPr="00B57901" w:rsidRDefault="00A218C6" w:rsidP="00A218C6">
            <w:pPr>
              <w:spacing w:after="0" w:line="240" w:lineRule="atLeast"/>
              <w:ind w:left="317" w:right="-25"/>
              <w:rPr>
                <w:rFonts w:ascii="Times New Roman" w:hAnsi="Times New Roman" w:cs="Times New Roman"/>
                <w:szCs w:val="22"/>
              </w:rPr>
            </w:pPr>
            <w:r w:rsidRPr="00B57901">
              <w:rPr>
                <w:rFonts w:ascii="Times New Roman" w:hAnsi="Times New Roman" w:cs="Times New Roman"/>
                <w:szCs w:val="22"/>
              </w:rPr>
              <w:t>Costs of construction</w:t>
            </w:r>
          </w:p>
        </w:tc>
        <w:tc>
          <w:tcPr>
            <w:tcW w:w="2552" w:type="dxa"/>
            <w:vAlign w:val="bottom"/>
          </w:tcPr>
          <w:p w14:paraId="5A4A93A6" w14:textId="647DB6C3" w:rsidR="00A218C6" w:rsidRPr="00B57901" w:rsidRDefault="00A218C6" w:rsidP="00A218C6">
            <w:pPr>
              <w:tabs>
                <w:tab w:val="decimal" w:pos="884"/>
              </w:tabs>
              <w:spacing w:after="0" w:line="240" w:lineRule="atLeast"/>
              <w:ind w:left="162" w:right="-25"/>
              <w:jc w:val="center"/>
              <w:rPr>
                <w:rFonts w:ascii="Times New Roman" w:hAnsi="Times New Roman" w:cstheme="minorBidi"/>
                <w:i/>
                <w:iCs/>
                <w:szCs w:val="22"/>
              </w:rPr>
            </w:pPr>
          </w:p>
        </w:tc>
        <w:tc>
          <w:tcPr>
            <w:tcW w:w="2692" w:type="dxa"/>
            <w:vAlign w:val="bottom"/>
          </w:tcPr>
          <w:p w14:paraId="7A0F4029" w14:textId="405CAEC7" w:rsidR="00A218C6" w:rsidRPr="00B57901" w:rsidRDefault="001D3596" w:rsidP="00A218C6">
            <w:pPr>
              <w:tabs>
                <w:tab w:val="decimal" w:pos="820"/>
              </w:tabs>
              <w:spacing w:after="0" w:line="240" w:lineRule="atLeast"/>
              <w:ind w:left="-204" w:right="188" w:firstLine="366"/>
              <w:jc w:val="center"/>
              <w:rPr>
                <w:rFonts w:ascii="Times New Roman" w:hAnsi="Times New Roman" w:cs="Times New Roman"/>
                <w:szCs w:val="22"/>
              </w:rPr>
            </w:pPr>
            <w:r w:rsidRPr="00B57901">
              <w:rPr>
                <w:rFonts w:ascii="Times New Roman" w:hAnsi="Times New Roman" w:cs="Times New Roman"/>
                <w:szCs w:val="22"/>
              </w:rPr>
              <w:t>647</w:t>
            </w:r>
          </w:p>
        </w:tc>
      </w:tr>
      <w:tr w:rsidR="00A218C6" w:rsidRPr="00B57901" w14:paraId="55E90DF3" w14:textId="77777777" w:rsidTr="00E04304">
        <w:trPr>
          <w:trHeight w:val="227"/>
        </w:trPr>
        <w:tc>
          <w:tcPr>
            <w:tcW w:w="4111" w:type="dxa"/>
            <w:vAlign w:val="bottom"/>
          </w:tcPr>
          <w:p w14:paraId="6817B40F" w14:textId="77777777" w:rsidR="00A218C6" w:rsidRPr="00B57901" w:rsidRDefault="00A218C6" w:rsidP="00A218C6">
            <w:pPr>
              <w:spacing w:after="0" w:line="240" w:lineRule="atLeast"/>
              <w:ind w:left="317" w:right="-25"/>
              <w:rPr>
                <w:rFonts w:ascii="Times New Roman" w:hAnsi="Times New Roman" w:cs="Times New Roman"/>
                <w:b/>
                <w:bCs/>
                <w:i/>
                <w:iCs/>
                <w:szCs w:val="22"/>
              </w:rPr>
            </w:pPr>
            <w:r w:rsidRPr="00B57901">
              <w:rPr>
                <w:rFonts w:ascii="Times New Roman" w:hAnsi="Times New Roman" w:cs="Times New Roman"/>
                <w:b/>
                <w:bCs/>
                <w:i/>
                <w:iCs/>
                <w:szCs w:val="22"/>
              </w:rPr>
              <w:t>Other commitments</w:t>
            </w:r>
          </w:p>
        </w:tc>
        <w:tc>
          <w:tcPr>
            <w:tcW w:w="2552" w:type="dxa"/>
          </w:tcPr>
          <w:p w14:paraId="70638587" w14:textId="77777777" w:rsidR="00A218C6" w:rsidRPr="00B57901" w:rsidRDefault="00A218C6" w:rsidP="00A218C6">
            <w:pPr>
              <w:tabs>
                <w:tab w:val="decimal" w:pos="970"/>
              </w:tabs>
              <w:spacing w:after="0" w:line="240" w:lineRule="atLeast"/>
              <w:ind w:left="162" w:right="-25"/>
              <w:jc w:val="thaiDistribute"/>
              <w:rPr>
                <w:rFonts w:ascii="Times New Roman" w:hAnsi="Times New Roman" w:cs="Times New Roman"/>
                <w:szCs w:val="22"/>
              </w:rPr>
            </w:pPr>
          </w:p>
        </w:tc>
        <w:tc>
          <w:tcPr>
            <w:tcW w:w="2692" w:type="dxa"/>
            <w:vAlign w:val="bottom"/>
          </w:tcPr>
          <w:p w14:paraId="35068354" w14:textId="77777777" w:rsidR="00A218C6" w:rsidRPr="00B57901" w:rsidRDefault="00A218C6" w:rsidP="00A218C6">
            <w:pPr>
              <w:tabs>
                <w:tab w:val="decimal" w:pos="820"/>
              </w:tabs>
              <w:spacing w:after="0" w:line="240" w:lineRule="atLeast"/>
              <w:ind w:left="-204" w:right="-25" w:firstLine="366"/>
              <w:jc w:val="right"/>
              <w:rPr>
                <w:rFonts w:ascii="Times New Roman" w:hAnsi="Times New Roman" w:cs="Times New Roman"/>
                <w:szCs w:val="22"/>
              </w:rPr>
            </w:pPr>
          </w:p>
        </w:tc>
      </w:tr>
      <w:tr w:rsidR="00A218C6" w:rsidRPr="00B57901" w14:paraId="6DB2F576" w14:textId="77777777" w:rsidTr="00035EEB">
        <w:trPr>
          <w:trHeight w:val="227"/>
        </w:trPr>
        <w:tc>
          <w:tcPr>
            <w:tcW w:w="4111" w:type="dxa"/>
            <w:vAlign w:val="bottom"/>
          </w:tcPr>
          <w:p w14:paraId="68C8F459" w14:textId="77777777" w:rsidR="00A218C6" w:rsidRPr="00B57901" w:rsidRDefault="00A218C6" w:rsidP="00A218C6">
            <w:pPr>
              <w:spacing w:after="0" w:line="240" w:lineRule="atLeast"/>
              <w:ind w:left="317" w:right="-25"/>
              <w:rPr>
                <w:rFonts w:ascii="Times New Roman" w:hAnsi="Times New Roman" w:cs="Times New Roman"/>
                <w:szCs w:val="22"/>
              </w:rPr>
            </w:pPr>
            <w:r w:rsidRPr="00B57901">
              <w:rPr>
                <w:rFonts w:ascii="Times New Roman" w:hAnsi="Times New Roman" w:cs="Times New Roman"/>
                <w:szCs w:val="22"/>
              </w:rPr>
              <w:t>Bank guarantees</w:t>
            </w:r>
          </w:p>
        </w:tc>
        <w:tc>
          <w:tcPr>
            <w:tcW w:w="2552" w:type="dxa"/>
            <w:vAlign w:val="bottom"/>
          </w:tcPr>
          <w:p w14:paraId="0052E8B5" w14:textId="1F475D86" w:rsidR="00A218C6" w:rsidRPr="00B57901" w:rsidRDefault="00A218C6" w:rsidP="00A218C6">
            <w:pPr>
              <w:tabs>
                <w:tab w:val="decimal" w:pos="884"/>
              </w:tabs>
              <w:spacing w:after="0" w:line="240" w:lineRule="atLeast"/>
              <w:ind w:left="162" w:right="-25"/>
              <w:jc w:val="center"/>
              <w:rPr>
                <w:rFonts w:ascii="Times New Roman" w:hAnsi="Times New Roman" w:cs="Times New Roman"/>
                <w:i/>
                <w:iCs/>
                <w:szCs w:val="22"/>
              </w:rPr>
            </w:pPr>
          </w:p>
        </w:tc>
        <w:tc>
          <w:tcPr>
            <w:tcW w:w="2692" w:type="dxa"/>
            <w:vAlign w:val="bottom"/>
          </w:tcPr>
          <w:p w14:paraId="07B60A3A" w14:textId="23041B18" w:rsidR="00A218C6" w:rsidRPr="00B57901" w:rsidRDefault="001D3596" w:rsidP="00A218C6">
            <w:pPr>
              <w:tabs>
                <w:tab w:val="decimal" w:pos="820"/>
              </w:tabs>
              <w:spacing w:after="0" w:line="240" w:lineRule="atLeast"/>
              <w:ind w:left="-204" w:right="188" w:firstLine="366"/>
              <w:jc w:val="center"/>
              <w:rPr>
                <w:rFonts w:ascii="Times New Roman" w:hAnsi="Times New Roman" w:cs="Times New Roman"/>
                <w:szCs w:val="22"/>
              </w:rPr>
            </w:pPr>
            <w:r w:rsidRPr="00B57901">
              <w:rPr>
                <w:rFonts w:ascii="Times New Roman" w:hAnsi="Times New Roman" w:cs="Times New Roman"/>
                <w:szCs w:val="22"/>
              </w:rPr>
              <w:t>390</w:t>
            </w:r>
          </w:p>
        </w:tc>
      </w:tr>
    </w:tbl>
    <w:p w14:paraId="057FA666" w14:textId="77777777" w:rsidR="001139AC" w:rsidRPr="00B57901" w:rsidRDefault="001139AC" w:rsidP="001613FA">
      <w:pPr>
        <w:tabs>
          <w:tab w:val="left" w:pos="7650"/>
        </w:tabs>
        <w:spacing w:after="0" w:line="240" w:lineRule="atLeast"/>
        <w:ind w:left="540" w:right="-25"/>
        <w:jc w:val="thaiDistribute"/>
        <w:rPr>
          <w:rFonts w:ascii="Times New Roman" w:hAnsi="Times New Roman" w:cs="Times New Roman"/>
          <w:szCs w:val="22"/>
        </w:rPr>
      </w:pPr>
    </w:p>
    <w:p w14:paraId="0D1F4909" w14:textId="3309C1CE" w:rsidR="001613FA" w:rsidRPr="00B57901" w:rsidRDefault="008515F1" w:rsidP="001613FA">
      <w:pPr>
        <w:tabs>
          <w:tab w:val="left" w:pos="7650"/>
        </w:tabs>
        <w:spacing w:after="0" w:line="240" w:lineRule="atLeast"/>
        <w:ind w:left="540" w:right="-25"/>
        <w:jc w:val="thaiDistribute"/>
        <w:rPr>
          <w:rFonts w:ascii="Times New Roman" w:hAnsi="Times New Roman" w:cs="Times New Roman"/>
          <w:szCs w:val="22"/>
        </w:rPr>
      </w:pPr>
      <w:r w:rsidRPr="00B57901">
        <w:rPr>
          <w:rFonts w:ascii="Times New Roman" w:hAnsi="Times New Roman" w:cs="Times New Roman"/>
          <w:szCs w:val="22"/>
        </w:rPr>
        <w:t xml:space="preserve">As at </w:t>
      </w:r>
      <w:r w:rsidR="00E01FAC" w:rsidRPr="00B57901">
        <w:rPr>
          <w:rFonts w:ascii="Times New Roman" w:hAnsi="Times New Roman" w:cs="Times New Roman"/>
          <w:szCs w:val="22"/>
        </w:rPr>
        <w:t>30 June</w:t>
      </w:r>
      <w:r w:rsidRPr="00B57901">
        <w:rPr>
          <w:rFonts w:ascii="Times New Roman" w:hAnsi="Times New Roman" w:cs="Times New Roman"/>
          <w:szCs w:val="22"/>
        </w:rPr>
        <w:t xml:space="preserve"> 202</w:t>
      </w:r>
      <w:r w:rsidR="00235C76" w:rsidRPr="00B57901">
        <w:rPr>
          <w:rFonts w:ascii="Times New Roman" w:hAnsi="Times New Roman" w:cs="Times New Roman"/>
          <w:szCs w:val="22"/>
        </w:rPr>
        <w:t>6</w:t>
      </w:r>
      <w:r w:rsidR="001613FA" w:rsidRPr="00B57901">
        <w:rPr>
          <w:rFonts w:ascii="Times New Roman" w:hAnsi="Times New Roman" w:cs="Times New Roman"/>
          <w:szCs w:val="22"/>
        </w:rPr>
        <w:t>, the Group</w:t>
      </w:r>
      <w:r w:rsidR="001613FA" w:rsidRPr="00B57901">
        <w:rPr>
          <w:rFonts w:ascii="Times New Roman" w:hAnsi="Times New Roman" w:cs="Times New Roman"/>
          <w:szCs w:val="22"/>
          <w:cs/>
        </w:rPr>
        <w:t>/</w:t>
      </w:r>
      <w:r w:rsidR="00D962BD" w:rsidRPr="00B57901">
        <w:rPr>
          <w:rFonts w:ascii="Times New Roman" w:hAnsi="Times New Roman" w:cs="Times New Roman"/>
          <w:szCs w:val="22"/>
        </w:rPr>
        <w:t>Company had unused c</w:t>
      </w:r>
      <w:r w:rsidR="001613FA" w:rsidRPr="00B57901">
        <w:rPr>
          <w:rFonts w:ascii="Times New Roman" w:hAnsi="Times New Roman" w:cs="Times New Roman"/>
          <w:szCs w:val="22"/>
        </w:rPr>
        <w:t>redit line amounting to Baht</w:t>
      </w:r>
      <w:r w:rsidR="00DB7F1E" w:rsidRPr="00B57901">
        <w:rPr>
          <w:rFonts w:ascii="Times New Roman" w:hAnsi="Times New Roman" w:cs="Times New Roman"/>
          <w:szCs w:val="22"/>
        </w:rPr>
        <w:t xml:space="preserve"> </w:t>
      </w:r>
      <w:r w:rsidR="001D3596" w:rsidRPr="00B57901">
        <w:rPr>
          <w:rFonts w:ascii="Times New Roman" w:hAnsi="Times New Roman" w:cs="Times New Roman"/>
          <w:szCs w:val="22"/>
        </w:rPr>
        <w:t>3,29</w:t>
      </w:r>
      <w:r w:rsidR="003D7B8F" w:rsidRPr="00B57901">
        <w:rPr>
          <w:rFonts w:ascii="Times New Roman" w:hAnsi="Times New Roman" w:cs="Times New Roman"/>
          <w:szCs w:val="22"/>
        </w:rPr>
        <w:t>5</w:t>
      </w:r>
      <w:r w:rsidRPr="00B57901">
        <w:rPr>
          <w:rFonts w:ascii="Times New Roman" w:hAnsi="Times New Roman" w:cs="Times New Roman"/>
          <w:szCs w:val="22"/>
        </w:rPr>
        <w:t xml:space="preserve"> million </w:t>
      </w:r>
      <w:r w:rsidR="001613FA" w:rsidRPr="00B57901">
        <w:rPr>
          <w:rFonts w:ascii="Times New Roman" w:hAnsi="Times New Roman" w:cs="Times New Roman"/>
          <w:szCs w:val="22"/>
        </w:rPr>
        <w:t>and Baht</w:t>
      </w:r>
      <w:r w:rsidR="001D3596" w:rsidRPr="00B57901">
        <w:rPr>
          <w:rFonts w:ascii="Times New Roman" w:hAnsi="Times New Roman" w:cs="Times New Roman"/>
          <w:szCs w:val="22"/>
        </w:rPr>
        <w:t xml:space="preserve"> 3,250</w:t>
      </w:r>
      <w:r w:rsidR="00136DBA" w:rsidRPr="00B57901">
        <w:rPr>
          <w:rFonts w:ascii="Times New Roman" w:hAnsi="Times New Roman" w:cs="Times New Roman"/>
          <w:szCs w:val="22"/>
        </w:rPr>
        <w:t xml:space="preserve"> </w:t>
      </w:r>
      <w:r w:rsidR="001613FA" w:rsidRPr="00B57901">
        <w:rPr>
          <w:rFonts w:ascii="Times New Roman" w:hAnsi="Times New Roman" w:cs="Times New Roman"/>
          <w:szCs w:val="22"/>
        </w:rPr>
        <w:t>million, respectively</w:t>
      </w:r>
      <w:r w:rsidR="001613FA" w:rsidRPr="00B57901">
        <w:rPr>
          <w:rFonts w:ascii="Times New Roman" w:hAnsi="Times New Roman" w:cs="Times New Roman"/>
          <w:szCs w:val="22"/>
          <w:cs/>
        </w:rPr>
        <w:t>.</w:t>
      </w:r>
    </w:p>
    <w:p w14:paraId="7E9F95C3" w14:textId="77777777" w:rsidR="001D203B" w:rsidRPr="00B57901" w:rsidRDefault="001D203B" w:rsidP="001613FA">
      <w:pPr>
        <w:tabs>
          <w:tab w:val="left" w:pos="7650"/>
        </w:tabs>
        <w:spacing w:after="0" w:line="240" w:lineRule="atLeast"/>
        <w:ind w:left="540" w:right="-25"/>
        <w:jc w:val="thaiDistribute"/>
        <w:rPr>
          <w:rFonts w:ascii="Times New Roman" w:hAnsi="Times New Roman" w:cs="Times New Roman"/>
          <w:szCs w:val="22"/>
        </w:rPr>
      </w:pPr>
    </w:p>
    <w:p w14:paraId="557B3B4E" w14:textId="77777777" w:rsidR="001D203B" w:rsidRPr="00B57901" w:rsidRDefault="001D203B" w:rsidP="001D203B">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B57901">
        <w:rPr>
          <w:rFonts w:ascii="Times New Roman" w:hAnsi="Times New Roman" w:cs="Times New Roman"/>
          <w:b/>
          <w:bCs/>
          <w:szCs w:val="22"/>
        </w:rPr>
        <w:t>Events after the reporting period</w:t>
      </w:r>
    </w:p>
    <w:p w14:paraId="5269C6AA" w14:textId="77777777" w:rsidR="001D203B" w:rsidRPr="00B57901" w:rsidRDefault="001D203B" w:rsidP="001D203B">
      <w:pPr>
        <w:tabs>
          <w:tab w:val="left" w:pos="567"/>
        </w:tabs>
        <w:spacing w:after="0" w:line="240" w:lineRule="atLeast"/>
        <w:ind w:left="540" w:right="-25"/>
        <w:jc w:val="thaiDistribute"/>
        <w:rPr>
          <w:rFonts w:ascii="Times New Roman" w:hAnsi="Times New Roman" w:cs="Times New Roman"/>
          <w:b/>
          <w:bCs/>
          <w:szCs w:val="22"/>
        </w:rPr>
      </w:pPr>
    </w:p>
    <w:p w14:paraId="1FF8E0D6" w14:textId="6BA00F30" w:rsidR="001D203B" w:rsidRPr="001D203B" w:rsidRDefault="001D203B" w:rsidP="001D203B">
      <w:pPr>
        <w:tabs>
          <w:tab w:val="left" w:pos="7650"/>
        </w:tabs>
        <w:spacing w:after="0" w:line="240" w:lineRule="atLeast"/>
        <w:ind w:left="540" w:right="-25"/>
        <w:jc w:val="thaiDistribute"/>
        <w:rPr>
          <w:rFonts w:ascii="Times New Roman" w:hAnsi="Times New Roman" w:cs="Times New Roman"/>
          <w:szCs w:val="22"/>
        </w:rPr>
      </w:pPr>
      <w:r w:rsidRPr="00B57901">
        <w:rPr>
          <w:rFonts w:ascii="Times New Roman" w:hAnsi="Times New Roman" w:cs="Times New Roman"/>
          <w:szCs w:val="22"/>
        </w:rPr>
        <w:t xml:space="preserve">The Board of Directors’ meeting held on 14 August 2026 passed a resolution approving the payment of an interim dividend from the operating results for the six-month period ended 30 June 2026 at the rate of Baht </w:t>
      </w:r>
      <w:r w:rsidR="004C5B33">
        <w:rPr>
          <w:rFonts w:ascii="Times New Roman" w:hAnsi="Times New Roman" w:cs="Times New Roman"/>
          <w:szCs w:val="22"/>
        </w:rPr>
        <w:t>0.0</w:t>
      </w:r>
      <w:r w:rsidR="005E1817">
        <w:rPr>
          <w:rFonts w:ascii="Times New Roman" w:hAnsi="Times New Roman" w:cs="Times New Roman"/>
          <w:szCs w:val="22"/>
        </w:rPr>
        <w:t>8</w:t>
      </w:r>
      <w:r w:rsidRPr="00B57901">
        <w:rPr>
          <w:rFonts w:ascii="Times New Roman" w:hAnsi="Times New Roman" w:cs="Times New Roman"/>
          <w:szCs w:val="22"/>
        </w:rPr>
        <w:t xml:space="preserve"> per share, totaling Baht </w:t>
      </w:r>
      <w:r w:rsidR="005E1817">
        <w:rPr>
          <w:rFonts w:ascii="Times New Roman" w:hAnsi="Times New Roman" w:cs="Times New Roman"/>
          <w:szCs w:val="22"/>
        </w:rPr>
        <w:t>63.23</w:t>
      </w:r>
      <w:r w:rsidRPr="00B57901">
        <w:rPr>
          <w:rFonts w:ascii="Times New Roman" w:hAnsi="Times New Roman" w:cs="Times New Roman"/>
          <w:szCs w:val="22"/>
        </w:rPr>
        <w:t xml:space="preserve"> million.</w:t>
      </w:r>
    </w:p>
    <w:p w14:paraId="26E5B5C6" w14:textId="77777777" w:rsidR="001D203B" w:rsidRPr="001D203B" w:rsidRDefault="001D203B" w:rsidP="001613FA">
      <w:pPr>
        <w:tabs>
          <w:tab w:val="left" w:pos="7650"/>
        </w:tabs>
        <w:spacing w:after="0" w:line="240" w:lineRule="atLeast"/>
        <w:ind w:left="540" w:right="-25"/>
        <w:jc w:val="thaiDistribute"/>
        <w:rPr>
          <w:rFonts w:ascii="Times New Roman" w:hAnsi="Times New Roman" w:cs="Times New Roman"/>
          <w:szCs w:val="22"/>
        </w:rPr>
      </w:pPr>
    </w:p>
    <w:sectPr w:rsidR="001D203B" w:rsidRPr="001D203B" w:rsidSect="004A5C71">
      <w:type w:val="nextColumn"/>
      <w:pgSz w:w="11907" w:h="16840" w:code="9"/>
      <w:pgMar w:top="1168" w:right="992" w:bottom="1168" w:left="1440" w:header="709" w:footer="482" w:gutter="0"/>
      <w:pgNumType w:chapStyle="1"/>
      <w:cols w:space="737"/>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041E5C" w14:textId="77777777" w:rsidR="00DC2118" w:rsidRDefault="00DC2118" w:rsidP="003E6192">
      <w:pPr>
        <w:spacing w:after="0" w:line="240" w:lineRule="auto"/>
      </w:pPr>
      <w:r>
        <w:separator/>
      </w:r>
    </w:p>
  </w:endnote>
  <w:endnote w:type="continuationSeparator" w:id="0">
    <w:p w14:paraId="04F8C549" w14:textId="77777777" w:rsidR="00DC2118" w:rsidRDefault="00DC2118" w:rsidP="003E61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Univers 45 Light">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Univers 55">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PSL-TextMono">
    <w:altName w:val="Angsana New"/>
    <w:charset w:val="DE"/>
    <w:family w:val="modern"/>
    <w:pitch w:val="fixed"/>
    <w:sig w:usb0="01000001" w:usb1="00000000" w:usb2="00000000" w:usb3="00000000" w:csb0="0001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EucrosiaUPC">
    <w:altName w:val="Eucrosia 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24C213" w14:textId="77777777" w:rsidR="00E92B39" w:rsidRDefault="00E92B39">
    <w:pPr>
      <w:pStyle w:val="Footer"/>
      <w:framePr w:wrap="around" w:vAnchor="text" w:hAnchor="margin" w:xAlign="right" w:y="1"/>
      <w:jc w:val="distribute"/>
      <w:rPr>
        <w:rStyle w:val="PageNumber"/>
      </w:rPr>
    </w:pPr>
    <w:r>
      <w:rPr>
        <w:rStyle w:val="PageNumber"/>
      </w:rPr>
      <w:fldChar w:fldCharType="begin"/>
    </w:r>
    <w:r>
      <w:rPr>
        <w:rStyle w:val="PageNumber"/>
      </w:rPr>
      <w:instrText xml:space="preserve">PAGE  </w:instrText>
    </w:r>
    <w:r>
      <w:rPr>
        <w:rStyle w:val="PageNumber"/>
      </w:rPr>
      <w:fldChar w:fldCharType="end"/>
    </w:r>
  </w:p>
  <w:p w14:paraId="42365281" w14:textId="77777777" w:rsidR="00E92B39" w:rsidRDefault="00E92B39">
    <w:pPr>
      <w:pStyle w:val="Footer"/>
      <w:ind w:right="360"/>
      <w:jc w:val="distribut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0122301"/>
      <w:docPartObj>
        <w:docPartGallery w:val="Page Numbers (Bottom of Page)"/>
        <w:docPartUnique/>
      </w:docPartObj>
    </w:sdtPr>
    <w:sdtEndPr>
      <w:rPr>
        <w:rFonts w:ascii="Times New Roman" w:hAnsi="Times New Roman" w:cs="Times New Roman"/>
        <w:sz w:val="22"/>
        <w:szCs w:val="22"/>
      </w:rPr>
    </w:sdtEndPr>
    <w:sdtContent>
      <w:p w14:paraId="03C86CF4" w14:textId="77777777" w:rsidR="00E92B39" w:rsidRPr="000B0F1E" w:rsidRDefault="00E92B39" w:rsidP="00053F4E">
        <w:pPr>
          <w:pStyle w:val="Footer"/>
          <w:ind w:right="-23"/>
          <w:jc w:val="right"/>
          <w:rPr>
            <w:rFonts w:ascii="Times New Roman" w:hAnsi="Times New Roman" w:cs="Times New Roman"/>
            <w:sz w:val="22"/>
            <w:szCs w:val="22"/>
          </w:rPr>
        </w:pPr>
        <w:r w:rsidRPr="000B0F1E">
          <w:rPr>
            <w:rFonts w:ascii="Times New Roman" w:hAnsi="Times New Roman" w:cs="Times New Roman"/>
            <w:sz w:val="22"/>
            <w:szCs w:val="22"/>
          </w:rPr>
          <w:fldChar w:fldCharType="begin"/>
        </w:r>
        <w:r w:rsidRPr="000B0F1E">
          <w:rPr>
            <w:rFonts w:ascii="Times New Roman" w:hAnsi="Times New Roman" w:cs="Times New Roman"/>
            <w:sz w:val="22"/>
            <w:szCs w:val="22"/>
          </w:rPr>
          <w:instrText xml:space="preserve"> PAGE   \</w:instrText>
        </w:r>
        <w:r w:rsidRPr="000B0F1E">
          <w:rPr>
            <w:rFonts w:ascii="Times New Roman" w:hAnsi="Times New Roman"/>
            <w:sz w:val="22"/>
            <w:szCs w:val="22"/>
            <w:cs/>
          </w:rPr>
          <w:instrText xml:space="preserve">* </w:instrText>
        </w:r>
        <w:r w:rsidRPr="000B0F1E">
          <w:rPr>
            <w:rFonts w:ascii="Times New Roman" w:hAnsi="Times New Roman" w:cs="Times New Roman"/>
            <w:sz w:val="22"/>
            <w:szCs w:val="22"/>
          </w:rPr>
          <w:instrText xml:space="preserve">MERGEFORMAT </w:instrText>
        </w:r>
        <w:r w:rsidRPr="000B0F1E">
          <w:rPr>
            <w:rFonts w:ascii="Times New Roman" w:hAnsi="Times New Roman" w:cs="Times New Roman"/>
            <w:sz w:val="22"/>
            <w:szCs w:val="22"/>
          </w:rPr>
          <w:fldChar w:fldCharType="separate"/>
        </w:r>
        <w:r w:rsidR="00B867D8">
          <w:rPr>
            <w:rFonts w:ascii="Times New Roman" w:hAnsi="Times New Roman" w:cs="Times New Roman"/>
            <w:noProof/>
            <w:sz w:val="22"/>
            <w:szCs w:val="22"/>
          </w:rPr>
          <w:t>28</w:t>
        </w:r>
        <w:r w:rsidRPr="000B0F1E">
          <w:rPr>
            <w:rFonts w:ascii="Times New Roman" w:hAnsi="Times New Roman" w:cs="Times New Roman"/>
            <w:sz w:val="22"/>
            <w:szCs w:val="22"/>
          </w:rPr>
          <w:fldChar w:fldCharType="end"/>
        </w:r>
      </w:p>
    </w:sdtContent>
  </w:sdt>
  <w:p w14:paraId="3B087182" w14:textId="77777777" w:rsidR="00E92B39" w:rsidRPr="001A4BD8" w:rsidRDefault="00E92B39" w:rsidP="002B6A77">
    <w:pPr>
      <w:pStyle w:val="Footer"/>
      <w:ind w:left="0" w:firstLine="0"/>
      <w:jc w:val="both"/>
      <w:rPr>
        <w:rFonts w:ascii="Times New Roman" w:hAnsi="Times New Roman" w:cs="Times New Roman"/>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7422879"/>
      <w:docPartObj>
        <w:docPartGallery w:val="Page Numbers (Bottom of Page)"/>
        <w:docPartUnique/>
      </w:docPartObj>
    </w:sdtPr>
    <w:sdtEndPr>
      <w:rPr>
        <w:rFonts w:ascii="Times New Roman" w:hAnsi="Times New Roman" w:cs="Times New Roman"/>
        <w:sz w:val="22"/>
        <w:szCs w:val="16"/>
      </w:rPr>
    </w:sdtEndPr>
    <w:sdtContent>
      <w:p w14:paraId="58279CB7" w14:textId="77777777" w:rsidR="00E92B39" w:rsidRPr="001D5FE6" w:rsidRDefault="00E92B39">
        <w:pPr>
          <w:pStyle w:val="Footer"/>
          <w:jc w:val="right"/>
          <w:rPr>
            <w:rFonts w:ascii="Times New Roman" w:hAnsi="Times New Roman" w:cs="Times New Roman"/>
            <w:sz w:val="22"/>
            <w:szCs w:val="16"/>
          </w:rPr>
        </w:pPr>
        <w:r w:rsidRPr="001D5FE6">
          <w:rPr>
            <w:rFonts w:ascii="Times New Roman" w:hAnsi="Times New Roman" w:cs="Times New Roman"/>
            <w:sz w:val="22"/>
            <w:szCs w:val="16"/>
          </w:rPr>
          <w:fldChar w:fldCharType="begin"/>
        </w:r>
        <w:r w:rsidRPr="001D5FE6">
          <w:rPr>
            <w:rFonts w:ascii="Times New Roman" w:hAnsi="Times New Roman" w:cs="Times New Roman"/>
            <w:sz w:val="22"/>
            <w:szCs w:val="16"/>
          </w:rPr>
          <w:instrText xml:space="preserve"> PAGE   \</w:instrText>
        </w:r>
        <w:r w:rsidRPr="001D5FE6">
          <w:rPr>
            <w:rFonts w:ascii="Times New Roman" w:hAnsi="Times New Roman"/>
            <w:sz w:val="22"/>
            <w:szCs w:val="22"/>
            <w:cs/>
          </w:rPr>
          <w:instrText xml:space="preserve">* </w:instrText>
        </w:r>
        <w:r w:rsidRPr="001D5FE6">
          <w:rPr>
            <w:rFonts w:ascii="Times New Roman" w:hAnsi="Times New Roman" w:cs="Times New Roman"/>
            <w:sz w:val="22"/>
            <w:szCs w:val="16"/>
          </w:rPr>
          <w:instrText xml:space="preserve">MERGEFORMAT </w:instrText>
        </w:r>
        <w:r w:rsidRPr="001D5FE6">
          <w:rPr>
            <w:rFonts w:ascii="Times New Roman" w:hAnsi="Times New Roman" w:cs="Times New Roman"/>
            <w:sz w:val="22"/>
            <w:szCs w:val="16"/>
          </w:rPr>
          <w:fldChar w:fldCharType="separate"/>
        </w:r>
        <w:r w:rsidR="00B867D8">
          <w:rPr>
            <w:rFonts w:ascii="Times New Roman" w:hAnsi="Times New Roman" w:cs="Times New Roman"/>
            <w:noProof/>
            <w:sz w:val="22"/>
            <w:szCs w:val="16"/>
          </w:rPr>
          <w:t>12</w:t>
        </w:r>
        <w:r w:rsidRPr="001D5FE6">
          <w:rPr>
            <w:rFonts w:ascii="Times New Roman" w:hAnsi="Times New Roman" w:cs="Times New Roman"/>
            <w:sz w:val="22"/>
            <w:szCs w:val="16"/>
          </w:rPr>
          <w:fldChar w:fldCharType="end"/>
        </w:r>
      </w:p>
    </w:sdtContent>
  </w:sdt>
  <w:p w14:paraId="02B3F2A0" w14:textId="77777777" w:rsidR="00E92B39" w:rsidRDefault="00E92B3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A33473" w14:textId="77777777" w:rsidR="00DC2118" w:rsidRDefault="00DC2118" w:rsidP="003E6192">
      <w:pPr>
        <w:spacing w:after="0" w:line="240" w:lineRule="auto"/>
      </w:pPr>
      <w:r>
        <w:separator/>
      </w:r>
    </w:p>
  </w:footnote>
  <w:footnote w:type="continuationSeparator" w:id="0">
    <w:p w14:paraId="62A37DF4" w14:textId="77777777" w:rsidR="00DC2118" w:rsidRDefault="00DC2118" w:rsidP="003E619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42D14" w14:textId="77777777" w:rsidR="00F16579" w:rsidRPr="00D72021" w:rsidRDefault="00F16579" w:rsidP="00F16579">
    <w:pPr>
      <w:spacing w:after="0" w:line="260" w:lineRule="atLeast"/>
      <w:jc w:val="both"/>
      <w:rPr>
        <w:rFonts w:ascii="Times New Roman" w:eastAsia="Cordia New" w:hAnsi="Times New Roman" w:cs="Times New Roman"/>
        <w:b/>
        <w:bCs/>
        <w:sz w:val="24"/>
        <w:szCs w:val="24"/>
      </w:rPr>
    </w:pPr>
    <w:r w:rsidRPr="00D72021">
      <w:rPr>
        <w:rFonts w:ascii="Times New Roman" w:eastAsia="Cordia New" w:hAnsi="Times New Roman" w:cs="Times New Roman"/>
        <w:b/>
        <w:bCs/>
        <w:sz w:val="24"/>
        <w:szCs w:val="24"/>
      </w:rPr>
      <w:t>Seafco Public Company Limited and its Subsidiaries</w:t>
    </w:r>
  </w:p>
  <w:p w14:paraId="2AA247D6" w14:textId="77777777" w:rsidR="00F16579" w:rsidRPr="00D72021" w:rsidRDefault="00F16579" w:rsidP="00F16579">
    <w:pPr>
      <w:spacing w:after="0" w:line="260" w:lineRule="atLeast"/>
      <w:jc w:val="both"/>
      <w:rPr>
        <w:rFonts w:ascii="Times New Roman" w:eastAsia="Cordia New" w:hAnsi="Times New Roman" w:cs="Times New Roman"/>
        <w:b/>
        <w:bCs/>
        <w:sz w:val="24"/>
        <w:szCs w:val="24"/>
        <w:cs/>
      </w:rPr>
    </w:pPr>
    <w:r w:rsidRPr="00D72021">
      <w:rPr>
        <w:rFonts w:ascii="Times New Roman" w:eastAsia="Cordia New" w:hAnsi="Times New Roman" w:cs="Times New Roman"/>
        <w:b/>
        <w:bCs/>
        <w:sz w:val="24"/>
        <w:szCs w:val="24"/>
      </w:rPr>
      <w:t>Notes to the interim financial statements</w:t>
    </w:r>
  </w:p>
  <w:p w14:paraId="2EAAA20D" w14:textId="6D019F48" w:rsidR="00F16579" w:rsidRDefault="00F16579" w:rsidP="00F16579">
    <w:pPr>
      <w:spacing w:after="0" w:line="260" w:lineRule="atLeast"/>
      <w:jc w:val="both"/>
      <w:rPr>
        <w:rFonts w:ascii="Times New Roman" w:eastAsia="Cordia New" w:hAnsi="Times New Roman" w:cs="Times New Roman"/>
        <w:b/>
        <w:bCs/>
        <w:sz w:val="24"/>
        <w:szCs w:val="24"/>
      </w:rPr>
    </w:pPr>
    <w:r w:rsidRPr="00D72021">
      <w:rPr>
        <w:rFonts w:ascii="Times New Roman" w:eastAsia="Cordia New" w:hAnsi="Times New Roman" w:cs="Times New Roman"/>
        <w:b/>
        <w:bCs/>
        <w:sz w:val="24"/>
        <w:szCs w:val="24"/>
      </w:rPr>
      <w:t>For the three</w:t>
    </w:r>
    <w:r w:rsidRPr="00D72021">
      <w:rPr>
        <w:rFonts w:ascii="Times New Roman" w:eastAsia="Cordia New" w:hAnsi="Times New Roman" w:cs="Angsana New"/>
        <w:b/>
        <w:bCs/>
        <w:sz w:val="24"/>
        <w:szCs w:val="24"/>
        <w:cs/>
      </w:rPr>
      <w:t>-</w:t>
    </w:r>
    <w:r>
      <w:rPr>
        <w:rFonts w:ascii="Times New Roman" w:eastAsia="Cordia New" w:hAnsi="Times New Roman" w:cs="Times New Roman"/>
        <w:b/>
        <w:bCs/>
        <w:sz w:val="24"/>
        <w:szCs w:val="24"/>
      </w:rPr>
      <w:t xml:space="preserve">month </w:t>
    </w:r>
    <w:r w:rsidR="00A44D62">
      <w:rPr>
        <w:rFonts w:ascii="Times New Roman" w:eastAsia="Cordia New" w:hAnsi="Times New Roman" w:cs="Times New Roman"/>
        <w:b/>
        <w:bCs/>
        <w:sz w:val="24"/>
        <w:szCs w:val="24"/>
      </w:rPr>
      <w:t xml:space="preserve">and six-month </w:t>
    </w:r>
    <w:r>
      <w:rPr>
        <w:rFonts w:ascii="Times New Roman" w:eastAsia="Cordia New" w:hAnsi="Times New Roman" w:cs="Times New Roman"/>
        <w:b/>
        <w:bCs/>
        <w:sz w:val="24"/>
        <w:szCs w:val="24"/>
      </w:rPr>
      <w:t>period</w:t>
    </w:r>
    <w:r w:rsidR="00903FD9">
      <w:rPr>
        <w:rFonts w:ascii="Times New Roman" w:eastAsia="Cordia New" w:hAnsi="Times New Roman" w:cs="Times New Roman"/>
        <w:b/>
        <w:bCs/>
        <w:sz w:val="24"/>
        <w:szCs w:val="24"/>
      </w:rPr>
      <w:t>s</w:t>
    </w:r>
    <w:r>
      <w:rPr>
        <w:rFonts w:ascii="Times New Roman" w:eastAsia="Cordia New" w:hAnsi="Times New Roman" w:cs="Times New Roman"/>
        <w:b/>
        <w:bCs/>
        <w:sz w:val="24"/>
        <w:szCs w:val="24"/>
      </w:rPr>
      <w:t xml:space="preserve"> ended </w:t>
    </w:r>
    <w:r w:rsidR="00A44D62">
      <w:rPr>
        <w:rFonts w:ascii="Times New Roman" w:eastAsia="Cordia New" w:hAnsi="Times New Roman" w:cs="Times New Roman"/>
        <w:b/>
        <w:bCs/>
        <w:sz w:val="24"/>
        <w:szCs w:val="24"/>
      </w:rPr>
      <w:t>30 June</w:t>
    </w:r>
    <w:r>
      <w:rPr>
        <w:rFonts w:ascii="Times New Roman" w:eastAsia="Cordia New" w:hAnsi="Times New Roman" w:cs="Times New Roman"/>
        <w:b/>
        <w:bCs/>
        <w:sz w:val="24"/>
        <w:szCs w:val="24"/>
      </w:rPr>
      <w:t xml:space="preserve"> 202</w:t>
    </w:r>
    <w:r w:rsidR="00EF6656">
      <w:rPr>
        <w:rFonts w:ascii="Times New Roman" w:eastAsia="Cordia New" w:hAnsi="Times New Roman" w:cs="Angsana New"/>
        <w:b/>
        <w:bCs/>
        <w:sz w:val="24"/>
        <w:szCs w:val="24"/>
      </w:rPr>
      <w:t>6</w:t>
    </w:r>
    <w:r w:rsidRPr="00D72021">
      <w:rPr>
        <w:rFonts w:ascii="Times New Roman" w:eastAsia="Cordia New" w:hAnsi="Times New Roman" w:cs="Angsana New"/>
        <w:b/>
        <w:bCs/>
        <w:sz w:val="24"/>
        <w:szCs w:val="24"/>
        <w:cs/>
      </w:rPr>
      <w:t xml:space="preserve"> </w:t>
    </w:r>
    <w:r>
      <w:rPr>
        <w:rFonts w:ascii="Times New Roman" w:eastAsia="Cordia New" w:hAnsi="Times New Roman" w:cs="Angsana New"/>
        <w:b/>
        <w:bCs/>
        <w:sz w:val="24"/>
        <w:szCs w:val="24"/>
      </w:rPr>
      <w:t>(</w:t>
    </w:r>
    <w:r w:rsidRPr="00D72021">
      <w:rPr>
        <w:rFonts w:ascii="Times New Roman" w:eastAsia="Cordia New" w:hAnsi="Times New Roman" w:cs="Times New Roman"/>
        <w:b/>
        <w:bCs/>
        <w:sz w:val="24"/>
        <w:szCs w:val="24"/>
      </w:rPr>
      <w:t>Unaudited</w:t>
    </w:r>
    <w:r>
      <w:rPr>
        <w:rFonts w:ascii="Times New Roman" w:eastAsia="Cordia New" w:hAnsi="Times New Roman" w:cs="Angsana New"/>
        <w:b/>
        <w:bCs/>
        <w:sz w:val="24"/>
        <w:szCs w:val="24"/>
      </w:rPr>
      <w:t>)</w:t>
    </w:r>
  </w:p>
  <w:p w14:paraId="027A5945" w14:textId="77777777" w:rsidR="004E4A0A" w:rsidRPr="00D72021" w:rsidRDefault="004E4A0A" w:rsidP="00F16579">
    <w:pPr>
      <w:spacing w:after="0" w:line="260" w:lineRule="atLeast"/>
      <w:jc w:val="both"/>
      <w:rPr>
        <w:rFonts w:ascii="Times New Roman" w:eastAsia="Cordia New" w:hAnsi="Times New Roman" w:cs="Times New Roman"/>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FC2D6E" w14:textId="77777777" w:rsidR="00F16579" w:rsidRPr="00D72021" w:rsidRDefault="00F16579" w:rsidP="00F16579">
    <w:pPr>
      <w:spacing w:after="0" w:line="260" w:lineRule="atLeast"/>
      <w:jc w:val="both"/>
      <w:rPr>
        <w:rFonts w:ascii="Times New Roman" w:eastAsia="Cordia New" w:hAnsi="Times New Roman" w:cs="Times New Roman"/>
        <w:b/>
        <w:bCs/>
        <w:sz w:val="24"/>
        <w:szCs w:val="24"/>
      </w:rPr>
    </w:pPr>
    <w:r w:rsidRPr="00D72021">
      <w:rPr>
        <w:rFonts w:ascii="Times New Roman" w:eastAsia="Cordia New" w:hAnsi="Times New Roman" w:cs="Times New Roman"/>
        <w:b/>
        <w:bCs/>
        <w:sz w:val="24"/>
        <w:szCs w:val="24"/>
      </w:rPr>
      <w:t>Seafco Public Company Limited and its Subsidiaries</w:t>
    </w:r>
  </w:p>
  <w:p w14:paraId="1E678F1C" w14:textId="77777777" w:rsidR="00F16579" w:rsidRPr="00BE25D9" w:rsidRDefault="00F16579" w:rsidP="00F16579">
    <w:pPr>
      <w:spacing w:after="0" w:line="260" w:lineRule="atLeast"/>
      <w:jc w:val="both"/>
      <w:rPr>
        <w:rFonts w:ascii="Times New Roman" w:eastAsia="Cordia New" w:hAnsi="Times New Roman" w:cstheme="minorBidi"/>
        <w:b/>
        <w:bCs/>
        <w:sz w:val="24"/>
        <w:szCs w:val="24"/>
        <w:cs/>
      </w:rPr>
    </w:pPr>
    <w:r w:rsidRPr="00D72021">
      <w:rPr>
        <w:rFonts w:ascii="Times New Roman" w:eastAsia="Cordia New" w:hAnsi="Times New Roman" w:cs="Times New Roman"/>
        <w:b/>
        <w:bCs/>
        <w:sz w:val="24"/>
        <w:szCs w:val="24"/>
      </w:rPr>
      <w:t>Notes to the interim financial statements</w:t>
    </w:r>
  </w:p>
  <w:p w14:paraId="05E9D6DA" w14:textId="4F67EDEC" w:rsidR="00F16579" w:rsidRPr="00D72021" w:rsidRDefault="00F16579" w:rsidP="00F16579">
    <w:pPr>
      <w:spacing w:after="0" w:line="260" w:lineRule="atLeast"/>
      <w:jc w:val="both"/>
      <w:rPr>
        <w:rFonts w:ascii="Times New Roman" w:eastAsia="Cordia New" w:hAnsi="Times New Roman" w:cs="Times New Roman"/>
        <w:b/>
        <w:bCs/>
        <w:sz w:val="24"/>
        <w:szCs w:val="24"/>
      </w:rPr>
    </w:pPr>
    <w:r w:rsidRPr="00D72021">
      <w:rPr>
        <w:rFonts w:ascii="Times New Roman" w:eastAsia="Cordia New" w:hAnsi="Times New Roman" w:cs="Times New Roman"/>
        <w:b/>
        <w:bCs/>
        <w:sz w:val="24"/>
        <w:szCs w:val="24"/>
      </w:rPr>
      <w:t>For the three</w:t>
    </w:r>
    <w:r w:rsidRPr="00D72021">
      <w:rPr>
        <w:rFonts w:ascii="Times New Roman" w:eastAsia="Cordia New" w:hAnsi="Times New Roman" w:cs="Angsana New"/>
        <w:b/>
        <w:bCs/>
        <w:sz w:val="24"/>
        <w:szCs w:val="24"/>
        <w:cs/>
      </w:rPr>
      <w:t>-</w:t>
    </w:r>
    <w:r>
      <w:rPr>
        <w:rFonts w:ascii="Times New Roman" w:eastAsia="Cordia New" w:hAnsi="Times New Roman" w:cs="Times New Roman"/>
        <w:b/>
        <w:bCs/>
        <w:sz w:val="24"/>
        <w:szCs w:val="24"/>
      </w:rPr>
      <w:t>month period ended 31 March 202</w:t>
    </w:r>
    <w:r w:rsidR="002B4980">
      <w:rPr>
        <w:rFonts w:ascii="Times New Roman" w:eastAsia="Cordia New" w:hAnsi="Times New Roman" w:cs="Times New Roman"/>
        <w:b/>
        <w:bCs/>
        <w:sz w:val="24"/>
        <w:szCs w:val="24"/>
      </w:rPr>
      <w:t>6</w:t>
    </w:r>
    <w:r w:rsidRPr="00D72021">
      <w:rPr>
        <w:rFonts w:ascii="Times New Roman" w:eastAsia="Cordia New" w:hAnsi="Times New Roman" w:cs="Angsana New"/>
        <w:b/>
        <w:bCs/>
        <w:sz w:val="24"/>
        <w:szCs w:val="24"/>
        <w:cs/>
      </w:rPr>
      <w:t xml:space="preserve"> </w:t>
    </w:r>
    <w:r>
      <w:rPr>
        <w:rFonts w:ascii="Times New Roman" w:eastAsia="Cordia New" w:hAnsi="Times New Roman" w:cs="Angsana New"/>
        <w:b/>
        <w:bCs/>
        <w:sz w:val="24"/>
        <w:szCs w:val="24"/>
      </w:rPr>
      <w:t>(</w:t>
    </w:r>
    <w:r w:rsidRPr="00D72021">
      <w:rPr>
        <w:rFonts w:ascii="Times New Roman" w:eastAsia="Cordia New" w:hAnsi="Times New Roman" w:cs="Times New Roman"/>
        <w:b/>
        <w:bCs/>
        <w:sz w:val="24"/>
        <w:szCs w:val="24"/>
      </w:rPr>
      <w:t>Unaudited</w:t>
    </w:r>
    <w:r>
      <w:rPr>
        <w:rFonts w:ascii="Times New Roman" w:eastAsia="Cordia New" w:hAnsi="Times New Roman" w:cs="Angsana New"/>
        <w:b/>
        <w:bCs/>
        <w:sz w:val="24"/>
        <w:szCs w:val="24"/>
      </w:rPr>
      <w:t>)</w:t>
    </w:r>
  </w:p>
  <w:p w14:paraId="4ECFA206" w14:textId="77777777" w:rsidR="00E92B39" w:rsidRPr="0018024C" w:rsidRDefault="00E92B39" w:rsidP="00777B5E">
    <w:pPr>
      <w:pStyle w:val="Header"/>
      <w:ind w:left="0"/>
      <w:rPr>
        <w:rFonts w:ascii="Times New Roman" w:hAnsi="Times New Roman"/>
        <w:b/>
        <w:bCs/>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54163746"/>
    <w:lvl w:ilvl="0">
      <w:start w:val="1"/>
      <w:numFmt w:val="bullet"/>
      <w:pStyle w:val="IndexHeading1"/>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AccountingPolicy"/>
      <w:lvlText w:val=""/>
      <w:lvlJc w:val="left"/>
      <w:pPr>
        <w:tabs>
          <w:tab w:val="num" w:pos="926"/>
        </w:tabs>
        <w:ind w:left="926" w:hanging="360"/>
      </w:pPr>
      <w:rPr>
        <w:rFonts w:ascii="Symbol" w:hAnsi="Symbol" w:hint="default"/>
      </w:rPr>
    </w:lvl>
  </w:abstractNum>
  <w:abstractNum w:abstractNumId="2" w15:restartNumberingAfterBreak="0">
    <w:nsid w:val="04111CB7"/>
    <w:multiLevelType w:val="multilevel"/>
    <w:tmpl w:val="EE06F6FA"/>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5A4089E"/>
    <w:multiLevelType w:val="hybridMultilevel"/>
    <w:tmpl w:val="5B60D90A"/>
    <w:lvl w:ilvl="0" w:tplc="EBD855E2">
      <w:start w:val="1"/>
      <w:numFmt w:val="decimal"/>
      <w:lvlText w:val="%1."/>
      <w:lvlJc w:val="left"/>
      <w:pPr>
        <w:ind w:left="914" w:hanging="360"/>
      </w:pPr>
      <w:rPr>
        <w:rFonts w:hint="default"/>
      </w:rPr>
    </w:lvl>
    <w:lvl w:ilvl="1" w:tplc="04090019" w:tentative="1">
      <w:start w:val="1"/>
      <w:numFmt w:val="lowerLetter"/>
      <w:lvlText w:val="%2."/>
      <w:lvlJc w:val="left"/>
      <w:pPr>
        <w:ind w:left="1634" w:hanging="360"/>
      </w:pPr>
    </w:lvl>
    <w:lvl w:ilvl="2" w:tplc="0409001B" w:tentative="1">
      <w:start w:val="1"/>
      <w:numFmt w:val="lowerRoman"/>
      <w:lvlText w:val="%3."/>
      <w:lvlJc w:val="right"/>
      <w:pPr>
        <w:ind w:left="2354" w:hanging="180"/>
      </w:pPr>
    </w:lvl>
    <w:lvl w:ilvl="3" w:tplc="0409000F" w:tentative="1">
      <w:start w:val="1"/>
      <w:numFmt w:val="decimal"/>
      <w:lvlText w:val="%4."/>
      <w:lvlJc w:val="left"/>
      <w:pPr>
        <w:ind w:left="3074" w:hanging="360"/>
      </w:pPr>
    </w:lvl>
    <w:lvl w:ilvl="4" w:tplc="04090019" w:tentative="1">
      <w:start w:val="1"/>
      <w:numFmt w:val="lowerLetter"/>
      <w:lvlText w:val="%5."/>
      <w:lvlJc w:val="left"/>
      <w:pPr>
        <w:ind w:left="3794" w:hanging="360"/>
      </w:pPr>
    </w:lvl>
    <w:lvl w:ilvl="5" w:tplc="0409001B" w:tentative="1">
      <w:start w:val="1"/>
      <w:numFmt w:val="lowerRoman"/>
      <w:lvlText w:val="%6."/>
      <w:lvlJc w:val="right"/>
      <w:pPr>
        <w:ind w:left="4514" w:hanging="180"/>
      </w:pPr>
    </w:lvl>
    <w:lvl w:ilvl="6" w:tplc="0409000F" w:tentative="1">
      <w:start w:val="1"/>
      <w:numFmt w:val="decimal"/>
      <w:lvlText w:val="%7."/>
      <w:lvlJc w:val="left"/>
      <w:pPr>
        <w:ind w:left="5234" w:hanging="360"/>
      </w:pPr>
    </w:lvl>
    <w:lvl w:ilvl="7" w:tplc="04090019" w:tentative="1">
      <w:start w:val="1"/>
      <w:numFmt w:val="lowerLetter"/>
      <w:lvlText w:val="%8."/>
      <w:lvlJc w:val="left"/>
      <w:pPr>
        <w:ind w:left="5954" w:hanging="360"/>
      </w:pPr>
    </w:lvl>
    <w:lvl w:ilvl="8" w:tplc="0409001B" w:tentative="1">
      <w:start w:val="1"/>
      <w:numFmt w:val="lowerRoman"/>
      <w:lvlText w:val="%9."/>
      <w:lvlJc w:val="right"/>
      <w:pPr>
        <w:ind w:left="6674" w:hanging="180"/>
      </w:pPr>
    </w:lvl>
  </w:abstractNum>
  <w:abstractNum w:abstractNumId="4" w15:restartNumberingAfterBreak="0">
    <w:nsid w:val="07AD1FCB"/>
    <w:multiLevelType w:val="hybridMultilevel"/>
    <w:tmpl w:val="5E963726"/>
    <w:lvl w:ilvl="0" w:tplc="0409000F">
      <w:start w:val="1"/>
      <w:numFmt w:val="decimal"/>
      <w:lvlText w:val="%1."/>
      <w:lvlJc w:val="left"/>
      <w:pPr>
        <w:ind w:left="1259" w:hanging="360"/>
      </w:pPr>
    </w:lvl>
    <w:lvl w:ilvl="1" w:tplc="04090019" w:tentative="1">
      <w:start w:val="1"/>
      <w:numFmt w:val="lowerLetter"/>
      <w:lvlText w:val="%2."/>
      <w:lvlJc w:val="left"/>
      <w:pPr>
        <w:ind w:left="1979" w:hanging="360"/>
      </w:pPr>
    </w:lvl>
    <w:lvl w:ilvl="2" w:tplc="0409001B" w:tentative="1">
      <w:start w:val="1"/>
      <w:numFmt w:val="lowerRoman"/>
      <w:lvlText w:val="%3."/>
      <w:lvlJc w:val="right"/>
      <w:pPr>
        <w:ind w:left="2699" w:hanging="180"/>
      </w:pPr>
    </w:lvl>
    <w:lvl w:ilvl="3" w:tplc="0409000F" w:tentative="1">
      <w:start w:val="1"/>
      <w:numFmt w:val="decimal"/>
      <w:lvlText w:val="%4."/>
      <w:lvlJc w:val="left"/>
      <w:pPr>
        <w:ind w:left="3419" w:hanging="360"/>
      </w:pPr>
    </w:lvl>
    <w:lvl w:ilvl="4" w:tplc="04090019" w:tentative="1">
      <w:start w:val="1"/>
      <w:numFmt w:val="lowerLetter"/>
      <w:lvlText w:val="%5."/>
      <w:lvlJc w:val="left"/>
      <w:pPr>
        <w:ind w:left="4139" w:hanging="360"/>
      </w:pPr>
    </w:lvl>
    <w:lvl w:ilvl="5" w:tplc="0409001B" w:tentative="1">
      <w:start w:val="1"/>
      <w:numFmt w:val="lowerRoman"/>
      <w:lvlText w:val="%6."/>
      <w:lvlJc w:val="right"/>
      <w:pPr>
        <w:ind w:left="4859" w:hanging="180"/>
      </w:pPr>
    </w:lvl>
    <w:lvl w:ilvl="6" w:tplc="0409000F" w:tentative="1">
      <w:start w:val="1"/>
      <w:numFmt w:val="decimal"/>
      <w:lvlText w:val="%7."/>
      <w:lvlJc w:val="left"/>
      <w:pPr>
        <w:ind w:left="5579" w:hanging="360"/>
      </w:pPr>
    </w:lvl>
    <w:lvl w:ilvl="7" w:tplc="04090019" w:tentative="1">
      <w:start w:val="1"/>
      <w:numFmt w:val="lowerLetter"/>
      <w:lvlText w:val="%8."/>
      <w:lvlJc w:val="left"/>
      <w:pPr>
        <w:ind w:left="6299" w:hanging="360"/>
      </w:pPr>
    </w:lvl>
    <w:lvl w:ilvl="8" w:tplc="0409001B" w:tentative="1">
      <w:start w:val="1"/>
      <w:numFmt w:val="lowerRoman"/>
      <w:lvlText w:val="%9."/>
      <w:lvlJc w:val="right"/>
      <w:pPr>
        <w:ind w:left="7019" w:hanging="180"/>
      </w:pPr>
    </w:lvl>
  </w:abstractNum>
  <w:abstractNum w:abstractNumId="5" w15:restartNumberingAfterBreak="0">
    <w:nsid w:val="0AFE6757"/>
    <w:multiLevelType w:val="hybridMultilevel"/>
    <w:tmpl w:val="DA1C0D88"/>
    <w:lvl w:ilvl="0" w:tplc="A196887E">
      <w:start w:val="1"/>
      <w:numFmt w:val="lowerLetter"/>
      <w:lvlText w:val="%1)"/>
      <w:lvlJc w:val="left"/>
      <w:pPr>
        <w:ind w:left="914" w:hanging="360"/>
      </w:pPr>
      <w:rPr>
        <w:rFonts w:hint="default"/>
      </w:rPr>
    </w:lvl>
    <w:lvl w:ilvl="1" w:tplc="04090019" w:tentative="1">
      <w:start w:val="1"/>
      <w:numFmt w:val="lowerLetter"/>
      <w:lvlText w:val="%2."/>
      <w:lvlJc w:val="left"/>
      <w:pPr>
        <w:ind w:left="1634" w:hanging="360"/>
      </w:pPr>
    </w:lvl>
    <w:lvl w:ilvl="2" w:tplc="0409001B" w:tentative="1">
      <w:start w:val="1"/>
      <w:numFmt w:val="lowerRoman"/>
      <w:lvlText w:val="%3."/>
      <w:lvlJc w:val="right"/>
      <w:pPr>
        <w:ind w:left="2354" w:hanging="180"/>
      </w:pPr>
    </w:lvl>
    <w:lvl w:ilvl="3" w:tplc="0409000F" w:tentative="1">
      <w:start w:val="1"/>
      <w:numFmt w:val="decimal"/>
      <w:lvlText w:val="%4."/>
      <w:lvlJc w:val="left"/>
      <w:pPr>
        <w:ind w:left="3074" w:hanging="360"/>
      </w:pPr>
    </w:lvl>
    <w:lvl w:ilvl="4" w:tplc="04090019" w:tentative="1">
      <w:start w:val="1"/>
      <w:numFmt w:val="lowerLetter"/>
      <w:lvlText w:val="%5."/>
      <w:lvlJc w:val="left"/>
      <w:pPr>
        <w:ind w:left="3794" w:hanging="360"/>
      </w:pPr>
    </w:lvl>
    <w:lvl w:ilvl="5" w:tplc="0409001B" w:tentative="1">
      <w:start w:val="1"/>
      <w:numFmt w:val="lowerRoman"/>
      <w:lvlText w:val="%6."/>
      <w:lvlJc w:val="right"/>
      <w:pPr>
        <w:ind w:left="4514" w:hanging="180"/>
      </w:pPr>
    </w:lvl>
    <w:lvl w:ilvl="6" w:tplc="0409000F" w:tentative="1">
      <w:start w:val="1"/>
      <w:numFmt w:val="decimal"/>
      <w:lvlText w:val="%7."/>
      <w:lvlJc w:val="left"/>
      <w:pPr>
        <w:ind w:left="5234" w:hanging="360"/>
      </w:pPr>
    </w:lvl>
    <w:lvl w:ilvl="7" w:tplc="04090019" w:tentative="1">
      <w:start w:val="1"/>
      <w:numFmt w:val="lowerLetter"/>
      <w:lvlText w:val="%8."/>
      <w:lvlJc w:val="left"/>
      <w:pPr>
        <w:ind w:left="5954" w:hanging="360"/>
      </w:pPr>
    </w:lvl>
    <w:lvl w:ilvl="8" w:tplc="0409001B" w:tentative="1">
      <w:start w:val="1"/>
      <w:numFmt w:val="lowerRoman"/>
      <w:lvlText w:val="%9."/>
      <w:lvlJc w:val="right"/>
      <w:pPr>
        <w:ind w:left="6674" w:hanging="180"/>
      </w:pPr>
    </w:lvl>
  </w:abstractNum>
  <w:abstractNum w:abstractNumId="6" w15:restartNumberingAfterBreak="0">
    <w:nsid w:val="107B7323"/>
    <w:multiLevelType w:val="hybridMultilevel"/>
    <w:tmpl w:val="726402FC"/>
    <w:lvl w:ilvl="0" w:tplc="9A66BF38">
      <w:start w:val="31"/>
      <w:numFmt w:val="bullet"/>
      <w:lvlText w:val="*"/>
      <w:lvlJc w:val="left"/>
      <w:pPr>
        <w:ind w:left="502" w:hanging="360"/>
      </w:pPr>
      <w:rPr>
        <w:rFonts w:ascii="Univers 45 Light" w:eastAsia="MS Mincho" w:hAnsi="Univers 45 Light" w:cs="Univers 45 Light"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7" w15:restartNumberingAfterBreak="0">
    <w:nsid w:val="10A40B2A"/>
    <w:multiLevelType w:val="multilevel"/>
    <w:tmpl w:val="A3662424"/>
    <w:lvl w:ilvl="0">
      <w:start w:val="1"/>
      <w:numFmt w:val="decimal"/>
      <w:lvlText w:val="%1"/>
      <w:lvlJc w:val="left"/>
      <w:pPr>
        <w:tabs>
          <w:tab w:val="num" w:pos="340"/>
        </w:tabs>
        <w:ind w:left="340" w:hanging="340"/>
      </w:pPr>
      <w:rPr>
        <w:rFonts w:ascii="9999999" w:hAnsi="9999999" w:hint="default"/>
        <w:b w:val="0"/>
        <w:bCs/>
        <w:sz w:val="22"/>
        <w:szCs w:val="22"/>
        <w:lang w:bidi="th-TH"/>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cs="Angsana New" w:hint="default"/>
        <w:b w:val="0"/>
        <w:bCs w:val="0"/>
        <w:sz w:val="30"/>
        <w:szCs w:val="30"/>
        <w:lang w:bidi="th-TH"/>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8" w15:restartNumberingAfterBreak="0">
    <w:nsid w:val="17A24CD3"/>
    <w:multiLevelType w:val="hybridMultilevel"/>
    <w:tmpl w:val="DE62F8DC"/>
    <w:lvl w:ilvl="0" w:tplc="FFFFFFFF">
      <w:start w:val="1"/>
      <w:numFmt w:val="decimal"/>
      <w:lvlText w:val="%1"/>
      <w:lvlJc w:val="left"/>
      <w:pPr>
        <w:ind w:left="1364" w:hanging="1080"/>
      </w:pPr>
      <w:rPr>
        <w:rFonts w:cs="Times New Roman" w:hint="default"/>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BC50851"/>
    <w:multiLevelType w:val="hybridMultilevel"/>
    <w:tmpl w:val="553C38E2"/>
    <w:lvl w:ilvl="0" w:tplc="A39048FE">
      <w:start w:val="1"/>
      <w:numFmt w:val="bullet"/>
      <w:lvlText w:val=""/>
      <w:lvlJc w:val="left"/>
      <w:pPr>
        <w:ind w:left="2010" w:hanging="360"/>
      </w:pPr>
      <w:rPr>
        <w:rFonts w:ascii="Symbol" w:hAnsi="Symbol" w:hint="default"/>
        <w:sz w:val="22"/>
        <w:szCs w:val="22"/>
      </w:rPr>
    </w:lvl>
    <w:lvl w:ilvl="1" w:tplc="04090003" w:tentative="1">
      <w:start w:val="1"/>
      <w:numFmt w:val="bullet"/>
      <w:lvlText w:val="o"/>
      <w:lvlJc w:val="left"/>
      <w:pPr>
        <w:ind w:left="2730" w:hanging="360"/>
      </w:pPr>
      <w:rPr>
        <w:rFonts w:ascii="Courier New" w:hAnsi="Courier New" w:cs="Courier New" w:hint="default"/>
      </w:rPr>
    </w:lvl>
    <w:lvl w:ilvl="2" w:tplc="04090005" w:tentative="1">
      <w:start w:val="1"/>
      <w:numFmt w:val="bullet"/>
      <w:lvlText w:val=""/>
      <w:lvlJc w:val="left"/>
      <w:pPr>
        <w:ind w:left="3450" w:hanging="360"/>
      </w:pPr>
      <w:rPr>
        <w:rFonts w:ascii="Wingdings" w:hAnsi="Wingdings" w:hint="default"/>
      </w:rPr>
    </w:lvl>
    <w:lvl w:ilvl="3" w:tplc="04090001" w:tentative="1">
      <w:start w:val="1"/>
      <w:numFmt w:val="bullet"/>
      <w:lvlText w:val=""/>
      <w:lvlJc w:val="left"/>
      <w:pPr>
        <w:ind w:left="4170" w:hanging="360"/>
      </w:pPr>
      <w:rPr>
        <w:rFonts w:ascii="Symbol" w:hAnsi="Symbol" w:hint="default"/>
      </w:rPr>
    </w:lvl>
    <w:lvl w:ilvl="4" w:tplc="04090003" w:tentative="1">
      <w:start w:val="1"/>
      <w:numFmt w:val="bullet"/>
      <w:lvlText w:val="o"/>
      <w:lvlJc w:val="left"/>
      <w:pPr>
        <w:ind w:left="4890" w:hanging="360"/>
      </w:pPr>
      <w:rPr>
        <w:rFonts w:ascii="Courier New" w:hAnsi="Courier New" w:cs="Courier New" w:hint="default"/>
      </w:rPr>
    </w:lvl>
    <w:lvl w:ilvl="5" w:tplc="04090005" w:tentative="1">
      <w:start w:val="1"/>
      <w:numFmt w:val="bullet"/>
      <w:lvlText w:val=""/>
      <w:lvlJc w:val="left"/>
      <w:pPr>
        <w:ind w:left="5610" w:hanging="360"/>
      </w:pPr>
      <w:rPr>
        <w:rFonts w:ascii="Wingdings" w:hAnsi="Wingdings" w:hint="default"/>
      </w:rPr>
    </w:lvl>
    <w:lvl w:ilvl="6" w:tplc="04090001" w:tentative="1">
      <w:start w:val="1"/>
      <w:numFmt w:val="bullet"/>
      <w:lvlText w:val=""/>
      <w:lvlJc w:val="left"/>
      <w:pPr>
        <w:ind w:left="6330" w:hanging="360"/>
      </w:pPr>
      <w:rPr>
        <w:rFonts w:ascii="Symbol" w:hAnsi="Symbol" w:hint="default"/>
      </w:rPr>
    </w:lvl>
    <w:lvl w:ilvl="7" w:tplc="04090003" w:tentative="1">
      <w:start w:val="1"/>
      <w:numFmt w:val="bullet"/>
      <w:lvlText w:val="o"/>
      <w:lvlJc w:val="left"/>
      <w:pPr>
        <w:ind w:left="7050" w:hanging="360"/>
      </w:pPr>
      <w:rPr>
        <w:rFonts w:ascii="Courier New" w:hAnsi="Courier New" w:cs="Courier New" w:hint="default"/>
      </w:rPr>
    </w:lvl>
    <w:lvl w:ilvl="8" w:tplc="04090005" w:tentative="1">
      <w:start w:val="1"/>
      <w:numFmt w:val="bullet"/>
      <w:lvlText w:val=""/>
      <w:lvlJc w:val="left"/>
      <w:pPr>
        <w:ind w:left="7770" w:hanging="360"/>
      </w:pPr>
      <w:rPr>
        <w:rFonts w:ascii="Wingdings" w:hAnsi="Wingdings" w:hint="default"/>
      </w:rPr>
    </w:lvl>
  </w:abstractNum>
  <w:abstractNum w:abstractNumId="10" w15:restartNumberingAfterBreak="0">
    <w:nsid w:val="1C442499"/>
    <w:multiLevelType w:val="multilevel"/>
    <w:tmpl w:val="22881E3E"/>
    <w:lvl w:ilvl="0">
      <w:start w:val="1"/>
      <w:numFmt w:val="decimal"/>
      <w:lvlText w:val="%1"/>
      <w:lvlJc w:val="left"/>
      <w:pPr>
        <w:ind w:left="900" w:hanging="540"/>
      </w:pPr>
      <w:rPr>
        <w:rFonts w:cs="Times New Roman" w:hint="default"/>
        <w:b/>
        <w:bCs/>
        <w:sz w:val="22"/>
      </w:rPr>
    </w:lvl>
    <w:lvl w:ilvl="1">
      <w:start w:val="1"/>
      <w:numFmt w:val="decimal"/>
      <w:isLgl/>
      <w:lvlText w:val="%1.%2"/>
      <w:lvlJc w:val="left"/>
      <w:pPr>
        <w:ind w:left="720" w:hanging="360"/>
      </w:pPr>
      <w:rPr>
        <w:rFonts w:hint="default"/>
        <w:b/>
        <w:bCs/>
        <w:i/>
        <w:iCs/>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1D3531AE"/>
    <w:multiLevelType w:val="hybridMultilevel"/>
    <w:tmpl w:val="49EA2106"/>
    <w:lvl w:ilvl="0" w:tplc="0930E61C">
      <w:start w:val="2"/>
      <w:numFmt w:val="bullet"/>
      <w:lvlText w:val="-"/>
      <w:lvlJc w:val="left"/>
      <w:pPr>
        <w:ind w:left="1260" w:hanging="360"/>
      </w:pPr>
      <w:rPr>
        <w:rFonts w:ascii="Times New Roman" w:eastAsia="Calibr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2" w15:restartNumberingAfterBreak="0">
    <w:nsid w:val="27202C6B"/>
    <w:multiLevelType w:val="hybridMultilevel"/>
    <w:tmpl w:val="A16882BC"/>
    <w:lvl w:ilvl="0" w:tplc="04090001">
      <w:start w:val="1"/>
      <w:numFmt w:val="bullet"/>
      <w:lvlText w:val=""/>
      <w:lvlJc w:val="left"/>
      <w:pPr>
        <w:ind w:left="1259" w:hanging="360"/>
      </w:pPr>
      <w:rPr>
        <w:rFonts w:ascii="Symbol" w:hAnsi="Symbol" w:hint="default"/>
      </w:rPr>
    </w:lvl>
    <w:lvl w:ilvl="1" w:tplc="04090003" w:tentative="1">
      <w:start w:val="1"/>
      <w:numFmt w:val="bullet"/>
      <w:lvlText w:val="o"/>
      <w:lvlJc w:val="left"/>
      <w:pPr>
        <w:ind w:left="1979" w:hanging="360"/>
      </w:pPr>
      <w:rPr>
        <w:rFonts w:ascii="Courier New" w:hAnsi="Courier New" w:cs="Courier New" w:hint="default"/>
      </w:rPr>
    </w:lvl>
    <w:lvl w:ilvl="2" w:tplc="04090005" w:tentative="1">
      <w:start w:val="1"/>
      <w:numFmt w:val="bullet"/>
      <w:lvlText w:val=""/>
      <w:lvlJc w:val="left"/>
      <w:pPr>
        <w:ind w:left="2699" w:hanging="360"/>
      </w:pPr>
      <w:rPr>
        <w:rFonts w:ascii="Wingdings" w:hAnsi="Wingdings" w:hint="default"/>
      </w:rPr>
    </w:lvl>
    <w:lvl w:ilvl="3" w:tplc="04090001" w:tentative="1">
      <w:start w:val="1"/>
      <w:numFmt w:val="bullet"/>
      <w:lvlText w:val=""/>
      <w:lvlJc w:val="left"/>
      <w:pPr>
        <w:ind w:left="3419" w:hanging="360"/>
      </w:pPr>
      <w:rPr>
        <w:rFonts w:ascii="Symbol" w:hAnsi="Symbol" w:hint="default"/>
      </w:rPr>
    </w:lvl>
    <w:lvl w:ilvl="4" w:tplc="04090003" w:tentative="1">
      <w:start w:val="1"/>
      <w:numFmt w:val="bullet"/>
      <w:lvlText w:val="o"/>
      <w:lvlJc w:val="left"/>
      <w:pPr>
        <w:ind w:left="4139" w:hanging="360"/>
      </w:pPr>
      <w:rPr>
        <w:rFonts w:ascii="Courier New" w:hAnsi="Courier New" w:cs="Courier New" w:hint="default"/>
      </w:rPr>
    </w:lvl>
    <w:lvl w:ilvl="5" w:tplc="04090005" w:tentative="1">
      <w:start w:val="1"/>
      <w:numFmt w:val="bullet"/>
      <w:lvlText w:val=""/>
      <w:lvlJc w:val="left"/>
      <w:pPr>
        <w:ind w:left="4859" w:hanging="360"/>
      </w:pPr>
      <w:rPr>
        <w:rFonts w:ascii="Wingdings" w:hAnsi="Wingdings" w:hint="default"/>
      </w:rPr>
    </w:lvl>
    <w:lvl w:ilvl="6" w:tplc="04090001" w:tentative="1">
      <w:start w:val="1"/>
      <w:numFmt w:val="bullet"/>
      <w:lvlText w:val=""/>
      <w:lvlJc w:val="left"/>
      <w:pPr>
        <w:ind w:left="5579" w:hanging="360"/>
      </w:pPr>
      <w:rPr>
        <w:rFonts w:ascii="Symbol" w:hAnsi="Symbol" w:hint="default"/>
      </w:rPr>
    </w:lvl>
    <w:lvl w:ilvl="7" w:tplc="04090003" w:tentative="1">
      <w:start w:val="1"/>
      <w:numFmt w:val="bullet"/>
      <w:lvlText w:val="o"/>
      <w:lvlJc w:val="left"/>
      <w:pPr>
        <w:ind w:left="6299" w:hanging="360"/>
      </w:pPr>
      <w:rPr>
        <w:rFonts w:ascii="Courier New" w:hAnsi="Courier New" w:cs="Courier New" w:hint="default"/>
      </w:rPr>
    </w:lvl>
    <w:lvl w:ilvl="8" w:tplc="04090005" w:tentative="1">
      <w:start w:val="1"/>
      <w:numFmt w:val="bullet"/>
      <w:lvlText w:val=""/>
      <w:lvlJc w:val="left"/>
      <w:pPr>
        <w:ind w:left="7019" w:hanging="360"/>
      </w:pPr>
      <w:rPr>
        <w:rFonts w:ascii="Wingdings" w:hAnsi="Wingdings" w:hint="default"/>
      </w:rPr>
    </w:lvl>
  </w:abstractNum>
  <w:abstractNum w:abstractNumId="13" w15:restartNumberingAfterBreak="0">
    <w:nsid w:val="29BC5858"/>
    <w:multiLevelType w:val="hybridMultilevel"/>
    <w:tmpl w:val="7D28CFEC"/>
    <w:lvl w:ilvl="0" w:tplc="447CB3FC">
      <w:start w:val="1"/>
      <w:numFmt w:val="decimal"/>
      <w:lvlText w:val="%1)"/>
      <w:lvlJc w:val="left"/>
      <w:pPr>
        <w:ind w:left="393" w:hanging="360"/>
      </w:pPr>
      <w:rPr>
        <w:rFonts w:hint="default"/>
      </w:rPr>
    </w:lvl>
    <w:lvl w:ilvl="1" w:tplc="04090019" w:tentative="1">
      <w:start w:val="1"/>
      <w:numFmt w:val="lowerLetter"/>
      <w:lvlText w:val="%2."/>
      <w:lvlJc w:val="left"/>
      <w:pPr>
        <w:ind w:left="1113" w:hanging="360"/>
      </w:pPr>
    </w:lvl>
    <w:lvl w:ilvl="2" w:tplc="0409001B" w:tentative="1">
      <w:start w:val="1"/>
      <w:numFmt w:val="lowerRoman"/>
      <w:lvlText w:val="%3."/>
      <w:lvlJc w:val="right"/>
      <w:pPr>
        <w:ind w:left="1833" w:hanging="180"/>
      </w:pPr>
    </w:lvl>
    <w:lvl w:ilvl="3" w:tplc="0409000F" w:tentative="1">
      <w:start w:val="1"/>
      <w:numFmt w:val="decimal"/>
      <w:lvlText w:val="%4."/>
      <w:lvlJc w:val="left"/>
      <w:pPr>
        <w:ind w:left="2553" w:hanging="360"/>
      </w:pPr>
    </w:lvl>
    <w:lvl w:ilvl="4" w:tplc="04090019" w:tentative="1">
      <w:start w:val="1"/>
      <w:numFmt w:val="lowerLetter"/>
      <w:lvlText w:val="%5."/>
      <w:lvlJc w:val="left"/>
      <w:pPr>
        <w:ind w:left="3273" w:hanging="360"/>
      </w:pPr>
    </w:lvl>
    <w:lvl w:ilvl="5" w:tplc="0409001B" w:tentative="1">
      <w:start w:val="1"/>
      <w:numFmt w:val="lowerRoman"/>
      <w:lvlText w:val="%6."/>
      <w:lvlJc w:val="right"/>
      <w:pPr>
        <w:ind w:left="3993" w:hanging="180"/>
      </w:pPr>
    </w:lvl>
    <w:lvl w:ilvl="6" w:tplc="0409000F" w:tentative="1">
      <w:start w:val="1"/>
      <w:numFmt w:val="decimal"/>
      <w:lvlText w:val="%7."/>
      <w:lvlJc w:val="left"/>
      <w:pPr>
        <w:ind w:left="4713" w:hanging="360"/>
      </w:pPr>
    </w:lvl>
    <w:lvl w:ilvl="7" w:tplc="04090019" w:tentative="1">
      <w:start w:val="1"/>
      <w:numFmt w:val="lowerLetter"/>
      <w:lvlText w:val="%8."/>
      <w:lvlJc w:val="left"/>
      <w:pPr>
        <w:ind w:left="5433" w:hanging="360"/>
      </w:pPr>
    </w:lvl>
    <w:lvl w:ilvl="8" w:tplc="0409001B" w:tentative="1">
      <w:start w:val="1"/>
      <w:numFmt w:val="lowerRoman"/>
      <w:lvlText w:val="%9."/>
      <w:lvlJc w:val="right"/>
      <w:pPr>
        <w:ind w:left="6153" w:hanging="180"/>
      </w:pPr>
    </w:lvl>
  </w:abstractNum>
  <w:abstractNum w:abstractNumId="14" w15:restartNumberingAfterBreak="0">
    <w:nsid w:val="29F600DF"/>
    <w:multiLevelType w:val="hybridMultilevel"/>
    <w:tmpl w:val="20886902"/>
    <w:lvl w:ilvl="0" w:tplc="04090001">
      <w:start w:val="1"/>
      <w:numFmt w:val="bullet"/>
      <w:lvlText w:val=""/>
      <w:lvlJc w:val="left"/>
      <w:pPr>
        <w:ind w:left="1274" w:hanging="360"/>
      </w:pPr>
      <w:rPr>
        <w:rFonts w:ascii="Symbol" w:hAnsi="Symbol" w:hint="default"/>
      </w:rPr>
    </w:lvl>
    <w:lvl w:ilvl="1" w:tplc="04090003" w:tentative="1">
      <w:start w:val="1"/>
      <w:numFmt w:val="bullet"/>
      <w:lvlText w:val="o"/>
      <w:lvlJc w:val="left"/>
      <w:pPr>
        <w:ind w:left="1994" w:hanging="360"/>
      </w:pPr>
      <w:rPr>
        <w:rFonts w:ascii="Courier New" w:hAnsi="Courier New" w:cs="Courier New" w:hint="default"/>
      </w:rPr>
    </w:lvl>
    <w:lvl w:ilvl="2" w:tplc="04090005" w:tentative="1">
      <w:start w:val="1"/>
      <w:numFmt w:val="bullet"/>
      <w:lvlText w:val=""/>
      <w:lvlJc w:val="left"/>
      <w:pPr>
        <w:ind w:left="2714" w:hanging="360"/>
      </w:pPr>
      <w:rPr>
        <w:rFonts w:ascii="Wingdings" w:hAnsi="Wingdings" w:hint="default"/>
      </w:rPr>
    </w:lvl>
    <w:lvl w:ilvl="3" w:tplc="04090001" w:tentative="1">
      <w:start w:val="1"/>
      <w:numFmt w:val="bullet"/>
      <w:lvlText w:val=""/>
      <w:lvlJc w:val="left"/>
      <w:pPr>
        <w:ind w:left="3434" w:hanging="360"/>
      </w:pPr>
      <w:rPr>
        <w:rFonts w:ascii="Symbol" w:hAnsi="Symbol" w:hint="default"/>
      </w:rPr>
    </w:lvl>
    <w:lvl w:ilvl="4" w:tplc="04090003" w:tentative="1">
      <w:start w:val="1"/>
      <w:numFmt w:val="bullet"/>
      <w:lvlText w:val="o"/>
      <w:lvlJc w:val="left"/>
      <w:pPr>
        <w:ind w:left="4154" w:hanging="360"/>
      </w:pPr>
      <w:rPr>
        <w:rFonts w:ascii="Courier New" w:hAnsi="Courier New" w:cs="Courier New" w:hint="default"/>
      </w:rPr>
    </w:lvl>
    <w:lvl w:ilvl="5" w:tplc="04090005" w:tentative="1">
      <w:start w:val="1"/>
      <w:numFmt w:val="bullet"/>
      <w:lvlText w:val=""/>
      <w:lvlJc w:val="left"/>
      <w:pPr>
        <w:ind w:left="4874" w:hanging="360"/>
      </w:pPr>
      <w:rPr>
        <w:rFonts w:ascii="Wingdings" w:hAnsi="Wingdings" w:hint="default"/>
      </w:rPr>
    </w:lvl>
    <w:lvl w:ilvl="6" w:tplc="04090001" w:tentative="1">
      <w:start w:val="1"/>
      <w:numFmt w:val="bullet"/>
      <w:lvlText w:val=""/>
      <w:lvlJc w:val="left"/>
      <w:pPr>
        <w:ind w:left="5594" w:hanging="360"/>
      </w:pPr>
      <w:rPr>
        <w:rFonts w:ascii="Symbol" w:hAnsi="Symbol" w:hint="default"/>
      </w:rPr>
    </w:lvl>
    <w:lvl w:ilvl="7" w:tplc="04090003" w:tentative="1">
      <w:start w:val="1"/>
      <w:numFmt w:val="bullet"/>
      <w:lvlText w:val="o"/>
      <w:lvlJc w:val="left"/>
      <w:pPr>
        <w:ind w:left="6314" w:hanging="360"/>
      </w:pPr>
      <w:rPr>
        <w:rFonts w:ascii="Courier New" w:hAnsi="Courier New" w:cs="Courier New" w:hint="default"/>
      </w:rPr>
    </w:lvl>
    <w:lvl w:ilvl="8" w:tplc="04090005" w:tentative="1">
      <w:start w:val="1"/>
      <w:numFmt w:val="bullet"/>
      <w:lvlText w:val=""/>
      <w:lvlJc w:val="left"/>
      <w:pPr>
        <w:ind w:left="7034" w:hanging="360"/>
      </w:pPr>
      <w:rPr>
        <w:rFonts w:ascii="Wingdings" w:hAnsi="Wingdings" w:hint="default"/>
      </w:rPr>
    </w:lvl>
  </w:abstractNum>
  <w:abstractNum w:abstractNumId="15" w15:restartNumberingAfterBreak="0">
    <w:nsid w:val="2A356D98"/>
    <w:multiLevelType w:val="hybridMultilevel"/>
    <w:tmpl w:val="866A215C"/>
    <w:lvl w:ilvl="0" w:tplc="4E268044">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294BE8"/>
    <w:multiLevelType w:val="singleLevel"/>
    <w:tmpl w:val="B1301D54"/>
    <w:lvl w:ilvl="0">
      <w:start w:val="1"/>
      <w:numFmt w:val="bullet"/>
      <w:lvlText w:val=""/>
      <w:lvlJc w:val="left"/>
      <w:pPr>
        <w:tabs>
          <w:tab w:val="num" w:pos="340"/>
        </w:tabs>
        <w:ind w:left="340" w:hanging="340"/>
      </w:pPr>
      <w:rPr>
        <w:rFonts w:ascii="Symbol" w:hAnsi="Symbol" w:hint="default"/>
        <w:color w:val="auto"/>
        <w:sz w:val="22"/>
      </w:rPr>
    </w:lvl>
  </w:abstractNum>
  <w:abstractNum w:abstractNumId="17" w15:restartNumberingAfterBreak="0">
    <w:nsid w:val="34571E6A"/>
    <w:multiLevelType w:val="multilevel"/>
    <w:tmpl w:val="E0E6762A"/>
    <w:lvl w:ilvl="0">
      <w:start w:val="4"/>
      <w:numFmt w:val="decimal"/>
      <w:pStyle w:val="index"/>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5FA71E0"/>
    <w:multiLevelType w:val="hybridMultilevel"/>
    <w:tmpl w:val="C53AF78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9" w15:restartNumberingAfterBreak="0">
    <w:nsid w:val="458C5DEB"/>
    <w:multiLevelType w:val="hybridMultilevel"/>
    <w:tmpl w:val="49B06F9C"/>
    <w:lvl w:ilvl="0" w:tplc="3AA2C9FC">
      <w:start w:val="1"/>
      <w:numFmt w:val="bullet"/>
      <w:lvlText w:val=""/>
      <w:lvlJc w:val="left"/>
      <w:pPr>
        <w:ind w:left="1260" w:hanging="360"/>
      </w:pPr>
      <w:rPr>
        <w:rFonts w:ascii="Symbol" w:hAnsi="Symbol" w:hint="default"/>
        <w:sz w:val="24"/>
        <w:szCs w:val="24"/>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0" w15:restartNumberingAfterBreak="0">
    <w:nsid w:val="4BE147F0"/>
    <w:multiLevelType w:val="hybridMultilevel"/>
    <w:tmpl w:val="5D6A2128"/>
    <w:lvl w:ilvl="0" w:tplc="A8B499A8">
      <w:start w:val="30"/>
      <w:numFmt w:val="bullet"/>
      <w:lvlText w:val="-"/>
      <w:lvlJc w:val="left"/>
      <w:pPr>
        <w:ind w:left="909" w:hanging="360"/>
      </w:pPr>
      <w:rPr>
        <w:rFonts w:ascii="Times New Roman" w:eastAsia="Times New Roman" w:hAnsi="Times New Roman" w:cs="Times New Roman" w:hint="default"/>
      </w:rPr>
    </w:lvl>
    <w:lvl w:ilvl="1" w:tplc="04090003" w:tentative="1">
      <w:start w:val="1"/>
      <w:numFmt w:val="bullet"/>
      <w:lvlText w:val="o"/>
      <w:lvlJc w:val="left"/>
      <w:pPr>
        <w:ind w:left="1629" w:hanging="360"/>
      </w:pPr>
      <w:rPr>
        <w:rFonts w:ascii="Courier New" w:hAnsi="Courier New" w:cs="Courier New" w:hint="default"/>
      </w:rPr>
    </w:lvl>
    <w:lvl w:ilvl="2" w:tplc="04090005" w:tentative="1">
      <w:start w:val="1"/>
      <w:numFmt w:val="bullet"/>
      <w:lvlText w:val=""/>
      <w:lvlJc w:val="left"/>
      <w:pPr>
        <w:ind w:left="2349" w:hanging="360"/>
      </w:pPr>
      <w:rPr>
        <w:rFonts w:ascii="Wingdings" w:hAnsi="Wingdings" w:hint="default"/>
      </w:rPr>
    </w:lvl>
    <w:lvl w:ilvl="3" w:tplc="04090001" w:tentative="1">
      <w:start w:val="1"/>
      <w:numFmt w:val="bullet"/>
      <w:lvlText w:val=""/>
      <w:lvlJc w:val="left"/>
      <w:pPr>
        <w:ind w:left="3069" w:hanging="360"/>
      </w:pPr>
      <w:rPr>
        <w:rFonts w:ascii="Symbol" w:hAnsi="Symbol" w:hint="default"/>
      </w:rPr>
    </w:lvl>
    <w:lvl w:ilvl="4" w:tplc="04090003" w:tentative="1">
      <w:start w:val="1"/>
      <w:numFmt w:val="bullet"/>
      <w:lvlText w:val="o"/>
      <w:lvlJc w:val="left"/>
      <w:pPr>
        <w:ind w:left="3789" w:hanging="360"/>
      </w:pPr>
      <w:rPr>
        <w:rFonts w:ascii="Courier New" w:hAnsi="Courier New" w:cs="Courier New" w:hint="default"/>
      </w:rPr>
    </w:lvl>
    <w:lvl w:ilvl="5" w:tplc="04090005" w:tentative="1">
      <w:start w:val="1"/>
      <w:numFmt w:val="bullet"/>
      <w:lvlText w:val=""/>
      <w:lvlJc w:val="left"/>
      <w:pPr>
        <w:ind w:left="4509" w:hanging="360"/>
      </w:pPr>
      <w:rPr>
        <w:rFonts w:ascii="Wingdings" w:hAnsi="Wingdings" w:hint="default"/>
      </w:rPr>
    </w:lvl>
    <w:lvl w:ilvl="6" w:tplc="04090001" w:tentative="1">
      <w:start w:val="1"/>
      <w:numFmt w:val="bullet"/>
      <w:lvlText w:val=""/>
      <w:lvlJc w:val="left"/>
      <w:pPr>
        <w:ind w:left="5229" w:hanging="360"/>
      </w:pPr>
      <w:rPr>
        <w:rFonts w:ascii="Symbol" w:hAnsi="Symbol" w:hint="default"/>
      </w:rPr>
    </w:lvl>
    <w:lvl w:ilvl="7" w:tplc="04090003" w:tentative="1">
      <w:start w:val="1"/>
      <w:numFmt w:val="bullet"/>
      <w:lvlText w:val="o"/>
      <w:lvlJc w:val="left"/>
      <w:pPr>
        <w:ind w:left="5949" w:hanging="360"/>
      </w:pPr>
      <w:rPr>
        <w:rFonts w:ascii="Courier New" w:hAnsi="Courier New" w:cs="Courier New" w:hint="default"/>
      </w:rPr>
    </w:lvl>
    <w:lvl w:ilvl="8" w:tplc="04090005" w:tentative="1">
      <w:start w:val="1"/>
      <w:numFmt w:val="bullet"/>
      <w:lvlText w:val=""/>
      <w:lvlJc w:val="left"/>
      <w:pPr>
        <w:ind w:left="6669" w:hanging="360"/>
      </w:pPr>
      <w:rPr>
        <w:rFonts w:ascii="Wingdings" w:hAnsi="Wingdings" w:hint="default"/>
      </w:rPr>
    </w:lvl>
  </w:abstractNum>
  <w:abstractNum w:abstractNumId="21"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cs="Times New Roman" w:hint="default"/>
        <w:color w:val="auto"/>
        <w:sz w:val="22"/>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2" w15:restartNumberingAfterBreak="0">
    <w:nsid w:val="4C78532C"/>
    <w:multiLevelType w:val="hybridMultilevel"/>
    <w:tmpl w:val="3012AE8C"/>
    <w:lvl w:ilvl="0" w:tplc="04090001">
      <w:start w:val="1"/>
      <w:numFmt w:val="bullet"/>
      <w:lvlText w:val=""/>
      <w:lvlJc w:val="left"/>
      <w:pPr>
        <w:ind w:left="899" w:hanging="360"/>
      </w:pPr>
      <w:rPr>
        <w:rFonts w:ascii="Symbol" w:hAnsi="Symbol" w:hint="default"/>
      </w:rPr>
    </w:lvl>
    <w:lvl w:ilvl="1" w:tplc="04090003" w:tentative="1">
      <w:start w:val="1"/>
      <w:numFmt w:val="bullet"/>
      <w:lvlText w:val="o"/>
      <w:lvlJc w:val="left"/>
      <w:pPr>
        <w:ind w:left="1619" w:hanging="360"/>
      </w:pPr>
      <w:rPr>
        <w:rFonts w:ascii="Courier New" w:hAnsi="Courier New" w:cs="Courier New" w:hint="default"/>
      </w:rPr>
    </w:lvl>
    <w:lvl w:ilvl="2" w:tplc="04090005" w:tentative="1">
      <w:start w:val="1"/>
      <w:numFmt w:val="bullet"/>
      <w:lvlText w:val=""/>
      <w:lvlJc w:val="left"/>
      <w:pPr>
        <w:ind w:left="2339" w:hanging="360"/>
      </w:pPr>
      <w:rPr>
        <w:rFonts w:ascii="Wingdings" w:hAnsi="Wingdings" w:hint="default"/>
      </w:rPr>
    </w:lvl>
    <w:lvl w:ilvl="3" w:tplc="04090001" w:tentative="1">
      <w:start w:val="1"/>
      <w:numFmt w:val="bullet"/>
      <w:lvlText w:val=""/>
      <w:lvlJc w:val="left"/>
      <w:pPr>
        <w:ind w:left="3059" w:hanging="360"/>
      </w:pPr>
      <w:rPr>
        <w:rFonts w:ascii="Symbol" w:hAnsi="Symbol" w:hint="default"/>
      </w:rPr>
    </w:lvl>
    <w:lvl w:ilvl="4" w:tplc="04090003" w:tentative="1">
      <w:start w:val="1"/>
      <w:numFmt w:val="bullet"/>
      <w:lvlText w:val="o"/>
      <w:lvlJc w:val="left"/>
      <w:pPr>
        <w:ind w:left="3779" w:hanging="360"/>
      </w:pPr>
      <w:rPr>
        <w:rFonts w:ascii="Courier New" w:hAnsi="Courier New" w:cs="Courier New" w:hint="default"/>
      </w:rPr>
    </w:lvl>
    <w:lvl w:ilvl="5" w:tplc="04090005" w:tentative="1">
      <w:start w:val="1"/>
      <w:numFmt w:val="bullet"/>
      <w:lvlText w:val=""/>
      <w:lvlJc w:val="left"/>
      <w:pPr>
        <w:ind w:left="4499" w:hanging="360"/>
      </w:pPr>
      <w:rPr>
        <w:rFonts w:ascii="Wingdings" w:hAnsi="Wingdings" w:hint="default"/>
      </w:rPr>
    </w:lvl>
    <w:lvl w:ilvl="6" w:tplc="04090001" w:tentative="1">
      <w:start w:val="1"/>
      <w:numFmt w:val="bullet"/>
      <w:lvlText w:val=""/>
      <w:lvlJc w:val="left"/>
      <w:pPr>
        <w:ind w:left="5219" w:hanging="360"/>
      </w:pPr>
      <w:rPr>
        <w:rFonts w:ascii="Symbol" w:hAnsi="Symbol" w:hint="default"/>
      </w:rPr>
    </w:lvl>
    <w:lvl w:ilvl="7" w:tplc="04090003" w:tentative="1">
      <w:start w:val="1"/>
      <w:numFmt w:val="bullet"/>
      <w:lvlText w:val="o"/>
      <w:lvlJc w:val="left"/>
      <w:pPr>
        <w:ind w:left="5939" w:hanging="360"/>
      </w:pPr>
      <w:rPr>
        <w:rFonts w:ascii="Courier New" w:hAnsi="Courier New" w:cs="Courier New" w:hint="default"/>
      </w:rPr>
    </w:lvl>
    <w:lvl w:ilvl="8" w:tplc="04090005" w:tentative="1">
      <w:start w:val="1"/>
      <w:numFmt w:val="bullet"/>
      <w:lvlText w:val=""/>
      <w:lvlJc w:val="left"/>
      <w:pPr>
        <w:ind w:left="6659" w:hanging="360"/>
      </w:pPr>
      <w:rPr>
        <w:rFonts w:ascii="Wingdings" w:hAnsi="Wingdings" w:hint="default"/>
      </w:rPr>
    </w:lvl>
  </w:abstractNum>
  <w:abstractNum w:abstractNumId="23" w15:restartNumberingAfterBreak="0">
    <w:nsid w:val="4CA058A3"/>
    <w:multiLevelType w:val="hybridMultilevel"/>
    <w:tmpl w:val="734213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8218E1"/>
    <w:multiLevelType w:val="hybridMultilevel"/>
    <w:tmpl w:val="5BF6538A"/>
    <w:lvl w:ilvl="0" w:tplc="A014CC34">
      <w:start w:val="1"/>
      <w:numFmt w:val="bullet"/>
      <w:lvlText w:val=""/>
      <w:lvlJc w:val="left"/>
      <w:pPr>
        <w:ind w:left="1260" w:hanging="360"/>
      </w:pPr>
      <w:rPr>
        <w:rFonts w:ascii="Symbol" w:hAnsi="Symbol" w:hint="default"/>
        <w:sz w:val="24"/>
        <w:szCs w:val="24"/>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5" w15:restartNumberingAfterBreak="0">
    <w:nsid w:val="5BD42FD6"/>
    <w:multiLevelType w:val="hybridMultilevel"/>
    <w:tmpl w:val="CBBEE710"/>
    <w:lvl w:ilvl="0" w:tplc="02CE1160">
      <w:numFmt w:val="bullet"/>
      <w:lvlText w:val="-"/>
      <w:lvlJc w:val="left"/>
      <w:pPr>
        <w:ind w:left="1255" w:hanging="360"/>
      </w:pPr>
      <w:rPr>
        <w:rFonts w:ascii="Times New Roman" w:eastAsia="Cordia New" w:hAnsi="Times New Roman" w:cs="Times New Roman" w:hint="default"/>
      </w:rPr>
    </w:lvl>
    <w:lvl w:ilvl="1" w:tplc="E0A221EC" w:tentative="1">
      <w:start w:val="1"/>
      <w:numFmt w:val="bullet"/>
      <w:lvlText w:val="o"/>
      <w:lvlJc w:val="left"/>
      <w:pPr>
        <w:ind w:left="1975" w:hanging="360"/>
      </w:pPr>
      <w:rPr>
        <w:rFonts w:ascii="Courier New" w:hAnsi="Courier New" w:cs="Courier New" w:hint="default"/>
      </w:rPr>
    </w:lvl>
    <w:lvl w:ilvl="2" w:tplc="AE629C26" w:tentative="1">
      <w:start w:val="1"/>
      <w:numFmt w:val="bullet"/>
      <w:lvlText w:val=""/>
      <w:lvlJc w:val="left"/>
      <w:pPr>
        <w:ind w:left="2695" w:hanging="360"/>
      </w:pPr>
      <w:rPr>
        <w:rFonts w:ascii="Wingdings" w:hAnsi="Wingdings" w:hint="default"/>
      </w:rPr>
    </w:lvl>
    <w:lvl w:ilvl="3" w:tplc="07AED7B8" w:tentative="1">
      <w:start w:val="1"/>
      <w:numFmt w:val="bullet"/>
      <w:lvlText w:val=""/>
      <w:lvlJc w:val="left"/>
      <w:pPr>
        <w:ind w:left="3415" w:hanging="360"/>
      </w:pPr>
      <w:rPr>
        <w:rFonts w:ascii="Symbol" w:hAnsi="Symbol" w:hint="default"/>
      </w:rPr>
    </w:lvl>
    <w:lvl w:ilvl="4" w:tplc="44BA0542" w:tentative="1">
      <w:start w:val="1"/>
      <w:numFmt w:val="bullet"/>
      <w:lvlText w:val="o"/>
      <w:lvlJc w:val="left"/>
      <w:pPr>
        <w:ind w:left="4135" w:hanging="360"/>
      </w:pPr>
      <w:rPr>
        <w:rFonts w:ascii="Courier New" w:hAnsi="Courier New" w:cs="Courier New" w:hint="default"/>
      </w:rPr>
    </w:lvl>
    <w:lvl w:ilvl="5" w:tplc="1C6251F2" w:tentative="1">
      <w:start w:val="1"/>
      <w:numFmt w:val="bullet"/>
      <w:lvlText w:val=""/>
      <w:lvlJc w:val="left"/>
      <w:pPr>
        <w:ind w:left="4855" w:hanging="360"/>
      </w:pPr>
      <w:rPr>
        <w:rFonts w:ascii="Wingdings" w:hAnsi="Wingdings" w:hint="default"/>
      </w:rPr>
    </w:lvl>
    <w:lvl w:ilvl="6" w:tplc="10281180" w:tentative="1">
      <w:start w:val="1"/>
      <w:numFmt w:val="bullet"/>
      <w:lvlText w:val=""/>
      <w:lvlJc w:val="left"/>
      <w:pPr>
        <w:ind w:left="5575" w:hanging="360"/>
      </w:pPr>
      <w:rPr>
        <w:rFonts w:ascii="Symbol" w:hAnsi="Symbol" w:hint="default"/>
      </w:rPr>
    </w:lvl>
    <w:lvl w:ilvl="7" w:tplc="C9C087E6" w:tentative="1">
      <w:start w:val="1"/>
      <w:numFmt w:val="bullet"/>
      <w:lvlText w:val="o"/>
      <w:lvlJc w:val="left"/>
      <w:pPr>
        <w:ind w:left="6295" w:hanging="360"/>
      </w:pPr>
      <w:rPr>
        <w:rFonts w:ascii="Courier New" w:hAnsi="Courier New" w:cs="Courier New" w:hint="default"/>
      </w:rPr>
    </w:lvl>
    <w:lvl w:ilvl="8" w:tplc="0CC68DDA" w:tentative="1">
      <w:start w:val="1"/>
      <w:numFmt w:val="bullet"/>
      <w:lvlText w:val=""/>
      <w:lvlJc w:val="left"/>
      <w:pPr>
        <w:ind w:left="7015" w:hanging="360"/>
      </w:pPr>
      <w:rPr>
        <w:rFonts w:ascii="Wingdings" w:hAnsi="Wingdings" w:hint="default"/>
      </w:rPr>
    </w:lvl>
  </w:abstractNum>
  <w:abstractNum w:abstractNumId="26" w15:restartNumberingAfterBreak="0">
    <w:nsid w:val="5BEA6B00"/>
    <w:multiLevelType w:val="multilevel"/>
    <w:tmpl w:val="22881E3E"/>
    <w:lvl w:ilvl="0">
      <w:start w:val="1"/>
      <w:numFmt w:val="decimal"/>
      <w:lvlText w:val="%1"/>
      <w:lvlJc w:val="left"/>
      <w:pPr>
        <w:ind w:left="900" w:hanging="540"/>
      </w:pPr>
      <w:rPr>
        <w:rFonts w:cs="Times New Roman" w:hint="default"/>
        <w:b/>
        <w:bCs/>
        <w:sz w:val="22"/>
      </w:rPr>
    </w:lvl>
    <w:lvl w:ilvl="1">
      <w:start w:val="1"/>
      <w:numFmt w:val="decimal"/>
      <w:isLgl/>
      <w:lvlText w:val="%1.%2"/>
      <w:lvlJc w:val="left"/>
      <w:pPr>
        <w:ind w:left="720" w:hanging="360"/>
      </w:pPr>
      <w:rPr>
        <w:rFonts w:hint="default"/>
        <w:b/>
        <w:bCs/>
        <w:i/>
        <w:iCs/>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5D584491"/>
    <w:multiLevelType w:val="hybridMultilevel"/>
    <w:tmpl w:val="7DF25022"/>
    <w:lvl w:ilvl="0" w:tplc="04090001">
      <w:start w:val="1"/>
      <w:numFmt w:val="bullet"/>
      <w:lvlText w:val=""/>
      <w:lvlJc w:val="left"/>
      <w:pPr>
        <w:ind w:left="1259" w:hanging="360"/>
      </w:pPr>
      <w:rPr>
        <w:rFonts w:ascii="Symbol" w:hAnsi="Symbol" w:hint="default"/>
      </w:rPr>
    </w:lvl>
    <w:lvl w:ilvl="1" w:tplc="04090003" w:tentative="1">
      <w:start w:val="1"/>
      <w:numFmt w:val="bullet"/>
      <w:lvlText w:val="o"/>
      <w:lvlJc w:val="left"/>
      <w:pPr>
        <w:ind w:left="1979" w:hanging="360"/>
      </w:pPr>
      <w:rPr>
        <w:rFonts w:ascii="Courier New" w:hAnsi="Courier New" w:cs="Courier New" w:hint="default"/>
      </w:rPr>
    </w:lvl>
    <w:lvl w:ilvl="2" w:tplc="04090005" w:tentative="1">
      <w:start w:val="1"/>
      <w:numFmt w:val="bullet"/>
      <w:lvlText w:val=""/>
      <w:lvlJc w:val="left"/>
      <w:pPr>
        <w:ind w:left="2699" w:hanging="360"/>
      </w:pPr>
      <w:rPr>
        <w:rFonts w:ascii="Wingdings" w:hAnsi="Wingdings" w:hint="default"/>
      </w:rPr>
    </w:lvl>
    <w:lvl w:ilvl="3" w:tplc="04090001" w:tentative="1">
      <w:start w:val="1"/>
      <w:numFmt w:val="bullet"/>
      <w:lvlText w:val=""/>
      <w:lvlJc w:val="left"/>
      <w:pPr>
        <w:ind w:left="3419" w:hanging="360"/>
      </w:pPr>
      <w:rPr>
        <w:rFonts w:ascii="Symbol" w:hAnsi="Symbol" w:hint="default"/>
      </w:rPr>
    </w:lvl>
    <w:lvl w:ilvl="4" w:tplc="04090003" w:tentative="1">
      <w:start w:val="1"/>
      <w:numFmt w:val="bullet"/>
      <w:lvlText w:val="o"/>
      <w:lvlJc w:val="left"/>
      <w:pPr>
        <w:ind w:left="4139" w:hanging="360"/>
      </w:pPr>
      <w:rPr>
        <w:rFonts w:ascii="Courier New" w:hAnsi="Courier New" w:cs="Courier New" w:hint="default"/>
      </w:rPr>
    </w:lvl>
    <w:lvl w:ilvl="5" w:tplc="04090005" w:tentative="1">
      <w:start w:val="1"/>
      <w:numFmt w:val="bullet"/>
      <w:lvlText w:val=""/>
      <w:lvlJc w:val="left"/>
      <w:pPr>
        <w:ind w:left="4859" w:hanging="360"/>
      </w:pPr>
      <w:rPr>
        <w:rFonts w:ascii="Wingdings" w:hAnsi="Wingdings" w:hint="default"/>
      </w:rPr>
    </w:lvl>
    <w:lvl w:ilvl="6" w:tplc="04090001" w:tentative="1">
      <w:start w:val="1"/>
      <w:numFmt w:val="bullet"/>
      <w:lvlText w:val=""/>
      <w:lvlJc w:val="left"/>
      <w:pPr>
        <w:ind w:left="5579" w:hanging="360"/>
      </w:pPr>
      <w:rPr>
        <w:rFonts w:ascii="Symbol" w:hAnsi="Symbol" w:hint="default"/>
      </w:rPr>
    </w:lvl>
    <w:lvl w:ilvl="7" w:tplc="04090003" w:tentative="1">
      <w:start w:val="1"/>
      <w:numFmt w:val="bullet"/>
      <w:lvlText w:val="o"/>
      <w:lvlJc w:val="left"/>
      <w:pPr>
        <w:ind w:left="6299" w:hanging="360"/>
      </w:pPr>
      <w:rPr>
        <w:rFonts w:ascii="Courier New" w:hAnsi="Courier New" w:cs="Courier New" w:hint="default"/>
      </w:rPr>
    </w:lvl>
    <w:lvl w:ilvl="8" w:tplc="04090005" w:tentative="1">
      <w:start w:val="1"/>
      <w:numFmt w:val="bullet"/>
      <w:lvlText w:val=""/>
      <w:lvlJc w:val="left"/>
      <w:pPr>
        <w:ind w:left="7019" w:hanging="360"/>
      </w:pPr>
      <w:rPr>
        <w:rFonts w:ascii="Wingdings" w:hAnsi="Wingdings" w:hint="default"/>
      </w:rPr>
    </w:lvl>
  </w:abstractNum>
  <w:abstractNum w:abstractNumId="28" w15:restartNumberingAfterBreak="0">
    <w:nsid w:val="67637DB4"/>
    <w:multiLevelType w:val="hybridMultilevel"/>
    <w:tmpl w:val="81F05466"/>
    <w:lvl w:ilvl="0" w:tplc="04090001">
      <w:start w:val="1"/>
      <w:numFmt w:val="bullet"/>
      <w:lvlText w:val=""/>
      <w:lvlJc w:val="left"/>
      <w:pPr>
        <w:ind w:left="1274" w:hanging="360"/>
      </w:pPr>
      <w:rPr>
        <w:rFonts w:ascii="Symbol" w:hAnsi="Symbol" w:hint="default"/>
      </w:rPr>
    </w:lvl>
    <w:lvl w:ilvl="1" w:tplc="04090003" w:tentative="1">
      <w:start w:val="1"/>
      <w:numFmt w:val="bullet"/>
      <w:lvlText w:val="o"/>
      <w:lvlJc w:val="left"/>
      <w:pPr>
        <w:ind w:left="1994" w:hanging="360"/>
      </w:pPr>
      <w:rPr>
        <w:rFonts w:ascii="Courier New" w:hAnsi="Courier New" w:cs="Courier New" w:hint="default"/>
      </w:rPr>
    </w:lvl>
    <w:lvl w:ilvl="2" w:tplc="04090005" w:tentative="1">
      <w:start w:val="1"/>
      <w:numFmt w:val="bullet"/>
      <w:lvlText w:val=""/>
      <w:lvlJc w:val="left"/>
      <w:pPr>
        <w:ind w:left="2714" w:hanging="360"/>
      </w:pPr>
      <w:rPr>
        <w:rFonts w:ascii="Wingdings" w:hAnsi="Wingdings" w:hint="default"/>
      </w:rPr>
    </w:lvl>
    <w:lvl w:ilvl="3" w:tplc="04090001" w:tentative="1">
      <w:start w:val="1"/>
      <w:numFmt w:val="bullet"/>
      <w:lvlText w:val=""/>
      <w:lvlJc w:val="left"/>
      <w:pPr>
        <w:ind w:left="3434" w:hanging="360"/>
      </w:pPr>
      <w:rPr>
        <w:rFonts w:ascii="Symbol" w:hAnsi="Symbol" w:hint="default"/>
      </w:rPr>
    </w:lvl>
    <w:lvl w:ilvl="4" w:tplc="04090003" w:tentative="1">
      <w:start w:val="1"/>
      <w:numFmt w:val="bullet"/>
      <w:lvlText w:val="o"/>
      <w:lvlJc w:val="left"/>
      <w:pPr>
        <w:ind w:left="4154" w:hanging="360"/>
      </w:pPr>
      <w:rPr>
        <w:rFonts w:ascii="Courier New" w:hAnsi="Courier New" w:cs="Courier New" w:hint="default"/>
      </w:rPr>
    </w:lvl>
    <w:lvl w:ilvl="5" w:tplc="04090005" w:tentative="1">
      <w:start w:val="1"/>
      <w:numFmt w:val="bullet"/>
      <w:lvlText w:val=""/>
      <w:lvlJc w:val="left"/>
      <w:pPr>
        <w:ind w:left="4874" w:hanging="360"/>
      </w:pPr>
      <w:rPr>
        <w:rFonts w:ascii="Wingdings" w:hAnsi="Wingdings" w:hint="default"/>
      </w:rPr>
    </w:lvl>
    <w:lvl w:ilvl="6" w:tplc="04090001" w:tentative="1">
      <w:start w:val="1"/>
      <w:numFmt w:val="bullet"/>
      <w:lvlText w:val=""/>
      <w:lvlJc w:val="left"/>
      <w:pPr>
        <w:ind w:left="5594" w:hanging="360"/>
      </w:pPr>
      <w:rPr>
        <w:rFonts w:ascii="Symbol" w:hAnsi="Symbol" w:hint="default"/>
      </w:rPr>
    </w:lvl>
    <w:lvl w:ilvl="7" w:tplc="04090003" w:tentative="1">
      <w:start w:val="1"/>
      <w:numFmt w:val="bullet"/>
      <w:lvlText w:val="o"/>
      <w:lvlJc w:val="left"/>
      <w:pPr>
        <w:ind w:left="6314" w:hanging="360"/>
      </w:pPr>
      <w:rPr>
        <w:rFonts w:ascii="Courier New" w:hAnsi="Courier New" w:cs="Courier New" w:hint="default"/>
      </w:rPr>
    </w:lvl>
    <w:lvl w:ilvl="8" w:tplc="04090005" w:tentative="1">
      <w:start w:val="1"/>
      <w:numFmt w:val="bullet"/>
      <w:lvlText w:val=""/>
      <w:lvlJc w:val="left"/>
      <w:pPr>
        <w:ind w:left="7034" w:hanging="360"/>
      </w:pPr>
      <w:rPr>
        <w:rFonts w:ascii="Wingdings" w:hAnsi="Wingdings" w:hint="default"/>
      </w:rPr>
    </w:lvl>
  </w:abstractNum>
  <w:abstractNum w:abstractNumId="29" w15:restartNumberingAfterBreak="0">
    <w:nsid w:val="688F72F6"/>
    <w:multiLevelType w:val="hybridMultilevel"/>
    <w:tmpl w:val="BF6E79E8"/>
    <w:lvl w:ilvl="0" w:tplc="5A9C9F16">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C72287E"/>
    <w:multiLevelType w:val="hybridMultilevel"/>
    <w:tmpl w:val="B92A2790"/>
    <w:lvl w:ilvl="0" w:tplc="3988A55E">
      <w:numFmt w:val="bullet"/>
      <w:lvlText w:val="•"/>
      <w:lvlJc w:val="left"/>
      <w:pPr>
        <w:ind w:left="1440" w:hanging="360"/>
      </w:pPr>
      <w:rPr>
        <w:rFonts w:ascii="Times New Roman" w:eastAsia="Times New Roman" w:hAnsi="Times New Roman" w:cs="Times New Roman" w:hint="default"/>
        <w:sz w:val="22"/>
        <w:szCs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1" w15:restartNumberingAfterBreak="0">
    <w:nsid w:val="73863273"/>
    <w:multiLevelType w:val="singleLevel"/>
    <w:tmpl w:val="3AC4EF86"/>
    <w:lvl w:ilvl="0">
      <w:start w:val="1"/>
      <w:numFmt w:val="bullet"/>
      <w:pStyle w:val="acctstatementheadingshorter"/>
      <w:lvlText w:val="n"/>
      <w:lvlJc w:val="left"/>
      <w:pPr>
        <w:tabs>
          <w:tab w:val="num" w:pos="340"/>
        </w:tabs>
        <w:ind w:left="340" w:hanging="340"/>
      </w:pPr>
      <w:rPr>
        <w:rFonts w:ascii="Wingdings" w:hAnsi="Wingdings" w:hint="default"/>
        <w:color w:val="auto"/>
        <w:sz w:val="18"/>
      </w:rPr>
    </w:lvl>
  </w:abstractNum>
  <w:abstractNum w:abstractNumId="32" w15:restartNumberingAfterBreak="0">
    <w:nsid w:val="74D42FFC"/>
    <w:multiLevelType w:val="hybridMultilevel"/>
    <w:tmpl w:val="132865DC"/>
    <w:lvl w:ilvl="0" w:tplc="C0342328">
      <w:start w:val="31"/>
      <w:numFmt w:val="bullet"/>
      <w:lvlText w:val="-"/>
      <w:lvlJc w:val="left"/>
      <w:pPr>
        <w:ind w:left="767" w:hanging="360"/>
      </w:pPr>
      <w:rPr>
        <w:rFonts w:ascii="Times New Roman" w:eastAsia="Times New Roman" w:hAnsi="Times New Roman" w:cs="Times New Roman"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33" w15:restartNumberingAfterBreak="0">
    <w:nsid w:val="76C65C30"/>
    <w:multiLevelType w:val="hybridMultilevel"/>
    <w:tmpl w:val="20304DDE"/>
    <w:lvl w:ilvl="0" w:tplc="51825898">
      <w:start w:val="1"/>
      <w:numFmt w:val="bullet"/>
      <w:pStyle w:val="eightpt4ptspaceafter"/>
      <w:lvlText w:val=""/>
      <w:lvlJc w:val="left"/>
      <w:pPr>
        <w:tabs>
          <w:tab w:val="num" w:pos="1440"/>
        </w:tabs>
        <w:ind w:left="1440" w:hanging="360"/>
      </w:pPr>
      <w:rPr>
        <w:rFonts w:ascii="Symbol" w:hAnsi="Symbol" w:hint="default"/>
        <w:color w:val="auto"/>
        <w:sz w:val="22"/>
      </w:rPr>
    </w:lvl>
    <w:lvl w:ilvl="1" w:tplc="4042A342">
      <w:start w:val="1"/>
      <w:numFmt w:val="bullet"/>
      <w:lvlText w:val="o"/>
      <w:lvlJc w:val="left"/>
      <w:pPr>
        <w:tabs>
          <w:tab w:val="num" w:pos="2520"/>
        </w:tabs>
        <w:ind w:left="2520" w:hanging="360"/>
      </w:pPr>
      <w:rPr>
        <w:rFonts w:ascii="Courier New" w:hAnsi="Courier New" w:hint="default"/>
      </w:rPr>
    </w:lvl>
    <w:lvl w:ilvl="2" w:tplc="B838CA3E" w:tentative="1">
      <w:start w:val="1"/>
      <w:numFmt w:val="bullet"/>
      <w:lvlText w:val=""/>
      <w:lvlJc w:val="left"/>
      <w:pPr>
        <w:tabs>
          <w:tab w:val="num" w:pos="3240"/>
        </w:tabs>
        <w:ind w:left="3240" w:hanging="360"/>
      </w:pPr>
      <w:rPr>
        <w:rFonts w:ascii="Wingdings" w:hAnsi="Wingdings" w:hint="default"/>
      </w:rPr>
    </w:lvl>
    <w:lvl w:ilvl="3" w:tplc="2968C6C2" w:tentative="1">
      <w:start w:val="1"/>
      <w:numFmt w:val="bullet"/>
      <w:lvlText w:val=""/>
      <w:lvlJc w:val="left"/>
      <w:pPr>
        <w:tabs>
          <w:tab w:val="num" w:pos="3960"/>
        </w:tabs>
        <w:ind w:left="3960" w:hanging="360"/>
      </w:pPr>
      <w:rPr>
        <w:rFonts w:ascii="Symbol" w:hAnsi="Symbol" w:hint="default"/>
      </w:rPr>
    </w:lvl>
    <w:lvl w:ilvl="4" w:tplc="94CAAF3A" w:tentative="1">
      <w:start w:val="1"/>
      <w:numFmt w:val="bullet"/>
      <w:lvlText w:val="o"/>
      <w:lvlJc w:val="left"/>
      <w:pPr>
        <w:tabs>
          <w:tab w:val="num" w:pos="4680"/>
        </w:tabs>
        <w:ind w:left="4680" w:hanging="360"/>
      </w:pPr>
      <w:rPr>
        <w:rFonts w:ascii="Courier New" w:hAnsi="Courier New" w:hint="default"/>
      </w:rPr>
    </w:lvl>
    <w:lvl w:ilvl="5" w:tplc="AF9C7676" w:tentative="1">
      <w:start w:val="1"/>
      <w:numFmt w:val="bullet"/>
      <w:lvlText w:val=""/>
      <w:lvlJc w:val="left"/>
      <w:pPr>
        <w:tabs>
          <w:tab w:val="num" w:pos="5400"/>
        </w:tabs>
        <w:ind w:left="5400" w:hanging="360"/>
      </w:pPr>
      <w:rPr>
        <w:rFonts w:ascii="Wingdings" w:hAnsi="Wingdings" w:hint="default"/>
      </w:rPr>
    </w:lvl>
    <w:lvl w:ilvl="6" w:tplc="1F64952A" w:tentative="1">
      <w:start w:val="1"/>
      <w:numFmt w:val="bullet"/>
      <w:lvlText w:val=""/>
      <w:lvlJc w:val="left"/>
      <w:pPr>
        <w:tabs>
          <w:tab w:val="num" w:pos="6120"/>
        </w:tabs>
        <w:ind w:left="6120" w:hanging="360"/>
      </w:pPr>
      <w:rPr>
        <w:rFonts w:ascii="Symbol" w:hAnsi="Symbol" w:hint="default"/>
      </w:rPr>
    </w:lvl>
    <w:lvl w:ilvl="7" w:tplc="0234DE92" w:tentative="1">
      <w:start w:val="1"/>
      <w:numFmt w:val="bullet"/>
      <w:lvlText w:val="o"/>
      <w:lvlJc w:val="left"/>
      <w:pPr>
        <w:tabs>
          <w:tab w:val="num" w:pos="6840"/>
        </w:tabs>
        <w:ind w:left="6840" w:hanging="360"/>
      </w:pPr>
      <w:rPr>
        <w:rFonts w:ascii="Courier New" w:hAnsi="Courier New" w:hint="default"/>
      </w:rPr>
    </w:lvl>
    <w:lvl w:ilvl="8" w:tplc="04406DE2" w:tentative="1">
      <w:start w:val="1"/>
      <w:numFmt w:val="bullet"/>
      <w:lvlText w:val=""/>
      <w:lvlJc w:val="left"/>
      <w:pPr>
        <w:tabs>
          <w:tab w:val="num" w:pos="7560"/>
        </w:tabs>
        <w:ind w:left="7560" w:hanging="360"/>
      </w:pPr>
      <w:rPr>
        <w:rFonts w:ascii="Wingdings" w:hAnsi="Wingdings" w:hint="default"/>
      </w:rPr>
    </w:lvl>
  </w:abstractNum>
  <w:abstractNum w:abstractNumId="34" w15:restartNumberingAfterBreak="0">
    <w:nsid w:val="7F5C33C5"/>
    <w:multiLevelType w:val="hybridMultilevel"/>
    <w:tmpl w:val="786894E2"/>
    <w:lvl w:ilvl="0" w:tplc="19CE38DA">
      <w:start w:val="1"/>
      <w:numFmt w:val="bullet"/>
      <w:lvlText w:val=""/>
      <w:lvlJc w:val="left"/>
      <w:pPr>
        <w:ind w:left="1287" w:hanging="360"/>
      </w:pPr>
      <w:rPr>
        <w:rFonts w:ascii="Symbol" w:hAnsi="Symbol" w:hint="default"/>
        <w:sz w:val="24"/>
        <w:szCs w:val="20"/>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5" w15:restartNumberingAfterBreak="0">
    <w:nsid w:val="7F8970D6"/>
    <w:multiLevelType w:val="multilevel"/>
    <w:tmpl w:val="22881E3E"/>
    <w:lvl w:ilvl="0">
      <w:start w:val="1"/>
      <w:numFmt w:val="decimal"/>
      <w:lvlText w:val="%1"/>
      <w:lvlJc w:val="left"/>
      <w:pPr>
        <w:ind w:left="900" w:hanging="540"/>
      </w:pPr>
      <w:rPr>
        <w:rFonts w:cs="Times New Roman" w:hint="default"/>
        <w:b/>
        <w:bCs/>
        <w:sz w:val="22"/>
      </w:rPr>
    </w:lvl>
    <w:lvl w:ilvl="1">
      <w:start w:val="1"/>
      <w:numFmt w:val="decimal"/>
      <w:isLgl/>
      <w:lvlText w:val="%1.%2"/>
      <w:lvlJc w:val="left"/>
      <w:pPr>
        <w:ind w:left="720" w:hanging="360"/>
      </w:pPr>
      <w:rPr>
        <w:rFonts w:hint="default"/>
        <w:b/>
        <w:bCs/>
        <w:i/>
        <w:iCs/>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1270698713">
    <w:abstractNumId w:val="17"/>
  </w:num>
  <w:num w:numId="2" w16cid:durableId="2119450499">
    <w:abstractNumId w:val="0"/>
  </w:num>
  <w:num w:numId="3" w16cid:durableId="977149776">
    <w:abstractNumId w:val="8"/>
  </w:num>
  <w:num w:numId="4" w16cid:durableId="396166270">
    <w:abstractNumId w:val="1"/>
  </w:num>
  <w:num w:numId="5" w16cid:durableId="1146361533">
    <w:abstractNumId w:val="31"/>
  </w:num>
  <w:num w:numId="6" w16cid:durableId="50348462">
    <w:abstractNumId w:val="33"/>
  </w:num>
  <w:num w:numId="7" w16cid:durableId="821505984">
    <w:abstractNumId w:val="35"/>
  </w:num>
  <w:num w:numId="8" w16cid:durableId="2000571535">
    <w:abstractNumId w:val="9"/>
  </w:num>
  <w:num w:numId="9" w16cid:durableId="508375658">
    <w:abstractNumId w:val="21"/>
  </w:num>
  <w:num w:numId="10" w16cid:durableId="776027177">
    <w:abstractNumId w:val="16"/>
  </w:num>
  <w:num w:numId="11" w16cid:durableId="966542789">
    <w:abstractNumId w:val="6"/>
  </w:num>
  <w:num w:numId="12" w16cid:durableId="997540012">
    <w:abstractNumId w:val="4"/>
  </w:num>
  <w:num w:numId="13" w16cid:durableId="561184847">
    <w:abstractNumId w:val="3"/>
  </w:num>
  <w:num w:numId="14" w16cid:durableId="384060103">
    <w:abstractNumId w:val="20"/>
  </w:num>
  <w:num w:numId="15" w16cid:durableId="1667898594">
    <w:abstractNumId w:val="13"/>
  </w:num>
  <w:num w:numId="16" w16cid:durableId="1239751634">
    <w:abstractNumId w:val="15"/>
  </w:num>
  <w:num w:numId="17" w16cid:durableId="1197500129">
    <w:abstractNumId w:val="17"/>
  </w:num>
  <w:num w:numId="18" w16cid:durableId="533418982">
    <w:abstractNumId w:val="17"/>
  </w:num>
  <w:num w:numId="19" w16cid:durableId="1158113414">
    <w:abstractNumId w:val="17"/>
  </w:num>
  <w:num w:numId="20" w16cid:durableId="280109638">
    <w:abstractNumId w:val="5"/>
  </w:num>
  <w:num w:numId="21" w16cid:durableId="883443352">
    <w:abstractNumId w:val="2"/>
  </w:num>
  <w:num w:numId="22" w16cid:durableId="1407536183">
    <w:abstractNumId w:val="29"/>
  </w:num>
  <w:num w:numId="23" w16cid:durableId="1893080820">
    <w:abstractNumId w:val="11"/>
  </w:num>
  <w:num w:numId="24" w16cid:durableId="669255045">
    <w:abstractNumId w:val="25"/>
  </w:num>
  <w:num w:numId="25" w16cid:durableId="1613777762">
    <w:abstractNumId w:val="28"/>
  </w:num>
  <w:num w:numId="26" w16cid:durableId="965045204">
    <w:abstractNumId w:val="18"/>
  </w:num>
  <w:num w:numId="27" w16cid:durableId="2122410433">
    <w:abstractNumId w:val="14"/>
  </w:num>
  <w:num w:numId="28" w16cid:durableId="1857303842">
    <w:abstractNumId w:val="22"/>
  </w:num>
  <w:num w:numId="29" w16cid:durableId="486827391">
    <w:abstractNumId w:val="32"/>
  </w:num>
  <w:num w:numId="30" w16cid:durableId="199560678">
    <w:abstractNumId w:val="27"/>
  </w:num>
  <w:num w:numId="31" w16cid:durableId="22445146">
    <w:abstractNumId w:val="24"/>
  </w:num>
  <w:num w:numId="32" w16cid:durableId="1645432074">
    <w:abstractNumId w:val="19"/>
  </w:num>
  <w:num w:numId="33" w16cid:durableId="1049840856">
    <w:abstractNumId w:val="10"/>
  </w:num>
  <w:num w:numId="34" w16cid:durableId="273637382">
    <w:abstractNumId w:val="23"/>
  </w:num>
  <w:num w:numId="35" w16cid:durableId="788276113">
    <w:abstractNumId w:val="30"/>
  </w:num>
  <w:num w:numId="36" w16cid:durableId="990669602">
    <w:abstractNumId w:val="34"/>
  </w:num>
  <w:num w:numId="37" w16cid:durableId="727608191">
    <w:abstractNumId w:val="7"/>
  </w:num>
  <w:num w:numId="38" w16cid:durableId="36324413">
    <w:abstractNumId w:val="12"/>
  </w:num>
  <w:num w:numId="39" w16cid:durableId="710498006">
    <w:abstractNumId w:val="2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1" w:cryptProviderType="rsaAES" w:cryptAlgorithmClass="hash" w:cryptAlgorithmType="typeAny" w:cryptAlgorithmSid="14" w:cryptSpinCount="100000" w:hash="ta4yAxevOvqIbzOT9Y1q92dGzgNqgOHDYiSI2D3COhV/tVPfBfPIef+AQI6jHV2lbULO2T6uT+2gq6gPJwygcw==" w:salt="wMNAa1iGEmNYSsZFQbugNA=="/>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4702"/>
    <w:rsid w:val="000009BE"/>
    <w:rsid w:val="00000AA3"/>
    <w:rsid w:val="00000EE7"/>
    <w:rsid w:val="00000F68"/>
    <w:rsid w:val="0000146A"/>
    <w:rsid w:val="000024AE"/>
    <w:rsid w:val="00002956"/>
    <w:rsid w:val="00002DD5"/>
    <w:rsid w:val="00003109"/>
    <w:rsid w:val="0000312A"/>
    <w:rsid w:val="0000424B"/>
    <w:rsid w:val="00004455"/>
    <w:rsid w:val="00004540"/>
    <w:rsid w:val="0000473F"/>
    <w:rsid w:val="0000479F"/>
    <w:rsid w:val="00004A53"/>
    <w:rsid w:val="00004B46"/>
    <w:rsid w:val="00005594"/>
    <w:rsid w:val="00006267"/>
    <w:rsid w:val="0000628B"/>
    <w:rsid w:val="0000642B"/>
    <w:rsid w:val="0000647A"/>
    <w:rsid w:val="00007C06"/>
    <w:rsid w:val="00007F70"/>
    <w:rsid w:val="0001093C"/>
    <w:rsid w:val="00011D26"/>
    <w:rsid w:val="00011F11"/>
    <w:rsid w:val="000125E1"/>
    <w:rsid w:val="000127EC"/>
    <w:rsid w:val="00012EE9"/>
    <w:rsid w:val="00012F19"/>
    <w:rsid w:val="00013174"/>
    <w:rsid w:val="000131C5"/>
    <w:rsid w:val="00013535"/>
    <w:rsid w:val="00013F73"/>
    <w:rsid w:val="000145AF"/>
    <w:rsid w:val="0001460C"/>
    <w:rsid w:val="0001461B"/>
    <w:rsid w:val="00014820"/>
    <w:rsid w:val="00014C0C"/>
    <w:rsid w:val="00014C16"/>
    <w:rsid w:val="00015019"/>
    <w:rsid w:val="000157FD"/>
    <w:rsid w:val="00015F46"/>
    <w:rsid w:val="000160B0"/>
    <w:rsid w:val="00016420"/>
    <w:rsid w:val="00016A32"/>
    <w:rsid w:val="00016CFC"/>
    <w:rsid w:val="00017689"/>
    <w:rsid w:val="000205D4"/>
    <w:rsid w:val="00020830"/>
    <w:rsid w:val="00020DD4"/>
    <w:rsid w:val="00020FA1"/>
    <w:rsid w:val="00021588"/>
    <w:rsid w:val="000217A1"/>
    <w:rsid w:val="00021813"/>
    <w:rsid w:val="000219E0"/>
    <w:rsid w:val="00021A7B"/>
    <w:rsid w:val="00021D94"/>
    <w:rsid w:val="000225C4"/>
    <w:rsid w:val="00023498"/>
    <w:rsid w:val="000236D5"/>
    <w:rsid w:val="00023FEA"/>
    <w:rsid w:val="0002423C"/>
    <w:rsid w:val="0002440D"/>
    <w:rsid w:val="00024874"/>
    <w:rsid w:val="00024A87"/>
    <w:rsid w:val="00024FF8"/>
    <w:rsid w:val="00025472"/>
    <w:rsid w:val="00025864"/>
    <w:rsid w:val="00025925"/>
    <w:rsid w:val="0002597C"/>
    <w:rsid w:val="0002618B"/>
    <w:rsid w:val="00026CDA"/>
    <w:rsid w:val="00027111"/>
    <w:rsid w:val="000273B8"/>
    <w:rsid w:val="000274D9"/>
    <w:rsid w:val="00027C45"/>
    <w:rsid w:val="0003034D"/>
    <w:rsid w:val="000305BB"/>
    <w:rsid w:val="00030A24"/>
    <w:rsid w:val="00030B66"/>
    <w:rsid w:val="000313C4"/>
    <w:rsid w:val="00031B2B"/>
    <w:rsid w:val="0003266B"/>
    <w:rsid w:val="000329BA"/>
    <w:rsid w:val="0003334A"/>
    <w:rsid w:val="00034088"/>
    <w:rsid w:val="00034146"/>
    <w:rsid w:val="000346A4"/>
    <w:rsid w:val="00034B65"/>
    <w:rsid w:val="00034DE6"/>
    <w:rsid w:val="00034E9C"/>
    <w:rsid w:val="0003597F"/>
    <w:rsid w:val="00035A80"/>
    <w:rsid w:val="00035D65"/>
    <w:rsid w:val="00035EEB"/>
    <w:rsid w:val="000361BB"/>
    <w:rsid w:val="00036438"/>
    <w:rsid w:val="00036830"/>
    <w:rsid w:val="00036BCE"/>
    <w:rsid w:val="00036FC7"/>
    <w:rsid w:val="00037232"/>
    <w:rsid w:val="00037E1F"/>
    <w:rsid w:val="0004093A"/>
    <w:rsid w:val="00040DE4"/>
    <w:rsid w:val="00040F44"/>
    <w:rsid w:val="00041392"/>
    <w:rsid w:val="00041688"/>
    <w:rsid w:val="0004361E"/>
    <w:rsid w:val="00043AAB"/>
    <w:rsid w:val="00044913"/>
    <w:rsid w:val="00044F28"/>
    <w:rsid w:val="000454B1"/>
    <w:rsid w:val="00045669"/>
    <w:rsid w:val="00045D79"/>
    <w:rsid w:val="00045EBC"/>
    <w:rsid w:val="00046B6C"/>
    <w:rsid w:val="00046FD4"/>
    <w:rsid w:val="00047872"/>
    <w:rsid w:val="00050878"/>
    <w:rsid w:val="00050903"/>
    <w:rsid w:val="0005147D"/>
    <w:rsid w:val="00052FE7"/>
    <w:rsid w:val="000530C8"/>
    <w:rsid w:val="000538E3"/>
    <w:rsid w:val="0005399B"/>
    <w:rsid w:val="00053A4E"/>
    <w:rsid w:val="00053F4E"/>
    <w:rsid w:val="00055EAC"/>
    <w:rsid w:val="00055F0B"/>
    <w:rsid w:val="00056A53"/>
    <w:rsid w:val="00056D2F"/>
    <w:rsid w:val="00057B45"/>
    <w:rsid w:val="00057C17"/>
    <w:rsid w:val="00057E60"/>
    <w:rsid w:val="0006075F"/>
    <w:rsid w:val="00060865"/>
    <w:rsid w:val="00060FD3"/>
    <w:rsid w:val="00061CB9"/>
    <w:rsid w:val="0006211E"/>
    <w:rsid w:val="00062D99"/>
    <w:rsid w:val="0006319E"/>
    <w:rsid w:val="000633FB"/>
    <w:rsid w:val="00063F4D"/>
    <w:rsid w:val="000644DE"/>
    <w:rsid w:val="000649A3"/>
    <w:rsid w:val="00064B97"/>
    <w:rsid w:val="00065162"/>
    <w:rsid w:val="00065D63"/>
    <w:rsid w:val="000669C0"/>
    <w:rsid w:val="00066DAB"/>
    <w:rsid w:val="00067AC3"/>
    <w:rsid w:val="00067CB7"/>
    <w:rsid w:val="000710FE"/>
    <w:rsid w:val="0007136F"/>
    <w:rsid w:val="000726A7"/>
    <w:rsid w:val="0007343D"/>
    <w:rsid w:val="00073ABF"/>
    <w:rsid w:val="00073C80"/>
    <w:rsid w:val="0007486F"/>
    <w:rsid w:val="00074A39"/>
    <w:rsid w:val="00074A5E"/>
    <w:rsid w:val="00075196"/>
    <w:rsid w:val="00075A7D"/>
    <w:rsid w:val="000760B3"/>
    <w:rsid w:val="00076188"/>
    <w:rsid w:val="0007620F"/>
    <w:rsid w:val="0007655E"/>
    <w:rsid w:val="000765A9"/>
    <w:rsid w:val="0007678B"/>
    <w:rsid w:val="00076B42"/>
    <w:rsid w:val="0007717D"/>
    <w:rsid w:val="000800F0"/>
    <w:rsid w:val="00080362"/>
    <w:rsid w:val="000808B7"/>
    <w:rsid w:val="00080A1C"/>
    <w:rsid w:val="00080A25"/>
    <w:rsid w:val="00080BB7"/>
    <w:rsid w:val="0008132F"/>
    <w:rsid w:val="000815F3"/>
    <w:rsid w:val="00081FDC"/>
    <w:rsid w:val="000822B6"/>
    <w:rsid w:val="00082394"/>
    <w:rsid w:val="000828E5"/>
    <w:rsid w:val="00082B17"/>
    <w:rsid w:val="00083543"/>
    <w:rsid w:val="00083738"/>
    <w:rsid w:val="00083B7B"/>
    <w:rsid w:val="00084185"/>
    <w:rsid w:val="00084855"/>
    <w:rsid w:val="00084A01"/>
    <w:rsid w:val="00084F1B"/>
    <w:rsid w:val="000852E2"/>
    <w:rsid w:val="0008587D"/>
    <w:rsid w:val="00085899"/>
    <w:rsid w:val="00085CB9"/>
    <w:rsid w:val="00086464"/>
    <w:rsid w:val="00086608"/>
    <w:rsid w:val="00086DD8"/>
    <w:rsid w:val="00086E3D"/>
    <w:rsid w:val="00087776"/>
    <w:rsid w:val="00087DCA"/>
    <w:rsid w:val="000901A2"/>
    <w:rsid w:val="00090EC1"/>
    <w:rsid w:val="0009177D"/>
    <w:rsid w:val="00092494"/>
    <w:rsid w:val="000933D8"/>
    <w:rsid w:val="000934D7"/>
    <w:rsid w:val="00093731"/>
    <w:rsid w:val="00093DFF"/>
    <w:rsid w:val="00093E73"/>
    <w:rsid w:val="00093EE5"/>
    <w:rsid w:val="00094309"/>
    <w:rsid w:val="0009433D"/>
    <w:rsid w:val="00094B9F"/>
    <w:rsid w:val="00094CCA"/>
    <w:rsid w:val="000950EC"/>
    <w:rsid w:val="00095289"/>
    <w:rsid w:val="00095371"/>
    <w:rsid w:val="00095424"/>
    <w:rsid w:val="000955A6"/>
    <w:rsid w:val="000955B1"/>
    <w:rsid w:val="00095BEB"/>
    <w:rsid w:val="00095C8F"/>
    <w:rsid w:val="00096147"/>
    <w:rsid w:val="00096176"/>
    <w:rsid w:val="0009633E"/>
    <w:rsid w:val="000966F9"/>
    <w:rsid w:val="000974F6"/>
    <w:rsid w:val="0009751D"/>
    <w:rsid w:val="00097544"/>
    <w:rsid w:val="000A00CB"/>
    <w:rsid w:val="000A048F"/>
    <w:rsid w:val="000A1CBF"/>
    <w:rsid w:val="000A25FA"/>
    <w:rsid w:val="000A2CA4"/>
    <w:rsid w:val="000A3E32"/>
    <w:rsid w:val="000A3F88"/>
    <w:rsid w:val="000A40D2"/>
    <w:rsid w:val="000A4141"/>
    <w:rsid w:val="000A48BE"/>
    <w:rsid w:val="000A51A6"/>
    <w:rsid w:val="000A51BB"/>
    <w:rsid w:val="000A584E"/>
    <w:rsid w:val="000A5898"/>
    <w:rsid w:val="000A5ABB"/>
    <w:rsid w:val="000A5B2E"/>
    <w:rsid w:val="000A72F2"/>
    <w:rsid w:val="000A7AC4"/>
    <w:rsid w:val="000B059E"/>
    <w:rsid w:val="000B0BDC"/>
    <w:rsid w:val="000B0F1E"/>
    <w:rsid w:val="000B1F39"/>
    <w:rsid w:val="000B217A"/>
    <w:rsid w:val="000B21BC"/>
    <w:rsid w:val="000B2390"/>
    <w:rsid w:val="000B251D"/>
    <w:rsid w:val="000B26B2"/>
    <w:rsid w:val="000B3264"/>
    <w:rsid w:val="000B34E4"/>
    <w:rsid w:val="000B3789"/>
    <w:rsid w:val="000B3B93"/>
    <w:rsid w:val="000B3BDF"/>
    <w:rsid w:val="000B41D7"/>
    <w:rsid w:val="000B4217"/>
    <w:rsid w:val="000B59D6"/>
    <w:rsid w:val="000B5A54"/>
    <w:rsid w:val="000B5BCD"/>
    <w:rsid w:val="000B687B"/>
    <w:rsid w:val="000B6967"/>
    <w:rsid w:val="000B6D95"/>
    <w:rsid w:val="000B6F6A"/>
    <w:rsid w:val="000B6F71"/>
    <w:rsid w:val="000B6FBE"/>
    <w:rsid w:val="000B731F"/>
    <w:rsid w:val="000B759F"/>
    <w:rsid w:val="000B77C2"/>
    <w:rsid w:val="000C0087"/>
    <w:rsid w:val="000C0159"/>
    <w:rsid w:val="000C1538"/>
    <w:rsid w:val="000C2B65"/>
    <w:rsid w:val="000C3057"/>
    <w:rsid w:val="000C422A"/>
    <w:rsid w:val="000C45BB"/>
    <w:rsid w:val="000C5293"/>
    <w:rsid w:val="000C5C7C"/>
    <w:rsid w:val="000C62A8"/>
    <w:rsid w:val="000C676E"/>
    <w:rsid w:val="000C6CA9"/>
    <w:rsid w:val="000C7177"/>
    <w:rsid w:val="000C7C86"/>
    <w:rsid w:val="000C7E80"/>
    <w:rsid w:val="000D02A5"/>
    <w:rsid w:val="000D0920"/>
    <w:rsid w:val="000D1387"/>
    <w:rsid w:val="000D13A5"/>
    <w:rsid w:val="000D1E31"/>
    <w:rsid w:val="000D2528"/>
    <w:rsid w:val="000D2E7F"/>
    <w:rsid w:val="000D37EF"/>
    <w:rsid w:val="000D4C3C"/>
    <w:rsid w:val="000D4C49"/>
    <w:rsid w:val="000D4E0E"/>
    <w:rsid w:val="000D50F1"/>
    <w:rsid w:val="000D561C"/>
    <w:rsid w:val="000D6348"/>
    <w:rsid w:val="000D64C5"/>
    <w:rsid w:val="000D6C7A"/>
    <w:rsid w:val="000D6E5C"/>
    <w:rsid w:val="000D7785"/>
    <w:rsid w:val="000D7A53"/>
    <w:rsid w:val="000E02C9"/>
    <w:rsid w:val="000E0739"/>
    <w:rsid w:val="000E27B9"/>
    <w:rsid w:val="000E287C"/>
    <w:rsid w:val="000E29BE"/>
    <w:rsid w:val="000E40DA"/>
    <w:rsid w:val="000E5A60"/>
    <w:rsid w:val="000E5B3D"/>
    <w:rsid w:val="000E5F9D"/>
    <w:rsid w:val="000E6834"/>
    <w:rsid w:val="000E7624"/>
    <w:rsid w:val="000E7646"/>
    <w:rsid w:val="000E773B"/>
    <w:rsid w:val="000E7741"/>
    <w:rsid w:val="000E7BF0"/>
    <w:rsid w:val="000F06B6"/>
    <w:rsid w:val="000F0A9A"/>
    <w:rsid w:val="000F103E"/>
    <w:rsid w:val="000F1686"/>
    <w:rsid w:val="000F16E8"/>
    <w:rsid w:val="000F1BFA"/>
    <w:rsid w:val="000F1D26"/>
    <w:rsid w:val="000F2307"/>
    <w:rsid w:val="000F264C"/>
    <w:rsid w:val="000F30F5"/>
    <w:rsid w:val="000F4AC7"/>
    <w:rsid w:val="000F508E"/>
    <w:rsid w:val="000F5C4E"/>
    <w:rsid w:val="000F5D03"/>
    <w:rsid w:val="000F5F2A"/>
    <w:rsid w:val="000F6AF0"/>
    <w:rsid w:val="000F6DD5"/>
    <w:rsid w:val="000F7746"/>
    <w:rsid w:val="000F790B"/>
    <w:rsid w:val="000F7B43"/>
    <w:rsid w:val="00101312"/>
    <w:rsid w:val="00101C5E"/>
    <w:rsid w:val="00101DB7"/>
    <w:rsid w:val="001021FE"/>
    <w:rsid w:val="0010265F"/>
    <w:rsid w:val="00102C71"/>
    <w:rsid w:val="00102DC6"/>
    <w:rsid w:val="00103554"/>
    <w:rsid w:val="0010363D"/>
    <w:rsid w:val="001051D5"/>
    <w:rsid w:val="001052DC"/>
    <w:rsid w:val="00105659"/>
    <w:rsid w:val="001059CC"/>
    <w:rsid w:val="001063AA"/>
    <w:rsid w:val="0010640A"/>
    <w:rsid w:val="00106F8E"/>
    <w:rsid w:val="0010762D"/>
    <w:rsid w:val="00107C77"/>
    <w:rsid w:val="00107CEC"/>
    <w:rsid w:val="00107DDB"/>
    <w:rsid w:val="001107F4"/>
    <w:rsid w:val="00110A5B"/>
    <w:rsid w:val="00111485"/>
    <w:rsid w:val="001115E2"/>
    <w:rsid w:val="00111950"/>
    <w:rsid w:val="00111F12"/>
    <w:rsid w:val="00111FD9"/>
    <w:rsid w:val="001126E8"/>
    <w:rsid w:val="00112761"/>
    <w:rsid w:val="0011299D"/>
    <w:rsid w:val="00112A9C"/>
    <w:rsid w:val="00112BC9"/>
    <w:rsid w:val="00113179"/>
    <w:rsid w:val="001137A9"/>
    <w:rsid w:val="0011395F"/>
    <w:rsid w:val="001139AC"/>
    <w:rsid w:val="00113C51"/>
    <w:rsid w:val="00113DB5"/>
    <w:rsid w:val="00113E5D"/>
    <w:rsid w:val="00113FAF"/>
    <w:rsid w:val="00114845"/>
    <w:rsid w:val="00115201"/>
    <w:rsid w:val="00115A26"/>
    <w:rsid w:val="0011649E"/>
    <w:rsid w:val="00116C8E"/>
    <w:rsid w:val="00117544"/>
    <w:rsid w:val="00117897"/>
    <w:rsid w:val="001200A6"/>
    <w:rsid w:val="00120FD9"/>
    <w:rsid w:val="0012120C"/>
    <w:rsid w:val="001213E3"/>
    <w:rsid w:val="001218DA"/>
    <w:rsid w:val="00121C34"/>
    <w:rsid w:val="00122999"/>
    <w:rsid w:val="00122C63"/>
    <w:rsid w:val="00123087"/>
    <w:rsid w:val="0012348B"/>
    <w:rsid w:val="00123B3E"/>
    <w:rsid w:val="00123C99"/>
    <w:rsid w:val="0012579F"/>
    <w:rsid w:val="001259BE"/>
    <w:rsid w:val="00125E0B"/>
    <w:rsid w:val="00125F51"/>
    <w:rsid w:val="00126CF4"/>
    <w:rsid w:val="00126D5E"/>
    <w:rsid w:val="00130222"/>
    <w:rsid w:val="00130640"/>
    <w:rsid w:val="00130BFA"/>
    <w:rsid w:val="00131669"/>
    <w:rsid w:val="00131A34"/>
    <w:rsid w:val="00131AAF"/>
    <w:rsid w:val="001320B3"/>
    <w:rsid w:val="001325DE"/>
    <w:rsid w:val="0013285E"/>
    <w:rsid w:val="00132BDA"/>
    <w:rsid w:val="00132CE4"/>
    <w:rsid w:val="001335E3"/>
    <w:rsid w:val="00133EE7"/>
    <w:rsid w:val="00134A34"/>
    <w:rsid w:val="00134B11"/>
    <w:rsid w:val="00135244"/>
    <w:rsid w:val="00135371"/>
    <w:rsid w:val="00136A01"/>
    <w:rsid w:val="00136DBA"/>
    <w:rsid w:val="00137013"/>
    <w:rsid w:val="0013761F"/>
    <w:rsid w:val="00137B3F"/>
    <w:rsid w:val="00140BC4"/>
    <w:rsid w:val="00140C90"/>
    <w:rsid w:val="0014131B"/>
    <w:rsid w:val="00141528"/>
    <w:rsid w:val="00141CAD"/>
    <w:rsid w:val="00142684"/>
    <w:rsid w:val="001434A8"/>
    <w:rsid w:val="00143BEB"/>
    <w:rsid w:val="0014418A"/>
    <w:rsid w:val="001442FA"/>
    <w:rsid w:val="001447B7"/>
    <w:rsid w:val="00144B8E"/>
    <w:rsid w:val="00144FCF"/>
    <w:rsid w:val="00145110"/>
    <w:rsid w:val="001453A3"/>
    <w:rsid w:val="00145566"/>
    <w:rsid w:val="00145578"/>
    <w:rsid w:val="00145BF3"/>
    <w:rsid w:val="00145DB2"/>
    <w:rsid w:val="00145F08"/>
    <w:rsid w:val="0014629D"/>
    <w:rsid w:val="00146A38"/>
    <w:rsid w:val="00146ABB"/>
    <w:rsid w:val="00146F65"/>
    <w:rsid w:val="001471E8"/>
    <w:rsid w:val="0014746B"/>
    <w:rsid w:val="00150033"/>
    <w:rsid w:val="0015019A"/>
    <w:rsid w:val="0015050B"/>
    <w:rsid w:val="00150543"/>
    <w:rsid w:val="0015115D"/>
    <w:rsid w:val="00151661"/>
    <w:rsid w:val="00151AE8"/>
    <w:rsid w:val="00151E9D"/>
    <w:rsid w:val="001521E0"/>
    <w:rsid w:val="00152A83"/>
    <w:rsid w:val="00152AE6"/>
    <w:rsid w:val="00152BC8"/>
    <w:rsid w:val="001536DE"/>
    <w:rsid w:val="0015405F"/>
    <w:rsid w:val="0015436B"/>
    <w:rsid w:val="00154977"/>
    <w:rsid w:val="00154F82"/>
    <w:rsid w:val="0015659F"/>
    <w:rsid w:val="00157EA7"/>
    <w:rsid w:val="001607ED"/>
    <w:rsid w:val="00160A62"/>
    <w:rsid w:val="00160D8E"/>
    <w:rsid w:val="001613FA"/>
    <w:rsid w:val="00161FFC"/>
    <w:rsid w:val="00162432"/>
    <w:rsid w:val="00162937"/>
    <w:rsid w:val="00162C61"/>
    <w:rsid w:val="001632D5"/>
    <w:rsid w:val="0016335B"/>
    <w:rsid w:val="001633E8"/>
    <w:rsid w:val="00163904"/>
    <w:rsid w:val="00163FA8"/>
    <w:rsid w:val="00164490"/>
    <w:rsid w:val="00164B2C"/>
    <w:rsid w:val="00164F2A"/>
    <w:rsid w:val="00165A53"/>
    <w:rsid w:val="00165BD5"/>
    <w:rsid w:val="00165F6F"/>
    <w:rsid w:val="00166423"/>
    <w:rsid w:val="00166E58"/>
    <w:rsid w:val="00167090"/>
    <w:rsid w:val="001676E9"/>
    <w:rsid w:val="00167A1A"/>
    <w:rsid w:val="00167D57"/>
    <w:rsid w:val="0017009C"/>
    <w:rsid w:val="001704F4"/>
    <w:rsid w:val="0017128D"/>
    <w:rsid w:val="001719E9"/>
    <w:rsid w:val="00171B37"/>
    <w:rsid w:val="00171BB5"/>
    <w:rsid w:val="0017294D"/>
    <w:rsid w:val="001735BB"/>
    <w:rsid w:val="0017367E"/>
    <w:rsid w:val="00173CF9"/>
    <w:rsid w:val="001746E2"/>
    <w:rsid w:val="00174865"/>
    <w:rsid w:val="00174BE8"/>
    <w:rsid w:val="0017534A"/>
    <w:rsid w:val="00175828"/>
    <w:rsid w:val="00175A75"/>
    <w:rsid w:val="00176964"/>
    <w:rsid w:val="001779E3"/>
    <w:rsid w:val="00177AD3"/>
    <w:rsid w:val="0018106C"/>
    <w:rsid w:val="0018158E"/>
    <w:rsid w:val="00181A08"/>
    <w:rsid w:val="00181C06"/>
    <w:rsid w:val="00181C88"/>
    <w:rsid w:val="001822B9"/>
    <w:rsid w:val="0018244E"/>
    <w:rsid w:val="00182543"/>
    <w:rsid w:val="0018531E"/>
    <w:rsid w:val="001854CA"/>
    <w:rsid w:val="0018667C"/>
    <w:rsid w:val="00186911"/>
    <w:rsid w:val="00186DE3"/>
    <w:rsid w:val="00186E43"/>
    <w:rsid w:val="001870D3"/>
    <w:rsid w:val="00187128"/>
    <w:rsid w:val="00187C34"/>
    <w:rsid w:val="00187D69"/>
    <w:rsid w:val="0019007C"/>
    <w:rsid w:val="001906AF"/>
    <w:rsid w:val="00190C41"/>
    <w:rsid w:val="00190CC1"/>
    <w:rsid w:val="0019102C"/>
    <w:rsid w:val="00192D73"/>
    <w:rsid w:val="001935FB"/>
    <w:rsid w:val="00193D3F"/>
    <w:rsid w:val="001944AD"/>
    <w:rsid w:val="001950ED"/>
    <w:rsid w:val="001954F9"/>
    <w:rsid w:val="001A0463"/>
    <w:rsid w:val="001A0465"/>
    <w:rsid w:val="001A0703"/>
    <w:rsid w:val="001A1156"/>
    <w:rsid w:val="001A1229"/>
    <w:rsid w:val="001A1305"/>
    <w:rsid w:val="001A193B"/>
    <w:rsid w:val="001A247A"/>
    <w:rsid w:val="001A3410"/>
    <w:rsid w:val="001A3AFD"/>
    <w:rsid w:val="001A3C04"/>
    <w:rsid w:val="001A3F7D"/>
    <w:rsid w:val="001A4480"/>
    <w:rsid w:val="001A52BE"/>
    <w:rsid w:val="001A594F"/>
    <w:rsid w:val="001A5BFD"/>
    <w:rsid w:val="001A5D06"/>
    <w:rsid w:val="001A6826"/>
    <w:rsid w:val="001A6C34"/>
    <w:rsid w:val="001A731C"/>
    <w:rsid w:val="001B02B6"/>
    <w:rsid w:val="001B1584"/>
    <w:rsid w:val="001B1A85"/>
    <w:rsid w:val="001B1C04"/>
    <w:rsid w:val="001B2276"/>
    <w:rsid w:val="001B294D"/>
    <w:rsid w:val="001B2A99"/>
    <w:rsid w:val="001B32C1"/>
    <w:rsid w:val="001B45F2"/>
    <w:rsid w:val="001B4A62"/>
    <w:rsid w:val="001B4B2B"/>
    <w:rsid w:val="001B5112"/>
    <w:rsid w:val="001B52BD"/>
    <w:rsid w:val="001B53E7"/>
    <w:rsid w:val="001B5681"/>
    <w:rsid w:val="001B6969"/>
    <w:rsid w:val="001B6AD9"/>
    <w:rsid w:val="001B6DCB"/>
    <w:rsid w:val="001B7B69"/>
    <w:rsid w:val="001B7C91"/>
    <w:rsid w:val="001C001F"/>
    <w:rsid w:val="001C0AB9"/>
    <w:rsid w:val="001C101E"/>
    <w:rsid w:val="001C277A"/>
    <w:rsid w:val="001C299F"/>
    <w:rsid w:val="001C31FF"/>
    <w:rsid w:val="001C34A8"/>
    <w:rsid w:val="001C38C4"/>
    <w:rsid w:val="001C3A90"/>
    <w:rsid w:val="001C3BEF"/>
    <w:rsid w:val="001C3FA5"/>
    <w:rsid w:val="001C445D"/>
    <w:rsid w:val="001C450B"/>
    <w:rsid w:val="001C498B"/>
    <w:rsid w:val="001C4BD0"/>
    <w:rsid w:val="001C4BFA"/>
    <w:rsid w:val="001C4EAF"/>
    <w:rsid w:val="001C4F2B"/>
    <w:rsid w:val="001C5809"/>
    <w:rsid w:val="001C5A92"/>
    <w:rsid w:val="001C682F"/>
    <w:rsid w:val="001C75A0"/>
    <w:rsid w:val="001C7C60"/>
    <w:rsid w:val="001C7DF4"/>
    <w:rsid w:val="001D029E"/>
    <w:rsid w:val="001D0C95"/>
    <w:rsid w:val="001D0EF4"/>
    <w:rsid w:val="001D1165"/>
    <w:rsid w:val="001D124C"/>
    <w:rsid w:val="001D1E4A"/>
    <w:rsid w:val="001D1FCD"/>
    <w:rsid w:val="001D203B"/>
    <w:rsid w:val="001D283B"/>
    <w:rsid w:val="001D28D3"/>
    <w:rsid w:val="001D2D91"/>
    <w:rsid w:val="001D3596"/>
    <w:rsid w:val="001D3C2F"/>
    <w:rsid w:val="001D5579"/>
    <w:rsid w:val="001D562D"/>
    <w:rsid w:val="001D5F5E"/>
    <w:rsid w:val="001D6351"/>
    <w:rsid w:val="001D7F30"/>
    <w:rsid w:val="001E0565"/>
    <w:rsid w:val="001E0575"/>
    <w:rsid w:val="001E0D24"/>
    <w:rsid w:val="001E1321"/>
    <w:rsid w:val="001E1348"/>
    <w:rsid w:val="001E1865"/>
    <w:rsid w:val="001E2747"/>
    <w:rsid w:val="001E3DD9"/>
    <w:rsid w:val="001E5143"/>
    <w:rsid w:val="001E588B"/>
    <w:rsid w:val="001E6596"/>
    <w:rsid w:val="001E6F74"/>
    <w:rsid w:val="001F06E7"/>
    <w:rsid w:val="001F12E0"/>
    <w:rsid w:val="001F1682"/>
    <w:rsid w:val="001F2165"/>
    <w:rsid w:val="001F25CC"/>
    <w:rsid w:val="001F309C"/>
    <w:rsid w:val="001F372B"/>
    <w:rsid w:val="001F4037"/>
    <w:rsid w:val="001F403A"/>
    <w:rsid w:val="001F438D"/>
    <w:rsid w:val="001F443B"/>
    <w:rsid w:val="001F4793"/>
    <w:rsid w:val="001F479D"/>
    <w:rsid w:val="001F4ACD"/>
    <w:rsid w:val="001F55D1"/>
    <w:rsid w:val="001F5A16"/>
    <w:rsid w:val="001F61C1"/>
    <w:rsid w:val="001F6348"/>
    <w:rsid w:val="001F6475"/>
    <w:rsid w:val="001F6670"/>
    <w:rsid w:val="001F6D1F"/>
    <w:rsid w:val="001F6F4A"/>
    <w:rsid w:val="001F712A"/>
    <w:rsid w:val="001F7656"/>
    <w:rsid w:val="001F7F6A"/>
    <w:rsid w:val="00200A4C"/>
    <w:rsid w:val="00200C7B"/>
    <w:rsid w:val="00201366"/>
    <w:rsid w:val="00201445"/>
    <w:rsid w:val="00202715"/>
    <w:rsid w:val="00202788"/>
    <w:rsid w:val="002036D6"/>
    <w:rsid w:val="00204A01"/>
    <w:rsid w:val="00204B43"/>
    <w:rsid w:val="00205374"/>
    <w:rsid w:val="0020583C"/>
    <w:rsid w:val="00206B24"/>
    <w:rsid w:val="00207280"/>
    <w:rsid w:val="002076A2"/>
    <w:rsid w:val="00207BE4"/>
    <w:rsid w:val="00210636"/>
    <w:rsid w:val="00210AEB"/>
    <w:rsid w:val="002115C0"/>
    <w:rsid w:val="002116C4"/>
    <w:rsid w:val="00212534"/>
    <w:rsid w:val="002125EB"/>
    <w:rsid w:val="00212B67"/>
    <w:rsid w:val="00212C7F"/>
    <w:rsid w:val="0021432C"/>
    <w:rsid w:val="00214888"/>
    <w:rsid w:val="00215976"/>
    <w:rsid w:val="00216309"/>
    <w:rsid w:val="00216A1A"/>
    <w:rsid w:val="00216DF4"/>
    <w:rsid w:val="00217503"/>
    <w:rsid w:val="0021763E"/>
    <w:rsid w:val="00217821"/>
    <w:rsid w:val="00217F79"/>
    <w:rsid w:val="0022038B"/>
    <w:rsid w:val="00220AC8"/>
    <w:rsid w:val="00220D6D"/>
    <w:rsid w:val="00221937"/>
    <w:rsid w:val="00222354"/>
    <w:rsid w:val="00222B01"/>
    <w:rsid w:val="0022352C"/>
    <w:rsid w:val="002241BF"/>
    <w:rsid w:val="002242CC"/>
    <w:rsid w:val="00224D4D"/>
    <w:rsid w:val="00224E42"/>
    <w:rsid w:val="002258A0"/>
    <w:rsid w:val="00225DFC"/>
    <w:rsid w:val="00225FFB"/>
    <w:rsid w:val="00226142"/>
    <w:rsid w:val="0022615F"/>
    <w:rsid w:val="002262AB"/>
    <w:rsid w:val="00226557"/>
    <w:rsid w:val="00226650"/>
    <w:rsid w:val="0022690E"/>
    <w:rsid w:val="00227436"/>
    <w:rsid w:val="00227DEA"/>
    <w:rsid w:val="0023054A"/>
    <w:rsid w:val="00230C00"/>
    <w:rsid w:val="002310EE"/>
    <w:rsid w:val="00231942"/>
    <w:rsid w:val="00231CFE"/>
    <w:rsid w:val="00232419"/>
    <w:rsid w:val="00232AD1"/>
    <w:rsid w:val="002341EF"/>
    <w:rsid w:val="00234250"/>
    <w:rsid w:val="002346B8"/>
    <w:rsid w:val="0023498D"/>
    <w:rsid w:val="00234ED1"/>
    <w:rsid w:val="00235024"/>
    <w:rsid w:val="002359C9"/>
    <w:rsid w:val="00235ACD"/>
    <w:rsid w:val="00235C76"/>
    <w:rsid w:val="0023690E"/>
    <w:rsid w:val="002369A1"/>
    <w:rsid w:val="00236D0C"/>
    <w:rsid w:val="002377D9"/>
    <w:rsid w:val="002402AB"/>
    <w:rsid w:val="002406D4"/>
    <w:rsid w:val="00240849"/>
    <w:rsid w:val="00240AAA"/>
    <w:rsid w:val="00241243"/>
    <w:rsid w:val="00241CC2"/>
    <w:rsid w:val="00241E52"/>
    <w:rsid w:val="00242D7E"/>
    <w:rsid w:val="00242F14"/>
    <w:rsid w:val="00244313"/>
    <w:rsid w:val="002445C5"/>
    <w:rsid w:val="00244A98"/>
    <w:rsid w:val="00244DC2"/>
    <w:rsid w:val="00245F06"/>
    <w:rsid w:val="002462A3"/>
    <w:rsid w:val="00246471"/>
    <w:rsid w:val="002467E0"/>
    <w:rsid w:val="00246AE0"/>
    <w:rsid w:val="00246F2C"/>
    <w:rsid w:val="00246F5D"/>
    <w:rsid w:val="00250373"/>
    <w:rsid w:val="0025062B"/>
    <w:rsid w:val="00250830"/>
    <w:rsid w:val="0025088D"/>
    <w:rsid w:val="002508AA"/>
    <w:rsid w:val="00250C03"/>
    <w:rsid w:val="00251324"/>
    <w:rsid w:val="0025136D"/>
    <w:rsid w:val="00251740"/>
    <w:rsid w:val="00251AC6"/>
    <w:rsid w:val="00251F4A"/>
    <w:rsid w:val="0025202D"/>
    <w:rsid w:val="002539AF"/>
    <w:rsid w:val="00253ED8"/>
    <w:rsid w:val="002541A4"/>
    <w:rsid w:val="00254395"/>
    <w:rsid w:val="00254D32"/>
    <w:rsid w:val="00254D8E"/>
    <w:rsid w:val="00254FA8"/>
    <w:rsid w:val="0025593B"/>
    <w:rsid w:val="00255C2A"/>
    <w:rsid w:val="00255CDC"/>
    <w:rsid w:val="002560AA"/>
    <w:rsid w:val="00256668"/>
    <w:rsid w:val="00257255"/>
    <w:rsid w:val="002575E8"/>
    <w:rsid w:val="00257CC2"/>
    <w:rsid w:val="00260953"/>
    <w:rsid w:val="00261542"/>
    <w:rsid w:val="002615FA"/>
    <w:rsid w:val="002616D3"/>
    <w:rsid w:val="002618A6"/>
    <w:rsid w:val="00262595"/>
    <w:rsid w:val="00262706"/>
    <w:rsid w:val="00262759"/>
    <w:rsid w:val="002629FC"/>
    <w:rsid w:val="00264B98"/>
    <w:rsid w:val="00264ED1"/>
    <w:rsid w:val="00265519"/>
    <w:rsid w:val="00265A23"/>
    <w:rsid w:val="00265A27"/>
    <w:rsid w:val="00267106"/>
    <w:rsid w:val="0026793C"/>
    <w:rsid w:val="00267BA3"/>
    <w:rsid w:val="00270272"/>
    <w:rsid w:val="00270683"/>
    <w:rsid w:val="002708D4"/>
    <w:rsid w:val="002709D7"/>
    <w:rsid w:val="00270BCC"/>
    <w:rsid w:val="0027165F"/>
    <w:rsid w:val="0027181A"/>
    <w:rsid w:val="00271887"/>
    <w:rsid w:val="00271BCF"/>
    <w:rsid w:val="00271C9B"/>
    <w:rsid w:val="002723FE"/>
    <w:rsid w:val="002731C7"/>
    <w:rsid w:val="0027379E"/>
    <w:rsid w:val="0027395E"/>
    <w:rsid w:val="00273A16"/>
    <w:rsid w:val="00274CCE"/>
    <w:rsid w:val="00274D62"/>
    <w:rsid w:val="002756C7"/>
    <w:rsid w:val="00275737"/>
    <w:rsid w:val="00276123"/>
    <w:rsid w:val="00276293"/>
    <w:rsid w:val="002764B8"/>
    <w:rsid w:val="002764EF"/>
    <w:rsid w:val="00276690"/>
    <w:rsid w:val="00276882"/>
    <w:rsid w:val="00276C40"/>
    <w:rsid w:val="0027727A"/>
    <w:rsid w:val="00277638"/>
    <w:rsid w:val="00277B6B"/>
    <w:rsid w:val="002807A7"/>
    <w:rsid w:val="00280A65"/>
    <w:rsid w:val="002810E9"/>
    <w:rsid w:val="002812D4"/>
    <w:rsid w:val="00281328"/>
    <w:rsid w:val="00281D37"/>
    <w:rsid w:val="00282191"/>
    <w:rsid w:val="0028234B"/>
    <w:rsid w:val="00282953"/>
    <w:rsid w:val="002829CB"/>
    <w:rsid w:val="00282C03"/>
    <w:rsid w:val="00282CB2"/>
    <w:rsid w:val="0028376E"/>
    <w:rsid w:val="002839C5"/>
    <w:rsid w:val="00283CAC"/>
    <w:rsid w:val="00283CCB"/>
    <w:rsid w:val="00284B9F"/>
    <w:rsid w:val="00285A0D"/>
    <w:rsid w:val="00286179"/>
    <w:rsid w:val="0028635B"/>
    <w:rsid w:val="00286DC6"/>
    <w:rsid w:val="00286E81"/>
    <w:rsid w:val="00286F6E"/>
    <w:rsid w:val="00287457"/>
    <w:rsid w:val="00287872"/>
    <w:rsid w:val="00287E4A"/>
    <w:rsid w:val="00290800"/>
    <w:rsid w:val="00290828"/>
    <w:rsid w:val="002912AF"/>
    <w:rsid w:val="002915FE"/>
    <w:rsid w:val="0029163D"/>
    <w:rsid w:val="00291E43"/>
    <w:rsid w:val="00291EC0"/>
    <w:rsid w:val="002926F9"/>
    <w:rsid w:val="00292D06"/>
    <w:rsid w:val="00292FD6"/>
    <w:rsid w:val="002937FB"/>
    <w:rsid w:val="00293EDD"/>
    <w:rsid w:val="0029424C"/>
    <w:rsid w:val="002945D5"/>
    <w:rsid w:val="00295AD3"/>
    <w:rsid w:val="00295AD8"/>
    <w:rsid w:val="00295D3C"/>
    <w:rsid w:val="00297BD0"/>
    <w:rsid w:val="002A166E"/>
    <w:rsid w:val="002A17B5"/>
    <w:rsid w:val="002A185D"/>
    <w:rsid w:val="002A1DE0"/>
    <w:rsid w:val="002A20F8"/>
    <w:rsid w:val="002A2489"/>
    <w:rsid w:val="002A25D1"/>
    <w:rsid w:val="002A2AA2"/>
    <w:rsid w:val="002A3437"/>
    <w:rsid w:val="002A3993"/>
    <w:rsid w:val="002A3F41"/>
    <w:rsid w:val="002A4609"/>
    <w:rsid w:val="002A48C9"/>
    <w:rsid w:val="002A4B63"/>
    <w:rsid w:val="002A4F03"/>
    <w:rsid w:val="002A5376"/>
    <w:rsid w:val="002A559B"/>
    <w:rsid w:val="002A5791"/>
    <w:rsid w:val="002A5BCE"/>
    <w:rsid w:val="002A5ED9"/>
    <w:rsid w:val="002A6892"/>
    <w:rsid w:val="002A6A5C"/>
    <w:rsid w:val="002A6CBC"/>
    <w:rsid w:val="002A6FA1"/>
    <w:rsid w:val="002A70E8"/>
    <w:rsid w:val="002A72E5"/>
    <w:rsid w:val="002A78B5"/>
    <w:rsid w:val="002A7F6B"/>
    <w:rsid w:val="002B0145"/>
    <w:rsid w:val="002B0539"/>
    <w:rsid w:val="002B0885"/>
    <w:rsid w:val="002B105E"/>
    <w:rsid w:val="002B219A"/>
    <w:rsid w:val="002B2548"/>
    <w:rsid w:val="002B2A35"/>
    <w:rsid w:val="002B3A97"/>
    <w:rsid w:val="002B3D9C"/>
    <w:rsid w:val="002B43D5"/>
    <w:rsid w:val="002B4980"/>
    <w:rsid w:val="002B5120"/>
    <w:rsid w:val="002B5969"/>
    <w:rsid w:val="002B5C73"/>
    <w:rsid w:val="002B5E1C"/>
    <w:rsid w:val="002B5FF0"/>
    <w:rsid w:val="002B670F"/>
    <w:rsid w:val="002B6A6E"/>
    <w:rsid w:val="002B6A77"/>
    <w:rsid w:val="002C0148"/>
    <w:rsid w:val="002C0664"/>
    <w:rsid w:val="002C0AA9"/>
    <w:rsid w:val="002C0B2D"/>
    <w:rsid w:val="002C0CA0"/>
    <w:rsid w:val="002C0CFF"/>
    <w:rsid w:val="002C0E98"/>
    <w:rsid w:val="002C20A5"/>
    <w:rsid w:val="002C2A44"/>
    <w:rsid w:val="002C3578"/>
    <w:rsid w:val="002C432D"/>
    <w:rsid w:val="002C504C"/>
    <w:rsid w:val="002C5995"/>
    <w:rsid w:val="002C5B28"/>
    <w:rsid w:val="002C5BEA"/>
    <w:rsid w:val="002C6340"/>
    <w:rsid w:val="002C7881"/>
    <w:rsid w:val="002C7E78"/>
    <w:rsid w:val="002D0203"/>
    <w:rsid w:val="002D0C07"/>
    <w:rsid w:val="002D0EFD"/>
    <w:rsid w:val="002D13A4"/>
    <w:rsid w:val="002D19E8"/>
    <w:rsid w:val="002D1B14"/>
    <w:rsid w:val="002D1C05"/>
    <w:rsid w:val="002D379D"/>
    <w:rsid w:val="002D3B74"/>
    <w:rsid w:val="002D3C0C"/>
    <w:rsid w:val="002D3C6F"/>
    <w:rsid w:val="002D47AB"/>
    <w:rsid w:val="002D4CA3"/>
    <w:rsid w:val="002D4FBF"/>
    <w:rsid w:val="002D72D3"/>
    <w:rsid w:val="002D7684"/>
    <w:rsid w:val="002D7D0B"/>
    <w:rsid w:val="002D7DB2"/>
    <w:rsid w:val="002E03DC"/>
    <w:rsid w:val="002E0FE6"/>
    <w:rsid w:val="002E13D4"/>
    <w:rsid w:val="002E1BBD"/>
    <w:rsid w:val="002E1E78"/>
    <w:rsid w:val="002E1EF7"/>
    <w:rsid w:val="002E210C"/>
    <w:rsid w:val="002E301D"/>
    <w:rsid w:val="002E4188"/>
    <w:rsid w:val="002E59B8"/>
    <w:rsid w:val="002E5A7F"/>
    <w:rsid w:val="002E5DB6"/>
    <w:rsid w:val="002E5E82"/>
    <w:rsid w:val="002E6062"/>
    <w:rsid w:val="002E6661"/>
    <w:rsid w:val="002E6903"/>
    <w:rsid w:val="002E6D0B"/>
    <w:rsid w:val="002E6E94"/>
    <w:rsid w:val="002E7052"/>
    <w:rsid w:val="002E7474"/>
    <w:rsid w:val="002E7E90"/>
    <w:rsid w:val="002F06AB"/>
    <w:rsid w:val="002F0708"/>
    <w:rsid w:val="002F160B"/>
    <w:rsid w:val="002F1DEC"/>
    <w:rsid w:val="002F262C"/>
    <w:rsid w:val="002F284E"/>
    <w:rsid w:val="002F3152"/>
    <w:rsid w:val="002F3518"/>
    <w:rsid w:val="002F4071"/>
    <w:rsid w:val="002F40E8"/>
    <w:rsid w:val="002F41E8"/>
    <w:rsid w:val="002F48F7"/>
    <w:rsid w:val="002F4AE8"/>
    <w:rsid w:val="002F5847"/>
    <w:rsid w:val="002F65F0"/>
    <w:rsid w:val="002F6922"/>
    <w:rsid w:val="002F6B39"/>
    <w:rsid w:val="002F737F"/>
    <w:rsid w:val="002F7CDE"/>
    <w:rsid w:val="00300040"/>
    <w:rsid w:val="00300A55"/>
    <w:rsid w:val="00300F14"/>
    <w:rsid w:val="0030167B"/>
    <w:rsid w:val="00301853"/>
    <w:rsid w:val="003018A6"/>
    <w:rsid w:val="00302856"/>
    <w:rsid w:val="003029FC"/>
    <w:rsid w:val="00302B34"/>
    <w:rsid w:val="00303D87"/>
    <w:rsid w:val="003058ED"/>
    <w:rsid w:val="00305B5D"/>
    <w:rsid w:val="00306713"/>
    <w:rsid w:val="003067C9"/>
    <w:rsid w:val="00306A1C"/>
    <w:rsid w:val="00306A81"/>
    <w:rsid w:val="00306D9D"/>
    <w:rsid w:val="003075B4"/>
    <w:rsid w:val="003076C3"/>
    <w:rsid w:val="003079E3"/>
    <w:rsid w:val="00307EFA"/>
    <w:rsid w:val="0031027B"/>
    <w:rsid w:val="00310A8D"/>
    <w:rsid w:val="00310BDE"/>
    <w:rsid w:val="00310E55"/>
    <w:rsid w:val="003112B0"/>
    <w:rsid w:val="00311DA5"/>
    <w:rsid w:val="00311DBA"/>
    <w:rsid w:val="00311F16"/>
    <w:rsid w:val="003130F2"/>
    <w:rsid w:val="00313697"/>
    <w:rsid w:val="00313875"/>
    <w:rsid w:val="0031471A"/>
    <w:rsid w:val="00316215"/>
    <w:rsid w:val="003165B3"/>
    <w:rsid w:val="00316BB3"/>
    <w:rsid w:val="0031740A"/>
    <w:rsid w:val="00317B47"/>
    <w:rsid w:val="00317F2E"/>
    <w:rsid w:val="00321EC9"/>
    <w:rsid w:val="003220EC"/>
    <w:rsid w:val="00322C3D"/>
    <w:rsid w:val="00323069"/>
    <w:rsid w:val="00323A8E"/>
    <w:rsid w:val="00324088"/>
    <w:rsid w:val="003245A4"/>
    <w:rsid w:val="003249BB"/>
    <w:rsid w:val="00324CE4"/>
    <w:rsid w:val="003250FF"/>
    <w:rsid w:val="00325110"/>
    <w:rsid w:val="00325489"/>
    <w:rsid w:val="003257C6"/>
    <w:rsid w:val="003260ED"/>
    <w:rsid w:val="003262E1"/>
    <w:rsid w:val="00326318"/>
    <w:rsid w:val="00327307"/>
    <w:rsid w:val="003278EE"/>
    <w:rsid w:val="00330DC6"/>
    <w:rsid w:val="00330E2D"/>
    <w:rsid w:val="00330F7F"/>
    <w:rsid w:val="00332A1F"/>
    <w:rsid w:val="003335CB"/>
    <w:rsid w:val="0033381B"/>
    <w:rsid w:val="00333B91"/>
    <w:rsid w:val="003347DC"/>
    <w:rsid w:val="00335146"/>
    <w:rsid w:val="003352D1"/>
    <w:rsid w:val="0033638A"/>
    <w:rsid w:val="003374E9"/>
    <w:rsid w:val="00337ABA"/>
    <w:rsid w:val="00337D98"/>
    <w:rsid w:val="00340759"/>
    <w:rsid w:val="003407A3"/>
    <w:rsid w:val="00340AA8"/>
    <w:rsid w:val="003410A1"/>
    <w:rsid w:val="00341B80"/>
    <w:rsid w:val="00342672"/>
    <w:rsid w:val="00343E03"/>
    <w:rsid w:val="00343E29"/>
    <w:rsid w:val="00343EB0"/>
    <w:rsid w:val="00344215"/>
    <w:rsid w:val="00344BBA"/>
    <w:rsid w:val="00344E2C"/>
    <w:rsid w:val="00345025"/>
    <w:rsid w:val="00345B28"/>
    <w:rsid w:val="00345C7E"/>
    <w:rsid w:val="00346437"/>
    <w:rsid w:val="003466ED"/>
    <w:rsid w:val="0034671E"/>
    <w:rsid w:val="00346770"/>
    <w:rsid w:val="00346825"/>
    <w:rsid w:val="00346C53"/>
    <w:rsid w:val="00347209"/>
    <w:rsid w:val="003477AA"/>
    <w:rsid w:val="00347F32"/>
    <w:rsid w:val="0035009B"/>
    <w:rsid w:val="00350630"/>
    <w:rsid w:val="00350BBA"/>
    <w:rsid w:val="0035179C"/>
    <w:rsid w:val="00351BC4"/>
    <w:rsid w:val="0035222D"/>
    <w:rsid w:val="00352B5D"/>
    <w:rsid w:val="00352FA9"/>
    <w:rsid w:val="003531B5"/>
    <w:rsid w:val="00353C70"/>
    <w:rsid w:val="00353F5E"/>
    <w:rsid w:val="00353FA8"/>
    <w:rsid w:val="00354E5A"/>
    <w:rsid w:val="00355B85"/>
    <w:rsid w:val="00355C21"/>
    <w:rsid w:val="003561E0"/>
    <w:rsid w:val="00356279"/>
    <w:rsid w:val="00356354"/>
    <w:rsid w:val="00356585"/>
    <w:rsid w:val="0035691F"/>
    <w:rsid w:val="00356CF2"/>
    <w:rsid w:val="00356F08"/>
    <w:rsid w:val="00357779"/>
    <w:rsid w:val="00357851"/>
    <w:rsid w:val="00357B77"/>
    <w:rsid w:val="00357C32"/>
    <w:rsid w:val="0036002C"/>
    <w:rsid w:val="00360067"/>
    <w:rsid w:val="0036007F"/>
    <w:rsid w:val="003604B3"/>
    <w:rsid w:val="003604D3"/>
    <w:rsid w:val="0036064B"/>
    <w:rsid w:val="00360F18"/>
    <w:rsid w:val="00361BD7"/>
    <w:rsid w:val="00361C24"/>
    <w:rsid w:val="00361DD6"/>
    <w:rsid w:val="00362344"/>
    <w:rsid w:val="00362829"/>
    <w:rsid w:val="00362862"/>
    <w:rsid w:val="00362B6C"/>
    <w:rsid w:val="00362E55"/>
    <w:rsid w:val="00363211"/>
    <w:rsid w:val="0036417D"/>
    <w:rsid w:val="00364FC6"/>
    <w:rsid w:val="003650F9"/>
    <w:rsid w:val="00365722"/>
    <w:rsid w:val="003660F5"/>
    <w:rsid w:val="003661A0"/>
    <w:rsid w:val="00366753"/>
    <w:rsid w:val="00366F6C"/>
    <w:rsid w:val="0036762C"/>
    <w:rsid w:val="003677F1"/>
    <w:rsid w:val="00367A26"/>
    <w:rsid w:val="003700DB"/>
    <w:rsid w:val="003702C0"/>
    <w:rsid w:val="0037097E"/>
    <w:rsid w:val="00370FB4"/>
    <w:rsid w:val="00371C7A"/>
    <w:rsid w:val="00371F34"/>
    <w:rsid w:val="00372357"/>
    <w:rsid w:val="00373BCA"/>
    <w:rsid w:val="00373E49"/>
    <w:rsid w:val="0037440B"/>
    <w:rsid w:val="00374896"/>
    <w:rsid w:val="00374DEB"/>
    <w:rsid w:val="00375344"/>
    <w:rsid w:val="003753C4"/>
    <w:rsid w:val="00375C9E"/>
    <w:rsid w:val="003769EF"/>
    <w:rsid w:val="00376E45"/>
    <w:rsid w:val="003770A8"/>
    <w:rsid w:val="003779A4"/>
    <w:rsid w:val="00380440"/>
    <w:rsid w:val="00380DB8"/>
    <w:rsid w:val="0038125A"/>
    <w:rsid w:val="00381629"/>
    <w:rsid w:val="003821F4"/>
    <w:rsid w:val="00382C66"/>
    <w:rsid w:val="00383329"/>
    <w:rsid w:val="00383B1E"/>
    <w:rsid w:val="00384338"/>
    <w:rsid w:val="003847FA"/>
    <w:rsid w:val="00384823"/>
    <w:rsid w:val="00385233"/>
    <w:rsid w:val="003855E4"/>
    <w:rsid w:val="00385F05"/>
    <w:rsid w:val="003863C2"/>
    <w:rsid w:val="00386765"/>
    <w:rsid w:val="00386CF6"/>
    <w:rsid w:val="00386D37"/>
    <w:rsid w:val="00387286"/>
    <w:rsid w:val="00387668"/>
    <w:rsid w:val="003902BB"/>
    <w:rsid w:val="00391155"/>
    <w:rsid w:val="0039136D"/>
    <w:rsid w:val="003915C2"/>
    <w:rsid w:val="003916E8"/>
    <w:rsid w:val="0039174D"/>
    <w:rsid w:val="00392209"/>
    <w:rsid w:val="0039309F"/>
    <w:rsid w:val="00393359"/>
    <w:rsid w:val="0039478C"/>
    <w:rsid w:val="0039489A"/>
    <w:rsid w:val="003948F3"/>
    <w:rsid w:val="00394D17"/>
    <w:rsid w:val="00395514"/>
    <w:rsid w:val="0039592E"/>
    <w:rsid w:val="00395F78"/>
    <w:rsid w:val="003963FF"/>
    <w:rsid w:val="00396F1E"/>
    <w:rsid w:val="003970D0"/>
    <w:rsid w:val="0039769A"/>
    <w:rsid w:val="00397AC9"/>
    <w:rsid w:val="003A07B9"/>
    <w:rsid w:val="003A0AA1"/>
    <w:rsid w:val="003A0C29"/>
    <w:rsid w:val="003A1482"/>
    <w:rsid w:val="003A1DBC"/>
    <w:rsid w:val="003A23CB"/>
    <w:rsid w:val="003A27B0"/>
    <w:rsid w:val="003A2CA2"/>
    <w:rsid w:val="003A2E08"/>
    <w:rsid w:val="003A3713"/>
    <w:rsid w:val="003A3E66"/>
    <w:rsid w:val="003A447E"/>
    <w:rsid w:val="003A4624"/>
    <w:rsid w:val="003A4DFC"/>
    <w:rsid w:val="003A52BC"/>
    <w:rsid w:val="003A55B9"/>
    <w:rsid w:val="003A5E9E"/>
    <w:rsid w:val="003A68E3"/>
    <w:rsid w:val="003A728E"/>
    <w:rsid w:val="003A755A"/>
    <w:rsid w:val="003B014B"/>
    <w:rsid w:val="003B017C"/>
    <w:rsid w:val="003B1504"/>
    <w:rsid w:val="003B1522"/>
    <w:rsid w:val="003B392C"/>
    <w:rsid w:val="003B395F"/>
    <w:rsid w:val="003B3E8B"/>
    <w:rsid w:val="003B4362"/>
    <w:rsid w:val="003B4F77"/>
    <w:rsid w:val="003B500F"/>
    <w:rsid w:val="003B53A3"/>
    <w:rsid w:val="003B5865"/>
    <w:rsid w:val="003B620D"/>
    <w:rsid w:val="003B674B"/>
    <w:rsid w:val="003B6923"/>
    <w:rsid w:val="003B760B"/>
    <w:rsid w:val="003B784C"/>
    <w:rsid w:val="003C0639"/>
    <w:rsid w:val="003C14FB"/>
    <w:rsid w:val="003C1879"/>
    <w:rsid w:val="003C1DCB"/>
    <w:rsid w:val="003C25D0"/>
    <w:rsid w:val="003C3038"/>
    <w:rsid w:val="003C30E2"/>
    <w:rsid w:val="003C356B"/>
    <w:rsid w:val="003C35CD"/>
    <w:rsid w:val="003C39DA"/>
    <w:rsid w:val="003C3A2D"/>
    <w:rsid w:val="003C47DE"/>
    <w:rsid w:val="003C485E"/>
    <w:rsid w:val="003C507A"/>
    <w:rsid w:val="003C50F5"/>
    <w:rsid w:val="003C54FE"/>
    <w:rsid w:val="003C5F76"/>
    <w:rsid w:val="003C60F7"/>
    <w:rsid w:val="003C6444"/>
    <w:rsid w:val="003C6940"/>
    <w:rsid w:val="003C7B4C"/>
    <w:rsid w:val="003C7FEA"/>
    <w:rsid w:val="003C7FEC"/>
    <w:rsid w:val="003D11DD"/>
    <w:rsid w:val="003D1F24"/>
    <w:rsid w:val="003D284F"/>
    <w:rsid w:val="003D2B91"/>
    <w:rsid w:val="003D2BE3"/>
    <w:rsid w:val="003D2C6B"/>
    <w:rsid w:val="003D3F6A"/>
    <w:rsid w:val="003D43D6"/>
    <w:rsid w:val="003D446A"/>
    <w:rsid w:val="003D5384"/>
    <w:rsid w:val="003D5BA1"/>
    <w:rsid w:val="003D6AC1"/>
    <w:rsid w:val="003D6CC7"/>
    <w:rsid w:val="003D6CD8"/>
    <w:rsid w:val="003D6E3D"/>
    <w:rsid w:val="003D767A"/>
    <w:rsid w:val="003D7B8F"/>
    <w:rsid w:val="003D7B94"/>
    <w:rsid w:val="003E0637"/>
    <w:rsid w:val="003E084D"/>
    <w:rsid w:val="003E0BF2"/>
    <w:rsid w:val="003E1F6C"/>
    <w:rsid w:val="003E22CB"/>
    <w:rsid w:val="003E238F"/>
    <w:rsid w:val="003E2725"/>
    <w:rsid w:val="003E4084"/>
    <w:rsid w:val="003E4224"/>
    <w:rsid w:val="003E4ECD"/>
    <w:rsid w:val="003E5DAC"/>
    <w:rsid w:val="003E5E71"/>
    <w:rsid w:val="003E5FBB"/>
    <w:rsid w:val="003E6192"/>
    <w:rsid w:val="003E69E8"/>
    <w:rsid w:val="003E6C0F"/>
    <w:rsid w:val="003E703B"/>
    <w:rsid w:val="003E765B"/>
    <w:rsid w:val="003E7B30"/>
    <w:rsid w:val="003E7E41"/>
    <w:rsid w:val="003F02A3"/>
    <w:rsid w:val="003F042F"/>
    <w:rsid w:val="003F1BE6"/>
    <w:rsid w:val="003F1FBD"/>
    <w:rsid w:val="003F23CA"/>
    <w:rsid w:val="003F23CE"/>
    <w:rsid w:val="003F2596"/>
    <w:rsid w:val="003F273D"/>
    <w:rsid w:val="003F2F3C"/>
    <w:rsid w:val="003F31FF"/>
    <w:rsid w:val="003F37B7"/>
    <w:rsid w:val="003F3AE8"/>
    <w:rsid w:val="003F3FE7"/>
    <w:rsid w:val="003F4021"/>
    <w:rsid w:val="003F446A"/>
    <w:rsid w:val="003F50EE"/>
    <w:rsid w:val="003F5156"/>
    <w:rsid w:val="003F53D3"/>
    <w:rsid w:val="003F5461"/>
    <w:rsid w:val="003F5665"/>
    <w:rsid w:val="003F69C2"/>
    <w:rsid w:val="003F77A6"/>
    <w:rsid w:val="00400087"/>
    <w:rsid w:val="0040202A"/>
    <w:rsid w:val="004026F8"/>
    <w:rsid w:val="00404615"/>
    <w:rsid w:val="004055D4"/>
    <w:rsid w:val="00405BA6"/>
    <w:rsid w:val="00405C19"/>
    <w:rsid w:val="00406832"/>
    <w:rsid w:val="00407054"/>
    <w:rsid w:val="004073C6"/>
    <w:rsid w:val="004077DA"/>
    <w:rsid w:val="00407956"/>
    <w:rsid w:val="00410897"/>
    <w:rsid w:val="00411005"/>
    <w:rsid w:val="004116B1"/>
    <w:rsid w:val="00412696"/>
    <w:rsid w:val="00412766"/>
    <w:rsid w:val="00414688"/>
    <w:rsid w:val="00414720"/>
    <w:rsid w:val="004148EC"/>
    <w:rsid w:val="00414AE3"/>
    <w:rsid w:val="00414DFE"/>
    <w:rsid w:val="00415520"/>
    <w:rsid w:val="0041597C"/>
    <w:rsid w:val="00417082"/>
    <w:rsid w:val="004172EB"/>
    <w:rsid w:val="004172F3"/>
    <w:rsid w:val="004176D1"/>
    <w:rsid w:val="004177CF"/>
    <w:rsid w:val="00417AC0"/>
    <w:rsid w:val="00417BCF"/>
    <w:rsid w:val="0042011F"/>
    <w:rsid w:val="00420BFF"/>
    <w:rsid w:val="00421205"/>
    <w:rsid w:val="004214E1"/>
    <w:rsid w:val="00421C40"/>
    <w:rsid w:val="004220CC"/>
    <w:rsid w:val="00422954"/>
    <w:rsid w:val="004230ED"/>
    <w:rsid w:val="00423BC1"/>
    <w:rsid w:val="00423FFF"/>
    <w:rsid w:val="004242B3"/>
    <w:rsid w:val="00424EC1"/>
    <w:rsid w:val="00425D9A"/>
    <w:rsid w:val="00426F22"/>
    <w:rsid w:val="00427231"/>
    <w:rsid w:val="004277DC"/>
    <w:rsid w:val="00427899"/>
    <w:rsid w:val="004300D3"/>
    <w:rsid w:val="00430794"/>
    <w:rsid w:val="00430DE8"/>
    <w:rsid w:val="00430E3E"/>
    <w:rsid w:val="0043277F"/>
    <w:rsid w:val="00433D0C"/>
    <w:rsid w:val="00434304"/>
    <w:rsid w:val="00434373"/>
    <w:rsid w:val="00434813"/>
    <w:rsid w:val="00435B49"/>
    <w:rsid w:val="00435E29"/>
    <w:rsid w:val="00436057"/>
    <w:rsid w:val="004365E5"/>
    <w:rsid w:val="0043668C"/>
    <w:rsid w:val="004367AE"/>
    <w:rsid w:val="00436A7F"/>
    <w:rsid w:val="00436BCE"/>
    <w:rsid w:val="00437946"/>
    <w:rsid w:val="00437B82"/>
    <w:rsid w:val="00437BCE"/>
    <w:rsid w:val="00441621"/>
    <w:rsid w:val="00441CC1"/>
    <w:rsid w:val="00441DDC"/>
    <w:rsid w:val="00442039"/>
    <w:rsid w:val="0044229E"/>
    <w:rsid w:val="004424CF"/>
    <w:rsid w:val="0044262F"/>
    <w:rsid w:val="0044263B"/>
    <w:rsid w:val="00443075"/>
    <w:rsid w:val="00443117"/>
    <w:rsid w:val="0044343A"/>
    <w:rsid w:val="00443870"/>
    <w:rsid w:val="00443E24"/>
    <w:rsid w:val="00444409"/>
    <w:rsid w:val="00444ADC"/>
    <w:rsid w:val="004450F7"/>
    <w:rsid w:val="00445676"/>
    <w:rsid w:val="004458E1"/>
    <w:rsid w:val="00445C28"/>
    <w:rsid w:val="00447C8C"/>
    <w:rsid w:val="00447E4D"/>
    <w:rsid w:val="0045014D"/>
    <w:rsid w:val="00451967"/>
    <w:rsid w:val="00451EC6"/>
    <w:rsid w:val="00453E66"/>
    <w:rsid w:val="00454B31"/>
    <w:rsid w:val="00455102"/>
    <w:rsid w:val="00455822"/>
    <w:rsid w:val="00455DC6"/>
    <w:rsid w:val="00456802"/>
    <w:rsid w:val="00456997"/>
    <w:rsid w:val="00456ED5"/>
    <w:rsid w:val="00457461"/>
    <w:rsid w:val="0045799B"/>
    <w:rsid w:val="00457CF5"/>
    <w:rsid w:val="00457FCB"/>
    <w:rsid w:val="0046006E"/>
    <w:rsid w:val="00460216"/>
    <w:rsid w:val="00461302"/>
    <w:rsid w:val="004618B8"/>
    <w:rsid w:val="004636D8"/>
    <w:rsid w:val="00463C2C"/>
    <w:rsid w:val="0046403D"/>
    <w:rsid w:val="0046444D"/>
    <w:rsid w:val="004649D1"/>
    <w:rsid w:val="00464ADD"/>
    <w:rsid w:val="00465751"/>
    <w:rsid w:val="0046629B"/>
    <w:rsid w:val="00466D14"/>
    <w:rsid w:val="00466E57"/>
    <w:rsid w:val="004671E0"/>
    <w:rsid w:val="004672BF"/>
    <w:rsid w:val="0046747F"/>
    <w:rsid w:val="00467919"/>
    <w:rsid w:val="0047075F"/>
    <w:rsid w:val="00470952"/>
    <w:rsid w:val="00470AC8"/>
    <w:rsid w:val="00471627"/>
    <w:rsid w:val="00471A1C"/>
    <w:rsid w:val="00471F6C"/>
    <w:rsid w:val="00472655"/>
    <w:rsid w:val="00473744"/>
    <w:rsid w:val="00473884"/>
    <w:rsid w:val="00473DC8"/>
    <w:rsid w:val="0047401C"/>
    <w:rsid w:val="0047425E"/>
    <w:rsid w:val="00474598"/>
    <w:rsid w:val="00474708"/>
    <w:rsid w:val="004749CF"/>
    <w:rsid w:val="00474E0B"/>
    <w:rsid w:val="00475307"/>
    <w:rsid w:val="004756F6"/>
    <w:rsid w:val="00475B8E"/>
    <w:rsid w:val="00475F52"/>
    <w:rsid w:val="00476201"/>
    <w:rsid w:val="00476461"/>
    <w:rsid w:val="00476BF6"/>
    <w:rsid w:val="00476F60"/>
    <w:rsid w:val="004774BE"/>
    <w:rsid w:val="00477DF4"/>
    <w:rsid w:val="00480028"/>
    <w:rsid w:val="004810E3"/>
    <w:rsid w:val="00481C02"/>
    <w:rsid w:val="00481CFB"/>
    <w:rsid w:val="004820A2"/>
    <w:rsid w:val="00482385"/>
    <w:rsid w:val="004823EC"/>
    <w:rsid w:val="00482AA1"/>
    <w:rsid w:val="00482E43"/>
    <w:rsid w:val="00483463"/>
    <w:rsid w:val="00483A7E"/>
    <w:rsid w:val="00484536"/>
    <w:rsid w:val="004847E7"/>
    <w:rsid w:val="0048486A"/>
    <w:rsid w:val="00485313"/>
    <w:rsid w:val="00485778"/>
    <w:rsid w:val="00485EBE"/>
    <w:rsid w:val="00486412"/>
    <w:rsid w:val="0048674F"/>
    <w:rsid w:val="004868B1"/>
    <w:rsid w:val="00486C13"/>
    <w:rsid w:val="004902BD"/>
    <w:rsid w:val="004906E0"/>
    <w:rsid w:val="00490BFA"/>
    <w:rsid w:val="004917D7"/>
    <w:rsid w:val="0049183F"/>
    <w:rsid w:val="00491914"/>
    <w:rsid w:val="0049205A"/>
    <w:rsid w:val="004921CC"/>
    <w:rsid w:val="004923AB"/>
    <w:rsid w:val="0049253A"/>
    <w:rsid w:val="00492FCE"/>
    <w:rsid w:val="004933E6"/>
    <w:rsid w:val="004937A4"/>
    <w:rsid w:val="0049397F"/>
    <w:rsid w:val="00493AD5"/>
    <w:rsid w:val="00493CAB"/>
    <w:rsid w:val="00493E7E"/>
    <w:rsid w:val="004947FF"/>
    <w:rsid w:val="00494F92"/>
    <w:rsid w:val="00495B4A"/>
    <w:rsid w:val="004961F6"/>
    <w:rsid w:val="00496E86"/>
    <w:rsid w:val="004978AE"/>
    <w:rsid w:val="00497DCB"/>
    <w:rsid w:val="00497DEF"/>
    <w:rsid w:val="00497FC0"/>
    <w:rsid w:val="004A01D0"/>
    <w:rsid w:val="004A161F"/>
    <w:rsid w:val="004A246A"/>
    <w:rsid w:val="004A402F"/>
    <w:rsid w:val="004A42FC"/>
    <w:rsid w:val="004A4A01"/>
    <w:rsid w:val="004A4D8C"/>
    <w:rsid w:val="004A4FCB"/>
    <w:rsid w:val="004A527F"/>
    <w:rsid w:val="004A5C71"/>
    <w:rsid w:val="004A5FC5"/>
    <w:rsid w:val="004A6878"/>
    <w:rsid w:val="004A6C03"/>
    <w:rsid w:val="004A7864"/>
    <w:rsid w:val="004B0916"/>
    <w:rsid w:val="004B11CE"/>
    <w:rsid w:val="004B21F1"/>
    <w:rsid w:val="004B2222"/>
    <w:rsid w:val="004B420C"/>
    <w:rsid w:val="004B4DFF"/>
    <w:rsid w:val="004B58F1"/>
    <w:rsid w:val="004B6664"/>
    <w:rsid w:val="004B6735"/>
    <w:rsid w:val="004B6780"/>
    <w:rsid w:val="004B6A06"/>
    <w:rsid w:val="004B6B51"/>
    <w:rsid w:val="004B72AD"/>
    <w:rsid w:val="004B7673"/>
    <w:rsid w:val="004B7723"/>
    <w:rsid w:val="004B7AE8"/>
    <w:rsid w:val="004B7FA8"/>
    <w:rsid w:val="004C0B45"/>
    <w:rsid w:val="004C0EAF"/>
    <w:rsid w:val="004C1033"/>
    <w:rsid w:val="004C11F2"/>
    <w:rsid w:val="004C1394"/>
    <w:rsid w:val="004C155F"/>
    <w:rsid w:val="004C1C73"/>
    <w:rsid w:val="004C1E44"/>
    <w:rsid w:val="004C2639"/>
    <w:rsid w:val="004C44E6"/>
    <w:rsid w:val="004C4C3E"/>
    <w:rsid w:val="004C4D23"/>
    <w:rsid w:val="004C53C4"/>
    <w:rsid w:val="004C5B33"/>
    <w:rsid w:val="004C5BDF"/>
    <w:rsid w:val="004C611F"/>
    <w:rsid w:val="004C657C"/>
    <w:rsid w:val="004C6EB3"/>
    <w:rsid w:val="004C7027"/>
    <w:rsid w:val="004C7311"/>
    <w:rsid w:val="004C7D14"/>
    <w:rsid w:val="004D0134"/>
    <w:rsid w:val="004D0600"/>
    <w:rsid w:val="004D08D1"/>
    <w:rsid w:val="004D0B4D"/>
    <w:rsid w:val="004D0DFC"/>
    <w:rsid w:val="004D1070"/>
    <w:rsid w:val="004D21D4"/>
    <w:rsid w:val="004D2687"/>
    <w:rsid w:val="004D28DB"/>
    <w:rsid w:val="004D2B29"/>
    <w:rsid w:val="004D4A7E"/>
    <w:rsid w:val="004D4D4F"/>
    <w:rsid w:val="004D4ED0"/>
    <w:rsid w:val="004D4F2C"/>
    <w:rsid w:val="004D539B"/>
    <w:rsid w:val="004D5BB2"/>
    <w:rsid w:val="004D6366"/>
    <w:rsid w:val="004D6C00"/>
    <w:rsid w:val="004D6EDA"/>
    <w:rsid w:val="004E03EE"/>
    <w:rsid w:val="004E11D2"/>
    <w:rsid w:val="004E13E3"/>
    <w:rsid w:val="004E1656"/>
    <w:rsid w:val="004E1DFD"/>
    <w:rsid w:val="004E23DD"/>
    <w:rsid w:val="004E2A8B"/>
    <w:rsid w:val="004E2D44"/>
    <w:rsid w:val="004E36F0"/>
    <w:rsid w:val="004E3A6E"/>
    <w:rsid w:val="004E3C03"/>
    <w:rsid w:val="004E3F35"/>
    <w:rsid w:val="004E4310"/>
    <w:rsid w:val="004E4A0A"/>
    <w:rsid w:val="004E5364"/>
    <w:rsid w:val="004E590F"/>
    <w:rsid w:val="004E5EBB"/>
    <w:rsid w:val="004E5FE3"/>
    <w:rsid w:val="004E6072"/>
    <w:rsid w:val="004E64B3"/>
    <w:rsid w:val="004E736B"/>
    <w:rsid w:val="004E76F3"/>
    <w:rsid w:val="004E7898"/>
    <w:rsid w:val="004E79AA"/>
    <w:rsid w:val="004E7A80"/>
    <w:rsid w:val="004E7BC4"/>
    <w:rsid w:val="004F0449"/>
    <w:rsid w:val="004F06E3"/>
    <w:rsid w:val="004F088E"/>
    <w:rsid w:val="004F08A7"/>
    <w:rsid w:val="004F0996"/>
    <w:rsid w:val="004F148F"/>
    <w:rsid w:val="004F2C27"/>
    <w:rsid w:val="004F2C31"/>
    <w:rsid w:val="004F2CAC"/>
    <w:rsid w:val="004F2E2D"/>
    <w:rsid w:val="004F2F8C"/>
    <w:rsid w:val="004F3660"/>
    <w:rsid w:val="004F384E"/>
    <w:rsid w:val="004F3DA4"/>
    <w:rsid w:val="004F47F7"/>
    <w:rsid w:val="004F556B"/>
    <w:rsid w:val="004F59F8"/>
    <w:rsid w:val="004F650F"/>
    <w:rsid w:val="005009B1"/>
    <w:rsid w:val="00500BE5"/>
    <w:rsid w:val="00500E43"/>
    <w:rsid w:val="00501A57"/>
    <w:rsid w:val="00501ACA"/>
    <w:rsid w:val="00502023"/>
    <w:rsid w:val="005025B2"/>
    <w:rsid w:val="0050321C"/>
    <w:rsid w:val="00503310"/>
    <w:rsid w:val="005033A7"/>
    <w:rsid w:val="00503A0F"/>
    <w:rsid w:val="00504557"/>
    <w:rsid w:val="005046E4"/>
    <w:rsid w:val="00504810"/>
    <w:rsid w:val="00504E36"/>
    <w:rsid w:val="00504FDA"/>
    <w:rsid w:val="005050DE"/>
    <w:rsid w:val="00505684"/>
    <w:rsid w:val="005058BC"/>
    <w:rsid w:val="00505C70"/>
    <w:rsid w:val="0050617C"/>
    <w:rsid w:val="005063DD"/>
    <w:rsid w:val="00506BD6"/>
    <w:rsid w:val="005075D2"/>
    <w:rsid w:val="00507779"/>
    <w:rsid w:val="0051055E"/>
    <w:rsid w:val="0051098D"/>
    <w:rsid w:val="00511402"/>
    <w:rsid w:val="0051196F"/>
    <w:rsid w:val="00512B61"/>
    <w:rsid w:val="0051327F"/>
    <w:rsid w:val="005132E6"/>
    <w:rsid w:val="00513CF0"/>
    <w:rsid w:val="005145A0"/>
    <w:rsid w:val="00514A1C"/>
    <w:rsid w:val="00514C3C"/>
    <w:rsid w:val="005153C5"/>
    <w:rsid w:val="00515870"/>
    <w:rsid w:val="00517152"/>
    <w:rsid w:val="00517263"/>
    <w:rsid w:val="00517286"/>
    <w:rsid w:val="00520475"/>
    <w:rsid w:val="0052047F"/>
    <w:rsid w:val="00520550"/>
    <w:rsid w:val="005210EE"/>
    <w:rsid w:val="0052158E"/>
    <w:rsid w:val="00521E26"/>
    <w:rsid w:val="00522018"/>
    <w:rsid w:val="00522955"/>
    <w:rsid w:val="00522BB8"/>
    <w:rsid w:val="00525A89"/>
    <w:rsid w:val="00525EAE"/>
    <w:rsid w:val="00525ECE"/>
    <w:rsid w:val="00526210"/>
    <w:rsid w:val="0052624F"/>
    <w:rsid w:val="00526370"/>
    <w:rsid w:val="005268D1"/>
    <w:rsid w:val="0052698F"/>
    <w:rsid w:val="005273FA"/>
    <w:rsid w:val="00527622"/>
    <w:rsid w:val="005278FE"/>
    <w:rsid w:val="00527D07"/>
    <w:rsid w:val="00527FCD"/>
    <w:rsid w:val="005302F4"/>
    <w:rsid w:val="00530677"/>
    <w:rsid w:val="0053080B"/>
    <w:rsid w:val="00531012"/>
    <w:rsid w:val="0053109F"/>
    <w:rsid w:val="005314C6"/>
    <w:rsid w:val="00532413"/>
    <w:rsid w:val="005324DA"/>
    <w:rsid w:val="00532AF3"/>
    <w:rsid w:val="0053335A"/>
    <w:rsid w:val="00533849"/>
    <w:rsid w:val="00533AA0"/>
    <w:rsid w:val="00533B49"/>
    <w:rsid w:val="00533E43"/>
    <w:rsid w:val="0053471E"/>
    <w:rsid w:val="0053490F"/>
    <w:rsid w:val="00534B29"/>
    <w:rsid w:val="00535E57"/>
    <w:rsid w:val="005365A1"/>
    <w:rsid w:val="00536680"/>
    <w:rsid w:val="0053690B"/>
    <w:rsid w:val="00536AFF"/>
    <w:rsid w:val="00536BFC"/>
    <w:rsid w:val="00536D7F"/>
    <w:rsid w:val="00537009"/>
    <w:rsid w:val="005371E9"/>
    <w:rsid w:val="0053769C"/>
    <w:rsid w:val="00540201"/>
    <w:rsid w:val="00540350"/>
    <w:rsid w:val="0054074B"/>
    <w:rsid w:val="005413E3"/>
    <w:rsid w:val="005414BE"/>
    <w:rsid w:val="00541901"/>
    <w:rsid w:val="00541EA0"/>
    <w:rsid w:val="005426F1"/>
    <w:rsid w:val="005429EA"/>
    <w:rsid w:val="00542A22"/>
    <w:rsid w:val="00542DBC"/>
    <w:rsid w:val="00542EEE"/>
    <w:rsid w:val="0054393F"/>
    <w:rsid w:val="00544150"/>
    <w:rsid w:val="005442EA"/>
    <w:rsid w:val="00544349"/>
    <w:rsid w:val="005445F8"/>
    <w:rsid w:val="00544A95"/>
    <w:rsid w:val="0054507F"/>
    <w:rsid w:val="0054529B"/>
    <w:rsid w:val="005458E4"/>
    <w:rsid w:val="00545AC6"/>
    <w:rsid w:val="00545E31"/>
    <w:rsid w:val="00546BB4"/>
    <w:rsid w:val="00550992"/>
    <w:rsid w:val="0055113B"/>
    <w:rsid w:val="005516E8"/>
    <w:rsid w:val="00551788"/>
    <w:rsid w:val="00551BB6"/>
    <w:rsid w:val="00552726"/>
    <w:rsid w:val="00552CD9"/>
    <w:rsid w:val="005530B9"/>
    <w:rsid w:val="00554C5A"/>
    <w:rsid w:val="005550F0"/>
    <w:rsid w:val="00555B82"/>
    <w:rsid w:val="00555D44"/>
    <w:rsid w:val="00556A57"/>
    <w:rsid w:val="00556F92"/>
    <w:rsid w:val="00556FB9"/>
    <w:rsid w:val="00556FD9"/>
    <w:rsid w:val="00557E7F"/>
    <w:rsid w:val="0056098C"/>
    <w:rsid w:val="00560E7E"/>
    <w:rsid w:val="005619F8"/>
    <w:rsid w:val="00561F10"/>
    <w:rsid w:val="005622AB"/>
    <w:rsid w:val="005628F9"/>
    <w:rsid w:val="00563C17"/>
    <w:rsid w:val="0056476A"/>
    <w:rsid w:val="00564FE5"/>
    <w:rsid w:val="00565704"/>
    <w:rsid w:val="00567D0E"/>
    <w:rsid w:val="00567D88"/>
    <w:rsid w:val="005709F9"/>
    <w:rsid w:val="00571A39"/>
    <w:rsid w:val="005725F6"/>
    <w:rsid w:val="00572DCC"/>
    <w:rsid w:val="00573321"/>
    <w:rsid w:val="00573839"/>
    <w:rsid w:val="00573EE0"/>
    <w:rsid w:val="0057472B"/>
    <w:rsid w:val="005747B8"/>
    <w:rsid w:val="00574D9A"/>
    <w:rsid w:val="00574EA4"/>
    <w:rsid w:val="0057582D"/>
    <w:rsid w:val="00575A3D"/>
    <w:rsid w:val="005760DA"/>
    <w:rsid w:val="00576D73"/>
    <w:rsid w:val="00577027"/>
    <w:rsid w:val="00577457"/>
    <w:rsid w:val="005779BD"/>
    <w:rsid w:val="00577A9C"/>
    <w:rsid w:val="005811B9"/>
    <w:rsid w:val="00581F93"/>
    <w:rsid w:val="00582F24"/>
    <w:rsid w:val="00582F3E"/>
    <w:rsid w:val="00583B15"/>
    <w:rsid w:val="00584096"/>
    <w:rsid w:val="00584BF9"/>
    <w:rsid w:val="00584FED"/>
    <w:rsid w:val="00585D24"/>
    <w:rsid w:val="0058604B"/>
    <w:rsid w:val="00586D10"/>
    <w:rsid w:val="00587492"/>
    <w:rsid w:val="005875D2"/>
    <w:rsid w:val="00587BC9"/>
    <w:rsid w:val="00587BEE"/>
    <w:rsid w:val="00590185"/>
    <w:rsid w:val="00590EEF"/>
    <w:rsid w:val="005910FC"/>
    <w:rsid w:val="00592236"/>
    <w:rsid w:val="005922EE"/>
    <w:rsid w:val="00592314"/>
    <w:rsid w:val="005923A4"/>
    <w:rsid w:val="005926C9"/>
    <w:rsid w:val="00592A3C"/>
    <w:rsid w:val="00592BE0"/>
    <w:rsid w:val="005935FD"/>
    <w:rsid w:val="00593A39"/>
    <w:rsid w:val="005944C0"/>
    <w:rsid w:val="005946B7"/>
    <w:rsid w:val="005961FE"/>
    <w:rsid w:val="005963EF"/>
    <w:rsid w:val="00596982"/>
    <w:rsid w:val="005970DA"/>
    <w:rsid w:val="005976BC"/>
    <w:rsid w:val="00597727"/>
    <w:rsid w:val="00597B62"/>
    <w:rsid w:val="005A0419"/>
    <w:rsid w:val="005A062A"/>
    <w:rsid w:val="005A098A"/>
    <w:rsid w:val="005A0EE0"/>
    <w:rsid w:val="005A1533"/>
    <w:rsid w:val="005A188A"/>
    <w:rsid w:val="005A25BC"/>
    <w:rsid w:val="005A2E39"/>
    <w:rsid w:val="005A2FAB"/>
    <w:rsid w:val="005A532D"/>
    <w:rsid w:val="005A5577"/>
    <w:rsid w:val="005A5BEF"/>
    <w:rsid w:val="005A631F"/>
    <w:rsid w:val="005A69B5"/>
    <w:rsid w:val="005A6AD8"/>
    <w:rsid w:val="005A6CBE"/>
    <w:rsid w:val="005A7A27"/>
    <w:rsid w:val="005A7A9B"/>
    <w:rsid w:val="005A7CB8"/>
    <w:rsid w:val="005A7DCF"/>
    <w:rsid w:val="005B0742"/>
    <w:rsid w:val="005B0B79"/>
    <w:rsid w:val="005B1135"/>
    <w:rsid w:val="005B165A"/>
    <w:rsid w:val="005B186D"/>
    <w:rsid w:val="005B1F13"/>
    <w:rsid w:val="005B221E"/>
    <w:rsid w:val="005B26E3"/>
    <w:rsid w:val="005B2761"/>
    <w:rsid w:val="005B3414"/>
    <w:rsid w:val="005B349B"/>
    <w:rsid w:val="005B3C30"/>
    <w:rsid w:val="005B3C4E"/>
    <w:rsid w:val="005B4A5E"/>
    <w:rsid w:val="005B5757"/>
    <w:rsid w:val="005B5770"/>
    <w:rsid w:val="005B58AB"/>
    <w:rsid w:val="005B5DA8"/>
    <w:rsid w:val="005B6CC5"/>
    <w:rsid w:val="005B72BE"/>
    <w:rsid w:val="005B78CE"/>
    <w:rsid w:val="005B7D63"/>
    <w:rsid w:val="005C02AF"/>
    <w:rsid w:val="005C0AEA"/>
    <w:rsid w:val="005C0F99"/>
    <w:rsid w:val="005C1DCF"/>
    <w:rsid w:val="005C230B"/>
    <w:rsid w:val="005C289D"/>
    <w:rsid w:val="005C40BB"/>
    <w:rsid w:val="005C42FA"/>
    <w:rsid w:val="005C502B"/>
    <w:rsid w:val="005C594E"/>
    <w:rsid w:val="005C62D0"/>
    <w:rsid w:val="005C6428"/>
    <w:rsid w:val="005C659C"/>
    <w:rsid w:val="005C7526"/>
    <w:rsid w:val="005C7551"/>
    <w:rsid w:val="005C7603"/>
    <w:rsid w:val="005C7CA8"/>
    <w:rsid w:val="005C7F33"/>
    <w:rsid w:val="005D0F53"/>
    <w:rsid w:val="005D105E"/>
    <w:rsid w:val="005D132B"/>
    <w:rsid w:val="005D1A69"/>
    <w:rsid w:val="005D1B1A"/>
    <w:rsid w:val="005D23EF"/>
    <w:rsid w:val="005D2641"/>
    <w:rsid w:val="005D3111"/>
    <w:rsid w:val="005D32F4"/>
    <w:rsid w:val="005D47B7"/>
    <w:rsid w:val="005D4881"/>
    <w:rsid w:val="005D4955"/>
    <w:rsid w:val="005D4F1E"/>
    <w:rsid w:val="005D5005"/>
    <w:rsid w:val="005D5143"/>
    <w:rsid w:val="005D5F49"/>
    <w:rsid w:val="005D605B"/>
    <w:rsid w:val="005D6209"/>
    <w:rsid w:val="005D6291"/>
    <w:rsid w:val="005D642B"/>
    <w:rsid w:val="005D6913"/>
    <w:rsid w:val="005D6990"/>
    <w:rsid w:val="005D6AE1"/>
    <w:rsid w:val="005D6B88"/>
    <w:rsid w:val="005D6C21"/>
    <w:rsid w:val="005D7AC7"/>
    <w:rsid w:val="005E025C"/>
    <w:rsid w:val="005E03D2"/>
    <w:rsid w:val="005E04FD"/>
    <w:rsid w:val="005E0762"/>
    <w:rsid w:val="005E14FE"/>
    <w:rsid w:val="005E1817"/>
    <w:rsid w:val="005E207A"/>
    <w:rsid w:val="005E215B"/>
    <w:rsid w:val="005E23BF"/>
    <w:rsid w:val="005E2D78"/>
    <w:rsid w:val="005E3128"/>
    <w:rsid w:val="005E31A9"/>
    <w:rsid w:val="005E38D9"/>
    <w:rsid w:val="005E3A7D"/>
    <w:rsid w:val="005E3D17"/>
    <w:rsid w:val="005E3EA0"/>
    <w:rsid w:val="005E41C0"/>
    <w:rsid w:val="005E42BB"/>
    <w:rsid w:val="005E44A8"/>
    <w:rsid w:val="005E58C1"/>
    <w:rsid w:val="005E68B7"/>
    <w:rsid w:val="005E760D"/>
    <w:rsid w:val="005E7896"/>
    <w:rsid w:val="005E7AF5"/>
    <w:rsid w:val="005F077E"/>
    <w:rsid w:val="005F18D6"/>
    <w:rsid w:val="005F1A09"/>
    <w:rsid w:val="005F1AD4"/>
    <w:rsid w:val="005F2274"/>
    <w:rsid w:val="005F2397"/>
    <w:rsid w:val="005F2F0D"/>
    <w:rsid w:val="005F31A1"/>
    <w:rsid w:val="005F3325"/>
    <w:rsid w:val="005F3552"/>
    <w:rsid w:val="005F487F"/>
    <w:rsid w:val="005F4AEE"/>
    <w:rsid w:val="005F5840"/>
    <w:rsid w:val="005F61D0"/>
    <w:rsid w:val="005F6970"/>
    <w:rsid w:val="005F72E1"/>
    <w:rsid w:val="005F7778"/>
    <w:rsid w:val="005F77B3"/>
    <w:rsid w:val="005F7CF4"/>
    <w:rsid w:val="005F7DE4"/>
    <w:rsid w:val="00600064"/>
    <w:rsid w:val="00600472"/>
    <w:rsid w:val="006006A7"/>
    <w:rsid w:val="0060140F"/>
    <w:rsid w:val="00601F15"/>
    <w:rsid w:val="00602405"/>
    <w:rsid w:val="00602614"/>
    <w:rsid w:val="006027F6"/>
    <w:rsid w:val="00602F61"/>
    <w:rsid w:val="00602F74"/>
    <w:rsid w:val="0060318A"/>
    <w:rsid w:val="006032A6"/>
    <w:rsid w:val="006037D3"/>
    <w:rsid w:val="00603B4F"/>
    <w:rsid w:val="00604263"/>
    <w:rsid w:val="006042CD"/>
    <w:rsid w:val="0060438A"/>
    <w:rsid w:val="00605FD7"/>
    <w:rsid w:val="00606077"/>
    <w:rsid w:val="006060D1"/>
    <w:rsid w:val="006079EA"/>
    <w:rsid w:val="00610BB3"/>
    <w:rsid w:val="00611026"/>
    <w:rsid w:val="006115FC"/>
    <w:rsid w:val="00611E23"/>
    <w:rsid w:val="00611E56"/>
    <w:rsid w:val="00611E94"/>
    <w:rsid w:val="00612017"/>
    <w:rsid w:val="00612BCB"/>
    <w:rsid w:val="00612EB7"/>
    <w:rsid w:val="00613946"/>
    <w:rsid w:val="00613AC7"/>
    <w:rsid w:val="00613AC9"/>
    <w:rsid w:val="00615060"/>
    <w:rsid w:val="00615BF7"/>
    <w:rsid w:val="00615DB7"/>
    <w:rsid w:val="00615EAA"/>
    <w:rsid w:val="00615F7B"/>
    <w:rsid w:val="0061635D"/>
    <w:rsid w:val="00617753"/>
    <w:rsid w:val="006178DD"/>
    <w:rsid w:val="00617AA0"/>
    <w:rsid w:val="00617D75"/>
    <w:rsid w:val="006200B2"/>
    <w:rsid w:val="0062071D"/>
    <w:rsid w:val="00620C55"/>
    <w:rsid w:val="00620E4B"/>
    <w:rsid w:val="00620F42"/>
    <w:rsid w:val="00621045"/>
    <w:rsid w:val="00621480"/>
    <w:rsid w:val="0062157C"/>
    <w:rsid w:val="0062175D"/>
    <w:rsid w:val="00621983"/>
    <w:rsid w:val="00621E1E"/>
    <w:rsid w:val="00621E2A"/>
    <w:rsid w:val="00622131"/>
    <w:rsid w:val="00622675"/>
    <w:rsid w:val="00622772"/>
    <w:rsid w:val="006230F3"/>
    <w:rsid w:val="00623A23"/>
    <w:rsid w:val="00623F30"/>
    <w:rsid w:val="00624646"/>
    <w:rsid w:val="00624E87"/>
    <w:rsid w:val="0062571D"/>
    <w:rsid w:val="00625B2B"/>
    <w:rsid w:val="006261DC"/>
    <w:rsid w:val="00626E98"/>
    <w:rsid w:val="006274ED"/>
    <w:rsid w:val="00627658"/>
    <w:rsid w:val="00627F71"/>
    <w:rsid w:val="00630399"/>
    <w:rsid w:val="00630AE6"/>
    <w:rsid w:val="006326F7"/>
    <w:rsid w:val="006328CD"/>
    <w:rsid w:val="00633CCA"/>
    <w:rsid w:val="00634393"/>
    <w:rsid w:val="00634B89"/>
    <w:rsid w:val="00634BE1"/>
    <w:rsid w:val="00635501"/>
    <w:rsid w:val="006356F0"/>
    <w:rsid w:val="00635952"/>
    <w:rsid w:val="0063596D"/>
    <w:rsid w:val="00635DF1"/>
    <w:rsid w:val="006362BC"/>
    <w:rsid w:val="006363A0"/>
    <w:rsid w:val="00636BFD"/>
    <w:rsid w:val="00637A63"/>
    <w:rsid w:val="0064075A"/>
    <w:rsid w:val="006409BC"/>
    <w:rsid w:val="00640F2E"/>
    <w:rsid w:val="00641948"/>
    <w:rsid w:val="00641B8D"/>
    <w:rsid w:val="00642066"/>
    <w:rsid w:val="00642072"/>
    <w:rsid w:val="00643147"/>
    <w:rsid w:val="00643B57"/>
    <w:rsid w:val="00644E0A"/>
    <w:rsid w:val="0064553B"/>
    <w:rsid w:val="006459A4"/>
    <w:rsid w:val="00646EC2"/>
    <w:rsid w:val="00647783"/>
    <w:rsid w:val="00647B6D"/>
    <w:rsid w:val="00650029"/>
    <w:rsid w:val="0065017D"/>
    <w:rsid w:val="00650831"/>
    <w:rsid w:val="00650922"/>
    <w:rsid w:val="0065164F"/>
    <w:rsid w:val="00651B84"/>
    <w:rsid w:val="006524F3"/>
    <w:rsid w:val="006536C2"/>
    <w:rsid w:val="00653A66"/>
    <w:rsid w:val="00653DC0"/>
    <w:rsid w:val="00654026"/>
    <w:rsid w:val="00654712"/>
    <w:rsid w:val="00654AD7"/>
    <w:rsid w:val="00655760"/>
    <w:rsid w:val="006557EF"/>
    <w:rsid w:val="006559E5"/>
    <w:rsid w:val="00656AA2"/>
    <w:rsid w:val="00657C28"/>
    <w:rsid w:val="00660523"/>
    <w:rsid w:val="00660527"/>
    <w:rsid w:val="00660585"/>
    <w:rsid w:val="0066077A"/>
    <w:rsid w:val="00661C0F"/>
    <w:rsid w:val="00661F0F"/>
    <w:rsid w:val="00662285"/>
    <w:rsid w:val="006625B8"/>
    <w:rsid w:val="00662675"/>
    <w:rsid w:val="006629E2"/>
    <w:rsid w:val="00662D33"/>
    <w:rsid w:val="006639F1"/>
    <w:rsid w:val="006644D9"/>
    <w:rsid w:val="00664F7D"/>
    <w:rsid w:val="0066525B"/>
    <w:rsid w:val="00665271"/>
    <w:rsid w:val="00665286"/>
    <w:rsid w:val="0066592C"/>
    <w:rsid w:val="0066604C"/>
    <w:rsid w:val="006666A6"/>
    <w:rsid w:val="0066681B"/>
    <w:rsid w:val="00667BD8"/>
    <w:rsid w:val="00667BEF"/>
    <w:rsid w:val="00667EBD"/>
    <w:rsid w:val="00670622"/>
    <w:rsid w:val="00670864"/>
    <w:rsid w:val="00670C11"/>
    <w:rsid w:val="00671002"/>
    <w:rsid w:val="00673001"/>
    <w:rsid w:val="006730D9"/>
    <w:rsid w:val="00673A5F"/>
    <w:rsid w:val="00674100"/>
    <w:rsid w:val="006745F8"/>
    <w:rsid w:val="00674E86"/>
    <w:rsid w:val="006751D7"/>
    <w:rsid w:val="00675469"/>
    <w:rsid w:val="0067547F"/>
    <w:rsid w:val="0067582D"/>
    <w:rsid w:val="0067598C"/>
    <w:rsid w:val="00675A86"/>
    <w:rsid w:val="0067720E"/>
    <w:rsid w:val="0067760E"/>
    <w:rsid w:val="0067781B"/>
    <w:rsid w:val="00677C06"/>
    <w:rsid w:val="006805EA"/>
    <w:rsid w:val="00680DC5"/>
    <w:rsid w:val="00680EE0"/>
    <w:rsid w:val="00681F34"/>
    <w:rsid w:val="0068240F"/>
    <w:rsid w:val="006825DD"/>
    <w:rsid w:val="0068386D"/>
    <w:rsid w:val="00684B1F"/>
    <w:rsid w:val="00684C25"/>
    <w:rsid w:val="00685A3C"/>
    <w:rsid w:val="00685DED"/>
    <w:rsid w:val="006861B2"/>
    <w:rsid w:val="006861C3"/>
    <w:rsid w:val="006869C4"/>
    <w:rsid w:val="00686BA1"/>
    <w:rsid w:val="006878E8"/>
    <w:rsid w:val="00687950"/>
    <w:rsid w:val="006900C2"/>
    <w:rsid w:val="006901DE"/>
    <w:rsid w:val="0069052D"/>
    <w:rsid w:val="00690DAB"/>
    <w:rsid w:val="00690E9A"/>
    <w:rsid w:val="006914DE"/>
    <w:rsid w:val="00691911"/>
    <w:rsid w:val="00691EFD"/>
    <w:rsid w:val="006931C9"/>
    <w:rsid w:val="00693E19"/>
    <w:rsid w:val="0069420E"/>
    <w:rsid w:val="00695895"/>
    <w:rsid w:val="00695B83"/>
    <w:rsid w:val="006960F6"/>
    <w:rsid w:val="006973D5"/>
    <w:rsid w:val="00697D8B"/>
    <w:rsid w:val="00697E2B"/>
    <w:rsid w:val="006A011D"/>
    <w:rsid w:val="006A0D17"/>
    <w:rsid w:val="006A1272"/>
    <w:rsid w:val="006A1CF9"/>
    <w:rsid w:val="006A1D77"/>
    <w:rsid w:val="006A1DE0"/>
    <w:rsid w:val="006A20FF"/>
    <w:rsid w:val="006A25CF"/>
    <w:rsid w:val="006A2B33"/>
    <w:rsid w:val="006A3E71"/>
    <w:rsid w:val="006A4262"/>
    <w:rsid w:val="006A4419"/>
    <w:rsid w:val="006A5618"/>
    <w:rsid w:val="006A5FCF"/>
    <w:rsid w:val="006A61CB"/>
    <w:rsid w:val="006A6359"/>
    <w:rsid w:val="006A6405"/>
    <w:rsid w:val="006A708F"/>
    <w:rsid w:val="006A7912"/>
    <w:rsid w:val="006A7C50"/>
    <w:rsid w:val="006A7DE5"/>
    <w:rsid w:val="006B001E"/>
    <w:rsid w:val="006B10CB"/>
    <w:rsid w:val="006B1CF9"/>
    <w:rsid w:val="006B2056"/>
    <w:rsid w:val="006B2143"/>
    <w:rsid w:val="006B23EA"/>
    <w:rsid w:val="006B2A19"/>
    <w:rsid w:val="006B2ED7"/>
    <w:rsid w:val="006B3497"/>
    <w:rsid w:val="006B358A"/>
    <w:rsid w:val="006B380F"/>
    <w:rsid w:val="006B41D2"/>
    <w:rsid w:val="006B43DA"/>
    <w:rsid w:val="006B4862"/>
    <w:rsid w:val="006B4991"/>
    <w:rsid w:val="006B4A71"/>
    <w:rsid w:val="006B4C8D"/>
    <w:rsid w:val="006B4DDC"/>
    <w:rsid w:val="006B4EA8"/>
    <w:rsid w:val="006B50C0"/>
    <w:rsid w:val="006B62E3"/>
    <w:rsid w:val="006B670A"/>
    <w:rsid w:val="006B6C42"/>
    <w:rsid w:val="006B6C86"/>
    <w:rsid w:val="006B6CA2"/>
    <w:rsid w:val="006B7271"/>
    <w:rsid w:val="006B7563"/>
    <w:rsid w:val="006B76D7"/>
    <w:rsid w:val="006B77A6"/>
    <w:rsid w:val="006B7A3D"/>
    <w:rsid w:val="006B7A5E"/>
    <w:rsid w:val="006B7CAD"/>
    <w:rsid w:val="006C019C"/>
    <w:rsid w:val="006C0E46"/>
    <w:rsid w:val="006C1654"/>
    <w:rsid w:val="006C24D1"/>
    <w:rsid w:val="006C268A"/>
    <w:rsid w:val="006C29C5"/>
    <w:rsid w:val="006C2D5D"/>
    <w:rsid w:val="006C3D72"/>
    <w:rsid w:val="006C3E49"/>
    <w:rsid w:val="006C5346"/>
    <w:rsid w:val="006C6377"/>
    <w:rsid w:val="006C63AD"/>
    <w:rsid w:val="006C64E9"/>
    <w:rsid w:val="006C685B"/>
    <w:rsid w:val="006C6DB0"/>
    <w:rsid w:val="006C6FD5"/>
    <w:rsid w:val="006C7135"/>
    <w:rsid w:val="006C7611"/>
    <w:rsid w:val="006D09CE"/>
    <w:rsid w:val="006D0DA2"/>
    <w:rsid w:val="006D1389"/>
    <w:rsid w:val="006D1F8E"/>
    <w:rsid w:val="006D2281"/>
    <w:rsid w:val="006D2B8E"/>
    <w:rsid w:val="006D2BE5"/>
    <w:rsid w:val="006D3D8F"/>
    <w:rsid w:val="006D4178"/>
    <w:rsid w:val="006D423A"/>
    <w:rsid w:val="006D4D1A"/>
    <w:rsid w:val="006D5C3A"/>
    <w:rsid w:val="006D6772"/>
    <w:rsid w:val="006D6B15"/>
    <w:rsid w:val="006D7222"/>
    <w:rsid w:val="006D74E5"/>
    <w:rsid w:val="006D76F7"/>
    <w:rsid w:val="006D794F"/>
    <w:rsid w:val="006D7C75"/>
    <w:rsid w:val="006E0139"/>
    <w:rsid w:val="006E1270"/>
    <w:rsid w:val="006E1420"/>
    <w:rsid w:val="006E185B"/>
    <w:rsid w:val="006E1E34"/>
    <w:rsid w:val="006E25C3"/>
    <w:rsid w:val="006E2A84"/>
    <w:rsid w:val="006E2CC3"/>
    <w:rsid w:val="006E32E1"/>
    <w:rsid w:val="006E342B"/>
    <w:rsid w:val="006E379F"/>
    <w:rsid w:val="006E3BAB"/>
    <w:rsid w:val="006E3F83"/>
    <w:rsid w:val="006E451D"/>
    <w:rsid w:val="006E48C5"/>
    <w:rsid w:val="006E5065"/>
    <w:rsid w:val="006E5116"/>
    <w:rsid w:val="006E5AE7"/>
    <w:rsid w:val="006E60DD"/>
    <w:rsid w:val="006E6474"/>
    <w:rsid w:val="006E647A"/>
    <w:rsid w:val="006E68D1"/>
    <w:rsid w:val="006E7160"/>
    <w:rsid w:val="006E76F2"/>
    <w:rsid w:val="006E785F"/>
    <w:rsid w:val="006F0043"/>
    <w:rsid w:val="006F0224"/>
    <w:rsid w:val="006F0588"/>
    <w:rsid w:val="006F0716"/>
    <w:rsid w:val="006F09CE"/>
    <w:rsid w:val="006F0B9B"/>
    <w:rsid w:val="006F0BCF"/>
    <w:rsid w:val="006F13E8"/>
    <w:rsid w:val="006F28C0"/>
    <w:rsid w:val="006F29DE"/>
    <w:rsid w:val="006F35D2"/>
    <w:rsid w:val="006F3677"/>
    <w:rsid w:val="006F46F2"/>
    <w:rsid w:val="006F4E32"/>
    <w:rsid w:val="006F5313"/>
    <w:rsid w:val="006F56F6"/>
    <w:rsid w:val="006F5A8B"/>
    <w:rsid w:val="006F5FCB"/>
    <w:rsid w:val="006F6466"/>
    <w:rsid w:val="006F6695"/>
    <w:rsid w:val="006F67CE"/>
    <w:rsid w:val="006F708C"/>
    <w:rsid w:val="007002C9"/>
    <w:rsid w:val="00700E47"/>
    <w:rsid w:val="00701562"/>
    <w:rsid w:val="00701580"/>
    <w:rsid w:val="007015A1"/>
    <w:rsid w:val="007018FC"/>
    <w:rsid w:val="007019E0"/>
    <w:rsid w:val="00701FB6"/>
    <w:rsid w:val="0070224C"/>
    <w:rsid w:val="00703298"/>
    <w:rsid w:val="007033B3"/>
    <w:rsid w:val="00703941"/>
    <w:rsid w:val="00703A5F"/>
    <w:rsid w:val="007048E8"/>
    <w:rsid w:val="00705BC3"/>
    <w:rsid w:val="00705C29"/>
    <w:rsid w:val="00705E03"/>
    <w:rsid w:val="00706002"/>
    <w:rsid w:val="00706169"/>
    <w:rsid w:val="00706321"/>
    <w:rsid w:val="00706911"/>
    <w:rsid w:val="0070766D"/>
    <w:rsid w:val="00707939"/>
    <w:rsid w:val="007079B5"/>
    <w:rsid w:val="00707F21"/>
    <w:rsid w:val="007102E3"/>
    <w:rsid w:val="00710976"/>
    <w:rsid w:val="00712717"/>
    <w:rsid w:val="00712960"/>
    <w:rsid w:val="00712F17"/>
    <w:rsid w:val="00712F91"/>
    <w:rsid w:val="00713125"/>
    <w:rsid w:val="007131B6"/>
    <w:rsid w:val="007146E2"/>
    <w:rsid w:val="00714BB4"/>
    <w:rsid w:val="00714F25"/>
    <w:rsid w:val="00715333"/>
    <w:rsid w:val="007159D6"/>
    <w:rsid w:val="00715E03"/>
    <w:rsid w:val="007160DB"/>
    <w:rsid w:val="0071669D"/>
    <w:rsid w:val="00716870"/>
    <w:rsid w:val="007169C1"/>
    <w:rsid w:val="00716A84"/>
    <w:rsid w:val="00716ACF"/>
    <w:rsid w:val="007170C0"/>
    <w:rsid w:val="0071719B"/>
    <w:rsid w:val="00717906"/>
    <w:rsid w:val="00717CF6"/>
    <w:rsid w:val="00717E13"/>
    <w:rsid w:val="00720517"/>
    <w:rsid w:val="00720A7E"/>
    <w:rsid w:val="00721BF4"/>
    <w:rsid w:val="007226FA"/>
    <w:rsid w:val="007229CB"/>
    <w:rsid w:val="00722FA3"/>
    <w:rsid w:val="0072356E"/>
    <w:rsid w:val="0072359C"/>
    <w:rsid w:val="007240F8"/>
    <w:rsid w:val="00724626"/>
    <w:rsid w:val="0072548D"/>
    <w:rsid w:val="00725598"/>
    <w:rsid w:val="0072563C"/>
    <w:rsid w:val="007258F7"/>
    <w:rsid w:val="00725B55"/>
    <w:rsid w:val="0072774B"/>
    <w:rsid w:val="00727788"/>
    <w:rsid w:val="00727F73"/>
    <w:rsid w:val="007315A0"/>
    <w:rsid w:val="00731CAC"/>
    <w:rsid w:val="00732341"/>
    <w:rsid w:val="00732637"/>
    <w:rsid w:val="00732A64"/>
    <w:rsid w:val="0073330C"/>
    <w:rsid w:val="00733417"/>
    <w:rsid w:val="0073433A"/>
    <w:rsid w:val="00734341"/>
    <w:rsid w:val="00734A79"/>
    <w:rsid w:val="00735057"/>
    <w:rsid w:val="00735106"/>
    <w:rsid w:val="007358BB"/>
    <w:rsid w:val="0073610D"/>
    <w:rsid w:val="007368EC"/>
    <w:rsid w:val="00736A2B"/>
    <w:rsid w:val="007370AB"/>
    <w:rsid w:val="00737A81"/>
    <w:rsid w:val="00737AC2"/>
    <w:rsid w:val="00737C0F"/>
    <w:rsid w:val="00740171"/>
    <w:rsid w:val="00740B87"/>
    <w:rsid w:val="00741067"/>
    <w:rsid w:val="0074161C"/>
    <w:rsid w:val="00741926"/>
    <w:rsid w:val="00742209"/>
    <w:rsid w:val="007423CC"/>
    <w:rsid w:val="00742605"/>
    <w:rsid w:val="00742762"/>
    <w:rsid w:val="00742914"/>
    <w:rsid w:val="007432C9"/>
    <w:rsid w:val="00743457"/>
    <w:rsid w:val="00743EC7"/>
    <w:rsid w:val="007441D4"/>
    <w:rsid w:val="00744630"/>
    <w:rsid w:val="007447AD"/>
    <w:rsid w:val="00745574"/>
    <w:rsid w:val="007463A3"/>
    <w:rsid w:val="00746E93"/>
    <w:rsid w:val="00747011"/>
    <w:rsid w:val="00747350"/>
    <w:rsid w:val="007473A3"/>
    <w:rsid w:val="007473BA"/>
    <w:rsid w:val="00750551"/>
    <w:rsid w:val="00750B1F"/>
    <w:rsid w:val="00751416"/>
    <w:rsid w:val="00751A9D"/>
    <w:rsid w:val="00751CD1"/>
    <w:rsid w:val="0075224F"/>
    <w:rsid w:val="00752363"/>
    <w:rsid w:val="00752539"/>
    <w:rsid w:val="00752561"/>
    <w:rsid w:val="0075383E"/>
    <w:rsid w:val="00753BF8"/>
    <w:rsid w:val="00754008"/>
    <w:rsid w:val="007546E9"/>
    <w:rsid w:val="00754A62"/>
    <w:rsid w:val="00754DE6"/>
    <w:rsid w:val="00754E46"/>
    <w:rsid w:val="00755719"/>
    <w:rsid w:val="007557A9"/>
    <w:rsid w:val="0075587A"/>
    <w:rsid w:val="00755A75"/>
    <w:rsid w:val="00756007"/>
    <w:rsid w:val="007568AB"/>
    <w:rsid w:val="00756B7C"/>
    <w:rsid w:val="007602D8"/>
    <w:rsid w:val="0076118B"/>
    <w:rsid w:val="007612BB"/>
    <w:rsid w:val="007615D4"/>
    <w:rsid w:val="007619C3"/>
    <w:rsid w:val="0076224C"/>
    <w:rsid w:val="00762C99"/>
    <w:rsid w:val="00762D32"/>
    <w:rsid w:val="00762E81"/>
    <w:rsid w:val="00763BB2"/>
    <w:rsid w:val="007644D9"/>
    <w:rsid w:val="0076469D"/>
    <w:rsid w:val="0076497C"/>
    <w:rsid w:val="007649B1"/>
    <w:rsid w:val="00764B80"/>
    <w:rsid w:val="00764CCD"/>
    <w:rsid w:val="0076500E"/>
    <w:rsid w:val="0076502B"/>
    <w:rsid w:val="00765B77"/>
    <w:rsid w:val="00765FF4"/>
    <w:rsid w:val="00767007"/>
    <w:rsid w:val="00767D15"/>
    <w:rsid w:val="00767E54"/>
    <w:rsid w:val="00770B27"/>
    <w:rsid w:val="0077142A"/>
    <w:rsid w:val="0077180C"/>
    <w:rsid w:val="00771C3D"/>
    <w:rsid w:val="007724FA"/>
    <w:rsid w:val="0077254B"/>
    <w:rsid w:val="00772616"/>
    <w:rsid w:val="0077358E"/>
    <w:rsid w:val="00774A32"/>
    <w:rsid w:val="00774A7D"/>
    <w:rsid w:val="007751AA"/>
    <w:rsid w:val="00775CBC"/>
    <w:rsid w:val="00775D81"/>
    <w:rsid w:val="007769C4"/>
    <w:rsid w:val="00776EB3"/>
    <w:rsid w:val="00776F3C"/>
    <w:rsid w:val="00776FBC"/>
    <w:rsid w:val="007770B6"/>
    <w:rsid w:val="00777B5E"/>
    <w:rsid w:val="00777F15"/>
    <w:rsid w:val="00777F54"/>
    <w:rsid w:val="0078071D"/>
    <w:rsid w:val="00781959"/>
    <w:rsid w:val="00781A6A"/>
    <w:rsid w:val="00781B33"/>
    <w:rsid w:val="00781B99"/>
    <w:rsid w:val="00781EB8"/>
    <w:rsid w:val="0078234F"/>
    <w:rsid w:val="0078305A"/>
    <w:rsid w:val="0078316B"/>
    <w:rsid w:val="00783496"/>
    <w:rsid w:val="00783C8C"/>
    <w:rsid w:val="00783E90"/>
    <w:rsid w:val="00783EAD"/>
    <w:rsid w:val="007844A2"/>
    <w:rsid w:val="007844D5"/>
    <w:rsid w:val="00784641"/>
    <w:rsid w:val="00784DDC"/>
    <w:rsid w:val="00784F33"/>
    <w:rsid w:val="00785052"/>
    <w:rsid w:val="007856C6"/>
    <w:rsid w:val="0078589E"/>
    <w:rsid w:val="00785F10"/>
    <w:rsid w:val="0078617C"/>
    <w:rsid w:val="007874DE"/>
    <w:rsid w:val="007879A8"/>
    <w:rsid w:val="007902A3"/>
    <w:rsid w:val="007902F3"/>
    <w:rsid w:val="0079089F"/>
    <w:rsid w:val="00791A51"/>
    <w:rsid w:val="00791B11"/>
    <w:rsid w:val="007923FC"/>
    <w:rsid w:val="007934B9"/>
    <w:rsid w:val="007934CA"/>
    <w:rsid w:val="007938E7"/>
    <w:rsid w:val="00793E7A"/>
    <w:rsid w:val="007948BB"/>
    <w:rsid w:val="00796000"/>
    <w:rsid w:val="0079603B"/>
    <w:rsid w:val="007969EC"/>
    <w:rsid w:val="00796F58"/>
    <w:rsid w:val="0079785B"/>
    <w:rsid w:val="00797E5F"/>
    <w:rsid w:val="007A0718"/>
    <w:rsid w:val="007A082D"/>
    <w:rsid w:val="007A0B00"/>
    <w:rsid w:val="007A1262"/>
    <w:rsid w:val="007A148B"/>
    <w:rsid w:val="007A1799"/>
    <w:rsid w:val="007A1BCC"/>
    <w:rsid w:val="007A1BD5"/>
    <w:rsid w:val="007A20DF"/>
    <w:rsid w:val="007A232C"/>
    <w:rsid w:val="007A2F58"/>
    <w:rsid w:val="007A3A27"/>
    <w:rsid w:val="007A3A43"/>
    <w:rsid w:val="007A3BE2"/>
    <w:rsid w:val="007A3E2E"/>
    <w:rsid w:val="007A46B3"/>
    <w:rsid w:val="007A4B04"/>
    <w:rsid w:val="007A5301"/>
    <w:rsid w:val="007A5363"/>
    <w:rsid w:val="007A5540"/>
    <w:rsid w:val="007A5724"/>
    <w:rsid w:val="007A5E9D"/>
    <w:rsid w:val="007A6B32"/>
    <w:rsid w:val="007A6B8B"/>
    <w:rsid w:val="007A703F"/>
    <w:rsid w:val="007A71D5"/>
    <w:rsid w:val="007A7781"/>
    <w:rsid w:val="007A7AA2"/>
    <w:rsid w:val="007B00B6"/>
    <w:rsid w:val="007B04FD"/>
    <w:rsid w:val="007B091F"/>
    <w:rsid w:val="007B0994"/>
    <w:rsid w:val="007B12C1"/>
    <w:rsid w:val="007B137C"/>
    <w:rsid w:val="007B14F9"/>
    <w:rsid w:val="007B1704"/>
    <w:rsid w:val="007B2178"/>
    <w:rsid w:val="007B22C0"/>
    <w:rsid w:val="007B2EA8"/>
    <w:rsid w:val="007B2F69"/>
    <w:rsid w:val="007B3557"/>
    <w:rsid w:val="007B3863"/>
    <w:rsid w:val="007B3F8B"/>
    <w:rsid w:val="007B4C54"/>
    <w:rsid w:val="007B4E2F"/>
    <w:rsid w:val="007B5916"/>
    <w:rsid w:val="007B5E2F"/>
    <w:rsid w:val="007B611C"/>
    <w:rsid w:val="007B6199"/>
    <w:rsid w:val="007B6BC4"/>
    <w:rsid w:val="007B7C48"/>
    <w:rsid w:val="007B7D4E"/>
    <w:rsid w:val="007B7F95"/>
    <w:rsid w:val="007C0609"/>
    <w:rsid w:val="007C07D4"/>
    <w:rsid w:val="007C19DC"/>
    <w:rsid w:val="007C2230"/>
    <w:rsid w:val="007C25EF"/>
    <w:rsid w:val="007C2644"/>
    <w:rsid w:val="007C295A"/>
    <w:rsid w:val="007C2E00"/>
    <w:rsid w:val="007C334E"/>
    <w:rsid w:val="007C3EBD"/>
    <w:rsid w:val="007C4013"/>
    <w:rsid w:val="007C45FA"/>
    <w:rsid w:val="007C5176"/>
    <w:rsid w:val="007C54C2"/>
    <w:rsid w:val="007C5E80"/>
    <w:rsid w:val="007C60B6"/>
    <w:rsid w:val="007C6BA4"/>
    <w:rsid w:val="007C7385"/>
    <w:rsid w:val="007C751D"/>
    <w:rsid w:val="007C75D8"/>
    <w:rsid w:val="007C7606"/>
    <w:rsid w:val="007C7F7F"/>
    <w:rsid w:val="007D0580"/>
    <w:rsid w:val="007D0730"/>
    <w:rsid w:val="007D08C8"/>
    <w:rsid w:val="007D096B"/>
    <w:rsid w:val="007D0C33"/>
    <w:rsid w:val="007D17A3"/>
    <w:rsid w:val="007D18D7"/>
    <w:rsid w:val="007D1959"/>
    <w:rsid w:val="007D1A54"/>
    <w:rsid w:val="007D1AD9"/>
    <w:rsid w:val="007D1CFF"/>
    <w:rsid w:val="007D3176"/>
    <w:rsid w:val="007D39EF"/>
    <w:rsid w:val="007D465B"/>
    <w:rsid w:val="007D5643"/>
    <w:rsid w:val="007D592A"/>
    <w:rsid w:val="007D5E63"/>
    <w:rsid w:val="007D5FFE"/>
    <w:rsid w:val="007D627E"/>
    <w:rsid w:val="007D658A"/>
    <w:rsid w:val="007D65DD"/>
    <w:rsid w:val="007D6A3C"/>
    <w:rsid w:val="007D6E9D"/>
    <w:rsid w:val="007D79A4"/>
    <w:rsid w:val="007D7E2E"/>
    <w:rsid w:val="007D7EF1"/>
    <w:rsid w:val="007E03ED"/>
    <w:rsid w:val="007E0830"/>
    <w:rsid w:val="007E0B10"/>
    <w:rsid w:val="007E0E51"/>
    <w:rsid w:val="007E1501"/>
    <w:rsid w:val="007E196D"/>
    <w:rsid w:val="007E2AC4"/>
    <w:rsid w:val="007E2AEB"/>
    <w:rsid w:val="007E2BE4"/>
    <w:rsid w:val="007E304E"/>
    <w:rsid w:val="007E386A"/>
    <w:rsid w:val="007E3A29"/>
    <w:rsid w:val="007E46D3"/>
    <w:rsid w:val="007E489A"/>
    <w:rsid w:val="007E515A"/>
    <w:rsid w:val="007E5BB9"/>
    <w:rsid w:val="007E625C"/>
    <w:rsid w:val="007E65E1"/>
    <w:rsid w:val="007E6789"/>
    <w:rsid w:val="007E6BC0"/>
    <w:rsid w:val="007E6E05"/>
    <w:rsid w:val="007E6F9F"/>
    <w:rsid w:val="007E7330"/>
    <w:rsid w:val="007E7450"/>
    <w:rsid w:val="007E7CF1"/>
    <w:rsid w:val="007F0187"/>
    <w:rsid w:val="007F033A"/>
    <w:rsid w:val="007F0F7E"/>
    <w:rsid w:val="007F12B8"/>
    <w:rsid w:val="007F1533"/>
    <w:rsid w:val="007F343E"/>
    <w:rsid w:val="007F4454"/>
    <w:rsid w:val="007F4DC8"/>
    <w:rsid w:val="007F512A"/>
    <w:rsid w:val="007F54C7"/>
    <w:rsid w:val="007F587A"/>
    <w:rsid w:val="007F597F"/>
    <w:rsid w:val="007F5D65"/>
    <w:rsid w:val="007F65E5"/>
    <w:rsid w:val="007F6B94"/>
    <w:rsid w:val="007F712B"/>
    <w:rsid w:val="007F75A6"/>
    <w:rsid w:val="007F75DA"/>
    <w:rsid w:val="007F76E1"/>
    <w:rsid w:val="007F7FDA"/>
    <w:rsid w:val="00800C9A"/>
    <w:rsid w:val="008012C5"/>
    <w:rsid w:val="00801B6F"/>
    <w:rsid w:val="00802296"/>
    <w:rsid w:val="00802A4D"/>
    <w:rsid w:val="0080369D"/>
    <w:rsid w:val="008036C2"/>
    <w:rsid w:val="008038D5"/>
    <w:rsid w:val="00803EEC"/>
    <w:rsid w:val="00804321"/>
    <w:rsid w:val="00804A4F"/>
    <w:rsid w:val="00804CFF"/>
    <w:rsid w:val="00805A3B"/>
    <w:rsid w:val="00805EA1"/>
    <w:rsid w:val="00806A60"/>
    <w:rsid w:val="00806E09"/>
    <w:rsid w:val="008077EA"/>
    <w:rsid w:val="00807BF5"/>
    <w:rsid w:val="00807C19"/>
    <w:rsid w:val="00807E8B"/>
    <w:rsid w:val="008103F4"/>
    <w:rsid w:val="008109B2"/>
    <w:rsid w:val="00811A7E"/>
    <w:rsid w:val="00811DC6"/>
    <w:rsid w:val="00811EFB"/>
    <w:rsid w:val="00812020"/>
    <w:rsid w:val="0081287D"/>
    <w:rsid w:val="008128B6"/>
    <w:rsid w:val="00813275"/>
    <w:rsid w:val="00813623"/>
    <w:rsid w:val="0081363B"/>
    <w:rsid w:val="0081369B"/>
    <w:rsid w:val="008137A7"/>
    <w:rsid w:val="00814046"/>
    <w:rsid w:val="008140C8"/>
    <w:rsid w:val="00814390"/>
    <w:rsid w:val="00814B9E"/>
    <w:rsid w:val="00814F88"/>
    <w:rsid w:val="00815A97"/>
    <w:rsid w:val="00816B2F"/>
    <w:rsid w:val="00816C37"/>
    <w:rsid w:val="0081703F"/>
    <w:rsid w:val="00817816"/>
    <w:rsid w:val="008179BE"/>
    <w:rsid w:val="00817E95"/>
    <w:rsid w:val="00820798"/>
    <w:rsid w:val="00820AFF"/>
    <w:rsid w:val="00820B0D"/>
    <w:rsid w:val="00820F0C"/>
    <w:rsid w:val="00821E75"/>
    <w:rsid w:val="0082248A"/>
    <w:rsid w:val="00822DDD"/>
    <w:rsid w:val="00822FFC"/>
    <w:rsid w:val="008232C3"/>
    <w:rsid w:val="008233A7"/>
    <w:rsid w:val="008236FA"/>
    <w:rsid w:val="0082466A"/>
    <w:rsid w:val="0082495A"/>
    <w:rsid w:val="00824992"/>
    <w:rsid w:val="00824D76"/>
    <w:rsid w:val="00825C25"/>
    <w:rsid w:val="008261BF"/>
    <w:rsid w:val="008265C5"/>
    <w:rsid w:val="0082661D"/>
    <w:rsid w:val="00826B34"/>
    <w:rsid w:val="00826D53"/>
    <w:rsid w:val="00826E67"/>
    <w:rsid w:val="00830B2D"/>
    <w:rsid w:val="00831846"/>
    <w:rsid w:val="00832B72"/>
    <w:rsid w:val="00832BA8"/>
    <w:rsid w:val="00832C1C"/>
    <w:rsid w:val="00832FA6"/>
    <w:rsid w:val="008333A4"/>
    <w:rsid w:val="00833D49"/>
    <w:rsid w:val="00833E20"/>
    <w:rsid w:val="00834456"/>
    <w:rsid w:val="00834D6A"/>
    <w:rsid w:val="00835E4E"/>
    <w:rsid w:val="0083607B"/>
    <w:rsid w:val="008360BF"/>
    <w:rsid w:val="008360CB"/>
    <w:rsid w:val="00836E74"/>
    <w:rsid w:val="00837076"/>
    <w:rsid w:val="0084017F"/>
    <w:rsid w:val="00840BD7"/>
    <w:rsid w:val="008413FE"/>
    <w:rsid w:val="00841537"/>
    <w:rsid w:val="008415EC"/>
    <w:rsid w:val="00841D70"/>
    <w:rsid w:val="00841E14"/>
    <w:rsid w:val="00841EB8"/>
    <w:rsid w:val="00842241"/>
    <w:rsid w:val="00842284"/>
    <w:rsid w:val="0084270D"/>
    <w:rsid w:val="00842A22"/>
    <w:rsid w:val="00843023"/>
    <w:rsid w:val="0084341A"/>
    <w:rsid w:val="00843431"/>
    <w:rsid w:val="00843942"/>
    <w:rsid w:val="00844B1C"/>
    <w:rsid w:val="00844DB5"/>
    <w:rsid w:val="00844F09"/>
    <w:rsid w:val="00844FF3"/>
    <w:rsid w:val="008450FF"/>
    <w:rsid w:val="0084535B"/>
    <w:rsid w:val="008459C2"/>
    <w:rsid w:val="00846063"/>
    <w:rsid w:val="00846319"/>
    <w:rsid w:val="008469DA"/>
    <w:rsid w:val="00846F44"/>
    <w:rsid w:val="0084790A"/>
    <w:rsid w:val="00847ABA"/>
    <w:rsid w:val="00847D94"/>
    <w:rsid w:val="00850721"/>
    <w:rsid w:val="008508C4"/>
    <w:rsid w:val="0085119E"/>
    <w:rsid w:val="008515F1"/>
    <w:rsid w:val="00851971"/>
    <w:rsid w:val="00851EC9"/>
    <w:rsid w:val="008532CF"/>
    <w:rsid w:val="0085394B"/>
    <w:rsid w:val="00853A6C"/>
    <w:rsid w:val="00853C0B"/>
    <w:rsid w:val="00853E83"/>
    <w:rsid w:val="00854721"/>
    <w:rsid w:val="00854D5A"/>
    <w:rsid w:val="0085506F"/>
    <w:rsid w:val="00855916"/>
    <w:rsid w:val="00855EDB"/>
    <w:rsid w:val="0085621E"/>
    <w:rsid w:val="00856395"/>
    <w:rsid w:val="00856514"/>
    <w:rsid w:val="00856CDB"/>
    <w:rsid w:val="00856EDD"/>
    <w:rsid w:val="008573A2"/>
    <w:rsid w:val="00857405"/>
    <w:rsid w:val="008605E8"/>
    <w:rsid w:val="008608CD"/>
    <w:rsid w:val="00860C8B"/>
    <w:rsid w:val="00861385"/>
    <w:rsid w:val="00861416"/>
    <w:rsid w:val="008619DE"/>
    <w:rsid w:val="00861A58"/>
    <w:rsid w:val="00861EFE"/>
    <w:rsid w:val="00861F31"/>
    <w:rsid w:val="00863043"/>
    <w:rsid w:val="008635B3"/>
    <w:rsid w:val="00863703"/>
    <w:rsid w:val="008638F7"/>
    <w:rsid w:val="0086444D"/>
    <w:rsid w:val="00864527"/>
    <w:rsid w:val="008646B3"/>
    <w:rsid w:val="00864B45"/>
    <w:rsid w:val="008653DD"/>
    <w:rsid w:val="0086556C"/>
    <w:rsid w:val="0086577B"/>
    <w:rsid w:val="00866160"/>
    <w:rsid w:val="008668B5"/>
    <w:rsid w:val="00866977"/>
    <w:rsid w:val="00867924"/>
    <w:rsid w:val="00867A0E"/>
    <w:rsid w:val="00870137"/>
    <w:rsid w:val="008702E6"/>
    <w:rsid w:val="008704F1"/>
    <w:rsid w:val="00870697"/>
    <w:rsid w:val="00870C4A"/>
    <w:rsid w:val="00871136"/>
    <w:rsid w:val="00871B8E"/>
    <w:rsid w:val="00871BB9"/>
    <w:rsid w:val="008728B8"/>
    <w:rsid w:val="0087335E"/>
    <w:rsid w:val="00874DE3"/>
    <w:rsid w:val="00874F01"/>
    <w:rsid w:val="0087503A"/>
    <w:rsid w:val="00875B83"/>
    <w:rsid w:val="00875C0B"/>
    <w:rsid w:val="00876169"/>
    <w:rsid w:val="008762D8"/>
    <w:rsid w:val="0087692E"/>
    <w:rsid w:val="00876C7B"/>
    <w:rsid w:val="00876ECD"/>
    <w:rsid w:val="00877077"/>
    <w:rsid w:val="0087729D"/>
    <w:rsid w:val="00877332"/>
    <w:rsid w:val="0087768B"/>
    <w:rsid w:val="008778B0"/>
    <w:rsid w:val="00877903"/>
    <w:rsid w:val="00877EA3"/>
    <w:rsid w:val="0088045C"/>
    <w:rsid w:val="008808FD"/>
    <w:rsid w:val="00881AD7"/>
    <w:rsid w:val="0088217E"/>
    <w:rsid w:val="00882360"/>
    <w:rsid w:val="00882DE4"/>
    <w:rsid w:val="0088326D"/>
    <w:rsid w:val="00883355"/>
    <w:rsid w:val="00883AD8"/>
    <w:rsid w:val="00883ECD"/>
    <w:rsid w:val="008848BC"/>
    <w:rsid w:val="00884E5A"/>
    <w:rsid w:val="00885C07"/>
    <w:rsid w:val="00885CE5"/>
    <w:rsid w:val="0088608B"/>
    <w:rsid w:val="0088639D"/>
    <w:rsid w:val="0088680C"/>
    <w:rsid w:val="00887215"/>
    <w:rsid w:val="00890136"/>
    <w:rsid w:val="00890C62"/>
    <w:rsid w:val="00890F85"/>
    <w:rsid w:val="00891164"/>
    <w:rsid w:val="0089152E"/>
    <w:rsid w:val="00891CBD"/>
    <w:rsid w:val="00892AEE"/>
    <w:rsid w:val="00892BCF"/>
    <w:rsid w:val="00893480"/>
    <w:rsid w:val="00893924"/>
    <w:rsid w:val="00893CE8"/>
    <w:rsid w:val="00894213"/>
    <w:rsid w:val="00895202"/>
    <w:rsid w:val="00895B38"/>
    <w:rsid w:val="00896327"/>
    <w:rsid w:val="00896931"/>
    <w:rsid w:val="0089743C"/>
    <w:rsid w:val="00897844"/>
    <w:rsid w:val="008A0A83"/>
    <w:rsid w:val="008A1495"/>
    <w:rsid w:val="008A15C7"/>
    <w:rsid w:val="008A1779"/>
    <w:rsid w:val="008A1C05"/>
    <w:rsid w:val="008A247E"/>
    <w:rsid w:val="008A2DB8"/>
    <w:rsid w:val="008A2DCF"/>
    <w:rsid w:val="008A2DF5"/>
    <w:rsid w:val="008A2F91"/>
    <w:rsid w:val="008A5052"/>
    <w:rsid w:val="008A5695"/>
    <w:rsid w:val="008A5BE0"/>
    <w:rsid w:val="008A5E33"/>
    <w:rsid w:val="008A6694"/>
    <w:rsid w:val="008A6779"/>
    <w:rsid w:val="008A686F"/>
    <w:rsid w:val="008A7C19"/>
    <w:rsid w:val="008B03E2"/>
    <w:rsid w:val="008B1C6E"/>
    <w:rsid w:val="008B1CA6"/>
    <w:rsid w:val="008B1DD3"/>
    <w:rsid w:val="008B1E79"/>
    <w:rsid w:val="008B2A49"/>
    <w:rsid w:val="008B2D03"/>
    <w:rsid w:val="008B314E"/>
    <w:rsid w:val="008B32CC"/>
    <w:rsid w:val="008B33DD"/>
    <w:rsid w:val="008B4994"/>
    <w:rsid w:val="008B4A0B"/>
    <w:rsid w:val="008B4F53"/>
    <w:rsid w:val="008B4FDC"/>
    <w:rsid w:val="008B56F9"/>
    <w:rsid w:val="008B6425"/>
    <w:rsid w:val="008B6427"/>
    <w:rsid w:val="008B68F9"/>
    <w:rsid w:val="008B76B1"/>
    <w:rsid w:val="008B797E"/>
    <w:rsid w:val="008C07E5"/>
    <w:rsid w:val="008C14F4"/>
    <w:rsid w:val="008C231C"/>
    <w:rsid w:val="008C237E"/>
    <w:rsid w:val="008C27A1"/>
    <w:rsid w:val="008C2840"/>
    <w:rsid w:val="008C2908"/>
    <w:rsid w:val="008C29CB"/>
    <w:rsid w:val="008C434B"/>
    <w:rsid w:val="008C4377"/>
    <w:rsid w:val="008C4728"/>
    <w:rsid w:val="008C4952"/>
    <w:rsid w:val="008C4A7B"/>
    <w:rsid w:val="008C4B05"/>
    <w:rsid w:val="008C4E88"/>
    <w:rsid w:val="008C4FB1"/>
    <w:rsid w:val="008C5301"/>
    <w:rsid w:val="008C532D"/>
    <w:rsid w:val="008C5948"/>
    <w:rsid w:val="008C65CD"/>
    <w:rsid w:val="008C6875"/>
    <w:rsid w:val="008C7D54"/>
    <w:rsid w:val="008D0246"/>
    <w:rsid w:val="008D0250"/>
    <w:rsid w:val="008D0A5B"/>
    <w:rsid w:val="008D0EBF"/>
    <w:rsid w:val="008D0F5B"/>
    <w:rsid w:val="008D1B59"/>
    <w:rsid w:val="008D27B7"/>
    <w:rsid w:val="008D2B13"/>
    <w:rsid w:val="008D2ECC"/>
    <w:rsid w:val="008D305D"/>
    <w:rsid w:val="008D36EF"/>
    <w:rsid w:val="008D401F"/>
    <w:rsid w:val="008D40DD"/>
    <w:rsid w:val="008D4B82"/>
    <w:rsid w:val="008D4C39"/>
    <w:rsid w:val="008D5F73"/>
    <w:rsid w:val="008D600E"/>
    <w:rsid w:val="008D73FC"/>
    <w:rsid w:val="008D75B7"/>
    <w:rsid w:val="008E0530"/>
    <w:rsid w:val="008E0CCB"/>
    <w:rsid w:val="008E0F84"/>
    <w:rsid w:val="008E122D"/>
    <w:rsid w:val="008E1373"/>
    <w:rsid w:val="008E2B22"/>
    <w:rsid w:val="008E34DA"/>
    <w:rsid w:val="008E444D"/>
    <w:rsid w:val="008E45C8"/>
    <w:rsid w:val="008E45E2"/>
    <w:rsid w:val="008E4874"/>
    <w:rsid w:val="008E50BF"/>
    <w:rsid w:val="008E5237"/>
    <w:rsid w:val="008E5437"/>
    <w:rsid w:val="008E59B8"/>
    <w:rsid w:val="008E5D86"/>
    <w:rsid w:val="008E64FA"/>
    <w:rsid w:val="008F015D"/>
    <w:rsid w:val="008F0C30"/>
    <w:rsid w:val="008F1611"/>
    <w:rsid w:val="008F234A"/>
    <w:rsid w:val="008F3BE1"/>
    <w:rsid w:val="008F3D52"/>
    <w:rsid w:val="008F440C"/>
    <w:rsid w:val="008F451A"/>
    <w:rsid w:val="008F45F9"/>
    <w:rsid w:val="008F4B4B"/>
    <w:rsid w:val="008F4E4A"/>
    <w:rsid w:val="008F4EC9"/>
    <w:rsid w:val="008F564D"/>
    <w:rsid w:val="008F56D0"/>
    <w:rsid w:val="008F56E8"/>
    <w:rsid w:val="008F5F10"/>
    <w:rsid w:val="008F6172"/>
    <w:rsid w:val="008F6714"/>
    <w:rsid w:val="008F6AF7"/>
    <w:rsid w:val="008F6BB1"/>
    <w:rsid w:val="008F6EDD"/>
    <w:rsid w:val="008F7613"/>
    <w:rsid w:val="008F7616"/>
    <w:rsid w:val="008F7789"/>
    <w:rsid w:val="008F77C9"/>
    <w:rsid w:val="008F798E"/>
    <w:rsid w:val="008F7D09"/>
    <w:rsid w:val="00900D7D"/>
    <w:rsid w:val="009015BA"/>
    <w:rsid w:val="00901AB1"/>
    <w:rsid w:val="00901BDE"/>
    <w:rsid w:val="0090201B"/>
    <w:rsid w:val="0090254E"/>
    <w:rsid w:val="009025CA"/>
    <w:rsid w:val="0090303A"/>
    <w:rsid w:val="0090382A"/>
    <w:rsid w:val="00903866"/>
    <w:rsid w:val="00903A3A"/>
    <w:rsid w:val="00903B66"/>
    <w:rsid w:val="00903FD9"/>
    <w:rsid w:val="00904022"/>
    <w:rsid w:val="00904273"/>
    <w:rsid w:val="00904803"/>
    <w:rsid w:val="0090485E"/>
    <w:rsid w:val="00904FCB"/>
    <w:rsid w:val="00906AD1"/>
    <w:rsid w:val="009075FC"/>
    <w:rsid w:val="00907654"/>
    <w:rsid w:val="009077B4"/>
    <w:rsid w:val="009077B7"/>
    <w:rsid w:val="009079B5"/>
    <w:rsid w:val="009079D6"/>
    <w:rsid w:val="00907FD0"/>
    <w:rsid w:val="00910919"/>
    <w:rsid w:val="00910F9A"/>
    <w:rsid w:val="00911AB7"/>
    <w:rsid w:val="00911C92"/>
    <w:rsid w:val="00911DBC"/>
    <w:rsid w:val="00912283"/>
    <w:rsid w:val="00912D6B"/>
    <w:rsid w:val="009134FA"/>
    <w:rsid w:val="00913755"/>
    <w:rsid w:val="00913A29"/>
    <w:rsid w:val="00913C15"/>
    <w:rsid w:val="00914573"/>
    <w:rsid w:val="00914841"/>
    <w:rsid w:val="00914DA1"/>
    <w:rsid w:val="00914FA3"/>
    <w:rsid w:val="00916E00"/>
    <w:rsid w:val="00917203"/>
    <w:rsid w:val="00917213"/>
    <w:rsid w:val="0091744A"/>
    <w:rsid w:val="009176F4"/>
    <w:rsid w:val="009177BD"/>
    <w:rsid w:val="0091794F"/>
    <w:rsid w:val="0092013A"/>
    <w:rsid w:val="00920596"/>
    <w:rsid w:val="00920DBC"/>
    <w:rsid w:val="00922037"/>
    <w:rsid w:val="009227D1"/>
    <w:rsid w:val="00922C21"/>
    <w:rsid w:val="00922C87"/>
    <w:rsid w:val="009235BF"/>
    <w:rsid w:val="0092364E"/>
    <w:rsid w:val="009238E8"/>
    <w:rsid w:val="009254AC"/>
    <w:rsid w:val="009255C7"/>
    <w:rsid w:val="0092635A"/>
    <w:rsid w:val="009263A1"/>
    <w:rsid w:val="00926445"/>
    <w:rsid w:val="009267FE"/>
    <w:rsid w:val="0092772F"/>
    <w:rsid w:val="00927C0C"/>
    <w:rsid w:val="00927D92"/>
    <w:rsid w:val="009304FD"/>
    <w:rsid w:val="00930E32"/>
    <w:rsid w:val="00931C0C"/>
    <w:rsid w:val="00931FC8"/>
    <w:rsid w:val="0093207A"/>
    <w:rsid w:val="00933C1A"/>
    <w:rsid w:val="00933D22"/>
    <w:rsid w:val="00933D33"/>
    <w:rsid w:val="00933D93"/>
    <w:rsid w:val="00934162"/>
    <w:rsid w:val="00934342"/>
    <w:rsid w:val="00935001"/>
    <w:rsid w:val="00935064"/>
    <w:rsid w:val="009355FB"/>
    <w:rsid w:val="0093630C"/>
    <w:rsid w:val="00936A14"/>
    <w:rsid w:val="00937073"/>
    <w:rsid w:val="00937550"/>
    <w:rsid w:val="00937610"/>
    <w:rsid w:val="00937F91"/>
    <w:rsid w:val="009412E2"/>
    <w:rsid w:val="00941598"/>
    <w:rsid w:val="0094164D"/>
    <w:rsid w:val="0094167F"/>
    <w:rsid w:val="00941873"/>
    <w:rsid w:val="00941E4B"/>
    <w:rsid w:val="00942095"/>
    <w:rsid w:val="0094298E"/>
    <w:rsid w:val="00942FDC"/>
    <w:rsid w:val="009431FB"/>
    <w:rsid w:val="00943685"/>
    <w:rsid w:val="00943B38"/>
    <w:rsid w:val="00945597"/>
    <w:rsid w:val="00945607"/>
    <w:rsid w:val="00946370"/>
    <w:rsid w:val="00947733"/>
    <w:rsid w:val="00947D5B"/>
    <w:rsid w:val="009507B4"/>
    <w:rsid w:val="00950CCB"/>
    <w:rsid w:val="00950EA7"/>
    <w:rsid w:val="00950F97"/>
    <w:rsid w:val="0095192C"/>
    <w:rsid w:val="009522E8"/>
    <w:rsid w:val="00953195"/>
    <w:rsid w:val="009544C8"/>
    <w:rsid w:val="00954977"/>
    <w:rsid w:val="00954985"/>
    <w:rsid w:val="009549F9"/>
    <w:rsid w:val="00954A83"/>
    <w:rsid w:val="00954ACB"/>
    <w:rsid w:val="00954D3E"/>
    <w:rsid w:val="009559E3"/>
    <w:rsid w:val="00955A69"/>
    <w:rsid w:val="00955ADF"/>
    <w:rsid w:val="009567F9"/>
    <w:rsid w:val="00956F92"/>
    <w:rsid w:val="00957402"/>
    <w:rsid w:val="009609C5"/>
    <w:rsid w:val="00961159"/>
    <w:rsid w:val="00962022"/>
    <w:rsid w:val="00962451"/>
    <w:rsid w:val="0096264E"/>
    <w:rsid w:val="00962E9D"/>
    <w:rsid w:val="00964C92"/>
    <w:rsid w:val="00965615"/>
    <w:rsid w:val="0096561B"/>
    <w:rsid w:val="00965DBB"/>
    <w:rsid w:val="00965FDE"/>
    <w:rsid w:val="0096632B"/>
    <w:rsid w:val="0096635D"/>
    <w:rsid w:val="0096686E"/>
    <w:rsid w:val="009668D0"/>
    <w:rsid w:val="009676DB"/>
    <w:rsid w:val="00967D63"/>
    <w:rsid w:val="00970021"/>
    <w:rsid w:val="00970209"/>
    <w:rsid w:val="00970596"/>
    <w:rsid w:val="009708B9"/>
    <w:rsid w:val="00970E1D"/>
    <w:rsid w:val="00971173"/>
    <w:rsid w:val="00971725"/>
    <w:rsid w:val="00972BC4"/>
    <w:rsid w:val="00973BC5"/>
    <w:rsid w:val="00973E9D"/>
    <w:rsid w:val="00973F96"/>
    <w:rsid w:val="0097428D"/>
    <w:rsid w:val="0097460E"/>
    <w:rsid w:val="00975A84"/>
    <w:rsid w:val="00975AE1"/>
    <w:rsid w:val="00975C03"/>
    <w:rsid w:val="00975C5E"/>
    <w:rsid w:val="00975F3F"/>
    <w:rsid w:val="009763BF"/>
    <w:rsid w:val="0097643B"/>
    <w:rsid w:val="00976544"/>
    <w:rsid w:val="009768F7"/>
    <w:rsid w:val="00976AB5"/>
    <w:rsid w:val="00977DA9"/>
    <w:rsid w:val="00980326"/>
    <w:rsid w:val="0098041B"/>
    <w:rsid w:val="00981381"/>
    <w:rsid w:val="00981492"/>
    <w:rsid w:val="00981BDA"/>
    <w:rsid w:val="00981E44"/>
    <w:rsid w:val="009821B2"/>
    <w:rsid w:val="0098249F"/>
    <w:rsid w:val="00983125"/>
    <w:rsid w:val="009837D7"/>
    <w:rsid w:val="009837FA"/>
    <w:rsid w:val="00983909"/>
    <w:rsid w:val="0098395A"/>
    <w:rsid w:val="009839A1"/>
    <w:rsid w:val="009840DC"/>
    <w:rsid w:val="009849E3"/>
    <w:rsid w:val="00984D7B"/>
    <w:rsid w:val="00984F16"/>
    <w:rsid w:val="0098571C"/>
    <w:rsid w:val="00985D2F"/>
    <w:rsid w:val="009863A2"/>
    <w:rsid w:val="00986751"/>
    <w:rsid w:val="00987664"/>
    <w:rsid w:val="00987C1A"/>
    <w:rsid w:val="00990040"/>
    <w:rsid w:val="009900DF"/>
    <w:rsid w:val="009902E8"/>
    <w:rsid w:val="009904EB"/>
    <w:rsid w:val="00990A9A"/>
    <w:rsid w:val="00990FE6"/>
    <w:rsid w:val="00991B25"/>
    <w:rsid w:val="00992327"/>
    <w:rsid w:val="00992440"/>
    <w:rsid w:val="009932E2"/>
    <w:rsid w:val="009934AD"/>
    <w:rsid w:val="00994212"/>
    <w:rsid w:val="0099423A"/>
    <w:rsid w:val="00994478"/>
    <w:rsid w:val="00994498"/>
    <w:rsid w:val="0099541B"/>
    <w:rsid w:val="00995991"/>
    <w:rsid w:val="00995D78"/>
    <w:rsid w:val="00995EBD"/>
    <w:rsid w:val="00996310"/>
    <w:rsid w:val="00997F13"/>
    <w:rsid w:val="009A092C"/>
    <w:rsid w:val="009A1062"/>
    <w:rsid w:val="009A15DA"/>
    <w:rsid w:val="009A1CC4"/>
    <w:rsid w:val="009A2436"/>
    <w:rsid w:val="009A2510"/>
    <w:rsid w:val="009A2ADE"/>
    <w:rsid w:val="009A34A1"/>
    <w:rsid w:val="009A37B6"/>
    <w:rsid w:val="009A3898"/>
    <w:rsid w:val="009A4C02"/>
    <w:rsid w:val="009A4CB3"/>
    <w:rsid w:val="009A4CB6"/>
    <w:rsid w:val="009A5A9A"/>
    <w:rsid w:val="009A5AC8"/>
    <w:rsid w:val="009A703D"/>
    <w:rsid w:val="009A72E0"/>
    <w:rsid w:val="009A79D9"/>
    <w:rsid w:val="009B0B31"/>
    <w:rsid w:val="009B0D25"/>
    <w:rsid w:val="009B1587"/>
    <w:rsid w:val="009B2693"/>
    <w:rsid w:val="009B2731"/>
    <w:rsid w:val="009B276A"/>
    <w:rsid w:val="009B365E"/>
    <w:rsid w:val="009B3D0C"/>
    <w:rsid w:val="009B5573"/>
    <w:rsid w:val="009B557C"/>
    <w:rsid w:val="009B5A90"/>
    <w:rsid w:val="009B5BA5"/>
    <w:rsid w:val="009B5C03"/>
    <w:rsid w:val="009B5CAF"/>
    <w:rsid w:val="009B63C9"/>
    <w:rsid w:val="009B65B5"/>
    <w:rsid w:val="009B6AEA"/>
    <w:rsid w:val="009B6B95"/>
    <w:rsid w:val="009B6DF6"/>
    <w:rsid w:val="009B740C"/>
    <w:rsid w:val="009B79BB"/>
    <w:rsid w:val="009C080F"/>
    <w:rsid w:val="009C1150"/>
    <w:rsid w:val="009C14BE"/>
    <w:rsid w:val="009C16E9"/>
    <w:rsid w:val="009C1AE0"/>
    <w:rsid w:val="009C2934"/>
    <w:rsid w:val="009C2992"/>
    <w:rsid w:val="009C2B89"/>
    <w:rsid w:val="009C328E"/>
    <w:rsid w:val="009C32C2"/>
    <w:rsid w:val="009C37B4"/>
    <w:rsid w:val="009C42E5"/>
    <w:rsid w:val="009C539F"/>
    <w:rsid w:val="009C53C6"/>
    <w:rsid w:val="009C570E"/>
    <w:rsid w:val="009C5D65"/>
    <w:rsid w:val="009C5DBC"/>
    <w:rsid w:val="009C60F5"/>
    <w:rsid w:val="009C6630"/>
    <w:rsid w:val="009C66CF"/>
    <w:rsid w:val="009C6854"/>
    <w:rsid w:val="009C6D0C"/>
    <w:rsid w:val="009C7266"/>
    <w:rsid w:val="009D05EA"/>
    <w:rsid w:val="009D06DF"/>
    <w:rsid w:val="009D08D6"/>
    <w:rsid w:val="009D0A34"/>
    <w:rsid w:val="009D0F08"/>
    <w:rsid w:val="009D1302"/>
    <w:rsid w:val="009D1BCC"/>
    <w:rsid w:val="009D1F86"/>
    <w:rsid w:val="009D22D7"/>
    <w:rsid w:val="009D2419"/>
    <w:rsid w:val="009D247F"/>
    <w:rsid w:val="009D264C"/>
    <w:rsid w:val="009D26D3"/>
    <w:rsid w:val="009D27A1"/>
    <w:rsid w:val="009D290C"/>
    <w:rsid w:val="009D30FF"/>
    <w:rsid w:val="009D3ADB"/>
    <w:rsid w:val="009D3F57"/>
    <w:rsid w:val="009D40DF"/>
    <w:rsid w:val="009D4998"/>
    <w:rsid w:val="009D4A15"/>
    <w:rsid w:val="009D4B16"/>
    <w:rsid w:val="009D5B4D"/>
    <w:rsid w:val="009D62EB"/>
    <w:rsid w:val="009D6330"/>
    <w:rsid w:val="009D6358"/>
    <w:rsid w:val="009D64D1"/>
    <w:rsid w:val="009D65CD"/>
    <w:rsid w:val="009D6E66"/>
    <w:rsid w:val="009D6F29"/>
    <w:rsid w:val="009D6FA6"/>
    <w:rsid w:val="009D6FE8"/>
    <w:rsid w:val="009D715F"/>
    <w:rsid w:val="009D75A4"/>
    <w:rsid w:val="009E0081"/>
    <w:rsid w:val="009E09EF"/>
    <w:rsid w:val="009E10AE"/>
    <w:rsid w:val="009E1798"/>
    <w:rsid w:val="009E1FDB"/>
    <w:rsid w:val="009E22A2"/>
    <w:rsid w:val="009E2639"/>
    <w:rsid w:val="009E265B"/>
    <w:rsid w:val="009E2E11"/>
    <w:rsid w:val="009E2EB9"/>
    <w:rsid w:val="009E35FE"/>
    <w:rsid w:val="009E4783"/>
    <w:rsid w:val="009E47C4"/>
    <w:rsid w:val="009E4AD9"/>
    <w:rsid w:val="009E592E"/>
    <w:rsid w:val="009E5AC0"/>
    <w:rsid w:val="009E5B83"/>
    <w:rsid w:val="009E5D7E"/>
    <w:rsid w:val="009E5ED0"/>
    <w:rsid w:val="009E5F9E"/>
    <w:rsid w:val="009E6E0F"/>
    <w:rsid w:val="009E7401"/>
    <w:rsid w:val="009E7D5C"/>
    <w:rsid w:val="009E7E5E"/>
    <w:rsid w:val="009F099C"/>
    <w:rsid w:val="009F17F2"/>
    <w:rsid w:val="009F1D42"/>
    <w:rsid w:val="009F1E8A"/>
    <w:rsid w:val="009F2484"/>
    <w:rsid w:val="009F29AF"/>
    <w:rsid w:val="009F2A18"/>
    <w:rsid w:val="009F2F41"/>
    <w:rsid w:val="009F347F"/>
    <w:rsid w:val="009F3760"/>
    <w:rsid w:val="009F3888"/>
    <w:rsid w:val="009F4DF1"/>
    <w:rsid w:val="009F5565"/>
    <w:rsid w:val="009F7CCC"/>
    <w:rsid w:val="009F7CCE"/>
    <w:rsid w:val="00A0003B"/>
    <w:rsid w:val="00A00048"/>
    <w:rsid w:val="00A00302"/>
    <w:rsid w:val="00A0080C"/>
    <w:rsid w:val="00A0124E"/>
    <w:rsid w:val="00A01A21"/>
    <w:rsid w:val="00A01DCF"/>
    <w:rsid w:val="00A036AB"/>
    <w:rsid w:val="00A05BD5"/>
    <w:rsid w:val="00A05C9A"/>
    <w:rsid w:val="00A0605B"/>
    <w:rsid w:val="00A06489"/>
    <w:rsid w:val="00A06730"/>
    <w:rsid w:val="00A06BA2"/>
    <w:rsid w:val="00A06E6E"/>
    <w:rsid w:val="00A07566"/>
    <w:rsid w:val="00A078F1"/>
    <w:rsid w:val="00A10A75"/>
    <w:rsid w:val="00A1114D"/>
    <w:rsid w:val="00A11393"/>
    <w:rsid w:val="00A11474"/>
    <w:rsid w:val="00A117BD"/>
    <w:rsid w:val="00A12483"/>
    <w:rsid w:val="00A1337B"/>
    <w:rsid w:val="00A13987"/>
    <w:rsid w:val="00A13AC1"/>
    <w:rsid w:val="00A1408B"/>
    <w:rsid w:val="00A14CB2"/>
    <w:rsid w:val="00A154F9"/>
    <w:rsid w:val="00A1590B"/>
    <w:rsid w:val="00A15B3B"/>
    <w:rsid w:val="00A15B7B"/>
    <w:rsid w:val="00A1655E"/>
    <w:rsid w:val="00A16C1B"/>
    <w:rsid w:val="00A16C30"/>
    <w:rsid w:val="00A16E0C"/>
    <w:rsid w:val="00A16EDC"/>
    <w:rsid w:val="00A1724E"/>
    <w:rsid w:val="00A17311"/>
    <w:rsid w:val="00A1764D"/>
    <w:rsid w:val="00A1792D"/>
    <w:rsid w:val="00A20859"/>
    <w:rsid w:val="00A20CF4"/>
    <w:rsid w:val="00A218C6"/>
    <w:rsid w:val="00A24989"/>
    <w:rsid w:val="00A24B2F"/>
    <w:rsid w:val="00A24B9B"/>
    <w:rsid w:val="00A24D97"/>
    <w:rsid w:val="00A254C0"/>
    <w:rsid w:val="00A25819"/>
    <w:rsid w:val="00A25CB3"/>
    <w:rsid w:val="00A25EC9"/>
    <w:rsid w:val="00A27B72"/>
    <w:rsid w:val="00A27C57"/>
    <w:rsid w:val="00A31A40"/>
    <w:rsid w:val="00A31E7A"/>
    <w:rsid w:val="00A31FBD"/>
    <w:rsid w:val="00A324E7"/>
    <w:rsid w:val="00A32745"/>
    <w:rsid w:val="00A34659"/>
    <w:rsid w:val="00A349B6"/>
    <w:rsid w:val="00A35DCB"/>
    <w:rsid w:val="00A35E09"/>
    <w:rsid w:val="00A364D8"/>
    <w:rsid w:val="00A36661"/>
    <w:rsid w:val="00A36995"/>
    <w:rsid w:val="00A36D9F"/>
    <w:rsid w:val="00A37512"/>
    <w:rsid w:val="00A37637"/>
    <w:rsid w:val="00A3769E"/>
    <w:rsid w:val="00A37829"/>
    <w:rsid w:val="00A400DC"/>
    <w:rsid w:val="00A40DF7"/>
    <w:rsid w:val="00A4108C"/>
    <w:rsid w:val="00A417D9"/>
    <w:rsid w:val="00A4357E"/>
    <w:rsid w:val="00A43D30"/>
    <w:rsid w:val="00A440D8"/>
    <w:rsid w:val="00A442D2"/>
    <w:rsid w:val="00A44416"/>
    <w:rsid w:val="00A44D24"/>
    <w:rsid w:val="00A44D62"/>
    <w:rsid w:val="00A452ED"/>
    <w:rsid w:val="00A458BB"/>
    <w:rsid w:val="00A4656B"/>
    <w:rsid w:val="00A46980"/>
    <w:rsid w:val="00A46CA7"/>
    <w:rsid w:val="00A46CAE"/>
    <w:rsid w:val="00A46DB1"/>
    <w:rsid w:val="00A47062"/>
    <w:rsid w:val="00A50A34"/>
    <w:rsid w:val="00A50AE2"/>
    <w:rsid w:val="00A5144C"/>
    <w:rsid w:val="00A515C5"/>
    <w:rsid w:val="00A51B34"/>
    <w:rsid w:val="00A51C96"/>
    <w:rsid w:val="00A528FF"/>
    <w:rsid w:val="00A52A56"/>
    <w:rsid w:val="00A52C65"/>
    <w:rsid w:val="00A5332A"/>
    <w:rsid w:val="00A533B7"/>
    <w:rsid w:val="00A53675"/>
    <w:rsid w:val="00A53E53"/>
    <w:rsid w:val="00A542CA"/>
    <w:rsid w:val="00A54678"/>
    <w:rsid w:val="00A54C6B"/>
    <w:rsid w:val="00A55C59"/>
    <w:rsid w:val="00A565C1"/>
    <w:rsid w:val="00A56792"/>
    <w:rsid w:val="00A56C44"/>
    <w:rsid w:val="00A5706D"/>
    <w:rsid w:val="00A57233"/>
    <w:rsid w:val="00A57754"/>
    <w:rsid w:val="00A57A87"/>
    <w:rsid w:val="00A60214"/>
    <w:rsid w:val="00A605EA"/>
    <w:rsid w:val="00A61003"/>
    <w:rsid w:val="00A61202"/>
    <w:rsid w:val="00A612FF"/>
    <w:rsid w:val="00A62311"/>
    <w:rsid w:val="00A623E2"/>
    <w:rsid w:val="00A62796"/>
    <w:rsid w:val="00A62D28"/>
    <w:rsid w:val="00A62DB4"/>
    <w:rsid w:val="00A633E3"/>
    <w:rsid w:val="00A635FE"/>
    <w:rsid w:val="00A63729"/>
    <w:rsid w:val="00A63897"/>
    <w:rsid w:val="00A63CBA"/>
    <w:rsid w:val="00A63CC8"/>
    <w:rsid w:val="00A63CF2"/>
    <w:rsid w:val="00A6414A"/>
    <w:rsid w:val="00A643F0"/>
    <w:rsid w:val="00A64778"/>
    <w:rsid w:val="00A65226"/>
    <w:rsid w:val="00A65672"/>
    <w:rsid w:val="00A659D2"/>
    <w:rsid w:val="00A66722"/>
    <w:rsid w:val="00A66C11"/>
    <w:rsid w:val="00A67540"/>
    <w:rsid w:val="00A67651"/>
    <w:rsid w:val="00A67F88"/>
    <w:rsid w:val="00A70256"/>
    <w:rsid w:val="00A702FE"/>
    <w:rsid w:val="00A70DF9"/>
    <w:rsid w:val="00A725D1"/>
    <w:rsid w:val="00A7271E"/>
    <w:rsid w:val="00A72790"/>
    <w:rsid w:val="00A72B72"/>
    <w:rsid w:val="00A72E9D"/>
    <w:rsid w:val="00A738F6"/>
    <w:rsid w:val="00A73F56"/>
    <w:rsid w:val="00A743D1"/>
    <w:rsid w:val="00A74C28"/>
    <w:rsid w:val="00A74CD0"/>
    <w:rsid w:val="00A75B20"/>
    <w:rsid w:val="00A765D8"/>
    <w:rsid w:val="00A765F0"/>
    <w:rsid w:val="00A7688F"/>
    <w:rsid w:val="00A76A9D"/>
    <w:rsid w:val="00A76B89"/>
    <w:rsid w:val="00A77231"/>
    <w:rsid w:val="00A77B79"/>
    <w:rsid w:val="00A803B1"/>
    <w:rsid w:val="00A80EEB"/>
    <w:rsid w:val="00A81222"/>
    <w:rsid w:val="00A81CF6"/>
    <w:rsid w:val="00A82660"/>
    <w:rsid w:val="00A827BB"/>
    <w:rsid w:val="00A82AEC"/>
    <w:rsid w:val="00A82EAE"/>
    <w:rsid w:val="00A82EF2"/>
    <w:rsid w:val="00A83914"/>
    <w:rsid w:val="00A83EF7"/>
    <w:rsid w:val="00A86183"/>
    <w:rsid w:val="00A862A0"/>
    <w:rsid w:val="00A86E55"/>
    <w:rsid w:val="00A87415"/>
    <w:rsid w:val="00A877CD"/>
    <w:rsid w:val="00A877EF"/>
    <w:rsid w:val="00A87BE8"/>
    <w:rsid w:val="00A87F13"/>
    <w:rsid w:val="00A900A0"/>
    <w:rsid w:val="00A906AA"/>
    <w:rsid w:val="00A90B61"/>
    <w:rsid w:val="00A90C45"/>
    <w:rsid w:val="00A90F09"/>
    <w:rsid w:val="00A91457"/>
    <w:rsid w:val="00A91E01"/>
    <w:rsid w:val="00A932BE"/>
    <w:rsid w:val="00A93454"/>
    <w:rsid w:val="00A94413"/>
    <w:rsid w:val="00A94A4E"/>
    <w:rsid w:val="00A9528D"/>
    <w:rsid w:val="00A95326"/>
    <w:rsid w:val="00A953EC"/>
    <w:rsid w:val="00A959E3"/>
    <w:rsid w:val="00A9698F"/>
    <w:rsid w:val="00A96B9E"/>
    <w:rsid w:val="00A96C3E"/>
    <w:rsid w:val="00A96E05"/>
    <w:rsid w:val="00A973E9"/>
    <w:rsid w:val="00A974B1"/>
    <w:rsid w:val="00A97700"/>
    <w:rsid w:val="00A977A5"/>
    <w:rsid w:val="00A97B75"/>
    <w:rsid w:val="00A97F58"/>
    <w:rsid w:val="00AA05E6"/>
    <w:rsid w:val="00AA1D03"/>
    <w:rsid w:val="00AA2346"/>
    <w:rsid w:val="00AA26EB"/>
    <w:rsid w:val="00AA2C0B"/>
    <w:rsid w:val="00AA2C7A"/>
    <w:rsid w:val="00AA2F2E"/>
    <w:rsid w:val="00AA30C0"/>
    <w:rsid w:val="00AA3111"/>
    <w:rsid w:val="00AA32BF"/>
    <w:rsid w:val="00AA3584"/>
    <w:rsid w:val="00AA3899"/>
    <w:rsid w:val="00AA3E16"/>
    <w:rsid w:val="00AA4176"/>
    <w:rsid w:val="00AA444E"/>
    <w:rsid w:val="00AA5588"/>
    <w:rsid w:val="00AA6CD0"/>
    <w:rsid w:val="00AA6F67"/>
    <w:rsid w:val="00AB0015"/>
    <w:rsid w:val="00AB0658"/>
    <w:rsid w:val="00AB1432"/>
    <w:rsid w:val="00AB1E5A"/>
    <w:rsid w:val="00AB2363"/>
    <w:rsid w:val="00AB399B"/>
    <w:rsid w:val="00AB3D43"/>
    <w:rsid w:val="00AB3DF8"/>
    <w:rsid w:val="00AB415C"/>
    <w:rsid w:val="00AB4788"/>
    <w:rsid w:val="00AB4A18"/>
    <w:rsid w:val="00AB5031"/>
    <w:rsid w:val="00AB5A9D"/>
    <w:rsid w:val="00AB5ECC"/>
    <w:rsid w:val="00AB66EB"/>
    <w:rsid w:val="00AB7283"/>
    <w:rsid w:val="00AC02D8"/>
    <w:rsid w:val="00AC05EE"/>
    <w:rsid w:val="00AC11E8"/>
    <w:rsid w:val="00AC1F8C"/>
    <w:rsid w:val="00AC21E0"/>
    <w:rsid w:val="00AC2CED"/>
    <w:rsid w:val="00AC2E4D"/>
    <w:rsid w:val="00AC2FA6"/>
    <w:rsid w:val="00AC3246"/>
    <w:rsid w:val="00AC3EC2"/>
    <w:rsid w:val="00AC4202"/>
    <w:rsid w:val="00AC497F"/>
    <w:rsid w:val="00AC4D35"/>
    <w:rsid w:val="00AC4D50"/>
    <w:rsid w:val="00AC54DA"/>
    <w:rsid w:val="00AC57D2"/>
    <w:rsid w:val="00AC63F1"/>
    <w:rsid w:val="00AC655B"/>
    <w:rsid w:val="00AC7E1C"/>
    <w:rsid w:val="00AD1379"/>
    <w:rsid w:val="00AD19D5"/>
    <w:rsid w:val="00AD215B"/>
    <w:rsid w:val="00AD34A1"/>
    <w:rsid w:val="00AD4196"/>
    <w:rsid w:val="00AD49C7"/>
    <w:rsid w:val="00AD4BEA"/>
    <w:rsid w:val="00AD519A"/>
    <w:rsid w:val="00AD5F46"/>
    <w:rsid w:val="00AD68C4"/>
    <w:rsid w:val="00AD6FA5"/>
    <w:rsid w:val="00AD7134"/>
    <w:rsid w:val="00AD72EF"/>
    <w:rsid w:val="00AD770E"/>
    <w:rsid w:val="00AE0745"/>
    <w:rsid w:val="00AE0DDC"/>
    <w:rsid w:val="00AE145B"/>
    <w:rsid w:val="00AE1582"/>
    <w:rsid w:val="00AE18FF"/>
    <w:rsid w:val="00AE3163"/>
    <w:rsid w:val="00AE4383"/>
    <w:rsid w:val="00AE5155"/>
    <w:rsid w:val="00AE58F1"/>
    <w:rsid w:val="00AE5BB0"/>
    <w:rsid w:val="00AE5DC9"/>
    <w:rsid w:val="00AE6749"/>
    <w:rsid w:val="00AE6CEC"/>
    <w:rsid w:val="00AE723C"/>
    <w:rsid w:val="00AE78F3"/>
    <w:rsid w:val="00AE7B26"/>
    <w:rsid w:val="00AE7F16"/>
    <w:rsid w:val="00AF040F"/>
    <w:rsid w:val="00AF090B"/>
    <w:rsid w:val="00AF0945"/>
    <w:rsid w:val="00AF0E10"/>
    <w:rsid w:val="00AF1544"/>
    <w:rsid w:val="00AF1B28"/>
    <w:rsid w:val="00AF1BFB"/>
    <w:rsid w:val="00AF1CCE"/>
    <w:rsid w:val="00AF2245"/>
    <w:rsid w:val="00AF29BA"/>
    <w:rsid w:val="00AF2AD6"/>
    <w:rsid w:val="00AF3208"/>
    <w:rsid w:val="00AF3325"/>
    <w:rsid w:val="00AF3620"/>
    <w:rsid w:val="00AF3FBD"/>
    <w:rsid w:val="00AF3FC0"/>
    <w:rsid w:val="00AF4252"/>
    <w:rsid w:val="00AF4449"/>
    <w:rsid w:val="00AF46F2"/>
    <w:rsid w:val="00AF4892"/>
    <w:rsid w:val="00AF492C"/>
    <w:rsid w:val="00AF539E"/>
    <w:rsid w:val="00AF5C90"/>
    <w:rsid w:val="00AF622F"/>
    <w:rsid w:val="00AF6310"/>
    <w:rsid w:val="00AF6F48"/>
    <w:rsid w:val="00B006B8"/>
    <w:rsid w:val="00B008FA"/>
    <w:rsid w:val="00B00BBE"/>
    <w:rsid w:val="00B017BA"/>
    <w:rsid w:val="00B020BA"/>
    <w:rsid w:val="00B027C4"/>
    <w:rsid w:val="00B02A88"/>
    <w:rsid w:val="00B02BD1"/>
    <w:rsid w:val="00B0347F"/>
    <w:rsid w:val="00B0369F"/>
    <w:rsid w:val="00B039DE"/>
    <w:rsid w:val="00B04C15"/>
    <w:rsid w:val="00B0616A"/>
    <w:rsid w:val="00B062AD"/>
    <w:rsid w:val="00B06781"/>
    <w:rsid w:val="00B069D6"/>
    <w:rsid w:val="00B06BE1"/>
    <w:rsid w:val="00B07127"/>
    <w:rsid w:val="00B072CC"/>
    <w:rsid w:val="00B076A7"/>
    <w:rsid w:val="00B076C3"/>
    <w:rsid w:val="00B07FFA"/>
    <w:rsid w:val="00B10546"/>
    <w:rsid w:val="00B10CE3"/>
    <w:rsid w:val="00B11130"/>
    <w:rsid w:val="00B111A1"/>
    <w:rsid w:val="00B11FDF"/>
    <w:rsid w:val="00B122AD"/>
    <w:rsid w:val="00B12786"/>
    <w:rsid w:val="00B12BB2"/>
    <w:rsid w:val="00B12DE4"/>
    <w:rsid w:val="00B147D2"/>
    <w:rsid w:val="00B14A9D"/>
    <w:rsid w:val="00B15751"/>
    <w:rsid w:val="00B15A1C"/>
    <w:rsid w:val="00B1626A"/>
    <w:rsid w:val="00B16672"/>
    <w:rsid w:val="00B16BD4"/>
    <w:rsid w:val="00B16E5C"/>
    <w:rsid w:val="00B1709C"/>
    <w:rsid w:val="00B17253"/>
    <w:rsid w:val="00B1744D"/>
    <w:rsid w:val="00B17685"/>
    <w:rsid w:val="00B17911"/>
    <w:rsid w:val="00B179BD"/>
    <w:rsid w:val="00B17BC2"/>
    <w:rsid w:val="00B17F76"/>
    <w:rsid w:val="00B204AA"/>
    <w:rsid w:val="00B21159"/>
    <w:rsid w:val="00B2122D"/>
    <w:rsid w:val="00B21288"/>
    <w:rsid w:val="00B21D15"/>
    <w:rsid w:val="00B21D4B"/>
    <w:rsid w:val="00B21E6F"/>
    <w:rsid w:val="00B222FA"/>
    <w:rsid w:val="00B2242B"/>
    <w:rsid w:val="00B22E0F"/>
    <w:rsid w:val="00B23012"/>
    <w:rsid w:val="00B23862"/>
    <w:rsid w:val="00B24C9C"/>
    <w:rsid w:val="00B24D6C"/>
    <w:rsid w:val="00B25965"/>
    <w:rsid w:val="00B265F4"/>
    <w:rsid w:val="00B268B7"/>
    <w:rsid w:val="00B26BF6"/>
    <w:rsid w:val="00B27039"/>
    <w:rsid w:val="00B315C1"/>
    <w:rsid w:val="00B31893"/>
    <w:rsid w:val="00B3224A"/>
    <w:rsid w:val="00B322DD"/>
    <w:rsid w:val="00B3273F"/>
    <w:rsid w:val="00B3285D"/>
    <w:rsid w:val="00B32CD9"/>
    <w:rsid w:val="00B32D50"/>
    <w:rsid w:val="00B32F1E"/>
    <w:rsid w:val="00B33164"/>
    <w:rsid w:val="00B33B89"/>
    <w:rsid w:val="00B33D95"/>
    <w:rsid w:val="00B344F5"/>
    <w:rsid w:val="00B34786"/>
    <w:rsid w:val="00B35816"/>
    <w:rsid w:val="00B35E7C"/>
    <w:rsid w:val="00B36CAF"/>
    <w:rsid w:val="00B37664"/>
    <w:rsid w:val="00B377C4"/>
    <w:rsid w:val="00B37AEE"/>
    <w:rsid w:val="00B37B46"/>
    <w:rsid w:val="00B4005E"/>
    <w:rsid w:val="00B4015F"/>
    <w:rsid w:val="00B401B3"/>
    <w:rsid w:val="00B40A2E"/>
    <w:rsid w:val="00B41824"/>
    <w:rsid w:val="00B42D89"/>
    <w:rsid w:val="00B42EBA"/>
    <w:rsid w:val="00B439ED"/>
    <w:rsid w:val="00B43C39"/>
    <w:rsid w:val="00B4468B"/>
    <w:rsid w:val="00B449D6"/>
    <w:rsid w:val="00B45449"/>
    <w:rsid w:val="00B46054"/>
    <w:rsid w:val="00B46D81"/>
    <w:rsid w:val="00B47C78"/>
    <w:rsid w:val="00B47F11"/>
    <w:rsid w:val="00B50776"/>
    <w:rsid w:val="00B51DF3"/>
    <w:rsid w:val="00B5263B"/>
    <w:rsid w:val="00B52889"/>
    <w:rsid w:val="00B529D1"/>
    <w:rsid w:val="00B52E0B"/>
    <w:rsid w:val="00B53083"/>
    <w:rsid w:val="00B532D5"/>
    <w:rsid w:val="00B53D37"/>
    <w:rsid w:val="00B54266"/>
    <w:rsid w:val="00B543FE"/>
    <w:rsid w:val="00B546CB"/>
    <w:rsid w:val="00B551E4"/>
    <w:rsid w:val="00B5569E"/>
    <w:rsid w:val="00B55CA7"/>
    <w:rsid w:val="00B563A7"/>
    <w:rsid w:val="00B56477"/>
    <w:rsid w:val="00B56B20"/>
    <w:rsid w:val="00B56D33"/>
    <w:rsid w:val="00B57901"/>
    <w:rsid w:val="00B57D7C"/>
    <w:rsid w:val="00B57FDC"/>
    <w:rsid w:val="00B60358"/>
    <w:rsid w:val="00B60667"/>
    <w:rsid w:val="00B60848"/>
    <w:rsid w:val="00B611C6"/>
    <w:rsid w:val="00B61D3A"/>
    <w:rsid w:val="00B62137"/>
    <w:rsid w:val="00B62739"/>
    <w:rsid w:val="00B62783"/>
    <w:rsid w:val="00B63223"/>
    <w:rsid w:val="00B63471"/>
    <w:rsid w:val="00B63E3A"/>
    <w:rsid w:val="00B63ED4"/>
    <w:rsid w:val="00B6425C"/>
    <w:rsid w:val="00B64286"/>
    <w:rsid w:val="00B646F3"/>
    <w:rsid w:val="00B64823"/>
    <w:rsid w:val="00B65316"/>
    <w:rsid w:val="00B65326"/>
    <w:rsid w:val="00B65610"/>
    <w:rsid w:val="00B65912"/>
    <w:rsid w:val="00B65BD3"/>
    <w:rsid w:val="00B66EA0"/>
    <w:rsid w:val="00B67196"/>
    <w:rsid w:val="00B6720E"/>
    <w:rsid w:val="00B678B0"/>
    <w:rsid w:val="00B67F16"/>
    <w:rsid w:val="00B706F5"/>
    <w:rsid w:val="00B708C3"/>
    <w:rsid w:val="00B70900"/>
    <w:rsid w:val="00B71F3A"/>
    <w:rsid w:val="00B72127"/>
    <w:rsid w:val="00B723CA"/>
    <w:rsid w:val="00B724C5"/>
    <w:rsid w:val="00B7280F"/>
    <w:rsid w:val="00B72C92"/>
    <w:rsid w:val="00B73117"/>
    <w:rsid w:val="00B73640"/>
    <w:rsid w:val="00B736F5"/>
    <w:rsid w:val="00B73D79"/>
    <w:rsid w:val="00B73EDD"/>
    <w:rsid w:val="00B74C66"/>
    <w:rsid w:val="00B7541E"/>
    <w:rsid w:val="00B754C7"/>
    <w:rsid w:val="00B7574B"/>
    <w:rsid w:val="00B757D4"/>
    <w:rsid w:val="00B758F2"/>
    <w:rsid w:val="00B765DF"/>
    <w:rsid w:val="00B76D76"/>
    <w:rsid w:val="00B76D9D"/>
    <w:rsid w:val="00B76DF8"/>
    <w:rsid w:val="00B76E5A"/>
    <w:rsid w:val="00B80581"/>
    <w:rsid w:val="00B807C4"/>
    <w:rsid w:val="00B80ECA"/>
    <w:rsid w:val="00B81A2A"/>
    <w:rsid w:val="00B827A1"/>
    <w:rsid w:val="00B82AE9"/>
    <w:rsid w:val="00B82DC6"/>
    <w:rsid w:val="00B82F25"/>
    <w:rsid w:val="00B82F94"/>
    <w:rsid w:val="00B83120"/>
    <w:rsid w:val="00B83F9E"/>
    <w:rsid w:val="00B8443E"/>
    <w:rsid w:val="00B84946"/>
    <w:rsid w:val="00B84E16"/>
    <w:rsid w:val="00B867D8"/>
    <w:rsid w:val="00B86927"/>
    <w:rsid w:val="00B86D4F"/>
    <w:rsid w:val="00B90596"/>
    <w:rsid w:val="00B90A3C"/>
    <w:rsid w:val="00B90E3E"/>
    <w:rsid w:val="00B91666"/>
    <w:rsid w:val="00B918EE"/>
    <w:rsid w:val="00B92127"/>
    <w:rsid w:val="00B9291C"/>
    <w:rsid w:val="00B92D1F"/>
    <w:rsid w:val="00B92E91"/>
    <w:rsid w:val="00B9373C"/>
    <w:rsid w:val="00B939B7"/>
    <w:rsid w:val="00B93FA9"/>
    <w:rsid w:val="00B942B8"/>
    <w:rsid w:val="00B94BCF"/>
    <w:rsid w:val="00B94FDD"/>
    <w:rsid w:val="00B95053"/>
    <w:rsid w:val="00B95635"/>
    <w:rsid w:val="00B96679"/>
    <w:rsid w:val="00B967AC"/>
    <w:rsid w:val="00B96B71"/>
    <w:rsid w:val="00B96B76"/>
    <w:rsid w:val="00B9706A"/>
    <w:rsid w:val="00B972D7"/>
    <w:rsid w:val="00B972FC"/>
    <w:rsid w:val="00B97444"/>
    <w:rsid w:val="00B977FA"/>
    <w:rsid w:val="00B97B29"/>
    <w:rsid w:val="00B97F0C"/>
    <w:rsid w:val="00BA033E"/>
    <w:rsid w:val="00BA0458"/>
    <w:rsid w:val="00BA08E3"/>
    <w:rsid w:val="00BA1711"/>
    <w:rsid w:val="00BA1ACC"/>
    <w:rsid w:val="00BA1DE5"/>
    <w:rsid w:val="00BA211A"/>
    <w:rsid w:val="00BA2881"/>
    <w:rsid w:val="00BA3029"/>
    <w:rsid w:val="00BA3815"/>
    <w:rsid w:val="00BA3CE8"/>
    <w:rsid w:val="00BA3F36"/>
    <w:rsid w:val="00BA4370"/>
    <w:rsid w:val="00BA4A71"/>
    <w:rsid w:val="00BA4C0F"/>
    <w:rsid w:val="00BA4C2C"/>
    <w:rsid w:val="00BA54F1"/>
    <w:rsid w:val="00BA581B"/>
    <w:rsid w:val="00BA5996"/>
    <w:rsid w:val="00BA5D40"/>
    <w:rsid w:val="00BA5EA7"/>
    <w:rsid w:val="00BA621A"/>
    <w:rsid w:val="00BA6304"/>
    <w:rsid w:val="00BA63A0"/>
    <w:rsid w:val="00BA6469"/>
    <w:rsid w:val="00BA6604"/>
    <w:rsid w:val="00BA6679"/>
    <w:rsid w:val="00BA7002"/>
    <w:rsid w:val="00BA73F1"/>
    <w:rsid w:val="00BB0676"/>
    <w:rsid w:val="00BB1068"/>
    <w:rsid w:val="00BB138A"/>
    <w:rsid w:val="00BB1C89"/>
    <w:rsid w:val="00BB1EF8"/>
    <w:rsid w:val="00BB26D3"/>
    <w:rsid w:val="00BB280D"/>
    <w:rsid w:val="00BB2B0F"/>
    <w:rsid w:val="00BB2D27"/>
    <w:rsid w:val="00BB2EED"/>
    <w:rsid w:val="00BB2FA5"/>
    <w:rsid w:val="00BB34B4"/>
    <w:rsid w:val="00BB3DB2"/>
    <w:rsid w:val="00BB3F09"/>
    <w:rsid w:val="00BB4500"/>
    <w:rsid w:val="00BB4FDC"/>
    <w:rsid w:val="00BB51FD"/>
    <w:rsid w:val="00BB6A54"/>
    <w:rsid w:val="00BB6EFD"/>
    <w:rsid w:val="00BB754F"/>
    <w:rsid w:val="00BB78BB"/>
    <w:rsid w:val="00BB79AF"/>
    <w:rsid w:val="00BB7AFF"/>
    <w:rsid w:val="00BB7FBA"/>
    <w:rsid w:val="00BC0CD5"/>
    <w:rsid w:val="00BC0CEA"/>
    <w:rsid w:val="00BC1A8D"/>
    <w:rsid w:val="00BC1DC6"/>
    <w:rsid w:val="00BC260C"/>
    <w:rsid w:val="00BC2945"/>
    <w:rsid w:val="00BC30EB"/>
    <w:rsid w:val="00BC524F"/>
    <w:rsid w:val="00BC5A16"/>
    <w:rsid w:val="00BC601B"/>
    <w:rsid w:val="00BC627C"/>
    <w:rsid w:val="00BC6537"/>
    <w:rsid w:val="00BC6541"/>
    <w:rsid w:val="00BC6935"/>
    <w:rsid w:val="00BC7D69"/>
    <w:rsid w:val="00BD002D"/>
    <w:rsid w:val="00BD0A06"/>
    <w:rsid w:val="00BD0B52"/>
    <w:rsid w:val="00BD17F0"/>
    <w:rsid w:val="00BD1A1A"/>
    <w:rsid w:val="00BD21BC"/>
    <w:rsid w:val="00BD21F0"/>
    <w:rsid w:val="00BD22B3"/>
    <w:rsid w:val="00BD2705"/>
    <w:rsid w:val="00BD2AA4"/>
    <w:rsid w:val="00BD2F6A"/>
    <w:rsid w:val="00BD30BC"/>
    <w:rsid w:val="00BD310E"/>
    <w:rsid w:val="00BD3538"/>
    <w:rsid w:val="00BD3F7F"/>
    <w:rsid w:val="00BD4C16"/>
    <w:rsid w:val="00BD4C81"/>
    <w:rsid w:val="00BD5D98"/>
    <w:rsid w:val="00BD5DB0"/>
    <w:rsid w:val="00BD5F70"/>
    <w:rsid w:val="00BD6315"/>
    <w:rsid w:val="00BD6C44"/>
    <w:rsid w:val="00BD71EF"/>
    <w:rsid w:val="00BD72F4"/>
    <w:rsid w:val="00BD7C47"/>
    <w:rsid w:val="00BE0F05"/>
    <w:rsid w:val="00BE0F88"/>
    <w:rsid w:val="00BE12F7"/>
    <w:rsid w:val="00BE14C9"/>
    <w:rsid w:val="00BE20B7"/>
    <w:rsid w:val="00BE25D9"/>
    <w:rsid w:val="00BE2AC1"/>
    <w:rsid w:val="00BE3567"/>
    <w:rsid w:val="00BE3E2C"/>
    <w:rsid w:val="00BE4329"/>
    <w:rsid w:val="00BE43BB"/>
    <w:rsid w:val="00BE4F83"/>
    <w:rsid w:val="00BE6CE1"/>
    <w:rsid w:val="00BE6D2C"/>
    <w:rsid w:val="00BE7126"/>
    <w:rsid w:val="00BE721F"/>
    <w:rsid w:val="00BE72A3"/>
    <w:rsid w:val="00BE7538"/>
    <w:rsid w:val="00BE798A"/>
    <w:rsid w:val="00BE7D23"/>
    <w:rsid w:val="00BE7D24"/>
    <w:rsid w:val="00BF0923"/>
    <w:rsid w:val="00BF0ADA"/>
    <w:rsid w:val="00BF0E63"/>
    <w:rsid w:val="00BF19EF"/>
    <w:rsid w:val="00BF2A48"/>
    <w:rsid w:val="00BF2A8E"/>
    <w:rsid w:val="00BF2EE6"/>
    <w:rsid w:val="00BF39B8"/>
    <w:rsid w:val="00BF43B3"/>
    <w:rsid w:val="00BF4444"/>
    <w:rsid w:val="00BF4B02"/>
    <w:rsid w:val="00BF4C84"/>
    <w:rsid w:val="00BF4E63"/>
    <w:rsid w:val="00BF4E92"/>
    <w:rsid w:val="00BF4F56"/>
    <w:rsid w:val="00BF66B4"/>
    <w:rsid w:val="00BF68F8"/>
    <w:rsid w:val="00BF776C"/>
    <w:rsid w:val="00C004AD"/>
    <w:rsid w:val="00C00A17"/>
    <w:rsid w:val="00C01066"/>
    <w:rsid w:val="00C012A5"/>
    <w:rsid w:val="00C01AE0"/>
    <w:rsid w:val="00C02002"/>
    <w:rsid w:val="00C02375"/>
    <w:rsid w:val="00C02B74"/>
    <w:rsid w:val="00C02E5A"/>
    <w:rsid w:val="00C030F3"/>
    <w:rsid w:val="00C035E7"/>
    <w:rsid w:val="00C03703"/>
    <w:rsid w:val="00C0372D"/>
    <w:rsid w:val="00C0390F"/>
    <w:rsid w:val="00C0573B"/>
    <w:rsid w:val="00C05A1A"/>
    <w:rsid w:val="00C05FA5"/>
    <w:rsid w:val="00C062CE"/>
    <w:rsid w:val="00C06DFB"/>
    <w:rsid w:val="00C07E51"/>
    <w:rsid w:val="00C10BCA"/>
    <w:rsid w:val="00C10E59"/>
    <w:rsid w:val="00C10F31"/>
    <w:rsid w:val="00C1177D"/>
    <w:rsid w:val="00C1192E"/>
    <w:rsid w:val="00C1215B"/>
    <w:rsid w:val="00C12471"/>
    <w:rsid w:val="00C12476"/>
    <w:rsid w:val="00C12897"/>
    <w:rsid w:val="00C12993"/>
    <w:rsid w:val="00C13551"/>
    <w:rsid w:val="00C1355A"/>
    <w:rsid w:val="00C137A8"/>
    <w:rsid w:val="00C14145"/>
    <w:rsid w:val="00C14AB5"/>
    <w:rsid w:val="00C150DD"/>
    <w:rsid w:val="00C16071"/>
    <w:rsid w:val="00C16B1F"/>
    <w:rsid w:val="00C171D3"/>
    <w:rsid w:val="00C171F5"/>
    <w:rsid w:val="00C176D1"/>
    <w:rsid w:val="00C17F7A"/>
    <w:rsid w:val="00C207F4"/>
    <w:rsid w:val="00C20E05"/>
    <w:rsid w:val="00C20E64"/>
    <w:rsid w:val="00C2108A"/>
    <w:rsid w:val="00C21CAA"/>
    <w:rsid w:val="00C2301D"/>
    <w:rsid w:val="00C233A0"/>
    <w:rsid w:val="00C2391F"/>
    <w:rsid w:val="00C24022"/>
    <w:rsid w:val="00C24097"/>
    <w:rsid w:val="00C24115"/>
    <w:rsid w:val="00C24205"/>
    <w:rsid w:val="00C247A0"/>
    <w:rsid w:val="00C24E62"/>
    <w:rsid w:val="00C25415"/>
    <w:rsid w:val="00C267AC"/>
    <w:rsid w:val="00C26B95"/>
    <w:rsid w:val="00C27056"/>
    <w:rsid w:val="00C27233"/>
    <w:rsid w:val="00C274D0"/>
    <w:rsid w:val="00C274E6"/>
    <w:rsid w:val="00C30B33"/>
    <w:rsid w:val="00C32370"/>
    <w:rsid w:val="00C32589"/>
    <w:rsid w:val="00C328FF"/>
    <w:rsid w:val="00C33328"/>
    <w:rsid w:val="00C335DC"/>
    <w:rsid w:val="00C33EE6"/>
    <w:rsid w:val="00C342CB"/>
    <w:rsid w:val="00C35039"/>
    <w:rsid w:val="00C35E8E"/>
    <w:rsid w:val="00C367E9"/>
    <w:rsid w:val="00C3682E"/>
    <w:rsid w:val="00C372E1"/>
    <w:rsid w:val="00C375CB"/>
    <w:rsid w:val="00C37657"/>
    <w:rsid w:val="00C414E1"/>
    <w:rsid w:val="00C41615"/>
    <w:rsid w:val="00C41832"/>
    <w:rsid w:val="00C41C72"/>
    <w:rsid w:val="00C421BC"/>
    <w:rsid w:val="00C4262F"/>
    <w:rsid w:val="00C435CE"/>
    <w:rsid w:val="00C4387D"/>
    <w:rsid w:val="00C43AF6"/>
    <w:rsid w:val="00C44AD2"/>
    <w:rsid w:val="00C44B88"/>
    <w:rsid w:val="00C45E3E"/>
    <w:rsid w:val="00C465AB"/>
    <w:rsid w:val="00C466E0"/>
    <w:rsid w:val="00C468E3"/>
    <w:rsid w:val="00C471F7"/>
    <w:rsid w:val="00C47557"/>
    <w:rsid w:val="00C479A6"/>
    <w:rsid w:val="00C47A88"/>
    <w:rsid w:val="00C47C70"/>
    <w:rsid w:val="00C50482"/>
    <w:rsid w:val="00C50B49"/>
    <w:rsid w:val="00C50D96"/>
    <w:rsid w:val="00C50FA0"/>
    <w:rsid w:val="00C51001"/>
    <w:rsid w:val="00C5233C"/>
    <w:rsid w:val="00C52601"/>
    <w:rsid w:val="00C52AAE"/>
    <w:rsid w:val="00C52E94"/>
    <w:rsid w:val="00C53498"/>
    <w:rsid w:val="00C5379A"/>
    <w:rsid w:val="00C5459A"/>
    <w:rsid w:val="00C54B69"/>
    <w:rsid w:val="00C54E57"/>
    <w:rsid w:val="00C55115"/>
    <w:rsid w:val="00C5526C"/>
    <w:rsid w:val="00C5673F"/>
    <w:rsid w:val="00C5706F"/>
    <w:rsid w:val="00C5729B"/>
    <w:rsid w:val="00C57D90"/>
    <w:rsid w:val="00C60695"/>
    <w:rsid w:val="00C609B8"/>
    <w:rsid w:val="00C60FE5"/>
    <w:rsid w:val="00C61472"/>
    <w:rsid w:val="00C61538"/>
    <w:rsid w:val="00C616E0"/>
    <w:rsid w:val="00C62D34"/>
    <w:rsid w:val="00C6309F"/>
    <w:rsid w:val="00C63302"/>
    <w:rsid w:val="00C635D8"/>
    <w:rsid w:val="00C637BC"/>
    <w:rsid w:val="00C638C9"/>
    <w:rsid w:val="00C63DCA"/>
    <w:rsid w:val="00C63EA5"/>
    <w:rsid w:val="00C63F6A"/>
    <w:rsid w:val="00C64258"/>
    <w:rsid w:val="00C6463F"/>
    <w:rsid w:val="00C6489C"/>
    <w:rsid w:val="00C64ACA"/>
    <w:rsid w:val="00C64C9E"/>
    <w:rsid w:val="00C64D9C"/>
    <w:rsid w:val="00C64E39"/>
    <w:rsid w:val="00C64FE6"/>
    <w:rsid w:val="00C65150"/>
    <w:rsid w:val="00C65974"/>
    <w:rsid w:val="00C6699D"/>
    <w:rsid w:val="00C66E8B"/>
    <w:rsid w:val="00C670FC"/>
    <w:rsid w:val="00C67118"/>
    <w:rsid w:val="00C6719D"/>
    <w:rsid w:val="00C67660"/>
    <w:rsid w:val="00C67C0A"/>
    <w:rsid w:val="00C709F6"/>
    <w:rsid w:val="00C70B52"/>
    <w:rsid w:val="00C70C16"/>
    <w:rsid w:val="00C70C3C"/>
    <w:rsid w:val="00C70D76"/>
    <w:rsid w:val="00C7102E"/>
    <w:rsid w:val="00C732E8"/>
    <w:rsid w:val="00C745A2"/>
    <w:rsid w:val="00C74AD9"/>
    <w:rsid w:val="00C74AFA"/>
    <w:rsid w:val="00C74DBF"/>
    <w:rsid w:val="00C74E97"/>
    <w:rsid w:val="00C75247"/>
    <w:rsid w:val="00C7544D"/>
    <w:rsid w:val="00C764B4"/>
    <w:rsid w:val="00C76822"/>
    <w:rsid w:val="00C769AE"/>
    <w:rsid w:val="00C77DA4"/>
    <w:rsid w:val="00C803E0"/>
    <w:rsid w:val="00C80B2B"/>
    <w:rsid w:val="00C819A0"/>
    <w:rsid w:val="00C81DE4"/>
    <w:rsid w:val="00C82CF5"/>
    <w:rsid w:val="00C8323C"/>
    <w:rsid w:val="00C836DB"/>
    <w:rsid w:val="00C837B6"/>
    <w:rsid w:val="00C83851"/>
    <w:rsid w:val="00C83986"/>
    <w:rsid w:val="00C83CA8"/>
    <w:rsid w:val="00C84181"/>
    <w:rsid w:val="00C8452A"/>
    <w:rsid w:val="00C84804"/>
    <w:rsid w:val="00C8503A"/>
    <w:rsid w:val="00C85FA0"/>
    <w:rsid w:val="00C8677A"/>
    <w:rsid w:val="00C86B1F"/>
    <w:rsid w:val="00C8704C"/>
    <w:rsid w:val="00C87798"/>
    <w:rsid w:val="00C8782B"/>
    <w:rsid w:val="00C878AB"/>
    <w:rsid w:val="00C87FF4"/>
    <w:rsid w:val="00C902C6"/>
    <w:rsid w:val="00C904B9"/>
    <w:rsid w:val="00C90526"/>
    <w:rsid w:val="00C90CB0"/>
    <w:rsid w:val="00C91548"/>
    <w:rsid w:val="00C9182F"/>
    <w:rsid w:val="00C92270"/>
    <w:rsid w:val="00C926EF"/>
    <w:rsid w:val="00C92BB5"/>
    <w:rsid w:val="00C92ED8"/>
    <w:rsid w:val="00C92F8B"/>
    <w:rsid w:val="00C93380"/>
    <w:rsid w:val="00C935EA"/>
    <w:rsid w:val="00C936F8"/>
    <w:rsid w:val="00C93771"/>
    <w:rsid w:val="00C937ED"/>
    <w:rsid w:val="00C93900"/>
    <w:rsid w:val="00C93A54"/>
    <w:rsid w:val="00C93C2E"/>
    <w:rsid w:val="00C93D35"/>
    <w:rsid w:val="00C9416C"/>
    <w:rsid w:val="00C9486A"/>
    <w:rsid w:val="00C94F27"/>
    <w:rsid w:val="00C94FD8"/>
    <w:rsid w:val="00C95FFF"/>
    <w:rsid w:val="00C96855"/>
    <w:rsid w:val="00C97D3E"/>
    <w:rsid w:val="00C97E0C"/>
    <w:rsid w:val="00CA04A5"/>
    <w:rsid w:val="00CA09BF"/>
    <w:rsid w:val="00CA0A75"/>
    <w:rsid w:val="00CA0C66"/>
    <w:rsid w:val="00CA1087"/>
    <w:rsid w:val="00CA18AC"/>
    <w:rsid w:val="00CA1EC1"/>
    <w:rsid w:val="00CA3C09"/>
    <w:rsid w:val="00CA523C"/>
    <w:rsid w:val="00CA529B"/>
    <w:rsid w:val="00CA544B"/>
    <w:rsid w:val="00CA566D"/>
    <w:rsid w:val="00CA68FA"/>
    <w:rsid w:val="00CA6A7C"/>
    <w:rsid w:val="00CA6C1E"/>
    <w:rsid w:val="00CA74AF"/>
    <w:rsid w:val="00CA7592"/>
    <w:rsid w:val="00CA75C1"/>
    <w:rsid w:val="00CB12AB"/>
    <w:rsid w:val="00CB16E0"/>
    <w:rsid w:val="00CB1BD6"/>
    <w:rsid w:val="00CB223A"/>
    <w:rsid w:val="00CB23D5"/>
    <w:rsid w:val="00CB2C35"/>
    <w:rsid w:val="00CB36ED"/>
    <w:rsid w:val="00CB495F"/>
    <w:rsid w:val="00CB517C"/>
    <w:rsid w:val="00CB52C6"/>
    <w:rsid w:val="00CB7506"/>
    <w:rsid w:val="00CB7F36"/>
    <w:rsid w:val="00CC0BD1"/>
    <w:rsid w:val="00CC0CC2"/>
    <w:rsid w:val="00CC0DBA"/>
    <w:rsid w:val="00CC0E63"/>
    <w:rsid w:val="00CC123D"/>
    <w:rsid w:val="00CC1301"/>
    <w:rsid w:val="00CC1DBA"/>
    <w:rsid w:val="00CC246C"/>
    <w:rsid w:val="00CC26FC"/>
    <w:rsid w:val="00CC2D8A"/>
    <w:rsid w:val="00CC333E"/>
    <w:rsid w:val="00CC33A7"/>
    <w:rsid w:val="00CC4488"/>
    <w:rsid w:val="00CC44F5"/>
    <w:rsid w:val="00CC4947"/>
    <w:rsid w:val="00CC51FE"/>
    <w:rsid w:val="00CC540F"/>
    <w:rsid w:val="00CC5483"/>
    <w:rsid w:val="00CC5594"/>
    <w:rsid w:val="00CC56ED"/>
    <w:rsid w:val="00CC5880"/>
    <w:rsid w:val="00CC5B11"/>
    <w:rsid w:val="00CC5D36"/>
    <w:rsid w:val="00CC6308"/>
    <w:rsid w:val="00CC6426"/>
    <w:rsid w:val="00CC693A"/>
    <w:rsid w:val="00CC6D9E"/>
    <w:rsid w:val="00CC6DB7"/>
    <w:rsid w:val="00CC7B9A"/>
    <w:rsid w:val="00CD058E"/>
    <w:rsid w:val="00CD06CD"/>
    <w:rsid w:val="00CD1472"/>
    <w:rsid w:val="00CD17A3"/>
    <w:rsid w:val="00CD1D92"/>
    <w:rsid w:val="00CD26F1"/>
    <w:rsid w:val="00CD2918"/>
    <w:rsid w:val="00CD2BB3"/>
    <w:rsid w:val="00CD2C9D"/>
    <w:rsid w:val="00CD3241"/>
    <w:rsid w:val="00CD3BD7"/>
    <w:rsid w:val="00CD3DBA"/>
    <w:rsid w:val="00CD4140"/>
    <w:rsid w:val="00CD4DC1"/>
    <w:rsid w:val="00CD59B9"/>
    <w:rsid w:val="00CD5A00"/>
    <w:rsid w:val="00CD5D04"/>
    <w:rsid w:val="00CD5E6A"/>
    <w:rsid w:val="00CD6174"/>
    <w:rsid w:val="00CD623D"/>
    <w:rsid w:val="00CD6721"/>
    <w:rsid w:val="00CD6842"/>
    <w:rsid w:val="00CD71B3"/>
    <w:rsid w:val="00CD7569"/>
    <w:rsid w:val="00CE0052"/>
    <w:rsid w:val="00CE089B"/>
    <w:rsid w:val="00CE08B2"/>
    <w:rsid w:val="00CE08D7"/>
    <w:rsid w:val="00CE0904"/>
    <w:rsid w:val="00CE0A23"/>
    <w:rsid w:val="00CE110C"/>
    <w:rsid w:val="00CE1988"/>
    <w:rsid w:val="00CE1FAD"/>
    <w:rsid w:val="00CE25F6"/>
    <w:rsid w:val="00CE2B5D"/>
    <w:rsid w:val="00CE31EC"/>
    <w:rsid w:val="00CE39FF"/>
    <w:rsid w:val="00CE47FB"/>
    <w:rsid w:val="00CE53C4"/>
    <w:rsid w:val="00CE5D81"/>
    <w:rsid w:val="00CE5E66"/>
    <w:rsid w:val="00CE69E1"/>
    <w:rsid w:val="00CE6E5E"/>
    <w:rsid w:val="00CE7750"/>
    <w:rsid w:val="00CE77BC"/>
    <w:rsid w:val="00CE781D"/>
    <w:rsid w:val="00CE7984"/>
    <w:rsid w:val="00CE7FB8"/>
    <w:rsid w:val="00CF038D"/>
    <w:rsid w:val="00CF03E5"/>
    <w:rsid w:val="00CF0D5D"/>
    <w:rsid w:val="00CF161F"/>
    <w:rsid w:val="00CF1CFC"/>
    <w:rsid w:val="00CF1F5C"/>
    <w:rsid w:val="00CF20CA"/>
    <w:rsid w:val="00CF2144"/>
    <w:rsid w:val="00CF27B0"/>
    <w:rsid w:val="00CF33B7"/>
    <w:rsid w:val="00CF36A4"/>
    <w:rsid w:val="00CF39C4"/>
    <w:rsid w:val="00CF44CB"/>
    <w:rsid w:val="00CF47A8"/>
    <w:rsid w:val="00CF49D1"/>
    <w:rsid w:val="00CF4BDD"/>
    <w:rsid w:val="00CF5E96"/>
    <w:rsid w:val="00CF75D3"/>
    <w:rsid w:val="00CF7A86"/>
    <w:rsid w:val="00D00260"/>
    <w:rsid w:val="00D00B4C"/>
    <w:rsid w:val="00D00CC6"/>
    <w:rsid w:val="00D0105B"/>
    <w:rsid w:val="00D010BA"/>
    <w:rsid w:val="00D01C4F"/>
    <w:rsid w:val="00D02957"/>
    <w:rsid w:val="00D02A67"/>
    <w:rsid w:val="00D039E7"/>
    <w:rsid w:val="00D03EA6"/>
    <w:rsid w:val="00D04095"/>
    <w:rsid w:val="00D04B17"/>
    <w:rsid w:val="00D0535A"/>
    <w:rsid w:val="00D05A64"/>
    <w:rsid w:val="00D06C83"/>
    <w:rsid w:val="00D073B4"/>
    <w:rsid w:val="00D07F2C"/>
    <w:rsid w:val="00D10664"/>
    <w:rsid w:val="00D10758"/>
    <w:rsid w:val="00D10C7D"/>
    <w:rsid w:val="00D11E52"/>
    <w:rsid w:val="00D12324"/>
    <w:rsid w:val="00D12334"/>
    <w:rsid w:val="00D1269C"/>
    <w:rsid w:val="00D12F5B"/>
    <w:rsid w:val="00D12F8D"/>
    <w:rsid w:val="00D13579"/>
    <w:rsid w:val="00D13E75"/>
    <w:rsid w:val="00D141FE"/>
    <w:rsid w:val="00D1456A"/>
    <w:rsid w:val="00D15A6D"/>
    <w:rsid w:val="00D15CC8"/>
    <w:rsid w:val="00D16344"/>
    <w:rsid w:val="00D16497"/>
    <w:rsid w:val="00D16659"/>
    <w:rsid w:val="00D1685B"/>
    <w:rsid w:val="00D16F86"/>
    <w:rsid w:val="00D174BD"/>
    <w:rsid w:val="00D176FE"/>
    <w:rsid w:val="00D177EE"/>
    <w:rsid w:val="00D17A6D"/>
    <w:rsid w:val="00D17AD6"/>
    <w:rsid w:val="00D17B2F"/>
    <w:rsid w:val="00D17B36"/>
    <w:rsid w:val="00D17D5F"/>
    <w:rsid w:val="00D20569"/>
    <w:rsid w:val="00D20805"/>
    <w:rsid w:val="00D20F36"/>
    <w:rsid w:val="00D21592"/>
    <w:rsid w:val="00D215EA"/>
    <w:rsid w:val="00D21949"/>
    <w:rsid w:val="00D21A0A"/>
    <w:rsid w:val="00D2257A"/>
    <w:rsid w:val="00D22F2F"/>
    <w:rsid w:val="00D236E1"/>
    <w:rsid w:val="00D23739"/>
    <w:rsid w:val="00D23913"/>
    <w:rsid w:val="00D242D2"/>
    <w:rsid w:val="00D242E9"/>
    <w:rsid w:val="00D2451C"/>
    <w:rsid w:val="00D245D2"/>
    <w:rsid w:val="00D24664"/>
    <w:rsid w:val="00D25C11"/>
    <w:rsid w:val="00D25EF3"/>
    <w:rsid w:val="00D262DE"/>
    <w:rsid w:val="00D26BAD"/>
    <w:rsid w:val="00D304C1"/>
    <w:rsid w:val="00D304C3"/>
    <w:rsid w:val="00D30DAF"/>
    <w:rsid w:val="00D30EF8"/>
    <w:rsid w:val="00D31531"/>
    <w:rsid w:val="00D31677"/>
    <w:rsid w:val="00D31698"/>
    <w:rsid w:val="00D31811"/>
    <w:rsid w:val="00D31CBC"/>
    <w:rsid w:val="00D32BE7"/>
    <w:rsid w:val="00D33063"/>
    <w:rsid w:val="00D337DE"/>
    <w:rsid w:val="00D349BE"/>
    <w:rsid w:val="00D34EF7"/>
    <w:rsid w:val="00D36320"/>
    <w:rsid w:val="00D36351"/>
    <w:rsid w:val="00D3775A"/>
    <w:rsid w:val="00D40E0E"/>
    <w:rsid w:val="00D42672"/>
    <w:rsid w:val="00D429E4"/>
    <w:rsid w:val="00D42C21"/>
    <w:rsid w:val="00D42C2F"/>
    <w:rsid w:val="00D42D3C"/>
    <w:rsid w:val="00D42F2A"/>
    <w:rsid w:val="00D434DD"/>
    <w:rsid w:val="00D438C8"/>
    <w:rsid w:val="00D43B74"/>
    <w:rsid w:val="00D43FE7"/>
    <w:rsid w:val="00D44468"/>
    <w:rsid w:val="00D4546F"/>
    <w:rsid w:val="00D45901"/>
    <w:rsid w:val="00D463B1"/>
    <w:rsid w:val="00D465CD"/>
    <w:rsid w:val="00D46B64"/>
    <w:rsid w:val="00D46C28"/>
    <w:rsid w:val="00D46C49"/>
    <w:rsid w:val="00D46EB8"/>
    <w:rsid w:val="00D46F0B"/>
    <w:rsid w:val="00D47318"/>
    <w:rsid w:val="00D47BF3"/>
    <w:rsid w:val="00D50E12"/>
    <w:rsid w:val="00D513F2"/>
    <w:rsid w:val="00D51BD8"/>
    <w:rsid w:val="00D51BF2"/>
    <w:rsid w:val="00D52042"/>
    <w:rsid w:val="00D541B7"/>
    <w:rsid w:val="00D548E6"/>
    <w:rsid w:val="00D54E24"/>
    <w:rsid w:val="00D55B2A"/>
    <w:rsid w:val="00D57466"/>
    <w:rsid w:val="00D574DA"/>
    <w:rsid w:val="00D6004F"/>
    <w:rsid w:val="00D60349"/>
    <w:rsid w:val="00D607C6"/>
    <w:rsid w:val="00D61DE1"/>
    <w:rsid w:val="00D61EF2"/>
    <w:rsid w:val="00D62635"/>
    <w:rsid w:val="00D630AE"/>
    <w:rsid w:val="00D63417"/>
    <w:rsid w:val="00D63A86"/>
    <w:rsid w:val="00D642BB"/>
    <w:rsid w:val="00D653A7"/>
    <w:rsid w:val="00D6553C"/>
    <w:rsid w:val="00D66661"/>
    <w:rsid w:val="00D6683C"/>
    <w:rsid w:val="00D66A49"/>
    <w:rsid w:val="00D67D45"/>
    <w:rsid w:val="00D67DD2"/>
    <w:rsid w:val="00D67F1F"/>
    <w:rsid w:val="00D706F2"/>
    <w:rsid w:val="00D70F05"/>
    <w:rsid w:val="00D710E9"/>
    <w:rsid w:val="00D71542"/>
    <w:rsid w:val="00D71563"/>
    <w:rsid w:val="00D72021"/>
    <w:rsid w:val="00D726AD"/>
    <w:rsid w:val="00D73C78"/>
    <w:rsid w:val="00D74100"/>
    <w:rsid w:val="00D745E0"/>
    <w:rsid w:val="00D75232"/>
    <w:rsid w:val="00D75496"/>
    <w:rsid w:val="00D75DF4"/>
    <w:rsid w:val="00D75EDC"/>
    <w:rsid w:val="00D779A0"/>
    <w:rsid w:val="00D8219F"/>
    <w:rsid w:val="00D82265"/>
    <w:rsid w:val="00D8253C"/>
    <w:rsid w:val="00D828C9"/>
    <w:rsid w:val="00D828DE"/>
    <w:rsid w:val="00D82F92"/>
    <w:rsid w:val="00D837E2"/>
    <w:rsid w:val="00D838D0"/>
    <w:rsid w:val="00D83D36"/>
    <w:rsid w:val="00D83D89"/>
    <w:rsid w:val="00D83E46"/>
    <w:rsid w:val="00D84699"/>
    <w:rsid w:val="00D848F8"/>
    <w:rsid w:val="00D8629C"/>
    <w:rsid w:val="00D862D4"/>
    <w:rsid w:val="00D8643A"/>
    <w:rsid w:val="00D86470"/>
    <w:rsid w:val="00D867A4"/>
    <w:rsid w:val="00D86C55"/>
    <w:rsid w:val="00D86DC1"/>
    <w:rsid w:val="00D87388"/>
    <w:rsid w:val="00D87481"/>
    <w:rsid w:val="00D87BC8"/>
    <w:rsid w:val="00D90AC7"/>
    <w:rsid w:val="00D90E33"/>
    <w:rsid w:val="00D916E1"/>
    <w:rsid w:val="00D92300"/>
    <w:rsid w:val="00D92D64"/>
    <w:rsid w:val="00D932B6"/>
    <w:rsid w:val="00D933C6"/>
    <w:rsid w:val="00D93533"/>
    <w:rsid w:val="00D93623"/>
    <w:rsid w:val="00D93996"/>
    <w:rsid w:val="00D9464A"/>
    <w:rsid w:val="00D9476A"/>
    <w:rsid w:val="00D947AB"/>
    <w:rsid w:val="00D94B9D"/>
    <w:rsid w:val="00D94D6F"/>
    <w:rsid w:val="00D94E8E"/>
    <w:rsid w:val="00D95544"/>
    <w:rsid w:val="00D95861"/>
    <w:rsid w:val="00D95A97"/>
    <w:rsid w:val="00D962BD"/>
    <w:rsid w:val="00D96414"/>
    <w:rsid w:val="00D969F6"/>
    <w:rsid w:val="00D96E24"/>
    <w:rsid w:val="00D96EC2"/>
    <w:rsid w:val="00D96F3F"/>
    <w:rsid w:val="00D9772E"/>
    <w:rsid w:val="00D97C3D"/>
    <w:rsid w:val="00D97F19"/>
    <w:rsid w:val="00DA0A88"/>
    <w:rsid w:val="00DA0B46"/>
    <w:rsid w:val="00DA0C84"/>
    <w:rsid w:val="00DA0F24"/>
    <w:rsid w:val="00DA106B"/>
    <w:rsid w:val="00DA13A1"/>
    <w:rsid w:val="00DA15A5"/>
    <w:rsid w:val="00DA1823"/>
    <w:rsid w:val="00DA19B3"/>
    <w:rsid w:val="00DA1B72"/>
    <w:rsid w:val="00DA24FF"/>
    <w:rsid w:val="00DA28FE"/>
    <w:rsid w:val="00DA354C"/>
    <w:rsid w:val="00DA35C5"/>
    <w:rsid w:val="00DA3D9B"/>
    <w:rsid w:val="00DA57C6"/>
    <w:rsid w:val="00DA66DD"/>
    <w:rsid w:val="00DA693E"/>
    <w:rsid w:val="00DA6CBB"/>
    <w:rsid w:val="00DA7065"/>
    <w:rsid w:val="00DA79FD"/>
    <w:rsid w:val="00DB0110"/>
    <w:rsid w:val="00DB118B"/>
    <w:rsid w:val="00DB15E0"/>
    <w:rsid w:val="00DB2616"/>
    <w:rsid w:val="00DB2E7A"/>
    <w:rsid w:val="00DB314E"/>
    <w:rsid w:val="00DB34A3"/>
    <w:rsid w:val="00DB3786"/>
    <w:rsid w:val="00DB37C0"/>
    <w:rsid w:val="00DB3C91"/>
    <w:rsid w:val="00DB3CDD"/>
    <w:rsid w:val="00DB3F3F"/>
    <w:rsid w:val="00DB4AD1"/>
    <w:rsid w:val="00DB4DE3"/>
    <w:rsid w:val="00DB52D0"/>
    <w:rsid w:val="00DB53E6"/>
    <w:rsid w:val="00DB562A"/>
    <w:rsid w:val="00DB565D"/>
    <w:rsid w:val="00DB5E8D"/>
    <w:rsid w:val="00DB67A3"/>
    <w:rsid w:val="00DB6971"/>
    <w:rsid w:val="00DB7084"/>
    <w:rsid w:val="00DB7DD9"/>
    <w:rsid w:val="00DB7F1E"/>
    <w:rsid w:val="00DB7F70"/>
    <w:rsid w:val="00DC13E4"/>
    <w:rsid w:val="00DC150D"/>
    <w:rsid w:val="00DC1C90"/>
    <w:rsid w:val="00DC2118"/>
    <w:rsid w:val="00DC2470"/>
    <w:rsid w:val="00DC293B"/>
    <w:rsid w:val="00DC38C5"/>
    <w:rsid w:val="00DC40F6"/>
    <w:rsid w:val="00DC4639"/>
    <w:rsid w:val="00DC4AF3"/>
    <w:rsid w:val="00DC5BBC"/>
    <w:rsid w:val="00DC64A3"/>
    <w:rsid w:val="00DC68BC"/>
    <w:rsid w:val="00DC6A8F"/>
    <w:rsid w:val="00DC6E74"/>
    <w:rsid w:val="00DC6E98"/>
    <w:rsid w:val="00DC778A"/>
    <w:rsid w:val="00DD022B"/>
    <w:rsid w:val="00DD0462"/>
    <w:rsid w:val="00DD0E97"/>
    <w:rsid w:val="00DD0F13"/>
    <w:rsid w:val="00DD0FAC"/>
    <w:rsid w:val="00DD11E1"/>
    <w:rsid w:val="00DD1CD0"/>
    <w:rsid w:val="00DD1D12"/>
    <w:rsid w:val="00DD1D8F"/>
    <w:rsid w:val="00DD28B2"/>
    <w:rsid w:val="00DD2B67"/>
    <w:rsid w:val="00DD2D9C"/>
    <w:rsid w:val="00DD2ED3"/>
    <w:rsid w:val="00DD37FE"/>
    <w:rsid w:val="00DD431E"/>
    <w:rsid w:val="00DD48D1"/>
    <w:rsid w:val="00DD4F5D"/>
    <w:rsid w:val="00DD511D"/>
    <w:rsid w:val="00DD5309"/>
    <w:rsid w:val="00DD543D"/>
    <w:rsid w:val="00DD55AE"/>
    <w:rsid w:val="00DD5C9B"/>
    <w:rsid w:val="00DD5F47"/>
    <w:rsid w:val="00DD5FC0"/>
    <w:rsid w:val="00DE039B"/>
    <w:rsid w:val="00DE0745"/>
    <w:rsid w:val="00DE0AD2"/>
    <w:rsid w:val="00DE0BE3"/>
    <w:rsid w:val="00DE0FE2"/>
    <w:rsid w:val="00DE1558"/>
    <w:rsid w:val="00DE16EA"/>
    <w:rsid w:val="00DE18BB"/>
    <w:rsid w:val="00DE1D50"/>
    <w:rsid w:val="00DE1E8D"/>
    <w:rsid w:val="00DE1F72"/>
    <w:rsid w:val="00DE20D7"/>
    <w:rsid w:val="00DE2459"/>
    <w:rsid w:val="00DE2B17"/>
    <w:rsid w:val="00DE3131"/>
    <w:rsid w:val="00DE34BA"/>
    <w:rsid w:val="00DE34D5"/>
    <w:rsid w:val="00DE3736"/>
    <w:rsid w:val="00DE3F82"/>
    <w:rsid w:val="00DE4447"/>
    <w:rsid w:val="00DE4702"/>
    <w:rsid w:val="00DE5306"/>
    <w:rsid w:val="00DE7009"/>
    <w:rsid w:val="00DE70CB"/>
    <w:rsid w:val="00DE7A55"/>
    <w:rsid w:val="00DF08A3"/>
    <w:rsid w:val="00DF0D0E"/>
    <w:rsid w:val="00DF2191"/>
    <w:rsid w:val="00DF22AF"/>
    <w:rsid w:val="00DF2D42"/>
    <w:rsid w:val="00DF4096"/>
    <w:rsid w:val="00DF445D"/>
    <w:rsid w:val="00DF457D"/>
    <w:rsid w:val="00DF509D"/>
    <w:rsid w:val="00DF528F"/>
    <w:rsid w:val="00DF5E48"/>
    <w:rsid w:val="00DF5F16"/>
    <w:rsid w:val="00DF61A1"/>
    <w:rsid w:val="00DF677E"/>
    <w:rsid w:val="00DF6B7B"/>
    <w:rsid w:val="00DF6FB5"/>
    <w:rsid w:val="00DF727D"/>
    <w:rsid w:val="00DF7741"/>
    <w:rsid w:val="00DF7756"/>
    <w:rsid w:val="00DF78C9"/>
    <w:rsid w:val="00E001D5"/>
    <w:rsid w:val="00E011FE"/>
    <w:rsid w:val="00E0146F"/>
    <w:rsid w:val="00E01AAB"/>
    <w:rsid w:val="00E01FAC"/>
    <w:rsid w:val="00E021AE"/>
    <w:rsid w:val="00E02869"/>
    <w:rsid w:val="00E02BFA"/>
    <w:rsid w:val="00E02CE6"/>
    <w:rsid w:val="00E03276"/>
    <w:rsid w:val="00E0398C"/>
    <w:rsid w:val="00E03BEF"/>
    <w:rsid w:val="00E03DDE"/>
    <w:rsid w:val="00E03E20"/>
    <w:rsid w:val="00E04304"/>
    <w:rsid w:val="00E0461E"/>
    <w:rsid w:val="00E0471E"/>
    <w:rsid w:val="00E04A01"/>
    <w:rsid w:val="00E04CFD"/>
    <w:rsid w:val="00E054F6"/>
    <w:rsid w:val="00E05B1A"/>
    <w:rsid w:val="00E05E45"/>
    <w:rsid w:val="00E074A0"/>
    <w:rsid w:val="00E0778D"/>
    <w:rsid w:val="00E077A5"/>
    <w:rsid w:val="00E07E4C"/>
    <w:rsid w:val="00E07F4C"/>
    <w:rsid w:val="00E106CE"/>
    <w:rsid w:val="00E10F27"/>
    <w:rsid w:val="00E11754"/>
    <w:rsid w:val="00E11BA8"/>
    <w:rsid w:val="00E12159"/>
    <w:rsid w:val="00E123E3"/>
    <w:rsid w:val="00E128B9"/>
    <w:rsid w:val="00E129F5"/>
    <w:rsid w:val="00E12F7D"/>
    <w:rsid w:val="00E12F84"/>
    <w:rsid w:val="00E1306D"/>
    <w:rsid w:val="00E13647"/>
    <w:rsid w:val="00E13950"/>
    <w:rsid w:val="00E143C6"/>
    <w:rsid w:val="00E14D5B"/>
    <w:rsid w:val="00E14EE7"/>
    <w:rsid w:val="00E15026"/>
    <w:rsid w:val="00E1511D"/>
    <w:rsid w:val="00E15F21"/>
    <w:rsid w:val="00E1602E"/>
    <w:rsid w:val="00E160C4"/>
    <w:rsid w:val="00E16178"/>
    <w:rsid w:val="00E1629F"/>
    <w:rsid w:val="00E163BE"/>
    <w:rsid w:val="00E163E0"/>
    <w:rsid w:val="00E16A4F"/>
    <w:rsid w:val="00E16EB2"/>
    <w:rsid w:val="00E17545"/>
    <w:rsid w:val="00E17AF8"/>
    <w:rsid w:val="00E17BBE"/>
    <w:rsid w:val="00E17BE9"/>
    <w:rsid w:val="00E20615"/>
    <w:rsid w:val="00E211B8"/>
    <w:rsid w:val="00E218CB"/>
    <w:rsid w:val="00E22015"/>
    <w:rsid w:val="00E22032"/>
    <w:rsid w:val="00E22364"/>
    <w:rsid w:val="00E227AF"/>
    <w:rsid w:val="00E22837"/>
    <w:rsid w:val="00E22B7F"/>
    <w:rsid w:val="00E23152"/>
    <w:rsid w:val="00E23B86"/>
    <w:rsid w:val="00E24749"/>
    <w:rsid w:val="00E24BB4"/>
    <w:rsid w:val="00E2568A"/>
    <w:rsid w:val="00E2578F"/>
    <w:rsid w:val="00E25AAE"/>
    <w:rsid w:val="00E2663A"/>
    <w:rsid w:val="00E2664F"/>
    <w:rsid w:val="00E27F82"/>
    <w:rsid w:val="00E30998"/>
    <w:rsid w:val="00E31479"/>
    <w:rsid w:val="00E31FD2"/>
    <w:rsid w:val="00E32366"/>
    <w:rsid w:val="00E333D7"/>
    <w:rsid w:val="00E33F9F"/>
    <w:rsid w:val="00E34103"/>
    <w:rsid w:val="00E34523"/>
    <w:rsid w:val="00E346E0"/>
    <w:rsid w:val="00E35081"/>
    <w:rsid w:val="00E35261"/>
    <w:rsid w:val="00E35620"/>
    <w:rsid w:val="00E361F5"/>
    <w:rsid w:val="00E36258"/>
    <w:rsid w:val="00E36C34"/>
    <w:rsid w:val="00E36C5D"/>
    <w:rsid w:val="00E37919"/>
    <w:rsid w:val="00E40BEA"/>
    <w:rsid w:val="00E40FD9"/>
    <w:rsid w:val="00E4136A"/>
    <w:rsid w:val="00E4180A"/>
    <w:rsid w:val="00E422B7"/>
    <w:rsid w:val="00E4232A"/>
    <w:rsid w:val="00E42986"/>
    <w:rsid w:val="00E42E70"/>
    <w:rsid w:val="00E43325"/>
    <w:rsid w:val="00E4373E"/>
    <w:rsid w:val="00E4391A"/>
    <w:rsid w:val="00E439E9"/>
    <w:rsid w:val="00E4588F"/>
    <w:rsid w:val="00E45ABC"/>
    <w:rsid w:val="00E45C31"/>
    <w:rsid w:val="00E4644A"/>
    <w:rsid w:val="00E46597"/>
    <w:rsid w:val="00E46F8A"/>
    <w:rsid w:val="00E473BA"/>
    <w:rsid w:val="00E478F5"/>
    <w:rsid w:val="00E504F6"/>
    <w:rsid w:val="00E5091D"/>
    <w:rsid w:val="00E50D63"/>
    <w:rsid w:val="00E51279"/>
    <w:rsid w:val="00E51DDF"/>
    <w:rsid w:val="00E5219F"/>
    <w:rsid w:val="00E52A71"/>
    <w:rsid w:val="00E52E06"/>
    <w:rsid w:val="00E52EB7"/>
    <w:rsid w:val="00E5362C"/>
    <w:rsid w:val="00E53A8E"/>
    <w:rsid w:val="00E540DA"/>
    <w:rsid w:val="00E560D1"/>
    <w:rsid w:val="00E57228"/>
    <w:rsid w:val="00E5744C"/>
    <w:rsid w:val="00E606BE"/>
    <w:rsid w:val="00E6082C"/>
    <w:rsid w:val="00E609FF"/>
    <w:rsid w:val="00E613AE"/>
    <w:rsid w:val="00E61604"/>
    <w:rsid w:val="00E619B2"/>
    <w:rsid w:val="00E61C3D"/>
    <w:rsid w:val="00E61D16"/>
    <w:rsid w:val="00E62298"/>
    <w:rsid w:val="00E62585"/>
    <w:rsid w:val="00E626FC"/>
    <w:rsid w:val="00E62C3E"/>
    <w:rsid w:val="00E6301B"/>
    <w:rsid w:val="00E631E1"/>
    <w:rsid w:val="00E63A3F"/>
    <w:rsid w:val="00E63ADB"/>
    <w:rsid w:val="00E63E5E"/>
    <w:rsid w:val="00E643B8"/>
    <w:rsid w:val="00E64E2F"/>
    <w:rsid w:val="00E653CF"/>
    <w:rsid w:val="00E658D3"/>
    <w:rsid w:val="00E65BD8"/>
    <w:rsid w:val="00E65F39"/>
    <w:rsid w:val="00E6755D"/>
    <w:rsid w:val="00E675B6"/>
    <w:rsid w:val="00E678EE"/>
    <w:rsid w:val="00E67E12"/>
    <w:rsid w:val="00E67ED6"/>
    <w:rsid w:val="00E70C8F"/>
    <w:rsid w:val="00E70DC4"/>
    <w:rsid w:val="00E72012"/>
    <w:rsid w:val="00E72843"/>
    <w:rsid w:val="00E72F81"/>
    <w:rsid w:val="00E73586"/>
    <w:rsid w:val="00E73CD2"/>
    <w:rsid w:val="00E7443D"/>
    <w:rsid w:val="00E749C4"/>
    <w:rsid w:val="00E750B3"/>
    <w:rsid w:val="00E754F0"/>
    <w:rsid w:val="00E7550D"/>
    <w:rsid w:val="00E75D79"/>
    <w:rsid w:val="00E76003"/>
    <w:rsid w:val="00E7603E"/>
    <w:rsid w:val="00E769E6"/>
    <w:rsid w:val="00E76B63"/>
    <w:rsid w:val="00E77436"/>
    <w:rsid w:val="00E775CB"/>
    <w:rsid w:val="00E80581"/>
    <w:rsid w:val="00E8084B"/>
    <w:rsid w:val="00E80A74"/>
    <w:rsid w:val="00E80ECB"/>
    <w:rsid w:val="00E81B7D"/>
    <w:rsid w:val="00E81C3C"/>
    <w:rsid w:val="00E81D7C"/>
    <w:rsid w:val="00E8200B"/>
    <w:rsid w:val="00E821C8"/>
    <w:rsid w:val="00E8222F"/>
    <w:rsid w:val="00E82C86"/>
    <w:rsid w:val="00E835D0"/>
    <w:rsid w:val="00E83653"/>
    <w:rsid w:val="00E83D5A"/>
    <w:rsid w:val="00E84835"/>
    <w:rsid w:val="00E84C70"/>
    <w:rsid w:val="00E84EAA"/>
    <w:rsid w:val="00E8533F"/>
    <w:rsid w:val="00E85396"/>
    <w:rsid w:val="00E8585E"/>
    <w:rsid w:val="00E85D4D"/>
    <w:rsid w:val="00E85E91"/>
    <w:rsid w:val="00E85FBE"/>
    <w:rsid w:val="00E860E8"/>
    <w:rsid w:val="00E868E6"/>
    <w:rsid w:val="00E86B4D"/>
    <w:rsid w:val="00E86E05"/>
    <w:rsid w:val="00E86E42"/>
    <w:rsid w:val="00E8720B"/>
    <w:rsid w:val="00E87246"/>
    <w:rsid w:val="00E9019A"/>
    <w:rsid w:val="00E9102F"/>
    <w:rsid w:val="00E916F3"/>
    <w:rsid w:val="00E91B18"/>
    <w:rsid w:val="00E91FD1"/>
    <w:rsid w:val="00E92346"/>
    <w:rsid w:val="00E92746"/>
    <w:rsid w:val="00E92B39"/>
    <w:rsid w:val="00E92F6A"/>
    <w:rsid w:val="00E93086"/>
    <w:rsid w:val="00E930D7"/>
    <w:rsid w:val="00E932DC"/>
    <w:rsid w:val="00E932E6"/>
    <w:rsid w:val="00E93C60"/>
    <w:rsid w:val="00E93C90"/>
    <w:rsid w:val="00E93EF3"/>
    <w:rsid w:val="00E94F82"/>
    <w:rsid w:val="00E95D60"/>
    <w:rsid w:val="00E96766"/>
    <w:rsid w:val="00EA0031"/>
    <w:rsid w:val="00EA0265"/>
    <w:rsid w:val="00EA0398"/>
    <w:rsid w:val="00EA03B2"/>
    <w:rsid w:val="00EA077C"/>
    <w:rsid w:val="00EA0CC4"/>
    <w:rsid w:val="00EA13B2"/>
    <w:rsid w:val="00EA15E1"/>
    <w:rsid w:val="00EA2557"/>
    <w:rsid w:val="00EA2EA2"/>
    <w:rsid w:val="00EA300B"/>
    <w:rsid w:val="00EA3070"/>
    <w:rsid w:val="00EA3128"/>
    <w:rsid w:val="00EA33DA"/>
    <w:rsid w:val="00EA3520"/>
    <w:rsid w:val="00EA35EE"/>
    <w:rsid w:val="00EA3F2F"/>
    <w:rsid w:val="00EA400D"/>
    <w:rsid w:val="00EA4473"/>
    <w:rsid w:val="00EA4A4B"/>
    <w:rsid w:val="00EA519F"/>
    <w:rsid w:val="00EA5873"/>
    <w:rsid w:val="00EA5F82"/>
    <w:rsid w:val="00EA61D6"/>
    <w:rsid w:val="00EA61FA"/>
    <w:rsid w:val="00EA6723"/>
    <w:rsid w:val="00EA691C"/>
    <w:rsid w:val="00EA6A9E"/>
    <w:rsid w:val="00EA7535"/>
    <w:rsid w:val="00EA7784"/>
    <w:rsid w:val="00EA7B6E"/>
    <w:rsid w:val="00EB0778"/>
    <w:rsid w:val="00EB0E8D"/>
    <w:rsid w:val="00EB0FB4"/>
    <w:rsid w:val="00EB10EC"/>
    <w:rsid w:val="00EB122E"/>
    <w:rsid w:val="00EB1620"/>
    <w:rsid w:val="00EB1756"/>
    <w:rsid w:val="00EB1ACE"/>
    <w:rsid w:val="00EB29B0"/>
    <w:rsid w:val="00EB318A"/>
    <w:rsid w:val="00EB38C9"/>
    <w:rsid w:val="00EB3B03"/>
    <w:rsid w:val="00EB4147"/>
    <w:rsid w:val="00EB4AD0"/>
    <w:rsid w:val="00EB4F79"/>
    <w:rsid w:val="00EB53F0"/>
    <w:rsid w:val="00EB5783"/>
    <w:rsid w:val="00EB60D1"/>
    <w:rsid w:val="00EB777A"/>
    <w:rsid w:val="00EC000C"/>
    <w:rsid w:val="00EC032E"/>
    <w:rsid w:val="00EC079B"/>
    <w:rsid w:val="00EC0A2D"/>
    <w:rsid w:val="00EC0E6D"/>
    <w:rsid w:val="00EC157A"/>
    <w:rsid w:val="00EC1BE3"/>
    <w:rsid w:val="00EC1D30"/>
    <w:rsid w:val="00EC1E3D"/>
    <w:rsid w:val="00EC1FAA"/>
    <w:rsid w:val="00EC206E"/>
    <w:rsid w:val="00EC2135"/>
    <w:rsid w:val="00EC24A8"/>
    <w:rsid w:val="00EC2D40"/>
    <w:rsid w:val="00EC2E4B"/>
    <w:rsid w:val="00EC30C5"/>
    <w:rsid w:val="00EC352D"/>
    <w:rsid w:val="00EC374B"/>
    <w:rsid w:val="00EC3B1C"/>
    <w:rsid w:val="00EC3E07"/>
    <w:rsid w:val="00EC464F"/>
    <w:rsid w:val="00EC4705"/>
    <w:rsid w:val="00EC51FD"/>
    <w:rsid w:val="00EC5590"/>
    <w:rsid w:val="00EC55FF"/>
    <w:rsid w:val="00EC5AF3"/>
    <w:rsid w:val="00EC5D01"/>
    <w:rsid w:val="00EC60E5"/>
    <w:rsid w:val="00EC6230"/>
    <w:rsid w:val="00EC63A7"/>
    <w:rsid w:val="00EC6D60"/>
    <w:rsid w:val="00EC6F6A"/>
    <w:rsid w:val="00EC711C"/>
    <w:rsid w:val="00EC7A04"/>
    <w:rsid w:val="00ED01B6"/>
    <w:rsid w:val="00ED04CB"/>
    <w:rsid w:val="00ED06B6"/>
    <w:rsid w:val="00ED0ADA"/>
    <w:rsid w:val="00ED103E"/>
    <w:rsid w:val="00ED1355"/>
    <w:rsid w:val="00ED1576"/>
    <w:rsid w:val="00ED16F3"/>
    <w:rsid w:val="00ED183A"/>
    <w:rsid w:val="00ED192F"/>
    <w:rsid w:val="00ED1983"/>
    <w:rsid w:val="00ED1B23"/>
    <w:rsid w:val="00ED24D7"/>
    <w:rsid w:val="00ED2D80"/>
    <w:rsid w:val="00ED3062"/>
    <w:rsid w:val="00ED31FC"/>
    <w:rsid w:val="00ED3414"/>
    <w:rsid w:val="00ED34F7"/>
    <w:rsid w:val="00ED4130"/>
    <w:rsid w:val="00ED450F"/>
    <w:rsid w:val="00ED52E1"/>
    <w:rsid w:val="00ED5C37"/>
    <w:rsid w:val="00ED64D1"/>
    <w:rsid w:val="00ED6778"/>
    <w:rsid w:val="00ED6C10"/>
    <w:rsid w:val="00ED7365"/>
    <w:rsid w:val="00ED750A"/>
    <w:rsid w:val="00ED7700"/>
    <w:rsid w:val="00ED7825"/>
    <w:rsid w:val="00ED7F04"/>
    <w:rsid w:val="00EE0DC8"/>
    <w:rsid w:val="00EE1079"/>
    <w:rsid w:val="00EE15A0"/>
    <w:rsid w:val="00EE1729"/>
    <w:rsid w:val="00EE1A3A"/>
    <w:rsid w:val="00EE2337"/>
    <w:rsid w:val="00EE314E"/>
    <w:rsid w:val="00EE34BD"/>
    <w:rsid w:val="00EE3706"/>
    <w:rsid w:val="00EE3894"/>
    <w:rsid w:val="00EE3EA1"/>
    <w:rsid w:val="00EE410D"/>
    <w:rsid w:val="00EE4582"/>
    <w:rsid w:val="00EE4637"/>
    <w:rsid w:val="00EE4834"/>
    <w:rsid w:val="00EE4B27"/>
    <w:rsid w:val="00EE50D0"/>
    <w:rsid w:val="00EE59F9"/>
    <w:rsid w:val="00EE5E10"/>
    <w:rsid w:val="00EE6102"/>
    <w:rsid w:val="00EE66EC"/>
    <w:rsid w:val="00EE6B4B"/>
    <w:rsid w:val="00EE6F11"/>
    <w:rsid w:val="00EE7002"/>
    <w:rsid w:val="00EE754C"/>
    <w:rsid w:val="00EE7892"/>
    <w:rsid w:val="00EF0410"/>
    <w:rsid w:val="00EF1B0C"/>
    <w:rsid w:val="00EF27FB"/>
    <w:rsid w:val="00EF2B3F"/>
    <w:rsid w:val="00EF3BD4"/>
    <w:rsid w:val="00EF4169"/>
    <w:rsid w:val="00EF4630"/>
    <w:rsid w:val="00EF4A80"/>
    <w:rsid w:val="00EF4C24"/>
    <w:rsid w:val="00EF5380"/>
    <w:rsid w:val="00EF53AB"/>
    <w:rsid w:val="00EF572F"/>
    <w:rsid w:val="00EF5A75"/>
    <w:rsid w:val="00EF5E35"/>
    <w:rsid w:val="00EF6370"/>
    <w:rsid w:val="00EF6656"/>
    <w:rsid w:val="00EF6B29"/>
    <w:rsid w:val="00EF6BCE"/>
    <w:rsid w:val="00F00BC7"/>
    <w:rsid w:val="00F00E9E"/>
    <w:rsid w:val="00F013B1"/>
    <w:rsid w:val="00F016DC"/>
    <w:rsid w:val="00F017F6"/>
    <w:rsid w:val="00F01B6D"/>
    <w:rsid w:val="00F01F72"/>
    <w:rsid w:val="00F0235F"/>
    <w:rsid w:val="00F03DBF"/>
    <w:rsid w:val="00F048CE"/>
    <w:rsid w:val="00F04B6F"/>
    <w:rsid w:val="00F04B94"/>
    <w:rsid w:val="00F05198"/>
    <w:rsid w:val="00F069C6"/>
    <w:rsid w:val="00F06C57"/>
    <w:rsid w:val="00F0718D"/>
    <w:rsid w:val="00F10293"/>
    <w:rsid w:val="00F10556"/>
    <w:rsid w:val="00F10B33"/>
    <w:rsid w:val="00F10BD7"/>
    <w:rsid w:val="00F11220"/>
    <w:rsid w:val="00F11A49"/>
    <w:rsid w:val="00F11F99"/>
    <w:rsid w:val="00F12084"/>
    <w:rsid w:val="00F120E3"/>
    <w:rsid w:val="00F12381"/>
    <w:rsid w:val="00F12B74"/>
    <w:rsid w:val="00F12DC4"/>
    <w:rsid w:val="00F130B0"/>
    <w:rsid w:val="00F1311E"/>
    <w:rsid w:val="00F1333E"/>
    <w:rsid w:val="00F13DD6"/>
    <w:rsid w:val="00F14040"/>
    <w:rsid w:val="00F14388"/>
    <w:rsid w:val="00F146A2"/>
    <w:rsid w:val="00F147C5"/>
    <w:rsid w:val="00F14837"/>
    <w:rsid w:val="00F14D5D"/>
    <w:rsid w:val="00F14DF4"/>
    <w:rsid w:val="00F15545"/>
    <w:rsid w:val="00F15914"/>
    <w:rsid w:val="00F15BD6"/>
    <w:rsid w:val="00F1635C"/>
    <w:rsid w:val="00F16579"/>
    <w:rsid w:val="00F169FE"/>
    <w:rsid w:val="00F16B6F"/>
    <w:rsid w:val="00F16E06"/>
    <w:rsid w:val="00F16EC8"/>
    <w:rsid w:val="00F171B0"/>
    <w:rsid w:val="00F171BF"/>
    <w:rsid w:val="00F173C4"/>
    <w:rsid w:val="00F17400"/>
    <w:rsid w:val="00F17427"/>
    <w:rsid w:val="00F176A8"/>
    <w:rsid w:val="00F1777B"/>
    <w:rsid w:val="00F178C8"/>
    <w:rsid w:val="00F20483"/>
    <w:rsid w:val="00F215E9"/>
    <w:rsid w:val="00F21B95"/>
    <w:rsid w:val="00F21F19"/>
    <w:rsid w:val="00F22196"/>
    <w:rsid w:val="00F2260D"/>
    <w:rsid w:val="00F22DF5"/>
    <w:rsid w:val="00F23061"/>
    <w:rsid w:val="00F236AA"/>
    <w:rsid w:val="00F23B1A"/>
    <w:rsid w:val="00F23F27"/>
    <w:rsid w:val="00F243BE"/>
    <w:rsid w:val="00F24C15"/>
    <w:rsid w:val="00F24CE4"/>
    <w:rsid w:val="00F25335"/>
    <w:rsid w:val="00F2545F"/>
    <w:rsid w:val="00F264E1"/>
    <w:rsid w:val="00F26932"/>
    <w:rsid w:val="00F26999"/>
    <w:rsid w:val="00F2709E"/>
    <w:rsid w:val="00F277F5"/>
    <w:rsid w:val="00F27A72"/>
    <w:rsid w:val="00F27BD4"/>
    <w:rsid w:val="00F30B10"/>
    <w:rsid w:val="00F31227"/>
    <w:rsid w:val="00F316A8"/>
    <w:rsid w:val="00F32060"/>
    <w:rsid w:val="00F32252"/>
    <w:rsid w:val="00F324C5"/>
    <w:rsid w:val="00F32BB8"/>
    <w:rsid w:val="00F339D0"/>
    <w:rsid w:val="00F33D40"/>
    <w:rsid w:val="00F33E08"/>
    <w:rsid w:val="00F3405E"/>
    <w:rsid w:val="00F3407C"/>
    <w:rsid w:val="00F343CE"/>
    <w:rsid w:val="00F3464A"/>
    <w:rsid w:val="00F34C12"/>
    <w:rsid w:val="00F35046"/>
    <w:rsid w:val="00F35350"/>
    <w:rsid w:val="00F35390"/>
    <w:rsid w:val="00F3541A"/>
    <w:rsid w:val="00F35BAA"/>
    <w:rsid w:val="00F35FA9"/>
    <w:rsid w:val="00F36E58"/>
    <w:rsid w:val="00F370BE"/>
    <w:rsid w:val="00F371F7"/>
    <w:rsid w:val="00F4004F"/>
    <w:rsid w:val="00F40F64"/>
    <w:rsid w:val="00F4114E"/>
    <w:rsid w:val="00F41B8C"/>
    <w:rsid w:val="00F42068"/>
    <w:rsid w:val="00F42325"/>
    <w:rsid w:val="00F43065"/>
    <w:rsid w:val="00F43CDC"/>
    <w:rsid w:val="00F4409B"/>
    <w:rsid w:val="00F442D6"/>
    <w:rsid w:val="00F4472D"/>
    <w:rsid w:val="00F44FE7"/>
    <w:rsid w:val="00F45165"/>
    <w:rsid w:val="00F45C40"/>
    <w:rsid w:val="00F45C9F"/>
    <w:rsid w:val="00F46198"/>
    <w:rsid w:val="00F4638E"/>
    <w:rsid w:val="00F46411"/>
    <w:rsid w:val="00F46F23"/>
    <w:rsid w:val="00F4709F"/>
    <w:rsid w:val="00F4737F"/>
    <w:rsid w:val="00F509A5"/>
    <w:rsid w:val="00F5111A"/>
    <w:rsid w:val="00F5111F"/>
    <w:rsid w:val="00F512F0"/>
    <w:rsid w:val="00F51585"/>
    <w:rsid w:val="00F51AA9"/>
    <w:rsid w:val="00F52A78"/>
    <w:rsid w:val="00F5322B"/>
    <w:rsid w:val="00F532D1"/>
    <w:rsid w:val="00F534E5"/>
    <w:rsid w:val="00F53572"/>
    <w:rsid w:val="00F53937"/>
    <w:rsid w:val="00F53C84"/>
    <w:rsid w:val="00F53C85"/>
    <w:rsid w:val="00F55EF3"/>
    <w:rsid w:val="00F56BC2"/>
    <w:rsid w:val="00F56E1F"/>
    <w:rsid w:val="00F5700C"/>
    <w:rsid w:val="00F57485"/>
    <w:rsid w:val="00F57652"/>
    <w:rsid w:val="00F57A2F"/>
    <w:rsid w:val="00F57DDB"/>
    <w:rsid w:val="00F57DE1"/>
    <w:rsid w:val="00F57F51"/>
    <w:rsid w:val="00F606F5"/>
    <w:rsid w:val="00F6072E"/>
    <w:rsid w:val="00F60753"/>
    <w:rsid w:val="00F60774"/>
    <w:rsid w:val="00F60AB0"/>
    <w:rsid w:val="00F60B27"/>
    <w:rsid w:val="00F6175B"/>
    <w:rsid w:val="00F618B8"/>
    <w:rsid w:val="00F62984"/>
    <w:rsid w:val="00F631FD"/>
    <w:rsid w:val="00F63387"/>
    <w:rsid w:val="00F63BED"/>
    <w:rsid w:val="00F63E82"/>
    <w:rsid w:val="00F65752"/>
    <w:rsid w:val="00F65945"/>
    <w:rsid w:val="00F65D61"/>
    <w:rsid w:val="00F66AC4"/>
    <w:rsid w:val="00F66DF0"/>
    <w:rsid w:val="00F67037"/>
    <w:rsid w:val="00F674D1"/>
    <w:rsid w:val="00F6769A"/>
    <w:rsid w:val="00F701D7"/>
    <w:rsid w:val="00F70371"/>
    <w:rsid w:val="00F70823"/>
    <w:rsid w:val="00F70BB4"/>
    <w:rsid w:val="00F70BF7"/>
    <w:rsid w:val="00F70CFF"/>
    <w:rsid w:val="00F70FDA"/>
    <w:rsid w:val="00F72343"/>
    <w:rsid w:val="00F72B68"/>
    <w:rsid w:val="00F72E17"/>
    <w:rsid w:val="00F7313D"/>
    <w:rsid w:val="00F73656"/>
    <w:rsid w:val="00F738CB"/>
    <w:rsid w:val="00F74444"/>
    <w:rsid w:val="00F744EE"/>
    <w:rsid w:val="00F74F87"/>
    <w:rsid w:val="00F75ABA"/>
    <w:rsid w:val="00F75DDE"/>
    <w:rsid w:val="00F7605C"/>
    <w:rsid w:val="00F76168"/>
    <w:rsid w:val="00F76A4D"/>
    <w:rsid w:val="00F76BD3"/>
    <w:rsid w:val="00F7732F"/>
    <w:rsid w:val="00F77956"/>
    <w:rsid w:val="00F804ED"/>
    <w:rsid w:val="00F80754"/>
    <w:rsid w:val="00F80F33"/>
    <w:rsid w:val="00F81346"/>
    <w:rsid w:val="00F816BF"/>
    <w:rsid w:val="00F82046"/>
    <w:rsid w:val="00F82173"/>
    <w:rsid w:val="00F827F1"/>
    <w:rsid w:val="00F82E7E"/>
    <w:rsid w:val="00F83AED"/>
    <w:rsid w:val="00F84220"/>
    <w:rsid w:val="00F84258"/>
    <w:rsid w:val="00F84292"/>
    <w:rsid w:val="00F84335"/>
    <w:rsid w:val="00F85631"/>
    <w:rsid w:val="00F85E38"/>
    <w:rsid w:val="00F86338"/>
    <w:rsid w:val="00F863B2"/>
    <w:rsid w:val="00F86722"/>
    <w:rsid w:val="00F868B2"/>
    <w:rsid w:val="00F86E86"/>
    <w:rsid w:val="00F87121"/>
    <w:rsid w:val="00F877FA"/>
    <w:rsid w:val="00F87B32"/>
    <w:rsid w:val="00F87C2C"/>
    <w:rsid w:val="00F9003F"/>
    <w:rsid w:val="00F9035D"/>
    <w:rsid w:val="00F9050D"/>
    <w:rsid w:val="00F9075F"/>
    <w:rsid w:val="00F90CC1"/>
    <w:rsid w:val="00F92250"/>
    <w:rsid w:val="00F922BE"/>
    <w:rsid w:val="00F92BD6"/>
    <w:rsid w:val="00F9406D"/>
    <w:rsid w:val="00F94304"/>
    <w:rsid w:val="00F94422"/>
    <w:rsid w:val="00F94DC8"/>
    <w:rsid w:val="00F95667"/>
    <w:rsid w:val="00F9573F"/>
    <w:rsid w:val="00F957E5"/>
    <w:rsid w:val="00F959E5"/>
    <w:rsid w:val="00F9724B"/>
    <w:rsid w:val="00F97507"/>
    <w:rsid w:val="00FA09BA"/>
    <w:rsid w:val="00FA10B4"/>
    <w:rsid w:val="00FA1308"/>
    <w:rsid w:val="00FA1F17"/>
    <w:rsid w:val="00FA1FE5"/>
    <w:rsid w:val="00FA2BD3"/>
    <w:rsid w:val="00FA2ECA"/>
    <w:rsid w:val="00FA3556"/>
    <w:rsid w:val="00FA3F79"/>
    <w:rsid w:val="00FA430B"/>
    <w:rsid w:val="00FA4546"/>
    <w:rsid w:val="00FA4C60"/>
    <w:rsid w:val="00FA56BC"/>
    <w:rsid w:val="00FA7C38"/>
    <w:rsid w:val="00FB0562"/>
    <w:rsid w:val="00FB05E2"/>
    <w:rsid w:val="00FB0BA1"/>
    <w:rsid w:val="00FB1168"/>
    <w:rsid w:val="00FB2088"/>
    <w:rsid w:val="00FB22E2"/>
    <w:rsid w:val="00FB2F4B"/>
    <w:rsid w:val="00FB32EB"/>
    <w:rsid w:val="00FB3345"/>
    <w:rsid w:val="00FB3DDD"/>
    <w:rsid w:val="00FB4239"/>
    <w:rsid w:val="00FB48A8"/>
    <w:rsid w:val="00FB4CAC"/>
    <w:rsid w:val="00FB536B"/>
    <w:rsid w:val="00FB5A45"/>
    <w:rsid w:val="00FB5EE6"/>
    <w:rsid w:val="00FB644B"/>
    <w:rsid w:val="00FB64F5"/>
    <w:rsid w:val="00FB6690"/>
    <w:rsid w:val="00FB67A7"/>
    <w:rsid w:val="00FB74FB"/>
    <w:rsid w:val="00FB7990"/>
    <w:rsid w:val="00FB7A92"/>
    <w:rsid w:val="00FC0096"/>
    <w:rsid w:val="00FC0214"/>
    <w:rsid w:val="00FC1838"/>
    <w:rsid w:val="00FC1BA3"/>
    <w:rsid w:val="00FC3ADB"/>
    <w:rsid w:val="00FC3B34"/>
    <w:rsid w:val="00FC3C31"/>
    <w:rsid w:val="00FC3DB0"/>
    <w:rsid w:val="00FC48C3"/>
    <w:rsid w:val="00FC4EEF"/>
    <w:rsid w:val="00FC50FD"/>
    <w:rsid w:val="00FC5440"/>
    <w:rsid w:val="00FC5F6A"/>
    <w:rsid w:val="00FC6024"/>
    <w:rsid w:val="00FC63BC"/>
    <w:rsid w:val="00FC6ABD"/>
    <w:rsid w:val="00FC6ADD"/>
    <w:rsid w:val="00FC6BE8"/>
    <w:rsid w:val="00FC7857"/>
    <w:rsid w:val="00FD088C"/>
    <w:rsid w:val="00FD0B23"/>
    <w:rsid w:val="00FD0B2D"/>
    <w:rsid w:val="00FD181F"/>
    <w:rsid w:val="00FD2292"/>
    <w:rsid w:val="00FD2D28"/>
    <w:rsid w:val="00FD30D4"/>
    <w:rsid w:val="00FD355B"/>
    <w:rsid w:val="00FD35EE"/>
    <w:rsid w:val="00FD3905"/>
    <w:rsid w:val="00FD3E1A"/>
    <w:rsid w:val="00FD3F1B"/>
    <w:rsid w:val="00FD4CDB"/>
    <w:rsid w:val="00FD507B"/>
    <w:rsid w:val="00FD5F4E"/>
    <w:rsid w:val="00FD609A"/>
    <w:rsid w:val="00FD63D3"/>
    <w:rsid w:val="00FD6679"/>
    <w:rsid w:val="00FD6877"/>
    <w:rsid w:val="00FD69C7"/>
    <w:rsid w:val="00FE0DFC"/>
    <w:rsid w:val="00FE15AD"/>
    <w:rsid w:val="00FE1C24"/>
    <w:rsid w:val="00FE2E7A"/>
    <w:rsid w:val="00FE3B0E"/>
    <w:rsid w:val="00FE41DF"/>
    <w:rsid w:val="00FE52A1"/>
    <w:rsid w:val="00FE612A"/>
    <w:rsid w:val="00FE639D"/>
    <w:rsid w:val="00FE6669"/>
    <w:rsid w:val="00FE6937"/>
    <w:rsid w:val="00FE722A"/>
    <w:rsid w:val="00FE7D72"/>
    <w:rsid w:val="00FF06A6"/>
    <w:rsid w:val="00FF223C"/>
    <w:rsid w:val="00FF2D21"/>
    <w:rsid w:val="00FF3191"/>
    <w:rsid w:val="00FF31C6"/>
    <w:rsid w:val="00FF3570"/>
    <w:rsid w:val="00FF3769"/>
    <w:rsid w:val="00FF43AA"/>
    <w:rsid w:val="00FF46CF"/>
    <w:rsid w:val="00FF4C45"/>
    <w:rsid w:val="00FF4DB1"/>
    <w:rsid w:val="00FF4E62"/>
    <w:rsid w:val="00FF4FD7"/>
    <w:rsid w:val="00FF53FE"/>
    <w:rsid w:val="00FF5475"/>
    <w:rsid w:val="00FF5B3A"/>
    <w:rsid w:val="00FF60F0"/>
    <w:rsid w:val="00FF615F"/>
    <w:rsid w:val="00FF66ED"/>
    <w:rsid w:val="00FF67A1"/>
    <w:rsid w:val="00FF6A03"/>
    <w:rsid w:val="00FF770A"/>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8B302D"/>
  <w15:docId w15:val="{04C93FBF-BA45-41CA-B3E4-6ACF30F57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6192"/>
    <w:pPr>
      <w:spacing w:after="200" w:line="276" w:lineRule="auto"/>
    </w:pPr>
    <w:rPr>
      <w:sz w:val="22"/>
      <w:szCs w:val="28"/>
    </w:rPr>
  </w:style>
  <w:style w:type="paragraph" w:styleId="Heading1">
    <w:name w:val="heading 1"/>
    <w:basedOn w:val="Normal"/>
    <w:next w:val="Normal"/>
    <w:link w:val="Heading1Char"/>
    <w:uiPriority w:val="99"/>
    <w:qFormat/>
    <w:rsid w:val="00DE4702"/>
    <w:pPr>
      <w:keepNext/>
      <w:spacing w:after="0" w:line="240" w:lineRule="atLeast"/>
      <w:ind w:left="187" w:right="386" w:firstLine="14"/>
      <w:jc w:val="both"/>
      <w:outlineLvl w:val="0"/>
    </w:pPr>
    <w:rPr>
      <w:rFonts w:ascii="Angsana New" w:eastAsia="Cordia New" w:hAnsi="Cordia New" w:cs="Angsana New"/>
      <w:sz w:val="32"/>
      <w:szCs w:val="32"/>
    </w:rPr>
  </w:style>
  <w:style w:type="paragraph" w:styleId="Heading2">
    <w:name w:val="heading 2"/>
    <w:basedOn w:val="Normal"/>
    <w:next w:val="Normal"/>
    <w:link w:val="Heading2Char"/>
    <w:uiPriority w:val="99"/>
    <w:qFormat/>
    <w:rsid w:val="00DE4702"/>
    <w:pPr>
      <w:keepNext/>
      <w:spacing w:after="0" w:line="360" w:lineRule="exact"/>
      <w:ind w:left="187" w:right="-123" w:firstLine="14"/>
      <w:jc w:val="both"/>
      <w:outlineLvl w:val="1"/>
    </w:pPr>
    <w:rPr>
      <w:rFonts w:ascii="Angsana New" w:eastAsia="Cordia New" w:hAnsi="Cordia New" w:cs="Angsana New"/>
      <w:sz w:val="32"/>
      <w:szCs w:val="32"/>
    </w:rPr>
  </w:style>
  <w:style w:type="paragraph" w:styleId="Heading3">
    <w:name w:val="heading 3"/>
    <w:aliases w:val="h3 sub heading"/>
    <w:basedOn w:val="Normal"/>
    <w:next w:val="Normal"/>
    <w:link w:val="Heading3Char"/>
    <w:uiPriority w:val="99"/>
    <w:qFormat/>
    <w:rsid w:val="00DE4702"/>
    <w:pPr>
      <w:keepNext/>
      <w:spacing w:after="0" w:line="360" w:lineRule="exact"/>
      <w:ind w:left="187" w:right="-138" w:firstLine="14"/>
      <w:jc w:val="both"/>
      <w:outlineLvl w:val="2"/>
    </w:pPr>
    <w:rPr>
      <w:rFonts w:ascii="Angsana New" w:eastAsia="Cordia New" w:hAnsi="Cordia New" w:cs="Angsana New"/>
      <w:sz w:val="32"/>
      <w:szCs w:val="32"/>
    </w:rPr>
  </w:style>
  <w:style w:type="paragraph" w:styleId="Heading4">
    <w:name w:val="heading 4"/>
    <w:basedOn w:val="Normal"/>
    <w:next w:val="Normal"/>
    <w:link w:val="Heading4Char"/>
    <w:uiPriority w:val="99"/>
    <w:qFormat/>
    <w:rsid w:val="00DE4702"/>
    <w:pPr>
      <w:keepNext/>
      <w:spacing w:after="0" w:line="360" w:lineRule="exact"/>
      <w:ind w:left="187" w:right="386" w:firstLine="14"/>
      <w:jc w:val="center"/>
      <w:outlineLvl w:val="3"/>
    </w:pPr>
    <w:rPr>
      <w:rFonts w:ascii="Angsana New" w:eastAsia="Cordia New" w:hAnsi="Cordia New" w:cs="Angsana New"/>
      <w:sz w:val="32"/>
      <w:szCs w:val="32"/>
    </w:rPr>
  </w:style>
  <w:style w:type="paragraph" w:styleId="Heading5">
    <w:name w:val="heading 5"/>
    <w:basedOn w:val="Normal"/>
    <w:next w:val="Normal"/>
    <w:link w:val="Heading5Char"/>
    <w:uiPriority w:val="99"/>
    <w:qFormat/>
    <w:rsid w:val="00DE4702"/>
    <w:pPr>
      <w:keepNext/>
      <w:spacing w:after="0" w:line="360" w:lineRule="exact"/>
      <w:ind w:left="1080" w:right="386" w:firstLine="14"/>
      <w:jc w:val="both"/>
      <w:outlineLvl w:val="4"/>
    </w:pPr>
    <w:rPr>
      <w:rFonts w:ascii="Angsana New" w:eastAsia="Cordia New" w:hAnsi="Cordia New" w:cs="Angsana New"/>
      <w:sz w:val="32"/>
      <w:szCs w:val="32"/>
    </w:rPr>
  </w:style>
  <w:style w:type="paragraph" w:styleId="Heading6">
    <w:name w:val="heading 6"/>
    <w:basedOn w:val="Normal"/>
    <w:next w:val="Normal"/>
    <w:link w:val="Heading6Char"/>
    <w:uiPriority w:val="99"/>
    <w:qFormat/>
    <w:rsid w:val="00DE4702"/>
    <w:pPr>
      <w:keepNext/>
      <w:spacing w:before="80" w:after="0" w:line="360" w:lineRule="exact"/>
      <w:ind w:left="1980" w:right="389" w:hanging="270"/>
      <w:jc w:val="both"/>
      <w:outlineLvl w:val="5"/>
    </w:pPr>
    <w:rPr>
      <w:rFonts w:ascii="Angsana New" w:eastAsia="Cordia New" w:hAnsi="Cordia New" w:cs="Angsana New"/>
      <w:sz w:val="32"/>
      <w:szCs w:val="32"/>
    </w:rPr>
  </w:style>
  <w:style w:type="paragraph" w:styleId="Heading7">
    <w:name w:val="heading 7"/>
    <w:basedOn w:val="Normal"/>
    <w:next w:val="Normal"/>
    <w:link w:val="Heading7Char"/>
    <w:uiPriority w:val="99"/>
    <w:qFormat/>
    <w:rsid w:val="00DE4702"/>
    <w:pPr>
      <w:keepNext/>
      <w:spacing w:before="120" w:after="0" w:line="360" w:lineRule="exact"/>
      <w:ind w:left="720" w:right="389" w:firstLine="14"/>
      <w:jc w:val="both"/>
      <w:outlineLvl w:val="6"/>
    </w:pPr>
    <w:rPr>
      <w:rFonts w:ascii="Angsana New" w:eastAsia="Cordia New" w:hAnsi="Cordia New" w:cs="Angsana New"/>
      <w:sz w:val="32"/>
      <w:szCs w:val="32"/>
      <w:u w:val="single"/>
    </w:rPr>
  </w:style>
  <w:style w:type="paragraph" w:styleId="Heading8">
    <w:name w:val="heading 8"/>
    <w:basedOn w:val="Normal"/>
    <w:next w:val="Normal"/>
    <w:link w:val="Heading8Char"/>
    <w:uiPriority w:val="99"/>
    <w:qFormat/>
    <w:rsid w:val="00DE4702"/>
    <w:pPr>
      <w:keepNext/>
      <w:spacing w:before="120" w:after="0" w:line="360" w:lineRule="exact"/>
      <w:ind w:left="720" w:right="389" w:firstLine="14"/>
      <w:jc w:val="both"/>
      <w:outlineLvl w:val="7"/>
    </w:pPr>
    <w:rPr>
      <w:rFonts w:ascii="Angsana New" w:eastAsia="Cordia New" w:hAnsi="Cordia New" w:cs="Angsana New"/>
      <w:sz w:val="32"/>
      <w:szCs w:val="32"/>
    </w:rPr>
  </w:style>
  <w:style w:type="paragraph" w:styleId="Heading9">
    <w:name w:val="heading 9"/>
    <w:basedOn w:val="Normal"/>
    <w:next w:val="Normal"/>
    <w:link w:val="Heading9Char"/>
    <w:uiPriority w:val="99"/>
    <w:qFormat/>
    <w:rsid w:val="00DE4702"/>
    <w:pPr>
      <w:keepNext/>
      <w:spacing w:after="0" w:line="360" w:lineRule="exact"/>
      <w:ind w:left="720" w:right="386" w:firstLine="14"/>
      <w:jc w:val="both"/>
      <w:outlineLvl w:val="8"/>
    </w:pPr>
    <w:rPr>
      <w:rFonts w:ascii="Angsana New" w:eastAsia="Cordia New" w:hAnsi="Cordia New" w:cs="Angsana New"/>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DE4702"/>
    <w:rPr>
      <w:rFonts w:ascii="Angsana New" w:eastAsia="Cordia New" w:hAnsi="Cordia New" w:cs="Angsana New"/>
      <w:sz w:val="32"/>
      <w:szCs w:val="32"/>
    </w:rPr>
  </w:style>
  <w:style w:type="character" w:customStyle="1" w:styleId="Heading2Char">
    <w:name w:val="Heading 2 Char"/>
    <w:link w:val="Heading2"/>
    <w:uiPriority w:val="99"/>
    <w:rsid w:val="00DE4702"/>
    <w:rPr>
      <w:rFonts w:ascii="Angsana New" w:eastAsia="Cordia New" w:hAnsi="Cordia New" w:cs="Angsana New"/>
      <w:sz w:val="32"/>
      <w:szCs w:val="32"/>
    </w:rPr>
  </w:style>
  <w:style w:type="character" w:customStyle="1" w:styleId="Heading3Char">
    <w:name w:val="Heading 3 Char"/>
    <w:aliases w:val="h3 sub heading Char"/>
    <w:link w:val="Heading3"/>
    <w:uiPriority w:val="99"/>
    <w:rsid w:val="00DE4702"/>
    <w:rPr>
      <w:rFonts w:ascii="Angsana New" w:eastAsia="Cordia New" w:hAnsi="Cordia New" w:cs="Angsana New"/>
      <w:sz w:val="32"/>
      <w:szCs w:val="32"/>
    </w:rPr>
  </w:style>
  <w:style w:type="character" w:customStyle="1" w:styleId="Heading4Char">
    <w:name w:val="Heading 4 Char"/>
    <w:link w:val="Heading4"/>
    <w:uiPriority w:val="99"/>
    <w:rsid w:val="00DE4702"/>
    <w:rPr>
      <w:rFonts w:ascii="Angsana New" w:eastAsia="Cordia New" w:hAnsi="Cordia New" w:cs="Angsana New"/>
      <w:sz w:val="32"/>
      <w:szCs w:val="32"/>
    </w:rPr>
  </w:style>
  <w:style w:type="character" w:customStyle="1" w:styleId="Heading5Char">
    <w:name w:val="Heading 5 Char"/>
    <w:link w:val="Heading5"/>
    <w:uiPriority w:val="99"/>
    <w:rsid w:val="00DE4702"/>
    <w:rPr>
      <w:rFonts w:ascii="Angsana New" w:eastAsia="Cordia New" w:hAnsi="Cordia New" w:cs="Angsana New"/>
      <w:sz w:val="32"/>
      <w:szCs w:val="32"/>
    </w:rPr>
  </w:style>
  <w:style w:type="character" w:customStyle="1" w:styleId="Heading6Char">
    <w:name w:val="Heading 6 Char"/>
    <w:link w:val="Heading6"/>
    <w:uiPriority w:val="99"/>
    <w:rsid w:val="00DE4702"/>
    <w:rPr>
      <w:rFonts w:ascii="Angsana New" w:eastAsia="Cordia New" w:hAnsi="Cordia New" w:cs="Angsana New"/>
      <w:sz w:val="32"/>
      <w:szCs w:val="32"/>
    </w:rPr>
  </w:style>
  <w:style w:type="character" w:customStyle="1" w:styleId="Heading7Char">
    <w:name w:val="Heading 7 Char"/>
    <w:link w:val="Heading7"/>
    <w:uiPriority w:val="99"/>
    <w:rsid w:val="00DE4702"/>
    <w:rPr>
      <w:rFonts w:ascii="Angsana New" w:eastAsia="Cordia New" w:hAnsi="Cordia New" w:cs="Angsana New"/>
      <w:sz w:val="32"/>
      <w:szCs w:val="32"/>
      <w:u w:val="single"/>
    </w:rPr>
  </w:style>
  <w:style w:type="character" w:customStyle="1" w:styleId="Heading8Char">
    <w:name w:val="Heading 8 Char"/>
    <w:link w:val="Heading8"/>
    <w:uiPriority w:val="99"/>
    <w:rsid w:val="00DE4702"/>
    <w:rPr>
      <w:rFonts w:ascii="Angsana New" w:eastAsia="Cordia New" w:hAnsi="Cordia New" w:cs="Angsana New"/>
      <w:sz w:val="32"/>
      <w:szCs w:val="32"/>
    </w:rPr>
  </w:style>
  <w:style w:type="character" w:customStyle="1" w:styleId="Heading9Char">
    <w:name w:val="Heading 9 Char"/>
    <w:link w:val="Heading9"/>
    <w:uiPriority w:val="99"/>
    <w:rsid w:val="00DE4702"/>
    <w:rPr>
      <w:rFonts w:ascii="Angsana New" w:eastAsia="Cordia New" w:hAnsi="Cordia New" w:cs="Angsana New"/>
      <w:sz w:val="32"/>
      <w:szCs w:val="32"/>
      <w:u w:val="single"/>
    </w:rPr>
  </w:style>
  <w:style w:type="paragraph" w:styleId="BodyText">
    <w:name w:val="Body Text"/>
    <w:aliases w:val="bt,body text,Body"/>
    <w:basedOn w:val="Normal"/>
    <w:link w:val="BodyTextChar"/>
    <w:rsid w:val="00DE4702"/>
    <w:pPr>
      <w:spacing w:after="0" w:line="240" w:lineRule="atLeast"/>
      <w:ind w:left="187" w:right="386" w:firstLine="14"/>
      <w:jc w:val="thaiDistribute"/>
    </w:pPr>
    <w:rPr>
      <w:rFonts w:ascii="Angsana New" w:eastAsia="Cordia New" w:hAnsi="Cordia New" w:cs="Angsana New"/>
      <w:sz w:val="28"/>
      <w:szCs w:val="20"/>
    </w:rPr>
  </w:style>
  <w:style w:type="character" w:customStyle="1" w:styleId="BodyTextChar">
    <w:name w:val="Body Text Char"/>
    <w:aliases w:val="bt Char,body text Char,Body Char"/>
    <w:link w:val="BodyText"/>
    <w:rsid w:val="00DE4702"/>
    <w:rPr>
      <w:rFonts w:ascii="Angsana New" w:eastAsia="Cordia New" w:hAnsi="Cordia New" w:cs="Angsana New"/>
      <w:sz w:val="28"/>
      <w:szCs w:val="20"/>
    </w:rPr>
  </w:style>
  <w:style w:type="paragraph" w:styleId="Header">
    <w:name w:val="header"/>
    <w:basedOn w:val="Normal"/>
    <w:link w:val="HeaderChar"/>
    <w:uiPriority w:val="99"/>
    <w:rsid w:val="00DE4702"/>
    <w:pPr>
      <w:tabs>
        <w:tab w:val="center" w:pos="4153"/>
        <w:tab w:val="right" w:pos="8306"/>
      </w:tabs>
      <w:spacing w:after="0" w:line="240" w:lineRule="atLeast"/>
      <w:ind w:left="187" w:right="-115" w:firstLine="14"/>
      <w:jc w:val="thaiDistribute"/>
    </w:pPr>
    <w:rPr>
      <w:rFonts w:ascii="Cordia New" w:eastAsia="Cordia New" w:hAnsi="Cordia New" w:cs="Angsana New"/>
      <w:sz w:val="28"/>
      <w:szCs w:val="20"/>
    </w:rPr>
  </w:style>
  <w:style w:type="character" w:customStyle="1" w:styleId="HeaderChar">
    <w:name w:val="Header Char"/>
    <w:link w:val="Header"/>
    <w:uiPriority w:val="99"/>
    <w:rsid w:val="00DE4702"/>
    <w:rPr>
      <w:rFonts w:ascii="Cordia New" w:eastAsia="Cordia New" w:hAnsi="Cordia New" w:cs="Angsana New"/>
      <w:sz w:val="28"/>
      <w:szCs w:val="20"/>
    </w:rPr>
  </w:style>
  <w:style w:type="paragraph" w:styleId="Footer">
    <w:name w:val="footer"/>
    <w:basedOn w:val="Normal"/>
    <w:link w:val="FooterChar"/>
    <w:uiPriority w:val="99"/>
    <w:rsid w:val="00DE4702"/>
    <w:pPr>
      <w:tabs>
        <w:tab w:val="center" w:pos="4153"/>
        <w:tab w:val="right" w:pos="8306"/>
      </w:tabs>
      <w:spacing w:after="0" w:line="240" w:lineRule="atLeast"/>
      <w:ind w:left="187" w:right="-115" w:firstLine="14"/>
      <w:jc w:val="thaiDistribute"/>
    </w:pPr>
    <w:rPr>
      <w:rFonts w:ascii="Cordia New" w:eastAsia="Cordia New" w:hAnsi="Cordia New" w:cs="Angsana New"/>
      <w:sz w:val="28"/>
      <w:szCs w:val="20"/>
    </w:rPr>
  </w:style>
  <w:style w:type="character" w:customStyle="1" w:styleId="FooterChar">
    <w:name w:val="Footer Char"/>
    <w:link w:val="Footer"/>
    <w:uiPriority w:val="99"/>
    <w:rsid w:val="00DE4702"/>
    <w:rPr>
      <w:rFonts w:ascii="Cordia New" w:eastAsia="Cordia New" w:hAnsi="Cordia New" w:cs="Angsana New"/>
      <w:sz w:val="28"/>
      <w:szCs w:val="20"/>
    </w:rPr>
  </w:style>
  <w:style w:type="character" w:styleId="PageNumber">
    <w:name w:val="page number"/>
    <w:uiPriority w:val="99"/>
    <w:rsid w:val="00DE4702"/>
  </w:style>
  <w:style w:type="paragraph" w:styleId="Title">
    <w:name w:val="Title"/>
    <w:basedOn w:val="Normal"/>
    <w:link w:val="TitleChar"/>
    <w:qFormat/>
    <w:rsid w:val="00DE4702"/>
    <w:pPr>
      <w:spacing w:after="0" w:line="240" w:lineRule="atLeast"/>
      <w:ind w:left="187" w:right="386" w:firstLine="14"/>
      <w:jc w:val="center"/>
    </w:pPr>
    <w:rPr>
      <w:rFonts w:ascii="Angsana New" w:eastAsia="Cordia New" w:hAnsi="Cordia New" w:cs="Angsana New"/>
      <w:sz w:val="32"/>
      <w:szCs w:val="32"/>
    </w:rPr>
  </w:style>
  <w:style w:type="character" w:customStyle="1" w:styleId="TitleChar">
    <w:name w:val="Title Char"/>
    <w:link w:val="Title"/>
    <w:rsid w:val="00DE4702"/>
    <w:rPr>
      <w:rFonts w:ascii="Angsana New" w:eastAsia="Cordia New" w:hAnsi="Cordia New" w:cs="Angsana New"/>
      <w:sz w:val="32"/>
      <w:szCs w:val="32"/>
    </w:rPr>
  </w:style>
  <w:style w:type="paragraph" w:styleId="BodyText2">
    <w:name w:val="Body Text 2"/>
    <w:basedOn w:val="Normal"/>
    <w:link w:val="BodyText2Char"/>
    <w:uiPriority w:val="99"/>
    <w:rsid w:val="00DE4702"/>
    <w:pPr>
      <w:spacing w:before="240" w:after="0" w:line="240" w:lineRule="atLeast"/>
      <w:ind w:left="187" w:right="389" w:firstLine="14"/>
      <w:jc w:val="thaiDistribute"/>
    </w:pPr>
    <w:rPr>
      <w:rFonts w:ascii="Angsana New" w:eastAsia="Cordia New" w:hAnsi="Cordia New" w:cs="Angsana New"/>
      <w:b/>
      <w:bCs/>
      <w:sz w:val="32"/>
      <w:szCs w:val="32"/>
    </w:rPr>
  </w:style>
  <w:style w:type="character" w:customStyle="1" w:styleId="BodyText2Char">
    <w:name w:val="Body Text 2 Char"/>
    <w:link w:val="BodyText2"/>
    <w:uiPriority w:val="99"/>
    <w:rsid w:val="00DE4702"/>
    <w:rPr>
      <w:rFonts w:ascii="Angsana New" w:eastAsia="Cordia New" w:hAnsi="Cordia New" w:cs="Angsana New"/>
      <w:b/>
      <w:bCs/>
      <w:sz w:val="32"/>
      <w:szCs w:val="32"/>
    </w:rPr>
  </w:style>
  <w:style w:type="paragraph" w:styleId="BlockText">
    <w:name w:val="Block Text"/>
    <w:basedOn w:val="Normal"/>
    <w:rsid w:val="00DE4702"/>
    <w:pPr>
      <w:spacing w:before="120" w:after="0" w:line="340" w:lineRule="exact"/>
      <w:ind w:left="907" w:right="389" w:firstLine="14"/>
      <w:jc w:val="both"/>
    </w:pPr>
    <w:rPr>
      <w:rFonts w:ascii="Angsana New" w:eastAsia="Cordia New" w:hAnsi="Cordia New" w:cs="Angsana New"/>
      <w:sz w:val="32"/>
      <w:szCs w:val="32"/>
    </w:rPr>
  </w:style>
  <w:style w:type="paragraph" w:styleId="BodyText3">
    <w:name w:val="Body Text 3"/>
    <w:basedOn w:val="Normal"/>
    <w:link w:val="BodyText3Char"/>
    <w:rsid w:val="00DE4702"/>
    <w:pPr>
      <w:spacing w:after="0" w:line="360" w:lineRule="exact"/>
      <w:ind w:left="187" w:right="386" w:firstLine="14"/>
      <w:jc w:val="both"/>
    </w:pPr>
    <w:rPr>
      <w:rFonts w:ascii="Angsana New" w:eastAsia="Cordia New" w:hAnsi="Cordia New" w:cs="Angsana New"/>
      <w:sz w:val="32"/>
      <w:szCs w:val="32"/>
    </w:rPr>
  </w:style>
  <w:style w:type="character" w:customStyle="1" w:styleId="BodyText3Char">
    <w:name w:val="Body Text 3 Char"/>
    <w:link w:val="BodyText3"/>
    <w:uiPriority w:val="99"/>
    <w:rsid w:val="00DE4702"/>
    <w:rPr>
      <w:rFonts w:ascii="Angsana New" w:eastAsia="Cordia New" w:hAnsi="Cordia New" w:cs="Angsana New"/>
      <w:sz w:val="32"/>
      <w:szCs w:val="32"/>
    </w:rPr>
  </w:style>
  <w:style w:type="paragraph" w:styleId="Caption">
    <w:name w:val="caption"/>
    <w:basedOn w:val="Normal"/>
    <w:next w:val="Normal"/>
    <w:uiPriority w:val="99"/>
    <w:qFormat/>
    <w:rsid w:val="00DE4702"/>
    <w:pPr>
      <w:spacing w:after="0" w:line="360" w:lineRule="exact"/>
      <w:ind w:left="187" w:right="386" w:firstLine="14"/>
      <w:jc w:val="both"/>
    </w:pPr>
    <w:rPr>
      <w:rFonts w:ascii="Angsana New" w:eastAsia="Cordia New" w:hAnsi="Cordia New" w:cs="Angsana New"/>
      <w:sz w:val="26"/>
      <w:szCs w:val="26"/>
      <w:u w:val="single"/>
    </w:rPr>
  </w:style>
  <w:style w:type="paragraph" w:styleId="BodyTextIndent">
    <w:name w:val="Body Text Indent"/>
    <w:aliases w:val="i"/>
    <w:basedOn w:val="Normal"/>
    <w:link w:val="BodyTextIndentChar"/>
    <w:uiPriority w:val="99"/>
    <w:rsid w:val="00DE4702"/>
    <w:pPr>
      <w:spacing w:after="0" w:line="240" w:lineRule="atLeast"/>
      <w:ind w:left="720" w:right="-115" w:firstLine="14"/>
      <w:jc w:val="thaiDistribute"/>
    </w:pPr>
    <w:rPr>
      <w:rFonts w:ascii="Cordia New" w:eastAsia="Cordia New" w:hAnsi="Cordia New" w:cs="Angsana New"/>
      <w:sz w:val="28"/>
      <w:szCs w:val="20"/>
    </w:rPr>
  </w:style>
  <w:style w:type="character" w:customStyle="1" w:styleId="BodyTextIndentChar">
    <w:name w:val="Body Text Indent Char"/>
    <w:aliases w:val="i Char"/>
    <w:link w:val="BodyTextIndent"/>
    <w:uiPriority w:val="99"/>
    <w:rsid w:val="00DE4702"/>
    <w:rPr>
      <w:rFonts w:ascii="Cordia New" w:eastAsia="Cordia New" w:hAnsi="Cordia New" w:cs="Angsana New"/>
      <w:sz w:val="28"/>
      <w:szCs w:val="20"/>
    </w:rPr>
  </w:style>
  <w:style w:type="paragraph" w:customStyle="1" w:styleId="zfaxdetails">
    <w:name w:val="zfax details"/>
    <w:basedOn w:val="Normal"/>
    <w:rsid w:val="00DE4702"/>
    <w:pPr>
      <w:spacing w:after="0" w:line="260" w:lineRule="atLeast"/>
      <w:ind w:left="187" w:right="-115" w:firstLine="14"/>
      <w:jc w:val="thaiDistribute"/>
    </w:pPr>
    <w:rPr>
      <w:rFonts w:ascii="Univers 55" w:hAnsi="Univers 55" w:cs="Angsana New"/>
      <w:sz w:val="18"/>
      <w:szCs w:val="18"/>
      <w:lang w:val="en-GB"/>
    </w:rPr>
  </w:style>
  <w:style w:type="paragraph" w:customStyle="1" w:styleId="zbrand">
    <w:name w:val="zbrand"/>
    <w:basedOn w:val="Normal"/>
    <w:rsid w:val="00DE4702"/>
    <w:pPr>
      <w:keepLines/>
      <w:framePr w:wrap="around" w:vAnchor="page" w:hAnchor="page" w:x="3063" w:y="1458"/>
      <w:spacing w:after="0" w:line="240" w:lineRule="atLeast"/>
      <w:ind w:left="187" w:right="-115" w:firstLine="14"/>
      <w:jc w:val="thaiDistribute"/>
    </w:pPr>
    <w:rPr>
      <w:rFonts w:ascii="Univers 55" w:hAnsi="Univers 55" w:cs="Angsana New"/>
      <w:noProof/>
      <w:szCs w:val="22"/>
      <w:lang w:val="en-GB"/>
    </w:rPr>
  </w:style>
  <w:style w:type="paragraph" w:styleId="MacroText">
    <w:name w:val="macro"/>
    <w:link w:val="MacroTextChar"/>
    <w:rsid w:val="00DE4702"/>
    <w:pPr>
      <w:tabs>
        <w:tab w:val="left" w:pos="480"/>
        <w:tab w:val="left" w:pos="960"/>
        <w:tab w:val="left" w:pos="1440"/>
        <w:tab w:val="left" w:pos="1920"/>
        <w:tab w:val="left" w:pos="2400"/>
        <w:tab w:val="left" w:pos="2880"/>
        <w:tab w:val="left" w:pos="3360"/>
        <w:tab w:val="left" w:pos="3840"/>
        <w:tab w:val="left" w:pos="4320"/>
      </w:tabs>
      <w:spacing w:line="240" w:lineRule="atLeast"/>
      <w:ind w:left="187" w:right="-115" w:firstLine="14"/>
      <w:jc w:val="thaiDistribute"/>
    </w:pPr>
    <w:rPr>
      <w:rFonts w:ascii="CG Times (W1)" w:hAnsi="CG Times (W1)" w:cs="Angsana New"/>
      <w:sz w:val="28"/>
    </w:rPr>
  </w:style>
  <w:style w:type="character" w:customStyle="1" w:styleId="MacroTextChar">
    <w:name w:val="Macro Text Char"/>
    <w:link w:val="MacroText"/>
    <w:rsid w:val="00DE4702"/>
    <w:rPr>
      <w:rFonts w:ascii="CG Times (W1)" w:hAnsi="CG Times (W1)" w:cs="Angsana New"/>
      <w:sz w:val="28"/>
      <w:lang w:bidi="th-TH"/>
    </w:rPr>
  </w:style>
  <w:style w:type="paragraph" w:styleId="ListBullet2">
    <w:name w:val="List Bullet 2"/>
    <w:basedOn w:val="ListBullet"/>
    <w:uiPriority w:val="99"/>
    <w:rsid w:val="00DE4702"/>
    <w:pPr>
      <w:tabs>
        <w:tab w:val="num" w:pos="680"/>
      </w:tabs>
      <w:ind w:left="680" w:hanging="340"/>
      <w:jc w:val="distribute"/>
    </w:pPr>
  </w:style>
  <w:style w:type="paragraph" w:styleId="ListBullet">
    <w:name w:val="List Bullet"/>
    <w:basedOn w:val="BodyText"/>
    <w:uiPriority w:val="99"/>
    <w:rsid w:val="00DE4702"/>
    <w:pPr>
      <w:spacing w:after="260" w:line="260" w:lineRule="atLeast"/>
      <w:ind w:right="0"/>
    </w:pPr>
    <w:rPr>
      <w:rFonts w:ascii="Times New Roman" w:eastAsia="MS Mincho" w:hAnsi="Times New Roman"/>
      <w:sz w:val="22"/>
      <w:lang w:val="en-GB"/>
    </w:rPr>
  </w:style>
  <w:style w:type="paragraph" w:styleId="Signature">
    <w:name w:val="Signature"/>
    <w:basedOn w:val="Normal"/>
    <w:link w:val="SignatureChar"/>
    <w:uiPriority w:val="99"/>
    <w:rsid w:val="00DE4702"/>
    <w:pPr>
      <w:spacing w:after="0" w:line="240" w:lineRule="atLeast"/>
      <w:ind w:left="187" w:right="-115" w:firstLine="14"/>
      <w:jc w:val="thaiDistribute"/>
    </w:pPr>
    <w:rPr>
      <w:rFonts w:ascii="Times New Roman" w:eastAsia="MS Mincho" w:hAnsi="Times New Roman" w:cs="Angsana New"/>
      <w:sz w:val="20"/>
      <w:szCs w:val="20"/>
      <w:lang w:val="en-GB"/>
    </w:rPr>
  </w:style>
  <w:style w:type="character" w:customStyle="1" w:styleId="SignatureChar">
    <w:name w:val="Signature Char"/>
    <w:link w:val="Signature"/>
    <w:uiPriority w:val="99"/>
    <w:rsid w:val="00DE4702"/>
    <w:rPr>
      <w:rFonts w:ascii="Times New Roman" w:eastAsia="MS Mincho" w:hAnsi="Times New Roman" w:cs="Angsana New"/>
      <w:sz w:val="20"/>
      <w:szCs w:val="20"/>
      <w:lang w:val="en-GB"/>
    </w:rPr>
  </w:style>
  <w:style w:type="paragraph" w:customStyle="1" w:styleId="3">
    <w:name w:val="?????3????"/>
    <w:basedOn w:val="Normal"/>
    <w:uiPriority w:val="99"/>
    <w:rsid w:val="00DE4702"/>
    <w:pPr>
      <w:tabs>
        <w:tab w:val="left" w:pos="360"/>
        <w:tab w:val="left" w:pos="720"/>
      </w:tabs>
      <w:spacing w:after="0" w:line="240" w:lineRule="atLeast"/>
      <w:ind w:left="187" w:right="-115" w:firstLine="14"/>
      <w:jc w:val="thaiDistribute"/>
    </w:pPr>
    <w:rPr>
      <w:rFonts w:ascii="Book Antiqua" w:eastAsia="MS Mincho" w:hAnsi="Book Antiqua" w:cs="Angsana New"/>
      <w:szCs w:val="22"/>
      <w:lang w:val="th-TH"/>
    </w:rPr>
  </w:style>
  <w:style w:type="paragraph" w:styleId="BalloonText">
    <w:name w:val="Balloon Text"/>
    <w:basedOn w:val="Normal"/>
    <w:link w:val="BalloonTextChar"/>
    <w:uiPriority w:val="99"/>
    <w:semiHidden/>
    <w:rsid w:val="00DE4702"/>
    <w:pPr>
      <w:spacing w:after="0" w:line="240" w:lineRule="atLeast"/>
      <w:ind w:left="187" w:right="-115" w:firstLine="14"/>
      <w:jc w:val="thaiDistribute"/>
    </w:pPr>
    <w:rPr>
      <w:rFonts w:ascii="Tahoma" w:eastAsia="Cordia New" w:hAnsi="Tahoma" w:cs="Angsana New"/>
      <w:sz w:val="16"/>
      <w:szCs w:val="16"/>
    </w:rPr>
  </w:style>
  <w:style w:type="character" w:customStyle="1" w:styleId="BalloonTextChar">
    <w:name w:val="Balloon Text Char"/>
    <w:link w:val="BalloonText"/>
    <w:uiPriority w:val="99"/>
    <w:semiHidden/>
    <w:rsid w:val="00DE4702"/>
    <w:rPr>
      <w:rFonts w:ascii="Tahoma" w:eastAsia="Cordia New" w:hAnsi="Tahoma" w:cs="Angsana New"/>
      <w:sz w:val="16"/>
      <w:szCs w:val="16"/>
    </w:rPr>
  </w:style>
  <w:style w:type="paragraph" w:styleId="FootnoteText">
    <w:name w:val="footnote text"/>
    <w:aliases w:val="ft"/>
    <w:basedOn w:val="Normal"/>
    <w:link w:val="FootnoteTextChar"/>
    <w:uiPriority w:val="99"/>
    <w:semiHidden/>
    <w:rsid w:val="00DE4702"/>
    <w:pPr>
      <w:spacing w:after="0" w:line="260" w:lineRule="atLeast"/>
      <w:ind w:left="187" w:right="-115" w:firstLine="14"/>
      <w:jc w:val="thaiDistribute"/>
    </w:pPr>
    <w:rPr>
      <w:rFonts w:ascii="Times New Roman" w:eastAsia="MS Mincho" w:hAnsi="Times New Roman" w:cs="Angsana New"/>
      <w:sz w:val="18"/>
      <w:szCs w:val="20"/>
      <w:lang w:val="en-GB"/>
    </w:rPr>
  </w:style>
  <w:style w:type="character" w:customStyle="1" w:styleId="FootnoteTextChar">
    <w:name w:val="Footnote Text Char"/>
    <w:aliases w:val="ft Char"/>
    <w:link w:val="FootnoteText"/>
    <w:uiPriority w:val="99"/>
    <w:semiHidden/>
    <w:rsid w:val="00DE4702"/>
    <w:rPr>
      <w:rFonts w:ascii="Times New Roman" w:eastAsia="MS Mincho" w:hAnsi="Times New Roman" w:cs="Angsana New"/>
      <w:sz w:val="18"/>
      <w:szCs w:val="20"/>
      <w:lang w:val="en-GB"/>
    </w:rPr>
  </w:style>
  <w:style w:type="paragraph" w:customStyle="1" w:styleId="AccPolicyHeading">
    <w:name w:val="Acc Policy Heading"/>
    <w:basedOn w:val="BodyText"/>
    <w:autoRedefine/>
    <w:uiPriority w:val="99"/>
    <w:rsid w:val="00DE4702"/>
    <w:pPr>
      <w:numPr>
        <w:ilvl w:val="1"/>
      </w:numPr>
      <w:ind w:left="547" w:right="0" w:firstLine="14"/>
    </w:pPr>
    <w:rPr>
      <w:rFonts w:ascii="Times New Roman" w:eastAsia="Times New Roman" w:hAnsi="Times New Roman" w:cs="Times New Roman"/>
      <w:bCs/>
      <w:sz w:val="22"/>
      <w:szCs w:val="22"/>
      <w:lang w:eastAsia="en-GB"/>
    </w:rPr>
  </w:style>
  <w:style w:type="character" w:customStyle="1" w:styleId="AccPolicyHeadingCharChar">
    <w:name w:val="Acc Policy Heading Char Char"/>
    <w:uiPriority w:val="99"/>
    <w:rsid w:val="00DE4702"/>
    <w:rPr>
      <w:rFonts w:ascii="Times New Roman" w:eastAsia="Times New Roman" w:hAnsi="Times New Roman" w:cs="Times New Roman"/>
      <w:bCs/>
      <w:sz w:val="22"/>
      <w:szCs w:val="22"/>
      <w:lang w:eastAsia="en-GB"/>
    </w:rPr>
  </w:style>
  <w:style w:type="paragraph" w:customStyle="1" w:styleId="AccNoteHeading">
    <w:name w:val="Acc Note Heading"/>
    <w:basedOn w:val="BodyText"/>
    <w:autoRedefine/>
    <w:uiPriority w:val="99"/>
    <w:rsid w:val="00DE4702"/>
    <w:pPr>
      <w:tabs>
        <w:tab w:val="num" w:pos="360"/>
      </w:tabs>
      <w:spacing w:before="130" w:after="130" w:line="260" w:lineRule="atLeast"/>
      <w:ind w:left="360" w:right="0" w:hanging="360"/>
      <w:jc w:val="both"/>
    </w:pPr>
    <w:rPr>
      <w:rFonts w:ascii="Times New Roman" w:eastAsia="Times New Roman" w:hAnsi="Times New Roman" w:cs="Times New Roman"/>
      <w:b/>
      <w:bCs/>
      <w:sz w:val="24"/>
      <w:szCs w:val="22"/>
      <w:lang w:eastAsia="en-GB"/>
    </w:rPr>
  </w:style>
  <w:style w:type="paragraph" w:customStyle="1" w:styleId="AccPolicysubhead">
    <w:name w:val="Acc Policy sub head"/>
    <w:basedOn w:val="BodyText"/>
    <w:next w:val="BodyText"/>
    <w:autoRedefine/>
    <w:uiPriority w:val="99"/>
    <w:rsid w:val="00F35FA9"/>
    <w:pPr>
      <w:spacing w:after="240"/>
      <w:ind w:left="360" w:right="43" w:firstLine="207"/>
      <w:jc w:val="left"/>
    </w:pPr>
    <w:rPr>
      <w:rFonts w:ascii="Times New Roman" w:eastAsia="Times New Roman" w:hAnsi="Times New Roman" w:cs="Times New Roman"/>
      <w:bCs/>
      <w:i/>
      <w:iCs/>
      <w:sz w:val="22"/>
      <w:szCs w:val="22"/>
      <w:lang w:eastAsia="en-GB"/>
    </w:rPr>
  </w:style>
  <w:style w:type="character" w:customStyle="1" w:styleId="AccPolicysubheadChar">
    <w:name w:val="Acc Policy sub head Char"/>
    <w:uiPriority w:val="99"/>
    <w:rsid w:val="00DE4702"/>
    <w:rPr>
      <w:rFonts w:ascii="Times New Roman" w:eastAsia="Times New Roman" w:hAnsi="Times New Roman" w:cs="Times New Roman"/>
      <w:bCs/>
      <w:i/>
      <w:iCs/>
      <w:sz w:val="22"/>
      <w:szCs w:val="22"/>
      <w:lang w:eastAsia="en-GB"/>
    </w:rPr>
  </w:style>
  <w:style w:type="paragraph" w:customStyle="1" w:styleId="AccPolicyalternative">
    <w:name w:val="Acc Policy alternative"/>
    <w:basedOn w:val="AccPolicysubhead"/>
    <w:autoRedefine/>
    <w:uiPriority w:val="99"/>
    <w:rsid w:val="00DE4702"/>
    <w:pPr>
      <w:ind w:left="1134"/>
    </w:pPr>
  </w:style>
  <w:style w:type="character" w:customStyle="1" w:styleId="AccPolicyalternativeChar">
    <w:name w:val="Acc Policy alternative Char"/>
    <w:uiPriority w:val="99"/>
    <w:rsid w:val="00DE4702"/>
  </w:style>
  <w:style w:type="paragraph" w:styleId="BodyTextIndent3">
    <w:name w:val="Body Text Indent 3"/>
    <w:basedOn w:val="Normal"/>
    <w:link w:val="BodyTextIndent3Char"/>
    <w:rsid w:val="00DE4702"/>
    <w:pPr>
      <w:spacing w:after="120" w:line="240" w:lineRule="atLeast"/>
      <w:ind w:left="360" w:right="-115" w:firstLine="14"/>
      <w:jc w:val="thaiDistribute"/>
    </w:pPr>
    <w:rPr>
      <w:rFonts w:ascii="Cordia New" w:eastAsia="Cordia New" w:hAnsi="Cordia New" w:cs="Angsana New"/>
      <w:sz w:val="16"/>
      <w:szCs w:val="16"/>
    </w:rPr>
  </w:style>
  <w:style w:type="character" w:customStyle="1" w:styleId="BodyTextIndent3Char">
    <w:name w:val="Body Text Indent 3 Char"/>
    <w:link w:val="BodyTextIndent3"/>
    <w:rsid w:val="00DE4702"/>
    <w:rPr>
      <w:rFonts w:ascii="Cordia New" w:eastAsia="Cordia New" w:hAnsi="Cordia New" w:cs="Angsana New"/>
      <w:sz w:val="16"/>
      <w:szCs w:val="16"/>
    </w:rPr>
  </w:style>
  <w:style w:type="paragraph" w:customStyle="1" w:styleId="zdisclaimer">
    <w:name w:val="zdisclaimer"/>
    <w:basedOn w:val="Normal"/>
    <w:next w:val="Footer"/>
    <w:rsid w:val="00DE4702"/>
    <w:pPr>
      <w:framePr w:wrap="auto" w:vAnchor="page" w:hAnchor="page" w:x="3238" w:y="14685"/>
      <w:spacing w:after="0" w:line="240" w:lineRule="exact"/>
      <w:ind w:left="187" w:right="-115" w:firstLine="14"/>
      <w:jc w:val="thaiDistribute"/>
    </w:pPr>
    <w:rPr>
      <w:rFonts w:ascii="Univers 55" w:hAnsi="Univers 55" w:cs="Angsana New"/>
      <w:sz w:val="20"/>
      <w:szCs w:val="20"/>
      <w:lang w:val="en-GB"/>
    </w:rPr>
  </w:style>
  <w:style w:type="paragraph" w:customStyle="1" w:styleId="zsubject">
    <w:name w:val="zsubject"/>
    <w:basedOn w:val="Normal"/>
    <w:rsid w:val="00DE4702"/>
    <w:pPr>
      <w:spacing w:after="520" w:line="260" w:lineRule="atLeast"/>
      <w:ind w:left="187" w:right="-115" w:firstLine="14"/>
      <w:jc w:val="thaiDistribute"/>
    </w:pPr>
    <w:rPr>
      <w:rFonts w:ascii="Times New Roman" w:hAnsi="Times New Roman" w:cs="Univers 45 Light"/>
      <w:b/>
      <w:bCs/>
      <w:szCs w:val="22"/>
      <w:lang w:val="en-GB"/>
    </w:rPr>
  </w:style>
  <w:style w:type="paragraph" w:customStyle="1" w:styleId="zDistnHeader">
    <w:name w:val="zDistnHeader"/>
    <w:basedOn w:val="Normal"/>
    <w:next w:val="Normal"/>
    <w:rsid w:val="00DE4702"/>
    <w:pPr>
      <w:keepNext/>
      <w:spacing w:before="520" w:after="0" w:line="260" w:lineRule="atLeast"/>
      <w:ind w:left="187" w:right="-115" w:firstLine="14"/>
      <w:jc w:val="thaiDistribute"/>
    </w:pPr>
    <w:rPr>
      <w:rFonts w:ascii="Times New Roman" w:hAnsi="Times New Roman" w:cs="Angsana New"/>
      <w:szCs w:val="22"/>
      <w:lang w:val="en-GB"/>
    </w:rPr>
  </w:style>
  <w:style w:type="paragraph" w:customStyle="1" w:styleId="Graphic">
    <w:name w:val="Graphic"/>
    <w:basedOn w:val="Signature"/>
    <w:uiPriority w:val="99"/>
    <w:rsid w:val="00DE4702"/>
    <w:pPr>
      <w:pBdr>
        <w:top w:val="single" w:sz="6" w:space="1" w:color="auto"/>
        <w:left w:val="single" w:sz="6" w:space="1" w:color="auto"/>
        <w:bottom w:val="single" w:sz="6" w:space="1" w:color="auto"/>
        <w:right w:val="single" w:sz="6" w:space="1" w:color="auto"/>
      </w:pBdr>
      <w:jc w:val="center"/>
    </w:pPr>
    <w:rPr>
      <w:rFonts w:eastAsia="Times New Roman"/>
      <w:szCs w:val="22"/>
    </w:rPr>
  </w:style>
  <w:style w:type="paragraph" w:customStyle="1" w:styleId="zdetails">
    <w:name w:val="zdetails"/>
    <w:basedOn w:val="Normal"/>
    <w:rsid w:val="00DE4702"/>
    <w:pPr>
      <w:spacing w:after="0" w:line="240" w:lineRule="exact"/>
      <w:ind w:left="187" w:right="-115" w:firstLine="14"/>
      <w:jc w:val="thaiDistribute"/>
    </w:pPr>
    <w:rPr>
      <w:rFonts w:ascii="Univers 45 Light" w:hAnsi="Univers 45 Light" w:cs="Angsana New"/>
      <w:sz w:val="16"/>
      <w:szCs w:val="16"/>
      <w:lang w:val="en-GB"/>
    </w:rPr>
  </w:style>
  <w:style w:type="paragraph" w:styleId="BodyTextIndent2">
    <w:name w:val="Body Text Indent 2"/>
    <w:basedOn w:val="Normal"/>
    <w:link w:val="BodyTextIndent2Char"/>
    <w:uiPriority w:val="99"/>
    <w:rsid w:val="00DE4702"/>
    <w:pPr>
      <w:spacing w:after="0" w:line="240" w:lineRule="atLeast"/>
      <w:ind w:left="360" w:right="-115" w:firstLine="14"/>
      <w:jc w:val="both"/>
    </w:pPr>
    <w:rPr>
      <w:rFonts w:ascii="Angsana New" w:eastAsia="Cordia New" w:hAnsi="Times New Roman" w:cs="Angsana New"/>
      <w:sz w:val="24"/>
      <w:szCs w:val="24"/>
      <w:lang w:val="th-TH"/>
    </w:rPr>
  </w:style>
  <w:style w:type="character" w:customStyle="1" w:styleId="BodyTextIndent2Char">
    <w:name w:val="Body Text Indent 2 Char"/>
    <w:link w:val="BodyTextIndent2"/>
    <w:uiPriority w:val="99"/>
    <w:rsid w:val="00DE4702"/>
    <w:rPr>
      <w:rFonts w:ascii="Angsana New" w:eastAsia="Cordia New" w:hAnsi="Times New Roman" w:cs="Angsana New"/>
      <w:sz w:val="24"/>
      <w:szCs w:val="24"/>
      <w:lang w:val="th-TH"/>
    </w:rPr>
  </w:style>
  <w:style w:type="paragraph" w:customStyle="1" w:styleId="acctfourfigures">
    <w:name w:val="acct four figures"/>
    <w:aliases w:val="a4,a4 + 8 pt,(Complex) + 8 pt,(Complex),Thai Distribute...,a4 + Angsana New,Before:  3 pt,Line spacing:  At l...,Left:  -0.05&quot;,Right:  -0.05&quot;,Lin...,..."/>
    <w:basedOn w:val="Normal"/>
    <w:rsid w:val="00DE4702"/>
    <w:pPr>
      <w:tabs>
        <w:tab w:val="decimal" w:pos="765"/>
      </w:tabs>
      <w:spacing w:after="0" w:line="260" w:lineRule="atLeast"/>
      <w:ind w:left="187" w:right="-115" w:firstLine="14"/>
      <w:jc w:val="thaiDistribute"/>
    </w:pPr>
    <w:rPr>
      <w:rFonts w:ascii="Times New Roman" w:hAnsi="Times New Roman" w:cs="Times New Roman"/>
      <w:szCs w:val="20"/>
      <w:lang w:val="en-GB" w:bidi="ar-SA"/>
    </w:rPr>
  </w:style>
  <w:style w:type="paragraph" w:customStyle="1" w:styleId="acctmergecolhdg">
    <w:name w:val="acct merge col hdg"/>
    <w:aliases w:val="mh"/>
    <w:basedOn w:val="Normal"/>
    <w:rsid w:val="00DE4702"/>
    <w:pPr>
      <w:spacing w:after="0" w:line="260" w:lineRule="atLeast"/>
      <w:ind w:left="187" w:right="-115" w:firstLine="14"/>
      <w:jc w:val="center"/>
    </w:pPr>
    <w:rPr>
      <w:rFonts w:ascii="Times New Roman" w:hAnsi="Times New Roman" w:cs="Times New Roman"/>
      <w:b/>
      <w:szCs w:val="20"/>
      <w:lang w:val="en-GB" w:bidi="ar-SA"/>
    </w:rPr>
  </w:style>
  <w:style w:type="paragraph" w:customStyle="1" w:styleId="block">
    <w:name w:val="block"/>
    <w:aliases w:val="b,b + Angsana New,Bold,Thai Distributed Justification,Left:  0....,Left:  1 cm,Rig..."/>
    <w:basedOn w:val="BodyText"/>
    <w:link w:val="blockChar"/>
    <w:rsid w:val="00DE4702"/>
    <w:pPr>
      <w:spacing w:after="260" w:line="260" w:lineRule="atLeast"/>
      <w:ind w:left="567" w:right="0"/>
    </w:pPr>
    <w:rPr>
      <w:rFonts w:ascii="Times New Roman" w:eastAsia="Times New Roman" w:hAnsi="Times New Roman" w:cs="Times New Roman"/>
      <w:sz w:val="22"/>
      <w:lang w:val="en-GB" w:bidi="ar-SA"/>
    </w:rPr>
  </w:style>
  <w:style w:type="paragraph" w:customStyle="1" w:styleId="CharCharChar1CharCharCharCharCharChar">
    <w:name w:val="Char Char Char1 Char Char Char Char Char Char"/>
    <w:basedOn w:val="Normal"/>
    <w:rsid w:val="00DE4702"/>
    <w:pPr>
      <w:spacing w:after="160" w:line="240" w:lineRule="exact"/>
      <w:ind w:left="187" w:right="-115" w:firstLine="14"/>
      <w:jc w:val="thaiDistribute"/>
    </w:pPr>
    <w:rPr>
      <w:rFonts w:ascii="Verdana" w:hAnsi="Verdana" w:cs="Times New Roman"/>
      <w:sz w:val="20"/>
      <w:szCs w:val="20"/>
      <w:lang w:bidi="ar-SA"/>
    </w:rPr>
  </w:style>
  <w:style w:type="paragraph" w:styleId="ListParagraph">
    <w:name w:val="List Paragraph"/>
    <w:basedOn w:val="Normal"/>
    <w:link w:val="ListParagraphChar"/>
    <w:uiPriority w:val="34"/>
    <w:qFormat/>
    <w:rsid w:val="00DE4702"/>
    <w:pPr>
      <w:spacing w:after="0" w:line="240" w:lineRule="atLeast"/>
      <w:ind w:left="720" w:right="-115" w:firstLine="14"/>
      <w:jc w:val="distribute"/>
    </w:pPr>
    <w:rPr>
      <w:rFonts w:ascii="Cordia New" w:eastAsia="Cordia New" w:hAnsi="Cordia New"/>
      <w:sz w:val="28"/>
      <w:szCs w:val="35"/>
    </w:rPr>
  </w:style>
  <w:style w:type="paragraph" w:customStyle="1" w:styleId="IndexHeading1">
    <w:name w:val="Index Heading1"/>
    <w:aliases w:val="ixh,index heading"/>
    <w:basedOn w:val="BodyText"/>
    <w:uiPriority w:val="99"/>
    <w:rsid w:val="00DE4702"/>
    <w:pPr>
      <w:numPr>
        <w:numId w:val="2"/>
      </w:numPr>
      <w:tabs>
        <w:tab w:val="clear" w:pos="1209"/>
      </w:tabs>
      <w:spacing w:after="130" w:line="260" w:lineRule="atLeast"/>
      <w:ind w:left="1134" w:right="0" w:hanging="1134"/>
      <w:jc w:val="left"/>
    </w:pPr>
    <w:rPr>
      <w:rFonts w:ascii="Times New Roman" w:eastAsia="Times New Roman" w:hAnsi="Times New Roman" w:cs="Times New Roman"/>
      <w:b/>
      <w:sz w:val="22"/>
      <w:lang w:val="en-GB" w:bidi="ar-SA"/>
    </w:rPr>
  </w:style>
  <w:style w:type="paragraph" w:customStyle="1" w:styleId="index">
    <w:name w:val="index"/>
    <w:aliases w:val="ix"/>
    <w:basedOn w:val="BodyText"/>
    <w:rsid w:val="00DE4702"/>
    <w:pPr>
      <w:numPr>
        <w:numId w:val="1"/>
      </w:numPr>
      <w:spacing w:after="20" w:line="260" w:lineRule="atLeast"/>
      <w:ind w:right="0"/>
      <w:jc w:val="left"/>
    </w:pPr>
    <w:rPr>
      <w:rFonts w:ascii="Times New Roman" w:eastAsia="Times New Roman" w:hAnsi="Times New Roman" w:cs="Times New Roman"/>
      <w:sz w:val="22"/>
      <w:lang w:val="en-GB" w:bidi="ar-SA"/>
    </w:rPr>
  </w:style>
  <w:style w:type="paragraph" w:customStyle="1" w:styleId="CharCharCharCharCharCharCharCharCharCharCharChar">
    <w:name w:val="อักขระ Char Char Char Char Char Char Char Char Char Char Char Char"/>
    <w:basedOn w:val="Normal"/>
    <w:rsid w:val="00DE4702"/>
    <w:pPr>
      <w:spacing w:after="160" w:line="240" w:lineRule="exact"/>
      <w:ind w:firstLine="14"/>
    </w:pPr>
    <w:rPr>
      <w:rFonts w:ascii="Verdana" w:hAnsi="Verdana" w:cs="Times New Roman"/>
      <w:sz w:val="20"/>
      <w:szCs w:val="20"/>
      <w:lang w:bidi="ar-SA"/>
    </w:rPr>
  </w:style>
  <w:style w:type="paragraph" w:customStyle="1" w:styleId="acctstatementsub-heading">
    <w:name w:val="acct statement sub-heading"/>
    <w:aliases w:val="ass"/>
    <w:basedOn w:val="Normal"/>
    <w:next w:val="Normal"/>
    <w:uiPriority w:val="99"/>
    <w:rsid w:val="00DE4702"/>
    <w:pPr>
      <w:keepNext/>
      <w:keepLines/>
      <w:spacing w:before="130" w:after="130" w:line="240" w:lineRule="atLeast"/>
      <w:ind w:left="1440" w:hanging="1134"/>
      <w:outlineLvl w:val="1"/>
    </w:pPr>
    <w:rPr>
      <w:rFonts w:ascii="Times New Roman" w:hAnsi="Times New Roman" w:cs="Times New Roman"/>
      <w:b/>
      <w:szCs w:val="20"/>
      <w:lang w:val="en-GB" w:bidi="ar-SA"/>
    </w:rPr>
  </w:style>
  <w:style w:type="character" w:styleId="Emphasis">
    <w:name w:val="Emphasis"/>
    <w:uiPriority w:val="20"/>
    <w:qFormat/>
    <w:rsid w:val="00DE4702"/>
    <w:rPr>
      <w:i/>
      <w:iCs/>
    </w:rPr>
  </w:style>
  <w:style w:type="paragraph" w:styleId="ListBullet4">
    <w:name w:val="List Bullet 4"/>
    <w:basedOn w:val="ListBullet2"/>
    <w:autoRedefine/>
    <w:uiPriority w:val="99"/>
    <w:rsid w:val="00DE4702"/>
    <w:pPr>
      <w:tabs>
        <w:tab w:val="clear" w:pos="680"/>
        <w:tab w:val="left" w:pos="454"/>
      </w:tabs>
      <w:ind w:left="454" w:hanging="227"/>
      <w:jc w:val="left"/>
    </w:pPr>
    <w:rPr>
      <w:rFonts w:eastAsia="Times New Roman" w:cs="Times New Roman"/>
      <w:sz w:val="18"/>
      <w:lang w:bidi="ar-SA"/>
    </w:rPr>
  </w:style>
  <w:style w:type="paragraph" w:customStyle="1" w:styleId="a">
    <w:name w:val="¢éÍ¤ÇÒÁ"/>
    <w:basedOn w:val="Normal"/>
    <w:uiPriority w:val="99"/>
    <w:rsid w:val="00DE4702"/>
    <w:pPr>
      <w:tabs>
        <w:tab w:val="left" w:pos="1080"/>
      </w:tabs>
      <w:spacing w:after="0" w:line="240" w:lineRule="auto"/>
      <w:ind w:firstLine="14"/>
    </w:pPr>
    <w:rPr>
      <w:rFonts w:ascii="Times New Roman" w:hAnsi="Times New Roman" w:cs="PSL-TextMono"/>
      <w:sz w:val="30"/>
      <w:szCs w:val="30"/>
      <w:lang w:val="th-TH"/>
    </w:rPr>
  </w:style>
  <w:style w:type="character" w:customStyle="1" w:styleId="KPMG">
    <w:name w:val="KPMG"/>
    <w:semiHidden/>
    <w:rsid w:val="00DE4702"/>
    <w:rPr>
      <w:rFonts w:ascii="Arial" w:hAnsi="Arial" w:cs="Arial"/>
      <w:color w:val="auto"/>
      <w:sz w:val="20"/>
      <w:szCs w:val="20"/>
    </w:rPr>
  </w:style>
  <w:style w:type="table" w:styleId="TableGrid">
    <w:name w:val="Table Grid"/>
    <w:basedOn w:val="TableNormal"/>
    <w:uiPriority w:val="59"/>
    <w:rsid w:val="00DE4702"/>
    <w:pPr>
      <w:spacing w:line="260" w:lineRule="atLeast"/>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ountingPolicy">
    <w:name w:val="Accounting Policy"/>
    <w:basedOn w:val="Normal"/>
    <w:link w:val="AccountingPolicyChar1"/>
    <w:rsid w:val="00DE4702"/>
    <w:pPr>
      <w:widowControl w:val="0"/>
      <w:numPr>
        <w:numId w:val="4"/>
      </w:numPr>
      <w:tabs>
        <w:tab w:val="clear" w:pos="926"/>
        <w:tab w:val="left" w:pos="1531"/>
        <w:tab w:val="left" w:pos="1871"/>
      </w:tabs>
      <w:suppressAutoHyphens/>
      <w:autoSpaceDE w:val="0"/>
      <w:autoSpaceDN w:val="0"/>
      <w:adjustRightInd w:val="0"/>
      <w:spacing w:after="0"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DE4702"/>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DE4702"/>
    <w:pPr>
      <w:widowControl w:val="0"/>
      <w:tabs>
        <w:tab w:val="left" w:pos="1531"/>
        <w:tab w:val="left" w:pos="1871"/>
      </w:tabs>
      <w:suppressAutoHyphens/>
      <w:autoSpaceDE w:val="0"/>
      <w:autoSpaceDN w:val="0"/>
      <w:adjustRightInd w:val="0"/>
      <w:spacing w:after="0"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nineptcolumntab1">
    <w:name w:val="nine pt column tab1"/>
    <w:aliases w:val="a91"/>
    <w:basedOn w:val="Normal"/>
    <w:uiPriority w:val="99"/>
    <w:rsid w:val="00DE4702"/>
    <w:pPr>
      <w:tabs>
        <w:tab w:val="decimal" w:pos="737"/>
      </w:tabs>
      <w:spacing w:after="0" w:line="220" w:lineRule="atLeast"/>
    </w:pPr>
    <w:rPr>
      <w:rFonts w:ascii="Times New Roman" w:hAnsi="Times New Roman" w:cs="Times New Roman"/>
      <w:sz w:val="18"/>
      <w:szCs w:val="20"/>
      <w:lang w:val="en-GB" w:bidi="ar-SA"/>
    </w:rPr>
  </w:style>
  <w:style w:type="paragraph" w:styleId="ListBullet3">
    <w:name w:val="List Bullet 3"/>
    <w:basedOn w:val="ListBullet"/>
    <w:autoRedefine/>
    <w:uiPriority w:val="99"/>
    <w:rsid w:val="00DE4702"/>
    <w:pPr>
      <w:tabs>
        <w:tab w:val="left" w:pos="227"/>
      </w:tabs>
      <w:spacing w:after="0"/>
      <w:ind w:left="227" w:hanging="227"/>
      <w:jc w:val="left"/>
    </w:pPr>
    <w:rPr>
      <w:rFonts w:eastAsia="Times New Roman" w:cs="Times New Roman"/>
      <w:sz w:val="18"/>
      <w:lang w:bidi="ar-SA"/>
    </w:rPr>
  </w:style>
  <w:style w:type="paragraph" w:customStyle="1" w:styleId="acctcolumnheading">
    <w:name w:val="acct column heading"/>
    <w:aliases w:val="ac"/>
    <w:basedOn w:val="Normal"/>
    <w:uiPriority w:val="99"/>
    <w:rsid w:val="00DE4702"/>
    <w:pPr>
      <w:spacing w:after="260" w:line="260" w:lineRule="atLeast"/>
      <w:jc w:val="center"/>
    </w:pPr>
    <w:rPr>
      <w:rFonts w:ascii="Times New Roman" w:hAnsi="Times New Roman" w:cs="Times New Roman"/>
      <w:szCs w:val="20"/>
      <w:lang w:val="en-GB" w:bidi="ar-SA"/>
    </w:rPr>
  </w:style>
  <w:style w:type="paragraph" w:customStyle="1" w:styleId="acctcolumnheadingnospaceafter">
    <w:name w:val="acct column heading no space after"/>
    <w:aliases w:val="acn,acct column heading no sp"/>
    <w:basedOn w:val="acctcolumnheading"/>
    <w:uiPriority w:val="99"/>
    <w:rsid w:val="00DE4702"/>
    <w:pPr>
      <w:spacing w:after="0"/>
    </w:pPr>
  </w:style>
  <w:style w:type="paragraph" w:customStyle="1" w:styleId="acctdividends">
    <w:name w:val="acct dividends"/>
    <w:aliases w:val="ad"/>
    <w:basedOn w:val="Normal"/>
    <w:uiPriority w:val="99"/>
    <w:rsid w:val="00DE4702"/>
    <w:pPr>
      <w:tabs>
        <w:tab w:val="decimal" w:pos="8505"/>
      </w:tabs>
      <w:spacing w:after="240" w:line="260" w:lineRule="atLeast"/>
      <w:ind w:left="709" w:right="1701" w:hanging="709"/>
    </w:pPr>
    <w:rPr>
      <w:rFonts w:ascii="Times New Roman" w:hAnsi="Times New Roman" w:cs="Times New Roman"/>
      <w:szCs w:val="20"/>
      <w:lang w:val="en-GB" w:bidi="ar-SA"/>
    </w:rPr>
  </w:style>
  <w:style w:type="paragraph" w:customStyle="1" w:styleId="acctindentnospaceafter">
    <w:name w:val="acct indent no space after"/>
    <w:aliases w:val="ain"/>
    <w:basedOn w:val="acctindent"/>
    <w:uiPriority w:val="99"/>
    <w:rsid w:val="00DE4702"/>
    <w:pPr>
      <w:spacing w:after="0"/>
    </w:pPr>
  </w:style>
  <w:style w:type="paragraph" w:customStyle="1" w:styleId="acctindent">
    <w:name w:val="acct indent"/>
    <w:aliases w:val="ai"/>
    <w:basedOn w:val="BodyText"/>
    <w:uiPriority w:val="99"/>
    <w:rsid w:val="00DE4702"/>
    <w:pPr>
      <w:spacing w:after="260" w:line="260" w:lineRule="atLeast"/>
      <w:ind w:left="284" w:right="0" w:firstLine="0"/>
      <w:jc w:val="left"/>
    </w:pPr>
    <w:rPr>
      <w:rFonts w:ascii="Times New Roman" w:eastAsia="Times New Roman" w:hAnsi="Times New Roman" w:cs="Times New Roman"/>
      <w:sz w:val="22"/>
      <w:lang w:val="en-GB" w:bidi="ar-SA"/>
    </w:rPr>
  </w:style>
  <w:style w:type="paragraph" w:customStyle="1" w:styleId="acctmainheading">
    <w:name w:val="acct main heading"/>
    <w:aliases w:val="am"/>
    <w:basedOn w:val="Normal"/>
    <w:uiPriority w:val="99"/>
    <w:rsid w:val="00DE4702"/>
    <w:pPr>
      <w:keepNext/>
      <w:spacing w:after="140" w:line="320" w:lineRule="atLeast"/>
    </w:pPr>
    <w:rPr>
      <w:rFonts w:ascii="Times New Roman" w:hAnsi="Times New Roman" w:cs="Times New Roman"/>
      <w:b/>
      <w:sz w:val="28"/>
      <w:szCs w:val="20"/>
      <w:lang w:val="en-GB" w:bidi="ar-SA"/>
    </w:rPr>
  </w:style>
  <w:style w:type="paragraph" w:customStyle="1" w:styleId="acctnotecolumn">
    <w:name w:val="acct note column"/>
    <w:aliases w:val="an"/>
    <w:basedOn w:val="Normal"/>
    <w:uiPriority w:val="99"/>
    <w:rsid w:val="00DE4702"/>
    <w:pPr>
      <w:spacing w:after="0" w:line="260" w:lineRule="atLeast"/>
      <w:jc w:val="center"/>
    </w:pPr>
    <w:rPr>
      <w:rFonts w:ascii="Times New Roman" w:hAnsi="Times New Roman" w:cs="Times New Roman"/>
      <w:szCs w:val="20"/>
      <w:lang w:val="en-GB" w:bidi="ar-SA"/>
    </w:rPr>
  </w:style>
  <w:style w:type="paragraph" w:customStyle="1" w:styleId="acctreadnote">
    <w:name w:val="acct read note"/>
    <w:aliases w:val="ar"/>
    <w:basedOn w:val="BodyText"/>
    <w:uiPriority w:val="99"/>
    <w:rsid w:val="00DE4702"/>
    <w:pPr>
      <w:framePr w:hSpace="180" w:vSpace="180" w:wrap="auto" w:hAnchor="margin" w:yAlign="bottom"/>
      <w:spacing w:after="260" w:line="260" w:lineRule="atLeast"/>
      <w:ind w:left="0" w:right="0" w:firstLine="0"/>
      <w:jc w:val="left"/>
    </w:pPr>
    <w:rPr>
      <w:rFonts w:ascii="Times New Roman" w:eastAsia="Times New Roman" w:hAnsi="Times New Roman" w:cs="Times New Roman"/>
      <w:sz w:val="22"/>
      <w:lang w:val="en-GB" w:bidi="ar-SA"/>
    </w:rPr>
  </w:style>
  <w:style w:type="paragraph" w:customStyle="1" w:styleId="acctsigneddirectors">
    <w:name w:val="acct signed directors"/>
    <w:aliases w:val="asd"/>
    <w:basedOn w:val="BodyText"/>
    <w:uiPriority w:val="99"/>
    <w:rsid w:val="00DE4702"/>
    <w:pPr>
      <w:tabs>
        <w:tab w:val="left" w:pos="5103"/>
      </w:tabs>
      <w:spacing w:before="130" w:after="130" w:line="260" w:lineRule="atLeast"/>
      <w:ind w:left="0" w:right="0" w:firstLine="0"/>
      <w:jc w:val="left"/>
    </w:pPr>
    <w:rPr>
      <w:rFonts w:ascii="Times New Roman" w:eastAsia="Times New Roman" w:hAnsi="Times New Roman" w:cs="Times New Roman"/>
      <w:sz w:val="22"/>
      <w:lang w:val="en-GB" w:bidi="ar-SA"/>
    </w:rPr>
  </w:style>
  <w:style w:type="paragraph" w:customStyle="1" w:styleId="acctstatementheading">
    <w:name w:val="acct statement heading"/>
    <w:aliases w:val="as"/>
    <w:basedOn w:val="Heading2"/>
    <w:next w:val="Normal"/>
    <w:uiPriority w:val="99"/>
    <w:rsid w:val="00DE4702"/>
    <w:pPr>
      <w:numPr>
        <w:ilvl w:val="1"/>
      </w:numPr>
      <w:tabs>
        <w:tab w:val="num" w:pos="600"/>
      </w:tabs>
      <w:spacing w:before="130" w:after="130" w:line="280" w:lineRule="atLeast"/>
      <w:ind w:left="567" w:right="0" w:hanging="567"/>
      <w:jc w:val="left"/>
    </w:pPr>
    <w:rPr>
      <w:rFonts w:ascii="Times New Roman" w:eastAsia="Times New Roman" w:hAnsi="Times New Roman" w:cs="Times New Roman"/>
      <w:b/>
      <w:sz w:val="24"/>
      <w:szCs w:val="20"/>
      <w:lang w:val="en-GB" w:bidi="ar-SA"/>
    </w:rPr>
  </w:style>
  <w:style w:type="paragraph" w:customStyle="1" w:styleId="acctstatementheadinga">
    <w:name w:val="acct statement heading (a)"/>
    <w:aliases w:val="asa"/>
    <w:basedOn w:val="acctstatementheading"/>
    <w:uiPriority w:val="99"/>
    <w:rsid w:val="00DE4702"/>
    <w:pPr>
      <w:spacing w:line="260" w:lineRule="atLeast"/>
    </w:pPr>
    <w:rPr>
      <w:sz w:val="22"/>
    </w:rPr>
  </w:style>
  <w:style w:type="paragraph" w:customStyle="1" w:styleId="acctstatementsub-headingbolditalic">
    <w:name w:val="acct statement sub-heading bold italic"/>
    <w:aliases w:val="asbi"/>
    <w:basedOn w:val="Normal"/>
    <w:uiPriority w:val="99"/>
    <w:rsid w:val="00DE4702"/>
    <w:pPr>
      <w:keepNext/>
      <w:keepLines/>
      <w:spacing w:before="130" w:after="130" w:line="260" w:lineRule="atLeast"/>
      <w:ind w:left="567"/>
    </w:pPr>
    <w:rPr>
      <w:rFonts w:ascii="Times New Roman" w:hAnsi="Times New Roman" w:cs="Times New Roman"/>
      <w:b/>
      <w:bCs/>
      <w:i/>
      <w:szCs w:val="20"/>
      <w:lang w:val="en-GB" w:bidi="ar-SA"/>
    </w:rPr>
  </w:style>
  <w:style w:type="paragraph" w:customStyle="1" w:styleId="acctstatementsub-headingitalic">
    <w:name w:val="acct statement sub-heading italic"/>
    <w:aliases w:val="asi"/>
    <w:basedOn w:val="Normal"/>
    <w:uiPriority w:val="99"/>
    <w:rsid w:val="00DE4702"/>
    <w:pPr>
      <w:keepNext/>
      <w:keepLines/>
      <w:spacing w:before="130" w:after="130" w:line="260" w:lineRule="atLeast"/>
      <w:ind w:left="567"/>
    </w:pPr>
    <w:rPr>
      <w:rFonts w:ascii="Times New Roman" w:hAnsi="Times New Roman" w:cs="Times New Roman"/>
      <w:bCs/>
      <w:i/>
      <w:szCs w:val="20"/>
      <w:lang w:val="en-GB" w:bidi="ar-SA"/>
    </w:rPr>
  </w:style>
  <w:style w:type="paragraph" w:customStyle="1" w:styleId="acctstatementsub-sub-heading">
    <w:name w:val="acct statement sub-sub-heading"/>
    <w:aliases w:val="asss"/>
    <w:basedOn w:val="block2"/>
    <w:next w:val="Normal"/>
    <w:uiPriority w:val="99"/>
    <w:rsid w:val="00DE4702"/>
    <w:pPr>
      <w:keepNext/>
      <w:keepLines/>
      <w:spacing w:before="130" w:after="130"/>
    </w:pPr>
    <w:rPr>
      <w:b/>
      <w:bCs/>
      <w:i/>
    </w:rPr>
  </w:style>
  <w:style w:type="paragraph" w:customStyle="1" w:styleId="block2">
    <w:name w:val="block2"/>
    <w:aliases w:val="b2"/>
    <w:basedOn w:val="block"/>
    <w:uiPriority w:val="99"/>
    <w:rsid w:val="00DE4702"/>
    <w:pPr>
      <w:ind w:left="1134" w:firstLine="0"/>
      <w:jc w:val="left"/>
    </w:pPr>
  </w:style>
  <w:style w:type="paragraph" w:customStyle="1" w:styleId="acctstatementsub-sub-sub-heading">
    <w:name w:val="acct statement sub-sub-sub-heading"/>
    <w:aliases w:val="assss"/>
    <w:basedOn w:val="acctstatementsub-sub-heading"/>
    <w:uiPriority w:val="99"/>
    <w:rsid w:val="00DE4702"/>
    <w:rPr>
      <w:b w:val="0"/>
    </w:rPr>
  </w:style>
  <w:style w:type="paragraph" w:customStyle="1" w:styleId="accttwofigureslongernumber">
    <w:name w:val="acct two figures longer number"/>
    <w:aliases w:val="a2+"/>
    <w:basedOn w:val="Normal"/>
    <w:uiPriority w:val="99"/>
    <w:rsid w:val="00DE4702"/>
    <w:pPr>
      <w:tabs>
        <w:tab w:val="decimal" w:pos="1247"/>
      </w:tabs>
      <w:spacing w:after="0" w:line="260" w:lineRule="atLeast"/>
    </w:pPr>
    <w:rPr>
      <w:rFonts w:ascii="Times New Roman" w:hAnsi="Times New Roman" w:cs="Times New Roman"/>
      <w:szCs w:val="20"/>
      <w:lang w:val="en-GB" w:bidi="ar-SA"/>
    </w:rPr>
  </w:style>
  <w:style w:type="paragraph" w:customStyle="1" w:styleId="accttwofigures">
    <w:name w:val="acct two figures"/>
    <w:aliases w:val="a2"/>
    <w:basedOn w:val="Normal"/>
    <w:uiPriority w:val="99"/>
    <w:rsid w:val="00DE4702"/>
    <w:pPr>
      <w:tabs>
        <w:tab w:val="decimal" w:pos="1021"/>
      </w:tabs>
      <w:spacing w:after="0" w:line="260" w:lineRule="atLeast"/>
    </w:pPr>
    <w:rPr>
      <w:rFonts w:ascii="Times New Roman" w:hAnsi="Times New Roman" w:cs="Times New Roman"/>
      <w:szCs w:val="20"/>
      <w:lang w:val="en-GB" w:bidi="ar-SA"/>
    </w:rPr>
  </w:style>
  <w:style w:type="paragraph" w:customStyle="1" w:styleId="accttwolines">
    <w:name w:val="acct two lines"/>
    <w:aliases w:val="a2l"/>
    <w:basedOn w:val="Normal"/>
    <w:uiPriority w:val="99"/>
    <w:rsid w:val="00DE4702"/>
    <w:pPr>
      <w:spacing w:after="240" w:line="260" w:lineRule="atLeast"/>
      <w:ind w:left="142" w:hanging="142"/>
    </w:pPr>
    <w:rPr>
      <w:rFonts w:ascii="Times New Roman" w:hAnsi="Times New Roman" w:cs="Times New Roman"/>
      <w:szCs w:val="20"/>
      <w:lang w:val="en-GB" w:bidi="ar-SA"/>
    </w:rPr>
  </w:style>
  <w:style w:type="paragraph" w:customStyle="1" w:styleId="accttwolinesnospaceafter">
    <w:name w:val="acct two lines no space after"/>
    <w:aliases w:val="a2ln"/>
    <w:basedOn w:val="Normal"/>
    <w:uiPriority w:val="99"/>
    <w:rsid w:val="00DE4702"/>
    <w:pPr>
      <w:spacing w:after="0" w:line="260" w:lineRule="atLeast"/>
      <w:ind w:left="142" w:hanging="142"/>
    </w:pPr>
    <w:rPr>
      <w:rFonts w:ascii="Times New Roman" w:hAnsi="Times New Roman" w:cs="Times New Roman"/>
      <w:szCs w:val="20"/>
      <w:lang w:val="en-GB" w:bidi="ar-SA"/>
    </w:rPr>
  </w:style>
  <w:style w:type="paragraph" w:customStyle="1" w:styleId="blocknospaceafter">
    <w:name w:val="block no space after"/>
    <w:aliases w:val="bn"/>
    <w:basedOn w:val="block"/>
    <w:uiPriority w:val="99"/>
    <w:rsid w:val="00DE4702"/>
    <w:pPr>
      <w:spacing w:after="0"/>
      <w:ind w:firstLine="0"/>
      <w:jc w:val="left"/>
    </w:pPr>
  </w:style>
  <w:style w:type="paragraph" w:customStyle="1" w:styleId="block2nospaceafter">
    <w:name w:val="block2 no space after"/>
    <w:aliases w:val="b2n,block2 no sp"/>
    <w:basedOn w:val="block2"/>
    <w:uiPriority w:val="99"/>
    <w:rsid w:val="00DE4702"/>
    <w:pPr>
      <w:spacing w:after="0"/>
    </w:pPr>
  </w:style>
  <w:style w:type="paragraph" w:customStyle="1" w:styleId="List1a">
    <w:name w:val="List 1a"/>
    <w:aliases w:val="1a"/>
    <w:basedOn w:val="Normal"/>
    <w:uiPriority w:val="99"/>
    <w:rsid w:val="00DE4702"/>
    <w:pPr>
      <w:spacing w:after="260" w:line="260" w:lineRule="atLeast"/>
      <w:ind w:left="567" w:hanging="567"/>
    </w:pPr>
    <w:rPr>
      <w:rFonts w:ascii="Times New Roman" w:hAnsi="Times New Roman" w:cs="Times New Roman"/>
      <w:szCs w:val="20"/>
      <w:lang w:val="en-GB" w:bidi="ar-SA"/>
    </w:rPr>
  </w:style>
  <w:style w:type="paragraph" w:customStyle="1" w:styleId="List2i">
    <w:name w:val="List 2i"/>
    <w:aliases w:val="2i"/>
    <w:basedOn w:val="Normal"/>
    <w:uiPriority w:val="99"/>
    <w:rsid w:val="00DE4702"/>
    <w:pPr>
      <w:spacing w:after="260" w:line="260" w:lineRule="atLeast"/>
      <w:ind w:left="1134" w:hanging="567"/>
    </w:pPr>
    <w:rPr>
      <w:rFonts w:ascii="Times New Roman" w:hAnsi="Times New Roman" w:cs="Times New Roman"/>
      <w:szCs w:val="20"/>
      <w:lang w:val="en-GB" w:bidi="ar-SA"/>
    </w:rPr>
  </w:style>
  <w:style w:type="paragraph" w:styleId="TOC1">
    <w:name w:val="toc 1"/>
    <w:basedOn w:val="Normal"/>
    <w:autoRedefine/>
    <w:uiPriority w:val="99"/>
    <w:rsid w:val="00DE4702"/>
    <w:pPr>
      <w:tabs>
        <w:tab w:val="right" w:pos="8221"/>
      </w:tabs>
      <w:spacing w:before="260" w:after="0" w:line="240" w:lineRule="auto"/>
      <w:ind w:left="851" w:right="567" w:hanging="851"/>
    </w:pPr>
    <w:rPr>
      <w:rFonts w:ascii="Times New Roman" w:hAnsi="Times New Roman" w:cs="Times New Roman"/>
      <w:sz w:val="28"/>
      <w:szCs w:val="20"/>
      <w:lang w:val="en-GB" w:bidi="ar-SA"/>
    </w:rPr>
  </w:style>
  <w:style w:type="paragraph" w:styleId="TOC2">
    <w:name w:val="toc 2"/>
    <w:basedOn w:val="TOC1"/>
    <w:autoRedefine/>
    <w:uiPriority w:val="99"/>
    <w:rsid w:val="00DE4702"/>
    <w:pPr>
      <w:spacing w:before="0"/>
    </w:pPr>
    <w:rPr>
      <w:sz w:val="24"/>
    </w:rPr>
  </w:style>
  <w:style w:type="paragraph" w:styleId="TOC3">
    <w:name w:val="toc 3"/>
    <w:basedOn w:val="TOC2"/>
    <w:autoRedefine/>
    <w:uiPriority w:val="99"/>
    <w:rsid w:val="00DE4702"/>
    <w:pPr>
      <w:ind w:left="1418" w:hanging="1418"/>
    </w:pPr>
  </w:style>
  <w:style w:type="paragraph" w:styleId="TOC4">
    <w:name w:val="toc 4"/>
    <w:basedOn w:val="TOC3"/>
    <w:autoRedefine/>
    <w:uiPriority w:val="99"/>
    <w:rsid w:val="00DE4702"/>
  </w:style>
  <w:style w:type="paragraph" w:customStyle="1" w:styleId="zcompanyname">
    <w:name w:val="zcompany name"/>
    <w:aliases w:val="cn"/>
    <w:basedOn w:val="Normal"/>
    <w:uiPriority w:val="99"/>
    <w:rsid w:val="00DE4702"/>
    <w:pPr>
      <w:framePr w:w="4536" w:wrap="around" w:vAnchor="page" w:hAnchor="page" w:xAlign="center" w:y="3993"/>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uiPriority w:val="99"/>
    <w:rsid w:val="00DE4702"/>
  </w:style>
  <w:style w:type="paragraph" w:customStyle="1" w:styleId="zreportaddinfo">
    <w:name w:val="zreport addinfo"/>
    <w:basedOn w:val="Normal"/>
    <w:uiPriority w:val="99"/>
    <w:rsid w:val="00DE4702"/>
    <w:pPr>
      <w:framePr w:wrap="around" w:hAnchor="page" w:xAlign="center" w:yAlign="bottom"/>
      <w:spacing w:after="0"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uiPriority w:val="99"/>
    <w:rsid w:val="00DE4702"/>
    <w:pPr>
      <w:framePr w:wrap="around" w:hAnchor="page" w:xAlign="center" w:yAlign="bottom"/>
      <w:spacing w:after="0"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uiPriority w:val="99"/>
    <w:rsid w:val="00DE4702"/>
    <w:pPr>
      <w:keepLines/>
      <w:framePr w:w="4536" w:wrap="around" w:vAnchor="page" w:hAnchor="page" w:xAlign="center" w:y="3993"/>
      <w:spacing w:after="0"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uiPriority w:val="99"/>
    <w:rsid w:val="00DE4702"/>
    <w:pPr>
      <w:framePr w:wrap="around"/>
      <w:spacing w:line="360" w:lineRule="exact"/>
    </w:pPr>
    <w:rPr>
      <w:sz w:val="32"/>
    </w:rPr>
  </w:style>
  <w:style w:type="paragraph" w:customStyle="1" w:styleId="BodyTexthalfspaceafter">
    <w:name w:val="Body Text half space after"/>
    <w:aliases w:val="hs"/>
    <w:basedOn w:val="BodyText"/>
    <w:uiPriority w:val="99"/>
    <w:rsid w:val="00DE4702"/>
    <w:pPr>
      <w:spacing w:after="130" w:line="260" w:lineRule="atLeast"/>
      <w:ind w:left="0" w:right="0" w:firstLine="0"/>
      <w:jc w:val="left"/>
    </w:pPr>
    <w:rPr>
      <w:rFonts w:ascii="Times New Roman" w:eastAsia="Times New Roman" w:hAnsi="Times New Roman" w:cs="Times New Roman"/>
      <w:sz w:val="22"/>
      <w:lang w:val="en-GB" w:bidi="ar-SA"/>
    </w:rPr>
  </w:style>
  <w:style w:type="paragraph" w:customStyle="1" w:styleId="ind">
    <w:name w:val="*ind"/>
    <w:basedOn w:val="BodyText"/>
    <w:uiPriority w:val="99"/>
    <w:rsid w:val="00DE4702"/>
    <w:pPr>
      <w:spacing w:after="260" w:line="260" w:lineRule="atLeast"/>
      <w:ind w:left="340" w:right="0" w:hanging="340"/>
      <w:jc w:val="left"/>
    </w:pPr>
    <w:rPr>
      <w:rFonts w:ascii="Times New Roman" w:eastAsia="Times New Roman" w:hAnsi="Times New Roman" w:cs="Times New Roman"/>
      <w:sz w:val="22"/>
      <w:lang w:val="en-GB" w:bidi="ar-SA"/>
    </w:rPr>
  </w:style>
  <w:style w:type="paragraph" w:customStyle="1" w:styleId="acctindenthalfspaceafter">
    <w:name w:val="acct indent half space after"/>
    <w:aliases w:val="aihs"/>
    <w:basedOn w:val="acctindent"/>
    <w:uiPriority w:val="99"/>
    <w:rsid w:val="00DE4702"/>
    <w:pPr>
      <w:spacing w:after="130"/>
    </w:pPr>
  </w:style>
  <w:style w:type="paragraph" w:customStyle="1" w:styleId="keeptogethernormal">
    <w:name w:val="keep together normal"/>
    <w:aliases w:val="ktn"/>
    <w:basedOn w:val="Normal"/>
    <w:uiPriority w:val="99"/>
    <w:rsid w:val="00DE4702"/>
    <w:pPr>
      <w:keepNext/>
      <w:keepLines/>
      <w:spacing w:after="0" w:line="260" w:lineRule="atLeast"/>
    </w:pPr>
    <w:rPr>
      <w:rFonts w:ascii="Times New Roman" w:hAnsi="Times New Roman" w:cs="Times New Roman"/>
      <w:szCs w:val="20"/>
      <w:lang w:val="en-GB" w:bidi="ar-SA"/>
    </w:rPr>
  </w:style>
  <w:style w:type="paragraph" w:customStyle="1" w:styleId="nineptheading">
    <w:name w:val="nine pt heading"/>
    <w:aliases w:val="9h"/>
    <w:basedOn w:val="nineptbodytext"/>
    <w:uiPriority w:val="99"/>
    <w:rsid w:val="00DE4702"/>
    <w:rPr>
      <w:b/>
      <w:bCs/>
    </w:rPr>
  </w:style>
  <w:style w:type="paragraph" w:customStyle="1" w:styleId="nineptbodytext">
    <w:name w:val="nine pt body text"/>
    <w:aliases w:val="9bt"/>
    <w:basedOn w:val="nineptnormal"/>
    <w:uiPriority w:val="99"/>
    <w:rsid w:val="00DE4702"/>
    <w:pPr>
      <w:spacing w:after="220"/>
    </w:pPr>
  </w:style>
  <w:style w:type="paragraph" w:customStyle="1" w:styleId="nineptnormal">
    <w:name w:val="nine pt normal"/>
    <w:aliases w:val="9n"/>
    <w:basedOn w:val="Normal"/>
    <w:uiPriority w:val="99"/>
    <w:rsid w:val="00DE4702"/>
    <w:pPr>
      <w:spacing w:after="0" w:line="220" w:lineRule="atLeast"/>
    </w:pPr>
    <w:rPr>
      <w:rFonts w:ascii="Times New Roman" w:hAnsi="Times New Roman" w:cs="Times New Roman"/>
      <w:sz w:val="18"/>
      <w:szCs w:val="20"/>
      <w:lang w:val="en-GB" w:bidi="ar-SA"/>
    </w:rPr>
  </w:style>
  <w:style w:type="paragraph" w:customStyle="1" w:styleId="nineptheadingcentred">
    <w:name w:val="nine pt heading centred"/>
    <w:aliases w:val="9hc"/>
    <w:basedOn w:val="nineptheading"/>
    <w:uiPriority w:val="99"/>
    <w:rsid w:val="00DE4702"/>
    <w:pPr>
      <w:jc w:val="center"/>
    </w:pPr>
  </w:style>
  <w:style w:type="paragraph" w:customStyle="1" w:styleId="heading">
    <w:name w:val="heading"/>
    <w:aliases w:val="h"/>
    <w:basedOn w:val="BodyText"/>
    <w:uiPriority w:val="99"/>
    <w:rsid w:val="00DE4702"/>
    <w:pPr>
      <w:spacing w:after="260" w:line="260" w:lineRule="atLeast"/>
      <w:ind w:left="0" w:right="0" w:firstLine="0"/>
      <w:jc w:val="left"/>
    </w:pPr>
    <w:rPr>
      <w:rFonts w:ascii="Times New Roman" w:eastAsia="Times New Roman" w:hAnsi="Times New Roman" w:cs="Times New Roman"/>
      <w:b/>
      <w:sz w:val="22"/>
      <w:lang w:val="en-GB" w:bidi="ar-SA"/>
    </w:rPr>
  </w:style>
  <w:style w:type="paragraph" w:customStyle="1" w:styleId="headingcentred">
    <w:name w:val="heading centred"/>
    <w:aliases w:val="hc"/>
    <w:basedOn w:val="heading"/>
    <w:uiPriority w:val="99"/>
    <w:rsid w:val="00DE4702"/>
    <w:pPr>
      <w:jc w:val="center"/>
    </w:pPr>
  </w:style>
  <w:style w:type="paragraph" w:customStyle="1" w:styleId="Normalcentred">
    <w:name w:val="Normal centred"/>
    <w:aliases w:val="nc"/>
    <w:basedOn w:val="acctcolumnheadingnospaceafter"/>
    <w:uiPriority w:val="99"/>
    <w:rsid w:val="00DE4702"/>
  </w:style>
  <w:style w:type="paragraph" w:customStyle="1" w:styleId="nineptheadingcentredbold">
    <w:name w:val="nine pt heading centred bold"/>
    <w:aliases w:val="9hcb"/>
    <w:basedOn w:val="Normal"/>
    <w:uiPriority w:val="99"/>
    <w:rsid w:val="00DE4702"/>
    <w:pPr>
      <w:spacing w:after="0" w:line="220" w:lineRule="atLeast"/>
      <w:jc w:val="center"/>
    </w:pPr>
    <w:rPr>
      <w:rFonts w:ascii="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uiPriority w:val="99"/>
    <w:rsid w:val="00DE4702"/>
    <w:pPr>
      <w:ind w:left="-57" w:right="-57"/>
    </w:pPr>
  </w:style>
  <w:style w:type="paragraph" w:customStyle="1" w:styleId="nineptnormalheadinghalfspace">
    <w:name w:val="nine pt normal heading half space"/>
    <w:aliases w:val="9nhhs"/>
    <w:basedOn w:val="nineptnormalheading"/>
    <w:uiPriority w:val="99"/>
    <w:rsid w:val="00DE4702"/>
    <w:pPr>
      <w:spacing w:after="80"/>
    </w:pPr>
  </w:style>
  <w:style w:type="paragraph" w:customStyle="1" w:styleId="nineptnormalheading">
    <w:name w:val="nine pt normal heading"/>
    <w:aliases w:val="9nh"/>
    <w:basedOn w:val="nineptnormal"/>
    <w:uiPriority w:val="99"/>
    <w:rsid w:val="00DE4702"/>
    <w:rPr>
      <w:b/>
    </w:rPr>
  </w:style>
  <w:style w:type="paragraph" w:customStyle="1" w:styleId="nineptnormalitalicheading">
    <w:name w:val="nine pt normal italic heading"/>
    <w:aliases w:val="9nith"/>
    <w:basedOn w:val="nineptnormalheading"/>
    <w:uiPriority w:val="99"/>
    <w:rsid w:val="00DE4702"/>
    <w:rPr>
      <w:i/>
      <w:iCs/>
    </w:rPr>
  </w:style>
  <w:style w:type="paragraph" w:customStyle="1" w:styleId="Normalheadingcentred">
    <w:name w:val="Normal heading centred"/>
    <w:aliases w:val="nhc"/>
    <w:basedOn w:val="Normalheading"/>
    <w:uiPriority w:val="99"/>
    <w:rsid w:val="00DE4702"/>
    <w:pPr>
      <w:jc w:val="center"/>
    </w:pPr>
  </w:style>
  <w:style w:type="paragraph" w:customStyle="1" w:styleId="Normalheading">
    <w:name w:val="Normal heading"/>
    <w:aliases w:val="nh"/>
    <w:basedOn w:val="Normal"/>
    <w:uiPriority w:val="99"/>
    <w:rsid w:val="00DE4702"/>
    <w:pPr>
      <w:spacing w:after="0" w:line="260" w:lineRule="atLeast"/>
    </w:pPr>
    <w:rPr>
      <w:rFonts w:ascii="Times New Roman" w:hAnsi="Times New Roman" w:cs="Times New Roman"/>
      <w:b/>
      <w:bCs/>
      <w:szCs w:val="20"/>
      <w:lang w:val="en-GB" w:bidi="ar-SA"/>
    </w:rPr>
  </w:style>
  <w:style w:type="paragraph" w:customStyle="1" w:styleId="ListBullethalfspaceafter">
    <w:name w:val="List Bullet half space after"/>
    <w:aliases w:val="lbhs"/>
    <w:basedOn w:val="ListBullet"/>
    <w:uiPriority w:val="99"/>
    <w:rsid w:val="00DE4702"/>
    <w:pPr>
      <w:tabs>
        <w:tab w:val="num" w:pos="340"/>
      </w:tabs>
      <w:spacing w:after="130"/>
      <w:ind w:left="340" w:hanging="340"/>
      <w:jc w:val="left"/>
    </w:pPr>
    <w:rPr>
      <w:rFonts w:eastAsia="Times New Roman" w:cs="Times New Roman"/>
      <w:lang w:bidi="ar-SA"/>
    </w:rPr>
  </w:style>
  <w:style w:type="paragraph" w:customStyle="1" w:styleId="accttwofigurescents">
    <w:name w:val="acct two figures cents"/>
    <w:aliases w:val="a2c,acct two figures ¢ sign"/>
    <w:basedOn w:val="Normal"/>
    <w:uiPriority w:val="99"/>
    <w:rsid w:val="00DE4702"/>
    <w:pPr>
      <w:tabs>
        <w:tab w:val="decimal" w:pos="284"/>
      </w:tabs>
      <w:spacing w:after="0" w:line="260" w:lineRule="atLeast"/>
    </w:pPr>
    <w:rPr>
      <w:rFonts w:ascii="Times New Roman" w:hAnsi="Times New Roman" w:cs="Times New Roman"/>
      <w:szCs w:val="20"/>
      <w:lang w:val="en-GB" w:bidi="ar-SA"/>
    </w:rPr>
  </w:style>
  <w:style w:type="paragraph" w:customStyle="1" w:styleId="accttwofiguresdecimal">
    <w:name w:val="acct two figures decimal"/>
    <w:aliases w:val="a2d"/>
    <w:basedOn w:val="Normal"/>
    <w:uiPriority w:val="99"/>
    <w:rsid w:val="00DE4702"/>
    <w:pPr>
      <w:tabs>
        <w:tab w:val="decimal" w:pos="510"/>
      </w:tabs>
      <w:spacing w:after="0" w:line="260" w:lineRule="atLeast"/>
    </w:pPr>
    <w:rPr>
      <w:rFonts w:ascii="Times New Roman" w:hAnsi="Times New Roman" w:cs="Times New Roman"/>
      <w:szCs w:val="20"/>
      <w:lang w:val="en-GB" w:bidi="ar-SA"/>
    </w:rPr>
  </w:style>
  <w:style w:type="paragraph" w:customStyle="1" w:styleId="NormalIndent1">
    <w:name w:val="Normal Indent1"/>
    <w:basedOn w:val="Normal"/>
    <w:rsid w:val="00DE4702"/>
    <w:pPr>
      <w:spacing w:after="0" w:line="260" w:lineRule="atLeast"/>
      <w:ind w:left="142"/>
    </w:pPr>
    <w:rPr>
      <w:rFonts w:ascii="Times New Roman" w:hAnsi="Times New Roman" w:cs="Times New Roman"/>
      <w:szCs w:val="20"/>
      <w:lang w:val="en-GB" w:bidi="ar-SA"/>
    </w:rPr>
  </w:style>
  <w:style w:type="paragraph" w:customStyle="1" w:styleId="ListBullet2nospaceafter">
    <w:name w:val="List Bullet 2 no space after"/>
    <w:aliases w:val="lb2n"/>
    <w:basedOn w:val="ListBullet2"/>
    <w:uiPriority w:val="99"/>
    <w:rsid w:val="00DE4702"/>
    <w:pPr>
      <w:spacing w:after="0"/>
      <w:jc w:val="left"/>
    </w:pPr>
    <w:rPr>
      <w:rFonts w:eastAsia="Times New Roman" w:cs="Times New Roman"/>
      <w:lang w:bidi="ar-SA"/>
    </w:rPr>
  </w:style>
  <w:style w:type="paragraph" w:customStyle="1" w:styleId="ListBullet2halfspaceafter">
    <w:name w:val="List Bullet 2 half space after"/>
    <w:aliases w:val="lb2hs"/>
    <w:basedOn w:val="ListBullet2"/>
    <w:uiPriority w:val="99"/>
    <w:rsid w:val="00DE4702"/>
    <w:pPr>
      <w:spacing w:after="130"/>
      <w:jc w:val="left"/>
    </w:pPr>
    <w:rPr>
      <w:rFonts w:eastAsia="Times New Roman" w:cs="Times New Roman"/>
      <w:lang w:bidi="ar-SA"/>
    </w:rPr>
  </w:style>
  <w:style w:type="paragraph" w:customStyle="1" w:styleId="BodyTextIndentitalichalfspafter">
    <w:name w:val="Body Text Indent italic half sp after"/>
    <w:aliases w:val="iitalhs"/>
    <w:basedOn w:val="BodyTextIndentitalic"/>
    <w:uiPriority w:val="99"/>
    <w:rsid w:val="00DE4702"/>
    <w:pPr>
      <w:spacing w:after="130"/>
    </w:pPr>
  </w:style>
  <w:style w:type="paragraph" w:customStyle="1" w:styleId="BodyTextIndentitalic">
    <w:name w:val="Body Text Indent italic"/>
    <w:aliases w:val="iital"/>
    <w:basedOn w:val="BodyTextIndent"/>
    <w:uiPriority w:val="99"/>
    <w:rsid w:val="00DE4702"/>
    <w:pPr>
      <w:spacing w:after="260" w:line="260" w:lineRule="atLeast"/>
      <w:ind w:left="340" w:right="0" w:firstLine="0"/>
      <w:jc w:val="left"/>
    </w:pPr>
    <w:rPr>
      <w:rFonts w:ascii="Times New Roman" w:eastAsia="Times New Roman" w:hAnsi="Times New Roman" w:cs="Times New Roman"/>
      <w:i/>
      <w:iCs/>
      <w:sz w:val="22"/>
      <w:lang w:val="en-GB" w:bidi="ar-SA"/>
    </w:rPr>
  </w:style>
  <w:style w:type="paragraph" w:customStyle="1" w:styleId="BodyTextIndenthalfspaceafter">
    <w:name w:val="Body Text Indent half space after"/>
    <w:aliases w:val="ihs"/>
    <w:basedOn w:val="BodyTextIndent"/>
    <w:uiPriority w:val="99"/>
    <w:rsid w:val="00DE4702"/>
    <w:pPr>
      <w:spacing w:after="130" w:line="260" w:lineRule="atLeast"/>
      <w:ind w:left="340" w:right="0" w:firstLine="0"/>
      <w:jc w:val="left"/>
    </w:pPr>
    <w:rPr>
      <w:rFonts w:ascii="Times New Roman" w:eastAsia="Times New Roman" w:hAnsi="Times New Roman" w:cs="Times New Roman"/>
      <w:sz w:val="22"/>
      <w:lang w:val="en-GB" w:bidi="ar-SA"/>
    </w:rPr>
  </w:style>
  <w:style w:type="paragraph" w:customStyle="1" w:styleId="BodyTextonepointafter">
    <w:name w:val="Body Text one point after"/>
    <w:aliases w:val="bt1"/>
    <w:basedOn w:val="BodyText"/>
    <w:uiPriority w:val="99"/>
    <w:rsid w:val="00DE4702"/>
    <w:pPr>
      <w:spacing w:after="20" w:line="260" w:lineRule="atLeast"/>
      <w:ind w:left="0" w:right="0" w:firstLine="0"/>
      <w:jc w:val="left"/>
    </w:pPr>
    <w:rPr>
      <w:rFonts w:ascii="Times New Roman" w:eastAsia="Times New Roman" w:hAnsi="Times New Roman" w:cs="Times New Roman"/>
      <w:sz w:val="22"/>
      <w:lang w:val="en-GB" w:bidi="ar-SA"/>
    </w:rPr>
  </w:style>
  <w:style w:type="paragraph" w:customStyle="1" w:styleId="keeptogether">
    <w:name w:val="keep together"/>
    <w:aliases w:val="kt"/>
    <w:basedOn w:val="BodyText"/>
    <w:uiPriority w:val="99"/>
    <w:rsid w:val="00DE4702"/>
    <w:pPr>
      <w:keepNext/>
      <w:keepLines/>
      <w:spacing w:after="260" w:line="260" w:lineRule="atLeast"/>
      <w:ind w:left="0" w:right="0" w:firstLine="0"/>
      <w:jc w:val="left"/>
    </w:pPr>
    <w:rPr>
      <w:rFonts w:ascii="Times New Roman" w:eastAsia="Times New Roman" w:hAnsi="Times New Roman" w:cs="Times New Roman"/>
      <w:sz w:val="22"/>
      <w:lang w:val="en-GB" w:bidi="ar-SA"/>
    </w:rPr>
  </w:style>
  <w:style w:type="paragraph" w:customStyle="1" w:styleId="acctthreecolumns">
    <w:name w:val="acct three columns"/>
    <w:aliases w:val="a3,acct three figures"/>
    <w:basedOn w:val="Normal"/>
    <w:uiPriority w:val="99"/>
    <w:rsid w:val="00DE4702"/>
    <w:pPr>
      <w:tabs>
        <w:tab w:val="decimal" w:pos="1361"/>
      </w:tabs>
      <w:spacing w:after="0" w:line="260" w:lineRule="atLeast"/>
    </w:pPr>
    <w:rPr>
      <w:rFonts w:ascii="Times New Roman" w:hAnsi="Times New Roman" w:cs="Times New Roman"/>
      <w:szCs w:val="20"/>
      <w:lang w:val="en-GB" w:bidi="ar-SA"/>
    </w:rPr>
  </w:style>
  <w:style w:type="paragraph" w:customStyle="1" w:styleId="acctthreecolumnsshorternumber">
    <w:name w:val="acct three columns shorter number"/>
    <w:aliases w:val="a3-"/>
    <w:basedOn w:val="Normal"/>
    <w:uiPriority w:val="99"/>
    <w:rsid w:val="00DE4702"/>
    <w:pPr>
      <w:tabs>
        <w:tab w:val="decimal" w:pos="1021"/>
      </w:tabs>
      <w:spacing w:after="0" w:line="260" w:lineRule="atLeast"/>
    </w:pPr>
    <w:rPr>
      <w:rFonts w:ascii="Times New Roman" w:hAnsi="Times New Roman" w:cs="Times New Roman"/>
      <w:szCs w:val="20"/>
      <w:lang w:val="en-GB" w:bidi="ar-SA"/>
    </w:rPr>
  </w:style>
  <w:style w:type="character" w:styleId="FootnoteReference">
    <w:name w:val="footnote reference"/>
    <w:aliases w:val="fr"/>
    <w:rsid w:val="00DE4702"/>
    <w:rPr>
      <w:position w:val="6"/>
      <w:sz w:val="14"/>
    </w:rPr>
  </w:style>
  <w:style w:type="paragraph" w:customStyle="1" w:styleId="tabletext">
    <w:name w:val="table text"/>
    <w:aliases w:val="tt"/>
    <w:basedOn w:val="Normal"/>
    <w:uiPriority w:val="99"/>
    <w:rsid w:val="00DE4702"/>
    <w:pPr>
      <w:spacing w:before="130" w:after="130" w:line="260" w:lineRule="atLeast"/>
    </w:pPr>
    <w:rPr>
      <w:rFonts w:ascii="Times New Roman" w:hAnsi="Times New Roman" w:cs="Times New Roman"/>
      <w:szCs w:val="20"/>
      <w:lang w:val="en-GB" w:bidi="ar-SA"/>
    </w:rPr>
  </w:style>
  <w:style w:type="paragraph" w:customStyle="1" w:styleId="BodyTextitalic">
    <w:name w:val="Body Text italic"/>
    <w:basedOn w:val="BodyText"/>
    <w:uiPriority w:val="99"/>
    <w:rsid w:val="00DE4702"/>
    <w:pPr>
      <w:spacing w:after="260" w:line="260" w:lineRule="atLeast"/>
      <w:ind w:left="0" w:right="0" w:firstLine="0"/>
      <w:jc w:val="left"/>
    </w:pPr>
    <w:rPr>
      <w:rFonts w:ascii="Times New Roman" w:eastAsia="Times New Roman" w:hAnsi="Times New Roman" w:cs="Times New Roman"/>
      <w:i/>
      <w:iCs/>
      <w:sz w:val="22"/>
      <w:lang w:val="en-GB" w:bidi="ar-SA"/>
    </w:rPr>
  </w:style>
  <w:style w:type="paragraph" w:customStyle="1" w:styleId="BodyTextIndentnosp">
    <w:name w:val="Body Text Indent no sp"/>
    <w:aliases w:val="in,indent no space after"/>
    <w:basedOn w:val="BodyTextIndent"/>
    <w:uiPriority w:val="99"/>
    <w:rsid w:val="00DE4702"/>
    <w:pPr>
      <w:spacing w:line="260" w:lineRule="atLeast"/>
      <w:ind w:left="340" w:right="0" w:firstLine="0"/>
      <w:jc w:val="left"/>
    </w:pPr>
    <w:rPr>
      <w:rFonts w:ascii="Times New Roman" w:eastAsia="Times New Roman" w:hAnsi="Times New Roman" w:cs="Times New Roman"/>
      <w:sz w:val="22"/>
      <w:lang w:val="en-GB" w:bidi="ar-SA"/>
    </w:rPr>
  </w:style>
  <w:style w:type="paragraph" w:customStyle="1" w:styleId="acctfourfiguresdecimal">
    <w:name w:val="acct four figures decimal"/>
    <w:aliases w:val="a4d"/>
    <w:basedOn w:val="Normal"/>
    <w:uiPriority w:val="99"/>
    <w:rsid w:val="00DE4702"/>
    <w:pPr>
      <w:tabs>
        <w:tab w:val="decimal" w:pos="383"/>
      </w:tabs>
      <w:spacing w:after="0" w:line="260" w:lineRule="atLeast"/>
    </w:pPr>
    <w:rPr>
      <w:rFonts w:ascii="Times New Roman" w:hAnsi="Times New Roman" w:cs="Times New Roman"/>
      <w:szCs w:val="20"/>
      <w:lang w:val="en-GB" w:bidi="ar-SA"/>
    </w:rPr>
  </w:style>
  <w:style w:type="paragraph" w:customStyle="1" w:styleId="headingnospaceafter">
    <w:name w:val="heading no space after"/>
    <w:aliases w:val="hn,heading no space"/>
    <w:basedOn w:val="heading"/>
    <w:uiPriority w:val="99"/>
    <w:rsid w:val="00DE4702"/>
    <w:pPr>
      <w:spacing w:after="0"/>
    </w:pPr>
  </w:style>
  <w:style w:type="paragraph" w:customStyle="1" w:styleId="acctnotecolumndecimal">
    <w:name w:val="acct note column decimal"/>
    <w:aliases w:val="and"/>
    <w:basedOn w:val="Normal"/>
    <w:uiPriority w:val="99"/>
    <w:rsid w:val="00DE4702"/>
    <w:pPr>
      <w:tabs>
        <w:tab w:val="decimal" w:pos="425"/>
      </w:tabs>
      <w:spacing w:after="0" w:line="260" w:lineRule="atLeast"/>
    </w:pPr>
    <w:rPr>
      <w:rFonts w:ascii="Times New Roman" w:hAnsi="Times New Roman" w:cs="Times New Roman"/>
      <w:szCs w:val="20"/>
      <w:lang w:val="en-GB" w:bidi="ar-SA"/>
    </w:rPr>
  </w:style>
  <w:style w:type="paragraph" w:customStyle="1" w:styleId="nineptbodytextbullet">
    <w:name w:val="nine pt body text bullet"/>
    <w:aliases w:val="9btb"/>
    <w:basedOn w:val="nineptbodytext"/>
    <w:uiPriority w:val="99"/>
    <w:rsid w:val="00DE4702"/>
    <w:pPr>
      <w:tabs>
        <w:tab w:val="num" w:pos="284"/>
      </w:tabs>
      <w:spacing w:after="180"/>
      <w:ind w:left="284" w:hanging="284"/>
    </w:pPr>
  </w:style>
  <w:style w:type="paragraph" w:customStyle="1" w:styleId="nineptnormalbullet">
    <w:name w:val="nine pt normal bullet"/>
    <w:aliases w:val="9nb"/>
    <w:basedOn w:val="nineptnormal"/>
    <w:uiPriority w:val="99"/>
    <w:rsid w:val="00DE4702"/>
    <w:pPr>
      <w:tabs>
        <w:tab w:val="num" w:pos="284"/>
      </w:tabs>
      <w:ind w:left="284" w:hanging="284"/>
    </w:pPr>
  </w:style>
  <w:style w:type="paragraph" w:customStyle="1" w:styleId="ninepttabletextblockbullet">
    <w:name w:val="nine pt table text block bullet"/>
    <w:aliases w:val="9ttbb"/>
    <w:basedOn w:val="ninepttabletextblock"/>
    <w:uiPriority w:val="99"/>
    <w:rsid w:val="00DE4702"/>
    <w:pPr>
      <w:tabs>
        <w:tab w:val="num" w:pos="652"/>
      </w:tabs>
      <w:ind w:left="652" w:hanging="227"/>
    </w:pPr>
  </w:style>
  <w:style w:type="paragraph" w:customStyle="1" w:styleId="ninepttabletextblock">
    <w:name w:val="nine pt table text block"/>
    <w:aliases w:val="9ttbk"/>
    <w:basedOn w:val="Normal"/>
    <w:uiPriority w:val="99"/>
    <w:rsid w:val="00DE4702"/>
    <w:pPr>
      <w:spacing w:after="60" w:line="220" w:lineRule="atLeast"/>
      <w:ind w:left="425"/>
    </w:pPr>
    <w:rPr>
      <w:rFonts w:ascii="Times New Roman" w:hAnsi="Times New Roman" w:cs="Times New Roman"/>
      <w:sz w:val="18"/>
      <w:szCs w:val="20"/>
      <w:lang w:val="en-GB" w:bidi="ar-SA"/>
    </w:rPr>
  </w:style>
  <w:style w:type="paragraph" w:customStyle="1" w:styleId="block2bullet">
    <w:name w:val="block2bullet"/>
    <w:aliases w:val="b2b"/>
    <w:basedOn w:val="block2"/>
    <w:uiPriority w:val="99"/>
    <w:rsid w:val="00DE4702"/>
    <w:pPr>
      <w:tabs>
        <w:tab w:val="num" w:pos="1474"/>
      </w:tabs>
      <w:ind w:left="1474" w:hanging="340"/>
    </w:pPr>
  </w:style>
  <w:style w:type="paragraph" w:customStyle="1" w:styleId="tabletextheading">
    <w:name w:val="table text heading"/>
    <w:aliases w:val="tth"/>
    <w:basedOn w:val="tabletext"/>
    <w:uiPriority w:val="99"/>
    <w:rsid w:val="00DE4702"/>
    <w:rPr>
      <w:b/>
      <w:bCs/>
    </w:rPr>
  </w:style>
  <w:style w:type="paragraph" w:customStyle="1" w:styleId="acctfourfiguresyears">
    <w:name w:val="acct four figures years"/>
    <w:aliases w:val="a4y"/>
    <w:basedOn w:val="Normal"/>
    <w:uiPriority w:val="99"/>
    <w:rsid w:val="00DE4702"/>
    <w:pPr>
      <w:tabs>
        <w:tab w:val="decimal" w:pos="227"/>
        <w:tab w:val="num" w:pos="567"/>
      </w:tabs>
      <w:spacing w:after="0" w:line="260" w:lineRule="atLeast"/>
      <w:ind w:left="567" w:hanging="567"/>
    </w:pPr>
    <w:rPr>
      <w:rFonts w:ascii="Times New Roman" w:hAnsi="Times New Roman" w:cs="Times New Roman"/>
      <w:szCs w:val="20"/>
      <w:lang w:val="en-GB" w:bidi="ar-SA"/>
    </w:rPr>
  </w:style>
  <w:style w:type="paragraph" w:customStyle="1" w:styleId="accttwofiguresyears">
    <w:name w:val="acct two figures years"/>
    <w:aliases w:val="a2y"/>
    <w:basedOn w:val="Normal"/>
    <w:uiPriority w:val="99"/>
    <w:rsid w:val="00DE4702"/>
    <w:pPr>
      <w:tabs>
        <w:tab w:val="decimal" w:pos="482"/>
      </w:tabs>
      <w:spacing w:after="0" w:line="260" w:lineRule="atLeast"/>
    </w:pPr>
    <w:rPr>
      <w:rFonts w:ascii="Times New Roman" w:hAnsi="Times New Roman" w:cs="Times New Roman"/>
      <w:szCs w:val="20"/>
      <w:lang w:val="en-GB" w:bidi="ar-SA"/>
    </w:rPr>
  </w:style>
  <w:style w:type="paragraph" w:customStyle="1" w:styleId="Foreigncurrencytable">
    <w:name w:val="Foreign currency table"/>
    <w:basedOn w:val="Normal"/>
    <w:uiPriority w:val="99"/>
    <w:rsid w:val="00DE4702"/>
    <w:pPr>
      <w:tabs>
        <w:tab w:val="decimal" w:pos="567"/>
      </w:tabs>
      <w:spacing w:after="0" w:line="260" w:lineRule="atLeast"/>
    </w:pPr>
    <w:rPr>
      <w:rFonts w:ascii="Times New Roman" w:hAnsi="Times New Roman" w:cs="Times New Roman"/>
      <w:szCs w:val="20"/>
      <w:lang w:val="en-GB" w:bidi="ar-SA"/>
    </w:rPr>
  </w:style>
  <w:style w:type="paragraph" w:customStyle="1" w:styleId="headingitalicnospaceafter">
    <w:name w:val="heading italic no space after"/>
    <w:aliases w:val="hin"/>
    <w:basedOn w:val="Normal"/>
    <w:uiPriority w:val="99"/>
    <w:rsid w:val="00DE4702"/>
    <w:pPr>
      <w:spacing w:after="0" w:line="260" w:lineRule="atLeast"/>
    </w:pPr>
    <w:rPr>
      <w:rFonts w:ascii="Times New Roman" w:hAnsi="Times New Roman" w:cs="Times New Roman"/>
      <w:i/>
      <w:iCs/>
      <w:szCs w:val="20"/>
      <w:lang w:val="en-GB" w:bidi="ar-SA"/>
    </w:rPr>
  </w:style>
  <w:style w:type="paragraph" w:customStyle="1" w:styleId="accttwofigures0">
    <w:name w:val="acct two figures %"/>
    <w:aliases w:val="a2%"/>
    <w:basedOn w:val="Normal"/>
    <w:uiPriority w:val="99"/>
    <w:rsid w:val="00DE4702"/>
    <w:pPr>
      <w:tabs>
        <w:tab w:val="decimal" w:pos="794"/>
      </w:tabs>
      <w:spacing w:after="0" w:line="260" w:lineRule="atLeast"/>
    </w:pPr>
    <w:rPr>
      <w:rFonts w:ascii="Times New Roman" w:hAnsi="Times New Roman" w:cs="Times New Roman"/>
      <w:szCs w:val="20"/>
      <w:lang w:val="en-GB" w:bidi="ar-SA"/>
    </w:rPr>
  </w:style>
  <w:style w:type="paragraph" w:customStyle="1" w:styleId="accttwofigures2a22">
    <w:name w:val="acct two figures %2.a2%2"/>
    <w:basedOn w:val="Normal"/>
    <w:uiPriority w:val="99"/>
    <w:rsid w:val="00DE4702"/>
    <w:pPr>
      <w:tabs>
        <w:tab w:val="decimal" w:pos="510"/>
      </w:tabs>
      <w:spacing w:after="0" w:line="260" w:lineRule="atLeast"/>
    </w:pPr>
    <w:rPr>
      <w:rFonts w:ascii="Times New Roman" w:hAnsi="Times New Roman" w:cs="Times New Roman"/>
      <w:szCs w:val="20"/>
      <w:lang w:val="en-GB" w:bidi="ar-SA"/>
    </w:rPr>
  </w:style>
  <w:style w:type="paragraph" w:customStyle="1" w:styleId="blocklist">
    <w:name w:val="block list"/>
    <w:aliases w:val="blist"/>
    <w:basedOn w:val="block"/>
    <w:rsid w:val="00DE4702"/>
    <w:pPr>
      <w:ind w:left="1134" w:hanging="567"/>
      <w:jc w:val="left"/>
    </w:pPr>
  </w:style>
  <w:style w:type="paragraph" w:customStyle="1" w:styleId="blocklist2">
    <w:name w:val="block list2"/>
    <w:aliases w:val="blist2"/>
    <w:basedOn w:val="blocklist"/>
    <w:uiPriority w:val="99"/>
    <w:rsid w:val="00DE4702"/>
    <w:pPr>
      <w:ind w:left="1701"/>
    </w:pPr>
  </w:style>
  <w:style w:type="paragraph" w:customStyle="1" w:styleId="acctfourfigureslongernumber">
    <w:name w:val="acct four figures longer number"/>
    <w:aliases w:val="a4+"/>
    <w:basedOn w:val="Normal"/>
    <w:uiPriority w:val="99"/>
    <w:rsid w:val="00DE4702"/>
    <w:pPr>
      <w:tabs>
        <w:tab w:val="decimal" w:pos="851"/>
      </w:tabs>
      <w:spacing w:after="0" w:line="260" w:lineRule="atLeast"/>
    </w:pPr>
    <w:rPr>
      <w:rFonts w:ascii="Times New Roman" w:hAnsi="Times New Roman" w:cs="Times New Roman"/>
      <w:szCs w:val="20"/>
      <w:lang w:val="en-GB" w:bidi="ar-SA"/>
    </w:rPr>
  </w:style>
  <w:style w:type="paragraph" w:customStyle="1" w:styleId="blockheading">
    <w:name w:val="block heading"/>
    <w:aliases w:val="bh"/>
    <w:basedOn w:val="block"/>
    <w:uiPriority w:val="99"/>
    <w:rsid w:val="00DE4702"/>
    <w:pPr>
      <w:keepNext/>
      <w:keepLines/>
      <w:spacing w:before="70"/>
      <w:ind w:firstLine="0"/>
      <w:jc w:val="left"/>
    </w:pPr>
    <w:rPr>
      <w:b/>
    </w:rPr>
  </w:style>
  <w:style w:type="paragraph" w:customStyle="1" w:styleId="blockheadingitalicnosp">
    <w:name w:val="block heading italic no sp"/>
    <w:aliases w:val="bhin"/>
    <w:basedOn w:val="blockheadingitalic"/>
    <w:uiPriority w:val="99"/>
    <w:rsid w:val="00DE4702"/>
    <w:pPr>
      <w:spacing w:after="0"/>
    </w:pPr>
  </w:style>
  <w:style w:type="paragraph" w:customStyle="1" w:styleId="blockheadingitalic">
    <w:name w:val="block heading italic"/>
    <w:aliases w:val="bhi"/>
    <w:basedOn w:val="blockheadingitalicbold"/>
    <w:uiPriority w:val="99"/>
    <w:rsid w:val="00DE4702"/>
    <w:rPr>
      <w:b w:val="0"/>
    </w:rPr>
  </w:style>
  <w:style w:type="paragraph" w:customStyle="1" w:styleId="blockheadingitalicbold">
    <w:name w:val="block heading italic bold"/>
    <w:aliases w:val="bhib"/>
    <w:basedOn w:val="blockheading"/>
    <w:uiPriority w:val="99"/>
    <w:rsid w:val="00DE4702"/>
    <w:rPr>
      <w:i/>
    </w:rPr>
  </w:style>
  <w:style w:type="paragraph" w:customStyle="1" w:styleId="blockheadingnosp">
    <w:name w:val="block heading no sp"/>
    <w:aliases w:val="bhn,block heading no space after"/>
    <w:basedOn w:val="blockheading"/>
    <w:uiPriority w:val="99"/>
    <w:rsid w:val="00DE4702"/>
    <w:pPr>
      <w:spacing w:after="0"/>
    </w:pPr>
  </w:style>
  <w:style w:type="paragraph" w:customStyle="1" w:styleId="smallreturn">
    <w:name w:val="small return"/>
    <w:aliases w:val="sr"/>
    <w:basedOn w:val="Normal"/>
    <w:uiPriority w:val="99"/>
    <w:rsid w:val="00DE4702"/>
    <w:pPr>
      <w:spacing w:after="0" w:line="130" w:lineRule="exact"/>
    </w:pPr>
    <w:rPr>
      <w:rFonts w:ascii="Times New Roman" w:hAnsi="Times New Roman" w:cs="Times New Roman"/>
      <w:szCs w:val="20"/>
      <w:lang w:val="en-GB" w:bidi="ar-SA"/>
    </w:rPr>
  </w:style>
  <w:style w:type="paragraph" w:customStyle="1" w:styleId="headingbolditalicnospaceafter">
    <w:name w:val="heading bold italic no space after"/>
    <w:aliases w:val="hbin"/>
    <w:basedOn w:val="headingbolditalic"/>
    <w:uiPriority w:val="99"/>
    <w:rsid w:val="00DE4702"/>
    <w:pPr>
      <w:spacing w:after="0"/>
    </w:pPr>
  </w:style>
  <w:style w:type="paragraph" w:customStyle="1" w:styleId="headingbolditalic">
    <w:name w:val="heading bold italic"/>
    <w:aliases w:val="hbi"/>
    <w:basedOn w:val="heading"/>
    <w:uiPriority w:val="99"/>
    <w:rsid w:val="00DE4702"/>
    <w:rPr>
      <w:i/>
    </w:rPr>
  </w:style>
  <w:style w:type="paragraph" w:customStyle="1" w:styleId="acctstatementheadingashorter">
    <w:name w:val="acct statement heading (a) shorter"/>
    <w:aliases w:val="asas"/>
    <w:basedOn w:val="Normal"/>
    <w:uiPriority w:val="99"/>
    <w:rsid w:val="00DE4702"/>
    <w:pPr>
      <w:keepNext/>
      <w:spacing w:before="140" w:after="140" w:line="260" w:lineRule="atLeast"/>
      <w:ind w:left="567" w:right="4252" w:hanging="567"/>
      <w:outlineLvl w:val="1"/>
    </w:pPr>
    <w:rPr>
      <w:rFonts w:ascii="Times New Roman" w:hAnsi="Times New Roman" w:cs="Times New Roman"/>
      <w:b/>
      <w:szCs w:val="20"/>
      <w:lang w:val="en-GB" w:bidi="ar-SA"/>
    </w:rPr>
  </w:style>
  <w:style w:type="paragraph" w:customStyle="1" w:styleId="acctstatementheadingshorter">
    <w:name w:val="acct statement heading shorter"/>
    <w:aliases w:val="as-"/>
    <w:basedOn w:val="Normal"/>
    <w:uiPriority w:val="99"/>
    <w:rsid w:val="00DE4702"/>
    <w:pPr>
      <w:keepNext/>
      <w:numPr>
        <w:numId w:val="5"/>
      </w:numPr>
      <w:tabs>
        <w:tab w:val="clear" w:pos="340"/>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uiPriority w:val="99"/>
    <w:rsid w:val="00DE4702"/>
    <w:pPr>
      <w:spacing w:after="0" w:line="260" w:lineRule="atLeast"/>
      <w:ind w:left="568" w:hanging="284"/>
    </w:pPr>
    <w:rPr>
      <w:rFonts w:ascii="Times New Roman" w:hAnsi="Times New Roman" w:cs="Times New Roman"/>
      <w:szCs w:val="20"/>
      <w:lang w:val="en-GB" w:bidi="ar-SA"/>
    </w:rPr>
  </w:style>
  <w:style w:type="paragraph" w:customStyle="1" w:styleId="acctindenttabs">
    <w:name w:val="acct indent+tabs"/>
    <w:aliases w:val="ait"/>
    <w:basedOn w:val="acctindent"/>
    <w:uiPriority w:val="99"/>
    <w:rsid w:val="00DE4702"/>
    <w:pPr>
      <w:tabs>
        <w:tab w:val="left" w:pos="851"/>
        <w:tab w:val="left" w:pos="1134"/>
      </w:tabs>
    </w:pPr>
  </w:style>
  <w:style w:type="paragraph" w:customStyle="1" w:styleId="acctindenttabsnospaceafter">
    <w:name w:val="acct indent+tabs no space after"/>
    <w:aliases w:val="aitn"/>
    <w:basedOn w:val="acctindenttabs"/>
    <w:uiPriority w:val="99"/>
    <w:rsid w:val="00DE4702"/>
    <w:pPr>
      <w:spacing w:after="0"/>
    </w:pPr>
  </w:style>
  <w:style w:type="paragraph" w:customStyle="1" w:styleId="blockbullet">
    <w:name w:val="block bullet"/>
    <w:aliases w:val="bb"/>
    <w:basedOn w:val="block"/>
    <w:uiPriority w:val="99"/>
    <w:rsid w:val="00DE4702"/>
    <w:pPr>
      <w:tabs>
        <w:tab w:val="num" w:pos="907"/>
      </w:tabs>
      <w:ind w:left="907" w:hanging="340"/>
      <w:jc w:val="left"/>
    </w:pPr>
  </w:style>
  <w:style w:type="paragraph" w:customStyle="1" w:styleId="acctfourfigureslongernumber3">
    <w:name w:val="acct four figures longer number3"/>
    <w:aliases w:val="a4+3"/>
    <w:basedOn w:val="Normal"/>
    <w:uiPriority w:val="99"/>
    <w:rsid w:val="00DE4702"/>
    <w:pPr>
      <w:tabs>
        <w:tab w:val="decimal" w:pos="964"/>
      </w:tabs>
      <w:spacing w:after="0" w:line="260" w:lineRule="atLeast"/>
    </w:pPr>
    <w:rPr>
      <w:rFonts w:ascii="Times New Roman" w:hAnsi="Times New Roman" w:cs="Times New Roman"/>
      <w:szCs w:val="20"/>
      <w:lang w:val="en-GB" w:bidi="ar-SA"/>
    </w:rPr>
  </w:style>
  <w:style w:type="paragraph" w:customStyle="1" w:styleId="headingitalic">
    <w:name w:val="heading italic"/>
    <w:aliases w:val="hi"/>
    <w:basedOn w:val="headingbolditalic"/>
    <w:uiPriority w:val="99"/>
    <w:rsid w:val="00DE4702"/>
    <w:rPr>
      <w:b w:val="0"/>
      <w:bCs/>
      <w:iCs/>
    </w:rPr>
  </w:style>
  <w:style w:type="paragraph" w:customStyle="1" w:styleId="blocklistnospaceafter">
    <w:name w:val="block list no space after"/>
    <w:aliases w:val="blistn"/>
    <w:basedOn w:val="blocklist"/>
    <w:uiPriority w:val="99"/>
    <w:rsid w:val="00DE4702"/>
    <w:pPr>
      <w:spacing w:after="0"/>
    </w:pPr>
  </w:style>
  <w:style w:type="paragraph" w:customStyle="1" w:styleId="eightptnormal">
    <w:name w:val="eight pt normal"/>
    <w:aliases w:val="8n"/>
    <w:basedOn w:val="Normal"/>
    <w:uiPriority w:val="99"/>
    <w:rsid w:val="00DE4702"/>
    <w:pPr>
      <w:spacing w:after="0"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uiPriority w:val="99"/>
    <w:rsid w:val="00DE4702"/>
    <w:pPr>
      <w:jc w:val="center"/>
    </w:pPr>
  </w:style>
  <w:style w:type="paragraph" w:customStyle="1" w:styleId="eightptnormalheadingcentred">
    <w:name w:val="eight pt normal heading centred"/>
    <w:aliases w:val="8nhc"/>
    <w:basedOn w:val="eightptnormalheading"/>
    <w:uiPriority w:val="99"/>
    <w:rsid w:val="00DE4702"/>
    <w:pPr>
      <w:jc w:val="center"/>
    </w:pPr>
    <w:rPr>
      <w:bCs w:val="0"/>
    </w:rPr>
  </w:style>
  <w:style w:type="paragraph" w:customStyle="1" w:styleId="eightptnormalheading">
    <w:name w:val="eight pt normal heading"/>
    <w:aliases w:val="8nh"/>
    <w:basedOn w:val="eightptnormal"/>
    <w:uiPriority w:val="99"/>
    <w:rsid w:val="00DE4702"/>
    <w:rPr>
      <w:b/>
      <w:bCs/>
    </w:rPr>
  </w:style>
  <w:style w:type="paragraph" w:customStyle="1" w:styleId="eightptbodytextheading">
    <w:name w:val="eight pt body text heading"/>
    <w:aliases w:val="8h"/>
    <w:basedOn w:val="eightptbodytext"/>
    <w:uiPriority w:val="99"/>
    <w:rsid w:val="00DE4702"/>
    <w:rPr>
      <w:b/>
      <w:bCs/>
    </w:rPr>
  </w:style>
  <w:style w:type="paragraph" w:customStyle="1" w:styleId="eightptbodytext">
    <w:name w:val="eight pt body text"/>
    <w:aliases w:val="8bt"/>
    <w:basedOn w:val="eightptnormal"/>
    <w:uiPriority w:val="99"/>
    <w:rsid w:val="00DE4702"/>
    <w:pPr>
      <w:spacing w:after="200"/>
    </w:pPr>
  </w:style>
  <w:style w:type="paragraph" w:customStyle="1" w:styleId="eightptcolumntabs">
    <w:name w:val="eight pt column tabs"/>
    <w:aliases w:val="a8"/>
    <w:basedOn w:val="eightptnormal"/>
    <w:uiPriority w:val="99"/>
    <w:rsid w:val="00DE4702"/>
    <w:pPr>
      <w:tabs>
        <w:tab w:val="decimal" w:pos="482"/>
      </w:tabs>
      <w:ind w:left="-57" w:right="-57"/>
    </w:pPr>
  </w:style>
  <w:style w:type="paragraph" w:customStyle="1" w:styleId="eightpthalfspaceafter">
    <w:name w:val="eight pt half space after"/>
    <w:aliases w:val="8hs"/>
    <w:basedOn w:val="eightptnormal"/>
    <w:uiPriority w:val="99"/>
    <w:rsid w:val="00DE4702"/>
    <w:pPr>
      <w:spacing w:after="100"/>
    </w:pPr>
  </w:style>
  <w:style w:type="paragraph" w:customStyle="1" w:styleId="eightptcolumnheadingspace">
    <w:name w:val="eight pt column heading+space"/>
    <w:aliases w:val="8chs"/>
    <w:basedOn w:val="eightptcolumnheading"/>
    <w:uiPriority w:val="99"/>
    <w:rsid w:val="00DE4702"/>
    <w:pPr>
      <w:spacing w:after="200"/>
    </w:pPr>
  </w:style>
  <w:style w:type="paragraph" w:customStyle="1" w:styleId="eightptblocknosp">
    <w:name w:val="eight pt block no sp"/>
    <w:aliases w:val="8bn"/>
    <w:basedOn w:val="eightptblock"/>
    <w:uiPriority w:val="99"/>
    <w:rsid w:val="00DE4702"/>
    <w:pPr>
      <w:spacing w:after="0"/>
    </w:pPr>
  </w:style>
  <w:style w:type="paragraph" w:customStyle="1" w:styleId="eightptblock">
    <w:name w:val="eight pt block"/>
    <w:aliases w:val="8b"/>
    <w:basedOn w:val="Normal"/>
    <w:uiPriority w:val="99"/>
    <w:rsid w:val="00DE4702"/>
    <w:pPr>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uiPriority w:val="99"/>
    <w:rsid w:val="00DE4702"/>
    <w:pPr>
      <w:spacing w:before="80" w:after="80"/>
    </w:pPr>
  </w:style>
  <w:style w:type="paragraph" w:customStyle="1" w:styleId="eightptcolumntabs2">
    <w:name w:val="eight pt column tabs2"/>
    <w:aliases w:val="a82"/>
    <w:basedOn w:val="eightptnormal"/>
    <w:uiPriority w:val="99"/>
    <w:rsid w:val="00DE4702"/>
    <w:pPr>
      <w:tabs>
        <w:tab w:val="decimal" w:pos="539"/>
      </w:tabs>
      <w:ind w:left="-57" w:right="-57"/>
    </w:pPr>
  </w:style>
  <w:style w:type="paragraph" w:customStyle="1" w:styleId="acctstatementheadingshorter2">
    <w:name w:val="acct statement heading shorter2"/>
    <w:aliases w:val="as-2"/>
    <w:basedOn w:val="acctstatementheading"/>
    <w:uiPriority w:val="99"/>
    <w:rsid w:val="00DE4702"/>
    <w:pPr>
      <w:ind w:right="5103"/>
    </w:pPr>
  </w:style>
  <w:style w:type="paragraph" w:customStyle="1" w:styleId="accttwofigureslongernumber2">
    <w:name w:val="acct two figures longer number2"/>
    <w:aliases w:val="a2+2"/>
    <w:basedOn w:val="Normal"/>
    <w:uiPriority w:val="99"/>
    <w:rsid w:val="00DE4702"/>
    <w:pPr>
      <w:tabs>
        <w:tab w:val="decimal" w:pos="1332"/>
      </w:tabs>
      <w:spacing w:after="0" w:line="260" w:lineRule="atLeast"/>
    </w:pPr>
    <w:rPr>
      <w:rFonts w:ascii="Times New Roman" w:hAnsi="Times New Roman" w:cs="Times New Roman"/>
      <w:szCs w:val="20"/>
      <w:lang w:val="en-GB" w:bidi="ar-SA"/>
    </w:rPr>
  </w:style>
  <w:style w:type="paragraph" w:customStyle="1" w:styleId="Normalbullet">
    <w:name w:val="Normal bullet"/>
    <w:aliases w:val="nb"/>
    <w:basedOn w:val="Normal"/>
    <w:uiPriority w:val="99"/>
    <w:rsid w:val="00DE4702"/>
    <w:pPr>
      <w:tabs>
        <w:tab w:val="num" w:pos="340"/>
      </w:tabs>
      <w:spacing w:after="0" w:line="260" w:lineRule="atLeast"/>
      <w:ind w:left="340" w:hanging="340"/>
    </w:pPr>
    <w:rPr>
      <w:rFonts w:ascii="Times New Roman" w:hAnsi="Times New Roman" w:cs="Times New Roman"/>
      <w:szCs w:val="20"/>
      <w:lang w:val="en-GB" w:bidi="ar-SA"/>
    </w:rPr>
  </w:style>
  <w:style w:type="paragraph" w:customStyle="1" w:styleId="blockindentnosp">
    <w:name w:val="block indent no sp"/>
    <w:aliases w:val="bin,binn,block + indent"/>
    <w:basedOn w:val="blockindent"/>
    <w:uiPriority w:val="99"/>
    <w:rsid w:val="00DE4702"/>
    <w:pPr>
      <w:spacing w:after="0"/>
    </w:pPr>
  </w:style>
  <w:style w:type="paragraph" w:customStyle="1" w:styleId="blockindent">
    <w:name w:val="block indent"/>
    <w:aliases w:val="bi"/>
    <w:basedOn w:val="block"/>
    <w:uiPriority w:val="99"/>
    <w:rsid w:val="00DE4702"/>
    <w:pPr>
      <w:ind w:left="737" w:hanging="170"/>
      <w:jc w:val="left"/>
    </w:pPr>
  </w:style>
  <w:style w:type="paragraph" w:customStyle="1" w:styleId="nineptnormalcentred">
    <w:name w:val="nine pt normal centred"/>
    <w:aliases w:val="9nc"/>
    <w:basedOn w:val="nineptnormal"/>
    <w:uiPriority w:val="99"/>
    <w:rsid w:val="00DE4702"/>
    <w:pPr>
      <w:jc w:val="center"/>
    </w:pPr>
  </w:style>
  <w:style w:type="paragraph" w:customStyle="1" w:styleId="nineptcol">
    <w:name w:val="nine pt %col"/>
    <w:aliases w:val="9%"/>
    <w:basedOn w:val="nineptnormal"/>
    <w:uiPriority w:val="99"/>
    <w:rsid w:val="00DE4702"/>
    <w:pPr>
      <w:tabs>
        <w:tab w:val="decimal" w:pos="340"/>
      </w:tabs>
    </w:pPr>
  </w:style>
  <w:style w:type="paragraph" w:customStyle="1" w:styleId="nineptcolumntab">
    <w:name w:val="nine pt column tab"/>
    <w:aliases w:val="a9,nine pt column tabs"/>
    <w:basedOn w:val="nineptnormal"/>
    <w:uiPriority w:val="99"/>
    <w:rsid w:val="00DE4702"/>
    <w:pPr>
      <w:tabs>
        <w:tab w:val="decimal" w:pos="624"/>
      </w:tabs>
      <w:spacing w:line="200" w:lineRule="atLeast"/>
    </w:pPr>
  </w:style>
  <w:style w:type="paragraph" w:customStyle="1" w:styleId="nineptnormalitalic">
    <w:name w:val="nine pt normal italic"/>
    <w:aliases w:val="9nit"/>
    <w:basedOn w:val="nineptnormal"/>
    <w:uiPriority w:val="99"/>
    <w:rsid w:val="00DE4702"/>
    <w:rPr>
      <w:i/>
      <w:iCs/>
    </w:rPr>
  </w:style>
  <w:style w:type="paragraph" w:customStyle="1" w:styleId="nineptblocklistnospaceafter">
    <w:name w:val="nine pt block list no space after"/>
    <w:aliases w:val="9bln"/>
    <w:basedOn w:val="nineptblocklist"/>
    <w:uiPriority w:val="99"/>
    <w:rsid w:val="00DE4702"/>
    <w:pPr>
      <w:spacing w:after="0"/>
    </w:pPr>
  </w:style>
  <w:style w:type="paragraph" w:customStyle="1" w:styleId="nineptblocklist">
    <w:name w:val="nine pt block list"/>
    <w:aliases w:val="9bl"/>
    <w:basedOn w:val="nineptblock"/>
    <w:uiPriority w:val="99"/>
    <w:rsid w:val="00DE4702"/>
    <w:pPr>
      <w:ind w:left="992" w:hanging="425"/>
    </w:pPr>
  </w:style>
  <w:style w:type="paragraph" w:customStyle="1" w:styleId="nineptblock">
    <w:name w:val="nine pt block"/>
    <w:aliases w:val="9b"/>
    <w:basedOn w:val="nineptnormal"/>
    <w:uiPriority w:val="99"/>
    <w:rsid w:val="00DE4702"/>
    <w:pPr>
      <w:spacing w:after="220"/>
      <w:ind w:left="567"/>
    </w:pPr>
  </w:style>
  <w:style w:type="paragraph" w:customStyle="1" w:styleId="acctfourfiguresshorternumber2">
    <w:name w:val="acct four figures shorter number2"/>
    <w:aliases w:val="a4-2"/>
    <w:basedOn w:val="Normal"/>
    <w:uiPriority w:val="99"/>
    <w:rsid w:val="00DE4702"/>
    <w:pPr>
      <w:tabs>
        <w:tab w:val="decimal" w:pos="624"/>
      </w:tabs>
      <w:spacing w:after="0" w:line="260" w:lineRule="atLeast"/>
    </w:pPr>
    <w:rPr>
      <w:rFonts w:ascii="Times New Roman" w:hAnsi="Times New Roman" w:cs="Times New Roman"/>
      <w:szCs w:val="20"/>
      <w:lang w:val="en-GB" w:bidi="ar-SA"/>
    </w:rPr>
  </w:style>
  <w:style w:type="paragraph" w:customStyle="1" w:styleId="nineptnormalheadingcentred">
    <w:name w:val="nine pt normal heading centred"/>
    <w:aliases w:val="9nhc"/>
    <w:basedOn w:val="nineptnormalheading"/>
    <w:uiPriority w:val="99"/>
    <w:rsid w:val="00DE4702"/>
    <w:pPr>
      <w:jc w:val="center"/>
    </w:pPr>
  </w:style>
  <w:style w:type="paragraph" w:customStyle="1" w:styleId="nineptheadingcentredspace">
    <w:name w:val="nine pt heading centred + space"/>
    <w:aliases w:val="9hcs"/>
    <w:basedOn w:val="Normal"/>
    <w:uiPriority w:val="99"/>
    <w:rsid w:val="00DE4702"/>
    <w:pPr>
      <w:spacing w:after="180" w:line="220" w:lineRule="atLeast"/>
      <w:jc w:val="center"/>
    </w:pPr>
    <w:rPr>
      <w:rFonts w:ascii="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uiPriority w:val="99"/>
    <w:rsid w:val="00DE4702"/>
    <w:pPr>
      <w:tabs>
        <w:tab w:val="decimal" w:pos="227"/>
      </w:tabs>
    </w:pPr>
  </w:style>
  <w:style w:type="paragraph" w:customStyle="1" w:styleId="nineptcolumntab2">
    <w:name w:val="nine pt column tab2"/>
    <w:aliases w:val="a92,nine pt column tabs2"/>
    <w:basedOn w:val="nineptnormal"/>
    <w:uiPriority w:val="99"/>
    <w:rsid w:val="00DE4702"/>
    <w:pPr>
      <w:tabs>
        <w:tab w:val="decimal" w:pos="510"/>
      </w:tabs>
    </w:pPr>
  </w:style>
  <w:style w:type="paragraph" w:customStyle="1" w:styleId="nineptonepointafter">
    <w:name w:val="nine pt one point after"/>
    <w:aliases w:val="9n1"/>
    <w:basedOn w:val="nineptnormal"/>
    <w:uiPriority w:val="99"/>
    <w:rsid w:val="00DE4702"/>
    <w:pPr>
      <w:spacing w:after="20"/>
    </w:pPr>
  </w:style>
  <w:style w:type="paragraph" w:customStyle="1" w:styleId="nineptblockind">
    <w:name w:val="nine pt block *ind"/>
    <w:aliases w:val="9b*ind"/>
    <w:basedOn w:val="nineptblock"/>
    <w:uiPriority w:val="99"/>
    <w:rsid w:val="00DE4702"/>
    <w:pPr>
      <w:ind w:left="851" w:hanging="284"/>
    </w:pPr>
  </w:style>
  <w:style w:type="paragraph" w:customStyle="1" w:styleId="headingonepointafter">
    <w:name w:val="heading one point after"/>
    <w:aliases w:val="h1p"/>
    <w:basedOn w:val="heading"/>
    <w:uiPriority w:val="99"/>
    <w:rsid w:val="00DE4702"/>
    <w:pPr>
      <w:spacing w:after="20"/>
    </w:pPr>
  </w:style>
  <w:style w:type="paragraph" w:customStyle="1" w:styleId="blockbulletnospaceafter">
    <w:name w:val="block bullet no space after"/>
    <w:aliases w:val="bbn,block bullet no sp"/>
    <w:basedOn w:val="blockbullet"/>
    <w:uiPriority w:val="99"/>
    <w:rsid w:val="00DE4702"/>
    <w:pPr>
      <w:spacing w:after="0"/>
    </w:pPr>
  </w:style>
  <w:style w:type="paragraph" w:customStyle="1" w:styleId="acctstatementheadingaitalicbold">
    <w:name w:val="acct statement heading (a) italic bold"/>
    <w:aliases w:val="asaib"/>
    <w:basedOn w:val="acctstatementheadinga"/>
    <w:uiPriority w:val="99"/>
    <w:rsid w:val="00DE4702"/>
    <w:pPr>
      <w:spacing w:before="0" w:after="260"/>
    </w:pPr>
    <w:rPr>
      <w:i/>
    </w:rPr>
  </w:style>
  <w:style w:type="paragraph" w:customStyle="1" w:styleId="nineptblocknosp">
    <w:name w:val="nine pt block no sp"/>
    <w:aliases w:val="9bn"/>
    <w:basedOn w:val="Normal"/>
    <w:uiPriority w:val="99"/>
    <w:rsid w:val="00DE4702"/>
    <w:pPr>
      <w:spacing w:after="0" w:line="220" w:lineRule="atLeast"/>
      <w:ind w:left="567"/>
    </w:pPr>
    <w:rPr>
      <w:rFonts w:ascii="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uiPriority w:val="99"/>
    <w:rsid w:val="00DE4702"/>
    <w:rPr>
      <w:i/>
      <w:iCs/>
    </w:rPr>
  </w:style>
  <w:style w:type="paragraph" w:customStyle="1" w:styleId="nineptnormalhalfspace">
    <w:name w:val="nine pt normal half space"/>
    <w:aliases w:val="9nhs"/>
    <w:basedOn w:val="nineptnormal"/>
    <w:uiPriority w:val="99"/>
    <w:rsid w:val="00DE4702"/>
    <w:pPr>
      <w:spacing w:after="80"/>
    </w:pPr>
  </w:style>
  <w:style w:type="paragraph" w:customStyle="1" w:styleId="nineptratecol">
    <w:name w:val="nine pt rate col"/>
    <w:aliases w:val="a9r"/>
    <w:basedOn w:val="nineptnormal"/>
    <w:uiPriority w:val="99"/>
    <w:rsid w:val="00DE4702"/>
    <w:pPr>
      <w:tabs>
        <w:tab w:val="decimal" w:pos="397"/>
      </w:tabs>
    </w:pPr>
  </w:style>
  <w:style w:type="paragraph" w:customStyle="1" w:styleId="nineptblockitalics">
    <w:name w:val="nine pt block italics"/>
    <w:aliases w:val="9bit"/>
    <w:basedOn w:val="nineptblock"/>
    <w:uiPriority w:val="99"/>
    <w:rsid w:val="00DE4702"/>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DE4702"/>
    <w:pPr>
      <w:spacing w:after="80"/>
    </w:pPr>
  </w:style>
  <w:style w:type="paragraph" w:customStyle="1" w:styleId="nineptbodytextheading">
    <w:name w:val="nine pt body text heading"/>
    <w:aliases w:val="9bth"/>
    <w:basedOn w:val="Footer"/>
    <w:uiPriority w:val="99"/>
    <w:rsid w:val="00DE4702"/>
    <w:pPr>
      <w:tabs>
        <w:tab w:val="clear" w:pos="4153"/>
        <w:tab w:val="clear" w:pos="8306"/>
      </w:tabs>
      <w:spacing w:after="180" w:line="220" w:lineRule="atLeast"/>
      <w:ind w:left="0" w:right="0" w:firstLine="0"/>
      <w:jc w:val="left"/>
    </w:pPr>
    <w:rPr>
      <w:rFonts w:ascii="Times New Roman" w:eastAsia="Times New Roman" w:hAnsi="Times New Roman" w:cs="Times New Roman"/>
      <w:b/>
      <w:bCs/>
      <w:i/>
      <w:iCs/>
      <w:color w:val="0000FF"/>
      <w:sz w:val="18"/>
      <w:lang w:val="en-GB" w:bidi="ar-SA"/>
    </w:rPr>
  </w:style>
  <w:style w:type="paragraph" w:customStyle="1" w:styleId="nineptbodytextheadingcentred">
    <w:name w:val="nine pt body text heading centred"/>
    <w:aliases w:val="9bthc"/>
    <w:basedOn w:val="nineptbodytextheading"/>
    <w:uiPriority w:val="99"/>
    <w:rsid w:val="00DE4702"/>
    <w:pPr>
      <w:jc w:val="center"/>
    </w:pPr>
  </w:style>
  <w:style w:type="paragraph" w:customStyle="1" w:styleId="nineptnormalheadingcentredwider">
    <w:name w:val="nine pt normal heading centred wider"/>
    <w:aliases w:val="9nhcw"/>
    <w:basedOn w:val="nineptnormalheadingcentred"/>
    <w:uiPriority w:val="99"/>
    <w:rsid w:val="00DE4702"/>
    <w:pPr>
      <w:ind w:left="-85" w:right="-85"/>
    </w:pPr>
  </w:style>
  <w:style w:type="paragraph" w:customStyle="1" w:styleId="nineptcolumntabs5">
    <w:name w:val="nine pt column tabs5"/>
    <w:aliases w:val="a95,nine pt column tab5"/>
    <w:basedOn w:val="Normal"/>
    <w:uiPriority w:val="99"/>
    <w:rsid w:val="00DE4702"/>
    <w:pPr>
      <w:tabs>
        <w:tab w:val="decimal" w:pos="794"/>
      </w:tabs>
      <w:spacing w:after="0" w:line="220" w:lineRule="atLeast"/>
    </w:pPr>
    <w:rPr>
      <w:rFonts w:ascii="Times New Roman" w:hAnsi="Times New Roman" w:cs="Times New Roman"/>
      <w:sz w:val="18"/>
      <w:szCs w:val="20"/>
      <w:lang w:val="en-GB" w:bidi="ar-SA"/>
    </w:rPr>
  </w:style>
  <w:style w:type="paragraph" w:customStyle="1" w:styleId="ninebtbodytextcentred">
    <w:name w:val="nine bt body text centred"/>
    <w:aliases w:val="9btc"/>
    <w:basedOn w:val="nineptbodytext"/>
    <w:uiPriority w:val="99"/>
    <w:rsid w:val="00DE4702"/>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DE4702"/>
    <w:pPr>
      <w:ind w:left="-85" w:right="-85"/>
    </w:pPr>
  </w:style>
  <w:style w:type="paragraph" w:customStyle="1" w:styleId="nineptcolumntabdecimal2">
    <w:name w:val="nine pt column tab decimal2"/>
    <w:aliases w:val="a9d2,nine pt column tabs decimal2"/>
    <w:basedOn w:val="nineptnormal"/>
    <w:uiPriority w:val="99"/>
    <w:rsid w:val="00DE4702"/>
    <w:pPr>
      <w:tabs>
        <w:tab w:val="decimal" w:pos="284"/>
      </w:tabs>
    </w:pPr>
  </w:style>
  <w:style w:type="paragraph" w:customStyle="1" w:styleId="nineptcolumntab4">
    <w:name w:val="nine pt column tab4"/>
    <w:aliases w:val="a94,nine pt column tabs4"/>
    <w:basedOn w:val="nineptnormal"/>
    <w:uiPriority w:val="99"/>
    <w:rsid w:val="00DE4702"/>
    <w:pPr>
      <w:tabs>
        <w:tab w:val="decimal" w:pos="680"/>
      </w:tabs>
    </w:pPr>
  </w:style>
  <w:style w:type="paragraph" w:customStyle="1" w:styleId="nineptcolumntab3">
    <w:name w:val="nine pt column tab3"/>
    <w:aliases w:val="a93,nine pt column tabs3"/>
    <w:basedOn w:val="nineptnormal"/>
    <w:uiPriority w:val="99"/>
    <w:rsid w:val="00DE4702"/>
    <w:pPr>
      <w:tabs>
        <w:tab w:val="decimal" w:pos="567"/>
      </w:tabs>
    </w:pPr>
  </w:style>
  <w:style w:type="paragraph" w:customStyle="1" w:styleId="nineptindent">
    <w:name w:val="nine pt indent"/>
    <w:aliases w:val="9i"/>
    <w:basedOn w:val="nineptnormal"/>
    <w:uiPriority w:val="99"/>
    <w:rsid w:val="00DE4702"/>
    <w:pPr>
      <w:ind w:left="425" w:hanging="425"/>
    </w:pPr>
  </w:style>
  <w:style w:type="paragraph" w:customStyle="1" w:styleId="blockind">
    <w:name w:val="block *ind"/>
    <w:aliases w:val="b*,block star ind"/>
    <w:basedOn w:val="block"/>
    <w:uiPriority w:val="99"/>
    <w:rsid w:val="00DE4702"/>
    <w:pPr>
      <w:ind w:left="907" w:hanging="340"/>
      <w:jc w:val="left"/>
    </w:pPr>
  </w:style>
  <w:style w:type="paragraph" w:customStyle="1" w:styleId="List3i">
    <w:name w:val="List 3i"/>
    <w:aliases w:val="3i"/>
    <w:basedOn w:val="List2i"/>
    <w:uiPriority w:val="99"/>
    <w:rsid w:val="00DE4702"/>
    <w:pPr>
      <w:ind w:left="1701"/>
    </w:pPr>
  </w:style>
  <w:style w:type="paragraph" w:customStyle="1" w:styleId="acctindentonepointafter">
    <w:name w:val="acct indent one point after"/>
    <w:aliases w:val="ai1p"/>
    <w:basedOn w:val="acctindent"/>
    <w:uiPriority w:val="99"/>
    <w:rsid w:val="00DE4702"/>
    <w:pPr>
      <w:spacing w:after="20"/>
    </w:pPr>
  </w:style>
  <w:style w:type="paragraph" w:customStyle="1" w:styleId="eightptnormalheadingitalic">
    <w:name w:val="eight pt normal heading italic"/>
    <w:aliases w:val="8nhbi"/>
    <w:basedOn w:val="eightptnormalheading"/>
    <w:uiPriority w:val="99"/>
    <w:rsid w:val="00DE4702"/>
    <w:rPr>
      <w:i/>
      <w:iCs/>
    </w:rPr>
  </w:style>
  <w:style w:type="paragraph" w:customStyle="1" w:styleId="eightptcolumntabs3">
    <w:name w:val="eight pt column tabs3"/>
    <w:aliases w:val="a83"/>
    <w:basedOn w:val="eightptnormal"/>
    <w:uiPriority w:val="99"/>
    <w:rsid w:val="00DE4702"/>
    <w:pPr>
      <w:tabs>
        <w:tab w:val="decimal" w:pos="794"/>
      </w:tabs>
    </w:pPr>
  </w:style>
  <w:style w:type="paragraph" w:customStyle="1" w:styleId="eightptbodytextheadingmiddleline">
    <w:name w:val="eight pt body text heading middle line"/>
    <w:aliases w:val="8hml"/>
    <w:basedOn w:val="eightptbodytextheading"/>
    <w:uiPriority w:val="99"/>
    <w:rsid w:val="00DE4702"/>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DE4702"/>
    <w:pPr>
      <w:jc w:val="center"/>
    </w:pPr>
  </w:style>
  <w:style w:type="paragraph" w:customStyle="1" w:styleId="eightpt4ptspacebefore">
    <w:name w:val="eight pt 4pt space before"/>
    <w:aliases w:val="8n4sp"/>
    <w:basedOn w:val="eightptnormal"/>
    <w:uiPriority w:val="99"/>
    <w:rsid w:val="00DE4702"/>
    <w:pPr>
      <w:spacing w:before="80"/>
    </w:pPr>
  </w:style>
  <w:style w:type="paragraph" w:customStyle="1" w:styleId="eightpt4ptspaceafter">
    <w:name w:val="eight pt 4 pt space after"/>
    <w:aliases w:val="8n4sa"/>
    <w:basedOn w:val="eightptnormal"/>
    <w:uiPriority w:val="99"/>
    <w:rsid w:val="00DE4702"/>
    <w:pPr>
      <w:numPr>
        <w:numId w:val="6"/>
      </w:numPr>
      <w:tabs>
        <w:tab w:val="clear" w:pos="1440"/>
      </w:tabs>
      <w:spacing w:after="80"/>
      <w:ind w:left="0" w:firstLine="0"/>
    </w:pPr>
  </w:style>
  <w:style w:type="paragraph" w:customStyle="1" w:styleId="blockbullet2">
    <w:name w:val="block bullet 2"/>
    <w:aliases w:val="bb2"/>
    <w:basedOn w:val="BodyText"/>
    <w:uiPriority w:val="99"/>
    <w:rsid w:val="00DE4702"/>
    <w:pPr>
      <w:tabs>
        <w:tab w:val="num" w:pos="1247"/>
      </w:tabs>
      <w:spacing w:after="260" w:line="260" w:lineRule="atLeast"/>
      <w:ind w:left="1247" w:right="0" w:hanging="340"/>
      <w:jc w:val="left"/>
    </w:pPr>
    <w:rPr>
      <w:rFonts w:ascii="Times New Roman" w:eastAsia="Times New Roman" w:hAnsi="Times New Roman" w:cs="Times New Roman"/>
      <w:sz w:val="22"/>
      <w:lang w:val="en-GB" w:bidi="ar-SA"/>
    </w:rPr>
  </w:style>
  <w:style w:type="paragraph" w:customStyle="1" w:styleId="headingnospaceaftercentred">
    <w:name w:val="heading no space after centred"/>
    <w:aliases w:val="hnc"/>
    <w:basedOn w:val="headingnospaceafter"/>
    <w:uiPriority w:val="99"/>
    <w:rsid w:val="00DE4702"/>
    <w:pPr>
      <w:jc w:val="center"/>
    </w:pPr>
  </w:style>
  <w:style w:type="paragraph" w:customStyle="1" w:styleId="acctfourfigureslongernumber2">
    <w:name w:val="acct four figures longer number2"/>
    <w:aliases w:val="a4+2"/>
    <w:basedOn w:val="Normal"/>
    <w:uiPriority w:val="99"/>
    <w:rsid w:val="00DE4702"/>
    <w:pPr>
      <w:tabs>
        <w:tab w:val="decimal" w:pos="907"/>
      </w:tabs>
      <w:spacing w:after="0" w:line="260" w:lineRule="atLeast"/>
    </w:pPr>
    <w:rPr>
      <w:rFonts w:ascii="Times New Roman" w:hAnsi="Times New Roman" w:cs="Times New Roman"/>
      <w:szCs w:val="20"/>
      <w:lang w:val="en-GB" w:bidi="ar-SA"/>
    </w:rPr>
  </w:style>
  <w:style w:type="paragraph" w:customStyle="1" w:styleId="BodyTextbullet">
    <w:name w:val="Body Text bullet"/>
    <w:basedOn w:val="BodyText"/>
    <w:next w:val="BodyText"/>
    <w:autoRedefine/>
    <w:uiPriority w:val="99"/>
    <w:rsid w:val="00DE4702"/>
    <w:pPr>
      <w:tabs>
        <w:tab w:val="num" w:pos="1440"/>
      </w:tabs>
      <w:spacing w:after="120" w:line="260" w:lineRule="atLeast"/>
      <w:ind w:left="1440" w:right="0" w:hanging="360"/>
      <w:jc w:val="both"/>
    </w:pPr>
    <w:rPr>
      <w:rFonts w:ascii="Times New Roman" w:eastAsia="Times New Roman" w:hAnsi="Times New Roman" w:cs="Times New Roman"/>
      <w:bCs/>
      <w:sz w:val="22"/>
      <w:szCs w:val="22"/>
      <w:lang w:eastAsia="en-GB"/>
    </w:rPr>
  </w:style>
  <w:style w:type="paragraph" w:customStyle="1" w:styleId="CoverTitle">
    <w:name w:val="Cover Title"/>
    <w:basedOn w:val="Normal"/>
    <w:uiPriority w:val="99"/>
    <w:rsid w:val="00DE4702"/>
    <w:pPr>
      <w:overflowPunct w:val="0"/>
      <w:autoSpaceDE w:val="0"/>
      <w:autoSpaceDN w:val="0"/>
      <w:adjustRightInd w:val="0"/>
      <w:spacing w:after="0"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uiPriority w:val="99"/>
    <w:rsid w:val="00DE4702"/>
    <w:pPr>
      <w:overflowPunct w:val="0"/>
      <w:autoSpaceDE w:val="0"/>
      <w:autoSpaceDN w:val="0"/>
      <w:adjustRightInd w:val="0"/>
      <w:spacing w:after="130" w:line="240" w:lineRule="auto"/>
      <w:jc w:val="both"/>
      <w:textAlignment w:val="baseline"/>
    </w:pPr>
    <w:rPr>
      <w:rFonts w:ascii="Times New Roman" w:hAnsi="Times New Roman" w:cs="Times New Roman"/>
      <w:sz w:val="18"/>
      <w:szCs w:val="20"/>
      <w:u w:val="single"/>
      <w:lang w:val="en-GB" w:bidi="ar-SA"/>
    </w:rPr>
  </w:style>
  <w:style w:type="paragraph" w:customStyle="1" w:styleId="CoverClientName">
    <w:name w:val="Cover Client Name"/>
    <w:basedOn w:val="Normal"/>
    <w:uiPriority w:val="99"/>
    <w:rsid w:val="00DE4702"/>
    <w:pPr>
      <w:tabs>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uiPriority w:val="99"/>
    <w:rsid w:val="00DE4702"/>
    <w:pPr>
      <w:spacing w:after="0" w:line="440" w:lineRule="exact"/>
      <w:jc w:val="center"/>
    </w:pPr>
    <w:rPr>
      <w:sz w:val="32"/>
      <w:u w:val="none"/>
    </w:rPr>
  </w:style>
  <w:style w:type="paragraph" w:customStyle="1" w:styleId="CoverDate">
    <w:name w:val="Cover Date"/>
    <w:basedOn w:val="Single"/>
    <w:uiPriority w:val="99"/>
    <w:rsid w:val="00DE4702"/>
    <w:pPr>
      <w:spacing w:after="0" w:line="440" w:lineRule="exact"/>
      <w:jc w:val="center"/>
    </w:pPr>
    <w:rPr>
      <w:sz w:val="32"/>
      <w:u w:val="none"/>
    </w:rPr>
  </w:style>
  <w:style w:type="paragraph" w:styleId="DocumentMap">
    <w:name w:val="Document Map"/>
    <w:basedOn w:val="Normal"/>
    <w:link w:val="DocumentMapChar"/>
    <w:uiPriority w:val="99"/>
    <w:rsid w:val="00DE4702"/>
    <w:pPr>
      <w:shd w:val="clear" w:color="auto" w:fill="000080"/>
      <w:spacing w:after="0" w:line="260" w:lineRule="atLeast"/>
    </w:pPr>
    <w:rPr>
      <w:rFonts w:ascii="Tahoma" w:hAnsi="Tahoma" w:cs="Tahoma"/>
      <w:sz w:val="20"/>
      <w:szCs w:val="20"/>
      <w:lang w:val="en-GB" w:bidi="ar-SA"/>
    </w:rPr>
  </w:style>
  <w:style w:type="character" w:customStyle="1" w:styleId="DocumentMapChar">
    <w:name w:val="Document Map Char"/>
    <w:link w:val="DocumentMap"/>
    <w:uiPriority w:val="99"/>
    <w:rsid w:val="00DE4702"/>
    <w:rPr>
      <w:rFonts w:ascii="Tahoma" w:eastAsia="Times New Roman" w:hAnsi="Tahoma" w:cs="Tahoma"/>
      <w:sz w:val="20"/>
      <w:szCs w:val="20"/>
      <w:shd w:val="clear" w:color="auto" w:fill="000080"/>
      <w:lang w:val="en-GB" w:bidi="ar-SA"/>
    </w:rPr>
  </w:style>
  <w:style w:type="paragraph" w:customStyle="1" w:styleId="Default">
    <w:name w:val="Default"/>
    <w:rsid w:val="00DE4702"/>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DE4702"/>
    <w:pPr>
      <w:widowControl w:val="0"/>
      <w:tabs>
        <w:tab w:val="left" w:pos="1134"/>
        <w:tab w:val="left" w:pos="1531"/>
        <w:tab w:val="left" w:pos="1871"/>
      </w:tabs>
      <w:suppressAutoHyphens/>
      <w:autoSpaceDE w:val="0"/>
      <w:autoSpaceDN w:val="0"/>
      <w:adjustRightInd w:val="0"/>
      <w:spacing w:after="0"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DE4702"/>
    <w:rPr>
      <w:rFonts w:ascii="Univers 45 Light" w:eastAsia="MS Mincho" w:hAnsi="Univers 45 Light" w:cs="Univers 45 Light"/>
      <w:b/>
      <w:bCs/>
      <w:color w:val="0C2D83"/>
      <w:sz w:val="20"/>
      <w:szCs w:val="20"/>
      <w:lang w:val="en-GB" w:bidi="ar-SA"/>
    </w:rPr>
  </w:style>
  <w:style w:type="character" w:customStyle="1" w:styleId="Reference">
    <w:name w:val="Reference"/>
    <w:rsid w:val="00DE4702"/>
    <w:rPr>
      <w:rFonts w:ascii="Univers 45 Light" w:hAnsi="Univers 45 Light"/>
      <w:i/>
      <w:color w:val="0C2D83"/>
      <w:sz w:val="16"/>
    </w:rPr>
  </w:style>
  <w:style w:type="character" w:customStyle="1" w:styleId="Footnote">
    <w:name w:val="Footnote"/>
    <w:rsid w:val="00DE4702"/>
    <w:rPr>
      <w:rFonts w:ascii="Univers 45 Light" w:hAnsi="Univers 45 Light"/>
      <w:color w:val="0C2D83"/>
      <w:position w:val="2"/>
      <w:sz w:val="20"/>
      <w:vertAlign w:val="superscript"/>
    </w:rPr>
  </w:style>
  <w:style w:type="character" w:customStyle="1" w:styleId="Bullet">
    <w:name w:val="Bullet"/>
    <w:rsid w:val="00DE4702"/>
    <w:rPr>
      <w:rFonts w:ascii="ZapfDingbats BT" w:hAnsi="ZapfDingbats BT"/>
      <w:color w:val="0C2D83"/>
      <w:position w:val="2"/>
      <w:sz w:val="10"/>
    </w:rPr>
  </w:style>
  <w:style w:type="paragraph" w:customStyle="1" w:styleId="CM32">
    <w:name w:val="CM32"/>
    <w:basedOn w:val="Default"/>
    <w:next w:val="Default"/>
    <w:rsid w:val="00DE4702"/>
    <w:pPr>
      <w:spacing w:line="260" w:lineRule="atLeast"/>
    </w:pPr>
    <w:rPr>
      <w:rFonts w:eastAsia="Times New Roman" w:cs="Angsana New"/>
      <w:color w:val="auto"/>
      <w:lang w:eastAsia="en-US"/>
    </w:rPr>
  </w:style>
  <w:style w:type="paragraph" w:customStyle="1" w:styleId="CM139">
    <w:name w:val="CM139"/>
    <w:basedOn w:val="Default"/>
    <w:next w:val="Default"/>
    <w:rsid w:val="00DE4702"/>
    <w:rPr>
      <w:rFonts w:eastAsia="Times New Roman" w:cs="Angsana New"/>
      <w:color w:val="auto"/>
      <w:lang w:eastAsia="en-US"/>
    </w:rPr>
  </w:style>
  <w:style w:type="paragraph" w:customStyle="1" w:styleId="CM38">
    <w:name w:val="CM38"/>
    <w:basedOn w:val="Default"/>
    <w:next w:val="Default"/>
    <w:rsid w:val="00DE4702"/>
    <w:pPr>
      <w:spacing w:line="256" w:lineRule="atLeast"/>
    </w:pPr>
    <w:rPr>
      <w:rFonts w:eastAsia="Times New Roman" w:cs="Angsana New"/>
      <w:color w:val="auto"/>
      <w:lang w:eastAsia="en-US"/>
    </w:rPr>
  </w:style>
  <w:style w:type="paragraph" w:customStyle="1" w:styleId="CM31">
    <w:name w:val="CM31"/>
    <w:basedOn w:val="Default"/>
    <w:next w:val="Default"/>
    <w:rsid w:val="00DE4702"/>
    <w:pPr>
      <w:spacing w:line="253" w:lineRule="atLeast"/>
    </w:pPr>
    <w:rPr>
      <w:rFonts w:eastAsia="Times New Roman" w:cs="Angsana New"/>
      <w:color w:val="auto"/>
      <w:lang w:eastAsia="en-US"/>
    </w:rPr>
  </w:style>
  <w:style w:type="paragraph" w:customStyle="1" w:styleId="CM48">
    <w:name w:val="CM48"/>
    <w:basedOn w:val="Default"/>
    <w:next w:val="Default"/>
    <w:rsid w:val="00DE4702"/>
    <w:rPr>
      <w:rFonts w:eastAsia="Times New Roman" w:cs="Angsana New"/>
      <w:color w:val="auto"/>
      <w:lang w:eastAsia="en-US"/>
    </w:rPr>
  </w:style>
  <w:style w:type="paragraph" w:customStyle="1" w:styleId="CM74">
    <w:name w:val="CM74"/>
    <w:basedOn w:val="Default"/>
    <w:next w:val="Default"/>
    <w:rsid w:val="00DE4702"/>
    <w:rPr>
      <w:rFonts w:eastAsia="Times New Roman" w:cs="Angsana New"/>
      <w:color w:val="auto"/>
      <w:lang w:eastAsia="en-US"/>
    </w:rPr>
  </w:style>
  <w:style w:type="character" w:styleId="CommentReference">
    <w:name w:val="annotation reference"/>
    <w:uiPriority w:val="99"/>
    <w:rsid w:val="00DE4702"/>
    <w:rPr>
      <w:sz w:val="16"/>
      <w:szCs w:val="16"/>
    </w:rPr>
  </w:style>
  <w:style w:type="paragraph" w:styleId="CommentText">
    <w:name w:val="annotation text"/>
    <w:basedOn w:val="Normal"/>
    <w:link w:val="CommentTextChar"/>
    <w:uiPriority w:val="99"/>
    <w:rsid w:val="00DE4702"/>
    <w:pPr>
      <w:spacing w:after="0" w:line="260" w:lineRule="atLeast"/>
    </w:pPr>
    <w:rPr>
      <w:rFonts w:ascii="Times New Roman" w:hAnsi="Times New Roman" w:cs="Times New Roman"/>
      <w:sz w:val="20"/>
      <w:szCs w:val="20"/>
      <w:lang w:val="en-GB" w:bidi="ar-SA"/>
    </w:rPr>
  </w:style>
  <w:style w:type="character" w:customStyle="1" w:styleId="CommentTextChar">
    <w:name w:val="Comment Text Char"/>
    <w:link w:val="CommentText"/>
    <w:uiPriority w:val="99"/>
    <w:rsid w:val="00DE4702"/>
    <w:rPr>
      <w:rFonts w:ascii="Times New Roman" w:eastAsia="Times New Roman" w:hAnsi="Times New Roman" w:cs="Times New Roman"/>
      <w:sz w:val="20"/>
      <w:szCs w:val="20"/>
      <w:lang w:val="en-GB" w:bidi="ar-SA"/>
    </w:rPr>
  </w:style>
  <w:style w:type="paragraph" w:styleId="CommentSubject">
    <w:name w:val="annotation subject"/>
    <w:basedOn w:val="CommentText"/>
    <w:next w:val="CommentText"/>
    <w:link w:val="CommentSubjectChar"/>
    <w:uiPriority w:val="99"/>
    <w:rsid w:val="00DE4702"/>
    <w:rPr>
      <w:b/>
      <w:bCs/>
    </w:rPr>
  </w:style>
  <w:style w:type="character" w:customStyle="1" w:styleId="CommentSubjectChar">
    <w:name w:val="Comment Subject Char"/>
    <w:link w:val="CommentSubject"/>
    <w:uiPriority w:val="99"/>
    <w:rsid w:val="00DE4702"/>
    <w:rPr>
      <w:rFonts w:ascii="Times New Roman" w:eastAsia="Times New Roman" w:hAnsi="Times New Roman" w:cs="Times New Roman"/>
      <w:b/>
      <w:bCs/>
      <w:sz w:val="20"/>
      <w:szCs w:val="20"/>
      <w:lang w:val="en-GB" w:bidi="ar-SA"/>
    </w:rPr>
  </w:style>
  <w:style w:type="character" w:customStyle="1" w:styleId="hps">
    <w:name w:val="hps"/>
    <w:uiPriority w:val="99"/>
    <w:rsid w:val="00DE4702"/>
  </w:style>
  <w:style w:type="character" w:customStyle="1" w:styleId="shorttext">
    <w:name w:val="short_text"/>
    <w:uiPriority w:val="99"/>
    <w:rsid w:val="00DE4702"/>
  </w:style>
  <w:style w:type="character" w:customStyle="1" w:styleId="longtext">
    <w:name w:val="long_text"/>
    <w:uiPriority w:val="99"/>
    <w:rsid w:val="00DE4702"/>
  </w:style>
  <w:style w:type="paragraph" w:styleId="PlainText">
    <w:name w:val="Plain Text"/>
    <w:basedOn w:val="Normal"/>
    <w:link w:val="PlainTextChar"/>
    <w:uiPriority w:val="99"/>
    <w:rsid w:val="00DE4702"/>
    <w:pPr>
      <w:spacing w:after="0" w:line="240" w:lineRule="auto"/>
    </w:pPr>
    <w:rPr>
      <w:rFonts w:ascii="Times New Roman" w:eastAsia="Cordia New" w:hAnsi="Times New Roman" w:cs="Angsana New"/>
      <w:sz w:val="28"/>
      <w:szCs w:val="20"/>
      <w:lang w:val="th-TH"/>
    </w:rPr>
  </w:style>
  <w:style w:type="character" w:customStyle="1" w:styleId="PlainTextChar">
    <w:name w:val="Plain Text Char"/>
    <w:link w:val="PlainText"/>
    <w:uiPriority w:val="99"/>
    <w:rsid w:val="00DE4702"/>
    <w:rPr>
      <w:rFonts w:ascii="Times New Roman" w:eastAsia="Cordia New" w:hAnsi="Times New Roman" w:cs="Angsana New"/>
      <w:sz w:val="28"/>
      <w:lang w:val="th-TH"/>
    </w:rPr>
  </w:style>
  <w:style w:type="paragraph" w:customStyle="1" w:styleId="ReportHeading1">
    <w:name w:val="ReportHeading1"/>
    <w:basedOn w:val="Normal"/>
    <w:uiPriority w:val="99"/>
    <w:rsid w:val="00DE4702"/>
    <w:pPr>
      <w:framePr w:w="6521" w:h="1055" w:hSpace="142" w:wrap="around" w:vAnchor="page" w:hAnchor="page" w:x="1441" w:y="4452"/>
      <w:spacing w:after="0" w:line="300" w:lineRule="atLeast"/>
    </w:pPr>
    <w:rPr>
      <w:rFonts w:ascii="Arial" w:hAnsi="Arial" w:cs="Times New Roman"/>
      <w:b/>
      <w:bCs/>
      <w:sz w:val="24"/>
      <w:szCs w:val="24"/>
    </w:rPr>
  </w:style>
  <w:style w:type="character" w:customStyle="1" w:styleId="AAReference">
    <w:name w:val="AA Reference"/>
    <w:uiPriority w:val="99"/>
    <w:rsid w:val="00DE4702"/>
    <w:rPr>
      <w:rFonts w:ascii="Arial" w:hAnsi="Arial"/>
      <w:dstrike w:val="0"/>
      <w:noProof w:val="0"/>
      <w:color w:val="auto"/>
      <w:spacing w:val="0"/>
      <w:w w:val="100"/>
      <w:position w:val="0"/>
      <w:sz w:val="14"/>
      <w:szCs w:val="14"/>
      <w:vertAlign w:val="baseline"/>
      <w:lang w:val="en-US"/>
    </w:rPr>
  </w:style>
  <w:style w:type="character" w:customStyle="1" w:styleId="AccPolicyHeadingChar">
    <w:name w:val="Acc Policy Heading Char"/>
    <w:uiPriority w:val="99"/>
    <w:rsid w:val="00DE4702"/>
    <w:rPr>
      <w:rFonts w:ascii="Angsana New" w:hAnsi="Angsana New" w:cs="Angsana New"/>
      <w:sz w:val="30"/>
      <w:szCs w:val="30"/>
      <w:lang w:val="en-GB" w:eastAsia="en-US" w:bidi="th-TH"/>
    </w:rPr>
  </w:style>
  <w:style w:type="character" w:customStyle="1" w:styleId="CharChar">
    <w:name w:val="Char Char"/>
    <w:uiPriority w:val="99"/>
    <w:rsid w:val="00DE4702"/>
    <w:rPr>
      <w:rFonts w:ascii="Courier New" w:hAnsi="Courier New" w:cs="Times New Roman"/>
      <w:lang w:val="en-AU" w:eastAsia="en-US" w:bidi="th-TH"/>
    </w:rPr>
  </w:style>
  <w:style w:type="paragraph" w:customStyle="1" w:styleId="msonospacing0">
    <w:name w:val="msonospacing"/>
    <w:basedOn w:val="Normal"/>
    <w:rsid w:val="00DE4702"/>
    <w:pPr>
      <w:spacing w:after="0" w:line="240" w:lineRule="auto"/>
    </w:pPr>
    <w:rPr>
      <w:rFonts w:cs="Tahoma"/>
      <w:szCs w:val="22"/>
    </w:rPr>
  </w:style>
  <w:style w:type="character" w:customStyle="1" w:styleId="CharChar1">
    <w:name w:val="Char Char1"/>
    <w:uiPriority w:val="99"/>
    <w:rsid w:val="00DE4702"/>
    <w:rPr>
      <w:rFonts w:ascii="Times New Roman" w:eastAsia="Times New Roman" w:hAnsi="Times New Roman" w:cs="Times New Roman"/>
      <w:sz w:val="28"/>
      <w:szCs w:val="28"/>
      <w:lang w:val="th-TH" w:bidi="th-TH"/>
    </w:rPr>
  </w:style>
  <w:style w:type="paragraph" w:styleId="HTMLPreformatted">
    <w:name w:val="HTML Preformatted"/>
    <w:basedOn w:val="Normal"/>
    <w:link w:val="HTMLPreformattedChar"/>
    <w:uiPriority w:val="99"/>
    <w:rsid w:val="00DE47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Tahoma" w:eastAsia="Calibri" w:hAnsi="Tahoma" w:cs="Angsana New"/>
      <w:sz w:val="20"/>
      <w:szCs w:val="20"/>
      <w:lang w:val="en-GB"/>
    </w:rPr>
  </w:style>
  <w:style w:type="character" w:customStyle="1" w:styleId="HTMLPreformattedChar">
    <w:name w:val="HTML Preformatted Char"/>
    <w:link w:val="HTMLPreformatted"/>
    <w:uiPriority w:val="99"/>
    <w:rsid w:val="00DE4702"/>
    <w:rPr>
      <w:rFonts w:ascii="Tahoma" w:eastAsia="Calibri" w:hAnsi="Tahoma" w:cs="Angsana New"/>
      <w:sz w:val="20"/>
      <w:szCs w:val="20"/>
      <w:lang w:val="en-GB"/>
    </w:rPr>
  </w:style>
  <w:style w:type="numbering" w:customStyle="1" w:styleId="NoList1">
    <w:name w:val="No List1"/>
    <w:next w:val="NoList"/>
    <w:uiPriority w:val="99"/>
    <w:semiHidden/>
    <w:unhideWhenUsed/>
    <w:rsid w:val="00DE4702"/>
  </w:style>
  <w:style w:type="paragraph" w:customStyle="1" w:styleId="CharCharChar1CharCharCharCharCharChar1">
    <w:name w:val="Char Char Char1 Char Char Char Char Char Char1"/>
    <w:basedOn w:val="Normal"/>
    <w:rsid w:val="00DE4702"/>
    <w:pPr>
      <w:spacing w:after="160" w:line="240" w:lineRule="exact"/>
      <w:ind w:left="187" w:right="-115" w:firstLine="14"/>
      <w:jc w:val="thaiDistribute"/>
    </w:pPr>
    <w:rPr>
      <w:rFonts w:ascii="Verdana" w:hAnsi="Verdana" w:cs="Times New Roman"/>
      <w:sz w:val="20"/>
      <w:szCs w:val="20"/>
      <w:lang w:bidi="ar-SA"/>
    </w:rPr>
  </w:style>
  <w:style w:type="paragraph" w:customStyle="1" w:styleId="CharCharCharCharCharCharCharCharCharCharCharChar1">
    <w:name w:val="อักขระ Char Char Char Char Char Char Char Char Char Char Char Char1"/>
    <w:basedOn w:val="Normal"/>
    <w:rsid w:val="00DE4702"/>
    <w:pPr>
      <w:spacing w:after="160" w:line="240" w:lineRule="exact"/>
      <w:ind w:firstLine="14"/>
    </w:pPr>
    <w:rPr>
      <w:rFonts w:ascii="Verdana" w:hAnsi="Verdana" w:cs="Times New Roman"/>
      <w:sz w:val="20"/>
      <w:szCs w:val="20"/>
      <w:lang w:bidi="ar-SA"/>
    </w:rPr>
  </w:style>
  <w:style w:type="character" w:customStyle="1" w:styleId="EmailStyle83">
    <w:name w:val="EmailStyle83"/>
    <w:semiHidden/>
    <w:rsid w:val="00DE4702"/>
    <w:rPr>
      <w:rFonts w:ascii="Arial" w:hAnsi="Arial" w:cs="Arial"/>
      <w:color w:val="auto"/>
      <w:sz w:val="20"/>
      <w:szCs w:val="20"/>
    </w:rPr>
  </w:style>
  <w:style w:type="paragraph" w:customStyle="1" w:styleId="NormalIndent10">
    <w:name w:val="Normal Indent1"/>
    <w:basedOn w:val="Normal"/>
    <w:uiPriority w:val="99"/>
    <w:rsid w:val="00DE4702"/>
    <w:pPr>
      <w:spacing w:after="0" w:line="260" w:lineRule="atLeast"/>
      <w:ind w:left="142"/>
    </w:pPr>
    <w:rPr>
      <w:rFonts w:ascii="Times New Roman" w:hAnsi="Times New Roman" w:cs="Times New Roman"/>
      <w:szCs w:val="20"/>
      <w:lang w:val="en-GB" w:bidi="ar-SA"/>
    </w:rPr>
  </w:style>
  <w:style w:type="character" w:customStyle="1" w:styleId="shorttext1">
    <w:name w:val="short_text1"/>
    <w:uiPriority w:val="99"/>
    <w:rsid w:val="00DE4702"/>
    <w:rPr>
      <w:sz w:val="29"/>
      <w:szCs w:val="29"/>
    </w:rPr>
  </w:style>
  <w:style w:type="paragraph" w:styleId="TOC5">
    <w:name w:val="toc 5"/>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4" w:right="43"/>
      <w:jc w:val="thaiDistribute"/>
    </w:pPr>
    <w:rPr>
      <w:rFonts w:ascii="Arial" w:hAnsi="Arial" w:cs="Times New Roman"/>
      <w:sz w:val="18"/>
      <w:szCs w:val="18"/>
    </w:rPr>
  </w:style>
  <w:style w:type="character" w:customStyle="1" w:styleId="2">
    <w:name w:val="อักขระ อักขระ2"/>
    <w:rsid w:val="000E27B9"/>
    <w:rPr>
      <w:rFonts w:ascii="CG Times (W1)" w:eastAsia="Times New Roman" w:hAnsi="CG Times (W1)" w:cs="EucrosiaUPC"/>
      <w:sz w:val="28"/>
      <w:szCs w:val="28"/>
      <w:lang w:val="en-US" w:eastAsia="en-US" w:bidi="th-TH"/>
    </w:rPr>
  </w:style>
  <w:style w:type="character" w:customStyle="1" w:styleId="5">
    <w:name w:val="อักขระ อักขระ5"/>
    <w:rsid w:val="000E27B9"/>
    <w:rPr>
      <w:rFonts w:cs="Wingdings"/>
      <w:sz w:val="28"/>
      <w:szCs w:val="28"/>
      <w:lang w:val="en-US" w:eastAsia="en-US" w:bidi="th-TH"/>
    </w:rPr>
  </w:style>
  <w:style w:type="character" w:customStyle="1" w:styleId="8">
    <w:name w:val="อักขระ อักขระ8"/>
    <w:rsid w:val="000E27B9"/>
    <w:rPr>
      <w:rFonts w:ascii="CG Times (W1)" w:eastAsia="Times New Roman" w:hAnsi="CG Times (W1)" w:cs="EucrosiaUPC"/>
      <w:sz w:val="28"/>
      <w:szCs w:val="28"/>
      <w:lang w:val="en-US" w:eastAsia="en-US" w:bidi="th-TH"/>
    </w:rPr>
  </w:style>
  <w:style w:type="character" w:customStyle="1" w:styleId="9">
    <w:name w:val="อักขระ อักขระ9"/>
    <w:rsid w:val="000E27B9"/>
    <w:rPr>
      <w:rFonts w:ascii="CG Times (W1)" w:eastAsia="Times New Roman" w:hAnsi="CG Times (W1)" w:cs="Angsana New"/>
      <w:sz w:val="28"/>
      <w:lang w:bidi="th-TH"/>
    </w:rPr>
  </w:style>
  <w:style w:type="paragraph" w:customStyle="1" w:styleId="a0">
    <w:name w:val="???????????"/>
    <w:basedOn w:val="Normal"/>
    <w:rsid w:val="000E27B9"/>
    <w:pPr>
      <w:widowControl w:val="0"/>
      <w:overflowPunct w:val="0"/>
      <w:autoSpaceDE w:val="0"/>
      <w:autoSpaceDN w:val="0"/>
      <w:adjustRightInd w:val="0"/>
      <w:spacing w:after="0" w:line="240" w:lineRule="auto"/>
      <w:ind w:left="605" w:right="386"/>
      <w:jc w:val="thaiDistribute"/>
      <w:textAlignment w:val="baseline"/>
    </w:pPr>
    <w:rPr>
      <w:rFonts w:ascii="Times New Roman" w:hAnsi="Times New Roman" w:cs="Angsana New"/>
      <w:sz w:val="24"/>
      <w:szCs w:val="20"/>
    </w:rPr>
  </w:style>
  <w:style w:type="paragraph" w:customStyle="1" w:styleId="20">
    <w:name w:val="???????????2"/>
    <w:basedOn w:val="Normal"/>
    <w:rsid w:val="000E27B9"/>
    <w:pPr>
      <w:widowControl w:val="0"/>
      <w:overflowPunct w:val="0"/>
      <w:autoSpaceDE w:val="0"/>
      <w:autoSpaceDN w:val="0"/>
      <w:adjustRightInd w:val="0"/>
      <w:spacing w:after="0" w:line="240" w:lineRule="auto"/>
      <w:ind w:left="605" w:right="386"/>
      <w:jc w:val="thaiDistribute"/>
      <w:textAlignment w:val="baseline"/>
    </w:pPr>
    <w:rPr>
      <w:rFonts w:ascii="Times New Roman" w:hAnsi="Times New Roman" w:cs="Angsana New"/>
      <w:color w:val="800080"/>
      <w:sz w:val="24"/>
      <w:szCs w:val="20"/>
    </w:rPr>
  </w:style>
  <w:style w:type="paragraph" w:customStyle="1" w:styleId="1">
    <w:name w:val="???????????1"/>
    <w:basedOn w:val="Normal"/>
    <w:rsid w:val="000E27B9"/>
    <w:pPr>
      <w:widowControl w:val="0"/>
      <w:overflowPunct w:val="0"/>
      <w:autoSpaceDE w:val="0"/>
      <w:autoSpaceDN w:val="0"/>
      <w:adjustRightInd w:val="0"/>
      <w:spacing w:after="0" w:line="240" w:lineRule="auto"/>
      <w:ind w:left="605" w:right="386"/>
      <w:jc w:val="thaiDistribute"/>
      <w:textAlignment w:val="baseline"/>
    </w:pPr>
    <w:rPr>
      <w:rFonts w:ascii="Times New Roman" w:hAnsi="Times New Roman" w:cs="Angsana New"/>
      <w:sz w:val="24"/>
      <w:szCs w:val="20"/>
    </w:rPr>
  </w:style>
  <w:style w:type="paragraph" w:customStyle="1" w:styleId="Char">
    <w:name w:val="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a1">
    <w:name w:val="เนื้อเรื่อง"/>
    <w:basedOn w:val="Normal"/>
    <w:rsid w:val="000E27B9"/>
    <w:pPr>
      <w:spacing w:after="0" w:line="240" w:lineRule="auto"/>
      <w:ind w:left="605" w:right="386"/>
      <w:jc w:val="thaiDistribute"/>
    </w:pPr>
    <w:rPr>
      <w:rFonts w:ascii="Times New Roman" w:hAnsi="Times New Roman" w:cs="Times New Roman"/>
      <w:sz w:val="28"/>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
    <w:name w:val="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a2">
    <w:name w:val="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0">
    <w:name w:val="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
    <w:name w:val="อักขระ อักขระ Char Char อักขระ อักขระ Char Char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a3">
    <w:name w:val="รายการย่อหน้า"/>
    <w:basedOn w:val="Normal"/>
    <w:uiPriority w:val="34"/>
    <w:qFormat/>
    <w:rsid w:val="000E27B9"/>
    <w:pPr>
      <w:overflowPunct w:val="0"/>
      <w:autoSpaceDE w:val="0"/>
      <w:autoSpaceDN w:val="0"/>
      <w:adjustRightInd w:val="0"/>
      <w:spacing w:after="0" w:line="240" w:lineRule="auto"/>
      <w:ind w:left="720" w:right="43"/>
      <w:jc w:val="thaiDistribute"/>
      <w:textAlignment w:val="baseline"/>
    </w:pPr>
    <w:rPr>
      <w:rFonts w:ascii="Times New Roman" w:hAnsi="Times New Roman" w:cs="Angsana New"/>
      <w:sz w:val="24"/>
      <w:szCs w:val="20"/>
    </w:rPr>
  </w:style>
  <w:style w:type="paragraph" w:customStyle="1" w:styleId="CharCharCharCharCharCharCharCharCharChar1CharChar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1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CharCharCharCharCharCharCharChar">
    <w:name w:val="Char Char1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a4">
    <w:name w:val="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CharChar2">
    <w:name w:val="Char Char อักขระ Char Char อักขระ Char Char อักขระ Char Char อักขระ Char Char อักขระ Char Char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0">
    <w:name w:val="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2">
    <w:name w:val="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0">
    <w:name w:val="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CharChar">
    <w:name w:val="Char Char1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1CharCharCharChar">
    <w:name w:val="Char Char อักขระ อักขระ Char Char1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1CharChar">
    <w:name w:val="Char Char อักขระ อักขระ Char Char1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CharCharCharCharCharChar">
    <w:name w:val="Char Char1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1CharCharCharChar">
    <w:name w:val="Char Char1 อักขระ อักขระ1 Char Char อักขระ อักขระ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BalloonText1">
    <w:name w:val="Balloon Text1"/>
    <w:basedOn w:val="Normal"/>
    <w:semiHidden/>
    <w:rsid w:val="000E27B9"/>
    <w:pPr>
      <w:overflowPunct w:val="0"/>
      <w:autoSpaceDE w:val="0"/>
      <w:autoSpaceDN w:val="0"/>
      <w:adjustRightInd w:val="0"/>
      <w:spacing w:after="0" w:line="240" w:lineRule="auto"/>
      <w:textAlignment w:val="baseline"/>
    </w:pPr>
    <w:rPr>
      <w:rFonts w:ascii="Tahoma" w:hAnsi="Tahoma" w:cs="Angsana New"/>
      <w:sz w:val="16"/>
      <w:szCs w:val="18"/>
    </w:rPr>
  </w:style>
  <w:style w:type="paragraph" w:customStyle="1" w:styleId="CharChar1CharChar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0E27B9"/>
    <w:pPr>
      <w:spacing w:after="160" w:line="240" w:lineRule="exact"/>
    </w:pPr>
    <w:rPr>
      <w:rFonts w:ascii="Verdana" w:hAnsi="Verdana" w:cs="Times New Roman"/>
      <w:sz w:val="20"/>
      <w:szCs w:val="20"/>
      <w:lang w:bidi="ar-SA"/>
    </w:rPr>
  </w:style>
  <w:style w:type="paragraph" w:customStyle="1" w:styleId="CharChar1CharChar0">
    <w:name w:val="Char Char1 อักขระ อักขระ Char Char"/>
    <w:basedOn w:val="Normal"/>
    <w:rsid w:val="000E27B9"/>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0E27B9"/>
    <w:pPr>
      <w:spacing w:after="160" w:line="240" w:lineRule="exact"/>
    </w:pPr>
    <w:rPr>
      <w:rFonts w:ascii="Verdana" w:hAnsi="Verdana" w:cs="Times New Roman"/>
      <w:sz w:val="20"/>
      <w:szCs w:val="20"/>
      <w:lang w:bidi="ar-SA"/>
    </w:rPr>
  </w:style>
  <w:style w:type="paragraph" w:customStyle="1" w:styleId="CharChar1CharCharCharCharCharCharCharCharCharChar0">
    <w:name w:val="Char Char1 อักขระ อักขระ Char Char อักขระ อักขระ Char Char อักขระ อักขระ Char Char อักขระ อักขระ Char Char อักขระ อักขระ Char Char"/>
    <w:basedOn w:val="Normal"/>
    <w:rsid w:val="000E27B9"/>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pPr>
    <w:rPr>
      <w:rFonts w:ascii="Verdana" w:hAnsi="Verdana" w:cs="Times New Roman"/>
      <w:sz w:val="20"/>
      <w:szCs w:val="20"/>
      <w:lang w:bidi="ar-SA"/>
    </w:rPr>
  </w:style>
  <w:style w:type="character" w:customStyle="1" w:styleId="BodyTextChar2">
    <w:name w:val="Body Text Char2"/>
    <w:aliases w:val="bt Char2,body text Char2,Body Char2"/>
    <w:uiPriority w:val="99"/>
    <w:rsid w:val="000E27B9"/>
    <w:rPr>
      <w:rFonts w:ascii="Times New Roman" w:hAnsi="Times New Roman"/>
      <w:sz w:val="22"/>
      <w:szCs w:val="22"/>
      <w:lang w:val="en-GB"/>
    </w:rPr>
  </w:style>
  <w:style w:type="character" w:customStyle="1" w:styleId="BodyTextIndentChar1">
    <w:name w:val="Body Text Indent Char1"/>
    <w:aliases w:val="i Char1"/>
    <w:uiPriority w:val="99"/>
    <w:rsid w:val="000E27B9"/>
    <w:rPr>
      <w:rFonts w:ascii="Times New Roman" w:hAnsi="Times New Roman"/>
      <w:sz w:val="22"/>
      <w:szCs w:val="22"/>
      <w:lang w:val="en-GB"/>
    </w:rPr>
  </w:style>
  <w:style w:type="paragraph" w:styleId="ListNumber2">
    <w:name w:val="List Number 2"/>
    <w:basedOn w:val="Normal"/>
    <w:uiPriority w:val="99"/>
    <w:rsid w:val="000E27B9"/>
    <w:pPr>
      <w:tabs>
        <w:tab w:val="left" w:pos="227"/>
        <w:tab w:val="num" w:pos="340"/>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hanging="284"/>
    </w:pPr>
    <w:rPr>
      <w:rFonts w:ascii="Arial" w:hAnsi="Arial" w:cs="Times New Roman"/>
      <w:sz w:val="18"/>
      <w:szCs w:val="18"/>
    </w:rPr>
  </w:style>
  <w:style w:type="paragraph" w:styleId="ListNumber4">
    <w:name w:val="List Number 4"/>
    <w:basedOn w:val="Normal"/>
    <w:uiPriority w:val="99"/>
    <w:rsid w:val="000E27B9"/>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20" w:hanging="360"/>
    </w:pPr>
    <w:rPr>
      <w:rFonts w:ascii="Arial" w:hAnsi="Arial" w:cs="Times New Roman"/>
      <w:sz w:val="18"/>
      <w:szCs w:val="18"/>
    </w:rPr>
  </w:style>
  <w:style w:type="character" w:customStyle="1" w:styleId="BodyTextChar1">
    <w:name w:val="Body Text Char1"/>
    <w:aliases w:val="bt Char1,body text Char1,Body Char1"/>
    <w:locked/>
    <w:rsid w:val="000E27B9"/>
    <w:rPr>
      <w:rFonts w:ascii="Arial" w:hAnsi="Arial" w:cs="Angsana New"/>
      <w:sz w:val="22"/>
      <w:szCs w:val="22"/>
    </w:rPr>
  </w:style>
  <w:style w:type="character" w:customStyle="1" w:styleId="AAAddress">
    <w:name w:val="AA Address"/>
    <w:uiPriority w:val="99"/>
    <w:rsid w:val="000E27B9"/>
    <w:rPr>
      <w:rFonts w:ascii="Arial" w:hAnsi="Arial" w:cs="Times New Roman"/>
      <w:color w:val="auto"/>
      <w:spacing w:val="0"/>
      <w:w w:val="100"/>
      <w:position w:val="0"/>
      <w:sz w:val="14"/>
      <w:szCs w:val="14"/>
      <w:u w:val="none"/>
      <w:vertAlign w:val="baseline"/>
      <w:lang w:val="en-US"/>
    </w:rPr>
  </w:style>
  <w:style w:type="paragraph" w:styleId="ListNumber">
    <w:name w:val="List Number"/>
    <w:basedOn w:val="Normal"/>
    <w:uiPriority w:val="99"/>
    <w:rsid w:val="000E27B9"/>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hAnsi="Arial" w:cs="Times New Roman"/>
      <w:sz w:val="18"/>
      <w:szCs w:val="18"/>
    </w:rPr>
  </w:style>
  <w:style w:type="paragraph" w:styleId="ListNumber3">
    <w:name w:val="List Number 3"/>
    <w:basedOn w:val="Normal"/>
    <w:uiPriority w:val="99"/>
    <w:rsid w:val="000E27B9"/>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5" w:hanging="284"/>
    </w:pPr>
    <w:rPr>
      <w:rFonts w:ascii="Arial" w:hAnsi="Arial" w:cs="Times New Roman"/>
      <w:sz w:val="18"/>
      <w:szCs w:val="18"/>
    </w:rPr>
  </w:style>
  <w:style w:type="paragraph" w:styleId="NormalIndent">
    <w:name w:val="Normal Indent"/>
    <w:basedOn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pPr>
    <w:rPr>
      <w:rFonts w:ascii="Arial" w:hAnsi="Arial" w:cs="Times New Roman"/>
      <w:sz w:val="18"/>
      <w:szCs w:val="18"/>
    </w:rPr>
  </w:style>
  <w:style w:type="paragraph" w:customStyle="1" w:styleId="AAFrameAddress">
    <w:name w:val="AA Frame Address"/>
    <w:basedOn w:val="Heading1"/>
    <w:uiPriority w:val="99"/>
    <w:rsid w:val="000E27B9"/>
    <w:pPr>
      <w:framePr w:w="2812" w:h="1701" w:hSpace="142" w:vSpace="142" w:wrap="around" w:vAnchor="page" w:hAnchor="page" w:x="8024" w:y="2723"/>
      <w:shd w:val="clear" w:color="FFFFFF" w:fill="auto"/>
      <w:tabs>
        <w:tab w:val="num" w:pos="414"/>
      </w:tabs>
      <w:spacing w:after="90" w:line="240" w:lineRule="auto"/>
      <w:ind w:left="414" w:right="0" w:hanging="360"/>
      <w:jc w:val="left"/>
    </w:pPr>
    <w:rPr>
      <w:rFonts w:ascii="Arial" w:eastAsia="Times New Roman" w:hAnsi="Arial" w:cs="Times New Roman"/>
      <w:b/>
      <w:bCs/>
      <w:noProof/>
      <w:sz w:val="18"/>
      <w:szCs w:val="18"/>
      <w:u w:val="single"/>
    </w:rPr>
  </w:style>
  <w:style w:type="paragraph" w:styleId="ListNumber5">
    <w:name w:val="List Number 5"/>
    <w:basedOn w:val="Normal"/>
    <w:uiPriority w:val="99"/>
    <w:rsid w:val="000E27B9"/>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hAnsi="Arial" w:cs="Times New Roman"/>
      <w:sz w:val="18"/>
      <w:szCs w:val="18"/>
    </w:rPr>
  </w:style>
  <w:style w:type="paragraph" w:styleId="TableofAuthorities">
    <w:name w:val="table of authorities"/>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hAnsi="Arial" w:cs="Times New Roman"/>
      <w:sz w:val="18"/>
      <w:szCs w:val="18"/>
    </w:rPr>
  </w:style>
  <w:style w:type="paragraph" w:styleId="Index1">
    <w:name w:val="index 1"/>
    <w:basedOn w:val="Normal"/>
    <w:next w:val="Normal"/>
    <w:autoRedefine/>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hAnsi="Arial" w:cs="Times New Roman"/>
      <w:sz w:val="18"/>
      <w:szCs w:val="18"/>
    </w:rPr>
  </w:style>
  <w:style w:type="paragraph" w:styleId="Index2">
    <w:name w:val="index 2"/>
    <w:basedOn w:val="Normal"/>
    <w:next w:val="Normal"/>
    <w:autoRedefine/>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68" w:hanging="284"/>
    </w:pPr>
    <w:rPr>
      <w:rFonts w:ascii="Arial" w:hAnsi="Arial" w:cs="Times New Roman"/>
      <w:sz w:val="18"/>
      <w:szCs w:val="18"/>
    </w:rPr>
  </w:style>
  <w:style w:type="paragraph" w:styleId="Index3">
    <w:name w:val="index 3"/>
    <w:basedOn w:val="Normal"/>
    <w:next w:val="Normal"/>
    <w:autoRedefine/>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hanging="284"/>
    </w:pPr>
    <w:rPr>
      <w:rFonts w:ascii="Arial" w:hAnsi="Arial" w:cs="Times New Roman"/>
      <w:sz w:val="18"/>
      <w:szCs w:val="18"/>
    </w:rPr>
  </w:style>
  <w:style w:type="paragraph" w:styleId="Index4">
    <w:name w:val="index 4"/>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5" w:hanging="284"/>
    </w:pPr>
    <w:rPr>
      <w:rFonts w:ascii="Arial" w:hAnsi="Arial" w:cs="Times New Roman"/>
      <w:sz w:val="18"/>
      <w:szCs w:val="18"/>
    </w:rPr>
  </w:style>
  <w:style w:type="paragraph" w:styleId="Index6">
    <w:name w:val="index 6"/>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2" w:hanging="284"/>
    </w:pPr>
    <w:rPr>
      <w:rFonts w:ascii="Arial" w:hAnsi="Arial" w:cs="Times New Roman"/>
      <w:sz w:val="18"/>
      <w:szCs w:val="18"/>
    </w:rPr>
  </w:style>
  <w:style w:type="paragraph" w:styleId="Index5">
    <w:name w:val="index 5"/>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hAnsi="Arial" w:cs="Times New Roman"/>
      <w:sz w:val="18"/>
      <w:szCs w:val="18"/>
    </w:rPr>
  </w:style>
  <w:style w:type="paragraph" w:styleId="Index7">
    <w:name w:val="index 7"/>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985" w:hanging="284"/>
    </w:pPr>
    <w:rPr>
      <w:rFonts w:ascii="Arial" w:hAnsi="Arial" w:cs="Times New Roman"/>
      <w:sz w:val="18"/>
      <w:szCs w:val="18"/>
    </w:rPr>
  </w:style>
  <w:style w:type="paragraph" w:styleId="Index8">
    <w:name w:val="index 8"/>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269" w:hanging="284"/>
    </w:pPr>
    <w:rPr>
      <w:rFonts w:ascii="Arial" w:hAnsi="Arial" w:cs="Times New Roman"/>
      <w:sz w:val="18"/>
      <w:szCs w:val="18"/>
    </w:rPr>
  </w:style>
  <w:style w:type="paragraph" w:styleId="Index9">
    <w:name w:val="index 9"/>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552" w:hanging="284"/>
    </w:pPr>
    <w:rPr>
      <w:rFonts w:ascii="Arial" w:hAnsi="Arial" w:cs="Times New Roman"/>
      <w:sz w:val="18"/>
      <w:szCs w:val="18"/>
    </w:rPr>
  </w:style>
  <w:style w:type="paragraph" w:styleId="TOC6">
    <w:name w:val="toc 6"/>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pPr>
    <w:rPr>
      <w:rFonts w:ascii="Arial" w:hAnsi="Arial" w:cs="Times New Roman"/>
      <w:sz w:val="18"/>
      <w:szCs w:val="18"/>
    </w:rPr>
  </w:style>
  <w:style w:type="paragraph" w:styleId="TOC7">
    <w:name w:val="toc 7"/>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1"/>
    </w:pPr>
    <w:rPr>
      <w:rFonts w:ascii="Arial" w:hAnsi="Arial" w:cs="Times New Roman"/>
      <w:sz w:val="18"/>
      <w:szCs w:val="18"/>
    </w:rPr>
  </w:style>
  <w:style w:type="paragraph" w:styleId="TOC8">
    <w:name w:val="toc 8"/>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985"/>
    </w:pPr>
    <w:rPr>
      <w:rFonts w:ascii="Arial" w:hAnsi="Arial" w:cs="Times New Roman"/>
      <w:sz w:val="18"/>
      <w:szCs w:val="18"/>
    </w:rPr>
  </w:style>
  <w:style w:type="paragraph" w:styleId="TOC9">
    <w:name w:val="toc 9"/>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268"/>
    </w:pPr>
    <w:rPr>
      <w:rFonts w:ascii="Arial" w:hAnsi="Arial" w:cs="Times New Roman"/>
      <w:sz w:val="18"/>
      <w:szCs w:val="18"/>
    </w:rPr>
  </w:style>
  <w:style w:type="paragraph" w:styleId="TableofFigures">
    <w:name w:val="table of figures"/>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67" w:hanging="567"/>
    </w:pPr>
    <w:rPr>
      <w:rFonts w:ascii="Arial" w:hAnsi="Arial" w:cs="Times New Roman"/>
      <w:sz w:val="18"/>
      <w:szCs w:val="18"/>
    </w:rPr>
  </w:style>
  <w:style w:type="paragraph" w:styleId="ListBullet5">
    <w:name w:val="List Bullet 5"/>
    <w:basedOn w:val="Normal"/>
    <w:uiPriority w:val="99"/>
    <w:rsid w:val="000E27B9"/>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2" w:hanging="284"/>
    </w:pPr>
    <w:rPr>
      <w:rFonts w:ascii="Arial" w:hAnsi="Arial" w:cs="Times New Roman"/>
      <w:sz w:val="18"/>
      <w:szCs w:val="18"/>
    </w:rPr>
  </w:style>
  <w:style w:type="paragraph" w:styleId="BodyTextFirstIndent">
    <w:name w:val="Body Text First Indent"/>
    <w:basedOn w:val="BodyText"/>
    <w:link w:val="BodyTextFirstIndentChar"/>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ind w:left="0" w:right="0" w:firstLine="284"/>
      <w:jc w:val="left"/>
    </w:pPr>
    <w:rPr>
      <w:rFonts w:ascii="Arial" w:eastAsia="Times New Roman" w:hAnsi="Arial"/>
      <w:sz w:val="18"/>
      <w:szCs w:val="18"/>
    </w:rPr>
  </w:style>
  <w:style w:type="character" w:customStyle="1" w:styleId="BodyTextFirstIndentChar">
    <w:name w:val="Body Text First Indent Char"/>
    <w:link w:val="BodyTextFirstIndent"/>
    <w:uiPriority w:val="99"/>
    <w:rsid w:val="000E27B9"/>
    <w:rPr>
      <w:rFonts w:ascii="Arial" w:eastAsia="Times New Roman" w:hAnsi="Arial" w:cs="Times New Roman"/>
      <w:sz w:val="18"/>
      <w:szCs w:val="18"/>
    </w:rPr>
  </w:style>
  <w:style w:type="paragraph" w:styleId="BodyTextFirstIndent2">
    <w:name w:val="Body Text First Indent 2"/>
    <w:basedOn w:val="BodyTextIndent"/>
    <w:link w:val="BodyTextFirstIndent2Char"/>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ind w:left="284" w:right="0" w:firstLine="284"/>
      <w:jc w:val="left"/>
    </w:pPr>
    <w:rPr>
      <w:rFonts w:ascii="Arial" w:eastAsia="Times New Roman" w:hAnsi="Arial"/>
      <w:sz w:val="18"/>
      <w:szCs w:val="18"/>
    </w:rPr>
  </w:style>
  <w:style w:type="character" w:customStyle="1" w:styleId="BodyTextFirstIndent2Char">
    <w:name w:val="Body Text First Indent 2 Char"/>
    <w:link w:val="BodyTextFirstIndent2"/>
    <w:uiPriority w:val="99"/>
    <w:rsid w:val="000E27B9"/>
    <w:rPr>
      <w:rFonts w:ascii="Arial" w:eastAsia="Times New Roman" w:hAnsi="Arial" w:cs="Times New Roman"/>
      <w:sz w:val="18"/>
      <w:szCs w:val="18"/>
    </w:rPr>
  </w:style>
  <w:style w:type="character" w:customStyle="1" w:styleId="BodyTextIndentChar2">
    <w:name w:val="Body Text Indent Char2"/>
    <w:aliases w:val="i Char2"/>
    <w:uiPriority w:val="99"/>
    <w:rsid w:val="000E27B9"/>
    <w:rPr>
      <w:rFonts w:ascii="Cordia New" w:eastAsia="Cordia New" w:hAnsi="Cordia New" w:cs="Cordia New"/>
      <w:sz w:val="28"/>
    </w:rPr>
  </w:style>
  <w:style w:type="character" w:styleId="Strong">
    <w:name w:val="Strong"/>
    <w:uiPriority w:val="99"/>
    <w:qFormat/>
    <w:rsid w:val="000E27B9"/>
    <w:rPr>
      <w:rFonts w:cs="Times New Roman"/>
      <w:b/>
      <w:bCs/>
    </w:rPr>
  </w:style>
  <w:style w:type="paragraph" w:customStyle="1" w:styleId="AA1stlevelbullet">
    <w:name w:val="AA 1st level bullet"/>
    <w:basedOn w:val="Normal"/>
    <w:uiPriority w:val="99"/>
    <w:rsid w:val="000E27B9"/>
    <w:pPr>
      <w:tabs>
        <w:tab w:val="left" w:pos="227"/>
      </w:tabs>
      <w:spacing w:after="0" w:line="240" w:lineRule="atLeast"/>
      <w:ind w:left="227" w:hanging="227"/>
    </w:pPr>
    <w:rPr>
      <w:rFonts w:ascii="Arial" w:hAnsi="Arial" w:cs="Times New Roman"/>
      <w:sz w:val="18"/>
      <w:szCs w:val="18"/>
    </w:rPr>
  </w:style>
  <w:style w:type="paragraph" w:customStyle="1" w:styleId="AAFrameLogo">
    <w:name w:val="AA Frame Logo"/>
    <w:basedOn w:val="Normal"/>
    <w:uiPriority w:val="99"/>
    <w:rsid w:val="000E27B9"/>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hAnsi="Arial" w:cs="Times New Roman"/>
      <w:sz w:val="18"/>
      <w:szCs w:val="18"/>
    </w:rPr>
  </w:style>
  <w:style w:type="character" w:customStyle="1" w:styleId="AACopyright">
    <w:name w:val="AA Copyright"/>
    <w:uiPriority w:val="99"/>
    <w:rsid w:val="000E27B9"/>
    <w:rPr>
      <w:rFonts w:ascii="Arial" w:hAnsi="Arial" w:cs="Times New Roman"/>
      <w:sz w:val="13"/>
      <w:szCs w:val="13"/>
    </w:rPr>
  </w:style>
  <w:style w:type="paragraph" w:customStyle="1" w:styleId="AA2ndlevelbullet">
    <w:name w:val="AA 2nd level bullet"/>
    <w:basedOn w:val="AA1stlevelbullet"/>
    <w:uiPriority w:val="99"/>
    <w:rsid w:val="000E27B9"/>
    <w:pPr>
      <w:tabs>
        <w:tab w:val="clear" w:pos="227"/>
        <w:tab w:val="left" w:pos="454"/>
        <w:tab w:val="left" w:pos="680"/>
        <w:tab w:val="left" w:pos="907"/>
      </w:tabs>
      <w:ind w:left="454"/>
    </w:pPr>
  </w:style>
  <w:style w:type="paragraph" w:customStyle="1" w:styleId="AANumbering">
    <w:name w:val="AA Numbering"/>
    <w:basedOn w:val="Normal"/>
    <w:uiPriority w:val="99"/>
    <w:rsid w:val="000E27B9"/>
    <w:pPr>
      <w:tabs>
        <w:tab w:val="left" w:pos="284"/>
      </w:tabs>
      <w:spacing w:after="0" w:line="240" w:lineRule="atLeast"/>
    </w:pPr>
    <w:rPr>
      <w:rFonts w:ascii="Arial" w:hAnsi="Arial" w:cs="Times New Roman"/>
      <w:sz w:val="18"/>
      <w:szCs w:val="18"/>
    </w:rPr>
  </w:style>
  <w:style w:type="paragraph" w:customStyle="1" w:styleId="ReportMenuBar">
    <w:name w:val="ReportMenuBar"/>
    <w:basedOn w:val="Normal"/>
    <w:uiPriority w:val="99"/>
    <w:rsid w:val="000E27B9"/>
    <w:pPr>
      <w:tabs>
        <w:tab w:val="left" w:pos="227"/>
        <w:tab w:val="left" w:pos="454"/>
        <w:tab w:val="left" w:pos="680"/>
        <w:tab w:val="left" w:pos="907"/>
      </w:tabs>
      <w:spacing w:after="0" w:line="240" w:lineRule="atLeast"/>
    </w:pPr>
    <w:rPr>
      <w:rFonts w:ascii="Arial" w:hAnsi="Arial" w:cs="Times New Roman"/>
      <w:b/>
      <w:bCs/>
      <w:color w:val="FFFFFF"/>
      <w:sz w:val="30"/>
      <w:szCs w:val="30"/>
    </w:rPr>
  </w:style>
  <w:style w:type="paragraph" w:customStyle="1" w:styleId="ReportHeading2">
    <w:name w:val="ReportHeading2"/>
    <w:basedOn w:val="ReportHeading1"/>
    <w:uiPriority w:val="99"/>
    <w:rsid w:val="000E27B9"/>
    <w:pPr>
      <w:framePr w:h="1054" w:wrap="around" w:y="5920"/>
    </w:pPr>
  </w:style>
  <w:style w:type="paragraph" w:customStyle="1" w:styleId="ReportHeading3">
    <w:name w:val="ReportHeading3"/>
    <w:basedOn w:val="ReportHeading2"/>
    <w:uiPriority w:val="99"/>
    <w:rsid w:val="000E27B9"/>
    <w:pPr>
      <w:framePr w:h="443" w:wrap="around" w:y="8223"/>
    </w:pPr>
  </w:style>
  <w:style w:type="paragraph" w:customStyle="1" w:styleId="ParagraphNumbering">
    <w:name w:val="Paragraph Numbering"/>
    <w:basedOn w:val="Header"/>
    <w:uiPriority w:val="99"/>
    <w:rsid w:val="000E27B9"/>
    <w:pPr>
      <w:tabs>
        <w:tab w:val="clear" w:pos="4153"/>
        <w:tab w:val="clear" w:pos="8306"/>
        <w:tab w:val="left" w:pos="284"/>
      </w:tabs>
      <w:ind w:left="0" w:right="0" w:firstLine="0"/>
      <w:jc w:val="left"/>
    </w:pPr>
    <w:rPr>
      <w:rFonts w:ascii="Arial" w:eastAsia="Times New Roman" w:hAnsi="Arial" w:cs="Times New Roman"/>
      <w:sz w:val="18"/>
      <w:szCs w:val="18"/>
    </w:rPr>
  </w:style>
  <w:style w:type="paragraph" w:customStyle="1" w:styleId="PictureInText">
    <w:name w:val="PictureInText"/>
    <w:basedOn w:val="Normal"/>
    <w:next w:val="Normal"/>
    <w:uiPriority w:val="99"/>
    <w:rsid w:val="000E27B9"/>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cs="Times New Roman"/>
      <w:sz w:val="18"/>
      <w:szCs w:val="18"/>
    </w:rPr>
  </w:style>
  <w:style w:type="paragraph" w:customStyle="1" w:styleId="PictureLeft">
    <w:name w:val="PictureLeft"/>
    <w:basedOn w:val="Normal"/>
    <w:uiPriority w:val="99"/>
    <w:rsid w:val="000E27B9"/>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0" w:line="240" w:lineRule="atLeast"/>
    </w:pPr>
    <w:rPr>
      <w:rFonts w:ascii="Arial" w:hAnsi="Arial" w:cs="Times New Roman"/>
      <w:sz w:val="18"/>
      <w:szCs w:val="18"/>
    </w:rPr>
  </w:style>
  <w:style w:type="paragraph" w:customStyle="1" w:styleId="PicturteLeftFullLength">
    <w:name w:val="PicturteLeftFullLength"/>
    <w:basedOn w:val="PictureLeft"/>
    <w:uiPriority w:val="99"/>
    <w:rsid w:val="000E27B9"/>
    <w:pPr>
      <w:framePr w:w="10142" w:hSpace="180" w:vSpace="180" w:wrap="around" w:y="7"/>
    </w:pPr>
  </w:style>
  <w:style w:type="paragraph" w:customStyle="1" w:styleId="AAheadingwocontents">
    <w:name w:val="AA heading wo contents"/>
    <w:basedOn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80" w:lineRule="atLeast"/>
    </w:pPr>
    <w:rPr>
      <w:rFonts w:ascii="Times New Roman" w:hAnsi="Times New Roman" w:cs="Times New Roman"/>
      <w:b/>
      <w:bCs/>
      <w:szCs w:val="22"/>
    </w:rPr>
  </w:style>
  <w:style w:type="paragraph" w:customStyle="1" w:styleId="StandaardOpinion">
    <w:name w:val="StandaardOpinion"/>
    <w:basedOn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80" w:lineRule="atLeast"/>
    </w:pPr>
    <w:rPr>
      <w:rFonts w:ascii="Times New Roman" w:hAnsi="Times New Roman" w:cs="Times New Roman"/>
      <w:szCs w:val="22"/>
    </w:rPr>
  </w:style>
  <w:style w:type="paragraph" w:customStyle="1" w:styleId="T">
    <w:name w:val="Å§ª×Í T"/>
    <w:basedOn w:val="Normal"/>
    <w:uiPriority w:val="99"/>
    <w:rsid w:val="000E27B9"/>
    <w:pPr>
      <w:spacing w:after="0" w:line="240" w:lineRule="auto"/>
      <w:ind w:left="5040" w:right="540"/>
      <w:jc w:val="center"/>
    </w:pPr>
    <w:rPr>
      <w:rFonts w:ascii="Times New Roman" w:hAnsi="Times New Roman" w:cs="BrowalliaUPC"/>
      <w:sz w:val="30"/>
      <w:szCs w:val="30"/>
      <w:lang w:val="th-TH"/>
    </w:rPr>
  </w:style>
  <w:style w:type="paragraph" w:customStyle="1" w:styleId="a5">
    <w:name w:val="???????"/>
    <w:basedOn w:val="Normal"/>
    <w:uiPriority w:val="99"/>
    <w:rsid w:val="000E27B9"/>
    <w:pPr>
      <w:tabs>
        <w:tab w:val="left" w:pos="1080"/>
      </w:tabs>
      <w:spacing w:after="0" w:line="240" w:lineRule="auto"/>
    </w:pPr>
    <w:rPr>
      <w:rFonts w:ascii="Times New Roman" w:hAnsi="Times New Roman" w:cs="BrowalliaUPC"/>
      <w:sz w:val="30"/>
      <w:szCs w:val="30"/>
      <w:lang w:val="th-TH"/>
    </w:rPr>
  </w:style>
  <w:style w:type="paragraph" w:customStyle="1" w:styleId="30">
    <w:name w:val="µÒÃÒ§3ªèÍ§"/>
    <w:basedOn w:val="Normal"/>
    <w:uiPriority w:val="99"/>
    <w:rsid w:val="000E27B9"/>
    <w:pPr>
      <w:tabs>
        <w:tab w:val="left" w:pos="360"/>
        <w:tab w:val="left" w:pos="720"/>
      </w:tabs>
      <w:spacing w:after="0" w:line="240" w:lineRule="auto"/>
    </w:pPr>
    <w:rPr>
      <w:rFonts w:ascii="Book Antiqua" w:hAnsi="Book Antiqua" w:cs="Times New Roman"/>
      <w:szCs w:val="22"/>
      <w:lang w:val="th-TH"/>
    </w:rPr>
  </w:style>
  <w:style w:type="paragraph" w:customStyle="1" w:styleId="a6">
    <w:name w:val="??"/>
    <w:basedOn w:val="Normal"/>
    <w:uiPriority w:val="99"/>
    <w:rsid w:val="000E27B9"/>
    <w:pPr>
      <w:tabs>
        <w:tab w:val="left" w:pos="360"/>
        <w:tab w:val="left" w:pos="720"/>
        <w:tab w:val="left" w:pos="1080"/>
      </w:tabs>
      <w:spacing w:after="0" w:line="240" w:lineRule="auto"/>
    </w:pPr>
    <w:rPr>
      <w:rFonts w:ascii="Times New Roman" w:hAnsi="Times New Roman" w:cs="Times New Roman"/>
      <w:sz w:val="28"/>
      <w:lang w:val="th-TH"/>
    </w:rPr>
  </w:style>
  <w:style w:type="paragraph" w:customStyle="1" w:styleId="a7">
    <w:name w:val="ºÇ¡"/>
    <w:basedOn w:val="Normal"/>
    <w:uiPriority w:val="99"/>
    <w:rsid w:val="000E27B9"/>
    <w:pPr>
      <w:spacing w:after="0" w:line="240" w:lineRule="auto"/>
      <w:ind w:right="129"/>
      <w:jc w:val="right"/>
    </w:pPr>
    <w:rPr>
      <w:rFonts w:ascii="Book Antiqua" w:hAnsi="Book Antiqua" w:cs="Times New Roman"/>
      <w:szCs w:val="22"/>
      <w:lang w:val="th-TH"/>
    </w:rPr>
  </w:style>
  <w:style w:type="paragraph" w:customStyle="1" w:styleId="T0">
    <w:name w:val="????? T"/>
    <w:basedOn w:val="Normal"/>
    <w:uiPriority w:val="99"/>
    <w:rsid w:val="000E27B9"/>
    <w:pPr>
      <w:spacing w:after="0" w:line="240" w:lineRule="auto"/>
      <w:ind w:left="5040" w:right="540"/>
      <w:jc w:val="center"/>
    </w:pPr>
    <w:rPr>
      <w:rFonts w:ascii="Times New Roman" w:hAnsi="Times New Roman" w:cs="BrowalliaUPC"/>
      <w:sz w:val="30"/>
      <w:szCs w:val="30"/>
      <w:lang w:val="th-TH"/>
    </w:rPr>
  </w:style>
  <w:style w:type="paragraph" w:customStyle="1" w:styleId="a8">
    <w:name w:val="???"/>
    <w:basedOn w:val="Normal"/>
    <w:uiPriority w:val="99"/>
    <w:rsid w:val="000E27B9"/>
    <w:pPr>
      <w:spacing w:after="0" w:line="240" w:lineRule="auto"/>
      <w:ind w:right="129"/>
      <w:jc w:val="right"/>
    </w:pPr>
    <w:rPr>
      <w:rFonts w:ascii="Times New Roman" w:hAnsi="Times New Roman" w:cs="Times New Roman"/>
      <w:szCs w:val="22"/>
      <w:lang w:val="th-TH"/>
    </w:rPr>
  </w:style>
  <w:style w:type="paragraph" w:customStyle="1" w:styleId="E">
    <w:name w:val="ª×èÍºÃÔÉÑ· E"/>
    <w:basedOn w:val="Normal"/>
    <w:uiPriority w:val="99"/>
    <w:rsid w:val="000E27B9"/>
    <w:pPr>
      <w:spacing w:after="0" w:line="240" w:lineRule="auto"/>
      <w:jc w:val="center"/>
    </w:pPr>
    <w:rPr>
      <w:rFonts w:ascii="Book Antiqua" w:hAnsi="Book Antiqua" w:cs="Times New Roman"/>
      <w:b/>
      <w:bCs/>
      <w:szCs w:val="22"/>
      <w:lang w:val="th-TH"/>
    </w:rPr>
  </w:style>
  <w:style w:type="paragraph" w:customStyle="1" w:styleId="a9">
    <w:name w:val="Åº"/>
    <w:basedOn w:val="Normal"/>
    <w:uiPriority w:val="99"/>
    <w:rsid w:val="000E27B9"/>
    <w:pPr>
      <w:tabs>
        <w:tab w:val="left" w:pos="360"/>
        <w:tab w:val="left" w:pos="720"/>
        <w:tab w:val="left" w:pos="1080"/>
      </w:tabs>
      <w:spacing w:after="0" w:line="240" w:lineRule="auto"/>
    </w:pPr>
    <w:rPr>
      <w:rFonts w:ascii="Times New Roman" w:hAnsi="Times New Roman" w:cs="BrowalliaUPC"/>
      <w:sz w:val="28"/>
      <w:lang w:val="th-TH"/>
    </w:rPr>
  </w:style>
  <w:style w:type="paragraph" w:customStyle="1" w:styleId="aa">
    <w:name w:val="ลบ"/>
    <w:basedOn w:val="Normal"/>
    <w:uiPriority w:val="99"/>
    <w:rsid w:val="000E27B9"/>
    <w:pPr>
      <w:tabs>
        <w:tab w:val="left" w:pos="360"/>
        <w:tab w:val="left" w:pos="720"/>
        <w:tab w:val="left" w:pos="1080"/>
      </w:tabs>
      <w:spacing w:after="0" w:line="240" w:lineRule="auto"/>
    </w:pPr>
    <w:rPr>
      <w:rFonts w:ascii="Times New Roman" w:hAnsi="Arial" w:cs="BrowalliaUPC"/>
      <w:sz w:val="28"/>
      <w:lang w:val="th-TH" w:eastAsia="th-TH"/>
    </w:rPr>
  </w:style>
  <w:style w:type="paragraph" w:customStyle="1" w:styleId="ASSETS">
    <w:name w:val="ASSETS"/>
    <w:basedOn w:val="Normal"/>
    <w:uiPriority w:val="99"/>
    <w:rsid w:val="000E27B9"/>
    <w:pPr>
      <w:spacing w:after="0" w:line="240" w:lineRule="auto"/>
      <w:ind w:right="360"/>
      <w:jc w:val="center"/>
    </w:pPr>
    <w:rPr>
      <w:rFonts w:ascii="Book Antiqua" w:hAnsi="Book Antiqua" w:cs="Times New Roman"/>
      <w:b/>
      <w:bCs/>
      <w:szCs w:val="22"/>
      <w:u w:val="single"/>
      <w:lang w:val="th-TH"/>
    </w:rPr>
  </w:style>
  <w:style w:type="character" w:customStyle="1" w:styleId="gt-icon-text1">
    <w:name w:val="gt-icon-text1"/>
    <w:uiPriority w:val="99"/>
    <w:rsid w:val="000E27B9"/>
    <w:rPr>
      <w:rFonts w:cs="Times New Roman"/>
    </w:rPr>
  </w:style>
  <w:style w:type="character" w:styleId="Hyperlink">
    <w:name w:val="Hyperlink"/>
    <w:rsid w:val="000E27B9"/>
    <w:rPr>
      <w:color w:val="0000FF"/>
      <w:u w:val="single"/>
    </w:rPr>
  </w:style>
  <w:style w:type="numbering" w:customStyle="1" w:styleId="NoList2">
    <w:name w:val="No List2"/>
    <w:next w:val="NoList"/>
    <w:uiPriority w:val="99"/>
    <w:semiHidden/>
    <w:rsid w:val="000E27B9"/>
  </w:style>
  <w:style w:type="character" w:styleId="HTMLCite">
    <w:name w:val="HTML Cite"/>
    <w:uiPriority w:val="99"/>
    <w:unhideWhenUsed/>
    <w:rsid w:val="000E27B9"/>
    <w:rPr>
      <w:i w:val="0"/>
      <w:iCs w:val="0"/>
      <w:color w:val="006621"/>
    </w:rPr>
  </w:style>
  <w:style w:type="table" w:customStyle="1" w:styleId="TableGrid1">
    <w:name w:val="Table Grid1"/>
    <w:basedOn w:val="TableNormal"/>
    <w:next w:val="TableGrid"/>
    <w:uiPriority w:val="59"/>
    <w:rsid w:val="000E27B9"/>
    <w:rPr>
      <w:rFonts w:eastAsia="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3">
    <w:name w:val="No List3"/>
    <w:next w:val="NoList"/>
    <w:uiPriority w:val="99"/>
    <w:semiHidden/>
    <w:rsid w:val="000E27B9"/>
  </w:style>
  <w:style w:type="paragraph" w:styleId="NormalWeb">
    <w:name w:val="Normal (Web)"/>
    <w:basedOn w:val="Normal"/>
    <w:uiPriority w:val="99"/>
    <w:unhideWhenUsed/>
    <w:rsid w:val="00FE52A1"/>
    <w:pPr>
      <w:spacing w:before="100" w:beforeAutospacing="1" w:after="100" w:afterAutospacing="1" w:line="240" w:lineRule="auto"/>
    </w:pPr>
    <w:rPr>
      <w:rFonts w:ascii="Times New Roman" w:hAnsi="Times New Roman" w:cs="Times New Roman"/>
      <w:sz w:val="24"/>
      <w:szCs w:val="24"/>
    </w:rPr>
  </w:style>
  <w:style w:type="table" w:customStyle="1" w:styleId="TableGrid6">
    <w:name w:val="Table Grid6"/>
    <w:basedOn w:val="TableNormal"/>
    <w:next w:val="TableGrid"/>
    <w:uiPriority w:val="59"/>
    <w:rsid w:val="007D658A"/>
    <w:pPr>
      <w:overflowPunct w:val="0"/>
      <w:autoSpaceDE w:val="0"/>
      <w:autoSpaceDN w:val="0"/>
      <w:adjustRightInd w:val="0"/>
      <w:textAlignment w:val="baseline"/>
    </w:pPr>
    <w:rPr>
      <w:rFonts w:ascii="Tms Rm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v1msonormal">
    <w:name w:val="v1msonormal"/>
    <w:basedOn w:val="Normal"/>
    <w:rsid w:val="00BE3567"/>
    <w:pPr>
      <w:spacing w:before="100" w:beforeAutospacing="1" w:after="100" w:afterAutospacing="1" w:line="240" w:lineRule="auto"/>
    </w:pPr>
    <w:rPr>
      <w:rFonts w:ascii="Tahoma" w:hAnsi="Tahoma" w:cs="Tahoma"/>
      <w:sz w:val="24"/>
      <w:szCs w:val="24"/>
    </w:rPr>
  </w:style>
  <w:style w:type="character" w:styleId="PlaceholderText">
    <w:name w:val="Placeholder Text"/>
    <w:basedOn w:val="DefaultParagraphFont"/>
    <w:uiPriority w:val="99"/>
    <w:semiHidden/>
    <w:rsid w:val="00117897"/>
    <w:rPr>
      <w:color w:val="808080"/>
    </w:rPr>
  </w:style>
  <w:style w:type="character" w:customStyle="1" w:styleId="ListParagraphChar">
    <w:name w:val="List Paragraph Char"/>
    <w:link w:val="ListParagraph"/>
    <w:uiPriority w:val="34"/>
    <w:locked/>
    <w:rsid w:val="00F26932"/>
    <w:rPr>
      <w:rFonts w:ascii="Cordia New" w:eastAsia="Cordia New" w:hAnsi="Cordia New"/>
      <w:sz w:val="28"/>
      <w:szCs w:val="35"/>
    </w:rPr>
  </w:style>
  <w:style w:type="character" w:customStyle="1" w:styleId="blockChar">
    <w:name w:val="block Char"/>
    <w:aliases w:val="b Char"/>
    <w:link w:val="block"/>
    <w:rsid w:val="003F23CA"/>
    <w:rPr>
      <w:rFonts w:ascii="Times New Roman" w:hAnsi="Times New Roman" w:cs="Times New Roman"/>
      <w:sz w:val="22"/>
      <w:lang w:val="en-GB" w:bidi="ar-SA"/>
    </w:rPr>
  </w:style>
  <w:style w:type="paragraph" w:styleId="NoSpacing">
    <w:name w:val="No Spacing"/>
    <w:uiPriority w:val="1"/>
    <w:qFormat/>
    <w:rsid w:val="00A46DB1"/>
    <w:rPr>
      <w:rFonts w:ascii="Times New Roman" w:hAnsi="Times New Roman" w:cs="Angsana New"/>
      <w:sz w:val="22"/>
      <w:szCs w:val="28"/>
      <w:lang w:val="en-GB"/>
    </w:rPr>
  </w:style>
  <w:style w:type="paragraph" w:customStyle="1" w:styleId="Pa18">
    <w:name w:val="Pa18"/>
    <w:basedOn w:val="Normal"/>
    <w:next w:val="Normal"/>
    <w:uiPriority w:val="99"/>
    <w:rsid w:val="00A46DB1"/>
    <w:pPr>
      <w:autoSpaceDE w:val="0"/>
      <w:autoSpaceDN w:val="0"/>
      <w:adjustRightInd w:val="0"/>
      <w:spacing w:after="0" w:line="191" w:lineRule="atLeast"/>
    </w:pPr>
    <w:rPr>
      <w:rFonts w:ascii="Univers LT Std 45 Light" w:eastAsia="Calibri" w:hAnsi="Univers LT Std 45 Light"/>
      <w:sz w:val="24"/>
      <w:szCs w:val="24"/>
    </w:rPr>
  </w:style>
  <w:style w:type="table" w:customStyle="1" w:styleId="TableGrid2">
    <w:name w:val="Table Grid2"/>
    <w:basedOn w:val="TableNormal"/>
    <w:next w:val="TableGrid"/>
    <w:uiPriority w:val="39"/>
    <w:rsid w:val="00AA1D0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hAnsi="Times New Roman" w:cs="Angsana New"/>
    </w:rPr>
    <w:tblPr/>
  </w:style>
  <w:style w:type="paragraph" w:customStyle="1" w:styleId="ListParagraph1">
    <w:name w:val="List Paragraph1"/>
    <w:basedOn w:val="Normal"/>
    <w:uiPriority w:val="34"/>
    <w:qFormat/>
    <w:rsid w:val="00D848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20"/>
      <w:contextualSpacing/>
    </w:pPr>
    <w:rPr>
      <w:rFonts w:ascii="Arial" w:hAnsi="Arial" w:cs="Angsana New"/>
      <w:sz w:val="18"/>
      <w:szCs w:val="22"/>
    </w:rPr>
  </w:style>
  <w:style w:type="character" w:customStyle="1" w:styleId="jlqj4b">
    <w:name w:val="jlqj4b"/>
    <w:basedOn w:val="DefaultParagraphFont"/>
    <w:rsid w:val="00E02CE6"/>
  </w:style>
  <w:style w:type="character" w:customStyle="1" w:styleId="viiyi">
    <w:name w:val="viiyi"/>
    <w:basedOn w:val="DefaultParagraphFont"/>
    <w:rsid w:val="00E02C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60640">
      <w:bodyDiv w:val="1"/>
      <w:marLeft w:val="0"/>
      <w:marRight w:val="0"/>
      <w:marTop w:val="0"/>
      <w:marBottom w:val="0"/>
      <w:divBdr>
        <w:top w:val="none" w:sz="0" w:space="0" w:color="auto"/>
        <w:left w:val="none" w:sz="0" w:space="0" w:color="auto"/>
        <w:bottom w:val="none" w:sz="0" w:space="0" w:color="auto"/>
        <w:right w:val="none" w:sz="0" w:space="0" w:color="auto"/>
      </w:divBdr>
    </w:div>
    <w:div w:id="93015727">
      <w:bodyDiv w:val="1"/>
      <w:marLeft w:val="0"/>
      <w:marRight w:val="0"/>
      <w:marTop w:val="0"/>
      <w:marBottom w:val="0"/>
      <w:divBdr>
        <w:top w:val="none" w:sz="0" w:space="0" w:color="auto"/>
        <w:left w:val="none" w:sz="0" w:space="0" w:color="auto"/>
        <w:bottom w:val="none" w:sz="0" w:space="0" w:color="auto"/>
        <w:right w:val="none" w:sz="0" w:space="0" w:color="auto"/>
      </w:divBdr>
    </w:div>
    <w:div w:id="139928427">
      <w:bodyDiv w:val="1"/>
      <w:marLeft w:val="0"/>
      <w:marRight w:val="0"/>
      <w:marTop w:val="0"/>
      <w:marBottom w:val="0"/>
      <w:divBdr>
        <w:top w:val="none" w:sz="0" w:space="0" w:color="auto"/>
        <w:left w:val="none" w:sz="0" w:space="0" w:color="auto"/>
        <w:bottom w:val="none" w:sz="0" w:space="0" w:color="auto"/>
        <w:right w:val="none" w:sz="0" w:space="0" w:color="auto"/>
      </w:divBdr>
    </w:div>
    <w:div w:id="167528691">
      <w:bodyDiv w:val="1"/>
      <w:marLeft w:val="0"/>
      <w:marRight w:val="0"/>
      <w:marTop w:val="0"/>
      <w:marBottom w:val="0"/>
      <w:divBdr>
        <w:top w:val="none" w:sz="0" w:space="0" w:color="auto"/>
        <w:left w:val="none" w:sz="0" w:space="0" w:color="auto"/>
        <w:bottom w:val="none" w:sz="0" w:space="0" w:color="auto"/>
        <w:right w:val="none" w:sz="0" w:space="0" w:color="auto"/>
      </w:divBdr>
    </w:div>
    <w:div w:id="395052001">
      <w:bodyDiv w:val="1"/>
      <w:marLeft w:val="0"/>
      <w:marRight w:val="0"/>
      <w:marTop w:val="0"/>
      <w:marBottom w:val="0"/>
      <w:divBdr>
        <w:top w:val="none" w:sz="0" w:space="0" w:color="auto"/>
        <w:left w:val="none" w:sz="0" w:space="0" w:color="auto"/>
        <w:bottom w:val="none" w:sz="0" w:space="0" w:color="auto"/>
        <w:right w:val="none" w:sz="0" w:space="0" w:color="auto"/>
      </w:divBdr>
    </w:div>
    <w:div w:id="579607070">
      <w:bodyDiv w:val="1"/>
      <w:marLeft w:val="0"/>
      <w:marRight w:val="0"/>
      <w:marTop w:val="0"/>
      <w:marBottom w:val="0"/>
      <w:divBdr>
        <w:top w:val="none" w:sz="0" w:space="0" w:color="auto"/>
        <w:left w:val="none" w:sz="0" w:space="0" w:color="auto"/>
        <w:bottom w:val="none" w:sz="0" w:space="0" w:color="auto"/>
        <w:right w:val="none" w:sz="0" w:space="0" w:color="auto"/>
      </w:divBdr>
    </w:div>
    <w:div w:id="656343879">
      <w:bodyDiv w:val="1"/>
      <w:marLeft w:val="0"/>
      <w:marRight w:val="0"/>
      <w:marTop w:val="0"/>
      <w:marBottom w:val="0"/>
      <w:divBdr>
        <w:top w:val="none" w:sz="0" w:space="0" w:color="auto"/>
        <w:left w:val="none" w:sz="0" w:space="0" w:color="auto"/>
        <w:bottom w:val="none" w:sz="0" w:space="0" w:color="auto"/>
        <w:right w:val="none" w:sz="0" w:space="0" w:color="auto"/>
      </w:divBdr>
    </w:div>
    <w:div w:id="764885220">
      <w:bodyDiv w:val="1"/>
      <w:marLeft w:val="0"/>
      <w:marRight w:val="0"/>
      <w:marTop w:val="0"/>
      <w:marBottom w:val="0"/>
      <w:divBdr>
        <w:top w:val="none" w:sz="0" w:space="0" w:color="auto"/>
        <w:left w:val="none" w:sz="0" w:space="0" w:color="auto"/>
        <w:bottom w:val="none" w:sz="0" w:space="0" w:color="auto"/>
        <w:right w:val="none" w:sz="0" w:space="0" w:color="auto"/>
      </w:divBdr>
    </w:div>
    <w:div w:id="1017998486">
      <w:bodyDiv w:val="1"/>
      <w:marLeft w:val="0"/>
      <w:marRight w:val="0"/>
      <w:marTop w:val="0"/>
      <w:marBottom w:val="0"/>
      <w:divBdr>
        <w:top w:val="none" w:sz="0" w:space="0" w:color="auto"/>
        <w:left w:val="none" w:sz="0" w:space="0" w:color="auto"/>
        <w:bottom w:val="none" w:sz="0" w:space="0" w:color="auto"/>
        <w:right w:val="none" w:sz="0" w:space="0" w:color="auto"/>
      </w:divBdr>
    </w:div>
    <w:div w:id="1347250169">
      <w:bodyDiv w:val="1"/>
      <w:marLeft w:val="0"/>
      <w:marRight w:val="0"/>
      <w:marTop w:val="0"/>
      <w:marBottom w:val="0"/>
      <w:divBdr>
        <w:top w:val="none" w:sz="0" w:space="0" w:color="auto"/>
        <w:left w:val="none" w:sz="0" w:space="0" w:color="auto"/>
        <w:bottom w:val="none" w:sz="0" w:space="0" w:color="auto"/>
        <w:right w:val="none" w:sz="0" w:space="0" w:color="auto"/>
      </w:divBdr>
    </w:div>
    <w:div w:id="1542286876">
      <w:bodyDiv w:val="1"/>
      <w:marLeft w:val="0"/>
      <w:marRight w:val="0"/>
      <w:marTop w:val="0"/>
      <w:marBottom w:val="0"/>
      <w:divBdr>
        <w:top w:val="none" w:sz="0" w:space="0" w:color="auto"/>
        <w:left w:val="none" w:sz="0" w:space="0" w:color="auto"/>
        <w:bottom w:val="none" w:sz="0" w:space="0" w:color="auto"/>
        <w:right w:val="none" w:sz="0" w:space="0" w:color="auto"/>
      </w:divBdr>
    </w:div>
    <w:div w:id="1614558687">
      <w:bodyDiv w:val="1"/>
      <w:marLeft w:val="0"/>
      <w:marRight w:val="0"/>
      <w:marTop w:val="0"/>
      <w:marBottom w:val="0"/>
      <w:divBdr>
        <w:top w:val="none" w:sz="0" w:space="0" w:color="auto"/>
        <w:left w:val="none" w:sz="0" w:space="0" w:color="auto"/>
        <w:bottom w:val="none" w:sz="0" w:space="0" w:color="auto"/>
        <w:right w:val="none" w:sz="0" w:space="0" w:color="auto"/>
      </w:divBdr>
    </w:div>
    <w:div w:id="1825582050">
      <w:bodyDiv w:val="1"/>
      <w:marLeft w:val="0"/>
      <w:marRight w:val="0"/>
      <w:marTop w:val="0"/>
      <w:marBottom w:val="0"/>
      <w:divBdr>
        <w:top w:val="none" w:sz="0" w:space="0" w:color="auto"/>
        <w:left w:val="none" w:sz="0" w:space="0" w:color="auto"/>
        <w:bottom w:val="none" w:sz="0" w:space="0" w:color="auto"/>
        <w:right w:val="none" w:sz="0" w:space="0" w:color="auto"/>
      </w:divBdr>
    </w:div>
    <w:div w:id="1890679745">
      <w:bodyDiv w:val="1"/>
      <w:marLeft w:val="0"/>
      <w:marRight w:val="0"/>
      <w:marTop w:val="0"/>
      <w:marBottom w:val="0"/>
      <w:divBdr>
        <w:top w:val="none" w:sz="0" w:space="0" w:color="auto"/>
        <w:left w:val="none" w:sz="0" w:space="0" w:color="auto"/>
        <w:bottom w:val="none" w:sz="0" w:space="0" w:color="auto"/>
        <w:right w:val="none" w:sz="0" w:space="0" w:color="auto"/>
      </w:divBdr>
    </w:div>
    <w:div w:id="1930043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AC31DE-BCBC-4F76-962B-392632B60A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728</TotalTime>
  <Pages>27</Pages>
  <Words>6802</Words>
  <Characters>38772</Characters>
  <Application>Microsoft Office Word</Application>
  <DocSecurity>8</DocSecurity>
  <Lines>323</Lines>
  <Paragraphs>90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NPS Siam</dc:creator>
  <cp:lastModifiedBy>Maliwan Phahuwattanakorn</cp:lastModifiedBy>
  <cp:revision>334</cp:revision>
  <cp:lastPrinted>2026-08-11T09:09:00Z</cp:lastPrinted>
  <dcterms:created xsi:type="dcterms:W3CDTF">2026-05-06T02:54:00Z</dcterms:created>
  <dcterms:modified xsi:type="dcterms:W3CDTF">2026-08-14T07:05:00Z</dcterms:modified>
</cp:coreProperties>
</file>