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35E17" w14:textId="03960962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0CB82CFD" w14:textId="77777777" w:rsidR="00873FCE" w:rsidRDefault="00873FC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DD6216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808B5A4" w14:textId="7D40803C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12D31A4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6A55276B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สำหรับงวด</w:t>
      </w:r>
      <w:r w:rsidR="00BA6D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สามเดือนและ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หก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</w:t>
      </w:r>
      <w:r w:rsidR="008154BA">
        <w:rPr>
          <w:rFonts w:ascii="Angsana New" w:eastAsia="Times New Roman" w:hAnsi="Angsana New" w:cs="Angsana New"/>
          <w:sz w:val="32"/>
          <w:szCs w:val="32"/>
          <w:lang w:eastAsia="zh-CN"/>
        </w:rPr>
        <w:t>0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มิถุนายน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 w:rsidR="0059406B">
        <w:rPr>
          <w:rFonts w:ascii="Angsana New" w:eastAsia="Times New Roman" w:hAnsi="Angsana New" w:cs="Angsana New"/>
          <w:sz w:val="32"/>
          <w:szCs w:val="32"/>
          <w:lang w:eastAsia="zh-CN"/>
        </w:rPr>
        <w:t>9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631871">
          <w:footerReference w:type="default" r:id="rId11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39C32919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ฐานะการเงิน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รวมและงบฐานะการเงินเฉพาะ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0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59406B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9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สำหรับงวดสามเดือนและ</w:t>
      </w:r>
      <w:r w:rsidR="00DB2B3E">
        <w:rPr>
          <w:rFonts w:ascii="Angsana New" w:eastAsia="Calibri" w:hAnsi="Angsana New" w:cs="Angsana New"/>
          <w:color w:val="000000" w:themeColor="text1"/>
          <w:sz w:val="30"/>
          <w:szCs w:val="30"/>
        </w:rPr>
        <w:br/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หกเดือนสิ้นสุดวันที่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BA6D64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59406B">
        <w:rPr>
          <w:rFonts w:ascii="Angsana New" w:eastAsia="Calibri" w:hAnsi="Angsana New" w:cs="Angsana New"/>
          <w:color w:val="000000" w:themeColor="text1"/>
          <w:sz w:val="30"/>
          <w:szCs w:val="30"/>
        </w:rPr>
        <w:t>9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สำหรับงวด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หก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8154BA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8154BA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9D40C4">
        <w:rPr>
          <w:rFonts w:ascii="Angsana New" w:eastAsia="Calibri" w:hAnsi="Angsana New" w:cs="Angsana New"/>
          <w:color w:val="000000" w:themeColor="text1"/>
          <w:sz w:val="30"/>
          <w:szCs w:val="30"/>
        </w:rPr>
        <w:t>9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9D40C4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="009D40C4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6541CD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 w:rsidRPr="00D91B23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D91B23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91B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รหัส</w:t>
      </w:r>
      <w:r w:rsidRPr="00D91B23">
        <w:rPr>
          <w:rFonts w:ascii="Angsana New" w:hAnsi="Angsana New" w:cs="Angsana New"/>
          <w:sz w:val="30"/>
          <w:szCs w:val="30"/>
        </w:rPr>
        <w:t xml:space="preserve"> 2410 “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91B23">
        <w:rPr>
          <w:rFonts w:ascii="Angsana New" w:hAnsi="Angsana New" w:cs="Angsana New"/>
          <w:sz w:val="30"/>
          <w:szCs w:val="30"/>
        </w:rPr>
        <w:br/>
      </w:r>
      <w:r w:rsidRPr="00D91B2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91B23">
        <w:rPr>
          <w:rFonts w:ascii="Angsana New" w:hAnsi="Angsana New" w:cs="Angsana New"/>
          <w:sz w:val="30"/>
          <w:szCs w:val="30"/>
        </w:rPr>
        <w:t>”</w:t>
      </w:r>
      <w:r w:rsidRPr="00D91B23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D91B23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D91B23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D91B23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91B23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D91B23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D91B23">
        <w:rPr>
          <w:rFonts w:ascii="Angsana New" w:hAnsi="Angsana New" w:cs="Angsana New" w:hint="cs"/>
          <w:sz w:val="30"/>
          <w:szCs w:val="30"/>
          <w:cs/>
        </w:rPr>
        <w:t>ได้</w:t>
      </w:r>
      <w:r w:rsidRPr="00D91B23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D91B23">
        <w:rPr>
          <w:rFonts w:ascii="Angsana New" w:hAnsi="Angsana New" w:cs="Angsana New" w:hint="cs"/>
          <w:sz w:val="30"/>
          <w:szCs w:val="30"/>
          <w:cs/>
        </w:rPr>
        <w:t>พบ</w:t>
      </w:r>
      <w:r w:rsidRPr="00D91B23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D91B2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D91B23">
          <w:headerReference w:type="default" r:id="rId12"/>
          <w:footerReference w:type="default" r:id="rId13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69DDEFA8" w14:textId="77777777" w:rsidR="00976EE8" w:rsidRDefault="00976EE8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78C494" w14:textId="509B1E15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72007DA" w14:textId="0D6F67CF" w:rsidR="00EA4882" w:rsidRPr="00255B92" w:rsidRDefault="00B42410" w:rsidP="00714A06">
      <w:pPr>
        <w:spacing w:after="0"/>
        <w:jc w:val="both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714A06">
        <w:rPr>
          <w:rFonts w:ascii="Angsana New" w:hAnsi="Angsana New" w:cs="Angsana New"/>
          <w:sz w:val="30"/>
          <w:szCs w:val="30"/>
        </w:rPr>
        <w:t xml:space="preserve">4 </w:t>
      </w:r>
      <w:r w:rsidR="00714A06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714A06">
        <w:rPr>
          <w:rFonts w:ascii="Angsana New" w:hAnsi="Angsana New" w:cs="Angsana New"/>
          <w:sz w:val="30"/>
          <w:szCs w:val="30"/>
        </w:rPr>
        <w:t>2569</w:t>
      </w:r>
      <w:r w:rsidR="00255B92"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D91B23">
      <w:headerReference w:type="default" r:id="rId14"/>
      <w:footerReference w:type="default" r:id="rId15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DA59D" w14:textId="77777777" w:rsidR="00A061A4" w:rsidRDefault="00A061A4" w:rsidP="00B742E5">
      <w:pPr>
        <w:spacing w:after="0" w:line="240" w:lineRule="auto"/>
      </w:pPr>
      <w:r>
        <w:separator/>
      </w:r>
    </w:p>
  </w:endnote>
  <w:endnote w:type="continuationSeparator" w:id="0">
    <w:p w14:paraId="280B4A5C" w14:textId="77777777" w:rsidR="00A061A4" w:rsidRDefault="00A061A4" w:rsidP="00B742E5">
      <w:pPr>
        <w:spacing w:after="0" w:line="240" w:lineRule="auto"/>
      </w:pPr>
      <w:r>
        <w:continuationSeparator/>
      </w:r>
    </w:p>
  </w:endnote>
  <w:endnote w:type="continuationNotice" w:id="1">
    <w:p w14:paraId="60369DE5" w14:textId="77777777" w:rsidR="00A061A4" w:rsidRDefault="00A061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7FF44" w14:textId="77777777" w:rsidR="00A061A4" w:rsidRDefault="00A061A4" w:rsidP="00B742E5">
      <w:pPr>
        <w:spacing w:after="0" w:line="240" w:lineRule="auto"/>
      </w:pPr>
      <w:r>
        <w:separator/>
      </w:r>
    </w:p>
  </w:footnote>
  <w:footnote w:type="continuationSeparator" w:id="0">
    <w:p w14:paraId="508B26F1" w14:textId="77777777" w:rsidR="00A061A4" w:rsidRDefault="00A061A4" w:rsidP="00B742E5">
      <w:pPr>
        <w:spacing w:after="0" w:line="240" w:lineRule="auto"/>
      </w:pPr>
      <w:r>
        <w:continuationSeparator/>
      </w:r>
    </w:p>
  </w:footnote>
  <w:footnote w:type="continuationNotice" w:id="1">
    <w:p w14:paraId="165C56C8" w14:textId="77777777" w:rsidR="00A061A4" w:rsidRDefault="00A061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1BCF" w14:textId="592FE95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E183FA6" w14:textId="234E72E3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39A2F0E" w14:textId="1D0BF59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D982F6" w14:textId="298200C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B653519" w14:textId="74B2F99D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11EEDDB" w14:textId="6A979ABC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551816A1" w14:textId="182913C1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AE790D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5D9C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B45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1AF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1E5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3EA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A89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289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1FAE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36E9E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06B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58E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1871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C7BE6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CB2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A06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31D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595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438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4BA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6EE8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40C4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264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1A4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B87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3E00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1FFD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B2A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410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6D64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2DE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1EE9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806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C45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01A2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2EC5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B23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2B3E"/>
    <w:rsid w:val="00DB37A9"/>
    <w:rsid w:val="00DB424B"/>
    <w:rsid w:val="00DB4561"/>
    <w:rsid w:val="00DB461B"/>
    <w:rsid w:val="00DB5EA5"/>
    <w:rsid w:val="00DB69DA"/>
    <w:rsid w:val="00DB6B3B"/>
    <w:rsid w:val="00DC0345"/>
    <w:rsid w:val="00DC0491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882"/>
    <w:rsid w:val="00E03BE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3ECA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2D8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1CBF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befd5-e29e-4226-84d9-500087039b57">
      <Terms xmlns="http://schemas.microsoft.com/office/infopath/2007/PartnerControls"/>
    </lcf76f155ced4ddcb4097134ff3c332f>
    <TaxCatchAll xmlns="cec8f58a-d9ee-4c47-ab8b-3cb8ff09eec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BAA60A7164A7D4EB68FC21F766D5DF9" ma:contentTypeVersion="11" ma:contentTypeDescription="สร้างเอกสารใหม่" ma:contentTypeScope="" ma:versionID="83fd9ddd4e9d5ff19029016343682951">
  <xsd:schema xmlns:xsd="http://www.w3.org/2001/XMLSchema" xmlns:xs="http://www.w3.org/2001/XMLSchema" xmlns:p="http://schemas.microsoft.com/office/2006/metadata/properties" xmlns:ns2="624befd5-e29e-4226-84d9-500087039b57" xmlns:ns3="cec8f58a-d9ee-4c47-ab8b-3cb8ff09eec2" targetNamespace="http://schemas.microsoft.com/office/2006/metadata/properties" ma:root="true" ma:fieldsID="f8cd8be0bfc9c38de774963a82b31e38" ns2:_="" ns3:_="">
    <xsd:import namespace="624befd5-e29e-4226-84d9-500087039b57"/>
    <xsd:import namespace="cec8f58a-d9ee-4c47-ab8b-3cb8ff09ee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efd5-e29e-4226-84d9-500087039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8f58a-d9ee-4c47-ab8b-3cb8ff09ee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a0fada-8644-4464-b438-a8c3bf7d8353}" ma:internalName="TaxCatchAll" ma:showField="CatchAllData" ma:web="cec8f58a-d9ee-4c47-ab8b-3cb8ff09ee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FBED30-D050-4A66-B834-B3425C43899E}"/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331</Words>
  <Characters>1792</Characters>
  <Application>Microsoft Office Word</Application>
  <DocSecurity>0</DocSecurity>
  <Lines>298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2006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Natthita, Radomsutthisarn</cp:lastModifiedBy>
  <cp:revision>173</cp:revision>
  <cp:lastPrinted>2024-05-17T02:16:00Z</cp:lastPrinted>
  <dcterms:created xsi:type="dcterms:W3CDTF">2022-08-08T13:48:00Z</dcterms:created>
  <dcterms:modified xsi:type="dcterms:W3CDTF">2026-07-06T06:00:00Z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0x0101003BAA60A7164A7D4EB68FC21F766D5DF9</vt:lpwstr>
  </property>
</Properties>
</file>