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5" w:type="dxa"/>
        <w:tblInd w:w="-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6"/>
        <w:gridCol w:w="191"/>
        <w:gridCol w:w="7516"/>
        <w:gridCol w:w="972"/>
      </w:tblGrid>
      <w:tr w:rsidR="000C272E" w:rsidRPr="00D24497" w14:paraId="11DAEB7C" w14:textId="77777777">
        <w:trPr>
          <w:trHeight w:val="382"/>
          <w:tblHeader/>
        </w:trPr>
        <w:tc>
          <w:tcPr>
            <w:tcW w:w="986" w:type="dxa"/>
          </w:tcPr>
          <w:p w14:paraId="16330299" w14:textId="12240623" w:rsidR="000C272E" w:rsidRPr="00D24497" w:rsidRDefault="001D525A">
            <w:pPr>
              <w:suppressAutoHyphens/>
              <w:autoSpaceDE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0C272E"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หมายเหตุ</w:t>
            </w:r>
          </w:p>
        </w:tc>
        <w:tc>
          <w:tcPr>
            <w:tcW w:w="191" w:type="dxa"/>
          </w:tcPr>
          <w:p w14:paraId="3DF7555D" w14:textId="77777777" w:rsidR="000C272E" w:rsidRPr="00D24497" w:rsidRDefault="000C272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</w:tcPr>
          <w:p w14:paraId="5492A9F3" w14:textId="7651F137" w:rsidR="000C272E" w:rsidRPr="00D24497" w:rsidRDefault="000C272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สารบัญ</w:t>
            </w:r>
          </w:p>
        </w:tc>
        <w:tc>
          <w:tcPr>
            <w:tcW w:w="972" w:type="dxa"/>
          </w:tcPr>
          <w:p w14:paraId="198EAEF7" w14:textId="60274116" w:rsidR="000C272E" w:rsidRPr="00D24497" w:rsidRDefault="001C2167">
            <w:pPr>
              <w:suppressAutoHyphens/>
              <w:autoSpaceDE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0C272E"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หน้า</w:t>
            </w:r>
          </w:p>
        </w:tc>
      </w:tr>
    </w:tbl>
    <w:p w14:paraId="1688BEE7" w14:textId="77777777" w:rsidR="000C272E" w:rsidRPr="00D24497" w:rsidRDefault="000C272E" w:rsidP="000C272E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5FCFE772" w14:textId="70529054" w:rsidR="000E49FC" w:rsidRPr="0049418D" w:rsidRDefault="000C272E">
      <w:pPr>
        <w:pStyle w:val="TOC1"/>
        <w:rPr>
          <w:rFonts w:asciiTheme="minorHAnsi" w:hAnsiTheme="minorHAnsi" w:cstheme="minorBidi"/>
          <w:kern w:val="2"/>
          <w:sz w:val="28"/>
          <w:lang w:eastAsia="en-US"/>
          <w14:ligatures w14:val="standardContextual"/>
        </w:rPr>
      </w:pPr>
      <w:r w:rsidRPr="00A42A71">
        <w:rPr>
          <w:sz w:val="30"/>
          <w:szCs w:val="30"/>
        </w:rPr>
        <w:fldChar w:fldCharType="begin"/>
      </w:r>
      <w:r w:rsidRPr="00A42A71">
        <w:rPr>
          <w:sz w:val="30"/>
          <w:szCs w:val="30"/>
        </w:rPr>
        <w:instrText xml:space="preserve"> TOC \o "1-1" \h \z \u </w:instrText>
      </w:r>
      <w:r w:rsidRPr="00A42A71">
        <w:rPr>
          <w:sz w:val="30"/>
          <w:szCs w:val="30"/>
        </w:rPr>
        <w:fldChar w:fldCharType="separate"/>
      </w:r>
      <w:hyperlink w:anchor="_Toc237253025" w:history="1">
        <w:r w:rsidR="000E49FC" w:rsidRPr="0049418D">
          <w:rPr>
            <w:rStyle w:val="Hyperlink"/>
            <w:sz w:val="28"/>
          </w:rPr>
          <w:t>1</w:t>
        </w:r>
        <w:r w:rsidR="000E49FC" w:rsidRPr="0049418D">
          <w:rPr>
            <w:rFonts w:asciiTheme="minorHAnsi" w:hAnsiTheme="minorHAnsi" w:cstheme="minorBidi"/>
            <w:kern w:val="2"/>
            <w:sz w:val="28"/>
            <w:lang w:eastAsia="en-US"/>
            <w14:ligatures w14:val="standardContextual"/>
          </w:rPr>
          <w:tab/>
        </w:r>
        <w:r w:rsidR="000E49FC" w:rsidRPr="0049418D">
          <w:rPr>
            <w:rStyle w:val="Hyperlink"/>
            <w:sz w:val="28"/>
            <w:cs/>
          </w:rPr>
          <w:t>ข้อมูลทั่วไป</w:t>
        </w:r>
        <w:r w:rsidR="000E49FC" w:rsidRPr="0049418D">
          <w:rPr>
            <w:webHidden/>
            <w:sz w:val="28"/>
          </w:rPr>
          <w:tab/>
        </w:r>
        <w:r w:rsidR="000E49FC" w:rsidRPr="0049418D">
          <w:rPr>
            <w:webHidden/>
            <w:sz w:val="28"/>
          </w:rPr>
          <w:fldChar w:fldCharType="begin"/>
        </w:r>
        <w:r w:rsidR="000E49FC" w:rsidRPr="0049418D">
          <w:rPr>
            <w:webHidden/>
            <w:sz w:val="28"/>
          </w:rPr>
          <w:instrText xml:space="preserve"> PAGEREF _Toc237253025 \h </w:instrText>
        </w:r>
        <w:r w:rsidR="000E49FC" w:rsidRPr="0049418D">
          <w:rPr>
            <w:webHidden/>
            <w:sz w:val="28"/>
          </w:rPr>
        </w:r>
        <w:r w:rsidR="000E49FC" w:rsidRPr="0049418D">
          <w:rPr>
            <w:webHidden/>
            <w:sz w:val="28"/>
          </w:rPr>
          <w:fldChar w:fldCharType="separate"/>
        </w:r>
        <w:r w:rsidR="000E49FC" w:rsidRPr="0049418D">
          <w:rPr>
            <w:webHidden/>
            <w:sz w:val="28"/>
          </w:rPr>
          <w:t>17</w:t>
        </w:r>
        <w:r w:rsidR="000E49FC" w:rsidRPr="0049418D">
          <w:rPr>
            <w:webHidden/>
            <w:sz w:val="28"/>
          </w:rPr>
          <w:fldChar w:fldCharType="end"/>
        </w:r>
      </w:hyperlink>
    </w:p>
    <w:p w14:paraId="45EEEC89" w14:textId="5214F275" w:rsidR="000E49FC" w:rsidRPr="0049418D" w:rsidRDefault="000E49FC">
      <w:pPr>
        <w:pStyle w:val="TOC1"/>
        <w:rPr>
          <w:rFonts w:asciiTheme="minorHAnsi" w:hAnsiTheme="minorHAnsi" w:cstheme="minorBidi"/>
          <w:kern w:val="2"/>
          <w:sz w:val="28"/>
          <w:lang w:eastAsia="en-US"/>
          <w14:ligatures w14:val="standardContextual"/>
        </w:rPr>
      </w:pPr>
      <w:hyperlink w:anchor="_Toc237253026" w:history="1">
        <w:r w:rsidRPr="0049418D">
          <w:rPr>
            <w:rStyle w:val="Hyperlink"/>
            <w:sz w:val="28"/>
          </w:rPr>
          <w:t>2</w:t>
        </w:r>
        <w:r w:rsidRPr="0049418D">
          <w:rPr>
            <w:rFonts w:asciiTheme="minorHAnsi" w:hAnsiTheme="minorHAnsi" w:cstheme="minorBidi"/>
            <w:kern w:val="2"/>
            <w:sz w:val="28"/>
            <w:lang w:eastAsia="en-US"/>
            <w14:ligatures w14:val="standardContextual"/>
          </w:rPr>
          <w:tab/>
        </w:r>
        <w:r w:rsidRPr="0049418D">
          <w:rPr>
            <w:rStyle w:val="Hyperlink"/>
            <w:sz w:val="28"/>
            <w:cs/>
          </w:rPr>
          <w:t>เกณฑ์การจัดทำงบการเงินระหว่างกาล</w:t>
        </w:r>
        <w:r w:rsidRPr="0049418D">
          <w:rPr>
            <w:webHidden/>
            <w:sz w:val="28"/>
          </w:rPr>
          <w:tab/>
        </w:r>
        <w:r w:rsidRPr="0049418D">
          <w:rPr>
            <w:webHidden/>
            <w:sz w:val="28"/>
          </w:rPr>
          <w:fldChar w:fldCharType="begin"/>
        </w:r>
        <w:r w:rsidRPr="0049418D">
          <w:rPr>
            <w:webHidden/>
            <w:sz w:val="28"/>
          </w:rPr>
          <w:instrText xml:space="preserve"> PAGEREF _Toc237253026 \h </w:instrText>
        </w:r>
        <w:r w:rsidRPr="0049418D">
          <w:rPr>
            <w:webHidden/>
            <w:sz w:val="28"/>
          </w:rPr>
        </w:r>
        <w:r w:rsidRPr="0049418D">
          <w:rPr>
            <w:webHidden/>
            <w:sz w:val="28"/>
          </w:rPr>
          <w:fldChar w:fldCharType="separate"/>
        </w:r>
        <w:r w:rsidRPr="0049418D">
          <w:rPr>
            <w:webHidden/>
            <w:sz w:val="28"/>
          </w:rPr>
          <w:t>17</w:t>
        </w:r>
        <w:r w:rsidRPr="0049418D">
          <w:rPr>
            <w:webHidden/>
            <w:sz w:val="28"/>
          </w:rPr>
          <w:fldChar w:fldCharType="end"/>
        </w:r>
      </w:hyperlink>
    </w:p>
    <w:p w14:paraId="79F521BA" w14:textId="71CB1B1C" w:rsidR="000E49FC" w:rsidRPr="0049418D" w:rsidRDefault="000E49FC">
      <w:pPr>
        <w:pStyle w:val="TOC1"/>
        <w:rPr>
          <w:rFonts w:asciiTheme="minorHAnsi" w:hAnsiTheme="minorHAnsi" w:cstheme="minorBidi"/>
          <w:kern w:val="2"/>
          <w:sz w:val="28"/>
          <w:lang w:eastAsia="en-US"/>
          <w14:ligatures w14:val="standardContextual"/>
        </w:rPr>
      </w:pPr>
      <w:hyperlink w:anchor="_Toc237253027" w:history="1">
        <w:r w:rsidRPr="0049418D">
          <w:rPr>
            <w:rStyle w:val="Hyperlink"/>
            <w:sz w:val="28"/>
          </w:rPr>
          <w:t>3</w:t>
        </w:r>
        <w:r w:rsidRPr="0049418D">
          <w:rPr>
            <w:rFonts w:asciiTheme="minorHAnsi" w:hAnsiTheme="minorHAnsi" w:cstheme="minorBidi"/>
            <w:kern w:val="2"/>
            <w:sz w:val="28"/>
            <w:lang w:eastAsia="en-US"/>
            <w14:ligatures w14:val="standardContextual"/>
          </w:rPr>
          <w:tab/>
        </w:r>
        <w:r w:rsidRPr="0049418D">
          <w:rPr>
            <w:rStyle w:val="Hyperlink"/>
            <w:sz w:val="28"/>
            <w:cs/>
          </w:rPr>
          <w:t>การดำรงเงินกองทุน</w:t>
        </w:r>
        <w:r w:rsidRPr="0049418D">
          <w:rPr>
            <w:webHidden/>
            <w:sz w:val="28"/>
          </w:rPr>
          <w:tab/>
        </w:r>
        <w:r w:rsidRPr="0049418D">
          <w:rPr>
            <w:webHidden/>
            <w:sz w:val="28"/>
          </w:rPr>
          <w:fldChar w:fldCharType="begin"/>
        </w:r>
        <w:r w:rsidRPr="0049418D">
          <w:rPr>
            <w:webHidden/>
            <w:sz w:val="28"/>
          </w:rPr>
          <w:instrText xml:space="preserve"> PAGEREF _Toc237253027 \h </w:instrText>
        </w:r>
        <w:r w:rsidRPr="0049418D">
          <w:rPr>
            <w:webHidden/>
            <w:sz w:val="28"/>
          </w:rPr>
        </w:r>
        <w:r w:rsidRPr="0049418D">
          <w:rPr>
            <w:webHidden/>
            <w:sz w:val="28"/>
          </w:rPr>
          <w:fldChar w:fldCharType="separate"/>
        </w:r>
        <w:r w:rsidRPr="0049418D">
          <w:rPr>
            <w:webHidden/>
            <w:sz w:val="28"/>
          </w:rPr>
          <w:t>18</w:t>
        </w:r>
        <w:r w:rsidRPr="0049418D">
          <w:rPr>
            <w:webHidden/>
            <w:sz w:val="28"/>
          </w:rPr>
          <w:fldChar w:fldCharType="end"/>
        </w:r>
      </w:hyperlink>
    </w:p>
    <w:p w14:paraId="4C1BD43B" w14:textId="6A311F75" w:rsidR="000E49FC" w:rsidRPr="0049418D" w:rsidRDefault="000E49FC">
      <w:pPr>
        <w:pStyle w:val="TOC1"/>
        <w:rPr>
          <w:rFonts w:asciiTheme="minorHAnsi" w:hAnsiTheme="minorHAnsi" w:cstheme="minorBidi"/>
          <w:kern w:val="2"/>
          <w:sz w:val="28"/>
          <w:lang w:eastAsia="en-US"/>
          <w14:ligatures w14:val="standardContextual"/>
        </w:rPr>
      </w:pPr>
      <w:hyperlink w:anchor="_Toc237253028" w:history="1">
        <w:r w:rsidRPr="0049418D">
          <w:rPr>
            <w:rStyle w:val="Hyperlink"/>
            <w:sz w:val="28"/>
          </w:rPr>
          <w:t>4</w:t>
        </w:r>
        <w:r w:rsidRPr="0049418D">
          <w:rPr>
            <w:rFonts w:asciiTheme="minorHAnsi" w:hAnsiTheme="minorHAnsi" w:cstheme="minorBidi"/>
            <w:kern w:val="2"/>
            <w:sz w:val="28"/>
            <w:lang w:eastAsia="en-US"/>
            <w14:ligatures w14:val="standardContextual"/>
          </w:rPr>
          <w:tab/>
        </w:r>
        <w:r w:rsidRPr="0049418D">
          <w:rPr>
            <w:rStyle w:val="Hyperlink"/>
            <w:sz w:val="28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Pr="0049418D">
          <w:rPr>
            <w:webHidden/>
            <w:sz w:val="28"/>
          </w:rPr>
          <w:tab/>
        </w:r>
        <w:r w:rsidRPr="0049418D">
          <w:rPr>
            <w:webHidden/>
            <w:sz w:val="28"/>
          </w:rPr>
          <w:fldChar w:fldCharType="begin"/>
        </w:r>
        <w:r w:rsidRPr="0049418D">
          <w:rPr>
            <w:webHidden/>
            <w:sz w:val="28"/>
          </w:rPr>
          <w:instrText xml:space="preserve"> PAGEREF _Toc237253028 \h </w:instrText>
        </w:r>
        <w:r w:rsidRPr="0049418D">
          <w:rPr>
            <w:webHidden/>
            <w:sz w:val="28"/>
          </w:rPr>
        </w:r>
        <w:r w:rsidRPr="0049418D">
          <w:rPr>
            <w:webHidden/>
            <w:sz w:val="28"/>
          </w:rPr>
          <w:fldChar w:fldCharType="separate"/>
        </w:r>
        <w:r w:rsidRPr="0049418D">
          <w:rPr>
            <w:webHidden/>
            <w:sz w:val="28"/>
          </w:rPr>
          <w:t>21</w:t>
        </w:r>
        <w:r w:rsidRPr="0049418D">
          <w:rPr>
            <w:webHidden/>
            <w:sz w:val="28"/>
          </w:rPr>
          <w:fldChar w:fldCharType="end"/>
        </w:r>
      </w:hyperlink>
    </w:p>
    <w:p w14:paraId="62A9B86B" w14:textId="3DD90A7E" w:rsidR="000E49FC" w:rsidRPr="0049418D" w:rsidRDefault="000E49FC">
      <w:pPr>
        <w:pStyle w:val="TOC1"/>
        <w:rPr>
          <w:rFonts w:asciiTheme="minorHAnsi" w:hAnsiTheme="minorHAnsi" w:cstheme="minorBidi"/>
          <w:kern w:val="2"/>
          <w:sz w:val="28"/>
          <w:lang w:eastAsia="en-US"/>
          <w14:ligatures w14:val="standardContextual"/>
        </w:rPr>
      </w:pPr>
      <w:hyperlink w:anchor="_Toc237253029" w:history="1">
        <w:r w:rsidRPr="0049418D">
          <w:rPr>
            <w:rStyle w:val="Hyperlink"/>
            <w:sz w:val="28"/>
          </w:rPr>
          <w:t>5</w:t>
        </w:r>
        <w:r w:rsidRPr="0049418D">
          <w:rPr>
            <w:rFonts w:asciiTheme="minorHAnsi" w:hAnsiTheme="minorHAnsi" w:cstheme="minorBidi"/>
            <w:kern w:val="2"/>
            <w:sz w:val="28"/>
            <w:lang w:eastAsia="en-US"/>
            <w14:ligatures w14:val="standardContextual"/>
          </w:rPr>
          <w:tab/>
        </w:r>
        <w:r w:rsidRPr="0049418D">
          <w:rPr>
            <w:rStyle w:val="Hyperlink"/>
            <w:sz w:val="28"/>
            <w:cs/>
          </w:rPr>
          <w:t>เงินลงทุนสุทธิ</w:t>
        </w:r>
        <w:r w:rsidRPr="0049418D">
          <w:rPr>
            <w:webHidden/>
            <w:sz w:val="28"/>
          </w:rPr>
          <w:tab/>
        </w:r>
        <w:r w:rsidRPr="0049418D">
          <w:rPr>
            <w:webHidden/>
            <w:sz w:val="28"/>
          </w:rPr>
          <w:fldChar w:fldCharType="begin"/>
        </w:r>
        <w:r w:rsidRPr="0049418D">
          <w:rPr>
            <w:webHidden/>
            <w:sz w:val="28"/>
          </w:rPr>
          <w:instrText xml:space="preserve"> PAGEREF _Toc237253029 \h </w:instrText>
        </w:r>
        <w:r w:rsidRPr="0049418D">
          <w:rPr>
            <w:webHidden/>
            <w:sz w:val="28"/>
          </w:rPr>
        </w:r>
        <w:r w:rsidRPr="0049418D">
          <w:rPr>
            <w:webHidden/>
            <w:sz w:val="28"/>
          </w:rPr>
          <w:fldChar w:fldCharType="separate"/>
        </w:r>
        <w:r w:rsidRPr="0049418D">
          <w:rPr>
            <w:webHidden/>
            <w:sz w:val="28"/>
          </w:rPr>
          <w:t>22</w:t>
        </w:r>
        <w:r w:rsidRPr="0049418D">
          <w:rPr>
            <w:webHidden/>
            <w:sz w:val="28"/>
          </w:rPr>
          <w:fldChar w:fldCharType="end"/>
        </w:r>
      </w:hyperlink>
    </w:p>
    <w:p w14:paraId="2414CAAC" w14:textId="6E7FD2F6" w:rsidR="000E49FC" w:rsidRPr="0049418D" w:rsidRDefault="000E49FC">
      <w:pPr>
        <w:pStyle w:val="TOC1"/>
        <w:rPr>
          <w:rFonts w:asciiTheme="minorHAnsi" w:hAnsiTheme="minorHAnsi" w:cstheme="minorBidi"/>
          <w:kern w:val="2"/>
          <w:sz w:val="28"/>
          <w:lang w:eastAsia="en-US"/>
          <w14:ligatures w14:val="standardContextual"/>
        </w:rPr>
      </w:pPr>
      <w:hyperlink w:anchor="_Toc237253030" w:history="1">
        <w:r w:rsidRPr="0049418D">
          <w:rPr>
            <w:rStyle w:val="Hyperlink"/>
            <w:sz w:val="28"/>
          </w:rPr>
          <w:t>6</w:t>
        </w:r>
        <w:r w:rsidRPr="0049418D">
          <w:rPr>
            <w:rFonts w:asciiTheme="minorHAnsi" w:hAnsiTheme="minorHAnsi" w:cstheme="minorBidi"/>
            <w:kern w:val="2"/>
            <w:sz w:val="28"/>
            <w:lang w:eastAsia="en-US"/>
            <w14:ligatures w14:val="standardContextual"/>
          </w:rPr>
          <w:tab/>
        </w:r>
        <w:r w:rsidRPr="0049418D">
          <w:rPr>
            <w:rStyle w:val="Hyperlink"/>
            <w:sz w:val="28"/>
            <w:cs/>
          </w:rPr>
          <w:t>เงินลงทุนในบริษัทย่อย</w:t>
        </w:r>
        <w:r w:rsidRPr="0049418D">
          <w:rPr>
            <w:rStyle w:val="Hyperlink"/>
            <w:sz w:val="28"/>
          </w:rPr>
          <w:t xml:space="preserve"> </w:t>
        </w:r>
        <w:r w:rsidRPr="0049418D">
          <w:rPr>
            <w:rStyle w:val="Hyperlink"/>
            <w:sz w:val="28"/>
            <w:cs/>
          </w:rPr>
          <w:t>บริษัทร่วมและการร่วมค้าสุทธิ</w:t>
        </w:r>
        <w:r w:rsidRPr="0049418D">
          <w:rPr>
            <w:webHidden/>
            <w:sz w:val="28"/>
          </w:rPr>
          <w:tab/>
        </w:r>
        <w:r w:rsidRPr="0049418D">
          <w:rPr>
            <w:webHidden/>
            <w:sz w:val="28"/>
          </w:rPr>
          <w:fldChar w:fldCharType="begin"/>
        </w:r>
        <w:r w:rsidRPr="0049418D">
          <w:rPr>
            <w:webHidden/>
            <w:sz w:val="28"/>
          </w:rPr>
          <w:instrText xml:space="preserve"> PAGEREF _Toc237253030 \h </w:instrText>
        </w:r>
        <w:r w:rsidRPr="0049418D">
          <w:rPr>
            <w:webHidden/>
            <w:sz w:val="28"/>
          </w:rPr>
        </w:r>
        <w:r w:rsidRPr="0049418D">
          <w:rPr>
            <w:webHidden/>
            <w:sz w:val="28"/>
          </w:rPr>
          <w:fldChar w:fldCharType="separate"/>
        </w:r>
        <w:r w:rsidRPr="0049418D">
          <w:rPr>
            <w:webHidden/>
            <w:sz w:val="28"/>
          </w:rPr>
          <w:t>24</w:t>
        </w:r>
        <w:r w:rsidRPr="0049418D">
          <w:rPr>
            <w:webHidden/>
            <w:sz w:val="28"/>
          </w:rPr>
          <w:fldChar w:fldCharType="end"/>
        </w:r>
      </w:hyperlink>
    </w:p>
    <w:p w14:paraId="4CAFEE3E" w14:textId="2FF86EDC" w:rsidR="000E49FC" w:rsidRPr="0049418D" w:rsidRDefault="000E49FC">
      <w:pPr>
        <w:pStyle w:val="TOC1"/>
        <w:rPr>
          <w:rFonts w:asciiTheme="minorHAnsi" w:hAnsiTheme="minorHAnsi" w:cstheme="minorBidi"/>
          <w:kern w:val="2"/>
          <w:sz w:val="28"/>
          <w:lang w:eastAsia="en-US"/>
          <w14:ligatures w14:val="standardContextual"/>
        </w:rPr>
      </w:pPr>
      <w:hyperlink w:anchor="_Toc237253031" w:history="1">
        <w:r w:rsidRPr="0049418D">
          <w:rPr>
            <w:rStyle w:val="Hyperlink"/>
            <w:sz w:val="28"/>
          </w:rPr>
          <w:t>7</w:t>
        </w:r>
        <w:r w:rsidRPr="0049418D">
          <w:rPr>
            <w:rFonts w:asciiTheme="minorHAnsi" w:hAnsiTheme="minorHAnsi" w:cstheme="minorBidi"/>
            <w:kern w:val="2"/>
            <w:sz w:val="28"/>
            <w:lang w:eastAsia="en-US"/>
            <w14:ligatures w14:val="standardContextual"/>
          </w:rPr>
          <w:tab/>
        </w:r>
        <w:r w:rsidRPr="0049418D">
          <w:rPr>
            <w:rStyle w:val="Hyperlink"/>
            <w:sz w:val="28"/>
            <w:cs/>
          </w:rPr>
          <w:t>เงินให้สินเชื่อแก่ลูกหนี้และดอกเบี้ยค้างรับสุทธิ</w:t>
        </w:r>
        <w:r w:rsidRPr="0049418D">
          <w:rPr>
            <w:webHidden/>
            <w:sz w:val="28"/>
          </w:rPr>
          <w:tab/>
        </w:r>
        <w:r w:rsidRPr="0049418D">
          <w:rPr>
            <w:webHidden/>
            <w:sz w:val="28"/>
          </w:rPr>
          <w:fldChar w:fldCharType="begin"/>
        </w:r>
        <w:r w:rsidRPr="0049418D">
          <w:rPr>
            <w:webHidden/>
            <w:sz w:val="28"/>
          </w:rPr>
          <w:instrText xml:space="preserve"> PAGEREF _Toc237253031 \h </w:instrText>
        </w:r>
        <w:r w:rsidRPr="0049418D">
          <w:rPr>
            <w:webHidden/>
            <w:sz w:val="28"/>
          </w:rPr>
        </w:r>
        <w:r w:rsidRPr="0049418D">
          <w:rPr>
            <w:webHidden/>
            <w:sz w:val="28"/>
          </w:rPr>
          <w:fldChar w:fldCharType="separate"/>
        </w:r>
        <w:r w:rsidRPr="0049418D">
          <w:rPr>
            <w:webHidden/>
            <w:sz w:val="28"/>
          </w:rPr>
          <w:t>27</w:t>
        </w:r>
        <w:r w:rsidRPr="0049418D">
          <w:rPr>
            <w:webHidden/>
            <w:sz w:val="28"/>
          </w:rPr>
          <w:fldChar w:fldCharType="end"/>
        </w:r>
      </w:hyperlink>
    </w:p>
    <w:p w14:paraId="14539E7D" w14:textId="695C2093" w:rsidR="000E49FC" w:rsidRPr="0049418D" w:rsidRDefault="000E49FC">
      <w:pPr>
        <w:pStyle w:val="TOC1"/>
        <w:rPr>
          <w:rFonts w:asciiTheme="minorHAnsi" w:hAnsiTheme="minorHAnsi" w:cstheme="minorBidi"/>
          <w:kern w:val="2"/>
          <w:sz w:val="28"/>
          <w:lang w:eastAsia="en-US"/>
          <w14:ligatures w14:val="standardContextual"/>
        </w:rPr>
      </w:pPr>
      <w:hyperlink w:anchor="_Toc237253032" w:history="1">
        <w:r w:rsidRPr="0049418D">
          <w:rPr>
            <w:rStyle w:val="Hyperlink"/>
            <w:sz w:val="28"/>
          </w:rPr>
          <w:t>8</w:t>
        </w:r>
        <w:r w:rsidRPr="0049418D">
          <w:rPr>
            <w:rFonts w:asciiTheme="minorHAnsi" w:hAnsiTheme="minorHAnsi" w:cstheme="minorBidi"/>
            <w:kern w:val="2"/>
            <w:sz w:val="28"/>
            <w:lang w:eastAsia="en-US"/>
            <w14:ligatures w14:val="standardContextual"/>
          </w:rPr>
          <w:tab/>
        </w:r>
        <w:r w:rsidRPr="0049418D">
          <w:rPr>
            <w:rStyle w:val="Hyperlink"/>
            <w:sz w:val="28"/>
            <w:cs/>
          </w:rPr>
          <w:t>ค่าเผื่อผลขาดทุนด้านเครดิตที่คาดว่าจะเกิดขึ้น</w:t>
        </w:r>
        <w:r w:rsidRPr="0049418D">
          <w:rPr>
            <w:webHidden/>
            <w:sz w:val="28"/>
          </w:rPr>
          <w:tab/>
        </w:r>
        <w:r w:rsidRPr="0049418D">
          <w:rPr>
            <w:webHidden/>
            <w:sz w:val="28"/>
          </w:rPr>
          <w:fldChar w:fldCharType="begin"/>
        </w:r>
        <w:r w:rsidRPr="0049418D">
          <w:rPr>
            <w:webHidden/>
            <w:sz w:val="28"/>
          </w:rPr>
          <w:instrText xml:space="preserve"> PAGEREF _Toc237253032 \h </w:instrText>
        </w:r>
        <w:r w:rsidRPr="0049418D">
          <w:rPr>
            <w:webHidden/>
            <w:sz w:val="28"/>
          </w:rPr>
        </w:r>
        <w:r w:rsidRPr="0049418D">
          <w:rPr>
            <w:webHidden/>
            <w:sz w:val="28"/>
          </w:rPr>
          <w:fldChar w:fldCharType="separate"/>
        </w:r>
        <w:r w:rsidRPr="0049418D">
          <w:rPr>
            <w:webHidden/>
            <w:sz w:val="28"/>
          </w:rPr>
          <w:t>30</w:t>
        </w:r>
        <w:r w:rsidRPr="0049418D">
          <w:rPr>
            <w:webHidden/>
            <w:sz w:val="28"/>
          </w:rPr>
          <w:fldChar w:fldCharType="end"/>
        </w:r>
      </w:hyperlink>
    </w:p>
    <w:p w14:paraId="66F3CC58" w14:textId="457B26E3" w:rsidR="000E49FC" w:rsidRPr="0049418D" w:rsidRDefault="000E49FC">
      <w:pPr>
        <w:pStyle w:val="TOC1"/>
        <w:rPr>
          <w:rFonts w:asciiTheme="minorHAnsi" w:hAnsiTheme="minorHAnsi" w:cstheme="minorBidi"/>
          <w:kern w:val="2"/>
          <w:sz w:val="28"/>
          <w:lang w:eastAsia="en-US"/>
          <w14:ligatures w14:val="standardContextual"/>
        </w:rPr>
      </w:pPr>
      <w:hyperlink w:anchor="_Toc237253033" w:history="1">
        <w:r w:rsidRPr="0049418D">
          <w:rPr>
            <w:rStyle w:val="Hyperlink"/>
            <w:sz w:val="28"/>
          </w:rPr>
          <w:t>9</w:t>
        </w:r>
        <w:r w:rsidRPr="0049418D">
          <w:rPr>
            <w:rFonts w:asciiTheme="minorHAnsi" w:hAnsiTheme="minorHAnsi" w:cstheme="minorBidi"/>
            <w:kern w:val="2"/>
            <w:sz w:val="28"/>
            <w:lang w:eastAsia="en-US"/>
            <w14:ligatures w14:val="standardContextual"/>
          </w:rPr>
          <w:tab/>
        </w:r>
        <w:r w:rsidRPr="0049418D">
          <w:rPr>
            <w:rStyle w:val="Hyperlink"/>
            <w:sz w:val="28"/>
            <w:cs/>
          </w:rPr>
          <w:t>เงินให้สินเชื่อแก่ลูกหนี้ที่มีการเปลี่ยนแปลงเงื่อนไขใหม่</w:t>
        </w:r>
        <w:r w:rsidRPr="0049418D">
          <w:rPr>
            <w:webHidden/>
            <w:sz w:val="28"/>
          </w:rPr>
          <w:tab/>
        </w:r>
        <w:r w:rsidRPr="0049418D">
          <w:rPr>
            <w:webHidden/>
            <w:sz w:val="28"/>
          </w:rPr>
          <w:fldChar w:fldCharType="begin"/>
        </w:r>
        <w:r w:rsidRPr="0049418D">
          <w:rPr>
            <w:webHidden/>
            <w:sz w:val="28"/>
          </w:rPr>
          <w:instrText xml:space="preserve"> PAGEREF _Toc237253033 \h </w:instrText>
        </w:r>
        <w:r w:rsidRPr="0049418D">
          <w:rPr>
            <w:webHidden/>
            <w:sz w:val="28"/>
          </w:rPr>
        </w:r>
        <w:r w:rsidRPr="0049418D">
          <w:rPr>
            <w:webHidden/>
            <w:sz w:val="28"/>
          </w:rPr>
          <w:fldChar w:fldCharType="separate"/>
        </w:r>
        <w:r w:rsidRPr="0049418D">
          <w:rPr>
            <w:webHidden/>
            <w:sz w:val="28"/>
          </w:rPr>
          <w:t>32</w:t>
        </w:r>
        <w:r w:rsidRPr="0049418D">
          <w:rPr>
            <w:webHidden/>
            <w:sz w:val="28"/>
          </w:rPr>
          <w:fldChar w:fldCharType="end"/>
        </w:r>
      </w:hyperlink>
    </w:p>
    <w:p w14:paraId="31F328E2" w14:textId="43FA10B0" w:rsidR="000E49FC" w:rsidRPr="0049418D" w:rsidRDefault="000E49FC">
      <w:pPr>
        <w:pStyle w:val="TOC1"/>
        <w:rPr>
          <w:rFonts w:asciiTheme="minorHAnsi" w:hAnsiTheme="minorHAnsi" w:cstheme="minorBidi"/>
          <w:kern w:val="2"/>
          <w:sz w:val="28"/>
          <w:lang w:eastAsia="en-US"/>
          <w14:ligatures w14:val="standardContextual"/>
        </w:rPr>
      </w:pPr>
      <w:hyperlink w:anchor="_Toc237253034" w:history="1">
        <w:r w:rsidRPr="0049418D">
          <w:rPr>
            <w:rStyle w:val="Hyperlink"/>
            <w:sz w:val="28"/>
          </w:rPr>
          <w:t>10</w:t>
        </w:r>
        <w:r w:rsidRPr="0049418D">
          <w:rPr>
            <w:rFonts w:asciiTheme="minorHAnsi" w:hAnsiTheme="minorHAnsi" w:cstheme="minorBidi"/>
            <w:kern w:val="2"/>
            <w:sz w:val="28"/>
            <w:lang w:eastAsia="en-US"/>
            <w14:ligatures w14:val="standardContextual"/>
          </w:rPr>
          <w:tab/>
        </w:r>
        <w:r w:rsidRPr="0049418D">
          <w:rPr>
            <w:rStyle w:val="Hyperlink"/>
            <w:sz w:val="28"/>
            <w:cs/>
          </w:rPr>
          <w:t>ตราสารหนี้ที่ออกและเงินกู้ยืม</w:t>
        </w:r>
        <w:r w:rsidRPr="0049418D">
          <w:rPr>
            <w:webHidden/>
            <w:sz w:val="28"/>
          </w:rPr>
          <w:tab/>
        </w:r>
        <w:r w:rsidRPr="0049418D">
          <w:rPr>
            <w:webHidden/>
            <w:sz w:val="28"/>
          </w:rPr>
          <w:fldChar w:fldCharType="begin"/>
        </w:r>
        <w:r w:rsidRPr="0049418D">
          <w:rPr>
            <w:webHidden/>
            <w:sz w:val="28"/>
          </w:rPr>
          <w:instrText xml:space="preserve"> PAGEREF _Toc237253034 \h </w:instrText>
        </w:r>
        <w:r w:rsidRPr="0049418D">
          <w:rPr>
            <w:webHidden/>
            <w:sz w:val="28"/>
          </w:rPr>
        </w:r>
        <w:r w:rsidRPr="0049418D">
          <w:rPr>
            <w:webHidden/>
            <w:sz w:val="28"/>
          </w:rPr>
          <w:fldChar w:fldCharType="separate"/>
        </w:r>
        <w:r w:rsidRPr="0049418D">
          <w:rPr>
            <w:webHidden/>
            <w:sz w:val="28"/>
          </w:rPr>
          <w:t>33</w:t>
        </w:r>
        <w:r w:rsidRPr="0049418D">
          <w:rPr>
            <w:webHidden/>
            <w:sz w:val="28"/>
          </w:rPr>
          <w:fldChar w:fldCharType="end"/>
        </w:r>
      </w:hyperlink>
    </w:p>
    <w:p w14:paraId="58742291" w14:textId="3796CE02" w:rsidR="000E49FC" w:rsidRPr="0049418D" w:rsidRDefault="000E49FC">
      <w:pPr>
        <w:pStyle w:val="TOC1"/>
        <w:rPr>
          <w:rFonts w:asciiTheme="minorHAnsi" w:hAnsiTheme="minorHAnsi" w:cstheme="minorBidi"/>
          <w:kern w:val="2"/>
          <w:sz w:val="28"/>
          <w:lang w:eastAsia="en-US"/>
          <w14:ligatures w14:val="standardContextual"/>
        </w:rPr>
      </w:pPr>
      <w:hyperlink w:anchor="_Toc237253035" w:history="1">
        <w:r w:rsidRPr="0049418D">
          <w:rPr>
            <w:rStyle w:val="Hyperlink"/>
            <w:sz w:val="28"/>
          </w:rPr>
          <w:t>11</w:t>
        </w:r>
        <w:r w:rsidRPr="0049418D">
          <w:rPr>
            <w:rFonts w:asciiTheme="minorHAnsi" w:hAnsiTheme="minorHAnsi" w:cstheme="minorBidi"/>
            <w:kern w:val="2"/>
            <w:sz w:val="28"/>
            <w:lang w:eastAsia="en-US"/>
            <w14:ligatures w14:val="standardContextual"/>
          </w:rPr>
          <w:tab/>
        </w:r>
        <w:r w:rsidRPr="0049418D">
          <w:rPr>
            <w:rStyle w:val="Hyperlink"/>
            <w:sz w:val="28"/>
            <w:cs/>
          </w:rPr>
          <w:t>มูลค่ายุติธรรมของสินทรัพย์ทางการเงินและหนี้สินทางการเงิน</w:t>
        </w:r>
        <w:r w:rsidRPr="0049418D">
          <w:rPr>
            <w:webHidden/>
            <w:sz w:val="28"/>
          </w:rPr>
          <w:tab/>
        </w:r>
        <w:r w:rsidRPr="0049418D">
          <w:rPr>
            <w:webHidden/>
            <w:sz w:val="28"/>
          </w:rPr>
          <w:fldChar w:fldCharType="begin"/>
        </w:r>
        <w:r w:rsidRPr="0049418D">
          <w:rPr>
            <w:webHidden/>
            <w:sz w:val="28"/>
          </w:rPr>
          <w:instrText xml:space="preserve"> PAGEREF _Toc237253035 \h </w:instrText>
        </w:r>
        <w:r w:rsidRPr="0049418D">
          <w:rPr>
            <w:webHidden/>
            <w:sz w:val="28"/>
          </w:rPr>
        </w:r>
        <w:r w:rsidRPr="0049418D">
          <w:rPr>
            <w:webHidden/>
            <w:sz w:val="28"/>
          </w:rPr>
          <w:fldChar w:fldCharType="separate"/>
        </w:r>
        <w:r w:rsidRPr="0049418D">
          <w:rPr>
            <w:webHidden/>
            <w:sz w:val="28"/>
          </w:rPr>
          <w:t>34</w:t>
        </w:r>
        <w:r w:rsidRPr="0049418D">
          <w:rPr>
            <w:webHidden/>
            <w:sz w:val="28"/>
          </w:rPr>
          <w:fldChar w:fldCharType="end"/>
        </w:r>
      </w:hyperlink>
    </w:p>
    <w:p w14:paraId="7A5F04EA" w14:textId="11138C74" w:rsidR="000E49FC" w:rsidRPr="0049418D" w:rsidRDefault="000E49FC">
      <w:pPr>
        <w:pStyle w:val="TOC1"/>
        <w:rPr>
          <w:rFonts w:asciiTheme="minorHAnsi" w:hAnsiTheme="minorHAnsi" w:cstheme="minorBidi"/>
          <w:kern w:val="2"/>
          <w:sz w:val="28"/>
          <w:lang w:eastAsia="en-US"/>
          <w14:ligatures w14:val="standardContextual"/>
        </w:rPr>
      </w:pPr>
      <w:hyperlink w:anchor="_Toc237253036" w:history="1">
        <w:r w:rsidRPr="0049418D">
          <w:rPr>
            <w:rStyle w:val="Hyperlink"/>
            <w:sz w:val="28"/>
            <w:cs/>
          </w:rPr>
          <w:t>12</w:t>
        </w:r>
        <w:r w:rsidRPr="0049418D">
          <w:rPr>
            <w:rFonts w:asciiTheme="minorHAnsi" w:hAnsiTheme="minorHAnsi" w:cstheme="minorBidi"/>
            <w:kern w:val="2"/>
            <w:sz w:val="28"/>
            <w:lang w:eastAsia="en-US"/>
            <w14:ligatures w14:val="standardContextual"/>
          </w:rPr>
          <w:tab/>
        </w:r>
        <w:r w:rsidRPr="0049418D">
          <w:rPr>
            <w:rStyle w:val="Hyperlink"/>
            <w:sz w:val="28"/>
            <w:cs/>
          </w:rPr>
          <w:t>เงินปันผล</w:t>
        </w:r>
        <w:r w:rsidRPr="0049418D">
          <w:rPr>
            <w:webHidden/>
            <w:sz w:val="28"/>
          </w:rPr>
          <w:tab/>
        </w:r>
        <w:r w:rsidRPr="0049418D">
          <w:rPr>
            <w:webHidden/>
            <w:sz w:val="28"/>
          </w:rPr>
          <w:fldChar w:fldCharType="begin"/>
        </w:r>
        <w:r w:rsidRPr="0049418D">
          <w:rPr>
            <w:webHidden/>
            <w:sz w:val="28"/>
          </w:rPr>
          <w:instrText xml:space="preserve"> PAGEREF _Toc237253036 \h </w:instrText>
        </w:r>
        <w:r w:rsidRPr="0049418D">
          <w:rPr>
            <w:webHidden/>
            <w:sz w:val="28"/>
          </w:rPr>
        </w:r>
        <w:r w:rsidRPr="0049418D">
          <w:rPr>
            <w:webHidden/>
            <w:sz w:val="28"/>
          </w:rPr>
          <w:fldChar w:fldCharType="separate"/>
        </w:r>
        <w:r w:rsidRPr="0049418D">
          <w:rPr>
            <w:webHidden/>
            <w:sz w:val="28"/>
          </w:rPr>
          <w:t>38</w:t>
        </w:r>
        <w:r w:rsidRPr="0049418D">
          <w:rPr>
            <w:webHidden/>
            <w:sz w:val="28"/>
          </w:rPr>
          <w:fldChar w:fldCharType="end"/>
        </w:r>
      </w:hyperlink>
    </w:p>
    <w:p w14:paraId="2A4C88F5" w14:textId="37804516" w:rsidR="000E49FC" w:rsidRPr="0049418D" w:rsidRDefault="000E49FC">
      <w:pPr>
        <w:pStyle w:val="TOC1"/>
        <w:rPr>
          <w:rFonts w:asciiTheme="minorHAnsi" w:hAnsiTheme="minorHAnsi" w:cstheme="minorBidi"/>
          <w:kern w:val="2"/>
          <w:sz w:val="28"/>
          <w:lang w:eastAsia="en-US"/>
          <w14:ligatures w14:val="standardContextual"/>
        </w:rPr>
      </w:pPr>
      <w:hyperlink w:anchor="_Toc237253037" w:history="1">
        <w:r w:rsidRPr="0049418D">
          <w:rPr>
            <w:rStyle w:val="Hyperlink"/>
            <w:sz w:val="28"/>
            <w:cs/>
          </w:rPr>
          <w:t>13</w:t>
        </w:r>
        <w:r w:rsidRPr="0049418D">
          <w:rPr>
            <w:rFonts w:asciiTheme="minorHAnsi" w:hAnsiTheme="minorHAnsi" w:cstheme="minorBidi"/>
            <w:kern w:val="2"/>
            <w:sz w:val="28"/>
            <w:lang w:eastAsia="en-US"/>
            <w14:ligatures w14:val="standardContextual"/>
          </w:rPr>
          <w:tab/>
        </w:r>
        <w:r w:rsidRPr="0049418D">
          <w:rPr>
            <w:rStyle w:val="Hyperlink"/>
            <w:sz w:val="28"/>
            <w:cs/>
          </w:rPr>
          <w:t>สินทรัพย์ที่มีภาระผูกพันและข้อจำกัด</w:t>
        </w:r>
        <w:r w:rsidRPr="0049418D">
          <w:rPr>
            <w:webHidden/>
            <w:sz w:val="28"/>
          </w:rPr>
          <w:tab/>
        </w:r>
        <w:r w:rsidRPr="0049418D">
          <w:rPr>
            <w:webHidden/>
            <w:sz w:val="28"/>
          </w:rPr>
          <w:fldChar w:fldCharType="begin"/>
        </w:r>
        <w:r w:rsidRPr="0049418D">
          <w:rPr>
            <w:webHidden/>
            <w:sz w:val="28"/>
          </w:rPr>
          <w:instrText xml:space="preserve"> PAGEREF _Toc237253037 \h </w:instrText>
        </w:r>
        <w:r w:rsidRPr="0049418D">
          <w:rPr>
            <w:webHidden/>
            <w:sz w:val="28"/>
          </w:rPr>
        </w:r>
        <w:r w:rsidRPr="0049418D">
          <w:rPr>
            <w:webHidden/>
            <w:sz w:val="28"/>
          </w:rPr>
          <w:fldChar w:fldCharType="separate"/>
        </w:r>
        <w:r w:rsidRPr="0049418D">
          <w:rPr>
            <w:webHidden/>
            <w:sz w:val="28"/>
          </w:rPr>
          <w:t>38</w:t>
        </w:r>
        <w:r w:rsidRPr="0049418D">
          <w:rPr>
            <w:webHidden/>
            <w:sz w:val="28"/>
          </w:rPr>
          <w:fldChar w:fldCharType="end"/>
        </w:r>
      </w:hyperlink>
    </w:p>
    <w:p w14:paraId="552EF3E6" w14:textId="18434EA3" w:rsidR="000E49FC" w:rsidRPr="0049418D" w:rsidRDefault="000E49FC">
      <w:pPr>
        <w:pStyle w:val="TOC1"/>
        <w:rPr>
          <w:rFonts w:asciiTheme="minorHAnsi" w:hAnsiTheme="minorHAnsi" w:cstheme="minorBidi"/>
          <w:kern w:val="2"/>
          <w:sz w:val="28"/>
          <w:lang w:eastAsia="en-US"/>
          <w14:ligatures w14:val="standardContextual"/>
        </w:rPr>
      </w:pPr>
      <w:hyperlink w:anchor="_Toc237253038" w:history="1">
        <w:r w:rsidRPr="0049418D">
          <w:rPr>
            <w:rStyle w:val="Hyperlink"/>
            <w:sz w:val="28"/>
            <w:cs/>
          </w:rPr>
          <w:t>14</w:t>
        </w:r>
        <w:r w:rsidRPr="0049418D">
          <w:rPr>
            <w:rFonts w:asciiTheme="minorHAnsi" w:hAnsiTheme="minorHAnsi" w:cstheme="minorBidi"/>
            <w:kern w:val="2"/>
            <w:sz w:val="28"/>
            <w:lang w:eastAsia="en-US"/>
            <w14:ligatures w14:val="standardContextual"/>
          </w:rPr>
          <w:tab/>
        </w:r>
        <w:r w:rsidRPr="0049418D">
          <w:rPr>
            <w:rStyle w:val="Hyperlink"/>
            <w:sz w:val="28"/>
            <w:cs/>
          </w:rPr>
          <w:t>หนี้สินที่อาจเกิดขึ้นและภาระผูกพัน</w:t>
        </w:r>
        <w:r w:rsidRPr="0049418D">
          <w:rPr>
            <w:webHidden/>
            <w:sz w:val="28"/>
          </w:rPr>
          <w:tab/>
        </w:r>
        <w:r w:rsidRPr="0049418D">
          <w:rPr>
            <w:webHidden/>
            <w:sz w:val="28"/>
          </w:rPr>
          <w:fldChar w:fldCharType="begin"/>
        </w:r>
        <w:r w:rsidRPr="0049418D">
          <w:rPr>
            <w:webHidden/>
            <w:sz w:val="28"/>
          </w:rPr>
          <w:instrText xml:space="preserve"> PAGEREF _Toc237253038 \h </w:instrText>
        </w:r>
        <w:r w:rsidRPr="0049418D">
          <w:rPr>
            <w:webHidden/>
            <w:sz w:val="28"/>
          </w:rPr>
        </w:r>
        <w:r w:rsidRPr="0049418D">
          <w:rPr>
            <w:webHidden/>
            <w:sz w:val="28"/>
          </w:rPr>
          <w:fldChar w:fldCharType="separate"/>
        </w:r>
        <w:r w:rsidRPr="0049418D">
          <w:rPr>
            <w:webHidden/>
            <w:sz w:val="28"/>
          </w:rPr>
          <w:t>39</w:t>
        </w:r>
        <w:r w:rsidRPr="0049418D">
          <w:rPr>
            <w:webHidden/>
            <w:sz w:val="28"/>
          </w:rPr>
          <w:fldChar w:fldCharType="end"/>
        </w:r>
      </w:hyperlink>
    </w:p>
    <w:p w14:paraId="054F90AE" w14:textId="6DB4C939" w:rsidR="000E49FC" w:rsidRPr="0049418D" w:rsidRDefault="000E49FC">
      <w:pPr>
        <w:pStyle w:val="TOC1"/>
        <w:rPr>
          <w:rFonts w:asciiTheme="minorHAnsi" w:hAnsiTheme="minorHAnsi" w:cstheme="minorBidi"/>
          <w:kern w:val="2"/>
          <w:sz w:val="28"/>
          <w:lang w:eastAsia="en-US"/>
          <w14:ligatures w14:val="standardContextual"/>
        </w:rPr>
      </w:pPr>
      <w:hyperlink w:anchor="_Toc237253039" w:history="1">
        <w:r w:rsidRPr="0049418D">
          <w:rPr>
            <w:rStyle w:val="Hyperlink"/>
            <w:sz w:val="28"/>
            <w:cs/>
          </w:rPr>
          <w:t>15</w:t>
        </w:r>
        <w:r w:rsidRPr="0049418D">
          <w:rPr>
            <w:rFonts w:asciiTheme="minorHAnsi" w:hAnsiTheme="minorHAnsi" w:cstheme="minorBidi"/>
            <w:kern w:val="2"/>
            <w:sz w:val="28"/>
            <w:lang w:eastAsia="en-US"/>
            <w14:ligatures w14:val="standardContextual"/>
          </w:rPr>
          <w:tab/>
        </w:r>
        <w:r w:rsidRPr="0049418D">
          <w:rPr>
            <w:rStyle w:val="Hyperlink"/>
            <w:sz w:val="28"/>
            <w:cs/>
          </w:rPr>
          <w:t>บุคคลหรือกิจการที่เกี่ยวข้องกัน</w:t>
        </w:r>
        <w:r w:rsidRPr="0049418D">
          <w:rPr>
            <w:webHidden/>
            <w:sz w:val="28"/>
          </w:rPr>
          <w:tab/>
        </w:r>
        <w:r w:rsidRPr="0049418D">
          <w:rPr>
            <w:webHidden/>
            <w:sz w:val="28"/>
          </w:rPr>
          <w:fldChar w:fldCharType="begin"/>
        </w:r>
        <w:r w:rsidRPr="0049418D">
          <w:rPr>
            <w:webHidden/>
            <w:sz w:val="28"/>
          </w:rPr>
          <w:instrText xml:space="preserve"> PAGEREF _Toc237253039 \h </w:instrText>
        </w:r>
        <w:r w:rsidRPr="0049418D">
          <w:rPr>
            <w:webHidden/>
            <w:sz w:val="28"/>
          </w:rPr>
        </w:r>
        <w:r w:rsidRPr="0049418D">
          <w:rPr>
            <w:webHidden/>
            <w:sz w:val="28"/>
          </w:rPr>
          <w:fldChar w:fldCharType="separate"/>
        </w:r>
        <w:r w:rsidRPr="0049418D">
          <w:rPr>
            <w:webHidden/>
            <w:sz w:val="28"/>
          </w:rPr>
          <w:t>39</w:t>
        </w:r>
        <w:r w:rsidRPr="0049418D">
          <w:rPr>
            <w:webHidden/>
            <w:sz w:val="28"/>
          </w:rPr>
          <w:fldChar w:fldCharType="end"/>
        </w:r>
      </w:hyperlink>
    </w:p>
    <w:p w14:paraId="586E19AF" w14:textId="35CD3B4A" w:rsidR="000E49FC" w:rsidRPr="0049418D" w:rsidRDefault="000E49FC">
      <w:pPr>
        <w:pStyle w:val="TOC1"/>
        <w:rPr>
          <w:rFonts w:asciiTheme="minorHAnsi" w:hAnsiTheme="minorHAnsi" w:cstheme="minorBidi"/>
          <w:kern w:val="2"/>
          <w:sz w:val="28"/>
          <w:lang w:eastAsia="en-US"/>
          <w14:ligatures w14:val="standardContextual"/>
        </w:rPr>
      </w:pPr>
      <w:hyperlink w:anchor="_Toc237253040" w:history="1">
        <w:r w:rsidRPr="0049418D">
          <w:rPr>
            <w:rStyle w:val="Hyperlink"/>
            <w:sz w:val="28"/>
            <w:cs/>
          </w:rPr>
          <w:t>16</w:t>
        </w:r>
        <w:r w:rsidRPr="0049418D">
          <w:rPr>
            <w:rFonts w:asciiTheme="minorHAnsi" w:hAnsiTheme="minorHAnsi" w:cstheme="minorBidi"/>
            <w:kern w:val="2"/>
            <w:sz w:val="28"/>
            <w:lang w:eastAsia="en-US"/>
            <w14:ligatures w14:val="standardContextual"/>
          </w:rPr>
          <w:tab/>
        </w:r>
        <w:r w:rsidRPr="0049418D">
          <w:rPr>
            <w:rStyle w:val="Hyperlink"/>
            <w:sz w:val="28"/>
            <w:cs/>
          </w:rPr>
          <w:t>ผลประโยชน์อื่นที่จ่ายแก่กรรมการและผู้มีอำนาจในการจัดการ</w:t>
        </w:r>
        <w:r w:rsidRPr="0049418D">
          <w:rPr>
            <w:webHidden/>
            <w:sz w:val="28"/>
          </w:rPr>
          <w:tab/>
        </w:r>
        <w:r w:rsidRPr="0049418D">
          <w:rPr>
            <w:webHidden/>
            <w:sz w:val="28"/>
          </w:rPr>
          <w:fldChar w:fldCharType="begin"/>
        </w:r>
        <w:r w:rsidRPr="0049418D">
          <w:rPr>
            <w:webHidden/>
            <w:sz w:val="28"/>
          </w:rPr>
          <w:instrText xml:space="preserve"> PAGEREF _Toc237253040 \h </w:instrText>
        </w:r>
        <w:r w:rsidRPr="0049418D">
          <w:rPr>
            <w:webHidden/>
            <w:sz w:val="28"/>
          </w:rPr>
        </w:r>
        <w:r w:rsidRPr="0049418D">
          <w:rPr>
            <w:webHidden/>
            <w:sz w:val="28"/>
          </w:rPr>
          <w:fldChar w:fldCharType="separate"/>
        </w:r>
        <w:r w:rsidRPr="0049418D">
          <w:rPr>
            <w:webHidden/>
            <w:sz w:val="28"/>
          </w:rPr>
          <w:t>42</w:t>
        </w:r>
        <w:r w:rsidRPr="0049418D">
          <w:rPr>
            <w:webHidden/>
            <w:sz w:val="28"/>
          </w:rPr>
          <w:fldChar w:fldCharType="end"/>
        </w:r>
      </w:hyperlink>
    </w:p>
    <w:p w14:paraId="12DC2A70" w14:textId="487AAA63" w:rsidR="000E49FC" w:rsidRPr="0049418D" w:rsidRDefault="000E49FC">
      <w:pPr>
        <w:pStyle w:val="TOC1"/>
        <w:rPr>
          <w:rFonts w:asciiTheme="minorHAnsi" w:hAnsiTheme="minorHAnsi" w:cstheme="minorBidi"/>
          <w:kern w:val="2"/>
          <w:sz w:val="28"/>
          <w:lang w:eastAsia="en-US"/>
          <w14:ligatures w14:val="standardContextual"/>
        </w:rPr>
      </w:pPr>
      <w:hyperlink w:anchor="_Toc237253041" w:history="1">
        <w:r w:rsidRPr="0049418D">
          <w:rPr>
            <w:rStyle w:val="Hyperlink"/>
            <w:sz w:val="28"/>
            <w:cs/>
          </w:rPr>
          <w:t>17</w:t>
        </w:r>
        <w:r w:rsidRPr="0049418D">
          <w:rPr>
            <w:rFonts w:asciiTheme="minorHAnsi" w:hAnsiTheme="minorHAnsi" w:cstheme="minorBidi"/>
            <w:kern w:val="2"/>
            <w:sz w:val="28"/>
            <w:lang w:eastAsia="en-US"/>
            <w14:ligatures w14:val="standardContextual"/>
          </w:rPr>
          <w:tab/>
        </w:r>
        <w:r w:rsidRPr="0049418D">
          <w:rPr>
            <w:rStyle w:val="Hyperlink"/>
            <w:sz w:val="28"/>
            <w:cs/>
          </w:rPr>
          <w:t>ส่วนงานดำเนินงาน</w:t>
        </w:r>
        <w:r w:rsidRPr="0049418D">
          <w:rPr>
            <w:webHidden/>
            <w:sz w:val="28"/>
          </w:rPr>
          <w:tab/>
        </w:r>
        <w:r w:rsidRPr="0049418D">
          <w:rPr>
            <w:webHidden/>
            <w:sz w:val="28"/>
          </w:rPr>
          <w:fldChar w:fldCharType="begin"/>
        </w:r>
        <w:r w:rsidRPr="0049418D">
          <w:rPr>
            <w:webHidden/>
            <w:sz w:val="28"/>
          </w:rPr>
          <w:instrText xml:space="preserve"> PAGEREF _Toc237253041 \h </w:instrText>
        </w:r>
        <w:r w:rsidRPr="0049418D">
          <w:rPr>
            <w:webHidden/>
            <w:sz w:val="28"/>
          </w:rPr>
        </w:r>
        <w:r w:rsidRPr="0049418D">
          <w:rPr>
            <w:webHidden/>
            <w:sz w:val="28"/>
          </w:rPr>
          <w:fldChar w:fldCharType="separate"/>
        </w:r>
        <w:r w:rsidRPr="0049418D">
          <w:rPr>
            <w:webHidden/>
            <w:sz w:val="28"/>
          </w:rPr>
          <w:t>44</w:t>
        </w:r>
        <w:r w:rsidRPr="0049418D">
          <w:rPr>
            <w:webHidden/>
            <w:sz w:val="28"/>
          </w:rPr>
          <w:fldChar w:fldCharType="end"/>
        </w:r>
      </w:hyperlink>
    </w:p>
    <w:p w14:paraId="2354D8B1" w14:textId="5E8717B0" w:rsidR="000E49FC" w:rsidRPr="0049418D" w:rsidRDefault="000E49FC">
      <w:pPr>
        <w:pStyle w:val="TOC1"/>
        <w:rPr>
          <w:rFonts w:asciiTheme="minorHAnsi" w:hAnsiTheme="minorHAnsi" w:cstheme="minorBidi"/>
          <w:kern w:val="2"/>
          <w:sz w:val="28"/>
          <w:lang w:eastAsia="en-US"/>
          <w14:ligatures w14:val="standardContextual"/>
        </w:rPr>
      </w:pPr>
      <w:hyperlink w:anchor="_Toc237253042" w:history="1">
        <w:r w:rsidRPr="0049418D">
          <w:rPr>
            <w:rStyle w:val="Hyperlink"/>
            <w:sz w:val="28"/>
            <w:cs/>
          </w:rPr>
          <w:t>1</w:t>
        </w:r>
        <w:r w:rsidRPr="0049418D">
          <w:rPr>
            <w:rStyle w:val="Hyperlink"/>
            <w:sz w:val="28"/>
          </w:rPr>
          <w:t>8</w:t>
        </w:r>
        <w:r w:rsidRPr="0049418D">
          <w:rPr>
            <w:rFonts w:asciiTheme="minorHAnsi" w:hAnsiTheme="minorHAnsi" w:cstheme="minorBidi"/>
            <w:kern w:val="2"/>
            <w:sz w:val="28"/>
            <w:lang w:eastAsia="en-US"/>
            <w14:ligatures w14:val="standardContextual"/>
          </w:rPr>
          <w:tab/>
        </w:r>
        <w:r w:rsidRPr="0049418D">
          <w:rPr>
            <w:rStyle w:val="Hyperlink"/>
            <w:sz w:val="28"/>
            <w:cs/>
          </w:rPr>
          <w:t>มาตรฐานการรายงานทางการเงินที่ยังไม่ได้ใช้</w:t>
        </w:r>
        <w:r w:rsidRPr="0049418D">
          <w:rPr>
            <w:webHidden/>
            <w:sz w:val="28"/>
          </w:rPr>
          <w:tab/>
        </w:r>
        <w:r w:rsidRPr="0049418D">
          <w:rPr>
            <w:webHidden/>
            <w:sz w:val="28"/>
          </w:rPr>
          <w:fldChar w:fldCharType="begin"/>
        </w:r>
        <w:r w:rsidRPr="0049418D">
          <w:rPr>
            <w:webHidden/>
            <w:sz w:val="28"/>
          </w:rPr>
          <w:instrText xml:space="preserve"> PAGEREF _Toc237253042 \h </w:instrText>
        </w:r>
        <w:r w:rsidRPr="0049418D">
          <w:rPr>
            <w:webHidden/>
            <w:sz w:val="28"/>
          </w:rPr>
        </w:r>
        <w:r w:rsidRPr="0049418D">
          <w:rPr>
            <w:webHidden/>
            <w:sz w:val="28"/>
          </w:rPr>
          <w:fldChar w:fldCharType="separate"/>
        </w:r>
        <w:r w:rsidRPr="0049418D">
          <w:rPr>
            <w:webHidden/>
            <w:sz w:val="28"/>
          </w:rPr>
          <w:t>48</w:t>
        </w:r>
        <w:r w:rsidRPr="0049418D">
          <w:rPr>
            <w:webHidden/>
            <w:sz w:val="28"/>
          </w:rPr>
          <w:fldChar w:fldCharType="end"/>
        </w:r>
      </w:hyperlink>
    </w:p>
    <w:p w14:paraId="1A660013" w14:textId="0909B527" w:rsidR="004218FF" w:rsidRPr="00D24497" w:rsidRDefault="000C272E" w:rsidP="00D24497">
      <w:pPr>
        <w:spacing w:after="0"/>
        <w:rPr>
          <w:rFonts w:asciiTheme="majorBidi" w:hAnsiTheme="majorBidi" w:cstheme="majorBidi"/>
          <w:sz w:val="30"/>
          <w:szCs w:val="30"/>
        </w:rPr>
      </w:pPr>
      <w:r w:rsidRPr="00A42A71">
        <w:rPr>
          <w:rFonts w:asciiTheme="majorBidi" w:hAnsiTheme="majorBidi" w:cstheme="majorBidi"/>
          <w:sz w:val="30"/>
          <w:szCs w:val="30"/>
        </w:rPr>
        <w:fldChar w:fldCharType="end"/>
      </w:r>
    </w:p>
    <w:p w14:paraId="2AE5EA8E" w14:textId="77777777" w:rsidR="004218FF" w:rsidRPr="00D24497" w:rsidRDefault="004218FF">
      <w:pPr>
        <w:rPr>
          <w:rFonts w:asciiTheme="majorBidi" w:hAnsiTheme="majorBidi" w:cstheme="majorBidi"/>
        </w:rPr>
      </w:pPr>
      <w:r w:rsidRPr="00D24497">
        <w:rPr>
          <w:rFonts w:asciiTheme="majorBidi" w:hAnsiTheme="majorBidi" w:cstheme="majorBidi"/>
        </w:rPr>
        <w:br w:type="page"/>
      </w:r>
    </w:p>
    <w:p w14:paraId="7468917F" w14:textId="3F697E1A" w:rsidR="00B742E5" w:rsidRPr="00D24497" w:rsidRDefault="00540D44" w:rsidP="00B742E5">
      <w:pPr>
        <w:pageBreakBefore/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ห</w:t>
      </w:r>
      <w:r w:rsidR="00B742E5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มายเหตุประกอบงบการเงินเป็นส่วนหนึ่งของงบการเงินระหว่างกาลนี้</w:t>
      </w:r>
    </w:p>
    <w:p w14:paraId="6AA29917" w14:textId="77777777" w:rsidR="00B742E5" w:rsidRPr="00D24497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AD7ED2E" w14:textId="53294005" w:rsidR="00B742E5" w:rsidRPr="00D24497" w:rsidRDefault="00B742E5" w:rsidP="00B742E5">
      <w:pPr>
        <w:tabs>
          <w:tab w:val="left" w:pos="360"/>
          <w:tab w:val="left" w:pos="90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th-TH" w:eastAsia="zh-CN"/>
        </w:rPr>
      </w:pP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งบการเงินระหว่างกาลนี้ได้รับอนุมัติให้ออกงบการเงินจาก</w:t>
      </w:r>
      <w:r w:rsidR="003806D0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คณะ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กรรมการ</w:t>
      </w:r>
      <w:r w:rsidR="00560293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ตรวจสอบ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เมื่อวันที่</w:t>
      </w:r>
      <w:r w:rsidR="004A3066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304391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14 </w:t>
      </w:r>
      <w:r w:rsidR="00304391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สิงหาคม </w:t>
      </w:r>
      <w:r w:rsidR="00304391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2569</w:t>
      </w:r>
    </w:p>
    <w:p w14:paraId="48B2F825" w14:textId="77777777" w:rsidR="00B742E5" w:rsidRPr="00D24497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4E675CA" w14:textId="0FF40D20" w:rsidR="00B742E5" w:rsidRPr="00D24497" w:rsidRDefault="006C501A" w:rsidP="006C501A">
      <w:pPr>
        <w:pStyle w:val="Heading1"/>
        <w:tabs>
          <w:tab w:val="left" w:pos="540"/>
          <w:tab w:val="left" w:pos="630"/>
        </w:tabs>
        <w:rPr>
          <w:rFonts w:asciiTheme="majorBidi" w:hAnsiTheme="majorBidi" w:cstheme="majorBidi"/>
        </w:rPr>
      </w:pPr>
      <w:bookmarkStart w:id="0" w:name="_ข้อมูลทั่วไป"/>
      <w:bookmarkEnd w:id="0"/>
      <w:r w:rsidRPr="00D24497">
        <w:rPr>
          <w:rFonts w:asciiTheme="majorBidi" w:hAnsiTheme="majorBidi" w:cstheme="majorBidi"/>
          <w:cs/>
        </w:rPr>
        <w:t xml:space="preserve">    </w:t>
      </w:r>
      <w:bookmarkStart w:id="1" w:name="_Toc141724690"/>
      <w:bookmarkStart w:id="2" w:name="_Toc237253025"/>
      <w:r w:rsidR="00B742E5" w:rsidRPr="00D24497">
        <w:rPr>
          <w:rFonts w:asciiTheme="majorBidi" w:hAnsiTheme="majorBidi" w:cstheme="majorBidi"/>
          <w:cs/>
        </w:rPr>
        <w:t>ข้อมูลทั่วไป</w:t>
      </w:r>
      <w:bookmarkEnd w:id="1"/>
      <w:bookmarkEnd w:id="2"/>
    </w:p>
    <w:p w14:paraId="684191C2" w14:textId="77777777" w:rsidR="00B742E5" w:rsidRPr="00D24497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6F08CC5" w14:textId="413A5061" w:rsidR="00371F64" w:rsidRPr="00D24497" w:rsidRDefault="00371F64" w:rsidP="00371F6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บริษัท เอสซีบี เอกซ์ จำกัด (มหาชน) “บริษัท” เป็นนิติบุคคลที่จัดตั้งขึ้นในประเทศไทยและมีที่อยู่จดทะเบียนตั้งอยู่ เลขที่ </w:t>
      </w:r>
      <w:r w:rsidR="00EA451B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9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ถนนรัชดาภิเษก จตุจักร กรุงเทพมหานคร </w:t>
      </w:r>
      <w:r w:rsidR="000B43B7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รายละเอียดของบริษัทย่อยได้เปิดเผยไว้ในหมายเหตุข้อ </w:t>
      </w:r>
      <w:r w:rsidR="00EB0D30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6</w:t>
      </w:r>
    </w:p>
    <w:p w14:paraId="353F979C" w14:textId="77777777" w:rsidR="00CA0C6C" w:rsidRPr="00D24497" w:rsidRDefault="00CA0C6C" w:rsidP="00371F6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CDEF4AF" w14:textId="6EEF245C" w:rsidR="00371F64" w:rsidRPr="00D24497" w:rsidRDefault="003258A1" w:rsidP="00CA0C6C">
      <w:pPr>
        <w:suppressAutoHyphens/>
        <w:spacing w:after="0" w:line="240" w:lineRule="auto"/>
        <w:ind w:left="539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บริษัทมีวัตถุประสงค์เพื่อเป็นบริษัทใหญ่ของกลุ่มธุรกิจทางการเงินซึ่งประกอบด้วยธุรกิจธนาคาร บริการ</w:t>
      </w:r>
      <w:r w:rsidR="000220F6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ทางการเงินเพื่อผู้บริโภคและดิจิทัล บริการทางแพลตฟอร์มและสินทรัพย์ดิจิทัล และประกอบการลงทุนในธุรกิจอื่น</w:t>
      </w:r>
    </w:p>
    <w:p w14:paraId="0CB15466" w14:textId="77777777" w:rsidR="003258A1" w:rsidRPr="00D24497" w:rsidRDefault="003258A1" w:rsidP="00371F6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3146D94" w14:textId="35B5ABF6" w:rsidR="00B742E5" w:rsidRPr="00D24497" w:rsidRDefault="00B742E5" w:rsidP="00D24497">
      <w:pPr>
        <w:pStyle w:val="Heading1"/>
        <w:ind w:left="540" w:hanging="540"/>
        <w:rPr>
          <w:rFonts w:asciiTheme="majorBidi" w:hAnsiTheme="majorBidi" w:cstheme="majorBidi"/>
        </w:rPr>
      </w:pPr>
      <w:bookmarkStart w:id="3" w:name="_Toc141724691"/>
      <w:bookmarkStart w:id="4" w:name="_Toc237253026"/>
      <w:r w:rsidRPr="00D24497">
        <w:rPr>
          <w:rFonts w:asciiTheme="majorBidi" w:hAnsiTheme="majorBidi" w:cstheme="majorBidi"/>
          <w:cs/>
        </w:rPr>
        <w:t>เกณฑ์การจัดทำงบการเงินระหว่างกาล</w:t>
      </w:r>
      <w:bookmarkEnd w:id="3"/>
      <w:bookmarkEnd w:id="4"/>
    </w:p>
    <w:p w14:paraId="6819718B" w14:textId="7F054A8B" w:rsidR="00BF664D" w:rsidRPr="00D24497" w:rsidRDefault="00BF664D" w:rsidP="00BF664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D7F2F9E" w14:textId="77777777" w:rsidR="00B228CB" w:rsidRPr="00D24497" w:rsidRDefault="00B228CB" w:rsidP="00B228CB">
      <w:pPr>
        <w:tabs>
          <w:tab w:val="left" w:pos="540"/>
        </w:tabs>
        <w:suppressAutoHyphens/>
        <w:spacing w:after="0" w:line="240" w:lineRule="auto"/>
        <w:ind w:right="-25" w:hanging="3"/>
        <w:rPr>
          <w:rFonts w:asciiTheme="majorBidi" w:eastAsia="Times New Roman" w:hAnsiTheme="majorBidi" w:cstheme="majorBidi"/>
          <w:color w:val="000000"/>
          <w:spacing w:val="8"/>
          <w:sz w:val="30"/>
          <w:szCs w:val="30"/>
          <w:lang w:eastAsia="zh-CN"/>
        </w:rPr>
      </w:pPr>
      <w:bookmarkStart w:id="5" w:name="_Hlk39226501"/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2.1</w:t>
      </w:r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val="th-TH" w:eastAsia="zh-CN"/>
        </w:rPr>
        <w:t>เกณฑ์การถือปฏิบัติ</w:t>
      </w:r>
    </w:p>
    <w:p w14:paraId="6352804F" w14:textId="77777777" w:rsidR="00B228CB" w:rsidRPr="00D24497" w:rsidRDefault="00B228CB" w:rsidP="00B228C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F115494" w14:textId="29EE6761" w:rsidR="00B228CB" w:rsidRPr="00D24497" w:rsidRDefault="00B228CB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</w:rPr>
      </w:pPr>
      <w:bookmarkStart w:id="6" w:name="_Hlk66464858"/>
      <w:r w:rsidRPr="00D2449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D24497">
        <w:rPr>
          <w:rFonts w:asciiTheme="majorBidi" w:eastAsia="Times New Roman" w:hAnsiTheme="majorBidi" w:cstheme="majorBidi"/>
          <w:spacing w:val="-4"/>
          <w:sz w:val="30"/>
          <w:szCs w:val="30"/>
        </w:rPr>
        <w:br/>
      </w:r>
      <w:r w:rsidRPr="00D2449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D24497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34 </w:t>
      </w:r>
      <w:r w:rsidRPr="00D2449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เรื่อง </w:t>
      </w:r>
      <w:r w:rsidRPr="00D24497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D2449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bookmarkEnd w:id="6"/>
      <w:r w:rsidRPr="00D2449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D24497">
        <w:rPr>
          <w:rFonts w:asciiTheme="majorBidi" w:eastAsia="Times New Roman" w:hAnsiTheme="majorBidi" w:cstheme="majorBidi"/>
          <w:spacing w:val="-4"/>
          <w:sz w:val="30"/>
          <w:szCs w:val="30"/>
        </w:rPr>
        <w:br/>
      </w:r>
      <w:r w:rsidRPr="00D2449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ประกาศของธนาคารแห่งประเทศไทย (ธปท.) และกฎระเบียบและประกาศคณะกรรมการกำกับหลักทรัพย์และตลาดหลักทรัพย์ที่เกี่ยวข้อง งบการเงินระหว่างกาลนี้นำเสนอรายการในงบการเงินตามประกาศของธปท. ที่ สนส</w:t>
      </w:r>
      <w:r w:rsidRPr="00D24497">
        <w:rPr>
          <w:rFonts w:asciiTheme="majorBidi" w:eastAsia="Times New Roman" w:hAnsiTheme="majorBidi" w:cstheme="majorBidi"/>
          <w:spacing w:val="-4"/>
          <w:sz w:val="30"/>
          <w:szCs w:val="30"/>
        </w:rPr>
        <w:t>. 21/2561</w:t>
      </w:r>
      <w:r w:rsidRPr="00D2449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D2449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br/>
        <w:t xml:space="preserve">ลงวันที่ </w:t>
      </w:r>
      <w:r w:rsidRPr="00D24497">
        <w:rPr>
          <w:rFonts w:asciiTheme="majorBidi" w:eastAsia="Times New Roman" w:hAnsiTheme="majorBidi" w:cstheme="majorBidi"/>
          <w:spacing w:val="-4"/>
          <w:sz w:val="30"/>
          <w:szCs w:val="30"/>
        </w:rPr>
        <w:t>31</w:t>
      </w:r>
      <w:r w:rsidRPr="00D2449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ตุลาคม </w:t>
      </w:r>
      <w:r w:rsidRPr="00D24497">
        <w:rPr>
          <w:rFonts w:asciiTheme="majorBidi" w:eastAsia="Times New Roman" w:hAnsiTheme="majorBidi" w:cstheme="majorBidi"/>
          <w:spacing w:val="-4"/>
          <w:sz w:val="30"/>
          <w:szCs w:val="30"/>
        </w:rPr>
        <w:t>2561</w:t>
      </w:r>
      <w:r w:rsidRPr="00D2449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เรื่อง </w:t>
      </w:r>
      <w:r w:rsidRPr="00D24497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  <w:cs/>
        </w:rPr>
        <w:t>การจัดทำและการประกาศงบการเงินของธนาคารพาณิชย์และบริษัทโฮลดิ้งที่เป็น</w:t>
      </w:r>
      <w:r w:rsidRPr="00D24497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  <w:cs/>
        </w:rPr>
        <w:br/>
        <w:t>บริษัทแม่ของกลุ่มธุรกิจทางการเงิน</w:t>
      </w:r>
      <w:r w:rsidR="00413CAE" w:rsidRPr="00D2449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D24497">
        <w:rPr>
          <w:rFonts w:asciiTheme="majorBidi" w:eastAsia="Times New Roman" w:hAnsiTheme="majorBidi" w:cstheme="majorBidi"/>
          <w:sz w:val="30"/>
          <w:szCs w:val="30"/>
          <w:cs/>
        </w:rPr>
        <w:t>และประกาศธนาคารแห่งประเทศไทยเพิ่มเติมอื่น ๆ</w:t>
      </w:r>
    </w:p>
    <w:p w14:paraId="06E6919A" w14:textId="77777777" w:rsidR="00B228CB" w:rsidRPr="00D24497" w:rsidRDefault="00B228CB" w:rsidP="00FA33D3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66C80B5" w14:textId="56DD5841" w:rsidR="00B228CB" w:rsidRPr="00D24497" w:rsidRDefault="00B228CB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D2449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D24497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D2449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ๆ เพื่อไม่ให้ซ้ำซ้อนกับข้อมูลที่ได้เคยนำเสนอรายงานไปแล้ว ดังนั้น</w:t>
      </w:r>
      <w:r w:rsidR="00413CAE" w:rsidRPr="00D2449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D2449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การอ่านงบการเงินระหว่างกาลนี้จึงควรอ่านควบคู่กับ</w:t>
      </w:r>
      <w:bookmarkStart w:id="7" w:name="_Hlk67997366"/>
      <w:r w:rsidRPr="00D2449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งบการเงินของบริษัทและบริษัทย่อย</w:t>
      </w:r>
      <w:r w:rsidR="00431B65" w:rsidRPr="00D2449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431B65" w:rsidRPr="00D24497">
        <w:rPr>
          <w:rFonts w:asciiTheme="majorBidi" w:eastAsia="Times New Roman" w:hAnsiTheme="majorBidi" w:cstheme="majorBidi"/>
          <w:spacing w:val="-4"/>
          <w:sz w:val="30"/>
          <w:szCs w:val="30"/>
        </w:rPr>
        <w:t>(“</w:t>
      </w:r>
      <w:r w:rsidR="00431B65" w:rsidRPr="00D2449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กลุ่มบริษัท</w:t>
      </w:r>
      <w:r w:rsidR="00431B65" w:rsidRPr="00D24497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”) </w:t>
      </w:r>
      <w:r w:rsidRPr="00D2449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สำหรับปีสิ้นสุดวันที่ </w:t>
      </w:r>
      <w:r w:rsidRPr="00D24497">
        <w:rPr>
          <w:rFonts w:asciiTheme="majorBidi" w:eastAsia="Times New Roman" w:hAnsiTheme="majorBidi" w:cstheme="majorBidi"/>
          <w:spacing w:val="-4"/>
          <w:sz w:val="30"/>
          <w:szCs w:val="30"/>
        </w:rPr>
        <w:t>31</w:t>
      </w:r>
      <w:r w:rsidRPr="00D2449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D24497">
        <w:rPr>
          <w:rFonts w:asciiTheme="majorBidi" w:eastAsia="Times New Roman" w:hAnsiTheme="majorBidi" w:cstheme="majorBidi"/>
          <w:spacing w:val="-4"/>
          <w:sz w:val="30"/>
          <w:szCs w:val="30"/>
        </w:rPr>
        <w:t>256</w:t>
      </w:r>
      <w:r w:rsidR="00A837D5">
        <w:rPr>
          <w:rFonts w:asciiTheme="majorBidi" w:eastAsia="Times New Roman" w:hAnsiTheme="majorBidi" w:cstheme="majorBidi"/>
          <w:spacing w:val="-4"/>
          <w:sz w:val="30"/>
          <w:szCs w:val="30"/>
        </w:rPr>
        <w:t>8</w:t>
      </w:r>
    </w:p>
    <w:p w14:paraId="2C63AE4F" w14:textId="77777777" w:rsidR="00CA0C6C" w:rsidRPr="00D24497" w:rsidRDefault="00CA0C6C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bookmarkEnd w:id="7"/>
    <w:p w14:paraId="1AA52326" w14:textId="77777777" w:rsidR="00683099" w:rsidRPr="00D24497" w:rsidRDefault="00683099">
      <w:pPr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br w:type="page"/>
      </w:r>
    </w:p>
    <w:p w14:paraId="2DE483A2" w14:textId="42CF02A4" w:rsidR="00B228CB" w:rsidRPr="00D24497" w:rsidRDefault="00B228CB" w:rsidP="00B228CB">
      <w:pPr>
        <w:suppressAutoHyphens/>
        <w:spacing w:after="0" w:line="240" w:lineRule="atLeast"/>
        <w:ind w:left="540" w:hanging="540"/>
        <w:contextualSpacing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2.2</w:t>
      </w:r>
      <w:r w:rsidRPr="00D24497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ab/>
      </w:r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การใช้วิจารณญาณ</w:t>
      </w:r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การประมาณการ</w:t>
      </w:r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และนโยบายการบัญชี</w:t>
      </w:r>
    </w:p>
    <w:p w14:paraId="329ABAC4" w14:textId="77777777" w:rsidR="00B228CB" w:rsidRPr="00D24497" w:rsidRDefault="00B228CB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  <w:r w:rsidRPr="00D24497">
        <w:rPr>
          <w:rFonts w:asciiTheme="majorBidi" w:eastAsia="Times New Roman" w:hAnsiTheme="majorBidi" w:cstheme="majorBidi"/>
          <w:spacing w:val="-4"/>
          <w:sz w:val="20"/>
          <w:szCs w:val="20"/>
          <w:cs/>
        </w:rPr>
        <w:t xml:space="preserve">  </w:t>
      </w:r>
    </w:p>
    <w:p w14:paraId="2FDE0CE5" w14:textId="12488946" w:rsidR="00A83A60" w:rsidRPr="00D24497" w:rsidRDefault="00316E23" w:rsidP="00A83A60">
      <w:pPr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D2449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ในการจัดทำงบการเงินระหว่างกาล ผู้บริหาร</w:t>
      </w:r>
      <w:r w:rsidR="00F51D85" w:rsidRPr="00D2449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ได้มีการ</w:t>
      </w:r>
      <w:r w:rsidRPr="00D2449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ใช้วิจารณญาณ</w:t>
      </w:r>
      <w:r w:rsidR="00F51D85" w:rsidRPr="00D2449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และ</w:t>
      </w:r>
      <w:r w:rsidRPr="00D2449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การประมาณ</w:t>
      </w:r>
      <w:r w:rsidR="00F51D85" w:rsidRPr="00D2449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ในการถือ</w:t>
      </w:r>
      <w:r w:rsidRPr="00D2449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ปฏิบัติตามนโยบายการบัญชีของ</w:t>
      </w:r>
      <w:r w:rsidR="00C33287" w:rsidRPr="00D2449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D2449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C33287" w:rsidRPr="00D2449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ซึ่ง</w:t>
      </w:r>
      <w:r w:rsidRPr="00D2449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ผลที่เกิดขึ้นจริงอาจแตกต่างจากที่ประมาณการไว้ </w:t>
      </w:r>
      <w:r w:rsidR="00C33287" w:rsidRPr="00D2449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ทั้งนี้ นโยบายการบัญชี </w:t>
      </w:r>
      <w:r w:rsidR="00E63E8F" w:rsidRPr="00D2449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วิธีการคำนวณและแหล่งข้อมูลสำคัญที่ใช้ในการ</w:t>
      </w:r>
      <w:r w:rsidRPr="00D2449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ประมาณการ</w:t>
      </w:r>
      <w:r w:rsidR="00E63E8F" w:rsidRPr="00D2449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ซึ่งอาจมีความไม่แน่นอนนั้น</w:t>
      </w:r>
      <w:r w:rsidR="009B6C1A" w:rsidRPr="00D2449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ไม่แตกต่างอย่างมีสาระสำคัญจากที่ได้อธิบายไว้ในงบการเงินสำหรับปีสิ้นสุดวันที่ </w:t>
      </w:r>
      <w:r w:rsidR="009B6C1A" w:rsidRPr="00D24497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="009B6C1A" w:rsidRPr="00D2449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ธันวาคม </w:t>
      </w:r>
      <w:r w:rsidR="009B6C1A" w:rsidRPr="00D24497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A837D5">
        <w:rPr>
          <w:rFonts w:asciiTheme="majorBidi" w:eastAsia="Times New Roman" w:hAnsiTheme="majorBidi" w:cstheme="majorBidi"/>
          <w:sz w:val="30"/>
          <w:szCs w:val="30"/>
          <w:lang w:eastAsia="zh-CN"/>
        </w:rPr>
        <w:t>8</w:t>
      </w:r>
    </w:p>
    <w:p w14:paraId="119154C8" w14:textId="77777777" w:rsidR="00800DAA" w:rsidRPr="00D24497" w:rsidRDefault="00800DAA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</w:p>
    <w:p w14:paraId="22A8A329" w14:textId="3C7015EB" w:rsidR="00B742E5" w:rsidRPr="00D24497" w:rsidRDefault="00B742E5" w:rsidP="0029192F">
      <w:pPr>
        <w:pStyle w:val="Heading1"/>
        <w:ind w:left="540" w:hanging="540"/>
        <w:rPr>
          <w:rFonts w:asciiTheme="majorBidi" w:hAnsiTheme="majorBidi" w:cstheme="majorBidi"/>
        </w:rPr>
      </w:pPr>
      <w:bookmarkStart w:id="8" w:name="_การดำรงเงินกองทุน"/>
      <w:bookmarkStart w:id="9" w:name="_Toc141724692"/>
      <w:bookmarkStart w:id="10" w:name="_Toc237253027"/>
      <w:bookmarkEnd w:id="5"/>
      <w:bookmarkEnd w:id="8"/>
      <w:r w:rsidRPr="00D24497">
        <w:rPr>
          <w:rFonts w:asciiTheme="majorBidi" w:hAnsiTheme="majorBidi" w:cstheme="majorBidi"/>
          <w:cs/>
        </w:rPr>
        <w:t>การดำรงเงินกองทุน</w:t>
      </w:r>
      <w:bookmarkEnd w:id="9"/>
      <w:bookmarkEnd w:id="10"/>
    </w:p>
    <w:p w14:paraId="3A8827B9" w14:textId="77777777" w:rsidR="00B742E5" w:rsidRPr="00D24497" w:rsidRDefault="00B742E5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</w:p>
    <w:p w14:paraId="011CD0FF" w14:textId="16120227" w:rsidR="00187BF5" w:rsidRPr="00D24497" w:rsidRDefault="00750622" w:rsidP="00144BB8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EE2439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ดำรงเงินกองทุนตามพระราชบัญญัติธุรกิจสถาบันการเงิน พ</w:t>
      </w:r>
      <w:r w:rsidR="00EE2439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.</w:t>
      </w:r>
      <w:r w:rsidR="00EE2439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ศ</w:t>
      </w:r>
      <w:r w:rsidR="00EE2439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. 2551 </w:t>
      </w:r>
      <w:r w:rsidR="00EE2439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โดยดำรงเงินกองทุนทั้งสิ้นเป็</w:t>
      </w:r>
      <w:r w:rsidR="001C5CE1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</w:t>
      </w:r>
      <w:r w:rsidR="00EE2439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อัตราส่วนกับสินทรัพย์เสี่ยงตามหลักเกณฑ์ วิธีการและเงื่อนไขที่</w:t>
      </w:r>
      <w:r w:rsidR="001E3975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ธปท. </w:t>
      </w:r>
      <w:r w:rsidR="00EE2439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กำหนดตามหนังสือเวียนที่ประกาศโดย</w:t>
      </w:r>
      <w:r w:rsidR="001E3975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ธปท. </w:t>
      </w:r>
      <w:r w:rsidR="00EE2439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EE2439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8 </w:t>
      </w:r>
      <w:r w:rsidR="00EE2439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พฤศจิกายน </w:t>
      </w:r>
      <w:r w:rsidR="00EE2439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2555</w:t>
      </w:r>
      <w:r w:rsidR="00EE2439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และวันที่</w:t>
      </w:r>
      <w:r w:rsidR="00EE2439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7</w:t>
      </w:r>
      <w:r w:rsidR="00EE2439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พฤษภาคม </w:t>
      </w:r>
      <w:r w:rsidR="00EE2439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2562</w:t>
      </w:r>
      <w:r w:rsidR="00EE2439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1F10FF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บริษัท</w:t>
      </w:r>
      <w:r w:rsidR="00262BA4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ถูกกำหนดให้</w:t>
      </w:r>
      <w:r w:rsidR="00EE2439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คำนวณเงินกองทุนตามหลักเกณฑ์ </w:t>
      </w:r>
      <w:r w:rsidR="00EE2439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Basel III </w:t>
      </w:r>
    </w:p>
    <w:p w14:paraId="760F3F58" w14:textId="77777777" w:rsidR="001E7ED5" w:rsidRPr="00D24497" w:rsidRDefault="001E7ED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</w:p>
    <w:p w14:paraId="7C4C12E3" w14:textId="2D0ACE0B" w:rsidR="00396FB0" w:rsidRPr="00D24497" w:rsidRDefault="00396FB0" w:rsidP="00FA14BA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ณ วันที่</w:t>
      </w:r>
      <w:r w:rsidR="00714568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025211" w:rsidRPr="00D24497">
        <w:rPr>
          <w:rFonts w:asciiTheme="majorBidi" w:hAnsiTheme="majorBidi" w:cstheme="majorBidi"/>
          <w:color w:val="000000"/>
          <w:sz w:val="30"/>
          <w:szCs w:val="30"/>
        </w:rPr>
        <w:t>30</w:t>
      </w:r>
      <w:r w:rsidR="009A13B6" w:rsidRPr="00D244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025211" w:rsidRPr="00D24497">
        <w:rPr>
          <w:rFonts w:asciiTheme="majorBidi" w:hAnsiTheme="majorBidi" w:cstheme="majorBidi"/>
          <w:color w:val="000000"/>
          <w:sz w:val="30"/>
          <w:szCs w:val="30"/>
          <w:cs/>
        </w:rPr>
        <w:t>มิถุนายน</w:t>
      </w:r>
      <w:r w:rsidR="00680081" w:rsidRPr="00D244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06711F" w:rsidRPr="00D24497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241E2C" w:rsidRPr="00D24497">
        <w:rPr>
          <w:rFonts w:asciiTheme="majorBidi" w:hAnsiTheme="majorBidi" w:cstheme="majorBidi"/>
          <w:color w:val="000000"/>
          <w:sz w:val="30"/>
          <w:szCs w:val="30"/>
        </w:rPr>
        <w:t>9</w:t>
      </w:r>
      <w:r w:rsidR="0006711F" w:rsidRPr="00D2449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 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ธันวาคม 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241E2C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8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8C0826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องค์ประกอบเงินกองทุนของกลุ่มธุรกิจทางการเงิน</w:t>
      </w:r>
      <w:r w:rsidR="008C0826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จำแนกได้ดังนี้</w:t>
      </w:r>
    </w:p>
    <w:p w14:paraId="2DD6C487" w14:textId="36126483" w:rsidR="00396FB0" w:rsidRPr="00D24497" w:rsidRDefault="00396FB0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26"/>
        <w:gridCol w:w="1296"/>
        <w:gridCol w:w="243"/>
        <w:gridCol w:w="1284"/>
      </w:tblGrid>
      <w:tr w:rsidR="00241E2C" w:rsidRPr="00D24497" w14:paraId="22032DDD" w14:textId="77777777" w:rsidTr="00D830F6">
        <w:trPr>
          <w:tblHeader/>
        </w:trPr>
        <w:tc>
          <w:tcPr>
            <w:tcW w:w="6426" w:type="dxa"/>
          </w:tcPr>
          <w:p w14:paraId="24D1148B" w14:textId="77777777" w:rsidR="00241E2C" w:rsidRPr="00D24497" w:rsidRDefault="00241E2C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</w:tcPr>
          <w:p w14:paraId="040DD724" w14:textId="77777777" w:rsidR="00241E2C" w:rsidRPr="00D24497" w:rsidRDefault="00241E2C">
            <w:pPr>
              <w:suppressAutoHyphens/>
              <w:spacing w:after="0" w:line="2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241E2C" w:rsidRPr="00D24497" w14:paraId="2BE65E0A" w14:textId="77777777" w:rsidTr="00D830F6">
        <w:trPr>
          <w:tblHeader/>
        </w:trPr>
        <w:tc>
          <w:tcPr>
            <w:tcW w:w="6426" w:type="dxa"/>
          </w:tcPr>
          <w:p w14:paraId="6F032A16" w14:textId="77777777" w:rsidR="00241E2C" w:rsidRPr="00D24497" w:rsidRDefault="00241E2C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</w:tcPr>
          <w:p w14:paraId="67726DAC" w14:textId="77777777" w:rsidR="00241E2C" w:rsidRPr="00D24497" w:rsidRDefault="00241E2C">
            <w:pPr>
              <w:suppressAutoHyphens/>
              <w:spacing w:after="0" w:line="2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กลุ่มธุรกิจทางการเงิน</w:t>
            </w:r>
          </w:p>
        </w:tc>
      </w:tr>
      <w:tr w:rsidR="00241E2C" w:rsidRPr="00D24497" w14:paraId="30BE0B01" w14:textId="77777777" w:rsidTr="00D830F6">
        <w:trPr>
          <w:tblHeader/>
        </w:trPr>
        <w:tc>
          <w:tcPr>
            <w:tcW w:w="6426" w:type="dxa"/>
          </w:tcPr>
          <w:p w14:paraId="3FB27774" w14:textId="77777777" w:rsidR="00241E2C" w:rsidRPr="00D24497" w:rsidRDefault="00241E2C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</w:tcPr>
          <w:p w14:paraId="3C9D8478" w14:textId="77777777" w:rsidR="00241E2C" w:rsidRPr="00D24497" w:rsidRDefault="00241E2C">
            <w:pPr>
              <w:suppressAutoHyphens/>
              <w:spacing w:after="0" w:line="220" w:lineRule="atLeas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30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243" w:type="dxa"/>
          </w:tcPr>
          <w:p w14:paraId="01EFB595" w14:textId="77777777" w:rsidR="00241E2C" w:rsidRPr="00D24497" w:rsidRDefault="00241E2C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6415BB44" w14:textId="77777777" w:rsidR="00241E2C" w:rsidRPr="00D24497" w:rsidRDefault="00241E2C">
            <w:pPr>
              <w:suppressAutoHyphens/>
              <w:spacing w:after="0" w:line="220" w:lineRule="atLeas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241E2C" w:rsidRPr="00D24497" w14:paraId="3FED3A2C" w14:textId="77777777" w:rsidTr="00D830F6">
        <w:trPr>
          <w:tblHeader/>
        </w:trPr>
        <w:tc>
          <w:tcPr>
            <w:tcW w:w="6426" w:type="dxa"/>
          </w:tcPr>
          <w:p w14:paraId="05B8F40B" w14:textId="77777777" w:rsidR="00241E2C" w:rsidRPr="00D24497" w:rsidRDefault="00241E2C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</w:tcPr>
          <w:p w14:paraId="2376F2D6" w14:textId="77777777" w:rsidR="00241E2C" w:rsidRPr="00D24497" w:rsidRDefault="00241E2C">
            <w:pPr>
              <w:suppressAutoHyphens/>
              <w:spacing w:after="0" w:line="220" w:lineRule="atLeas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2569</w:t>
            </w:r>
          </w:p>
        </w:tc>
        <w:tc>
          <w:tcPr>
            <w:tcW w:w="243" w:type="dxa"/>
          </w:tcPr>
          <w:p w14:paraId="254EAEFF" w14:textId="77777777" w:rsidR="00241E2C" w:rsidRPr="00D24497" w:rsidRDefault="00241E2C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569C2967" w14:textId="77777777" w:rsidR="00241E2C" w:rsidRPr="00D24497" w:rsidRDefault="00241E2C">
            <w:pPr>
              <w:suppressAutoHyphens/>
              <w:spacing w:after="0" w:line="220" w:lineRule="atLeas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2568</w:t>
            </w:r>
          </w:p>
        </w:tc>
      </w:tr>
      <w:tr w:rsidR="00241E2C" w:rsidRPr="00D24497" w14:paraId="26BE8322" w14:textId="77777777" w:rsidTr="00D830F6">
        <w:trPr>
          <w:tblHeader/>
        </w:trPr>
        <w:tc>
          <w:tcPr>
            <w:tcW w:w="6426" w:type="dxa"/>
          </w:tcPr>
          <w:p w14:paraId="0ADD7717" w14:textId="77777777" w:rsidR="00241E2C" w:rsidRPr="00D24497" w:rsidRDefault="00241E2C">
            <w:pPr>
              <w:suppressAutoHyphens/>
              <w:snapToGrid w:val="0"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</w:tcPr>
          <w:p w14:paraId="6D2E5D4F" w14:textId="77777777" w:rsidR="00241E2C" w:rsidRPr="00D24497" w:rsidRDefault="00241E2C">
            <w:pPr>
              <w:suppressAutoHyphens/>
              <w:spacing w:after="0" w:line="22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241E2C" w:rsidRPr="00D24497" w14:paraId="590EF0F0" w14:textId="77777777">
        <w:tc>
          <w:tcPr>
            <w:tcW w:w="6426" w:type="dxa"/>
          </w:tcPr>
          <w:p w14:paraId="75B96453" w14:textId="77777777" w:rsidR="00241E2C" w:rsidRPr="00D24497" w:rsidRDefault="00241E2C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</w:tcPr>
          <w:p w14:paraId="644AAE19" w14:textId="77777777" w:rsidR="00241E2C" w:rsidRPr="00D24497" w:rsidRDefault="00241E2C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</w:tcPr>
          <w:p w14:paraId="2005EF4B" w14:textId="77777777" w:rsidR="00241E2C" w:rsidRPr="00D24497" w:rsidRDefault="00241E2C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1EB9CD8A" w14:textId="77777777" w:rsidR="00241E2C" w:rsidRPr="00D24497" w:rsidRDefault="00241E2C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241E2C" w:rsidRPr="00D24497" w14:paraId="31B8C98C" w14:textId="77777777">
        <w:tc>
          <w:tcPr>
            <w:tcW w:w="6426" w:type="dxa"/>
          </w:tcPr>
          <w:p w14:paraId="2D3DFDCE" w14:textId="77777777" w:rsidR="00241E2C" w:rsidRPr="00D24497" w:rsidRDefault="00241E2C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ที่เป็นส่วนของเจ้าของ</w:t>
            </w:r>
          </w:p>
        </w:tc>
        <w:tc>
          <w:tcPr>
            <w:tcW w:w="1296" w:type="dxa"/>
          </w:tcPr>
          <w:p w14:paraId="3E3EA0C7" w14:textId="77777777" w:rsidR="00241E2C" w:rsidRPr="00D24497" w:rsidRDefault="00241E2C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</w:tcPr>
          <w:p w14:paraId="03AABD13" w14:textId="77777777" w:rsidR="00241E2C" w:rsidRPr="00D24497" w:rsidRDefault="00241E2C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48244005" w14:textId="77777777" w:rsidR="00241E2C" w:rsidRPr="00D24497" w:rsidRDefault="00241E2C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680066" w:rsidRPr="00D24497" w14:paraId="6FA2A4A6" w14:textId="77777777">
        <w:tc>
          <w:tcPr>
            <w:tcW w:w="6426" w:type="dxa"/>
          </w:tcPr>
          <w:p w14:paraId="1918CF83" w14:textId="77777777" w:rsidR="00680066" w:rsidRPr="00D24497" w:rsidRDefault="00680066" w:rsidP="00680066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ทุนที่ออกและชำระแล้ว</w:t>
            </w:r>
          </w:p>
        </w:tc>
        <w:tc>
          <w:tcPr>
            <w:tcW w:w="1296" w:type="dxa"/>
          </w:tcPr>
          <w:p w14:paraId="67DD8B49" w14:textId="3B42F902" w:rsidR="00680066" w:rsidRPr="00680066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80066">
              <w:rPr>
                <w:rFonts w:asciiTheme="majorBidi" w:hAnsiTheme="majorBidi" w:cstheme="majorBidi"/>
                <w:sz w:val="28"/>
              </w:rPr>
              <w:t>33,671</w:t>
            </w:r>
          </w:p>
        </w:tc>
        <w:tc>
          <w:tcPr>
            <w:tcW w:w="243" w:type="dxa"/>
          </w:tcPr>
          <w:p w14:paraId="3935604A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4FBBB885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8"/>
              </w:rPr>
              <w:t>33,671</w:t>
            </w:r>
          </w:p>
        </w:tc>
      </w:tr>
      <w:tr w:rsidR="00680066" w:rsidRPr="00D24497" w14:paraId="2647E8D4" w14:textId="77777777">
        <w:tc>
          <w:tcPr>
            <w:tcW w:w="6426" w:type="dxa"/>
          </w:tcPr>
          <w:p w14:paraId="4D936871" w14:textId="77777777" w:rsidR="00680066" w:rsidRPr="00D24497" w:rsidRDefault="00680066" w:rsidP="00680066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1296" w:type="dxa"/>
          </w:tcPr>
          <w:p w14:paraId="2B1AA5DF" w14:textId="13578850" w:rsidR="00680066" w:rsidRPr="00680066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680066">
              <w:rPr>
                <w:rFonts w:asciiTheme="majorBidi" w:hAnsiTheme="majorBidi" w:cstheme="majorBidi"/>
                <w:sz w:val="28"/>
              </w:rPr>
              <w:t>11,019</w:t>
            </w:r>
          </w:p>
        </w:tc>
        <w:tc>
          <w:tcPr>
            <w:tcW w:w="243" w:type="dxa"/>
          </w:tcPr>
          <w:p w14:paraId="385A284A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75C87546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8"/>
              </w:rPr>
              <w:t>11,019</w:t>
            </w:r>
          </w:p>
        </w:tc>
      </w:tr>
      <w:tr w:rsidR="00680066" w:rsidRPr="00D24497" w14:paraId="14DF9B36" w14:textId="77777777">
        <w:tc>
          <w:tcPr>
            <w:tcW w:w="6426" w:type="dxa"/>
          </w:tcPr>
          <w:p w14:paraId="2FBBE429" w14:textId="77777777" w:rsidR="00680066" w:rsidRPr="00D24497" w:rsidRDefault="00680066" w:rsidP="00680066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ทุนสำรองตามกฎหมาย</w:t>
            </w:r>
          </w:p>
        </w:tc>
        <w:tc>
          <w:tcPr>
            <w:tcW w:w="1296" w:type="dxa"/>
          </w:tcPr>
          <w:p w14:paraId="562CB5E3" w14:textId="20151C96" w:rsidR="00680066" w:rsidRPr="00680066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80066">
              <w:rPr>
                <w:rFonts w:asciiTheme="majorBidi" w:hAnsiTheme="majorBidi" w:cstheme="majorBidi"/>
                <w:sz w:val="28"/>
              </w:rPr>
              <w:t>3,400</w:t>
            </w:r>
          </w:p>
        </w:tc>
        <w:tc>
          <w:tcPr>
            <w:tcW w:w="243" w:type="dxa"/>
          </w:tcPr>
          <w:p w14:paraId="0C4A99C3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24F98E94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8"/>
              </w:rPr>
              <w:t>3,400</w:t>
            </w:r>
          </w:p>
        </w:tc>
      </w:tr>
      <w:tr w:rsidR="00680066" w:rsidRPr="00D24497" w14:paraId="55B0547E" w14:textId="77777777">
        <w:tc>
          <w:tcPr>
            <w:tcW w:w="6426" w:type="dxa"/>
          </w:tcPr>
          <w:p w14:paraId="6152191E" w14:textId="77777777" w:rsidR="00680066" w:rsidRPr="00D24497" w:rsidRDefault="00680066" w:rsidP="00680066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กำไรสุทธิคงเหลือจากการจัดสรร</w:t>
            </w:r>
          </w:p>
        </w:tc>
        <w:tc>
          <w:tcPr>
            <w:tcW w:w="1296" w:type="dxa"/>
          </w:tcPr>
          <w:p w14:paraId="259A7E13" w14:textId="57C1635B" w:rsidR="00680066" w:rsidRPr="00680066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80066">
              <w:rPr>
                <w:rFonts w:asciiTheme="majorBidi" w:hAnsiTheme="majorBidi" w:cstheme="majorBidi"/>
                <w:sz w:val="28"/>
              </w:rPr>
              <w:t>400,84</w:t>
            </w:r>
            <w:r w:rsidR="00171BDD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43" w:type="dxa"/>
          </w:tcPr>
          <w:p w14:paraId="32E36124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58126B6F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8"/>
              </w:rPr>
              <w:t>391,332</w:t>
            </w:r>
          </w:p>
        </w:tc>
      </w:tr>
      <w:tr w:rsidR="00680066" w:rsidRPr="00D24497" w14:paraId="2991F037" w14:textId="77777777">
        <w:tc>
          <w:tcPr>
            <w:tcW w:w="6426" w:type="dxa"/>
          </w:tcPr>
          <w:p w14:paraId="68A65770" w14:textId="77777777" w:rsidR="00680066" w:rsidRPr="00D24497" w:rsidRDefault="00680066" w:rsidP="00680066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องค์ประกอบอื่นของส่วนของเจ้าของและสำรองอื่นๆ</w:t>
            </w:r>
          </w:p>
        </w:tc>
        <w:tc>
          <w:tcPr>
            <w:tcW w:w="1296" w:type="dxa"/>
          </w:tcPr>
          <w:p w14:paraId="50755295" w14:textId="5D530952" w:rsidR="00680066" w:rsidRPr="00680066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80066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243" w:type="dxa"/>
          </w:tcPr>
          <w:p w14:paraId="3FEDF160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2651C226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8"/>
              </w:rPr>
              <w:t>13,608</w:t>
            </w:r>
          </w:p>
        </w:tc>
      </w:tr>
      <w:tr w:rsidR="00680066" w:rsidRPr="00D24497" w14:paraId="6E979B97" w14:textId="77777777">
        <w:tc>
          <w:tcPr>
            <w:tcW w:w="6426" w:type="dxa"/>
          </w:tcPr>
          <w:p w14:paraId="5EB94199" w14:textId="77777777" w:rsidR="00680066" w:rsidRPr="00D24497" w:rsidRDefault="00680066" w:rsidP="00680066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</w:tcPr>
          <w:p w14:paraId="04167FB3" w14:textId="5599713E" w:rsidR="00680066" w:rsidRPr="00680066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80066">
              <w:rPr>
                <w:rFonts w:asciiTheme="majorBidi" w:hAnsiTheme="majorBidi" w:cstheme="majorBidi"/>
                <w:sz w:val="28"/>
              </w:rPr>
              <w:t>1,468</w:t>
            </w:r>
          </w:p>
        </w:tc>
        <w:tc>
          <w:tcPr>
            <w:tcW w:w="243" w:type="dxa"/>
          </w:tcPr>
          <w:p w14:paraId="6E2DA5D4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683FB1DF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4497">
              <w:rPr>
                <w:rFonts w:asciiTheme="majorBidi" w:hAnsiTheme="majorBidi" w:cstheme="majorBidi"/>
                <w:sz w:val="28"/>
              </w:rPr>
              <w:t>1,467</w:t>
            </w:r>
          </w:p>
        </w:tc>
      </w:tr>
      <w:tr w:rsidR="00680066" w:rsidRPr="00D24497" w:rsidDel="00552C33" w14:paraId="4EE40DA9" w14:textId="77777777">
        <w:tc>
          <w:tcPr>
            <w:tcW w:w="6426" w:type="dxa"/>
          </w:tcPr>
          <w:p w14:paraId="4938D90E" w14:textId="77777777" w:rsidR="00680066" w:rsidRPr="00D24497" w:rsidRDefault="00680066" w:rsidP="00680066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รายการหักจากเงินกองทุนชั้นที่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EBC8D3" w14:textId="7A9A4B49" w:rsidR="00680066" w:rsidRPr="00680066" w:rsidDel="00552C33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80066">
              <w:rPr>
                <w:rFonts w:asciiTheme="majorBidi" w:hAnsiTheme="majorBidi" w:cstheme="majorBidi"/>
                <w:sz w:val="28"/>
              </w:rPr>
              <w:t xml:space="preserve"> (28,878)</w:t>
            </w:r>
          </w:p>
        </w:tc>
        <w:tc>
          <w:tcPr>
            <w:tcW w:w="243" w:type="dxa"/>
          </w:tcPr>
          <w:p w14:paraId="04841F39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E75A4" w14:textId="77777777" w:rsidR="00680066" w:rsidRPr="00D24497" w:rsidDel="00552C33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8"/>
              </w:rPr>
              <w:t xml:space="preserve"> (29,032)</w:t>
            </w:r>
          </w:p>
        </w:tc>
      </w:tr>
      <w:tr w:rsidR="00680066" w:rsidRPr="00D24497" w14:paraId="6FC33E0C" w14:textId="77777777">
        <w:tc>
          <w:tcPr>
            <w:tcW w:w="6426" w:type="dxa"/>
          </w:tcPr>
          <w:p w14:paraId="1DECFA9E" w14:textId="77777777" w:rsidR="00680066" w:rsidRPr="00D24497" w:rsidRDefault="00680066" w:rsidP="00680066">
            <w:pPr>
              <w:suppressAutoHyphens/>
              <w:spacing w:after="0" w:line="220" w:lineRule="atLeast"/>
              <w:ind w:left="1260" w:right="-108" w:hanging="1277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</w:tcPr>
          <w:p w14:paraId="27573A4B" w14:textId="71FEBF7A" w:rsidR="00680066" w:rsidRPr="00680066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80066">
              <w:rPr>
                <w:rFonts w:asciiTheme="majorBidi" w:hAnsiTheme="majorBidi" w:cstheme="majorBidi"/>
                <w:sz w:val="28"/>
              </w:rPr>
              <w:t>431,52</w:t>
            </w:r>
            <w:r w:rsidR="0087498F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43" w:type="dxa"/>
          </w:tcPr>
          <w:p w14:paraId="5864203E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</w:tcPr>
          <w:p w14:paraId="1435D1ED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4497">
              <w:rPr>
                <w:rFonts w:asciiTheme="majorBidi" w:hAnsiTheme="majorBidi" w:cstheme="majorBidi"/>
                <w:sz w:val="28"/>
              </w:rPr>
              <w:t>425,465</w:t>
            </w:r>
          </w:p>
        </w:tc>
      </w:tr>
      <w:tr w:rsidR="00680066" w:rsidRPr="00D24497" w14:paraId="013441B2" w14:textId="77777777">
        <w:tc>
          <w:tcPr>
            <w:tcW w:w="6426" w:type="dxa"/>
          </w:tcPr>
          <w:p w14:paraId="3030411B" w14:textId="77777777" w:rsidR="00680066" w:rsidRPr="00D24497" w:rsidRDefault="00680066" w:rsidP="00680066">
            <w:pPr>
              <w:suppressAutoHyphens/>
              <w:spacing w:after="0" w:line="220" w:lineRule="atLeast"/>
              <w:ind w:left="1260" w:right="-108" w:hanging="127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Additional Tier 1</w:t>
            </w:r>
          </w:p>
        </w:tc>
        <w:tc>
          <w:tcPr>
            <w:tcW w:w="1296" w:type="dxa"/>
          </w:tcPr>
          <w:p w14:paraId="463E6E44" w14:textId="77777777" w:rsidR="00680066" w:rsidRPr="00680066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</w:tcPr>
          <w:p w14:paraId="64190F27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</w:tcPr>
          <w:p w14:paraId="30672CF3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680066" w:rsidRPr="00D24497" w14:paraId="64AE1F15" w14:textId="77777777">
        <w:tc>
          <w:tcPr>
            <w:tcW w:w="6426" w:type="dxa"/>
          </w:tcPr>
          <w:p w14:paraId="4CC8EDDB" w14:textId="77777777" w:rsidR="00680066" w:rsidRPr="00D24497" w:rsidRDefault="00680066" w:rsidP="00680066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59BA22" w14:textId="2B389344" w:rsidR="00680066" w:rsidRPr="00680066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80066">
              <w:rPr>
                <w:rFonts w:asciiTheme="majorBidi" w:hAnsiTheme="majorBidi" w:cstheme="majorBidi"/>
                <w:sz w:val="28"/>
              </w:rPr>
              <w:t>2,55</w:t>
            </w:r>
            <w:r w:rsidR="0087498F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43" w:type="dxa"/>
          </w:tcPr>
          <w:p w14:paraId="34468BE9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</w:tcPr>
          <w:p w14:paraId="11723028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4497">
              <w:rPr>
                <w:rFonts w:asciiTheme="majorBidi" w:hAnsiTheme="majorBidi" w:cstheme="majorBidi"/>
                <w:sz w:val="28"/>
              </w:rPr>
              <w:t>2,342</w:t>
            </w:r>
          </w:p>
        </w:tc>
      </w:tr>
      <w:tr w:rsidR="00680066" w:rsidRPr="00D24497" w14:paraId="0B52B782" w14:textId="77777777">
        <w:tc>
          <w:tcPr>
            <w:tcW w:w="6426" w:type="dxa"/>
          </w:tcPr>
          <w:p w14:paraId="06EB5D72" w14:textId="77777777" w:rsidR="00680066" w:rsidRPr="00D24497" w:rsidRDefault="00680066" w:rsidP="00680066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6C98B6" w14:textId="328C4093" w:rsidR="00680066" w:rsidRPr="00680066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680066">
              <w:rPr>
                <w:rFonts w:asciiTheme="majorBidi" w:hAnsiTheme="majorBidi" w:cstheme="majorBidi"/>
                <w:b/>
                <w:bCs/>
                <w:sz w:val="28"/>
              </w:rPr>
              <w:t>434,085</w:t>
            </w:r>
          </w:p>
        </w:tc>
        <w:tc>
          <w:tcPr>
            <w:tcW w:w="243" w:type="dxa"/>
          </w:tcPr>
          <w:p w14:paraId="772B3DBA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EC10F0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hAnsiTheme="majorBidi" w:cstheme="majorBidi"/>
                <w:b/>
                <w:bCs/>
                <w:sz w:val="28"/>
              </w:rPr>
              <w:t>427,807</w:t>
            </w:r>
          </w:p>
        </w:tc>
      </w:tr>
      <w:tr w:rsidR="00680066" w:rsidRPr="00D24497" w14:paraId="06FAFE50" w14:textId="77777777">
        <w:trPr>
          <w:trHeight w:val="172"/>
        </w:trPr>
        <w:tc>
          <w:tcPr>
            <w:tcW w:w="6426" w:type="dxa"/>
          </w:tcPr>
          <w:p w14:paraId="7F56B46A" w14:textId="77777777" w:rsidR="00680066" w:rsidRPr="00D24497" w:rsidRDefault="00680066" w:rsidP="00680066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6" w:type="dxa"/>
          </w:tcPr>
          <w:p w14:paraId="3C543D92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</w:tcPr>
          <w:p w14:paraId="06CAD5A5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84" w:type="dxa"/>
          </w:tcPr>
          <w:p w14:paraId="2E72D8FC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</w:tr>
      <w:tr w:rsidR="00680066" w:rsidRPr="00D24497" w14:paraId="48C4F68C" w14:textId="77777777">
        <w:tc>
          <w:tcPr>
            <w:tcW w:w="6426" w:type="dxa"/>
          </w:tcPr>
          <w:p w14:paraId="65FAF078" w14:textId="77777777" w:rsidR="00680066" w:rsidRPr="00D24497" w:rsidRDefault="00680066" w:rsidP="00680066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</w:tcPr>
          <w:p w14:paraId="66E80847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</w:tcPr>
          <w:p w14:paraId="6E928014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05487BE0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680066" w:rsidRPr="00D24497" w14:paraId="25533675" w14:textId="77777777">
        <w:tc>
          <w:tcPr>
            <w:tcW w:w="6426" w:type="dxa"/>
          </w:tcPr>
          <w:p w14:paraId="47333F36" w14:textId="77777777" w:rsidR="00680066" w:rsidRPr="00D24497" w:rsidRDefault="00680066" w:rsidP="00680066">
            <w:pPr>
              <w:suppressAutoHyphens/>
              <w:spacing w:after="0" w:line="220" w:lineRule="atLeast"/>
              <w:ind w:left="1260" w:right="-108" w:hanging="110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เงินสำรองทั่วไป</w:t>
            </w:r>
          </w:p>
        </w:tc>
        <w:tc>
          <w:tcPr>
            <w:tcW w:w="1296" w:type="dxa"/>
          </w:tcPr>
          <w:p w14:paraId="140CD91B" w14:textId="36F4DAF9" w:rsidR="00680066" w:rsidRPr="00680066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80066">
              <w:rPr>
                <w:rFonts w:asciiTheme="majorBidi" w:hAnsiTheme="majorBidi" w:cstheme="majorBidi"/>
                <w:sz w:val="28"/>
              </w:rPr>
              <w:t>26,464</w:t>
            </w:r>
          </w:p>
        </w:tc>
        <w:tc>
          <w:tcPr>
            <w:tcW w:w="243" w:type="dxa"/>
          </w:tcPr>
          <w:p w14:paraId="4BF19628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0E1A62F6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8"/>
              </w:rPr>
              <w:t>25,721</w:t>
            </w:r>
          </w:p>
        </w:tc>
      </w:tr>
      <w:tr w:rsidR="00680066" w:rsidRPr="00D24497" w14:paraId="4B8EA16B" w14:textId="77777777">
        <w:tc>
          <w:tcPr>
            <w:tcW w:w="6426" w:type="dxa"/>
          </w:tcPr>
          <w:p w14:paraId="045CFE19" w14:textId="77777777" w:rsidR="00680066" w:rsidRPr="00D24497" w:rsidRDefault="00680066" w:rsidP="00680066">
            <w:pPr>
              <w:suppressAutoHyphens/>
              <w:spacing w:after="0" w:line="220" w:lineRule="atLeast"/>
              <w:ind w:left="1260" w:right="-108" w:hanging="110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7E8CC584" w14:textId="6A814CDC" w:rsidR="00680066" w:rsidRPr="00680066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80066">
              <w:rPr>
                <w:rFonts w:asciiTheme="majorBidi" w:hAnsiTheme="majorBidi" w:cstheme="majorBidi"/>
                <w:sz w:val="28"/>
              </w:rPr>
              <w:t>702</w:t>
            </w:r>
          </w:p>
        </w:tc>
        <w:tc>
          <w:tcPr>
            <w:tcW w:w="243" w:type="dxa"/>
          </w:tcPr>
          <w:p w14:paraId="7982613F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19D99750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4497">
              <w:rPr>
                <w:rFonts w:asciiTheme="majorBidi" w:hAnsiTheme="majorBidi" w:cstheme="majorBidi"/>
                <w:sz w:val="28"/>
              </w:rPr>
              <w:t>630</w:t>
            </w:r>
          </w:p>
        </w:tc>
      </w:tr>
      <w:tr w:rsidR="00680066" w:rsidRPr="00D24497" w14:paraId="753CCC71" w14:textId="77777777">
        <w:tc>
          <w:tcPr>
            <w:tcW w:w="6426" w:type="dxa"/>
          </w:tcPr>
          <w:p w14:paraId="39D3590B" w14:textId="77777777" w:rsidR="00680066" w:rsidRPr="00D24497" w:rsidRDefault="00680066" w:rsidP="00680066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7C0BC64C" w14:textId="7D6E7BEB" w:rsidR="00680066" w:rsidRPr="00680066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680066">
              <w:rPr>
                <w:rFonts w:asciiTheme="majorBidi" w:hAnsiTheme="majorBidi" w:cstheme="majorBidi"/>
                <w:b/>
                <w:bCs/>
                <w:sz w:val="28"/>
              </w:rPr>
              <w:t>27,166</w:t>
            </w:r>
          </w:p>
        </w:tc>
        <w:tc>
          <w:tcPr>
            <w:tcW w:w="243" w:type="dxa"/>
          </w:tcPr>
          <w:p w14:paraId="6AC34080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8E681B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hAnsiTheme="majorBidi" w:cstheme="majorBidi"/>
                <w:b/>
                <w:bCs/>
                <w:sz w:val="28"/>
              </w:rPr>
              <w:t>26,351</w:t>
            </w:r>
          </w:p>
        </w:tc>
      </w:tr>
      <w:tr w:rsidR="00680066" w:rsidRPr="00D24497" w14:paraId="625C5A6F" w14:textId="77777777">
        <w:trPr>
          <w:trHeight w:val="348"/>
        </w:trPr>
        <w:tc>
          <w:tcPr>
            <w:tcW w:w="6426" w:type="dxa"/>
            <w:vAlign w:val="center"/>
          </w:tcPr>
          <w:p w14:paraId="387BF5D3" w14:textId="77777777" w:rsidR="00680066" w:rsidRPr="00D24497" w:rsidRDefault="00680066" w:rsidP="00680066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รวมเงินกองทุนทั้งสิ้นตามกฎหมาย</w:t>
            </w:r>
          </w:p>
        </w:tc>
        <w:tc>
          <w:tcPr>
            <w:tcW w:w="1296" w:type="dxa"/>
            <w:tcBorders>
              <w:top w:val="single" w:sz="4" w:space="0" w:color="000000"/>
              <w:bottom w:val="double" w:sz="4" w:space="0" w:color="auto"/>
            </w:tcBorders>
          </w:tcPr>
          <w:p w14:paraId="0692735A" w14:textId="1294EB12" w:rsidR="00680066" w:rsidRPr="00680066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680066">
              <w:rPr>
                <w:rFonts w:asciiTheme="majorBidi" w:hAnsiTheme="majorBidi" w:cstheme="majorBidi"/>
                <w:b/>
                <w:bCs/>
                <w:sz w:val="28"/>
              </w:rPr>
              <w:t>461,251</w:t>
            </w:r>
          </w:p>
        </w:tc>
        <w:tc>
          <w:tcPr>
            <w:tcW w:w="243" w:type="dxa"/>
            <w:vAlign w:val="center"/>
          </w:tcPr>
          <w:p w14:paraId="3B5FF30D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6AFC0BC4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hAnsiTheme="majorBidi" w:cstheme="majorBidi"/>
                <w:b/>
                <w:bCs/>
                <w:sz w:val="28"/>
              </w:rPr>
              <w:t>454,158</w:t>
            </w:r>
          </w:p>
        </w:tc>
      </w:tr>
      <w:tr w:rsidR="00680066" w:rsidRPr="00D24497" w14:paraId="64F98FFB" w14:textId="77777777">
        <w:trPr>
          <w:trHeight w:val="98"/>
        </w:trPr>
        <w:tc>
          <w:tcPr>
            <w:tcW w:w="6426" w:type="dxa"/>
          </w:tcPr>
          <w:p w14:paraId="0C063476" w14:textId="77777777" w:rsidR="00680066" w:rsidRPr="00D24497" w:rsidRDefault="00680066" w:rsidP="00680066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65174810" w14:textId="77777777" w:rsidR="00680066" w:rsidRPr="00680066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</w:tcPr>
          <w:p w14:paraId="49348CAA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84" w:type="dxa"/>
          </w:tcPr>
          <w:p w14:paraId="00054375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</w:tr>
      <w:tr w:rsidR="00680066" w:rsidRPr="00D24497" w14:paraId="541EDCA1" w14:textId="77777777">
        <w:trPr>
          <w:trHeight w:val="348"/>
        </w:trPr>
        <w:tc>
          <w:tcPr>
            <w:tcW w:w="6426" w:type="dxa"/>
          </w:tcPr>
          <w:p w14:paraId="55157E07" w14:textId="77777777" w:rsidR="00680066" w:rsidRPr="00D24497" w:rsidRDefault="00680066" w:rsidP="00680066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รวมสินทรัพย์เสี่ยง</w:t>
            </w:r>
          </w:p>
        </w:tc>
        <w:tc>
          <w:tcPr>
            <w:tcW w:w="1296" w:type="dxa"/>
          </w:tcPr>
          <w:p w14:paraId="3490C52F" w14:textId="760ADF63" w:rsidR="00680066" w:rsidRPr="00680066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68006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 2,477,857 </w:t>
            </w:r>
          </w:p>
        </w:tc>
        <w:tc>
          <w:tcPr>
            <w:tcW w:w="243" w:type="dxa"/>
          </w:tcPr>
          <w:p w14:paraId="30E97278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06D929A2" w14:textId="77777777" w:rsidR="00680066" w:rsidRPr="00D24497" w:rsidRDefault="00680066" w:rsidP="0068006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2,396,903</w:t>
            </w:r>
          </w:p>
        </w:tc>
      </w:tr>
    </w:tbl>
    <w:p w14:paraId="7AA6CA41" w14:textId="49987AB4" w:rsidR="0029192F" w:rsidRPr="00D24497" w:rsidRDefault="0029192F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6"/>
        <w:gridCol w:w="1261"/>
        <w:gridCol w:w="1261"/>
        <w:gridCol w:w="1171"/>
        <w:gridCol w:w="1261"/>
      </w:tblGrid>
      <w:tr w:rsidR="003E0096" w:rsidRPr="00D24497" w14:paraId="2A622420" w14:textId="77777777">
        <w:tc>
          <w:tcPr>
            <w:tcW w:w="4316" w:type="dxa"/>
          </w:tcPr>
          <w:p w14:paraId="51EF8B4F" w14:textId="77777777" w:rsidR="003E0096" w:rsidRPr="00D24497" w:rsidRDefault="003E0096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22" w:type="dxa"/>
            <w:gridSpan w:val="2"/>
          </w:tcPr>
          <w:p w14:paraId="6DC02E56" w14:textId="77777777" w:rsidR="003E0096" w:rsidRPr="00D24497" w:rsidRDefault="003E0096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D2449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มิถุนายน </w:t>
            </w:r>
            <w:r w:rsidRPr="00D24497">
              <w:rPr>
                <w:rFonts w:asciiTheme="majorBidi" w:hAnsiTheme="majorBidi" w:cstheme="majorBidi"/>
                <w:color w:val="000000"/>
                <w:sz w:val="28"/>
              </w:rPr>
              <w:t>2569</w:t>
            </w:r>
          </w:p>
        </w:tc>
        <w:tc>
          <w:tcPr>
            <w:tcW w:w="2432" w:type="dxa"/>
            <w:gridSpan w:val="2"/>
          </w:tcPr>
          <w:p w14:paraId="00BE94E1" w14:textId="77777777" w:rsidR="003E0096" w:rsidRPr="00D24497" w:rsidRDefault="003E0096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2568</w:t>
            </w:r>
          </w:p>
        </w:tc>
      </w:tr>
      <w:tr w:rsidR="003E0096" w:rsidRPr="00D24497" w14:paraId="79B00C96" w14:textId="77777777">
        <w:tc>
          <w:tcPr>
            <w:tcW w:w="4316" w:type="dxa"/>
          </w:tcPr>
          <w:p w14:paraId="1210B5CC" w14:textId="77777777" w:rsidR="003E0096" w:rsidRPr="00D24497" w:rsidRDefault="003E0096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61" w:type="dxa"/>
          </w:tcPr>
          <w:p w14:paraId="261B0DBE" w14:textId="77777777" w:rsidR="003E0096" w:rsidRPr="00D24497" w:rsidRDefault="003E0096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76EAFDCF" w14:textId="77777777" w:rsidR="003E0096" w:rsidRPr="00D24497" w:rsidRDefault="003E0096">
            <w:pPr>
              <w:suppressAutoHyphens/>
              <w:spacing w:after="0" w:line="240" w:lineRule="auto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3017F735" w14:textId="77777777" w:rsidR="003E0096" w:rsidRPr="00D24497" w:rsidRDefault="003E0096">
            <w:pPr>
              <w:suppressAutoHyphens/>
              <w:spacing w:after="0" w:line="240" w:lineRule="auto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</w:t>
            </w:r>
          </w:p>
          <w:p w14:paraId="22737802" w14:textId="77777777" w:rsidR="003E0096" w:rsidRPr="00D24497" w:rsidRDefault="003E0096">
            <w:pPr>
              <w:suppressAutoHyphens/>
              <w:spacing w:after="0" w:line="240" w:lineRule="auto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ธปท. กำหนด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1" w:type="dxa"/>
          </w:tcPr>
          <w:p w14:paraId="42CFB0B4" w14:textId="77777777" w:rsidR="003E0096" w:rsidRPr="00D24497" w:rsidRDefault="003E0096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34BACA46" w14:textId="77777777" w:rsidR="003E0096" w:rsidRPr="00D24497" w:rsidRDefault="003E0096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ของกลุ่มธุรกิจ</w:t>
            </w:r>
          </w:p>
          <w:p w14:paraId="7CEEB3F2" w14:textId="77777777" w:rsidR="003E0096" w:rsidRPr="00D24497" w:rsidRDefault="003E0096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ทางการเงิน</w:t>
            </w:r>
          </w:p>
        </w:tc>
        <w:tc>
          <w:tcPr>
            <w:tcW w:w="1171" w:type="dxa"/>
          </w:tcPr>
          <w:p w14:paraId="6C7A46EB" w14:textId="77777777" w:rsidR="003E0096" w:rsidRPr="00D24497" w:rsidRDefault="003E0096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29FF96E4" w14:textId="77777777" w:rsidR="003E0096" w:rsidRPr="00D24497" w:rsidRDefault="003E0096">
            <w:pPr>
              <w:suppressAutoHyphens/>
              <w:spacing w:after="0" w:line="240" w:lineRule="auto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4D4C637F" w14:textId="77777777" w:rsidR="003E0096" w:rsidRPr="00D24497" w:rsidRDefault="003E0096">
            <w:pPr>
              <w:suppressAutoHyphens/>
              <w:spacing w:after="0" w:line="240" w:lineRule="auto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1" w:type="dxa"/>
          </w:tcPr>
          <w:p w14:paraId="0691E199" w14:textId="77777777" w:rsidR="003E0096" w:rsidRPr="00D24497" w:rsidRDefault="003E0096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2588519F" w14:textId="77777777" w:rsidR="003E0096" w:rsidRPr="00D24497" w:rsidRDefault="003E0096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ของกลุ่มธุรกิจทางการเงิน</w:t>
            </w:r>
          </w:p>
        </w:tc>
      </w:tr>
      <w:tr w:rsidR="003E0096" w:rsidRPr="00D24497" w14:paraId="07985AA4" w14:textId="77777777">
        <w:tc>
          <w:tcPr>
            <w:tcW w:w="4316" w:type="dxa"/>
          </w:tcPr>
          <w:p w14:paraId="71DFCFCC" w14:textId="77777777" w:rsidR="003E0096" w:rsidRPr="00D24497" w:rsidRDefault="003E0096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4954" w:type="dxa"/>
            <w:gridSpan w:val="4"/>
          </w:tcPr>
          <w:p w14:paraId="3233C84F" w14:textId="77777777" w:rsidR="003E0096" w:rsidRPr="00D24497" w:rsidRDefault="003E0096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</w:tr>
      <w:tr w:rsidR="00680066" w:rsidRPr="00D24497" w14:paraId="22E72240" w14:textId="77777777">
        <w:tc>
          <w:tcPr>
            <w:tcW w:w="4316" w:type="dxa"/>
            <w:vAlign w:val="bottom"/>
          </w:tcPr>
          <w:p w14:paraId="7AD9F42E" w14:textId="77777777" w:rsidR="00680066" w:rsidRPr="00D24497" w:rsidRDefault="00680066" w:rsidP="00680066">
            <w:pPr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61" w:type="dxa"/>
            <w:vAlign w:val="bottom"/>
          </w:tcPr>
          <w:p w14:paraId="1679882B" w14:textId="303B02EB" w:rsidR="00680066" w:rsidRPr="00680066" w:rsidRDefault="00680066" w:rsidP="00680066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680066">
              <w:rPr>
                <w:rFonts w:asciiTheme="majorBidi" w:eastAsia="Times New Roman" w:hAnsiTheme="majorBidi" w:cstheme="majorBidi"/>
                <w:sz w:val="28"/>
                <w:lang w:val="en-GB"/>
              </w:rPr>
              <w:t>12.0</w:t>
            </w:r>
          </w:p>
        </w:tc>
        <w:tc>
          <w:tcPr>
            <w:tcW w:w="1261" w:type="dxa"/>
            <w:vAlign w:val="bottom"/>
          </w:tcPr>
          <w:p w14:paraId="4F698C0C" w14:textId="62EBD134" w:rsidR="00680066" w:rsidRPr="00680066" w:rsidRDefault="00680066" w:rsidP="00680066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680066">
              <w:rPr>
                <w:rFonts w:asciiTheme="majorBidi" w:eastAsia="Times New Roman" w:hAnsiTheme="majorBidi" w:cstheme="majorBidi"/>
                <w:sz w:val="28"/>
                <w:lang w:val="en-GB"/>
              </w:rPr>
              <w:t>18.</w:t>
            </w:r>
            <w:r w:rsidRPr="00680066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171" w:type="dxa"/>
          </w:tcPr>
          <w:p w14:paraId="1F2E8B91" w14:textId="77777777" w:rsidR="00680066" w:rsidRPr="00D24497" w:rsidRDefault="00680066" w:rsidP="00680066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8"/>
              </w:rPr>
              <w:t>12.0</w:t>
            </w:r>
          </w:p>
        </w:tc>
        <w:tc>
          <w:tcPr>
            <w:tcW w:w="1261" w:type="dxa"/>
          </w:tcPr>
          <w:p w14:paraId="57AD0008" w14:textId="77777777" w:rsidR="00680066" w:rsidRPr="00D24497" w:rsidRDefault="00680066" w:rsidP="00680066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8"/>
              </w:rPr>
              <w:t>18.9</w:t>
            </w:r>
          </w:p>
        </w:tc>
      </w:tr>
      <w:tr w:rsidR="00680066" w:rsidRPr="00D24497" w14:paraId="1E3CE33B" w14:textId="77777777">
        <w:tc>
          <w:tcPr>
            <w:tcW w:w="4316" w:type="dxa"/>
            <w:vAlign w:val="bottom"/>
          </w:tcPr>
          <w:p w14:paraId="1819C7F2" w14:textId="77777777" w:rsidR="00680066" w:rsidRPr="00D24497" w:rsidRDefault="00680066" w:rsidP="00680066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1" w:type="dxa"/>
            <w:vAlign w:val="bottom"/>
          </w:tcPr>
          <w:p w14:paraId="30184876" w14:textId="0BC59DF2" w:rsidR="00680066" w:rsidRPr="00680066" w:rsidRDefault="00680066" w:rsidP="00680066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680066">
              <w:rPr>
                <w:rFonts w:asciiTheme="majorBidi" w:eastAsia="Times New Roman" w:hAnsiTheme="majorBidi" w:cstheme="majorBidi"/>
                <w:sz w:val="28"/>
                <w:lang w:val="en-GB"/>
              </w:rPr>
              <w:t xml:space="preserve">  9.5</w:t>
            </w:r>
          </w:p>
        </w:tc>
        <w:tc>
          <w:tcPr>
            <w:tcW w:w="1261" w:type="dxa"/>
            <w:vAlign w:val="bottom"/>
          </w:tcPr>
          <w:p w14:paraId="2EA09D87" w14:textId="37490F87" w:rsidR="00680066" w:rsidRPr="00680066" w:rsidRDefault="00680066" w:rsidP="00680066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680066">
              <w:rPr>
                <w:rFonts w:asciiTheme="majorBidi" w:eastAsia="Times New Roman" w:hAnsiTheme="majorBidi" w:cstheme="majorBidi"/>
                <w:sz w:val="28"/>
                <w:lang w:val="en-GB"/>
              </w:rPr>
              <w:t>17.</w:t>
            </w:r>
            <w:r w:rsidRPr="00680066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1171" w:type="dxa"/>
          </w:tcPr>
          <w:p w14:paraId="62C80288" w14:textId="77777777" w:rsidR="00680066" w:rsidRPr="00D24497" w:rsidRDefault="00680066" w:rsidP="00680066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8"/>
              </w:rPr>
              <w:t xml:space="preserve">  9.5</w:t>
            </w:r>
          </w:p>
        </w:tc>
        <w:tc>
          <w:tcPr>
            <w:tcW w:w="1261" w:type="dxa"/>
          </w:tcPr>
          <w:p w14:paraId="2E1607FB" w14:textId="77777777" w:rsidR="00680066" w:rsidRPr="00D24497" w:rsidRDefault="00680066" w:rsidP="00680066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8"/>
              </w:rPr>
              <w:t>17.8</w:t>
            </w:r>
          </w:p>
        </w:tc>
      </w:tr>
      <w:tr w:rsidR="00680066" w:rsidRPr="00D24497" w14:paraId="6C3A9B59" w14:textId="77777777">
        <w:tc>
          <w:tcPr>
            <w:tcW w:w="4316" w:type="dxa"/>
            <w:vAlign w:val="bottom"/>
          </w:tcPr>
          <w:p w14:paraId="20E60702" w14:textId="77777777" w:rsidR="00680066" w:rsidRPr="00D24497" w:rsidRDefault="00680066" w:rsidP="00680066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61" w:type="dxa"/>
            <w:vAlign w:val="bottom"/>
          </w:tcPr>
          <w:p w14:paraId="33A79086" w14:textId="1F874F2B" w:rsidR="00680066" w:rsidRPr="00680066" w:rsidRDefault="00680066" w:rsidP="00680066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1" w:type="dxa"/>
            <w:vAlign w:val="bottom"/>
          </w:tcPr>
          <w:p w14:paraId="3E603261" w14:textId="3CC2FD97" w:rsidR="00680066" w:rsidRPr="00680066" w:rsidRDefault="00680066" w:rsidP="00680066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1" w:type="dxa"/>
          </w:tcPr>
          <w:p w14:paraId="0B799AF1" w14:textId="77777777" w:rsidR="00680066" w:rsidRPr="00D24497" w:rsidRDefault="00680066" w:rsidP="00680066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1" w:type="dxa"/>
            <w:vAlign w:val="bottom"/>
          </w:tcPr>
          <w:p w14:paraId="5339D203" w14:textId="77777777" w:rsidR="00680066" w:rsidRPr="00D24497" w:rsidRDefault="00680066" w:rsidP="00680066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</w:tr>
      <w:tr w:rsidR="00680066" w:rsidRPr="00D24497" w14:paraId="4E3C45F8" w14:textId="77777777">
        <w:trPr>
          <w:trHeight w:val="66"/>
        </w:trPr>
        <w:tc>
          <w:tcPr>
            <w:tcW w:w="4316" w:type="dxa"/>
            <w:vAlign w:val="bottom"/>
          </w:tcPr>
          <w:p w14:paraId="1F669281" w14:textId="77777777" w:rsidR="00680066" w:rsidRPr="00D24497" w:rsidRDefault="00680066" w:rsidP="00680066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ต่อสินทรัพย์เสี่ยง          </w:t>
            </w:r>
          </w:p>
        </w:tc>
        <w:tc>
          <w:tcPr>
            <w:tcW w:w="1261" w:type="dxa"/>
            <w:vAlign w:val="bottom"/>
          </w:tcPr>
          <w:p w14:paraId="3D0F2B5E" w14:textId="2E848A07" w:rsidR="00680066" w:rsidRPr="00680066" w:rsidRDefault="00680066" w:rsidP="00680066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680066">
              <w:rPr>
                <w:rFonts w:asciiTheme="majorBidi" w:eastAsia="Times New Roman" w:hAnsiTheme="majorBidi" w:cstheme="majorBidi"/>
                <w:sz w:val="28"/>
                <w:lang w:val="en-GB"/>
              </w:rPr>
              <w:t>8.0</w:t>
            </w:r>
          </w:p>
        </w:tc>
        <w:tc>
          <w:tcPr>
            <w:tcW w:w="1261" w:type="dxa"/>
            <w:vAlign w:val="bottom"/>
          </w:tcPr>
          <w:p w14:paraId="09FF7A16" w14:textId="53EB3888" w:rsidR="00680066" w:rsidRPr="00680066" w:rsidRDefault="00680066" w:rsidP="00680066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680066">
              <w:rPr>
                <w:rFonts w:asciiTheme="majorBidi" w:eastAsia="Times New Roman" w:hAnsiTheme="majorBidi" w:cstheme="majorBidi"/>
                <w:sz w:val="28"/>
                <w:lang w:val="en-GB"/>
              </w:rPr>
              <w:t>17.4</w:t>
            </w:r>
          </w:p>
        </w:tc>
        <w:tc>
          <w:tcPr>
            <w:tcW w:w="1171" w:type="dxa"/>
          </w:tcPr>
          <w:p w14:paraId="28FB55AA" w14:textId="77777777" w:rsidR="00680066" w:rsidRPr="00D24497" w:rsidRDefault="00680066" w:rsidP="00680066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8"/>
              </w:rPr>
              <w:t>8.0</w:t>
            </w:r>
          </w:p>
        </w:tc>
        <w:tc>
          <w:tcPr>
            <w:tcW w:w="1261" w:type="dxa"/>
          </w:tcPr>
          <w:p w14:paraId="4D123306" w14:textId="77777777" w:rsidR="00680066" w:rsidRPr="00D24497" w:rsidRDefault="00680066" w:rsidP="00680066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8"/>
              </w:rPr>
              <w:t>17.8</w:t>
            </w:r>
          </w:p>
        </w:tc>
      </w:tr>
      <w:tr w:rsidR="00680066" w:rsidRPr="00D24497" w14:paraId="732CD5C5" w14:textId="77777777">
        <w:tc>
          <w:tcPr>
            <w:tcW w:w="4316" w:type="dxa"/>
            <w:vAlign w:val="bottom"/>
          </w:tcPr>
          <w:p w14:paraId="79551E4C" w14:textId="77777777" w:rsidR="00680066" w:rsidRPr="00D24497" w:rsidRDefault="00680066" w:rsidP="00680066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2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1" w:type="dxa"/>
          </w:tcPr>
          <w:p w14:paraId="51783654" w14:textId="77777777" w:rsidR="00680066" w:rsidRPr="00680066" w:rsidRDefault="00680066" w:rsidP="00680066">
            <w:pPr>
              <w:tabs>
                <w:tab w:val="decimal" w:pos="74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1" w:type="dxa"/>
            <w:vAlign w:val="bottom"/>
          </w:tcPr>
          <w:p w14:paraId="0BC923F0" w14:textId="01E4ACBA" w:rsidR="00680066" w:rsidRPr="00680066" w:rsidRDefault="00680066" w:rsidP="00680066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680066">
              <w:rPr>
                <w:rFonts w:asciiTheme="majorBidi" w:eastAsia="Times New Roman" w:hAnsiTheme="majorBidi" w:cstheme="majorBidi"/>
                <w:sz w:val="28"/>
                <w:lang w:val="en-GB"/>
              </w:rPr>
              <w:t>1.1</w:t>
            </w:r>
          </w:p>
        </w:tc>
        <w:tc>
          <w:tcPr>
            <w:tcW w:w="1171" w:type="dxa"/>
          </w:tcPr>
          <w:p w14:paraId="3E74657C" w14:textId="77777777" w:rsidR="00680066" w:rsidRPr="00D24497" w:rsidRDefault="00680066" w:rsidP="00680066">
            <w:pPr>
              <w:tabs>
                <w:tab w:val="decimal" w:pos="79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1" w:type="dxa"/>
          </w:tcPr>
          <w:p w14:paraId="126621D6" w14:textId="77777777" w:rsidR="00680066" w:rsidRPr="00D24497" w:rsidRDefault="00680066" w:rsidP="00680066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8"/>
              </w:rPr>
              <w:t>1.1</w:t>
            </w:r>
          </w:p>
        </w:tc>
      </w:tr>
      <w:tr w:rsidR="00680066" w:rsidRPr="00D24497" w14:paraId="3CEE5862" w14:textId="77777777">
        <w:trPr>
          <w:trHeight w:val="62"/>
        </w:trPr>
        <w:tc>
          <w:tcPr>
            <w:tcW w:w="9270" w:type="dxa"/>
            <w:gridSpan w:val="5"/>
          </w:tcPr>
          <w:p w14:paraId="1A11EE44" w14:textId="77777777" w:rsidR="00680066" w:rsidRPr="00D24497" w:rsidRDefault="00680066" w:rsidP="00680066">
            <w:pPr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680066" w:rsidRPr="00D24497" w14:paraId="7D45639D" w14:textId="77777777">
        <w:trPr>
          <w:trHeight w:val="389"/>
        </w:trPr>
        <w:tc>
          <w:tcPr>
            <w:tcW w:w="9270" w:type="dxa"/>
            <w:gridSpan w:val="5"/>
          </w:tcPr>
          <w:p w14:paraId="1EC16B7D" w14:textId="22890C45" w:rsidR="00680066" w:rsidRPr="00D24497" w:rsidRDefault="00680066" w:rsidP="00680066">
            <w:pPr>
              <w:tabs>
                <w:tab w:val="left" w:pos="72"/>
                <w:tab w:val="decimal" w:pos="905"/>
              </w:tabs>
              <w:suppressAutoHyphens/>
              <w:spacing w:before="20" w:after="0" w:line="192" w:lineRule="auto"/>
              <w:ind w:left="161" w:right="-4" w:hanging="162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*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ab/>
            </w:r>
            <w:r w:rsidR="00807A2D" w:rsidRPr="00807A2D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ธปท. กำหนดให้กลุ่มธุรกิจทางการเงินดำรงอัตราส่วนเงินกองทุนชั้นที่ 1 ที่เป็นส่วนของเจ้าของเพิ่มเติมจากการการดำรงอัตราเงินกองทุนขั้นต่ำ ประกอบด้วยอัตราส่วนเงินกองทุนส่วนเพิ่มเพื่อรองรับผลขาดทุนในภาวะวิกฤต (</w:t>
            </w:r>
            <w:r w:rsidR="00807A2D" w:rsidRPr="00807A2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Conservation buffer) </w:t>
            </w:r>
            <w:r w:rsidR="00807A2D" w:rsidRPr="00807A2D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ร้อยละ 2.50 และอัตราส่วนเงินกองทุนส่วนเพิ่มเพื่อรองรับความเสียหายสำหรับ ธนาคารพาณิชย์ที่มีความสำคัญเชิงระบบสำหรับประเทศไทย (</w:t>
            </w:r>
            <w:r w:rsidR="00807A2D" w:rsidRPr="00807A2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D-SIB buffer) </w:t>
            </w:r>
            <w:r w:rsidR="00807A2D" w:rsidRPr="00807A2D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อีกร้อยละ 1.0</w:t>
            </w:r>
          </w:p>
        </w:tc>
      </w:tr>
    </w:tbl>
    <w:p w14:paraId="34E22B7F" w14:textId="77777777" w:rsidR="001D525A" w:rsidRPr="00D24497" w:rsidRDefault="001D525A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1DDA2472" w14:textId="77777777" w:rsidR="00722676" w:rsidRDefault="00722676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233D526" w14:textId="7F4D6D5A" w:rsidR="00EE42B7" w:rsidRDefault="00C473DD" w:rsidP="00722676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2449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25211" w:rsidRPr="00D24497">
        <w:rPr>
          <w:rFonts w:asciiTheme="majorBidi" w:hAnsiTheme="majorBidi" w:cstheme="majorBidi"/>
          <w:sz w:val="30"/>
          <w:szCs w:val="30"/>
        </w:rPr>
        <w:t>30</w:t>
      </w:r>
      <w:r w:rsidR="0076387B" w:rsidRPr="00D24497">
        <w:rPr>
          <w:rFonts w:asciiTheme="majorBidi" w:hAnsiTheme="majorBidi" w:cstheme="majorBidi"/>
          <w:sz w:val="30"/>
          <w:szCs w:val="30"/>
        </w:rPr>
        <w:t xml:space="preserve"> </w:t>
      </w:r>
      <w:r w:rsidR="00025211" w:rsidRPr="00D24497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76387B" w:rsidRPr="00D244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6387B" w:rsidRPr="00D24497">
        <w:rPr>
          <w:rFonts w:asciiTheme="majorBidi" w:hAnsiTheme="majorBidi" w:cstheme="majorBidi"/>
          <w:sz w:val="30"/>
          <w:szCs w:val="30"/>
        </w:rPr>
        <w:t>256</w:t>
      </w:r>
      <w:r w:rsidR="003E0096" w:rsidRPr="00D24497">
        <w:rPr>
          <w:rFonts w:asciiTheme="majorBidi" w:hAnsiTheme="majorBidi" w:cstheme="majorBidi"/>
          <w:sz w:val="30"/>
          <w:szCs w:val="30"/>
        </w:rPr>
        <w:t>9</w:t>
      </w:r>
      <w:r w:rsidRPr="00D2449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D24497">
        <w:rPr>
          <w:rFonts w:asciiTheme="majorBidi" w:hAnsiTheme="majorBidi" w:cstheme="majorBidi"/>
          <w:sz w:val="30"/>
          <w:szCs w:val="30"/>
        </w:rPr>
        <w:t>31</w:t>
      </w:r>
      <w:r w:rsidRPr="00D2449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D24497">
        <w:rPr>
          <w:rFonts w:asciiTheme="majorBidi" w:hAnsiTheme="majorBidi" w:cstheme="majorBidi"/>
          <w:sz w:val="30"/>
          <w:szCs w:val="30"/>
        </w:rPr>
        <w:t>256</w:t>
      </w:r>
      <w:r w:rsidR="003E0096" w:rsidRPr="00D24497">
        <w:rPr>
          <w:rFonts w:asciiTheme="majorBidi" w:hAnsiTheme="majorBidi" w:cstheme="majorBidi"/>
          <w:sz w:val="30"/>
          <w:szCs w:val="30"/>
        </w:rPr>
        <w:t>8</w:t>
      </w:r>
      <w:r w:rsidRPr="00D24497">
        <w:rPr>
          <w:rFonts w:asciiTheme="majorBidi" w:hAnsiTheme="majorBidi" w:cstheme="majorBidi"/>
          <w:sz w:val="30"/>
          <w:szCs w:val="30"/>
          <w:cs/>
        </w:rPr>
        <w:t xml:space="preserve"> กลุ่มธุรกิจทางการเงินไม่มีเงินกองทุนส่วนเพิ่มเพื่อรองรับการให้สินเชื่อ</w:t>
      </w:r>
      <w:r w:rsidR="00A74CF8" w:rsidRPr="00D24497">
        <w:rPr>
          <w:rFonts w:asciiTheme="majorBidi" w:hAnsiTheme="majorBidi" w:cstheme="majorBidi"/>
          <w:sz w:val="30"/>
          <w:szCs w:val="30"/>
          <w:cs/>
        </w:rPr>
        <w:t xml:space="preserve">ฯ </w:t>
      </w:r>
      <w:r w:rsidRPr="00D24497">
        <w:rPr>
          <w:rFonts w:asciiTheme="majorBidi" w:hAnsiTheme="majorBidi" w:cstheme="majorBidi"/>
          <w:sz w:val="30"/>
          <w:szCs w:val="30"/>
          <w:cs/>
        </w:rPr>
        <w:t>แก่กลุ่มลูกหนี้รายใหญ่</w:t>
      </w:r>
    </w:p>
    <w:p w14:paraId="29326912" w14:textId="77777777" w:rsidR="00722676" w:rsidRPr="00D24497" w:rsidRDefault="00722676" w:rsidP="00722676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21C78673" w14:textId="73468B94" w:rsidR="003E6720" w:rsidRPr="00D24497" w:rsidRDefault="00B742E5" w:rsidP="0069739B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การเปิดเผยข้อมูลเกี่ยวกับ</w:t>
      </w:r>
      <w:r w:rsidR="006D1BF4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รายชื่อบริษัทในกลุ่มธุรกิจทางการเงิน</w:t>
      </w:r>
      <w:r w:rsidR="001B5679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และการ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ดำรงเงินกองทุนตามประกาศของ</w:t>
      </w:r>
      <w:r w:rsidR="0069739B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="00B42A6C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ธปท. 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ที่ </w:t>
      </w:r>
      <w:r w:rsidR="003E6720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สนส. </w:t>
      </w:r>
      <w:r w:rsidR="003E6720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5/2556 </w:t>
      </w:r>
      <w:r w:rsidR="003E6720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3E6720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 </w:t>
      </w:r>
      <w:r w:rsidR="003E6720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2556 </w:t>
      </w:r>
      <w:r w:rsidR="003E6720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D2449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การเปิดเผยข้อมูลการดำรงเงินกองทุนสำหรับกลุ่ม</w:t>
      </w:r>
      <w:r w:rsidR="008C6567" w:rsidRPr="00D2449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br/>
      </w:r>
      <w:r w:rsidR="003E6720" w:rsidRPr="00D2449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ธุรกิจทางการเงิน</w:t>
      </w:r>
      <w:r w:rsidR="003E6720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และสนส. </w:t>
      </w:r>
      <w:r w:rsidR="003E6720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15/2562 </w:t>
      </w:r>
      <w:r w:rsidR="003E6720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3E6720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7 </w:t>
      </w:r>
      <w:r w:rsidR="003E6720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พฤษภาคม</w:t>
      </w:r>
      <w:r w:rsidR="007A6A55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3E6720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2562 </w:t>
      </w:r>
      <w:r w:rsidR="003E6720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D2449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</w:t>
      </w:r>
      <w:r w:rsidR="008C6567" w:rsidRPr="00D2449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br/>
      </w:r>
      <w:r w:rsidR="003E6720" w:rsidRPr="00D2449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สำหรับกลุ่มธุรกิจทางการเงิน (ฉบับที่ </w:t>
      </w:r>
      <w:r w:rsidR="003E6720" w:rsidRPr="00D2449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2) </w:t>
      </w:r>
      <w:r w:rsidR="003E6720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ดังนี้</w:t>
      </w:r>
    </w:p>
    <w:p w14:paraId="7EB6D523" w14:textId="77777777" w:rsidR="00B742E5" w:rsidRPr="00D24497" w:rsidRDefault="00B742E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7020"/>
      </w:tblGrid>
      <w:tr w:rsidR="00B742E5" w:rsidRPr="00D24497" w14:paraId="0A4CDB59" w14:textId="77777777" w:rsidTr="00C07501">
        <w:tc>
          <w:tcPr>
            <w:tcW w:w="2430" w:type="dxa"/>
          </w:tcPr>
          <w:p w14:paraId="471BAC48" w14:textId="77777777" w:rsidR="00B742E5" w:rsidRPr="00D24497" w:rsidRDefault="00B742E5" w:rsidP="00B742E5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ช่องทางที่เปิดเผยข้อมูล</w:t>
            </w:r>
          </w:p>
        </w:tc>
        <w:tc>
          <w:tcPr>
            <w:tcW w:w="7020" w:type="dxa"/>
          </w:tcPr>
          <w:p w14:paraId="0BAD16B5" w14:textId="6083B11D" w:rsidR="00B742E5" w:rsidRPr="00D24497" w:rsidRDefault="00B742E5" w:rsidP="00B742E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เว็บไซต์</w:t>
            </w:r>
            <w:r w:rsidR="00704713"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บริษัท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ภายใต้ส่วนของนักลงทุนสัมพันธ์ที่</w:t>
            </w:r>
          </w:p>
        </w:tc>
      </w:tr>
      <w:tr w:rsidR="00B742E5" w:rsidRPr="00D24497" w14:paraId="0202B521" w14:textId="77777777" w:rsidTr="00C07501">
        <w:tc>
          <w:tcPr>
            <w:tcW w:w="2430" w:type="dxa"/>
          </w:tcPr>
          <w:p w14:paraId="4187A4A6" w14:textId="77777777" w:rsidR="00B742E5" w:rsidRPr="00D24497" w:rsidRDefault="00B742E5" w:rsidP="00B742E5">
            <w:pPr>
              <w:suppressAutoHyphens/>
              <w:snapToGrid w:val="0"/>
              <w:spacing w:after="0" w:line="240" w:lineRule="auto"/>
              <w:ind w:firstLine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20" w:type="dxa"/>
          </w:tcPr>
          <w:p w14:paraId="0BC43A71" w14:textId="787598C6" w:rsidR="00B742E5" w:rsidRPr="00D24497" w:rsidRDefault="00E5044E" w:rsidP="00B742E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u w:val="single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30"/>
                <w:szCs w:val="30"/>
                <w:u w:val="single"/>
                <w:lang w:eastAsia="zh-CN"/>
              </w:rPr>
              <w:t>https://investor.scbx.com/</w:t>
            </w:r>
            <w:r w:rsidR="00861B1D">
              <w:rPr>
                <w:rFonts w:asciiTheme="majorBidi" w:eastAsia="Times New Roman" w:hAnsiTheme="majorBidi" w:cstheme="majorBidi"/>
                <w:sz w:val="30"/>
                <w:szCs w:val="30"/>
                <w:u w:val="single"/>
                <w:lang w:eastAsia="zh-CN"/>
              </w:rPr>
              <w:t>th</w:t>
            </w:r>
            <w:r w:rsidRPr="00D24497">
              <w:rPr>
                <w:rFonts w:asciiTheme="majorBidi" w:eastAsia="Times New Roman" w:hAnsiTheme="majorBidi" w:cstheme="majorBidi"/>
                <w:sz w:val="30"/>
                <w:szCs w:val="30"/>
                <w:u w:val="single"/>
                <w:lang w:eastAsia="zh-CN"/>
              </w:rPr>
              <w:t>/document/basel-iii-pillar-3-market-disclosures</w:t>
            </w:r>
          </w:p>
        </w:tc>
      </w:tr>
      <w:tr w:rsidR="00B742E5" w:rsidRPr="00D24497" w14:paraId="36EBD2DD" w14:textId="77777777" w:rsidTr="00C07501">
        <w:tc>
          <w:tcPr>
            <w:tcW w:w="2430" w:type="dxa"/>
          </w:tcPr>
          <w:p w14:paraId="3CEB6FAE" w14:textId="77777777" w:rsidR="00B742E5" w:rsidRPr="00D24497" w:rsidRDefault="00B742E5" w:rsidP="00B742E5">
            <w:pPr>
              <w:suppressAutoHyphens/>
              <w:spacing w:after="0" w:line="240" w:lineRule="auto"/>
              <w:ind w:firstLine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วันที่เปิดเผยข้อมูล</w:t>
            </w:r>
          </w:p>
        </w:tc>
        <w:tc>
          <w:tcPr>
            <w:tcW w:w="7020" w:type="dxa"/>
          </w:tcPr>
          <w:p w14:paraId="2F284500" w14:textId="38D1B35F" w:rsidR="00B742E5" w:rsidRPr="00D24497" w:rsidRDefault="00B742E5" w:rsidP="00B742E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ภายใน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4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เดือนหลังจากวันสิ้นงวดตามข้อกำหนดในประกาศ</w:t>
            </w:r>
            <w:r w:rsidR="00B42A6C"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ของธปท.</w:t>
            </w:r>
          </w:p>
        </w:tc>
      </w:tr>
      <w:tr w:rsidR="00B742E5" w:rsidRPr="00D24497" w14:paraId="3C1188EA" w14:textId="77777777" w:rsidTr="00C07501">
        <w:tc>
          <w:tcPr>
            <w:tcW w:w="2430" w:type="dxa"/>
          </w:tcPr>
          <w:p w14:paraId="1005352A" w14:textId="0E3254D4" w:rsidR="00B742E5" w:rsidRPr="00D24497" w:rsidRDefault="00B742E5" w:rsidP="00B742E5">
            <w:pPr>
              <w:suppressAutoHyphens/>
              <w:spacing w:after="0" w:line="240" w:lineRule="auto"/>
              <w:ind w:firstLine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ข้อมูล</w:t>
            </w:r>
            <w:r w:rsidR="0022067C"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ล่าสุด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ณ วันที่</w:t>
            </w:r>
          </w:p>
        </w:tc>
        <w:tc>
          <w:tcPr>
            <w:tcW w:w="7020" w:type="dxa"/>
          </w:tcPr>
          <w:p w14:paraId="32D54DAC" w14:textId="68251FEC" w:rsidR="00B742E5" w:rsidRPr="00D24497" w:rsidRDefault="0076387B" w:rsidP="00B742E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  <w:r w:rsidR="00A525EA"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C6743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8</w:t>
            </w:r>
          </w:p>
        </w:tc>
      </w:tr>
    </w:tbl>
    <w:p w14:paraId="4D877FFE" w14:textId="6862CA64" w:rsidR="00CE50B1" w:rsidRPr="00D24497" w:rsidRDefault="00CE50B1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2B889FFD" w14:textId="13D6BBF9" w:rsidR="00B742E5" w:rsidRPr="00D24497" w:rsidRDefault="00825C8F" w:rsidP="00516B7B">
      <w:pPr>
        <w:spacing w:after="0" w:line="240" w:lineRule="auto"/>
        <w:ind w:left="547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D2449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การบริหารจัดการเงินกองทุน</w:t>
      </w:r>
    </w:p>
    <w:p w14:paraId="2E45BF2C" w14:textId="77777777" w:rsidR="00516B7B" w:rsidRPr="00D24497" w:rsidRDefault="00516B7B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7ECFE615" w14:textId="3CCD626D" w:rsidR="00825C8F" w:rsidRPr="00D24497" w:rsidRDefault="00566D92" w:rsidP="00516B7B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นโยบาย</w:t>
      </w:r>
      <w:r w:rsidR="00E96B8E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ของ</w:t>
      </w:r>
      <w:r w:rsidR="00750622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B24DAD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คือ</w:t>
      </w:r>
      <w:r w:rsidR="00825C8F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การรักษาระดับของเงินกองทุนให้มีความมั่นคงเพื่อรองรับความไม่แน่นอนในอนาคต สร้างความเชื่อมั่นให้ตลาดเกี่ยวกับความแข็งแกร่งของ</w:t>
      </w:r>
      <w:r w:rsidR="00750622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กลุ่มบริษัท </w:t>
      </w:r>
      <w:r w:rsidR="00825C8F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ตลอดจนสนับสนุนการเติบโตของธุรกิจ นอกจากนี้</w:t>
      </w:r>
      <w:r w:rsidR="00DF6011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825C8F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ได้มีการพิจารณาผลกระทบของระดับเงินกองทุนที่มีต่อผลตอบแทนของผู้ถือหุ้นควบคู่ไปกับการรักษาสมดุลระหว่างการมีอัตราผลตอบแทนที่สูงขึ้นจากระดับของหนี้สินที่สูง และความมั่นคงของ</w:t>
      </w:r>
      <w:r w:rsidR="00750622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825C8F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จากการมีระดับของเงินกองทุนที่แข็งแกร่ง</w:t>
      </w:r>
    </w:p>
    <w:p w14:paraId="402E9E56" w14:textId="77777777" w:rsidR="00B742E5" w:rsidRPr="00D24497" w:rsidRDefault="00B742E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577D0F86" w14:textId="428296BC" w:rsidR="00B742E5" w:rsidRPr="00D24497" w:rsidRDefault="00750622" w:rsidP="00516B7B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B742E5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ได้ปฏิบัติตามข้อกำหนดของ</w:t>
      </w:r>
      <w:r w:rsidR="00EF172E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ธปท.</w:t>
      </w:r>
      <w:r w:rsidR="00B742E5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เกี่ยวกับการดำรงเงินกองทุนมาโดยตลอด โดยข้อมูลตามตารางข้างต้นแสดงระดับเงินกองทุนเกินกว่าเกณฑ์ขั้นต่ำที่กำหนดโดย</w:t>
      </w:r>
      <w:r w:rsidR="00EF172E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ธปท.</w:t>
      </w:r>
    </w:p>
    <w:p w14:paraId="60CF0E8C" w14:textId="64C436D7" w:rsidR="00EE42B7" w:rsidRPr="00D24497" w:rsidRDefault="00EE42B7">
      <w:pPr>
        <w:rPr>
          <w:rFonts w:asciiTheme="majorBidi" w:eastAsia="Times New Roman" w:hAnsiTheme="majorBidi" w:cstheme="majorBidi"/>
          <w:spacing w:val="-4"/>
          <w:sz w:val="16"/>
          <w:szCs w:val="16"/>
          <w:cs/>
        </w:rPr>
      </w:pPr>
      <w:r w:rsidRPr="00D24497">
        <w:rPr>
          <w:rFonts w:asciiTheme="majorBidi" w:eastAsia="Times New Roman" w:hAnsiTheme="majorBidi" w:cstheme="majorBidi"/>
          <w:spacing w:val="-4"/>
          <w:sz w:val="16"/>
          <w:szCs w:val="16"/>
          <w:cs/>
        </w:rPr>
        <w:br w:type="page"/>
      </w:r>
    </w:p>
    <w:p w14:paraId="36E536D9" w14:textId="1F5C1A2E" w:rsidR="00B742E5" w:rsidRPr="00D24497" w:rsidRDefault="00B742E5" w:rsidP="00D017FF">
      <w:pPr>
        <w:pStyle w:val="Heading1"/>
        <w:ind w:left="540" w:hanging="540"/>
        <w:rPr>
          <w:rFonts w:asciiTheme="majorBidi" w:hAnsiTheme="majorBidi" w:cstheme="majorBidi"/>
        </w:rPr>
      </w:pPr>
      <w:bookmarkStart w:id="11" w:name="_สินทรัพย์ทางการเงินที่วัดมูลค่าด้วย"/>
      <w:bookmarkStart w:id="12" w:name="_Toc141724693"/>
      <w:bookmarkStart w:id="13" w:name="_Toc237253028"/>
      <w:bookmarkEnd w:id="11"/>
      <w:r w:rsidRPr="00D24497">
        <w:rPr>
          <w:rFonts w:asciiTheme="majorBidi" w:hAnsiTheme="majorBidi" w:cstheme="majorBidi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12"/>
      <w:bookmarkEnd w:id="13"/>
    </w:p>
    <w:p w14:paraId="5A0A89BE" w14:textId="2C446B95" w:rsidR="004C0431" w:rsidRPr="00D830F6" w:rsidRDefault="004C0431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</w:p>
    <w:tbl>
      <w:tblPr>
        <w:tblW w:w="9185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3006"/>
        <w:gridCol w:w="1440"/>
        <w:gridCol w:w="239"/>
        <w:gridCol w:w="1386"/>
        <w:gridCol w:w="239"/>
        <w:gridCol w:w="1291"/>
        <w:gridCol w:w="265"/>
        <w:gridCol w:w="1319"/>
      </w:tblGrid>
      <w:tr w:rsidR="00A6316A" w:rsidRPr="00D24497" w14:paraId="59BABE11" w14:textId="77777777">
        <w:trPr>
          <w:trHeight w:val="288"/>
        </w:trPr>
        <w:tc>
          <w:tcPr>
            <w:tcW w:w="3006" w:type="dxa"/>
            <w:vAlign w:val="bottom"/>
          </w:tcPr>
          <w:p w14:paraId="7628592F" w14:textId="77777777" w:rsidR="00A6316A" w:rsidRPr="00D24497" w:rsidRDefault="00A6316A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065" w:type="dxa"/>
            <w:gridSpan w:val="3"/>
          </w:tcPr>
          <w:p w14:paraId="04F25FFB" w14:textId="77777777" w:rsidR="00A6316A" w:rsidRPr="00D24497" w:rsidRDefault="00A6316A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39" w:type="dxa"/>
          </w:tcPr>
          <w:p w14:paraId="6158D60E" w14:textId="77777777" w:rsidR="00A6316A" w:rsidRPr="00D24497" w:rsidRDefault="00A6316A">
            <w:pPr>
              <w:suppressAutoHyphens/>
              <w:snapToGrid w:val="0"/>
              <w:spacing w:after="0" w:line="240" w:lineRule="auto"/>
              <w:ind w:right="-10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75" w:type="dxa"/>
            <w:gridSpan w:val="3"/>
          </w:tcPr>
          <w:p w14:paraId="2818C7EE" w14:textId="77777777" w:rsidR="00A6316A" w:rsidRPr="00D24497" w:rsidRDefault="00A6316A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A6316A" w:rsidRPr="00D24497" w14:paraId="3415503C" w14:textId="77777777">
        <w:trPr>
          <w:trHeight w:val="288"/>
        </w:trPr>
        <w:tc>
          <w:tcPr>
            <w:tcW w:w="3006" w:type="dxa"/>
            <w:vAlign w:val="bottom"/>
          </w:tcPr>
          <w:p w14:paraId="6C1A6C63" w14:textId="77777777" w:rsidR="00A6316A" w:rsidRPr="00D24497" w:rsidRDefault="00A6316A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440" w:type="dxa"/>
          </w:tcPr>
          <w:p w14:paraId="4CBD067A" w14:textId="77777777" w:rsidR="00A6316A" w:rsidRPr="00D24497" w:rsidRDefault="00A6316A">
            <w:pPr>
              <w:suppressAutoHyphens/>
              <w:snapToGrid w:val="0"/>
              <w:spacing w:after="0" w:line="240" w:lineRule="auto"/>
              <w:ind w:left="163" w:right="-106" w:hanging="27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30 </w:t>
            </w:r>
            <w:r w:rsidRPr="00D2449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มิถุนายน</w:t>
            </w:r>
          </w:p>
        </w:tc>
        <w:tc>
          <w:tcPr>
            <w:tcW w:w="239" w:type="dxa"/>
          </w:tcPr>
          <w:p w14:paraId="0AAE618C" w14:textId="77777777" w:rsidR="00A6316A" w:rsidRPr="00D24497" w:rsidRDefault="00A6316A">
            <w:pPr>
              <w:suppressAutoHyphens/>
              <w:snapToGrid w:val="0"/>
              <w:spacing w:after="0" w:line="240" w:lineRule="auto"/>
              <w:ind w:left="-126" w:right="-10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6" w:type="dxa"/>
          </w:tcPr>
          <w:p w14:paraId="5EE0E890" w14:textId="77777777" w:rsidR="00A6316A" w:rsidRPr="00D24497" w:rsidRDefault="00A6316A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31 </w:t>
            </w:r>
            <w:r w:rsidRPr="00D2449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239" w:type="dxa"/>
          </w:tcPr>
          <w:p w14:paraId="7546B8B2" w14:textId="77777777" w:rsidR="00A6316A" w:rsidRPr="00D24497" w:rsidRDefault="00A6316A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</w:tcPr>
          <w:p w14:paraId="35288372" w14:textId="77777777" w:rsidR="00A6316A" w:rsidRPr="00D24497" w:rsidRDefault="00A6316A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30 </w:t>
            </w:r>
            <w:r w:rsidRPr="00D2449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มิถุนายน</w:t>
            </w:r>
          </w:p>
        </w:tc>
        <w:tc>
          <w:tcPr>
            <w:tcW w:w="265" w:type="dxa"/>
          </w:tcPr>
          <w:p w14:paraId="6E476CC6" w14:textId="77777777" w:rsidR="00A6316A" w:rsidRPr="00D24497" w:rsidRDefault="00A6316A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</w:tcPr>
          <w:p w14:paraId="4524E942" w14:textId="77777777" w:rsidR="00A6316A" w:rsidRPr="00D24497" w:rsidRDefault="00A6316A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31 </w:t>
            </w:r>
            <w:r w:rsidRPr="00D2449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ธันวาคม</w:t>
            </w:r>
          </w:p>
        </w:tc>
      </w:tr>
      <w:tr w:rsidR="00A6316A" w:rsidRPr="00D24497" w14:paraId="770896D2" w14:textId="77777777">
        <w:trPr>
          <w:trHeight w:val="288"/>
        </w:trPr>
        <w:tc>
          <w:tcPr>
            <w:tcW w:w="3006" w:type="dxa"/>
            <w:vAlign w:val="bottom"/>
          </w:tcPr>
          <w:p w14:paraId="30B3DDAC" w14:textId="77777777" w:rsidR="00A6316A" w:rsidRPr="00D24497" w:rsidRDefault="00A6316A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440" w:type="dxa"/>
          </w:tcPr>
          <w:p w14:paraId="7F4BDB15" w14:textId="77777777" w:rsidR="00A6316A" w:rsidRPr="00D24497" w:rsidRDefault="00A6316A">
            <w:pPr>
              <w:suppressAutoHyphens/>
              <w:snapToGrid w:val="0"/>
              <w:spacing w:after="0" w:line="240" w:lineRule="auto"/>
              <w:ind w:left="163" w:right="-106" w:hanging="27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2569</w:t>
            </w:r>
          </w:p>
        </w:tc>
        <w:tc>
          <w:tcPr>
            <w:tcW w:w="239" w:type="dxa"/>
          </w:tcPr>
          <w:p w14:paraId="1C20BF66" w14:textId="77777777" w:rsidR="00A6316A" w:rsidRPr="00D24497" w:rsidRDefault="00A6316A">
            <w:pPr>
              <w:suppressAutoHyphens/>
              <w:snapToGrid w:val="0"/>
              <w:spacing w:after="0" w:line="240" w:lineRule="auto"/>
              <w:ind w:left="-126" w:right="-10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6" w:type="dxa"/>
          </w:tcPr>
          <w:p w14:paraId="2F5B6ED1" w14:textId="77777777" w:rsidR="00A6316A" w:rsidRPr="00D24497" w:rsidRDefault="00A6316A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239" w:type="dxa"/>
          </w:tcPr>
          <w:p w14:paraId="61B71BB2" w14:textId="77777777" w:rsidR="00A6316A" w:rsidRPr="00D24497" w:rsidRDefault="00A6316A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</w:tcPr>
          <w:p w14:paraId="48AE585A" w14:textId="77777777" w:rsidR="00A6316A" w:rsidRPr="00D24497" w:rsidRDefault="00A6316A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2569</w:t>
            </w:r>
          </w:p>
        </w:tc>
        <w:tc>
          <w:tcPr>
            <w:tcW w:w="265" w:type="dxa"/>
          </w:tcPr>
          <w:p w14:paraId="6380429E" w14:textId="77777777" w:rsidR="00A6316A" w:rsidRPr="00D24497" w:rsidRDefault="00A6316A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</w:tcPr>
          <w:p w14:paraId="4A88A401" w14:textId="77777777" w:rsidR="00A6316A" w:rsidRPr="00D24497" w:rsidRDefault="00A6316A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2568</w:t>
            </w:r>
          </w:p>
        </w:tc>
      </w:tr>
      <w:tr w:rsidR="00A6316A" w:rsidRPr="00D24497" w14:paraId="30A633A1" w14:textId="77777777">
        <w:trPr>
          <w:trHeight w:val="288"/>
        </w:trPr>
        <w:tc>
          <w:tcPr>
            <w:tcW w:w="3006" w:type="dxa"/>
            <w:vAlign w:val="bottom"/>
          </w:tcPr>
          <w:p w14:paraId="1F8EFC0A" w14:textId="77777777" w:rsidR="00A6316A" w:rsidRPr="00D24497" w:rsidRDefault="00A6316A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440" w:type="dxa"/>
          </w:tcPr>
          <w:p w14:paraId="4B67C7F3" w14:textId="77777777" w:rsidR="00A6316A" w:rsidRPr="00D24497" w:rsidRDefault="00A6316A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  <w:tc>
          <w:tcPr>
            <w:tcW w:w="239" w:type="dxa"/>
          </w:tcPr>
          <w:p w14:paraId="676E9795" w14:textId="77777777" w:rsidR="00A6316A" w:rsidRPr="00D24497" w:rsidRDefault="00A6316A">
            <w:pPr>
              <w:suppressAutoHyphens/>
              <w:snapToGrid w:val="0"/>
              <w:spacing w:after="0" w:line="240" w:lineRule="auto"/>
              <w:ind w:left="-126" w:right="-10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6" w:type="dxa"/>
          </w:tcPr>
          <w:p w14:paraId="18BA14F6" w14:textId="77777777" w:rsidR="00A6316A" w:rsidRPr="00D24497" w:rsidRDefault="00A6316A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  <w:tc>
          <w:tcPr>
            <w:tcW w:w="239" w:type="dxa"/>
          </w:tcPr>
          <w:p w14:paraId="35C2CF13" w14:textId="77777777" w:rsidR="00A6316A" w:rsidRPr="00D24497" w:rsidRDefault="00A6316A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</w:tcPr>
          <w:p w14:paraId="0D8EDE1A" w14:textId="77777777" w:rsidR="00A6316A" w:rsidRPr="00D24497" w:rsidRDefault="00A6316A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  <w:tc>
          <w:tcPr>
            <w:tcW w:w="265" w:type="dxa"/>
          </w:tcPr>
          <w:p w14:paraId="3CEB48E3" w14:textId="77777777" w:rsidR="00A6316A" w:rsidRPr="00D24497" w:rsidRDefault="00A6316A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</w:tcPr>
          <w:p w14:paraId="29580435" w14:textId="77777777" w:rsidR="00A6316A" w:rsidRPr="00D24497" w:rsidRDefault="00A6316A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</w:tr>
      <w:tr w:rsidR="00A6316A" w:rsidRPr="00D24497" w14:paraId="52E3480B" w14:textId="77777777">
        <w:trPr>
          <w:trHeight w:val="288"/>
        </w:trPr>
        <w:tc>
          <w:tcPr>
            <w:tcW w:w="3006" w:type="dxa"/>
            <w:vAlign w:val="bottom"/>
          </w:tcPr>
          <w:p w14:paraId="7317812D" w14:textId="77777777" w:rsidR="00A6316A" w:rsidRPr="00D24497" w:rsidRDefault="00A6316A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6179" w:type="dxa"/>
            <w:gridSpan w:val="7"/>
          </w:tcPr>
          <w:p w14:paraId="67C38572" w14:textId="77777777" w:rsidR="00A6316A" w:rsidRPr="00D24497" w:rsidRDefault="00A6316A">
            <w:pPr>
              <w:suppressAutoHyphens/>
              <w:snapToGrid w:val="0"/>
              <w:spacing w:after="0" w:line="240" w:lineRule="auto"/>
              <w:ind w:left="-114" w:firstLine="21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A6316A" w:rsidRPr="00D24497" w14:paraId="11989650" w14:textId="77777777">
        <w:trPr>
          <w:trHeight w:val="288"/>
        </w:trPr>
        <w:tc>
          <w:tcPr>
            <w:tcW w:w="3006" w:type="dxa"/>
            <w:vAlign w:val="bottom"/>
          </w:tcPr>
          <w:p w14:paraId="744FC1D5" w14:textId="77777777" w:rsidR="00A6316A" w:rsidRPr="00D24497" w:rsidRDefault="00A6316A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สินทรัพย์ทางการเงินเพื่อค้า</w:t>
            </w:r>
          </w:p>
        </w:tc>
        <w:tc>
          <w:tcPr>
            <w:tcW w:w="1440" w:type="dxa"/>
          </w:tcPr>
          <w:p w14:paraId="32CC018A" w14:textId="77777777" w:rsidR="00A6316A" w:rsidRPr="00D24497" w:rsidRDefault="00A6316A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</w:tcPr>
          <w:p w14:paraId="5763DA08" w14:textId="77777777" w:rsidR="00A6316A" w:rsidRPr="00D24497" w:rsidRDefault="00A6316A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26"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6" w:type="dxa"/>
          </w:tcPr>
          <w:p w14:paraId="2CB04903" w14:textId="77777777" w:rsidR="00A6316A" w:rsidRPr="00D24497" w:rsidRDefault="00A6316A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9" w:type="dxa"/>
          </w:tcPr>
          <w:p w14:paraId="01EDC558" w14:textId="77777777" w:rsidR="00A6316A" w:rsidRPr="00D24497" w:rsidRDefault="00A6316A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</w:tcPr>
          <w:p w14:paraId="19B87EDD" w14:textId="77777777" w:rsidR="00A6316A" w:rsidRPr="00D24497" w:rsidRDefault="00A6316A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65" w:type="dxa"/>
          </w:tcPr>
          <w:p w14:paraId="55E7991C" w14:textId="77777777" w:rsidR="00A6316A" w:rsidRPr="00D24497" w:rsidRDefault="00A6316A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</w:tcPr>
          <w:p w14:paraId="30E9BA30" w14:textId="77777777" w:rsidR="00A6316A" w:rsidRPr="00D24497" w:rsidRDefault="00A6316A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7E04F8" w:rsidRPr="00D24497" w14:paraId="3177E372" w14:textId="77777777">
        <w:trPr>
          <w:trHeight w:val="288"/>
        </w:trPr>
        <w:tc>
          <w:tcPr>
            <w:tcW w:w="3006" w:type="dxa"/>
          </w:tcPr>
          <w:p w14:paraId="25CB2A7E" w14:textId="77777777" w:rsidR="007E04F8" w:rsidRPr="00D24497" w:rsidRDefault="007E04F8" w:rsidP="00601BA3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 w:firstLine="129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vAlign w:val="bottom"/>
          </w:tcPr>
          <w:p w14:paraId="7E29FCC9" w14:textId="0D33B172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48,436</w:t>
            </w:r>
          </w:p>
        </w:tc>
        <w:tc>
          <w:tcPr>
            <w:tcW w:w="239" w:type="dxa"/>
          </w:tcPr>
          <w:p w14:paraId="2BD3A322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6" w:type="dxa"/>
            <w:vAlign w:val="bottom"/>
          </w:tcPr>
          <w:p w14:paraId="7126096B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35,481</w:t>
            </w:r>
          </w:p>
        </w:tc>
        <w:tc>
          <w:tcPr>
            <w:tcW w:w="239" w:type="dxa"/>
          </w:tcPr>
          <w:p w14:paraId="5B44454E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6523AFDA" w14:textId="6132481B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51E3B54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vAlign w:val="bottom"/>
          </w:tcPr>
          <w:p w14:paraId="13D6C608" w14:textId="77777777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24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04F8" w:rsidRPr="00D24497" w14:paraId="5F07A3F4" w14:textId="77777777">
        <w:trPr>
          <w:trHeight w:val="288"/>
        </w:trPr>
        <w:tc>
          <w:tcPr>
            <w:tcW w:w="3006" w:type="dxa"/>
          </w:tcPr>
          <w:p w14:paraId="5F5D4B47" w14:textId="77777777" w:rsidR="007E04F8" w:rsidRPr="00DA6ACA" w:rsidRDefault="007E04F8" w:rsidP="00DA6ACA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 w:firstLine="12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14:paraId="191DCBD8" w14:textId="132B1525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6,507</w:t>
            </w:r>
          </w:p>
        </w:tc>
        <w:tc>
          <w:tcPr>
            <w:tcW w:w="239" w:type="dxa"/>
          </w:tcPr>
          <w:p w14:paraId="2721EA46" w14:textId="77777777" w:rsidR="007E04F8" w:rsidRPr="007E04F8" w:rsidRDefault="007E04F8" w:rsidP="007E04F8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86" w:type="dxa"/>
            <w:vAlign w:val="bottom"/>
          </w:tcPr>
          <w:p w14:paraId="5B2539DF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7,479</w:t>
            </w:r>
          </w:p>
        </w:tc>
        <w:tc>
          <w:tcPr>
            <w:tcW w:w="239" w:type="dxa"/>
          </w:tcPr>
          <w:p w14:paraId="3E2A13ED" w14:textId="77777777" w:rsidR="007E04F8" w:rsidRPr="007E04F8" w:rsidRDefault="007E04F8" w:rsidP="007E04F8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6F4B44DC" w14:textId="6105198F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59D9CFD" w14:textId="77777777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vAlign w:val="bottom"/>
          </w:tcPr>
          <w:p w14:paraId="7A9C737E" w14:textId="77777777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04F8" w:rsidRPr="00D24497" w14:paraId="66EAA2C3" w14:textId="77777777">
        <w:trPr>
          <w:trHeight w:val="288"/>
        </w:trPr>
        <w:tc>
          <w:tcPr>
            <w:tcW w:w="3006" w:type="dxa"/>
          </w:tcPr>
          <w:p w14:paraId="4329B928" w14:textId="77777777" w:rsidR="007E04F8" w:rsidRPr="00DA6ACA" w:rsidRDefault="007E04F8" w:rsidP="00DA6ACA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 w:firstLine="12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440" w:type="dxa"/>
            <w:vAlign w:val="bottom"/>
          </w:tcPr>
          <w:p w14:paraId="32B1147D" w14:textId="76D6DECA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39" w:type="dxa"/>
          </w:tcPr>
          <w:p w14:paraId="4E6BDAE6" w14:textId="77777777" w:rsidR="007E04F8" w:rsidRPr="007E04F8" w:rsidRDefault="007E04F8" w:rsidP="007E04F8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86" w:type="dxa"/>
            <w:vAlign w:val="bottom"/>
          </w:tcPr>
          <w:p w14:paraId="1AB97B14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39" w:type="dxa"/>
          </w:tcPr>
          <w:p w14:paraId="58B379B8" w14:textId="77777777" w:rsidR="007E04F8" w:rsidRPr="007E04F8" w:rsidRDefault="007E04F8" w:rsidP="007E04F8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78515E4F" w14:textId="1BB2766B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49BEE10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vAlign w:val="bottom"/>
          </w:tcPr>
          <w:p w14:paraId="4D08D545" w14:textId="77777777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04F8" w:rsidRPr="00D24497" w14:paraId="147009ED" w14:textId="77777777">
        <w:trPr>
          <w:trHeight w:val="288"/>
        </w:trPr>
        <w:tc>
          <w:tcPr>
            <w:tcW w:w="3006" w:type="dxa"/>
          </w:tcPr>
          <w:p w14:paraId="527305DB" w14:textId="77777777" w:rsidR="007E04F8" w:rsidRPr="00DA6ACA" w:rsidRDefault="007E04F8" w:rsidP="00DA6ACA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 w:firstLine="12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440" w:type="dxa"/>
            <w:vAlign w:val="bottom"/>
          </w:tcPr>
          <w:p w14:paraId="21B4756E" w14:textId="2C2DEDFC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1,710</w:t>
            </w:r>
          </w:p>
        </w:tc>
        <w:tc>
          <w:tcPr>
            <w:tcW w:w="239" w:type="dxa"/>
          </w:tcPr>
          <w:p w14:paraId="2309D2C2" w14:textId="77777777" w:rsidR="007E04F8" w:rsidRPr="007E04F8" w:rsidRDefault="007E04F8" w:rsidP="007E04F8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86" w:type="dxa"/>
            <w:vAlign w:val="bottom"/>
          </w:tcPr>
          <w:p w14:paraId="4AE70F21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1,275</w:t>
            </w:r>
          </w:p>
        </w:tc>
        <w:tc>
          <w:tcPr>
            <w:tcW w:w="239" w:type="dxa"/>
          </w:tcPr>
          <w:p w14:paraId="1D3C36BD" w14:textId="77777777" w:rsidR="007E04F8" w:rsidRPr="007E04F8" w:rsidRDefault="007E04F8" w:rsidP="007E04F8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2A0CAAA8" w14:textId="287596D4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42FBB923" w14:textId="77777777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vAlign w:val="bottom"/>
          </w:tcPr>
          <w:p w14:paraId="4DFA3FD7" w14:textId="77777777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04F8" w:rsidRPr="00D24497" w14:paraId="788643F4" w14:textId="77777777">
        <w:trPr>
          <w:trHeight w:val="288"/>
        </w:trPr>
        <w:tc>
          <w:tcPr>
            <w:tcW w:w="3006" w:type="dxa"/>
            <w:vAlign w:val="bottom"/>
          </w:tcPr>
          <w:p w14:paraId="29399560" w14:textId="77777777" w:rsidR="007E04F8" w:rsidRPr="00DA6ACA" w:rsidRDefault="007E04F8" w:rsidP="00DA6ACA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 w:firstLine="12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245A45" w14:textId="790FA719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239" w:type="dxa"/>
          </w:tcPr>
          <w:p w14:paraId="0AA7CD1B" w14:textId="77777777" w:rsidR="007E04F8" w:rsidRPr="007E04F8" w:rsidRDefault="007E04F8" w:rsidP="007E04F8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62743596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39" w:type="dxa"/>
          </w:tcPr>
          <w:p w14:paraId="1F389ED9" w14:textId="77777777" w:rsidR="007E04F8" w:rsidRPr="007E04F8" w:rsidRDefault="007E04F8" w:rsidP="007E04F8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5A32BF20" w14:textId="42280015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7DB15B9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5ADD5803" w14:textId="77777777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04F8" w:rsidRPr="00D24497" w14:paraId="603B97A1" w14:textId="77777777">
        <w:trPr>
          <w:trHeight w:val="288"/>
        </w:trPr>
        <w:tc>
          <w:tcPr>
            <w:tcW w:w="3006" w:type="dxa"/>
            <w:vAlign w:val="bottom"/>
          </w:tcPr>
          <w:p w14:paraId="51E9D1D0" w14:textId="77777777" w:rsidR="007E04F8" w:rsidRPr="00D24497" w:rsidRDefault="007E04F8" w:rsidP="007E04F8">
            <w:pPr>
              <w:tabs>
                <w:tab w:val="left" w:pos="407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3013E" w14:textId="688A6004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57,242</w:t>
            </w:r>
          </w:p>
        </w:tc>
        <w:tc>
          <w:tcPr>
            <w:tcW w:w="239" w:type="dxa"/>
          </w:tcPr>
          <w:p w14:paraId="63F3517B" w14:textId="77777777" w:rsidR="007E04F8" w:rsidRPr="007E04F8" w:rsidRDefault="007E04F8" w:rsidP="007E04F8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9D11A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44,389</w:t>
            </w:r>
          </w:p>
        </w:tc>
        <w:tc>
          <w:tcPr>
            <w:tcW w:w="239" w:type="dxa"/>
          </w:tcPr>
          <w:p w14:paraId="2A2777C3" w14:textId="77777777" w:rsidR="007E04F8" w:rsidRPr="007E04F8" w:rsidRDefault="007E04F8" w:rsidP="007E04F8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A38D9" w14:textId="139800E5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9D3C1D6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002E4" w14:textId="77777777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E04F8" w:rsidRPr="00D830F6" w14:paraId="605B6C72" w14:textId="77777777">
        <w:trPr>
          <w:trHeight w:val="288"/>
        </w:trPr>
        <w:tc>
          <w:tcPr>
            <w:tcW w:w="3006" w:type="dxa"/>
            <w:vAlign w:val="bottom"/>
          </w:tcPr>
          <w:p w14:paraId="6934DB2B" w14:textId="77777777" w:rsidR="007E04F8" w:rsidRPr="00D830F6" w:rsidRDefault="007E04F8" w:rsidP="007E04F8">
            <w:pPr>
              <w:tabs>
                <w:tab w:val="left" w:pos="407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C8FF1A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</w:tcPr>
          <w:p w14:paraId="58EF534C" w14:textId="77777777" w:rsidR="007E04F8" w:rsidRPr="007E04F8" w:rsidRDefault="007E04F8" w:rsidP="007E04F8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705B760E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</w:tcPr>
          <w:p w14:paraId="7FCCE30E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722F868B" w14:textId="77777777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65" w:type="dxa"/>
          </w:tcPr>
          <w:p w14:paraId="24498972" w14:textId="77777777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342A9323" w14:textId="77777777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7E04F8" w:rsidRPr="00D24497" w14:paraId="1A313FC9" w14:textId="77777777">
        <w:trPr>
          <w:trHeight w:val="288"/>
        </w:trPr>
        <w:tc>
          <w:tcPr>
            <w:tcW w:w="3006" w:type="dxa"/>
          </w:tcPr>
          <w:p w14:paraId="2E5C3D3D" w14:textId="77777777" w:rsidR="007E04F8" w:rsidRPr="00D24497" w:rsidRDefault="007E04F8" w:rsidP="007E04F8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สินทรัพย์ทางการเงินอื่น ๆ</w:t>
            </w:r>
          </w:p>
        </w:tc>
        <w:tc>
          <w:tcPr>
            <w:tcW w:w="1440" w:type="dxa"/>
            <w:vAlign w:val="bottom"/>
          </w:tcPr>
          <w:p w14:paraId="23A60F40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</w:tcPr>
          <w:p w14:paraId="34A3C5AB" w14:textId="77777777" w:rsidR="007E04F8" w:rsidRPr="007E04F8" w:rsidRDefault="007E04F8" w:rsidP="007E04F8">
            <w:pPr>
              <w:tabs>
                <w:tab w:val="decimal" w:pos="-86"/>
                <w:tab w:val="decimal" w:pos="1060"/>
              </w:tabs>
              <w:suppressAutoHyphens/>
              <w:spacing w:after="0" w:line="240" w:lineRule="auto"/>
              <w:ind w:right="-10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86" w:type="dxa"/>
            <w:vAlign w:val="bottom"/>
          </w:tcPr>
          <w:p w14:paraId="09E30C8A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</w:tcPr>
          <w:p w14:paraId="6664AE52" w14:textId="77777777" w:rsidR="007E04F8" w:rsidRPr="007E04F8" w:rsidRDefault="007E04F8" w:rsidP="007E04F8">
            <w:pPr>
              <w:tabs>
                <w:tab w:val="decimal" w:pos="-86"/>
                <w:tab w:val="decimal" w:pos="1060"/>
              </w:tabs>
              <w:suppressAutoHyphens/>
              <w:spacing w:after="0" w:line="240" w:lineRule="auto"/>
              <w:ind w:right="-10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3F8075BA" w14:textId="77777777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65" w:type="dxa"/>
          </w:tcPr>
          <w:p w14:paraId="3E3136AA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vAlign w:val="bottom"/>
          </w:tcPr>
          <w:p w14:paraId="010AE649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</w:tr>
      <w:tr w:rsidR="007E04F8" w:rsidRPr="00D24497" w14:paraId="5A886D97" w14:textId="77777777">
        <w:trPr>
          <w:trHeight w:val="20"/>
        </w:trPr>
        <w:tc>
          <w:tcPr>
            <w:tcW w:w="3006" w:type="dxa"/>
          </w:tcPr>
          <w:p w14:paraId="6E68BD83" w14:textId="77777777" w:rsidR="007E04F8" w:rsidRPr="00D24497" w:rsidRDefault="007E04F8" w:rsidP="00DA6ACA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 w:firstLine="12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vAlign w:val="bottom"/>
          </w:tcPr>
          <w:p w14:paraId="433B3879" w14:textId="09473B6B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10,435</w:t>
            </w:r>
          </w:p>
        </w:tc>
        <w:tc>
          <w:tcPr>
            <w:tcW w:w="239" w:type="dxa"/>
          </w:tcPr>
          <w:p w14:paraId="51F24F26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6" w:type="dxa"/>
            <w:vAlign w:val="bottom"/>
          </w:tcPr>
          <w:p w14:paraId="57D352CC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9,880</w:t>
            </w:r>
          </w:p>
        </w:tc>
        <w:tc>
          <w:tcPr>
            <w:tcW w:w="239" w:type="dxa"/>
          </w:tcPr>
          <w:p w14:paraId="611C4ED3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1608D204" w14:textId="3662BF0A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B6DA35D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vAlign w:val="bottom"/>
          </w:tcPr>
          <w:p w14:paraId="682124AA" w14:textId="77777777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04F8" w:rsidRPr="00D24497" w14:paraId="4C3EA86A" w14:textId="77777777">
        <w:trPr>
          <w:trHeight w:val="20"/>
        </w:trPr>
        <w:tc>
          <w:tcPr>
            <w:tcW w:w="3006" w:type="dxa"/>
          </w:tcPr>
          <w:p w14:paraId="3EE11FE8" w14:textId="77777777" w:rsidR="007E04F8" w:rsidRPr="00D24497" w:rsidRDefault="007E04F8" w:rsidP="00DA6ACA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 w:firstLine="12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14:paraId="5D91F041" w14:textId="0CBF1BC4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  <w:tc>
          <w:tcPr>
            <w:tcW w:w="239" w:type="dxa"/>
            <w:vAlign w:val="bottom"/>
          </w:tcPr>
          <w:p w14:paraId="42BAD9CF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6" w:type="dxa"/>
            <w:vAlign w:val="bottom"/>
          </w:tcPr>
          <w:p w14:paraId="1542BF21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  <w:tc>
          <w:tcPr>
            <w:tcW w:w="239" w:type="dxa"/>
            <w:vAlign w:val="bottom"/>
          </w:tcPr>
          <w:p w14:paraId="3CAB222A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0C4A828C" w14:textId="0547B249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17EEDCF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vAlign w:val="bottom"/>
          </w:tcPr>
          <w:p w14:paraId="1D75D37A" w14:textId="77777777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04F8" w:rsidRPr="00D24497" w14:paraId="2BC788AE" w14:textId="77777777">
        <w:tc>
          <w:tcPr>
            <w:tcW w:w="3006" w:type="dxa"/>
          </w:tcPr>
          <w:p w14:paraId="1ACFD416" w14:textId="77777777" w:rsidR="007E04F8" w:rsidRPr="00D24497" w:rsidRDefault="007E04F8" w:rsidP="00DA6ACA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 w:firstLine="12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440" w:type="dxa"/>
            <w:vAlign w:val="bottom"/>
          </w:tcPr>
          <w:p w14:paraId="320800D9" w14:textId="1A98E1E8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60,436</w:t>
            </w:r>
          </w:p>
        </w:tc>
        <w:tc>
          <w:tcPr>
            <w:tcW w:w="239" w:type="dxa"/>
          </w:tcPr>
          <w:p w14:paraId="781548CA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6" w:type="dxa"/>
            <w:vAlign w:val="bottom"/>
          </w:tcPr>
          <w:p w14:paraId="639663EB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53,297</w:t>
            </w:r>
          </w:p>
        </w:tc>
        <w:tc>
          <w:tcPr>
            <w:tcW w:w="239" w:type="dxa"/>
          </w:tcPr>
          <w:p w14:paraId="1B841600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</w:tcPr>
          <w:p w14:paraId="354CB97E" w14:textId="182C92E0" w:rsidR="007E04F8" w:rsidRPr="007E04F8" w:rsidRDefault="007E04F8" w:rsidP="007E04F8">
            <w:pPr>
              <w:tabs>
                <w:tab w:val="decimal" w:pos="107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 xml:space="preserve"> 119 </w:t>
            </w:r>
          </w:p>
        </w:tc>
        <w:tc>
          <w:tcPr>
            <w:tcW w:w="265" w:type="dxa"/>
          </w:tcPr>
          <w:p w14:paraId="5B74F927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vAlign w:val="bottom"/>
          </w:tcPr>
          <w:p w14:paraId="318739F7" w14:textId="77777777" w:rsidR="007E04F8" w:rsidRPr="007E04F8" w:rsidRDefault="007E04F8" w:rsidP="007E04F8">
            <w:pPr>
              <w:tabs>
                <w:tab w:val="decimal" w:pos="1073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</w:tr>
      <w:tr w:rsidR="007E04F8" w:rsidRPr="00D24497" w14:paraId="4C082749" w14:textId="77777777">
        <w:tc>
          <w:tcPr>
            <w:tcW w:w="3006" w:type="dxa"/>
            <w:vAlign w:val="bottom"/>
          </w:tcPr>
          <w:p w14:paraId="20D34DC9" w14:textId="77777777" w:rsidR="007E04F8" w:rsidRPr="00D24497" w:rsidRDefault="007E04F8" w:rsidP="00DA6ACA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 w:firstLine="12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440" w:type="dxa"/>
            <w:vAlign w:val="bottom"/>
          </w:tcPr>
          <w:p w14:paraId="655BD1F0" w14:textId="761F417E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239" w:type="dxa"/>
          </w:tcPr>
          <w:p w14:paraId="0E91CDB1" w14:textId="77777777" w:rsidR="007E04F8" w:rsidRPr="007E04F8" w:rsidRDefault="007E04F8" w:rsidP="007E04F8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86" w:type="dxa"/>
            <w:vAlign w:val="bottom"/>
          </w:tcPr>
          <w:p w14:paraId="0A8CA930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239" w:type="dxa"/>
          </w:tcPr>
          <w:p w14:paraId="51435E85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</w:tcPr>
          <w:p w14:paraId="208DE41E" w14:textId="2CE4EFF3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65" w:type="dxa"/>
          </w:tcPr>
          <w:p w14:paraId="7E751787" w14:textId="77777777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vAlign w:val="bottom"/>
          </w:tcPr>
          <w:p w14:paraId="6D14A4EE" w14:textId="77777777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04F8" w:rsidRPr="00D24497" w14:paraId="18CD0F77" w14:textId="77777777">
        <w:tc>
          <w:tcPr>
            <w:tcW w:w="3006" w:type="dxa"/>
            <w:vAlign w:val="bottom"/>
          </w:tcPr>
          <w:p w14:paraId="6FD7F9DA" w14:textId="77777777" w:rsidR="007E04F8" w:rsidRPr="00D24497" w:rsidRDefault="007E04F8" w:rsidP="00DA6ACA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 w:firstLine="12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991455" w14:textId="2820722A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24,045</w:t>
            </w:r>
          </w:p>
        </w:tc>
        <w:tc>
          <w:tcPr>
            <w:tcW w:w="239" w:type="dxa"/>
          </w:tcPr>
          <w:p w14:paraId="4AADEFB3" w14:textId="77777777" w:rsidR="007E04F8" w:rsidRPr="007E04F8" w:rsidRDefault="007E04F8" w:rsidP="007E04F8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0DD1724F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23,842</w:t>
            </w:r>
          </w:p>
        </w:tc>
        <w:tc>
          <w:tcPr>
            <w:tcW w:w="239" w:type="dxa"/>
          </w:tcPr>
          <w:p w14:paraId="371AF0BB" w14:textId="77777777" w:rsidR="007E04F8" w:rsidRPr="007E04F8" w:rsidRDefault="007E04F8" w:rsidP="007E04F8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291" w:type="dxa"/>
            <w:tcBorders>
              <w:bottom w:val="single" w:sz="4" w:space="0" w:color="000000"/>
            </w:tcBorders>
          </w:tcPr>
          <w:p w14:paraId="1F91F9F9" w14:textId="612AB81B" w:rsidR="007E04F8" w:rsidRPr="007E04F8" w:rsidRDefault="007E04F8" w:rsidP="007E04F8">
            <w:pPr>
              <w:tabs>
                <w:tab w:val="decimal" w:pos="107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 xml:space="preserve"> 7,221 </w:t>
            </w:r>
          </w:p>
        </w:tc>
        <w:tc>
          <w:tcPr>
            <w:tcW w:w="265" w:type="dxa"/>
          </w:tcPr>
          <w:p w14:paraId="3E2F763C" w14:textId="77777777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tcBorders>
              <w:bottom w:val="single" w:sz="4" w:space="0" w:color="000000"/>
            </w:tcBorders>
            <w:vAlign w:val="bottom"/>
          </w:tcPr>
          <w:p w14:paraId="3DD7BF27" w14:textId="77777777" w:rsidR="007E04F8" w:rsidRPr="007E04F8" w:rsidRDefault="007E04F8" w:rsidP="007E04F8">
            <w:pPr>
              <w:tabs>
                <w:tab w:val="decimal" w:pos="1075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sz w:val="30"/>
                <w:szCs w:val="30"/>
              </w:rPr>
              <w:t>7,907</w:t>
            </w:r>
          </w:p>
        </w:tc>
      </w:tr>
      <w:tr w:rsidR="007E04F8" w:rsidRPr="00D24497" w14:paraId="526882D7" w14:textId="77777777">
        <w:tc>
          <w:tcPr>
            <w:tcW w:w="3006" w:type="dxa"/>
            <w:vAlign w:val="bottom"/>
          </w:tcPr>
          <w:p w14:paraId="0DD708F9" w14:textId="77777777" w:rsidR="007E04F8" w:rsidRPr="00D24497" w:rsidRDefault="007E04F8" w:rsidP="007E04F8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FE98A" w14:textId="7FC8849A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95,801</w:t>
            </w:r>
          </w:p>
        </w:tc>
        <w:tc>
          <w:tcPr>
            <w:tcW w:w="239" w:type="dxa"/>
          </w:tcPr>
          <w:p w14:paraId="7F2F05A2" w14:textId="77777777" w:rsidR="007E04F8" w:rsidRPr="007E04F8" w:rsidRDefault="007E04F8" w:rsidP="007E04F8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80206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88,127</w:t>
            </w:r>
          </w:p>
        </w:tc>
        <w:tc>
          <w:tcPr>
            <w:tcW w:w="239" w:type="dxa"/>
          </w:tcPr>
          <w:p w14:paraId="4A7288DB" w14:textId="77777777" w:rsidR="007E04F8" w:rsidRPr="007E04F8" w:rsidRDefault="007E04F8" w:rsidP="007E04F8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auto"/>
            </w:tcBorders>
          </w:tcPr>
          <w:p w14:paraId="26F909E2" w14:textId="0FF9ABD9" w:rsidR="007E04F8" w:rsidRPr="007E04F8" w:rsidRDefault="007E04F8" w:rsidP="007E04F8">
            <w:pPr>
              <w:tabs>
                <w:tab w:val="decimal" w:pos="107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7,340 </w:t>
            </w:r>
          </w:p>
        </w:tc>
        <w:tc>
          <w:tcPr>
            <w:tcW w:w="265" w:type="dxa"/>
          </w:tcPr>
          <w:p w14:paraId="3AFCF227" w14:textId="77777777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4E28DD9" w14:textId="77777777" w:rsidR="007E04F8" w:rsidRPr="007E04F8" w:rsidRDefault="007E04F8" w:rsidP="007E04F8">
            <w:pPr>
              <w:tabs>
                <w:tab w:val="decimal" w:pos="1075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8,059</w:t>
            </w:r>
          </w:p>
        </w:tc>
      </w:tr>
      <w:tr w:rsidR="007E04F8" w:rsidRPr="00D830F6" w14:paraId="25F2777F" w14:textId="77777777">
        <w:tc>
          <w:tcPr>
            <w:tcW w:w="3006" w:type="dxa"/>
            <w:vAlign w:val="bottom"/>
          </w:tcPr>
          <w:p w14:paraId="0E70571D" w14:textId="77777777" w:rsidR="007E04F8" w:rsidRPr="00D830F6" w:rsidRDefault="007E04F8" w:rsidP="007E04F8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CAA152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</w:tcPr>
          <w:p w14:paraId="269B7998" w14:textId="77777777" w:rsidR="007E04F8" w:rsidRPr="007E04F8" w:rsidRDefault="007E04F8" w:rsidP="007E04F8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86" w:type="dxa"/>
            <w:vAlign w:val="bottom"/>
          </w:tcPr>
          <w:p w14:paraId="3594758A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</w:tcPr>
          <w:p w14:paraId="1B6E0740" w14:textId="77777777" w:rsidR="007E04F8" w:rsidRPr="007E04F8" w:rsidRDefault="007E04F8" w:rsidP="007E04F8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291" w:type="dxa"/>
          </w:tcPr>
          <w:p w14:paraId="6718ED1A" w14:textId="77777777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65" w:type="dxa"/>
          </w:tcPr>
          <w:p w14:paraId="424CE9E5" w14:textId="77777777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vAlign w:val="bottom"/>
          </w:tcPr>
          <w:p w14:paraId="1BB5BBCD" w14:textId="77777777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7E04F8" w:rsidRPr="00D24497" w14:paraId="33455676" w14:textId="77777777">
        <w:tc>
          <w:tcPr>
            <w:tcW w:w="3006" w:type="dxa"/>
            <w:vAlign w:val="bottom"/>
          </w:tcPr>
          <w:p w14:paraId="61DF1CAD" w14:textId="77777777" w:rsidR="007E04F8" w:rsidRPr="00D24497" w:rsidRDefault="007E04F8" w:rsidP="007E04F8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108" w:right="-106" w:hanging="12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รวมสินทรัพย์ทางการเงินที่วัดมูลค่า</w:t>
            </w: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br/>
            </w: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ด้วยมูลค่ายุติธรรมผ่านกำไร</w:t>
            </w:r>
          </w:p>
        </w:tc>
        <w:tc>
          <w:tcPr>
            <w:tcW w:w="1440" w:type="dxa"/>
            <w:vAlign w:val="bottom"/>
          </w:tcPr>
          <w:p w14:paraId="475BF502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</w:tcPr>
          <w:p w14:paraId="2DD3379A" w14:textId="77777777" w:rsidR="007E04F8" w:rsidRPr="007E04F8" w:rsidRDefault="007E04F8" w:rsidP="007E04F8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86" w:type="dxa"/>
            <w:vAlign w:val="bottom"/>
          </w:tcPr>
          <w:p w14:paraId="1B08DBAD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</w:tcPr>
          <w:p w14:paraId="3DE02F53" w14:textId="77777777" w:rsidR="007E04F8" w:rsidRPr="007E04F8" w:rsidRDefault="007E04F8" w:rsidP="007E04F8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291" w:type="dxa"/>
          </w:tcPr>
          <w:p w14:paraId="5C8454D3" w14:textId="77777777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65" w:type="dxa"/>
          </w:tcPr>
          <w:p w14:paraId="5BB6FC0A" w14:textId="77777777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vAlign w:val="bottom"/>
          </w:tcPr>
          <w:p w14:paraId="15F00039" w14:textId="77777777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7E04F8" w:rsidRPr="00D24497" w14:paraId="1817B963" w14:textId="77777777">
        <w:tc>
          <w:tcPr>
            <w:tcW w:w="3006" w:type="dxa"/>
            <w:vAlign w:val="bottom"/>
          </w:tcPr>
          <w:p w14:paraId="0612B8D9" w14:textId="77777777" w:rsidR="007E04F8" w:rsidRPr="00D24497" w:rsidRDefault="007E04F8" w:rsidP="007E04F8">
            <w:pPr>
              <w:tabs>
                <w:tab w:val="left" w:pos="342"/>
              </w:tabs>
              <w:suppressAutoHyphens/>
              <w:spacing w:after="0" w:line="240" w:lineRule="auto"/>
              <w:ind w:left="10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หรือขาดทุน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74A175B" w14:textId="4A9415DC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153,043</w:t>
            </w:r>
          </w:p>
        </w:tc>
        <w:tc>
          <w:tcPr>
            <w:tcW w:w="239" w:type="dxa"/>
          </w:tcPr>
          <w:p w14:paraId="106EAC38" w14:textId="77777777" w:rsidR="007E04F8" w:rsidRPr="007E04F8" w:rsidRDefault="007E04F8" w:rsidP="007E04F8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vAlign w:val="bottom"/>
          </w:tcPr>
          <w:p w14:paraId="00D18FA1" w14:textId="77777777" w:rsidR="007E04F8" w:rsidRPr="007E04F8" w:rsidRDefault="007E04F8" w:rsidP="007E04F8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132,516</w:t>
            </w:r>
          </w:p>
        </w:tc>
        <w:tc>
          <w:tcPr>
            <w:tcW w:w="239" w:type="dxa"/>
          </w:tcPr>
          <w:p w14:paraId="027FB835" w14:textId="77777777" w:rsidR="007E04F8" w:rsidRPr="007E04F8" w:rsidRDefault="007E04F8" w:rsidP="007E04F8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78CA7CE1" w14:textId="26864791" w:rsidR="007E04F8" w:rsidRPr="007E04F8" w:rsidRDefault="007E04F8" w:rsidP="007E04F8">
            <w:pPr>
              <w:tabs>
                <w:tab w:val="decimal" w:pos="107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04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7,340 </w:t>
            </w:r>
          </w:p>
        </w:tc>
        <w:tc>
          <w:tcPr>
            <w:tcW w:w="265" w:type="dxa"/>
          </w:tcPr>
          <w:p w14:paraId="0B25AED9" w14:textId="77777777" w:rsidR="007E04F8" w:rsidRPr="007E04F8" w:rsidRDefault="007E04F8" w:rsidP="007E04F8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tcBorders>
              <w:bottom w:val="double" w:sz="4" w:space="0" w:color="auto"/>
            </w:tcBorders>
            <w:vAlign w:val="bottom"/>
          </w:tcPr>
          <w:p w14:paraId="3FB183BD" w14:textId="77777777" w:rsidR="007E04F8" w:rsidRPr="007E04F8" w:rsidRDefault="007E04F8" w:rsidP="007E04F8">
            <w:pPr>
              <w:tabs>
                <w:tab w:val="decimal" w:pos="1075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E04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8,059</w:t>
            </w:r>
          </w:p>
        </w:tc>
      </w:tr>
    </w:tbl>
    <w:p w14:paraId="00136118" w14:textId="77777777" w:rsidR="001D525A" w:rsidRPr="00D830F6" w:rsidRDefault="001D525A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</w:p>
    <w:p w14:paraId="685DBB0F" w14:textId="34399724" w:rsidR="00801B2E" w:rsidRDefault="00801B2E" w:rsidP="000624C8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D2449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รวมถึงตราสารทุนในกิจการกลุ่มหนึ่งที</w:t>
      </w:r>
      <w:r w:rsidR="000624C8" w:rsidRPr="00D24497">
        <w:rPr>
          <w:rFonts w:asciiTheme="majorBidi" w:hAnsiTheme="majorBidi" w:cstheme="majorBidi"/>
          <w:sz w:val="30"/>
          <w:szCs w:val="30"/>
          <w:cs/>
        </w:rPr>
        <w:t>่</w:t>
      </w:r>
      <w:r w:rsidR="000624C8" w:rsidRPr="00D24497">
        <w:rPr>
          <w:rFonts w:asciiTheme="majorBidi" w:hAnsiTheme="majorBidi" w:cstheme="majorBidi"/>
          <w:sz w:val="30"/>
          <w:szCs w:val="30"/>
          <w:cs/>
        </w:rPr>
        <w:br/>
      </w:r>
      <w:r w:rsidRPr="00D24497">
        <w:rPr>
          <w:rFonts w:asciiTheme="majorBidi" w:hAnsiTheme="majorBidi" w:cstheme="majorBidi"/>
          <w:sz w:val="30"/>
          <w:szCs w:val="30"/>
          <w:cs/>
        </w:rPr>
        <w:t>ลงทุนโดยบริษัทย่อยที่ดำเนินธุรกิจเงินร่วมลงทุน (</w:t>
      </w:r>
      <w:r w:rsidRPr="00D24497">
        <w:rPr>
          <w:rFonts w:asciiTheme="majorBidi" w:hAnsiTheme="majorBidi" w:cstheme="majorBidi"/>
          <w:sz w:val="30"/>
          <w:szCs w:val="30"/>
        </w:rPr>
        <w:t>Venture Capital)</w:t>
      </w:r>
      <w:r w:rsidRPr="00D24497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025211" w:rsidRPr="00D24497">
        <w:rPr>
          <w:rFonts w:asciiTheme="majorBidi" w:hAnsiTheme="majorBidi" w:cstheme="majorBidi"/>
          <w:sz w:val="30"/>
          <w:szCs w:val="30"/>
        </w:rPr>
        <w:t>30</w:t>
      </w:r>
      <w:r w:rsidRPr="00D24497">
        <w:rPr>
          <w:rFonts w:asciiTheme="majorBidi" w:hAnsiTheme="majorBidi" w:cstheme="majorBidi"/>
          <w:sz w:val="30"/>
          <w:szCs w:val="30"/>
        </w:rPr>
        <w:t xml:space="preserve"> </w:t>
      </w:r>
      <w:r w:rsidR="00025211" w:rsidRPr="00D24497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D244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24497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D24497">
        <w:rPr>
          <w:rFonts w:asciiTheme="majorBidi" w:hAnsiTheme="majorBidi" w:cstheme="majorBidi"/>
          <w:sz w:val="30"/>
          <w:szCs w:val="30"/>
        </w:rPr>
        <w:t>56</w:t>
      </w:r>
      <w:r w:rsidR="00A6316A" w:rsidRPr="00D24497">
        <w:rPr>
          <w:rFonts w:asciiTheme="majorBidi" w:hAnsiTheme="majorBidi" w:cstheme="majorBidi"/>
          <w:sz w:val="30"/>
          <w:szCs w:val="30"/>
        </w:rPr>
        <w:t>9</w:t>
      </w:r>
      <w:r w:rsidRPr="00D24497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="000220F6" w:rsidRPr="00D24497">
        <w:rPr>
          <w:rFonts w:asciiTheme="majorBidi" w:hAnsiTheme="majorBidi" w:cstheme="majorBidi"/>
          <w:sz w:val="30"/>
          <w:szCs w:val="30"/>
        </w:rPr>
        <w:br/>
      </w:r>
      <w:r w:rsidRPr="00D24497">
        <w:rPr>
          <w:rFonts w:asciiTheme="majorBidi" w:hAnsiTheme="majorBidi" w:cstheme="majorBidi"/>
          <w:sz w:val="30"/>
          <w:szCs w:val="30"/>
          <w:cs/>
        </w:rPr>
        <w:t xml:space="preserve">มีตราสารทุนในกิจการต่าง ๆ ที่ได้ลงทุนเป็นจำนวน </w:t>
      </w:r>
      <w:r w:rsidR="00B73D0F">
        <w:rPr>
          <w:rFonts w:asciiTheme="majorBidi" w:hAnsiTheme="majorBidi" w:cstheme="majorBidi"/>
          <w:sz w:val="30"/>
          <w:szCs w:val="30"/>
        </w:rPr>
        <w:t>2,964</w:t>
      </w:r>
      <w:r w:rsidR="0031546F" w:rsidRPr="00D24497">
        <w:rPr>
          <w:rFonts w:asciiTheme="majorBidi" w:hAnsiTheme="majorBidi" w:cstheme="majorBidi"/>
          <w:sz w:val="30"/>
          <w:szCs w:val="30"/>
        </w:rPr>
        <w:t xml:space="preserve"> </w:t>
      </w:r>
      <w:r w:rsidRPr="00D24497">
        <w:rPr>
          <w:rFonts w:asciiTheme="majorBidi" w:hAnsiTheme="majorBidi" w:cstheme="majorBidi"/>
          <w:sz w:val="30"/>
          <w:szCs w:val="30"/>
          <w:cs/>
        </w:rPr>
        <w:t>ล้านบาท โดยบริษัทย่อยมีสิทธิในการออกเสียงระหว่าง</w:t>
      </w:r>
      <w:r w:rsidRPr="00D24497">
        <w:rPr>
          <w:rFonts w:asciiTheme="majorBidi" w:hAnsiTheme="majorBidi" w:cstheme="majorBidi"/>
          <w:sz w:val="30"/>
          <w:szCs w:val="30"/>
        </w:rPr>
        <w:br/>
      </w:r>
      <w:r w:rsidRPr="00D24497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621553" w:rsidRPr="00D244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3D0F">
        <w:rPr>
          <w:rFonts w:asciiTheme="majorBidi" w:hAnsiTheme="majorBidi" w:cstheme="majorBidi"/>
          <w:sz w:val="30"/>
          <w:szCs w:val="30"/>
        </w:rPr>
        <w:t>7.58</w:t>
      </w:r>
      <w:r w:rsidR="00621553" w:rsidRPr="00D24497">
        <w:rPr>
          <w:rFonts w:asciiTheme="majorBidi" w:hAnsiTheme="majorBidi" w:cstheme="majorBidi"/>
          <w:sz w:val="30"/>
          <w:szCs w:val="30"/>
        </w:rPr>
        <w:t xml:space="preserve"> </w:t>
      </w:r>
      <w:r w:rsidRPr="00D24497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B73D0F">
        <w:rPr>
          <w:rFonts w:asciiTheme="majorBidi" w:hAnsiTheme="majorBidi" w:cstheme="majorBidi"/>
          <w:sz w:val="30"/>
          <w:szCs w:val="30"/>
        </w:rPr>
        <w:t>40.00</w:t>
      </w:r>
      <w:r w:rsidR="00A95EF6" w:rsidRPr="00D24497">
        <w:rPr>
          <w:rFonts w:asciiTheme="majorBidi" w:hAnsiTheme="majorBidi" w:cstheme="majorBidi"/>
          <w:sz w:val="30"/>
          <w:szCs w:val="30"/>
        </w:rPr>
        <w:t xml:space="preserve"> </w:t>
      </w:r>
      <w:r w:rsidR="008153FC" w:rsidRPr="00D24497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746D3" w:rsidRPr="003746D3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3746D3" w:rsidRPr="003746D3">
        <w:rPr>
          <w:rFonts w:asciiTheme="majorBidi" w:hAnsiTheme="majorBidi" w:cs="Angsana New"/>
          <w:i/>
          <w:iCs/>
          <w:sz w:val="30"/>
          <w:szCs w:val="30"/>
          <w:cs/>
        </w:rPr>
        <w:t xml:space="preserve">ธันวาคม </w:t>
      </w:r>
      <w:r w:rsidR="003746D3" w:rsidRPr="003746D3">
        <w:rPr>
          <w:rFonts w:asciiTheme="majorBidi" w:hAnsiTheme="majorBidi" w:cstheme="majorBidi"/>
          <w:i/>
          <w:iCs/>
          <w:sz w:val="30"/>
          <w:szCs w:val="30"/>
        </w:rPr>
        <w:t xml:space="preserve">2568: 2,963 </w:t>
      </w:r>
      <w:r w:rsidR="003746D3" w:rsidRPr="003746D3">
        <w:rPr>
          <w:rFonts w:asciiTheme="majorBidi" w:hAnsiTheme="majorBidi" w:cs="Angsana New"/>
          <w:i/>
          <w:iCs/>
          <w:sz w:val="30"/>
          <w:szCs w:val="30"/>
          <w:cs/>
        </w:rPr>
        <w:t xml:space="preserve">ล้านบาท โดยมีสิทธิในการออกเสียงระหว่างร้อยละ </w:t>
      </w:r>
      <w:r w:rsidR="003746D3" w:rsidRPr="003746D3">
        <w:rPr>
          <w:rFonts w:asciiTheme="majorBidi" w:hAnsiTheme="majorBidi" w:cstheme="majorBidi"/>
          <w:i/>
          <w:iCs/>
          <w:sz w:val="30"/>
          <w:szCs w:val="30"/>
        </w:rPr>
        <w:t xml:space="preserve">7.58 </w:t>
      </w:r>
      <w:r w:rsidR="003746D3" w:rsidRPr="003746D3">
        <w:rPr>
          <w:rFonts w:asciiTheme="majorBidi" w:hAnsiTheme="majorBidi" w:cs="Angsana New"/>
          <w:i/>
          <w:iCs/>
          <w:sz w:val="30"/>
          <w:szCs w:val="30"/>
          <w:cs/>
        </w:rPr>
        <w:t xml:space="preserve">ถึง </w:t>
      </w:r>
      <w:r w:rsidR="003746D3" w:rsidRPr="003746D3">
        <w:rPr>
          <w:rFonts w:asciiTheme="majorBidi" w:hAnsiTheme="majorBidi" w:cstheme="majorBidi"/>
          <w:i/>
          <w:iCs/>
          <w:sz w:val="30"/>
          <w:szCs w:val="30"/>
        </w:rPr>
        <w:t>49.91</w:t>
      </w:r>
      <w:r w:rsidR="008153FC" w:rsidRPr="00D24497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8153FC" w:rsidRPr="00D24497">
        <w:rPr>
          <w:rFonts w:asciiTheme="majorBidi" w:hAnsiTheme="majorBidi" w:cstheme="majorBidi"/>
          <w:sz w:val="30"/>
          <w:szCs w:val="30"/>
          <w:cs/>
        </w:rPr>
        <w:t>นอกจากนี้บริษัทย่อยที่ดำเนินธุรกิจเงินร่วมลงทุ</w:t>
      </w:r>
      <w:r w:rsidR="000624C8" w:rsidRPr="00D24497">
        <w:rPr>
          <w:rFonts w:asciiTheme="majorBidi" w:hAnsiTheme="majorBidi" w:cstheme="majorBidi"/>
          <w:sz w:val="30"/>
          <w:szCs w:val="30"/>
          <w:cs/>
        </w:rPr>
        <w:t xml:space="preserve">น </w:t>
      </w:r>
      <w:r w:rsidR="000624C8" w:rsidRPr="00D24497">
        <w:rPr>
          <w:rFonts w:asciiTheme="majorBidi" w:hAnsiTheme="majorBidi" w:cstheme="majorBidi"/>
          <w:sz w:val="30"/>
          <w:szCs w:val="30"/>
        </w:rPr>
        <w:t>(Venture Capital)</w:t>
      </w:r>
      <w:r w:rsidR="000624C8" w:rsidRPr="00D244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153FC" w:rsidRPr="00D24497">
        <w:rPr>
          <w:rFonts w:asciiTheme="majorBidi" w:hAnsiTheme="majorBidi" w:cstheme="majorBidi"/>
          <w:sz w:val="30"/>
          <w:szCs w:val="30"/>
          <w:cs/>
        </w:rPr>
        <w:t>บริหารและควบคุมเงินลงทุนดังกล่าวด้วยวิธีมูลค่ายุติธรรมเช่นเดียวกัน</w:t>
      </w:r>
    </w:p>
    <w:p w14:paraId="10FF3799" w14:textId="77777777" w:rsidR="00EE0EAB" w:rsidRDefault="00EE0EAB" w:rsidP="000624C8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09034F07" w14:textId="03364CFD" w:rsidR="00B742E5" w:rsidRPr="00D24497" w:rsidRDefault="00B742E5" w:rsidP="0029192F">
      <w:pPr>
        <w:pStyle w:val="Heading1"/>
        <w:ind w:left="540" w:hanging="540"/>
        <w:rPr>
          <w:rFonts w:asciiTheme="majorBidi" w:hAnsiTheme="majorBidi" w:cstheme="majorBidi"/>
        </w:rPr>
      </w:pPr>
      <w:bookmarkStart w:id="14" w:name="_เงินลงทุนสุทธิ"/>
      <w:bookmarkStart w:id="15" w:name="_Toc141724694"/>
      <w:bookmarkStart w:id="16" w:name="_Toc237253029"/>
      <w:bookmarkEnd w:id="14"/>
      <w:r w:rsidRPr="00D24497">
        <w:rPr>
          <w:rFonts w:asciiTheme="majorBidi" w:hAnsiTheme="majorBidi" w:cstheme="majorBidi"/>
          <w:cs/>
        </w:rPr>
        <w:t>เงินลงทุนสุทธิ</w:t>
      </w:r>
      <w:bookmarkEnd w:id="15"/>
      <w:bookmarkEnd w:id="16"/>
    </w:p>
    <w:p w14:paraId="5EFB6C46" w14:textId="77777777" w:rsidR="00B742E5" w:rsidRPr="00CA51FF" w:rsidRDefault="00B742E5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28"/>
        </w:rPr>
      </w:pPr>
    </w:p>
    <w:p w14:paraId="6E75A420" w14:textId="35B49EF2" w:rsidR="00B742E5" w:rsidRPr="00D24497" w:rsidRDefault="00C82120" w:rsidP="00E41363">
      <w:pPr>
        <w:tabs>
          <w:tab w:val="left" w:pos="1080"/>
        </w:tabs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="00B742E5"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="00B742E5"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B742E5"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="00885D1F"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</w:t>
      </w:r>
      <w:r w:rsidR="00B742E5"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ประเภท</w:t>
      </w:r>
      <w:r w:rsidR="00B01D78"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ของ</w:t>
      </w:r>
      <w:r w:rsidR="00B742E5"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เงินลงทุน</w:t>
      </w:r>
    </w:p>
    <w:p w14:paraId="322652A4" w14:textId="5948C209" w:rsidR="00B742E5" w:rsidRPr="00CA51FF" w:rsidRDefault="00B742E5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080"/>
      </w:tblGrid>
      <w:tr w:rsidR="00A6316A" w:rsidRPr="00D24497" w14:paraId="72CEADF3" w14:textId="77777777">
        <w:trPr>
          <w:trHeight w:val="360"/>
        </w:trPr>
        <w:tc>
          <w:tcPr>
            <w:tcW w:w="3870" w:type="dxa"/>
            <w:vAlign w:val="bottom"/>
          </w:tcPr>
          <w:p w14:paraId="6B55D664" w14:textId="77777777" w:rsidR="00A6316A" w:rsidRPr="00D24497" w:rsidRDefault="00A6316A" w:rsidP="00D830F6">
            <w:pPr>
              <w:suppressAutoHyphens/>
              <w:snapToGrid w:val="0"/>
              <w:spacing w:after="0" w:line="34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70EA207" w14:textId="77777777" w:rsidR="00A6316A" w:rsidRPr="00D24497" w:rsidRDefault="00A6316A" w:rsidP="00D830F6">
            <w:pPr>
              <w:suppressAutoHyphens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76ACF5E" w14:textId="77777777" w:rsidR="00A6316A" w:rsidRPr="00D24497" w:rsidRDefault="00A6316A" w:rsidP="00D830F6">
            <w:pPr>
              <w:suppressAutoHyphens/>
              <w:snapToGrid w:val="0"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7A22769" w14:textId="77474D2D" w:rsidR="00A6316A" w:rsidRPr="00D24497" w:rsidRDefault="00A6316A" w:rsidP="00D830F6">
            <w:pPr>
              <w:suppressAutoHyphens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</w:t>
            </w:r>
            <w:r w:rsidR="00EE0EA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กิจการ</w:t>
            </w:r>
          </w:p>
        </w:tc>
      </w:tr>
      <w:tr w:rsidR="00A6316A" w:rsidRPr="00D24497" w14:paraId="0A7C0F47" w14:textId="77777777">
        <w:trPr>
          <w:trHeight w:val="360"/>
        </w:trPr>
        <w:tc>
          <w:tcPr>
            <w:tcW w:w="3870" w:type="dxa"/>
            <w:vAlign w:val="bottom"/>
          </w:tcPr>
          <w:p w14:paraId="7DF43610" w14:textId="77777777" w:rsidR="00A6316A" w:rsidRPr="00D24497" w:rsidRDefault="00A6316A" w:rsidP="00D830F6">
            <w:pPr>
              <w:suppressAutoHyphens/>
              <w:snapToGrid w:val="0"/>
              <w:spacing w:after="0" w:line="34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1CCB0E82" w14:textId="77777777" w:rsidR="00A6316A" w:rsidRPr="00D24497" w:rsidRDefault="00A6316A" w:rsidP="00D830F6">
            <w:pPr>
              <w:suppressAutoHyphens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30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34F84D18" w14:textId="77777777" w:rsidR="00A6316A" w:rsidRPr="00D24497" w:rsidRDefault="00A6316A" w:rsidP="00D830F6">
            <w:pPr>
              <w:suppressAutoHyphens/>
              <w:snapToGrid w:val="0"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34B27094" w14:textId="77777777" w:rsidR="00A6316A" w:rsidRPr="00D24497" w:rsidRDefault="00A6316A" w:rsidP="00D830F6">
            <w:pPr>
              <w:suppressAutoHyphens/>
              <w:spacing w:after="0" w:line="340" w:lineRule="exact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3C95B5F5" w14:textId="77777777" w:rsidR="00A6316A" w:rsidRPr="00D24497" w:rsidRDefault="00A6316A" w:rsidP="00D830F6">
            <w:pPr>
              <w:suppressAutoHyphens/>
              <w:snapToGrid w:val="0"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567249D3" w14:textId="77777777" w:rsidR="00A6316A" w:rsidRPr="00D24497" w:rsidRDefault="00A6316A" w:rsidP="00D830F6">
            <w:pPr>
              <w:suppressAutoHyphens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30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79870AFA" w14:textId="77777777" w:rsidR="00A6316A" w:rsidRPr="00D24497" w:rsidRDefault="00A6316A" w:rsidP="00D830F6">
            <w:pPr>
              <w:suppressAutoHyphens/>
              <w:snapToGrid w:val="0"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4CBD052B" w14:textId="77777777" w:rsidR="00A6316A" w:rsidRPr="00D24497" w:rsidRDefault="00A6316A" w:rsidP="00D830F6">
            <w:pPr>
              <w:suppressAutoHyphens/>
              <w:spacing w:after="0" w:line="340" w:lineRule="exact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A6316A" w:rsidRPr="00D24497" w14:paraId="2E13B69F" w14:textId="77777777">
        <w:trPr>
          <w:trHeight w:val="360"/>
        </w:trPr>
        <w:tc>
          <w:tcPr>
            <w:tcW w:w="3870" w:type="dxa"/>
            <w:vAlign w:val="bottom"/>
          </w:tcPr>
          <w:p w14:paraId="5462C34D" w14:textId="77777777" w:rsidR="00A6316A" w:rsidRPr="00D24497" w:rsidRDefault="00A6316A" w:rsidP="00D830F6">
            <w:pPr>
              <w:suppressAutoHyphens/>
              <w:snapToGrid w:val="0"/>
              <w:spacing w:after="0" w:line="34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6BEB36C3" w14:textId="77777777" w:rsidR="00A6316A" w:rsidRPr="00D24497" w:rsidRDefault="00A6316A" w:rsidP="00D830F6">
            <w:pPr>
              <w:suppressAutoHyphens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2569</w:t>
            </w:r>
          </w:p>
        </w:tc>
        <w:tc>
          <w:tcPr>
            <w:tcW w:w="270" w:type="dxa"/>
            <w:vAlign w:val="bottom"/>
          </w:tcPr>
          <w:p w14:paraId="39A0D638" w14:textId="77777777" w:rsidR="00A6316A" w:rsidRPr="00D24497" w:rsidRDefault="00A6316A" w:rsidP="00D830F6">
            <w:pPr>
              <w:suppressAutoHyphens/>
              <w:snapToGrid w:val="0"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6A46F417" w14:textId="77777777" w:rsidR="00A6316A" w:rsidRPr="00D24497" w:rsidRDefault="00A6316A" w:rsidP="00D830F6">
            <w:pPr>
              <w:suppressAutoHyphens/>
              <w:spacing w:after="0" w:line="340" w:lineRule="exact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2568</w:t>
            </w:r>
          </w:p>
        </w:tc>
        <w:tc>
          <w:tcPr>
            <w:tcW w:w="270" w:type="dxa"/>
            <w:vAlign w:val="bottom"/>
          </w:tcPr>
          <w:p w14:paraId="3F0EF6B7" w14:textId="77777777" w:rsidR="00A6316A" w:rsidRPr="00D24497" w:rsidRDefault="00A6316A" w:rsidP="00D830F6">
            <w:pPr>
              <w:suppressAutoHyphens/>
              <w:snapToGrid w:val="0"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3C1B9496" w14:textId="77777777" w:rsidR="00A6316A" w:rsidRPr="00D24497" w:rsidRDefault="00A6316A" w:rsidP="00D830F6">
            <w:pPr>
              <w:suppressAutoHyphens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2569</w:t>
            </w:r>
          </w:p>
        </w:tc>
        <w:tc>
          <w:tcPr>
            <w:tcW w:w="270" w:type="dxa"/>
            <w:vAlign w:val="bottom"/>
          </w:tcPr>
          <w:p w14:paraId="09200A9F" w14:textId="77777777" w:rsidR="00A6316A" w:rsidRPr="00D24497" w:rsidRDefault="00A6316A" w:rsidP="00D830F6">
            <w:pPr>
              <w:suppressAutoHyphens/>
              <w:snapToGrid w:val="0"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2D443E38" w14:textId="77777777" w:rsidR="00A6316A" w:rsidRPr="00D24497" w:rsidRDefault="00A6316A" w:rsidP="00D830F6">
            <w:pPr>
              <w:suppressAutoHyphens/>
              <w:spacing w:after="0" w:line="340" w:lineRule="exact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2568</w:t>
            </w:r>
          </w:p>
        </w:tc>
      </w:tr>
      <w:tr w:rsidR="00A6316A" w:rsidRPr="00D24497" w14:paraId="6084B87B" w14:textId="77777777">
        <w:trPr>
          <w:trHeight w:val="360"/>
        </w:trPr>
        <w:tc>
          <w:tcPr>
            <w:tcW w:w="3870" w:type="dxa"/>
            <w:vAlign w:val="bottom"/>
          </w:tcPr>
          <w:p w14:paraId="4551C827" w14:textId="77777777" w:rsidR="00A6316A" w:rsidRPr="00D24497" w:rsidRDefault="00A6316A" w:rsidP="00D830F6">
            <w:pPr>
              <w:suppressAutoHyphens/>
              <w:snapToGrid w:val="0"/>
              <w:spacing w:after="0" w:line="34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6D786A90" w14:textId="77777777" w:rsidR="00A6316A" w:rsidRPr="00D24497" w:rsidRDefault="00A6316A" w:rsidP="00D830F6">
            <w:pPr>
              <w:suppressAutoHyphens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3F9D13D1" w14:textId="77777777" w:rsidR="00A6316A" w:rsidRPr="00D24497" w:rsidRDefault="00A6316A" w:rsidP="00D830F6">
            <w:pPr>
              <w:suppressAutoHyphens/>
              <w:snapToGrid w:val="0"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80E1C5C" w14:textId="77777777" w:rsidR="00A6316A" w:rsidRPr="00D24497" w:rsidRDefault="00A6316A" w:rsidP="00D830F6">
            <w:pPr>
              <w:suppressAutoHyphens/>
              <w:spacing w:after="0" w:line="340" w:lineRule="exact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2062AA53" w14:textId="77777777" w:rsidR="00A6316A" w:rsidRPr="00D24497" w:rsidRDefault="00A6316A" w:rsidP="00D830F6">
            <w:pPr>
              <w:suppressAutoHyphens/>
              <w:snapToGrid w:val="0"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042CEEC6" w14:textId="77777777" w:rsidR="00A6316A" w:rsidRPr="00D24497" w:rsidRDefault="00A6316A" w:rsidP="00D830F6">
            <w:pPr>
              <w:suppressAutoHyphens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4AD0D362" w14:textId="77777777" w:rsidR="00A6316A" w:rsidRPr="00D24497" w:rsidRDefault="00A6316A" w:rsidP="00D830F6">
            <w:pPr>
              <w:suppressAutoHyphens/>
              <w:snapToGrid w:val="0"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484A2BF2" w14:textId="77777777" w:rsidR="00A6316A" w:rsidRPr="00D24497" w:rsidRDefault="00A6316A" w:rsidP="00D830F6">
            <w:pPr>
              <w:suppressAutoHyphens/>
              <w:spacing w:after="0" w:line="340" w:lineRule="exact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ราคาทุน</w:t>
            </w:r>
          </w:p>
        </w:tc>
      </w:tr>
      <w:tr w:rsidR="00A6316A" w:rsidRPr="00D24497" w14:paraId="4C67E005" w14:textId="77777777">
        <w:trPr>
          <w:trHeight w:val="360"/>
        </w:trPr>
        <w:tc>
          <w:tcPr>
            <w:tcW w:w="3870" w:type="dxa"/>
            <w:vAlign w:val="bottom"/>
          </w:tcPr>
          <w:p w14:paraId="5EA63128" w14:textId="77777777" w:rsidR="00A6316A" w:rsidRPr="00D24497" w:rsidRDefault="00A6316A" w:rsidP="00D830F6">
            <w:pPr>
              <w:suppressAutoHyphens/>
              <w:snapToGrid w:val="0"/>
              <w:spacing w:after="0" w:line="34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28B8A9A5" w14:textId="77777777" w:rsidR="00A6316A" w:rsidRPr="00D24497" w:rsidRDefault="00A6316A" w:rsidP="00D830F6">
            <w:pPr>
              <w:suppressAutoHyphens/>
              <w:spacing w:after="0" w:line="340" w:lineRule="exact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70" w:type="dxa"/>
            <w:vAlign w:val="bottom"/>
          </w:tcPr>
          <w:p w14:paraId="4F50D7D0" w14:textId="77777777" w:rsidR="00A6316A" w:rsidRPr="00D24497" w:rsidRDefault="00A6316A" w:rsidP="00D830F6">
            <w:pPr>
              <w:suppressAutoHyphens/>
              <w:snapToGrid w:val="0"/>
              <w:spacing w:after="0" w:line="340" w:lineRule="exact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6B741B3B" w14:textId="77777777" w:rsidR="00A6316A" w:rsidRPr="00D24497" w:rsidRDefault="00A6316A" w:rsidP="00D830F6">
            <w:pPr>
              <w:suppressAutoHyphens/>
              <w:spacing w:after="0" w:line="340" w:lineRule="exact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70" w:type="dxa"/>
            <w:vAlign w:val="bottom"/>
          </w:tcPr>
          <w:p w14:paraId="60458A03" w14:textId="77777777" w:rsidR="00A6316A" w:rsidRPr="00D24497" w:rsidRDefault="00A6316A" w:rsidP="00D830F6">
            <w:pPr>
              <w:suppressAutoHyphens/>
              <w:snapToGrid w:val="0"/>
              <w:spacing w:after="0" w:line="340" w:lineRule="exact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66CC7E5D" w14:textId="77777777" w:rsidR="00A6316A" w:rsidRPr="00D24497" w:rsidRDefault="00A6316A" w:rsidP="00D830F6">
            <w:pPr>
              <w:suppressAutoHyphens/>
              <w:spacing w:after="0" w:line="340" w:lineRule="exact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70" w:type="dxa"/>
            <w:vAlign w:val="bottom"/>
          </w:tcPr>
          <w:p w14:paraId="4E18977E" w14:textId="77777777" w:rsidR="00A6316A" w:rsidRPr="00D24497" w:rsidRDefault="00A6316A" w:rsidP="00D830F6">
            <w:pPr>
              <w:suppressAutoHyphens/>
              <w:snapToGrid w:val="0"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20789138" w14:textId="77777777" w:rsidR="00A6316A" w:rsidRPr="00D24497" w:rsidRDefault="00A6316A" w:rsidP="00D830F6">
            <w:pPr>
              <w:suppressAutoHyphens/>
              <w:spacing w:after="0" w:line="340" w:lineRule="exact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</w:tr>
      <w:tr w:rsidR="00A6316A" w:rsidRPr="00D24497" w14:paraId="2443DD4F" w14:textId="77777777">
        <w:trPr>
          <w:trHeight w:val="360"/>
        </w:trPr>
        <w:tc>
          <w:tcPr>
            <w:tcW w:w="3870" w:type="dxa"/>
          </w:tcPr>
          <w:p w14:paraId="4809EF04" w14:textId="77777777" w:rsidR="00A6316A" w:rsidRPr="00D24497" w:rsidRDefault="00A6316A" w:rsidP="00D830F6">
            <w:pPr>
              <w:suppressAutoHyphens/>
              <w:snapToGrid w:val="0"/>
              <w:spacing w:after="0" w:line="340" w:lineRule="exact"/>
              <w:ind w:left="26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5310" w:type="dxa"/>
            <w:gridSpan w:val="7"/>
          </w:tcPr>
          <w:p w14:paraId="40234611" w14:textId="77777777" w:rsidR="00A6316A" w:rsidRPr="00D24497" w:rsidRDefault="00A6316A" w:rsidP="00D830F6">
            <w:pPr>
              <w:tabs>
                <w:tab w:val="decimal" w:pos="640"/>
                <w:tab w:val="left" w:pos="2216"/>
              </w:tabs>
              <w:suppressAutoHyphens/>
              <w:spacing w:after="0" w:line="340" w:lineRule="exact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A6316A" w:rsidRPr="00D24497" w14:paraId="116658D3" w14:textId="77777777">
        <w:trPr>
          <w:trHeight w:val="360"/>
        </w:trPr>
        <w:tc>
          <w:tcPr>
            <w:tcW w:w="3870" w:type="dxa"/>
          </w:tcPr>
          <w:p w14:paraId="5A8DDF16" w14:textId="77777777" w:rsidR="00A6316A" w:rsidRPr="00D24497" w:rsidRDefault="00A6316A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เงินลงทุนในตราสารหนี้ที่วัดมูลค่าด้วย</w:t>
            </w: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  <w:t xml:space="preserve">   ราคาทุนตัดจำหน่าย</w:t>
            </w:r>
          </w:p>
        </w:tc>
        <w:tc>
          <w:tcPr>
            <w:tcW w:w="5310" w:type="dxa"/>
            <w:gridSpan w:val="7"/>
          </w:tcPr>
          <w:p w14:paraId="0FB44276" w14:textId="77777777" w:rsidR="00A6316A" w:rsidRPr="00D24497" w:rsidRDefault="00A6316A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</w:p>
        </w:tc>
      </w:tr>
      <w:tr w:rsidR="004221F1" w:rsidRPr="00D24497" w14:paraId="670AADF7" w14:textId="77777777">
        <w:trPr>
          <w:trHeight w:val="360"/>
        </w:trPr>
        <w:tc>
          <w:tcPr>
            <w:tcW w:w="3870" w:type="dxa"/>
          </w:tcPr>
          <w:p w14:paraId="1E6A53B9" w14:textId="77777777" w:rsidR="004221F1" w:rsidRPr="00D24497" w:rsidRDefault="004221F1" w:rsidP="004221F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14:paraId="701A951B" w14:textId="396A5EE9" w:rsidR="004221F1" w:rsidRPr="00FD6EF5" w:rsidRDefault="004221F1" w:rsidP="004221F1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D6EF5">
              <w:rPr>
                <w:rFonts w:asciiTheme="majorBidi" w:hAnsiTheme="majorBidi" w:cstheme="majorBidi"/>
                <w:sz w:val="28"/>
              </w:rPr>
              <w:t xml:space="preserve"> 192,617 </w:t>
            </w:r>
          </w:p>
        </w:tc>
        <w:tc>
          <w:tcPr>
            <w:tcW w:w="270" w:type="dxa"/>
            <w:vAlign w:val="bottom"/>
          </w:tcPr>
          <w:p w14:paraId="46D70FCA" w14:textId="77777777" w:rsidR="004221F1" w:rsidRPr="00D24497" w:rsidRDefault="004221F1" w:rsidP="004221F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3859046" w14:textId="77777777" w:rsidR="004221F1" w:rsidRPr="00D24497" w:rsidRDefault="004221F1" w:rsidP="004221F1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8"/>
              </w:rPr>
              <w:t>227,649</w:t>
            </w:r>
          </w:p>
        </w:tc>
        <w:tc>
          <w:tcPr>
            <w:tcW w:w="270" w:type="dxa"/>
            <w:vAlign w:val="bottom"/>
          </w:tcPr>
          <w:p w14:paraId="75FCA9BD" w14:textId="77777777" w:rsidR="004221F1" w:rsidRPr="00D24497" w:rsidRDefault="004221F1" w:rsidP="004221F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7908AF78" w14:textId="145B86C8" w:rsidR="004221F1" w:rsidRPr="00D24497" w:rsidRDefault="004221F1" w:rsidP="004221F1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5D407984" w14:textId="77777777" w:rsidR="004221F1" w:rsidRPr="00D24497" w:rsidRDefault="004221F1" w:rsidP="004221F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D829E97" w14:textId="77777777" w:rsidR="004221F1" w:rsidRPr="00D24497" w:rsidRDefault="004221F1" w:rsidP="004221F1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4221F1" w:rsidRPr="00D24497" w14:paraId="6EB9FDBC" w14:textId="77777777">
        <w:trPr>
          <w:trHeight w:val="360"/>
        </w:trPr>
        <w:tc>
          <w:tcPr>
            <w:tcW w:w="3870" w:type="dxa"/>
          </w:tcPr>
          <w:p w14:paraId="1FC0D5E4" w14:textId="77777777" w:rsidR="004221F1" w:rsidRPr="00D24497" w:rsidRDefault="004221F1" w:rsidP="004221F1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170" w:type="dxa"/>
          </w:tcPr>
          <w:p w14:paraId="43DA5AA7" w14:textId="40C7D7AD" w:rsidR="004221F1" w:rsidRPr="00FD6EF5" w:rsidRDefault="004221F1" w:rsidP="004221F1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D6EF5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2AD495CE" w14:textId="77777777" w:rsidR="004221F1" w:rsidRPr="00D24497" w:rsidRDefault="004221F1" w:rsidP="004221F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883D135" w14:textId="77777777" w:rsidR="004221F1" w:rsidRPr="00D24497" w:rsidRDefault="004221F1" w:rsidP="004221F1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8"/>
              </w:rPr>
              <w:t>133</w:t>
            </w:r>
          </w:p>
        </w:tc>
        <w:tc>
          <w:tcPr>
            <w:tcW w:w="270" w:type="dxa"/>
            <w:vAlign w:val="bottom"/>
          </w:tcPr>
          <w:p w14:paraId="33FDC222" w14:textId="77777777" w:rsidR="004221F1" w:rsidRPr="00D24497" w:rsidRDefault="004221F1" w:rsidP="004221F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290D7110" w14:textId="164E6B4B" w:rsidR="004221F1" w:rsidRPr="00D24497" w:rsidRDefault="004221F1" w:rsidP="004221F1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03B73D12" w14:textId="77777777" w:rsidR="004221F1" w:rsidRPr="00D24497" w:rsidRDefault="004221F1" w:rsidP="004221F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7AE8F3E" w14:textId="77777777" w:rsidR="004221F1" w:rsidRPr="00D24497" w:rsidRDefault="004221F1" w:rsidP="004221F1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4221F1" w:rsidRPr="00D24497" w14:paraId="0C0B8AA7" w14:textId="77777777">
        <w:trPr>
          <w:trHeight w:val="360"/>
        </w:trPr>
        <w:tc>
          <w:tcPr>
            <w:tcW w:w="3870" w:type="dxa"/>
            <w:vAlign w:val="bottom"/>
          </w:tcPr>
          <w:p w14:paraId="704808AF" w14:textId="77777777" w:rsidR="004221F1" w:rsidRPr="00D24497" w:rsidRDefault="004221F1" w:rsidP="004221F1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 xml:space="preserve">หัก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82174A" w14:textId="4DA9E92E" w:rsidR="004221F1" w:rsidRPr="00FD6EF5" w:rsidRDefault="004221F1" w:rsidP="004221F1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D6EF5">
              <w:rPr>
                <w:rFonts w:asciiTheme="majorBidi" w:hAnsiTheme="majorBidi" w:cstheme="majorBidi"/>
                <w:sz w:val="28"/>
              </w:rPr>
              <w:t xml:space="preserve"> (16)</w:t>
            </w:r>
          </w:p>
        </w:tc>
        <w:tc>
          <w:tcPr>
            <w:tcW w:w="270" w:type="dxa"/>
            <w:vAlign w:val="bottom"/>
          </w:tcPr>
          <w:p w14:paraId="17C43326" w14:textId="77777777" w:rsidR="004221F1" w:rsidRPr="00D24497" w:rsidRDefault="004221F1" w:rsidP="004221F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CEAF44C" w14:textId="77777777" w:rsidR="004221F1" w:rsidRPr="00D24497" w:rsidRDefault="004221F1" w:rsidP="004221F1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8"/>
              </w:rPr>
              <w:t>(43)</w:t>
            </w:r>
          </w:p>
        </w:tc>
        <w:tc>
          <w:tcPr>
            <w:tcW w:w="270" w:type="dxa"/>
            <w:vAlign w:val="bottom"/>
          </w:tcPr>
          <w:p w14:paraId="3CAAE9FE" w14:textId="77777777" w:rsidR="004221F1" w:rsidRPr="00D24497" w:rsidRDefault="004221F1" w:rsidP="004221F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DF7BB6" w14:textId="5976DE68" w:rsidR="004221F1" w:rsidRPr="00D24497" w:rsidRDefault="004221F1" w:rsidP="004221F1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2F999EB4" w14:textId="77777777" w:rsidR="004221F1" w:rsidRPr="00D24497" w:rsidRDefault="004221F1" w:rsidP="004221F1">
            <w:pPr>
              <w:tabs>
                <w:tab w:val="decimal" w:pos="640"/>
                <w:tab w:val="decimal" w:pos="860"/>
                <w:tab w:val="decimal" w:pos="976"/>
              </w:tabs>
              <w:suppressAutoHyphens/>
              <w:snapToGrid w:val="0"/>
              <w:spacing w:after="0" w:line="240" w:lineRule="auto"/>
              <w:ind w:left="-109" w:right="-87" w:firstLine="10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36A31F6" w14:textId="77777777" w:rsidR="004221F1" w:rsidRPr="00D24497" w:rsidRDefault="004221F1" w:rsidP="004221F1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4221F1" w:rsidRPr="00D24497" w14:paraId="1520CB2F" w14:textId="77777777">
        <w:trPr>
          <w:trHeight w:val="360"/>
        </w:trPr>
        <w:tc>
          <w:tcPr>
            <w:tcW w:w="3870" w:type="dxa"/>
            <w:vAlign w:val="bottom"/>
          </w:tcPr>
          <w:p w14:paraId="31D2EBCE" w14:textId="77777777" w:rsidR="004221F1" w:rsidRPr="00D24497" w:rsidRDefault="004221F1" w:rsidP="004221F1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3AD0E17" w14:textId="0A6361AE" w:rsidR="004221F1" w:rsidRPr="00FD6EF5" w:rsidRDefault="004221F1" w:rsidP="004221F1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D6EF5">
              <w:rPr>
                <w:rFonts w:asciiTheme="majorBidi" w:hAnsiTheme="majorBidi" w:cstheme="majorBidi"/>
                <w:b/>
                <w:bCs/>
                <w:sz w:val="28"/>
              </w:rPr>
              <w:t xml:space="preserve"> 192,601 </w:t>
            </w:r>
          </w:p>
        </w:tc>
        <w:tc>
          <w:tcPr>
            <w:tcW w:w="270" w:type="dxa"/>
            <w:vAlign w:val="bottom"/>
          </w:tcPr>
          <w:p w14:paraId="21022A13" w14:textId="77777777" w:rsidR="004221F1" w:rsidRPr="00D24497" w:rsidRDefault="004221F1" w:rsidP="004221F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14EAB3" w14:textId="77777777" w:rsidR="004221F1" w:rsidRPr="00D24497" w:rsidRDefault="004221F1" w:rsidP="004221F1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24497">
              <w:rPr>
                <w:rFonts w:asciiTheme="majorBidi" w:hAnsiTheme="majorBidi" w:cstheme="majorBidi"/>
                <w:b/>
                <w:bCs/>
                <w:sz w:val="28"/>
              </w:rPr>
              <w:t>227,739</w:t>
            </w:r>
          </w:p>
        </w:tc>
        <w:tc>
          <w:tcPr>
            <w:tcW w:w="270" w:type="dxa"/>
            <w:vAlign w:val="bottom"/>
          </w:tcPr>
          <w:p w14:paraId="1C7CC007" w14:textId="77777777" w:rsidR="004221F1" w:rsidRPr="00D24497" w:rsidRDefault="004221F1" w:rsidP="004221F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8DF8EB4" w14:textId="403F2488" w:rsidR="004221F1" w:rsidRPr="00D24497" w:rsidRDefault="004221F1" w:rsidP="004221F1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33727824" w14:textId="77777777" w:rsidR="004221F1" w:rsidRPr="00D24497" w:rsidRDefault="004221F1" w:rsidP="004221F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77D485" w14:textId="77777777" w:rsidR="004221F1" w:rsidRPr="00D24497" w:rsidRDefault="004221F1" w:rsidP="004221F1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-</w:t>
            </w:r>
          </w:p>
        </w:tc>
      </w:tr>
    </w:tbl>
    <w:p w14:paraId="694685A1" w14:textId="77777777" w:rsidR="00A6316A" w:rsidRPr="00553527" w:rsidRDefault="00A6316A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6"/>
        <w:gridCol w:w="1170"/>
        <w:gridCol w:w="238"/>
        <w:gridCol w:w="1184"/>
        <w:gridCol w:w="236"/>
        <w:gridCol w:w="1206"/>
        <w:gridCol w:w="236"/>
        <w:gridCol w:w="1134"/>
      </w:tblGrid>
      <w:tr w:rsidR="00F64EC4" w:rsidRPr="00D24497" w14:paraId="5329B3ED" w14:textId="77777777">
        <w:trPr>
          <w:trHeight w:val="360"/>
        </w:trPr>
        <w:tc>
          <w:tcPr>
            <w:tcW w:w="3866" w:type="dxa"/>
            <w:vAlign w:val="bottom"/>
          </w:tcPr>
          <w:p w14:paraId="5A0C7C5D" w14:textId="420EC17A" w:rsidR="00F64EC4" w:rsidRPr="00D24497" w:rsidRDefault="00F64EC4" w:rsidP="00D830F6">
            <w:pPr>
              <w:suppressAutoHyphens/>
              <w:spacing w:after="0" w:line="3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592" w:type="dxa"/>
            <w:gridSpan w:val="3"/>
            <w:vAlign w:val="bottom"/>
          </w:tcPr>
          <w:p w14:paraId="2C0BE5F6" w14:textId="77777777" w:rsidR="00F64EC4" w:rsidRPr="00D24497" w:rsidRDefault="00F64EC4" w:rsidP="00D830F6">
            <w:pPr>
              <w:suppressAutoHyphens/>
              <w:snapToGrid w:val="0"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5F81D09A" w14:textId="77777777" w:rsidR="00F64EC4" w:rsidRPr="00D24497" w:rsidRDefault="00F64EC4" w:rsidP="00D830F6">
            <w:pPr>
              <w:tabs>
                <w:tab w:val="decimal" w:pos="640"/>
              </w:tabs>
              <w:suppressAutoHyphens/>
              <w:snapToGrid w:val="0"/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576" w:type="dxa"/>
            <w:gridSpan w:val="3"/>
            <w:vAlign w:val="bottom"/>
          </w:tcPr>
          <w:p w14:paraId="122C93AB" w14:textId="6179276E" w:rsidR="00F64EC4" w:rsidRPr="00D24497" w:rsidRDefault="00F64EC4" w:rsidP="00D830F6">
            <w:pPr>
              <w:tabs>
                <w:tab w:val="left" w:pos="801"/>
              </w:tabs>
              <w:suppressAutoHyphens/>
              <w:snapToGrid w:val="0"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</w:t>
            </w:r>
            <w:r w:rsidR="00EE0EA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กิจการ</w:t>
            </w:r>
          </w:p>
        </w:tc>
      </w:tr>
      <w:tr w:rsidR="00F64EC4" w:rsidRPr="00D24497" w14:paraId="73D46F59" w14:textId="77777777">
        <w:trPr>
          <w:trHeight w:val="360"/>
        </w:trPr>
        <w:tc>
          <w:tcPr>
            <w:tcW w:w="3866" w:type="dxa"/>
            <w:vAlign w:val="bottom"/>
          </w:tcPr>
          <w:p w14:paraId="01E87CC5" w14:textId="77777777" w:rsidR="00F64EC4" w:rsidRPr="00D24497" w:rsidRDefault="00F64EC4" w:rsidP="00D830F6">
            <w:pPr>
              <w:suppressAutoHyphens/>
              <w:spacing w:after="0" w:line="3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4F0733BC" w14:textId="77777777" w:rsidR="00F64EC4" w:rsidRPr="00D24497" w:rsidRDefault="00F64EC4" w:rsidP="00D830F6">
            <w:pPr>
              <w:suppressAutoHyphens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30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238" w:type="dxa"/>
            <w:vAlign w:val="bottom"/>
          </w:tcPr>
          <w:p w14:paraId="6258868B" w14:textId="77777777" w:rsidR="00F64EC4" w:rsidRPr="00D24497" w:rsidRDefault="00F64EC4" w:rsidP="00D830F6">
            <w:pPr>
              <w:tabs>
                <w:tab w:val="decimal" w:pos="640"/>
              </w:tabs>
              <w:suppressAutoHyphens/>
              <w:snapToGrid w:val="0"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84" w:type="dxa"/>
            <w:vAlign w:val="bottom"/>
          </w:tcPr>
          <w:p w14:paraId="792E6BC4" w14:textId="77777777" w:rsidR="00F64EC4" w:rsidRPr="00D24497" w:rsidRDefault="00F64EC4" w:rsidP="00D830F6">
            <w:pPr>
              <w:suppressAutoHyphens/>
              <w:spacing w:after="0" w:line="340" w:lineRule="exact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04E94647" w14:textId="77777777" w:rsidR="00F64EC4" w:rsidRPr="00D24497" w:rsidRDefault="00F64EC4" w:rsidP="00D830F6">
            <w:pPr>
              <w:tabs>
                <w:tab w:val="decimal" w:pos="640"/>
              </w:tabs>
              <w:suppressAutoHyphens/>
              <w:snapToGrid w:val="0"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6" w:type="dxa"/>
            <w:vAlign w:val="bottom"/>
          </w:tcPr>
          <w:p w14:paraId="0439BFE1" w14:textId="77777777" w:rsidR="00F64EC4" w:rsidRPr="00D24497" w:rsidRDefault="00F64EC4" w:rsidP="00D830F6">
            <w:pPr>
              <w:suppressAutoHyphens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30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3682C30D" w14:textId="77777777" w:rsidR="00F64EC4" w:rsidRPr="00D24497" w:rsidRDefault="00F64EC4" w:rsidP="00D830F6">
            <w:pPr>
              <w:tabs>
                <w:tab w:val="decimal" w:pos="640"/>
              </w:tabs>
              <w:suppressAutoHyphens/>
              <w:snapToGrid w:val="0"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518198EC" w14:textId="77777777" w:rsidR="00F64EC4" w:rsidRPr="00D24497" w:rsidRDefault="00F64EC4" w:rsidP="00D830F6">
            <w:pPr>
              <w:suppressAutoHyphens/>
              <w:spacing w:after="0" w:line="340" w:lineRule="exact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F64EC4" w:rsidRPr="00D24497" w14:paraId="72384EA7" w14:textId="77777777">
        <w:trPr>
          <w:trHeight w:val="360"/>
        </w:trPr>
        <w:tc>
          <w:tcPr>
            <w:tcW w:w="3866" w:type="dxa"/>
            <w:vAlign w:val="bottom"/>
          </w:tcPr>
          <w:p w14:paraId="37C08C77" w14:textId="77777777" w:rsidR="00F64EC4" w:rsidRPr="00D24497" w:rsidRDefault="00F64EC4" w:rsidP="00D830F6">
            <w:pPr>
              <w:suppressAutoHyphens/>
              <w:spacing w:after="0" w:line="3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70D970B1" w14:textId="77777777" w:rsidR="00F64EC4" w:rsidRPr="00D24497" w:rsidRDefault="00F64EC4" w:rsidP="00D830F6">
            <w:pPr>
              <w:suppressAutoHyphens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2569</w:t>
            </w:r>
          </w:p>
        </w:tc>
        <w:tc>
          <w:tcPr>
            <w:tcW w:w="238" w:type="dxa"/>
            <w:vAlign w:val="bottom"/>
          </w:tcPr>
          <w:p w14:paraId="60C530BB" w14:textId="77777777" w:rsidR="00F64EC4" w:rsidRPr="00D24497" w:rsidRDefault="00F64EC4" w:rsidP="00D830F6">
            <w:pPr>
              <w:tabs>
                <w:tab w:val="decimal" w:pos="640"/>
              </w:tabs>
              <w:suppressAutoHyphens/>
              <w:snapToGrid w:val="0"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84" w:type="dxa"/>
            <w:vAlign w:val="bottom"/>
          </w:tcPr>
          <w:p w14:paraId="07EB6EA6" w14:textId="77777777" w:rsidR="00F64EC4" w:rsidRPr="00D24497" w:rsidRDefault="00F64EC4" w:rsidP="00D830F6">
            <w:pPr>
              <w:suppressAutoHyphens/>
              <w:spacing w:after="0" w:line="340" w:lineRule="exact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2568</w:t>
            </w:r>
          </w:p>
        </w:tc>
        <w:tc>
          <w:tcPr>
            <w:tcW w:w="236" w:type="dxa"/>
            <w:vAlign w:val="bottom"/>
          </w:tcPr>
          <w:p w14:paraId="6E007B51" w14:textId="77777777" w:rsidR="00F64EC4" w:rsidRPr="00D24497" w:rsidRDefault="00F64EC4" w:rsidP="00D830F6">
            <w:pPr>
              <w:tabs>
                <w:tab w:val="decimal" w:pos="640"/>
              </w:tabs>
              <w:suppressAutoHyphens/>
              <w:snapToGrid w:val="0"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6" w:type="dxa"/>
            <w:vAlign w:val="bottom"/>
          </w:tcPr>
          <w:p w14:paraId="2387C84A" w14:textId="77777777" w:rsidR="00F64EC4" w:rsidRPr="00D24497" w:rsidRDefault="00F64EC4" w:rsidP="00D830F6">
            <w:pPr>
              <w:suppressAutoHyphens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2569</w:t>
            </w:r>
          </w:p>
        </w:tc>
        <w:tc>
          <w:tcPr>
            <w:tcW w:w="236" w:type="dxa"/>
            <w:vAlign w:val="bottom"/>
          </w:tcPr>
          <w:p w14:paraId="2B1B8E15" w14:textId="77777777" w:rsidR="00F64EC4" w:rsidRPr="00D24497" w:rsidRDefault="00F64EC4" w:rsidP="00D830F6">
            <w:pPr>
              <w:tabs>
                <w:tab w:val="decimal" w:pos="640"/>
              </w:tabs>
              <w:suppressAutoHyphens/>
              <w:snapToGrid w:val="0"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5B26953E" w14:textId="77777777" w:rsidR="00F64EC4" w:rsidRPr="00D24497" w:rsidRDefault="00F64EC4" w:rsidP="00D830F6">
            <w:pPr>
              <w:suppressAutoHyphens/>
              <w:spacing w:after="0" w:line="340" w:lineRule="exact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2568</w:t>
            </w:r>
          </w:p>
        </w:tc>
      </w:tr>
      <w:tr w:rsidR="00F64EC4" w:rsidRPr="00D24497" w14:paraId="0231900B" w14:textId="77777777">
        <w:trPr>
          <w:trHeight w:val="360"/>
        </w:trPr>
        <w:tc>
          <w:tcPr>
            <w:tcW w:w="3866" w:type="dxa"/>
            <w:vAlign w:val="bottom"/>
          </w:tcPr>
          <w:p w14:paraId="752E426B" w14:textId="77777777" w:rsidR="00F64EC4" w:rsidRPr="00D24497" w:rsidRDefault="00F64EC4" w:rsidP="00D830F6">
            <w:pPr>
              <w:suppressAutoHyphens/>
              <w:spacing w:after="0" w:line="3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0AB6F67D" w14:textId="77777777" w:rsidR="00F64EC4" w:rsidRPr="00D24497" w:rsidRDefault="00F64EC4" w:rsidP="00D830F6">
            <w:pPr>
              <w:suppressAutoHyphens/>
              <w:spacing w:after="0" w:line="340" w:lineRule="exact"/>
              <w:ind w:left="-81" w:right="-10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38" w:type="dxa"/>
            <w:vAlign w:val="bottom"/>
          </w:tcPr>
          <w:p w14:paraId="281AD761" w14:textId="77777777" w:rsidR="00F64EC4" w:rsidRPr="00D24497" w:rsidRDefault="00F64EC4" w:rsidP="00D830F6">
            <w:pPr>
              <w:tabs>
                <w:tab w:val="decimal" w:pos="640"/>
              </w:tabs>
              <w:suppressAutoHyphens/>
              <w:snapToGrid w:val="0"/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84" w:type="dxa"/>
          </w:tcPr>
          <w:p w14:paraId="28C56008" w14:textId="77777777" w:rsidR="00F64EC4" w:rsidRPr="00D24497" w:rsidRDefault="00F64EC4" w:rsidP="00D830F6">
            <w:pPr>
              <w:suppressAutoHyphens/>
              <w:spacing w:after="0" w:line="340" w:lineRule="exact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3701EACC" w14:textId="77777777" w:rsidR="00F64EC4" w:rsidRPr="00D24497" w:rsidRDefault="00F64EC4" w:rsidP="00D830F6">
            <w:pPr>
              <w:tabs>
                <w:tab w:val="decimal" w:pos="640"/>
              </w:tabs>
              <w:suppressAutoHyphens/>
              <w:snapToGrid w:val="0"/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6" w:type="dxa"/>
            <w:vAlign w:val="bottom"/>
          </w:tcPr>
          <w:p w14:paraId="5F99706B" w14:textId="77777777" w:rsidR="00F64EC4" w:rsidRPr="00D24497" w:rsidRDefault="00F64EC4" w:rsidP="00D830F6">
            <w:pPr>
              <w:suppressAutoHyphens/>
              <w:spacing w:after="0" w:line="340" w:lineRule="exact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1C7AB0AF" w14:textId="77777777" w:rsidR="00F64EC4" w:rsidRPr="00D24497" w:rsidRDefault="00F64EC4" w:rsidP="00D830F6">
            <w:pPr>
              <w:tabs>
                <w:tab w:val="decimal" w:pos="640"/>
              </w:tabs>
              <w:suppressAutoHyphens/>
              <w:spacing w:after="0" w:line="340" w:lineRule="exact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34" w:type="dxa"/>
          </w:tcPr>
          <w:p w14:paraId="29D8EE0F" w14:textId="77777777" w:rsidR="00F64EC4" w:rsidRPr="00D24497" w:rsidRDefault="00F64EC4" w:rsidP="00D830F6">
            <w:pPr>
              <w:suppressAutoHyphens/>
              <w:spacing w:after="0" w:line="340" w:lineRule="exact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F64EC4" w:rsidRPr="00D24497" w14:paraId="4C101113" w14:textId="77777777">
        <w:trPr>
          <w:trHeight w:val="360"/>
        </w:trPr>
        <w:tc>
          <w:tcPr>
            <w:tcW w:w="3866" w:type="dxa"/>
            <w:vAlign w:val="bottom"/>
          </w:tcPr>
          <w:p w14:paraId="426F9A43" w14:textId="77777777" w:rsidR="00F64EC4" w:rsidRPr="00D24497" w:rsidRDefault="00F64EC4" w:rsidP="00D830F6">
            <w:pPr>
              <w:suppressAutoHyphens/>
              <w:spacing w:after="0" w:line="3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5404" w:type="dxa"/>
            <w:gridSpan w:val="7"/>
            <w:vAlign w:val="bottom"/>
          </w:tcPr>
          <w:p w14:paraId="4E7DD2E2" w14:textId="77777777" w:rsidR="00F64EC4" w:rsidRPr="00D24497" w:rsidRDefault="00F64EC4" w:rsidP="00D830F6">
            <w:pPr>
              <w:tabs>
                <w:tab w:val="left" w:pos="801"/>
              </w:tabs>
              <w:suppressAutoHyphens/>
              <w:snapToGrid w:val="0"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F64EC4" w:rsidRPr="00D24497" w14:paraId="51A0B762" w14:textId="77777777">
        <w:trPr>
          <w:trHeight w:val="360"/>
        </w:trPr>
        <w:tc>
          <w:tcPr>
            <w:tcW w:w="3866" w:type="dxa"/>
            <w:vAlign w:val="bottom"/>
          </w:tcPr>
          <w:p w14:paraId="1F6BF21A" w14:textId="77777777" w:rsidR="00F64EC4" w:rsidRPr="00D24497" w:rsidRDefault="00F64EC4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เงินลงทุนในตราสารหนี้ที่วัดมูลค่าด้วย</w:t>
            </w: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0B338E04" w14:textId="77777777" w:rsidR="00F64EC4" w:rsidRPr="00D24497" w:rsidRDefault="00F64EC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8" w:type="dxa"/>
            <w:vAlign w:val="bottom"/>
          </w:tcPr>
          <w:p w14:paraId="53DBD644" w14:textId="77777777" w:rsidR="00F64EC4" w:rsidRPr="00D24497" w:rsidRDefault="00F64EC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84" w:type="dxa"/>
          </w:tcPr>
          <w:p w14:paraId="33B7CBFD" w14:textId="77777777" w:rsidR="00F64EC4" w:rsidRPr="00D24497" w:rsidRDefault="00F64EC4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D198838" w14:textId="77777777" w:rsidR="00F64EC4" w:rsidRPr="00D24497" w:rsidRDefault="00F64EC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6" w:type="dxa"/>
            <w:vAlign w:val="bottom"/>
          </w:tcPr>
          <w:p w14:paraId="478BA7FB" w14:textId="77777777" w:rsidR="00F64EC4" w:rsidRPr="00D24497" w:rsidRDefault="00F64EC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3B827A4" w14:textId="77777777" w:rsidR="00F64EC4" w:rsidRPr="00D24497" w:rsidRDefault="00F64EC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</w:tcPr>
          <w:p w14:paraId="5AD5A827" w14:textId="77777777" w:rsidR="00F64EC4" w:rsidRPr="00D24497" w:rsidRDefault="00F64EC4">
            <w:pPr>
              <w:tabs>
                <w:tab w:val="left" w:pos="801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4221F1" w:rsidRPr="00D24497" w14:paraId="0798EF68" w14:textId="77777777">
        <w:trPr>
          <w:trHeight w:val="360"/>
        </w:trPr>
        <w:tc>
          <w:tcPr>
            <w:tcW w:w="3866" w:type="dxa"/>
            <w:vAlign w:val="bottom"/>
          </w:tcPr>
          <w:p w14:paraId="1DA814ED" w14:textId="77777777" w:rsidR="004221F1" w:rsidRPr="00D24497" w:rsidRDefault="004221F1" w:rsidP="004221F1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14:paraId="54379845" w14:textId="6BC4E86C" w:rsidR="004221F1" w:rsidRPr="00FD6EF5" w:rsidRDefault="004221F1" w:rsidP="004221F1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D6EF5">
              <w:rPr>
                <w:rFonts w:asciiTheme="majorBidi" w:hAnsiTheme="majorBidi" w:cstheme="majorBidi"/>
                <w:sz w:val="28"/>
              </w:rPr>
              <w:t xml:space="preserve"> 259,105 </w:t>
            </w:r>
          </w:p>
        </w:tc>
        <w:tc>
          <w:tcPr>
            <w:tcW w:w="238" w:type="dxa"/>
            <w:vAlign w:val="bottom"/>
          </w:tcPr>
          <w:p w14:paraId="73D9768A" w14:textId="77777777" w:rsidR="004221F1" w:rsidRPr="00D24497" w:rsidRDefault="004221F1" w:rsidP="004221F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84" w:type="dxa"/>
          </w:tcPr>
          <w:p w14:paraId="78A5866A" w14:textId="77777777" w:rsidR="004221F1" w:rsidRPr="00D24497" w:rsidRDefault="004221F1" w:rsidP="00432C8B">
            <w:pPr>
              <w:tabs>
                <w:tab w:val="decimal" w:pos="87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8"/>
              </w:rPr>
              <w:t>168,885</w:t>
            </w:r>
          </w:p>
        </w:tc>
        <w:tc>
          <w:tcPr>
            <w:tcW w:w="236" w:type="dxa"/>
            <w:vAlign w:val="bottom"/>
          </w:tcPr>
          <w:p w14:paraId="01227B23" w14:textId="77777777" w:rsidR="004221F1" w:rsidRPr="00D24497" w:rsidRDefault="004221F1" w:rsidP="004221F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6" w:type="dxa"/>
          </w:tcPr>
          <w:p w14:paraId="22DA8D1D" w14:textId="3EEEC897" w:rsidR="004221F1" w:rsidRPr="00D24497" w:rsidRDefault="004221F1" w:rsidP="004221F1">
            <w:pPr>
              <w:tabs>
                <w:tab w:val="decimal" w:pos="723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5644922" w14:textId="77777777" w:rsidR="004221F1" w:rsidRPr="00D24497" w:rsidRDefault="004221F1" w:rsidP="004221F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</w:tcPr>
          <w:p w14:paraId="63567A26" w14:textId="77777777" w:rsidR="004221F1" w:rsidRPr="00D24497" w:rsidRDefault="004221F1" w:rsidP="004221F1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4221F1" w:rsidRPr="00D24497" w14:paraId="5BFC231E" w14:textId="77777777">
        <w:trPr>
          <w:trHeight w:val="360"/>
        </w:trPr>
        <w:tc>
          <w:tcPr>
            <w:tcW w:w="3866" w:type="dxa"/>
            <w:vAlign w:val="bottom"/>
          </w:tcPr>
          <w:p w14:paraId="112515F7" w14:textId="77777777" w:rsidR="004221F1" w:rsidRPr="00D24497" w:rsidRDefault="004221F1" w:rsidP="004221F1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C86C83" w14:textId="7C156A19" w:rsidR="004221F1" w:rsidRPr="00FD6EF5" w:rsidRDefault="004221F1" w:rsidP="004221F1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D6EF5">
              <w:rPr>
                <w:rFonts w:asciiTheme="majorBidi" w:hAnsiTheme="majorBidi" w:cstheme="majorBidi"/>
                <w:sz w:val="28"/>
              </w:rPr>
              <w:t xml:space="preserve"> 13,723 </w:t>
            </w:r>
          </w:p>
        </w:tc>
        <w:tc>
          <w:tcPr>
            <w:tcW w:w="238" w:type="dxa"/>
            <w:vAlign w:val="bottom"/>
          </w:tcPr>
          <w:p w14:paraId="61F7B7E0" w14:textId="77777777" w:rsidR="004221F1" w:rsidRPr="00D24497" w:rsidRDefault="004221F1" w:rsidP="004221F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775607DB" w14:textId="77777777" w:rsidR="004221F1" w:rsidRPr="00432C8B" w:rsidRDefault="004221F1" w:rsidP="00432C8B">
            <w:pPr>
              <w:tabs>
                <w:tab w:val="decimal" w:pos="87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hAnsiTheme="majorBidi" w:cstheme="majorBidi"/>
                <w:sz w:val="28"/>
              </w:rPr>
            </w:pPr>
            <w:r w:rsidRPr="00D24497">
              <w:rPr>
                <w:rFonts w:asciiTheme="majorBidi" w:hAnsiTheme="majorBidi" w:cstheme="majorBidi"/>
                <w:sz w:val="28"/>
              </w:rPr>
              <w:t>27,835</w:t>
            </w:r>
          </w:p>
        </w:tc>
        <w:tc>
          <w:tcPr>
            <w:tcW w:w="236" w:type="dxa"/>
            <w:vAlign w:val="bottom"/>
          </w:tcPr>
          <w:p w14:paraId="3A784396" w14:textId="77777777" w:rsidR="004221F1" w:rsidRPr="00D24497" w:rsidRDefault="004221F1" w:rsidP="004221F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2C5A20B" w14:textId="6992229E" w:rsidR="004221F1" w:rsidRPr="00D24497" w:rsidRDefault="004221F1" w:rsidP="004221F1">
            <w:pPr>
              <w:tabs>
                <w:tab w:val="decimal" w:pos="723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2E63D96" w14:textId="77777777" w:rsidR="004221F1" w:rsidRPr="00D24497" w:rsidRDefault="004221F1" w:rsidP="004221F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5D5892C" w14:textId="77777777" w:rsidR="004221F1" w:rsidRPr="00D24497" w:rsidRDefault="004221F1" w:rsidP="004221F1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4221F1" w:rsidRPr="00D24497" w14:paraId="3B7CB44B" w14:textId="77777777">
        <w:trPr>
          <w:trHeight w:val="360"/>
        </w:trPr>
        <w:tc>
          <w:tcPr>
            <w:tcW w:w="3866" w:type="dxa"/>
            <w:vAlign w:val="bottom"/>
          </w:tcPr>
          <w:p w14:paraId="72DC1056" w14:textId="77777777" w:rsidR="004221F1" w:rsidRPr="00D24497" w:rsidRDefault="004221F1" w:rsidP="004221F1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F6B964B" w14:textId="5C942C74" w:rsidR="004221F1" w:rsidRPr="00FD6EF5" w:rsidRDefault="004221F1" w:rsidP="004221F1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D6EF5">
              <w:rPr>
                <w:rFonts w:asciiTheme="majorBidi" w:hAnsiTheme="majorBidi" w:cstheme="majorBidi"/>
                <w:b/>
                <w:bCs/>
                <w:sz w:val="28"/>
              </w:rPr>
              <w:t xml:space="preserve"> 272,828 </w:t>
            </w:r>
          </w:p>
        </w:tc>
        <w:tc>
          <w:tcPr>
            <w:tcW w:w="238" w:type="dxa"/>
            <w:vAlign w:val="bottom"/>
          </w:tcPr>
          <w:p w14:paraId="5D71C08B" w14:textId="77777777" w:rsidR="004221F1" w:rsidRPr="00D24497" w:rsidRDefault="004221F1" w:rsidP="004221F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6FF473BA" w14:textId="77777777" w:rsidR="004221F1" w:rsidRPr="00432C8B" w:rsidRDefault="004221F1" w:rsidP="00432C8B">
            <w:pPr>
              <w:tabs>
                <w:tab w:val="decimal" w:pos="87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hAnsiTheme="majorBidi" w:cstheme="majorBidi"/>
                <w:sz w:val="28"/>
              </w:rPr>
            </w:pPr>
            <w:r w:rsidRPr="00432C8B">
              <w:rPr>
                <w:rFonts w:asciiTheme="majorBidi" w:hAnsiTheme="majorBidi" w:cstheme="majorBidi"/>
                <w:sz w:val="28"/>
              </w:rPr>
              <w:t>196,720</w:t>
            </w:r>
          </w:p>
        </w:tc>
        <w:tc>
          <w:tcPr>
            <w:tcW w:w="236" w:type="dxa"/>
            <w:vAlign w:val="bottom"/>
          </w:tcPr>
          <w:p w14:paraId="1008A19B" w14:textId="77777777" w:rsidR="004221F1" w:rsidRPr="00D24497" w:rsidRDefault="004221F1" w:rsidP="004221F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362C74AD" w14:textId="2646F878" w:rsidR="004221F1" w:rsidRPr="00D24497" w:rsidRDefault="004221F1" w:rsidP="004221F1">
            <w:pPr>
              <w:tabs>
                <w:tab w:val="decimal" w:pos="723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284E19E" w14:textId="77777777" w:rsidR="004221F1" w:rsidRPr="00D24497" w:rsidRDefault="004221F1" w:rsidP="004221F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ED06343" w14:textId="77777777" w:rsidR="004221F1" w:rsidRPr="00D24497" w:rsidRDefault="004221F1" w:rsidP="004221F1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4221F1" w:rsidRPr="00D830F6" w14:paraId="36D4AB5B" w14:textId="77777777">
        <w:trPr>
          <w:trHeight w:val="46"/>
        </w:trPr>
        <w:tc>
          <w:tcPr>
            <w:tcW w:w="3866" w:type="dxa"/>
            <w:vAlign w:val="bottom"/>
          </w:tcPr>
          <w:p w14:paraId="3A1D6881" w14:textId="77777777" w:rsidR="004221F1" w:rsidRPr="00553527" w:rsidRDefault="004221F1" w:rsidP="004221F1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3EECBD" w14:textId="77777777" w:rsidR="004221F1" w:rsidRPr="00FD6EF5" w:rsidRDefault="004221F1" w:rsidP="004221F1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8" w:type="dxa"/>
            <w:vAlign w:val="bottom"/>
          </w:tcPr>
          <w:p w14:paraId="2A0CDA44" w14:textId="77777777" w:rsidR="004221F1" w:rsidRPr="00553527" w:rsidRDefault="004221F1" w:rsidP="004221F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4A1E20BE" w14:textId="77777777" w:rsidR="004221F1" w:rsidRPr="00432C8B" w:rsidRDefault="004221F1" w:rsidP="00432C8B">
            <w:pPr>
              <w:tabs>
                <w:tab w:val="decimal" w:pos="87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00DB0227" w14:textId="77777777" w:rsidR="004221F1" w:rsidRPr="00553527" w:rsidRDefault="004221F1" w:rsidP="004221F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6CEE3F92" w14:textId="77777777" w:rsidR="004221F1" w:rsidRPr="00553527" w:rsidRDefault="004221F1" w:rsidP="004221F1">
            <w:pPr>
              <w:tabs>
                <w:tab w:val="decimal" w:pos="641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B09C718" w14:textId="77777777" w:rsidR="004221F1" w:rsidRPr="00553527" w:rsidRDefault="004221F1" w:rsidP="004221F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12796E6" w14:textId="77777777" w:rsidR="004221F1" w:rsidRPr="00553527" w:rsidRDefault="004221F1" w:rsidP="004221F1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4221F1" w:rsidRPr="00D24497" w14:paraId="4272F05D" w14:textId="77777777">
        <w:trPr>
          <w:trHeight w:val="360"/>
        </w:trPr>
        <w:tc>
          <w:tcPr>
            <w:tcW w:w="3866" w:type="dxa"/>
            <w:vAlign w:val="bottom"/>
          </w:tcPr>
          <w:p w14:paraId="17BE8592" w14:textId="77777777" w:rsidR="004221F1" w:rsidRPr="00D24497" w:rsidRDefault="004221F1" w:rsidP="004221F1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0316FEC5" w14:textId="3B7A4338" w:rsidR="004221F1" w:rsidRPr="00FD6EF5" w:rsidRDefault="004221F1" w:rsidP="004221F1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D6EF5">
              <w:rPr>
                <w:rFonts w:asciiTheme="majorBidi" w:hAnsiTheme="majorBidi" w:cstheme="majorBidi"/>
                <w:b/>
                <w:bCs/>
                <w:sz w:val="28"/>
              </w:rPr>
              <w:t xml:space="preserve"> (22)</w:t>
            </w:r>
          </w:p>
        </w:tc>
        <w:tc>
          <w:tcPr>
            <w:tcW w:w="238" w:type="dxa"/>
            <w:vAlign w:val="bottom"/>
          </w:tcPr>
          <w:p w14:paraId="24387F0B" w14:textId="77777777" w:rsidR="004221F1" w:rsidRPr="00D24497" w:rsidRDefault="004221F1" w:rsidP="004221F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84" w:type="dxa"/>
          </w:tcPr>
          <w:p w14:paraId="266E9AAC" w14:textId="77777777" w:rsidR="004221F1" w:rsidRPr="00432C8B" w:rsidRDefault="004221F1" w:rsidP="00432C8B">
            <w:pPr>
              <w:tabs>
                <w:tab w:val="decimal" w:pos="87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25164">
              <w:rPr>
                <w:rFonts w:asciiTheme="majorBidi" w:hAnsiTheme="majorBidi" w:cstheme="majorBidi"/>
                <w:b/>
                <w:bCs/>
                <w:sz w:val="28"/>
              </w:rPr>
              <w:t>(14)</w:t>
            </w:r>
          </w:p>
        </w:tc>
        <w:tc>
          <w:tcPr>
            <w:tcW w:w="236" w:type="dxa"/>
            <w:vAlign w:val="bottom"/>
          </w:tcPr>
          <w:p w14:paraId="7C308283" w14:textId="77777777" w:rsidR="004221F1" w:rsidRPr="00D24497" w:rsidRDefault="004221F1" w:rsidP="004221F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6" w:type="dxa"/>
            <w:vAlign w:val="bottom"/>
          </w:tcPr>
          <w:p w14:paraId="6C0BC71C" w14:textId="0BB6CABF" w:rsidR="004221F1" w:rsidRPr="00D24497" w:rsidRDefault="004221F1" w:rsidP="004221F1">
            <w:pPr>
              <w:tabs>
                <w:tab w:val="decimal" w:pos="723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AE27030" w14:textId="77777777" w:rsidR="004221F1" w:rsidRPr="00D24497" w:rsidRDefault="004221F1" w:rsidP="004221F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7BF6B461" w14:textId="77777777" w:rsidR="004221F1" w:rsidRPr="00D24497" w:rsidRDefault="004221F1" w:rsidP="004221F1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</w:tbl>
    <w:p w14:paraId="2DB55165" w14:textId="05308F63" w:rsidR="00D1178A" w:rsidRDefault="00D1178A" w:rsidP="00516B7B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2F98090" w14:textId="77777777" w:rsidR="00D1178A" w:rsidRDefault="00D1178A">
      <w:pP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7"/>
        <w:gridCol w:w="9"/>
        <w:gridCol w:w="1170"/>
        <w:gridCol w:w="238"/>
        <w:gridCol w:w="1184"/>
        <w:gridCol w:w="236"/>
        <w:gridCol w:w="1206"/>
        <w:gridCol w:w="236"/>
        <w:gridCol w:w="1134"/>
      </w:tblGrid>
      <w:tr w:rsidR="00D1178A" w:rsidRPr="00D24497" w14:paraId="3B3E3616" w14:textId="77777777">
        <w:trPr>
          <w:trHeight w:val="360"/>
        </w:trPr>
        <w:tc>
          <w:tcPr>
            <w:tcW w:w="3866" w:type="dxa"/>
            <w:gridSpan w:val="2"/>
            <w:vAlign w:val="bottom"/>
          </w:tcPr>
          <w:p w14:paraId="47507A86" w14:textId="77777777" w:rsidR="00D1178A" w:rsidRPr="00D24497" w:rsidRDefault="00D1178A">
            <w:pPr>
              <w:suppressAutoHyphens/>
              <w:spacing w:after="0" w:line="3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592" w:type="dxa"/>
            <w:gridSpan w:val="3"/>
            <w:vAlign w:val="bottom"/>
          </w:tcPr>
          <w:p w14:paraId="75792ED5" w14:textId="77777777" w:rsidR="00D1178A" w:rsidRPr="00D24497" w:rsidRDefault="00D1178A">
            <w:pPr>
              <w:suppressAutoHyphens/>
              <w:snapToGrid w:val="0"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45069E82" w14:textId="77777777" w:rsidR="00D1178A" w:rsidRPr="00D24497" w:rsidRDefault="00D1178A">
            <w:pPr>
              <w:tabs>
                <w:tab w:val="decimal" w:pos="640"/>
              </w:tabs>
              <w:suppressAutoHyphens/>
              <w:snapToGrid w:val="0"/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576" w:type="dxa"/>
            <w:gridSpan w:val="3"/>
            <w:vAlign w:val="bottom"/>
          </w:tcPr>
          <w:p w14:paraId="29FBC841" w14:textId="7FEA9986" w:rsidR="00D1178A" w:rsidRPr="00D24497" w:rsidRDefault="00D1178A">
            <w:pPr>
              <w:tabs>
                <w:tab w:val="left" w:pos="801"/>
              </w:tabs>
              <w:suppressAutoHyphens/>
              <w:snapToGrid w:val="0"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</w:t>
            </w:r>
            <w:r w:rsidR="0002516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กิจการ</w:t>
            </w:r>
          </w:p>
        </w:tc>
      </w:tr>
      <w:tr w:rsidR="00D1178A" w:rsidRPr="00D24497" w14:paraId="33D958E4" w14:textId="77777777">
        <w:trPr>
          <w:trHeight w:val="360"/>
        </w:trPr>
        <w:tc>
          <w:tcPr>
            <w:tcW w:w="3866" w:type="dxa"/>
            <w:gridSpan w:val="2"/>
            <w:vAlign w:val="bottom"/>
          </w:tcPr>
          <w:p w14:paraId="5CADC6FA" w14:textId="77777777" w:rsidR="00D1178A" w:rsidRPr="00D24497" w:rsidRDefault="00D1178A">
            <w:pPr>
              <w:suppressAutoHyphens/>
              <w:spacing w:after="0" w:line="3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11B74E9F" w14:textId="77777777" w:rsidR="00D1178A" w:rsidRPr="00D24497" w:rsidRDefault="00D1178A">
            <w:pPr>
              <w:suppressAutoHyphens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30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238" w:type="dxa"/>
            <w:vAlign w:val="bottom"/>
          </w:tcPr>
          <w:p w14:paraId="404FEF85" w14:textId="77777777" w:rsidR="00D1178A" w:rsidRPr="00D24497" w:rsidRDefault="00D1178A">
            <w:pPr>
              <w:tabs>
                <w:tab w:val="decimal" w:pos="640"/>
              </w:tabs>
              <w:suppressAutoHyphens/>
              <w:snapToGrid w:val="0"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84" w:type="dxa"/>
            <w:vAlign w:val="bottom"/>
          </w:tcPr>
          <w:p w14:paraId="55A49F47" w14:textId="77777777" w:rsidR="00D1178A" w:rsidRPr="00D24497" w:rsidRDefault="00D1178A">
            <w:pPr>
              <w:suppressAutoHyphens/>
              <w:spacing w:after="0" w:line="340" w:lineRule="exact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277F3818" w14:textId="77777777" w:rsidR="00D1178A" w:rsidRPr="00D24497" w:rsidRDefault="00D1178A">
            <w:pPr>
              <w:tabs>
                <w:tab w:val="decimal" w:pos="640"/>
              </w:tabs>
              <w:suppressAutoHyphens/>
              <w:snapToGrid w:val="0"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6" w:type="dxa"/>
            <w:vAlign w:val="bottom"/>
          </w:tcPr>
          <w:p w14:paraId="5697A744" w14:textId="77777777" w:rsidR="00D1178A" w:rsidRPr="00D24497" w:rsidRDefault="00D1178A">
            <w:pPr>
              <w:suppressAutoHyphens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30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12F8BE89" w14:textId="77777777" w:rsidR="00D1178A" w:rsidRPr="00D24497" w:rsidRDefault="00D1178A">
            <w:pPr>
              <w:tabs>
                <w:tab w:val="decimal" w:pos="640"/>
              </w:tabs>
              <w:suppressAutoHyphens/>
              <w:snapToGrid w:val="0"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6BB257A6" w14:textId="77777777" w:rsidR="00D1178A" w:rsidRPr="00D24497" w:rsidRDefault="00D1178A">
            <w:pPr>
              <w:suppressAutoHyphens/>
              <w:spacing w:after="0" w:line="340" w:lineRule="exact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D1178A" w:rsidRPr="00D24497" w14:paraId="646CB54F" w14:textId="77777777">
        <w:trPr>
          <w:trHeight w:val="360"/>
        </w:trPr>
        <w:tc>
          <w:tcPr>
            <w:tcW w:w="3866" w:type="dxa"/>
            <w:gridSpan w:val="2"/>
            <w:vAlign w:val="bottom"/>
          </w:tcPr>
          <w:p w14:paraId="3433F7B9" w14:textId="77777777" w:rsidR="00D1178A" w:rsidRPr="00D24497" w:rsidRDefault="00D1178A">
            <w:pPr>
              <w:suppressAutoHyphens/>
              <w:spacing w:after="0" w:line="3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48B34654" w14:textId="77777777" w:rsidR="00D1178A" w:rsidRPr="00D24497" w:rsidRDefault="00D1178A">
            <w:pPr>
              <w:suppressAutoHyphens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2569</w:t>
            </w:r>
          </w:p>
        </w:tc>
        <w:tc>
          <w:tcPr>
            <w:tcW w:w="238" w:type="dxa"/>
            <w:vAlign w:val="bottom"/>
          </w:tcPr>
          <w:p w14:paraId="209DE15B" w14:textId="77777777" w:rsidR="00D1178A" w:rsidRPr="00D24497" w:rsidRDefault="00D1178A">
            <w:pPr>
              <w:tabs>
                <w:tab w:val="decimal" w:pos="640"/>
              </w:tabs>
              <w:suppressAutoHyphens/>
              <w:snapToGrid w:val="0"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84" w:type="dxa"/>
            <w:vAlign w:val="bottom"/>
          </w:tcPr>
          <w:p w14:paraId="63DB158E" w14:textId="77777777" w:rsidR="00D1178A" w:rsidRPr="00D24497" w:rsidRDefault="00D1178A">
            <w:pPr>
              <w:suppressAutoHyphens/>
              <w:spacing w:after="0" w:line="340" w:lineRule="exact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2568</w:t>
            </w:r>
          </w:p>
        </w:tc>
        <w:tc>
          <w:tcPr>
            <w:tcW w:w="236" w:type="dxa"/>
            <w:vAlign w:val="bottom"/>
          </w:tcPr>
          <w:p w14:paraId="66D6DCF3" w14:textId="77777777" w:rsidR="00D1178A" w:rsidRPr="00D24497" w:rsidRDefault="00D1178A">
            <w:pPr>
              <w:tabs>
                <w:tab w:val="decimal" w:pos="640"/>
              </w:tabs>
              <w:suppressAutoHyphens/>
              <w:snapToGrid w:val="0"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6" w:type="dxa"/>
            <w:vAlign w:val="bottom"/>
          </w:tcPr>
          <w:p w14:paraId="5BE7337D" w14:textId="77777777" w:rsidR="00D1178A" w:rsidRPr="00D24497" w:rsidRDefault="00D1178A">
            <w:pPr>
              <w:suppressAutoHyphens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2569</w:t>
            </w:r>
          </w:p>
        </w:tc>
        <w:tc>
          <w:tcPr>
            <w:tcW w:w="236" w:type="dxa"/>
            <w:vAlign w:val="bottom"/>
          </w:tcPr>
          <w:p w14:paraId="4FAF1AC0" w14:textId="77777777" w:rsidR="00D1178A" w:rsidRPr="00D24497" w:rsidRDefault="00D1178A">
            <w:pPr>
              <w:tabs>
                <w:tab w:val="decimal" w:pos="640"/>
              </w:tabs>
              <w:suppressAutoHyphens/>
              <w:snapToGrid w:val="0"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0BA21783" w14:textId="77777777" w:rsidR="00D1178A" w:rsidRPr="00D24497" w:rsidRDefault="00D1178A">
            <w:pPr>
              <w:suppressAutoHyphens/>
              <w:spacing w:after="0" w:line="340" w:lineRule="exact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2568</w:t>
            </w:r>
          </w:p>
        </w:tc>
      </w:tr>
      <w:tr w:rsidR="00D1178A" w:rsidRPr="00D24497" w14:paraId="62989804" w14:textId="77777777">
        <w:trPr>
          <w:trHeight w:val="360"/>
        </w:trPr>
        <w:tc>
          <w:tcPr>
            <w:tcW w:w="3866" w:type="dxa"/>
            <w:gridSpan w:val="2"/>
            <w:vAlign w:val="bottom"/>
          </w:tcPr>
          <w:p w14:paraId="397484CC" w14:textId="77777777" w:rsidR="00D1178A" w:rsidRPr="00D24497" w:rsidRDefault="00D1178A">
            <w:pPr>
              <w:suppressAutoHyphens/>
              <w:spacing w:after="0" w:line="3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46174B91" w14:textId="77777777" w:rsidR="00D1178A" w:rsidRPr="00D24497" w:rsidRDefault="00D1178A">
            <w:pPr>
              <w:suppressAutoHyphens/>
              <w:spacing w:after="0" w:line="340" w:lineRule="exact"/>
              <w:ind w:left="-81" w:right="-10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38" w:type="dxa"/>
            <w:vAlign w:val="bottom"/>
          </w:tcPr>
          <w:p w14:paraId="06BAE221" w14:textId="77777777" w:rsidR="00D1178A" w:rsidRPr="00D24497" w:rsidRDefault="00D1178A">
            <w:pPr>
              <w:tabs>
                <w:tab w:val="decimal" w:pos="640"/>
              </w:tabs>
              <w:suppressAutoHyphens/>
              <w:snapToGrid w:val="0"/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84" w:type="dxa"/>
          </w:tcPr>
          <w:p w14:paraId="4A81C768" w14:textId="77777777" w:rsidR="00D1178A" w:rsidRPr="00D24497" w:rsidRDefault="00D1178A">
            <w:pPr>
              <w:suppressAutoHyphens/>
              <w:spacing w:after="0" w:line="340" w:lineRule="exact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6FCBBC31" w14:textId="77777777" w:rsidR="00D1178A" w:rsidRPr="00D24497" w:rsidRDefault="00D1178A">
            <w:pPr>
              <w:tabs>
                <w:tab w:val="decimal" w:pos="640"/>
              </w:tabs>
              <w:suppressAutoHyphens/>
              <w:snapToGrid w:val="0"/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6" w:type="dxa"/>
            <w:vAlign w:val="bottom"/>
          </w:tcPr>
          <w:p w14:paraId="75FF94B7" w14:textId="77777777" w:rsidR="00D1178A" w:rsidRPr="00D24497" w:rsidRDefault="00D1178A">
            <w:pPr>
              <w:suppressAutoHyphens/>
              <w:spacing w:after="0" w:line="340" w:lineRule="exact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68F9267E" w14:textId="77777777" w:rsidR="00D1178A" w:rsidRPr="00D24497" w:rsidRDefault="00D1178A">
            <w:pPr>
              <w:tabs>
                <w:tab w:val="decimal" w:pos="640"/>
              </w:tabs>
              <w:suppressAutoHyphens/>
              <w:spacing w:after="0" w:line="340" w:lineRule="exact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34" w:type="dxa"/>
          </w:tcPr>
          <w:p w14:paraId="39468CE9" w14:textId="77777777" w:rsidR="00D1178A" w:rsidRPr="00D24497" w:rsidRDefault="00D1178A">
            <w:pPr>
              <w:suppressAutoHyphens/>
              <w:spacing w:after="0" w:line="340" w:lineRule="exact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D1178A" w:rsidRPr="00D24497" w14:paraId="220DD71D" w14:textId="77777777">
        <w:trPr>
          <w:trHeight w:val="360"/>
        </w:trPr>
        <w:tc>
          <w:tcPr>
            <w:tcW w:w="3866" w:type="dxa"/>
            <w:gridSpan w:val="2"/>
            <w:vAlign w:val="bottom"/>
          </w:tcPr>
          <w:p w14:paraId="130CB556" w14:textId="77777777" w:rsidR="00D1178A" w:rsidRPr="00D24497" w:rsidRDefault="00D1178A">
            <w:pPr>
              <w:suppressAutoHyphens/>
              <w:spacing w:after="0" w:line="3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5404" w:type="dxa"/>
            <w:gridSpan w:val="7"/>
            <w:vAlign w:val="bottom"/>
          </w:tcPr>
          <w:p w14:paraId="69955C96" w14:textId="77777777" w:rsidR="00D1178A" w:rsidRPr="00D24497" w:rsidRDefault="00D1178A">
            <w:pPr>
              <w:tabs>
                <w:tab w:val="left" w:pos="801"/>
              </w:tabs>
              <w:suppressAutoHyphens/>
              <w:snapToGrid w:val="0"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D1178A" w:rsidRPr="00D24497" w14:paraId="2992F4D4" w14:textId="77777777">
        <w:trPr>
          <w:trHeight w:val="80"/>
        </w:trPr>
        <w:tc>
          <w:tcPr>
            <w:tcW w:w="3857" w:type="dxa"/>
            <w:vAlign w:val="bottom"/>
          </w:tcPr>
          <w:p w14:paraId="2F4915D1" w14:textId="77777777" w:rsidR="00D1178A" w:rsidRPr="00D24497" w:rsidRDefault="00D1178A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เงินลงทุนในตราสารทุนที่กำหนดให้วัดมูลค่าด้วย</w:t>
            </w: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179" w:type="dxa"/>
            <w:gridSpan w:val="2"/>
            <w:vAlign w:val="bottom"/>
          </w:tcPr>
          <w:p w14:paraId="21D6C832" w14:textId="77777777" w:rsidR="00D1178A" w:rsidRPr="00D24497" w:rsidRDefault="00D1178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8" w:type="dxa"/>
            <w:vAlign w:val="bottom"/>
          </w:tcPr>
          <w:p w14:paraId="47CAF4C4" w14:textId="77777777" w:rsidR="00D1178A" w:rsidRPr="00D24497" w:rsidRDefault="00D1178A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84" w:type="dxa"/>
            <w:vAlign w:val="bottom"/>
          </w:tcPr>
          <w:p w14:paraId="501CCB6F" w14:textId="77777777" w:rsidR="00D1178A" w:rsidRPr="00D24497" w:rsidRDefault="00D1178A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BB53F0E" w14:textId="77777777" w:rsidR="00D1178A" w:rsidRPr="00D24497" w:rsidRDefault="00D1178A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6" w:type="dxa"/>
            <w:vAlign w:val="bottom"/>
          </w:tcPr>
          <w:p w14:paraId="73410534" w14:textId="77777777" w:rsidR="00D1178A" w:rsidRPr="00D24497" w:rsidRDefault="00D1178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0718551" w14:textId="77777777" w:rsidR="00D1178A" w:rsidRPr="00D24497" w:rsidRDefault="00D1178A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3E143DC8" w14:textId="77777777" w:rsidR="00D1178A" w:rsidRPr="00D24497" w:rsidRDefault="00D1178A">
            <w:pPr>
              <w:tabs>
                <w:tab w:val="left" w:pos="801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4221F1" w:rsidRPr="00D24497" w14:paraId="00CDC395" w14:textId="77777777">
        <w:trPr>
          <w:trHeight w:val="360"/>
        </w:trPr>
        <w:tc>
          <w:tcPr>
            <w:tcW w:w="3857" w:type="dxa"/>
            <w:vAlign w:val="bottom"/>
          </w:tcPr>
          <w:p w14:paraId="05C73453" w14:textId="77777777" w:rsidR="004221F1" w:rsidRPr="00D24497" w:rsidRDefault="004221F1" w:rsidP="004221F1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179" w:type="dxa"/>
            <w:gridSpan w:val="2"/>
          </w:tcPr>
          <w:p w14:paraId="462EF652" w14:textId="425B4C4C" w:rsidR="004221F1" w:rsidRPr="00FD6EF5" w:rsidRDefault="004221F1" w:rsidP="004221F1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D6EF5">
              <w:rPr>
                <w:rFonts w:asciiTheme="majorBidi" w:hAnsiTheme="majorBidi" w:cstheme="majorBidi"/>
                <w:sz w:val="28"/>
              </w:rPr>
              <w:t xml:space="preserve"> 1,860 </w:t>
            </w:r>
          </w:p>
        </w:tc>
        <w:tc>
          <w:tcPr>
            <w:tcW w:w="238" w:type="dxa"/>
            <w:vAlign w:val="bottom"/>
          </w:tcPr>
          <w:p w14:paraId="12AC7B0A" w14:textId="77777777" w:rsidR="004221F1" w:rsidRPr="00FD6EF5" w:rsidRDefault="004221F1" w:rsidP="004221F1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84" w:type="dxa"/>
          </w:tcPr>
          <w:p w14:paraId="7DF8DA8A" w14:textId="77777777" w:rsidR="004221F1" w:rsidRPr="00FD6EF5" w:rsidRDefault="004221F1" w:rsidP="004221F1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D6EF5">
              <w:rPr>
                <w:rFonts w:asciiTheme="majorBidi" w:hAnsiTheme="majorBidi" w:cstheme="majorBidi"/>
                <w:sz w:val="28"/>
              </w:rPr>
              <w:t>1,798</w:t>
            </w:r>
          </w:p>
        </w:tc>
        <w:tc>
          <w:tcPr>
            <w:tcW w:w="236" w:type="dxa"/>
            <w:vAlign w:val="bottom"/>
          </w:tcPr>
          <w:p w14:paraId="4EE4CAE8" w14:textId="77777777" w:rsidR="004221F1" w:rsidRPr="00FD6EF5" w:rsidRDefault="004221F1" w:rsidP="004221F1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6" w:type="dxa"/>
          </w:tcPr>
          <w:p w14:paraId="3A48F9FA" w14:textId="4FB3503C" w:rsidR="004221F1" w:rsidRPr="00FD6EF5" w:rsidRDefault="004221F1" w:rsidP="004221F1">
            <w:pPr>
              <w:tabs>
                <w:tab w:val="decimal" w:pos="723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D6EF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CAAC18A" w14:textId="77777777" w:rsidR="004221F1" w:rsidRPr="00D24497" w:rsidRDefault="004221F1" w:rsidP="004221F1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</w:tcPr>
          <w:p w14:paraId="5DCF9D2E" w14:textId="77777777" w:rsidR="004221F1" w:rsidRPr="00D24497" w:rsidRDefault="004221F1" w:rsidP="004221F1">
            <w:pPr>
              <w:tabs>
                <w:tab w:val="decimal" w:pos="613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4221F1" w:rsidRPr="00D24497" w14:paraId="0450376A" w14:textId="77777777">
        <w:trPr>
          <w:trHeight w:val="360"/>
        </w:trPr>
        <w:tc>
          <w:tcPr>
            <w:tcW w:w="3857" w:type="dxa"/>
            <w:vAlign w:val="bottom"/>
          </w:tcPr>
          <w:p w14:paraId="70D4E4BF" w14:textId="77777777" w:rsidR="004221F1" w:rsidRPr="00D24497" w:rsidRDefault="004221F1" w:rsidP="004221F1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14:paraId="32586761" w14:textId="438ADE8B" w:rsidR="004221F1" w:rsidRPr="00FD6EF5" w:rsidRDefault="004221F1" w:rsidP="004221F1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D6EF5">
              <w:rPr>
                <w:rFonts w:asciiTheme="majorBidi" w:hAnsiTheme="majorBidi" w:cstheme="majorBidi"/>
                <w:sz w:val="28"/>
              </w:rPr>
              <w:t xml:space="preserve"> 1,463 </w:t>
            </w:r>
          </w:p>
        </w:tc>
        <w:tc>
          <w:tcPr>
            <w:tcW w:w="238" w:type="dxa"/>
            <w:vAlign w:val="bottom"/>
          </w:tcPr>
          <w:p w14:paraId="0482BA26" w14:textId="77777777" w:rsidR="004221F1" w:rsidRPr="00FD6EF5" w:rsidRDefault="004221F1" w:rsidP="004221F1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262C0957" w14:textId="77777777" w:rsidR="004221F1" w:rsidRPr="00FD6EF5" w:rsidRDefault="004221F1" w:rsidP="004221F1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D6EF5">
              <w:rPr>
                <w:rFonts w:asciiTheme="majorBidi" w:hAnsiTheme="majorBidi" w:cstheme="majorBidi"/>
                <w:sz w:val="28"/>
              </w:rPr>
              <w:t>1,704</w:t>
            </w:r>
          </w:p>
        </w:tc>
        <w:tc>
          <w:tcPr>
            <w:tcW w:w="236" w:type="dxa"/>
            <w:vAlign w:val="bottom"/>
          </w:tcPr>
          <w:p w14:paraId="026F17AA" w14:textId="77777777" w:rsidR="004221F1" w:rsidRPr="00FD6EF5" w:rsidRDefault="004221F1" w:rsidP="004221F1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7AEB8C0D" w14:textId="75A513DA" w:rsidR="004221F1" w:rsidRPr="00FD6EF5" w:rsidRDefault="004221F1" w:rsidP="004221F1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D6EF5">
              <w:rPr>
                <w:rFonts w:asciiTheme="majorBidi" w:hAnsiTheme="majorBidi" w:cstheme="majorBidi"/>
                <w:sz w:val="28"/>
              </w:rPr>
              <w:t xml:space="preserve"> 1,153 </w:t>
            </w:r>
          </w:p>
        </w:tc>
        <w:tc>
          <w:tcPr>
            <w:tcW w:w="236" w:type="dxa"/>
            <w:vAlign w:val="bottom"/>
          </w:tcPr>
          <w:p w14:paraId="3968D0E0" w14:textId="77777777" w:rsidR="004221F1" w:rsidRPr="00D24497" w:rsidRDefault="004221F1" w:rsidP="004221F1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21FF6A" w14:textId="77777777" w:rsidR="004221F1" w:rsidRPr="00D24497" w:rsidRDefault="004221F1" w:rsidP="004221F1">
            <w:pPr>
              <w:tabs>
                <w:tab w:val="decimal" w:pos="848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8"/>
              </w:rPr>
              <w:t>1,478</w:t>
            </w:r>
          </w:p>
        </w:tc>
      </w:tr>
      <w:tr w:rsidR="004221F1" w:rsidRPr="00D24497" w14:paraId="45EC01BD" w14:textId="77777777">
        <w:trPr>
          <w:trHeight w:val="360"/>
        </w:trPr>
        <w:tc>
          <w:tcPr>
            <w:tcW w:w="3857" w:type="dxa"/>
            <w:vAlign w:val="bottom"/>
          </w:tcPr>
          <w:p w14:paraId="146A8FF0" w14:textId="77777777" w:rsidR="004221F1" w:rsidRPr="00D24497" w:rsidRDefault="004221F1" w:rsidP="004221F1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20A707" w14:textId="418859A8" w:rsidR="004221F1" w:rsidRPr="00FD6EF5" w:rsidRDefault="004221F1" w:rsidP="004221F1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D6EF5">
              <w:rPr>
                <w:rFonts w:asciiTheme="majorBidi" w:hAnsiTheme="majorBidi" w:cstheme="majorBidi"/>
                <w:b/>
                <w:bCs/>
                <w:sz w:val="28"/>
              </w:rPr>
              <w:t xml:space="preserve"> 3,323 </w:t>
            </w:r>
          </w:p>
        </w:tc>
        <w:tc>
          <w:tcPr>
            <w:tcW w:w="238" w:type="dxa"/>
            <w:vAlign w:val="bottom"/>
          </w:tcPr>
          <w:p w14:paraId="1AB4A444" w14:textId="77777777" w:rsidR="004221F1" w:rsidRPr="00FD6EF5" w:rsidRDefault="004221F1" w:rsidP="004221F1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1F0E8DB0" w14:textId="77777777" w:rsidR="004221F1" w:rsidRPr="00FD6EF5" w:rsidRDefault="004221F1" w:rsidP="004221F1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D6EF5">
              <w:rPr>
                <w:rFonts w:asciiTheme="majorBidi" w:hAnsiTheme="majorBidi" w:cstheme="majorBidi"/>
                <w:b/>
                <w:bCs/>
                <w:sz w:val="28"/>
              </w:rPr>
              <w:t>3,502</w:t>
            </w:r>
          </w:p>
        </w:tc>
        <w:tc>
          <w:tcPr>
            <w:tcW w:w="236" w:type="dxa"/>
            <w:vAlign w:val="bottom"/>
          </w:tcPr>
          <w:p w14:paraId="0C5E4945" w14:textId="77777777" w:rsidR="004221F1" w:rsidRPr="00FD6EF5" w:rsidRDefault="004221F1" w:rsidP="004221F1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182D959D" w14:textId="2CE622BC" w:rsidR="004221F1" w:rsidRPr="00FD6EF5" w:rsidRDefault="004221F1" w:rsidP="004221F1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D6EF5">
              <w:rPr>
                <w:rFonts w:asciiTheme="majorBidi" w:hAnsiTheme="majorBidi" w:cstheme="majorBidi"/>
                <w:b/>
                <w:bCs/>
                <w:sz w:val="28"/>
              </w:rPr>
              <w:t xml:space="preserve"> 1,153 </w:t>
            </w:r>
          </w:p>
        </w:tc>
        <w:tc>
          <w:tcPr>
            <w:tcW w:w="236" w:type="dxa"/>
            <w:vAlign w:val="bottom"/>
          </w:tcPr>
          <w:p w14:paraId="27D16EB2" w14:textId="77777777" w:rsidR="004221F1" w:rsidRPr="00D24497" w:rsidRDefault="004221F1" w:rsidP="004221F1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8906128" w14:textId="77777777" w:rsidR="004221F1" w:rsidRPr="00D24497" w:rsidRDefault="004221F1" w:rsidP="004221F1">
            <w:pPr>
              <w:tabs>
                <w:tab w:val="decimal" w:pos="848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24497">
              <w:rPr>
                <w:rFonts w:asciiTheme="majorBidi" w:hAnsiTheme="majorBidi" w:cstheme="majorBidi"/>
                <w:b/>
                <w:bCs/>
                <w:sz w:val="28"/>
              </w:rPr>
              <w:t>1,478</w:t>
            </w:r>
          </w:p>
        </w:tc>
      </w:tr>
      <w:tr w:rsidR="004221F1" w:rsidRPr="00D830F6" w14:paraId="76436D51" w14:textId="77777777">
        <w:trPr>
          <w:trHeight w:val="20"/>
        </w:trPr>
        <w:tc>
          <w:tcPr>
            <w:tcW w:w="3857" w:type="dxa"/>
            <w:vAlign w:val="bottom"/>
          </w:tcPr>
          <w:p w14:paraId="0A0B9112" w14:textId="77777777" w:rsidR="004221F1" w:rsidRPr="00D830F6" w:rsidRDefault="004221F1" w:rsidP="004221F1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</w:tcPr>
          <w:p w14:paraId="78C9181B" w14:textId="77777777" w:rsidR="004221F1" w:rsidRPr="00FD6EF5" w:rsidRDefault="004221F1" w:rsidP="004221F1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8" w:type="dxa"/>
            <w:vAlign w:val="bottom"/>
          </w:tcPr>
          <w:p w14:paraId="55AEC954" w14:textId="77777777" w:rsidR="004221F1" w:rsidRPr="00FD6EF5" w:rsidRDefault="004221F1" w:rsidP="004221F1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2D6E8FBB" w14:textId="77777777" w:rsidR="004221F1" w:rsidRPr="00FD6EF5" w:rsidRDefault="004221F1" w:rsidP="004221F1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58CC836" w14:textId="77777777" w:rsidR="004221F1" w:rsidRPr="00FD6EF5" w:rsidRDefault="004221F1" w:rsidP="004221F1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4E979D7" w14:textId="77777777" w:rsidR="004221F1" w:rsidRPr="00FD6EF5" w:rsidRDefault="004221F1" w:rsidP="004221F1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BF3E5C1" w14:textId="77777777" w:rsidR="004221F1" w:rsidRPr="00D830F6" w:rsidRDefault="004221F1" w:rsidP="004221F1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6C1DCE1" w14:textId="77777777" w:rsidR="004221F1" w:rsidRPr="00D830F6" w:rsidRDefault="004221F1" w:rsidP="004221F1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4221F1" w:rsidRPr="00D24497" w14:paraId="3262DCA0" w14:textId="77777777">
        <w:trPr>
          <w:trHeight w:val="360"/>
        </w:trPr>
        <w:tc>
          <w:tcPr>
            <w:tcW w:w="3857" w:type="dxa"/>
            <w:vAlign w:val="bottom"/>
          </w:tcPr>
          <w:p w14:paraId="13C5A481" w14:textId="77777777" w:rsidR="004221F1" w:rsidRPr="00D24497" w:rsidRDefault="004221F1" w:rsidP="004221F1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รวมเงินลงทุนสุทธิ</w:t>
            </w:r>
          </w:p>
        </w:tc>
        <w:tc>
          <w:tcPr>
            <w:tcW w:w="1179" w:type="dxa"/>
            <w:gridSpan w:val="2"/>
            <w:tcBorders>
              <w:bottom w:val="double" w:sz="4" w:space="0" w:color="auto"/>
            </w:tcBorders>
          </w:tcPr>
          <w:p w14:paraId="2044A7E1" w14:textId="26E44FBC" w:rsidR="004221F1" w:rsidRPr="00FD6EF5" w:rsidRDefault="004221F1" w:rsidP="004221F1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D6EF5">
              <w:rPr>
                <w:rFonts w:asciiTheme="majorBidi" w:hAnsiTheme="majorBidi" w:cstheme="majorBidi"/>
                <w:b/>
                <w:bCs/>
                <w:sz w:val="28"/>
              </w:rPr>
              <w:t xml:space="preserve"> 468,752 </w:t>
            </w:r>
          </w:p>
        </w:tc>
        <w:tc>
          <w:tcPr>
            <w:tcW w:w="238" w:type="dxa"/>
            <w:vAlign w:val="bottom"/>
          </w:tcPr>
          <w:p w14:paraId="04E9335D" w14:textId="77777777" w:rsidR="004221F1" w:rsidRPr="00FD6EF5" w:rsidRDefault="004221F1" w:rsidP="004221F1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01643B59" w14:textId="77777777" w:rsidR="004221F1" w:rsidRPr="00FD6EF5" w:rsidRDefault="004221F1" w:rsidP="004221F1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D6EF5">
              <w:rPr>
                <w:rFonts w:asciiTheme="majorBidi" w:hAnsiTheme="majorBidi" w:cstheme="majorBidi"/>
                <w:b/>
                <w:bCs/>
                <w:sz w:val="28"/>
              </w:rPr>
              <w:t>427,961</w:t>
            </w:r>
          </w:p>
        </w:tc>
        <w:tc>
          <w:tcPr>
            <w:tcW w:w="236" w:type="dxa"/>
            <w:vAlign w:val="bottom"/>
          </w:tcPr>
          <w:p w14:paraId="7D458086" w14:textId="77777777" w:rsidR="004221F1" w:rsidRPr="00FD6EF5" w:rsidRDefault="004221F1" w:rsidP="004221F1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</w:tcPr>
          <w:p w14:paraId="6E60818D" w14:textId="128034BB" w:rsidR="004221F1" w:rsidRPr="00FD6EF5" w:rsidRDefault="004221F1" w:rsidP="004221F1">
            <w:pPr>
              <w:tabs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D6EF5">
              <w:rPr>
                <w:rFonts w:asciiTheme="majorBidi" w:hAnsiTheme="majorBidi" w:cstheme="majorBidi"/>
                <w:b/>
                <w:bCs/>
                <w:sz w:val="28"/>
              </w:rPr>
              <w:t xml:space="preserve"> 1,153 </w:t>
            </w:r>
          </w:p>
        </w:tc>
        <w:tc>
          <w:tcPr>
            <w:tcW w:w="236" w:type="dxa"/>
            <w:vAlign w:val="bottom"/>
          </w:tcPr>
          <w:p w14:paraId="0756E0C2" w14:textId="77777777" w:rsidR="004221F1" w:rsidRPr="00D24497" w:rsidRDefault="004221F1" w:rsidP="004221F1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AF9208F" w14:textId="77777777" w:rsidR="004221F1" w:rsidRPr="00D24497" w:rsidRDefault="004221F1" w:rsidP="004221F1">
            <w:pPr>
              <w:tabs>
                <w:tab w:val="decimal" w:pos="848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24497">
              <w:rPr>
                <w:rFonts w:asciiTheme="majorBidi" w:hAnsiTheme="majorBidi" w:cstheme="majorBidi"/>
                <w:b/>
                <w:bCs/>
                <w:sz w:val="28"/>
              </w:rPr>
              <w:t>1,478</w:t>
            </w:r>
          </w:p>
        </w:tc>
      </w:tr>
    </w:tbl>
    <w:p w14:paraId="7D1C720E" w14:textId="77777777" w:rsidR="00D1178A" w:rsidRDefault="00D1178A" w:rsidP="00D1178A">
      <w:pPr>
        <w:tabs>
          <w:tab w:val="left" w:pos="450"/>
          <w:tab w:val="left" w:pos="1080"/>
        </w:tabs>
        <w:suppressAutoHyphens/>
        <w:spacing w:after="0" w:line="240" w:lineRule="auto"/>
        <w:ind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12BF15A" w14:textId="4D421E1B" w:rsidR="00FB6390" w:rsidRPr="00D24497" w:rsidRDefault="007F1EB9" w:rsidP="00516B7B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รายได้</w:t>
      </w:r>
      <w:r w:rsidR="00065B20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เงิน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ปันผลจากเงินลงทุนในตราสารทุนที่กำหนดให้วัดมูลค่าด้วยมูลค่ายุติธรรมผ่านกำไรขาดทุนเบ็ดเสร็จอื่</w:t>
      </w:r>
      <w:r w:rsidR="00020B88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</w:t>
      </w:r>
      <w:r w:rsidR="00060903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ที่รับรู้</w:t>
      </w:r>
      <w:r w:rsidR="001A2A06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ใน</w:t>
      </w:r>
      <w:r w:rsidR="0069791E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งบกำไรขาดทุน</w:t>
      </w:r>
      <w:r w:rsidR="00DD24E8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และกำไรขาดทุนเบ็ดเสร็จอื่น</w:t>
      </w:r>
      <w:r w:rsidR="00932323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รว</w:t>
      </w:r>
      <w:r w:rsidR="00020B88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</w:t>
      </w:r>
      <w:r w:rsidR="001A2A06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สำหรับงวด</w:t>
      </w:r>
      <w:r w:rsidR="00025211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หก</w:t>
      </w:r>
      <w:r w:rsidR="001A2A06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เดือนสิ้นสุดวันที่</w:t>
      </w:r>
      <w:r w:rsidR="0001032E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025211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30</w:t>
      </w:r>
      <w:r w:rsidR="005F156A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025211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มิถุนายน</w:t>
      </w:r>
      <w:r w:rsidR="005F156A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5F156A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F64EC4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9</w:t>
      </w:r>
      <w:r w:rsidR="00B07E26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060903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="001A2A06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เป็นจำนวน</w:t>
      </w:r>
      <w:r w:rsidR="005F2146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FD6EF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17</w:t>
      </w:r>
      <w:r w:rsidR="00663EAE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801B2E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ล้านบาท </w:t>
      </w:r>
      <w:r w:rsidR="001A2A06" w:rsidRPr="00D2449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(</w:t>
      </w:r>
      <w:r w:rsidR="00025211" w:rsidRPr="00D24497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30 </w:t>
      </w:r>
      <w:r w:rsidR="00025211" w:rsidRPr="00D2449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มิถุนายน</w:t>
      </w:r>
      <w:r w:rsidR="005F156A" w:rsidRPr="00D2449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="005F156A" w:rsidRPr="00D24497">
        <w:rPr>
          <w:rFonts w:asciiTheme="majorBidi" w:hAnsiTheme="majorBidi" w:cstheme="majorBidi"/>
          <w:i/>
          <w:iCs/>
          <w:color w:val="000000"/>
          <w:sz w:val="30"/>
          <w:szCs w:val="30"/>
        </w:rPr>
        <w:t>256</w:t>
      </w:r>
      <w:r w:rsidR="00F64EC4" w:rsidRPr="00D24497">
        <w:rPr>
          <w:rFonts w:asciiTheme="majorBidi" w:hAnsiTheme="majorBidi" w:cstheme="majorBidi"/>
          <w:i/>
          <w:iCs/>
          <w:color w:val="000000"/>
          <w:sz w:val="30"/>
          <w:szCs w:val="30"/>
        </w:rPr>
        <w:t>8</w:t>
      </w:r>
      <w:r w:rsidR="001A2A06" w:rsidRPr="00D2449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:</w:t>
      </w:r>
      <w:r w:rsidR="005F2146" w:rsidRPr="00D2449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 </w:t>
      </w:r>
      <w:r w:rsidR="00044B7E" w:rsidRPr="00D2449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</w:t>
      </w:r>
      <w:r w:rsidR="00575CFB" w:rsidRPr="00D2449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</w:t>
      </w:r>
      <w:r w:rsidR="00B11F43" w:rsidRPr="00D2449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 ล้านบาท</w:t>
      </w:r>
      <w:r w:rsidR="001A2A06" w:rsidRPr="00D2449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)</w:t>
      </w:r>
    </w:p>
    <w:p w14:paraId="5E7D3330" w14:textId="77777777" w:rsidR="00995C32" w:rsidRPr="00D24497" w:rsidRDefault="00995C32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EBFA8" w14:textId="6D10249F" w:rsidR="00B742E5" w:rsidRPr="00D24497" w:rsidRDefault="00C82120" w:rsidP="004B5C1C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="00B742E5"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="00432478"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2</w:t>
      </w:r>
      <w:r w:rsidR="004B5C1C"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B742E5"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เงินลงทุนในบริษัทที่มีปัญหาเกี่ยวกับฐานะการเงิน</w:t>
      </w:r>
      <w:r w:rsidR="00666496"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และผลการดำเนินงาน</w:t>
      </w:r>
    </w:p>
    <w:p w14:paraId="50AFB8DE" w14:textId="77777777" w:rsidR="00C7749A" w:rsidRPr="00D24497" w:rsidRDefault="00C7749A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9939591" w14:textId="7C5182C3" w:rsidR="00CA2DF6" w:rsidRPr="00D830F6" w:rsidRDefault="00EC4687" w:rsidP="00A44575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D830F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ณ วันที่ </w:t>
      </w:r>
      <w:bookmarkStart w:id="17" w:name="_Hlk97640396"/>
      <w:r w:rsidR="00025211" w:rsidRPr="00D830F6">
        <w:rPr>
          <w:rFonts w:asciiTheme="majorBidi" w:hAnsiTheme="majorBidi" w:cstheme="majorBidi"/>
          <w:color w:val="000000"/>
          <w:sz w:val="30"/>
          <w:szCs w:val="30"/>
        </w:rPr>
        <w:t>30</w:t>
      </w:r>
      <w:r w:rsidR="004B5C1C" w:rsidRPr="00D830F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025211" w:rsidRPr="00D830F6">
        <w:rPr>
          <w:rFonts w:asciiTheme="majorBidi" w:hAnsiTheme="majorBidi" w:cstheme="majorBidi"/>
          <w:color w:val="000000"/>
          <w:sz w:val="30"/>
          <w:szCs w:val="30"/>
          <w:cs/>
        </w:rPr>
        <w:t>มิถุนายน</w:t>
      </w:r>
      <w:r w:rsidR="000E1BCE" w:rsidRPr="00D830F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bookmarkEnd w:id="17"/>
      <w:r w:rsidR="001F47F2" w:rsidRPr="00D830F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</w:t>
      </w:r>
      <w:r w:rsidRPr="00D830F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6</w:t>
      </w:r>
      <w:r w:rsidR="00F64EC4" w:rsidRPr="00D830F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9</w:t>
      </w:r>
      <w:r w:rsidRPr="00D830F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งบการเงินรวมมี</w:t>
      </w:r>
      <w:r w:rsidR="007F68FF" w:rsidRPr="00D830F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ราคาทุนของ</w:t>
      </w:r>
      <w:r w:rsidRPr="00D830F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เงินลงทุนในบริษัทที่มีปัญหาเกี่ยวกับฐานะการเงินและ</w:t>
      </w:r>
      <w:r w:rsidR="00BF75C9" w:rsidRPr="00D830F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D830F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ผลการดำเนินงาน</w:t>
      </w:r>
      <w:r w:rsidR="00FC64B0" w:rsidRPr="00D830F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ซึ่งได้</w:t>
      </w:r>
      <w:r w:rsidR="006D5771" w:rsidRPr="00D830F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ถูกรายงานเป็นส่วนหนึ่งของเงินลงทุน</w:t>
      </w:r>
      <w:r w:rsidR="00262BA4" w:rsidRPr="00D830F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</w:t>
      </w:r>
      <w:r w:rsidR="006D5771" w:rsidRPr="00D830F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จัดประเภทเป็นเครื่องมือทางการเงินที่วัดมูลค่าด้วยมูลค่ายุติธรรมผ่านกำไรหรือขาดทุนในหมายเหตุข้อ</w:t>
      </w:r>
      <w:r w:rsidR="009F0E2C" w:rsidRPr="00D830F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CB3329" w:rsidRPr="00D830F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4</w:t>
      </w:r>
      <w:r w:rsidR="006D5771" w:rsidRPr="00D830F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6D5771" w:rsidRPr="00D830F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และเงินล</w:t>
      </w:r>
      <w:r w:rsidR="00BD25FC" w:rsidRPr="00D830F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</w:t>
      </w:r>
      <w:r w:rsidR="006D5771" w:rsidRPr="00D830F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ทุนในหมายเหตุข้อ </w:t>
      </w:r>
      <w:r w:rsidR="00691F0B" w:rsidRPr="00D830F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5.1</w:t>
      </w:r>
      <w:r w:rsidR="00995388" w:rsidRPr="00D830F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เป็น</w:t>
      </w:r>
      <w:r w:rsidRPr="00D830F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จำนวน</w:t>
      </w:r>
      <w:r w:rsidR="00350F8B" w:rsidRPr="00D830F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53760C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866</w:t>
      </w:r>
      <w:r w:rsidR="00A857D8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D830F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ล้านบาท เงิ</w:t>
      </w:r>
      <w:r w:rsidR="00522D63" w:rsidRPr="00D830F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</w:t>
      </w:r>
      <w:r w:rsidRPr="00D830F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ลงทุนดังกล่าวมีมูลค่ายุติธรรมเป็นศูนย์ ณ วันที่รายงาน </w:t>
      </w:r>
      <w:r w:rsidRPr="00D830F6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(</w:t>
      </w:r>
      <w:r w:rsidR="00C800D6" w:rsidRPr="00C800D6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31 </w:t>
      </w:r>
      <w:r w:rsidR="00C800D6" w:rsidRPr="00C800D6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ธันวาคม </w:t>
      </w:r>
      <w:r w:rsidR="00C800D6" w:rsidRPr="00C800D6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2568: </w:t>
      </w:r>
      <w:r w:rsidR="00C800D6" w:rsidRPr="00C800D6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ราคาทุนจำนวน </w:t>
      </w:r>
      <w:r w:rsidR="00C800D6" w:rsidRPr="00C800D6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929 </w:t>
      </w:r>
      <w:r w:rsidR="00C800D6" w:rsidRPr="00C800D6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>ล้านบาท โดยมีมูลค่ายุติธรรมเป็นศูนย์</w:t>
      </w:r>
      <w:r w:rsidR="007F68FF" w:rsidRPr="00D830F6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)</w:t>
      </w:r>
      <w:bookmarkStart w:id="18" w:name="_Toc141724695"/>
    </w:p>
    <w:p w14:paraId="6138E72F" w14:textId="47EB9D4D" w:rsidR="00C800D6" w:rsidRDefault="00C800D6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464FC98" w14:textId="295B2B29" w:rsidR="002A7519" w:rsidRPr="00D24497" w:rsidRDefault="00B742E5" w:rsidP="00DF3BDC">
      <w:pPr>
        <w:pStyle w:val="Heading1"/>
        <w:ind w:left="540" w:hanging="540"/>
        <w:rPr>
          <w:rFonts w:asciiTheme="majorBidi" w:hAnsiTheme="majorBidi" w:cstheme="majorBidi"/>
        </w:rPr>
      </w:pPr>
      <w:bookmarkStart w:id="19" w:name="_เงินลงทุนในบริษัทย่อย_บริษัทร่วมและ"/>
      <w:bookmarkStart w:id="20" w:name="_Toc237253030"/>
      <w:bookmarkEnd w:id="19"/>
      <w:r w:rsidRPr="00D24497">
        <w:rPr>
          <w:rFonts w:asciiTheme="majorBidi" w:hAnsiTheme="majorBidi" w:cstheme="majorBidi"/>
          <w:cs/>
        </w:rPr>
        <w:t>เงินลงทุนในบริษัทย่อย</w:t>
      </w:r>
      <w:r w:rsidR="00B05267" w:rsidRPr="00D24497">
        <w:rPr>
          <w:rFonts w:asciiTheme="majorBidi" w:hAnsiTheme="majorBidi" w:cstheme="majorBidi"/>
        </w:rPr>
        <w:t xml:space="preserve"> </w:t>
      </w:r>
      <w:r w:rsidRPr="00D24497">
        <w:rPr>
          <w:rFonts w:asciiTheme="majorBidi" w:hAnsiTheme="majorBidi" w:cstheme="majorBidi"/>
          <w:cs/>
        </w:rPr>
        <w:t>บริษัทร่วม</w:t>
      </w:r>
      <w:r w:rsidR="00B05267" w:rsidRPr="00D24497">
        <w:rPr>
          <w:rFonts w:asciiTheme="majorBidi" w:hAnsiTheme="majorBidi" w:cstheme="majorBidi"/>
          <w:cs/>
        </w:rPr>
        <w:t>และการร่วมค้า</w:t>
      </w:r>
      <w:r w:rsidRPr="00D24497">
        <w:rPr>
          <w:rFonts w:asciiTheme="majorBidi" w:hAnsiTheme="majorBidi" w:cstheme="majorBidi"/>
          <w:cs/>
        </w:rPr>
        <w:t>สุทธิ</w:t>
      </w:r>
      <w:bookmarkEnd w:id="18"/>
      <w:bookmarkEnd w:id="20"/>
    </w:p>
    <w:p w14:paraId="55A2FB07" w14:textId="30BDBB3E" w:rsidR="007520DD" w:rsidRPr="00D24497" w:rsidRDefault="007520DD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70"/>
        <w:gridCol w:w="1350"/>
        <w:gridCol w:w="720"/>
        <w:gridCol w:w="720"/>
        <w:gridCol w:w="720"/>
        <w:gridCol w:w="720"/>
        <w:gridCol w:w="720"/>
        <w:gridCol w:w="720"/>
        <w:gridCol w:w="720"/>
      </w:tblGrid>
      <w:tr w:rsidR="00492FAC" w:rsidRPr="00D24497" w14:paraId="0783309F" w14:textId="77777777">
        <w:tc>
          <w:tcPr>
            <w:tcW w:w="2970" w:type="dxa"/>
            <w:vAlign w:val="bottom"/>
          </w:tcPr>
          <w:p w14:paraId="503CD3D2" w14:textId="77777777" w:rsidR="00492FAC" w:rsidRPr="00D24497" w:rsidRDefault="00492FA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left="-29"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50" w:type="dxa"/>
          </w:tcPr>
          <w:p w14:paraId="4896F2FC" w14:textId="77777777" w:rsidR="00492FAC" w:rsidRPr="00D24497" w:rsidRDefault="00492FAC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61F48343" w14:textId="77777777" w:rsidR="00492FAC" w:rsidRPr="00D24497" w:rsidRDefault="00492FAC">
            <w:pPr>
              <w:suppressAutoHyphens/>
              <w:snapToGrid w:val="0"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320" w:type="dxa"/>
            <w:gridSpan w:val="6"/>
            <w:hideMark/>
          </w:tcPr>
          <w:p w14:paraId="7C5C99BF" w14:textId="77777777" w:rsidR="00492FAC" w:rsidRPr="00D24497" w:rsidRDefault="00492FAC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492FAC" w:rsidRPr="00D24497" w14:paraId="1FC463B7" w14:textId="77777777">
        <w:tc>
          <w:tcPr>
            <w:tcW w:w="2970" w:type="dxa"/>
            <w:vAlign w:val="bottom"/>
          </w:tcPr>
          <w:p w14:paraId="4EECFD88" w14:textId="77777777" w:rsidR="00492FAC" w:rsidRPr="00D24497" w:rsidRDefault="00492FA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50" w:type="dxa"/>
          </w:tcPr>
          <w:p w14:paraId="74C725F7" w14:textId="77777777" w:rsidR="00492FAC" w:rsidRPr="00D24497" w:rsidRDefault="00492FAC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hideMark/>
          </w:tcPr>
          <w:p w14:paraId="17087396" w14:textId="77777777" w:rsidR="00492FAC" w:rsidRPr="00D24497" w:rsidRDefault="00492FAC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</w:tc>
        <w:tc>
          <w:tcPr>
            <w:tcW w:w="1440" w:type="dxa"/>
            <w:gridSpan w:val="2"/>
            <w:hideMark/>
          </w:tcPr>
          <w:p w14:paraId="3A4708E6" w14:textId="77777777" w:rsidR="00492FAC" w:rsidRPr="00D24497" w:rsidRDefault="00492FAC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522D3D5D" w14:textId="77777777" w:rsidR="00492FAC" w:rsidRPr="00D24497" w:rsidRDefault="00492FAC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2C980283" w14:textId="77777777" w:rsidR="00492FAC" w:rsidRPr="00D24497" w:rsidRDefault="00492FAC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5EA51A61" w14:textId="77777777" w:rsidR="00492FAC" w:rsidRPr="00D24497" w:rsidRDefault="00492FAC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7EF1DD51" w14:textId="77777777" w:rsidR="00492FAC" w:rsidRPr="00D24497" w:rsidRDefault="00492FAC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492FAC" w:rsidRPr="00D24497" w14:paraId="634421A9" w14:textId="77777777">
        <w:tc>
          <w:tcPr>
            <w:tcW w:w="2970" w:type="dxa"/>
            <w:vAlign w:val="bottom"/>
          </w:tcPr>
          <w:p w14:paraId="4C321D8D" w14:textId="77777777" w:rsidR="00492FAC" w:rsidRPr="00D24497" w:rsidRDefault="00492FA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50" w:type="dxa"/>
          </w:tcPr>
          <w:p w14:paraId="39A47B4C" w14:textId="77777777" w:rsidR="00492FAC" w:rsidRPr="00D24497" w:rsidRDefault="00492FAC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hideMark/>
          </w:tcPr>
          <w:p w14:paraId="761ADA9D" w14:textId="77777777" w:rsidR="00492FAC" w:rsidRPr="00D24497" w:rsidRDefault="00492FAC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440" w:type="dxa"/>
            <w:gridSpan w:val="2"/>
            <w:hideMark/>
          </w:tcPr>
          <w:p w14:paraId="7F41A83A" w14:textId="77777777" w:rsidR="00492FAC" w:rsidRPr="00D24497" w:rsidRDefault="00492FAC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สัดส่วนการถือหุ้น</w:t>
            </w:r>
          </w:p>
        </w:tc>
        <w:tc>
          <w:tcPr>
            <w:tcW w:w="2880" w:type="dxa"/>
            <w:gridSpan w:val="4"/>
            <w:hideMark/>
          </w:tcPr>
          <w:p w14:paraId="14DFA831" w14:textId="77777777" w:rsidR="00492FAC" w:rsidRPr="00D24497" w:rsidRDefault="00492FAC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มูลค่าเงินลงทุน</w:t>
            </w:r>
          </w:p>
        </w:tc>
      </w:tr>
      <w:tr w:rsidR="00492FAC" w:rsidRPr="00D24497" w14:paraId="0D2B58E7" w14:textId="77777777">
        <w:tc>
          <w:tcPr>
            <w:tcW w:w="2970" w:type="dxa"/>
            <w:vAlign w:val="bottom"/>
          </w:tcPr>
          <w:p w14:paraId="47CC43A2" w14:textId="77777777" w:rsidR="00492FAC" w:rsidRPr="00D24497" w:rsidRDefault="00492FA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50" w:type="dxa"/>
            <w:hideMark/>
          </w:tcPr>
          <w:p w14:paraId="024B85A2" w14:textId="77777777" w:rsidR="00492FAC" w:rsidRPr="00D24497" w:rsidRDefault="00492FAC">
            <w:pPr>
              <w:suppressAutoHyphens/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ประเภทธุรกิจ</w:t>
            </w:r>
          </w:p>
        </w:tc>
        <w:tc>
          <w:tcPr>
            <w:tcW w:w="720" w:type="dxa"/>
            <w:hideMark/>
          </w:tcPr>
          <w:p w14:paraId="26523AEB" w14:textId="77777777" w:rsidR="00492FAC" w:rsidRPr="00D24497" w:rsidRDefault="00492FAC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440" w:type="dxa"/>
            <w:gridSpan w:val="2"/>
            <w:hideMark/>
          </w:tcPr>
          <w:p w14:paraId="3BAB2383" w14:textId="77777777" w:rsidR="00492FAC" w:rsidRPr="00D24497" w:rsidRDefault="00492FAC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ทางตรง</w:t>
            </w:r>
          </w:p>
        </w:tc>
        <w:tc>
          <w:tcPr>
            <w:tcW w:w="1440" w:type="dxa"/>
            <w:gridSpan w:val="2"/>
            <w:hideMark/>
          </w:tcPr>
          <w:p w14:paraId="2F7E36C7" w14:textId="77777777" w:rsidR="00492FAC" w:rsidRPr="00D24497" w:rsidRDefault="00492FAC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วิธีราคาทุน</w:t>
            </w:r>
          </w:p>
        </w:tc>
        <w:tc>
          <w:tcPr>
            <w:tcW w:w="1440" w:type="dxa"/>
            <w:gridSpan w:val="2"/>
            <w:hideMark/>
          </w:tcPr>
          <w:p w14:paraId="18083022" w14:textId="77777777" w:rsidR="00492FAC" w:rsidRPr="00D24497" w:rsidRDefault="00492FAC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วิธีส่วนได้เสีย</w:t>
            </w:r>
          </w:p>
        </w:tc>
      </w:tr>
      <w:tr w:rsidR="00492FAC" w:rsidRPr="00D24497" w14:paraId="1B7E3374" w14:textId="77777777">
        <w:trPr>
          <w:trHeight w:val="236"/>
        </w:trPr>
        <w:tc>
          <w:tcPr>
            <w:tcW w:w="2970" w:type="dxa"/>
            <w:vAlign w:val="bottom"/>
          </w:tcPr>
          <w:p w14:paraId="52FE5382" w14:textId="77777777" w:rsidR="00492FAC" w:rsidRPr="00D24497" w:rsidRDefault="00492FA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01D687E9" w14:textId="77777777" w:rsidR="00492FAC" w:rsidRPr="00D24497" w:rsidRDefault="00492FAC">
            <w:pPr>
              <w:suppressAutoHyphens/>
              <w:snapToGrid w:val="0"/>
              <w:spacing w:after="0" w:line="240" w:lineRule="atLeast"/>
              <w:ind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1E28956B" w14:textId="77777777" w:rsidR="00492FAC" w:rsidRPr="00D24497" w:rsidRDefault="00492FAC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15F8DDF4" w14:textId="77777777" w:rsidR="00492FAC" w:rsidRPr="00D24497" w:rsidRDefault="00492FAC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30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720" w:type="dxa"/>
          </w:tcPr>
          <w:p w14:paraId="076786FA" w14:textId="77777777" w:rsidR="00492FAC" w:rsidRPr="00D24497" w:rsidRDefault="00492FAC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</w:tcPr>
          <w:p w14:paraId="29B1D42D" w14:textId="77777777" w:rsidR="00492FAC" w:rsidRPr="00D24497" w:rsidRDefault="00492FAC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30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720" w:type="dxa"/>
          </w:tcPr>
          <w:p w14:paraId="26259465" w14:textId="77777777" w:rsidR="00492FAC" w:rsidRPr="00D24497" w:rsidRDefault="00492FAC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</w:tcPr>
          <w:p w14:paraId="0ABABC90" w14:textId="77777777" w:rsidR="00492FAC" w:rsidRPr="00D24497" w:rsidRDefault="00492FAC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30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720" w:type="dxa"/>
          </w:tcPr>
          <w:p w14:paraId="38E099EF" w14:textId="77777777" w:rsidR="00492FAC" w:rsidRPr="00D24497" w:rsidRDefault="00492FAC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</w:tr>
      <w:tr w:rsidR="00492FAC" w:rsidRPr="00D24497" w14:paraId="571819A3" w14:textId="77777777">
        <w:trPr>
          <w:trHeight w:val="236"/>
        </w:trPr>
        <w:tc>
          <w:tcPr>
            <w:tcW w:w="2970" w:type="dxa"/>
            <w:vAlign w:val="bottom"/>
          </w:tcPr>
          <w:p w14:paraId="5388A382" w14:textId="77777777" w:rsidR="00492FAC" w:rsidRPr="00D24497" w:rsidRDefault="00492FA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3BF59F2C" w14:textId="77777777" w:rsidR="00492FAC" w:rsidRPr="00D24497" w:rsidRDefault="00492FAC">
            <w:pPr>
              <w:suppressAutoHyphens/>
              <w:snapToGrid w:val="0"/>
              <w:spacing w:after="0" w:line="240" w:lineRule="atLeast"/>
              <w:ind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58E838DE" w14:textId="77777777" w:rsidR="00492FAC" w:rsidRPr="00D24497" w:rsidRDefault="00492FAC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hideMark/>
          </w:tcPr>
          <w:p w14:paraId="5FDA8D57" w14:textId="77777777" w:rsidR="00492FAC" w:rsidRPr="00D24497" w:rsidRDefault="00492FAC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2569</w:t>
            </w:r>
          </w:p>
        </w:tc>
        <w:tc>
          <w:tcPr>
            <w:tcW w:w="720" w:type="dxa"/>
            <w:hideMark/>
          </w:tcPr>
          <w:p w14:paraId="5E6D23A3" w14:textId="77777777" w:rsidR="00492FAC" w:rsidRPr="00D24497" w:rsidRDefault="00492FAC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720" w:type="dxa"/>
            <w:hideMark/>
          </w:tcPr>
          <w:p w14:paraId="1BFD06AC" w14:textId="77777777" w:rsidR="00492FAC" w:rsidRPr="00D24497" w:rsidRDefault="00492FAC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2569</w:t>
            </w:r>
          </w:p>
        </w:tc>
        <w:tc>
          <w:tcPr>
            <w:tcW w:w="720" w:type="dxa"/>
            <w:hideMark/>
          </w:tcPr>
          <w:p w14:paraId="54F5C1E2" w14:textId="77777777" w:rsidR="00492FAC" w:rsidRPr="00D24497" w:rsidRDefault="00492FAC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720" w:type="dxa"/>
            <w:hideMark/>
          </w:tcPr>
          <w:p w14:paraId="731BED4A" w14:textId="77777777" w:rsidR="00492FAC" w:rsidRPr="00D24497" w:rsidRDefault="00492FAC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2569</w:t>
            </w:r>
          </w:p>
        </w:tc>
        <w:tc>
          <w:tcPr>
            <w:tcW w:w="720" w:type="dxa"/>
            <w:hideMark/>
          </w:tcPr>
          <w:p w14:paraId="116B2932" w14:textId="77777777" w:rsidR="00492FAC" w:rsidRPr="00D24497" w:rsidRDefault="00492FAC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2568</w:t>
            </w:r>
          </w:p>
        </w:tc>
      </w:tr>
      <w:tr w:rsidR="00492FAC" w:rsidRPr="00D24497" w14:paraId="6E048496" w14:textId="77777777">
        <w:tc>
          <w:tcPr>
            <w:tcW w:w="2970" w:type="dxa"/>
          </w:tcPr>
          <w:p w14:paraId="529C5E13" w14:textId="77777777" w:rsidR="00492FAC" w:rsidRPr="00D24497" w:rsidRDefault="00492FA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350" w:type="dxa"/>
          </w:tcPr>
          <w:p w14:paraId="53D1F344" w14:textId="77777777" w:rsidR="00492FAC" w:rsidRPr="00D24497" w:rsidRDefault="00492FAC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386E54EA" w14:textId="77777777" w:rsidR="00492FAC" w:rsidRPr="00D24497" w:rsidRDefault="00492FAC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7BBC6D58" w14:textId="77777777" w:rsidR="00492FAC" w:rsidRPr="00D24497" w:rsidRDefault="00492FAC">
            <w:pPr>
              <w:tabs>
                <w:tab w:val="decimal" w:pos="394"/>
              </w:tabs>
              <w:suppressAutoHyphens/>
              <w:spacing w:after="0" w:line="240" w:lineRule="atLeast"/>
              <w:ind w:right="-2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eastAsia="zh-CN"/>
              </w:rPr>
              <w:t>(ร้อยละ)</w:t>
            </w:r>
          </w:p>
        </w:tc>
        <w:tc>
          <w:tcPr>
            <w:tcW w:w="2880" w:type="dxa"/>
            <w:gridSpan w:val="4"/>
            <w:vAlign w:val="bottom"/>
            <w:hideMark/>
          </w:tcPr>
          <w:p w14:paraId="06BBCF18" w14:textId="77777777" w:rsidR="00492FAC" w:rsidRPr="00D24497" w:rsidRDefault="00492FAC">
            <w:pPr>
              <w:suppressAutoHyphens/>
              <w:spacing w:after="0" w:line="240" w:lineRule="atLeast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492FAC" w:rsidRPr="00D24497" w14:paraId="323C40B1" w14:textId="77777777">
        <w:tc>
          <w:tcPr>
            <w:tcW w:w="2970" w:type="dxa"/>
            <w:hideMark/>
          </w:tcPr>
          <w:p w14:paraId="3E5F6986" w14:textId="77777777" w:rsidR="00492FAC" w:rsidRPr="00D24497" w:rsidRDefault="00492FAC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การร่วมค้าทางตรง</w:t>
            </w:r>
          </w:p>
        </w:tc>
        <w:tc>
          <w:tcPr>
            <w:tcW w:w="1350" w:type="dxa"/>
          </w:tcPr>
          <w:p w14:paraId="6D601D68" w14:textId="77777777" w:rsidR="00492FAC" w:rsidRPr="00D24497" w:rsidRDefault="00492FAC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1B5515EB" w14:textId="77777777" w:rsidR="00492FAC" w:rsidRPr="00D24497" w:rsidRDefault="00492FAC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2A36AB05" w14:textId="77777777" w:rsidR="00492FAC" w:rsidRPr="00D24497" w:rsidRDefault="00492FAC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E4B9FB5" w14:textId="77777777" w:rsidR="00492FAC" w:rsidRPr="00D24497" w:rsidRDefault="00492FAC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63AA1C6" w14:textId="77777777" w:rsidR="00492FAC" w:rsidRPr="00D24497" w:rsidRDefault="00492FAC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125CD331" w14:textId="77777777" w:rsidR="00492FAC" w:rsidRPr="00D24497" w:rsidRDefault="00492FAC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E1EC35D" w14:textId="77777777" w:rsidR="00492FAC" w:rsidRPr="00D24497" w:rsidRDefault="00492FAC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4D3981FA" w14:textId="77777777" w:rsidR="00492FAC" w:rsidRPr="00D24497" w:rsidRDefault="00492FAC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26455D" w:rsidRPr="00D24497" w14:paraId="34745A40" w14:textId="77777777">
        <w:tc>
          <w:tcPr>
            <w:tcW w:w="2970" w:type="dxa"/>
          </w:tcPr>
          <w:p w14:paraId="4C8A9D38" w14:textId="77777777" w:rsidR="0026455D" w:rsidRPr="00D24497" w:rsidRDefault="0026455D" w:rsidP="0026455D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 อัลฟ่า เอกซ์ จำกัด</w:t>
            </w:r>
          </w:p>
        </w:tc>
        <w:tc>
          <w:tcPr>
            <w:tcW w:w="1350" w:type="dxa"/>
          </w:tcPr>
          <w:p w14:paraId="7CBE3BCA" w14:textId="77777777" w:rsidR="0026455D" w:rsidRPr="00D24497" w:rsidRDefault="0026455D" w:rsidP="0026455D">
            <w:pPr>
              <w:suppressAutoHyphens/>
              <w:snapToGrid w:val="0"/>
              <w:spacing w:after="0" w:line="240" w:lineRule="atLeast"/>
              <w:ind w:left="36" w:right="-57" w:hanging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บริการสินเชื่อเช่าซื้อ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ลีสซิ่ง และสินเชื่อ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รีไฟแนนซ์สำหรับ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/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ยานยนต์กลุ่มลักชัวรี่</w:t>
            </w:r>
          </w:p>
        </w:tc>
        <w:tc>
          <w:tcPr>
            <w:tcW w:w="720" w:type="dxa"/>
            <w:vAlign w:val="bottom"/>
          </w:tcPr>
          <w:p w14:paraId="2908BB68" w14:textId="77777777" w:rsidR="0026455D" w:rsidRPr="00D24497" w:rsidRDefault="0026455D" w:rsidP="0026455D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  <w:p w14:paraId="4F0A448B" w14:textId="77777777" w:rsidR="0026455D" w:rsidRPr="00D24497" w:rsidRDefault="0026455D" w:rsidP="0026455D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57F47870" w14:textId="12396A54" w:rsidR="0026455D" w:rsidRPr="0026455D" w:rsidRDefault="0026455D" w:rsidP="0026455D">
            <w:pPr>
              <w:tabs>
                <w:tab w:val="decimal" w:pos="270"/>
              </w:tabs>
              <w:suppressAutoHyphens/>
              <w:snapToGrid w:val="0"/>
              <w:spacing w:after="0" w:line="240" w:lineRule="atLeast"/>
              <w:ind w:right="-5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6455D">
              <w:rPr>
                <w:rFonts w:asciiTheme="majorBidi" w:hAnsiTheme="majorBidi" w:cstheme="majorBidi"/>
                <w:sz w:val="20"/>
                <w:szCs w:val="20"/>
              </w:rPr>
              <w:t>50.0</w:t>
            </w:r>
          </w:p>
        </w:tc>
        <w:tc>
          <w:tcPr>
            <w:tcW w:w="720" w:type="dxa"/>
            <w:vAlign w:val="bottom"/>
          </w:tcPr>
          <w:p w14:paraId="58BD48C3" w14:textId="77777777" w:rsidR="0026455D" w:rsidRPr="00432C8B" w:rsidRDefault="0026455D" w:rsidP="00432C8B">
            <w:pPr>
              <w:suppressAutoHyphens/>
              <w:spacing w:after="0" w:line="240" w:lineRule="atLeast"/>
              <w:ind w:left="-80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455D">
              <w:rPr>
                <w:rFonts w:asciiTheme="majorBidi" w:hAnsiTheme="majorBidi" w:cstheme="majorBidi"/>
                <w:sz w:val="20"/>
                <w:szCs w:val="20"/>
              </w:rPr>
              <w:t xml:space="preserve"> 50.0 </w:t>
            </w:r>
          </w:p>
        </w:tc>
        <w:tc>
          <w:tcPr>
            <w:tcW w:w="720" w:type="dxa"/>
            <w:vAlign w:val="bottom"/>
          </w:tcPr>
          <w:p w14:paraId="709D4624" w14:textId="7E9198BB" w:rsidR="0026455D" w:rsidRPr="0026455D" w:rsidRDefault="0026455D" w:rsidP="0026455D">
            <w:pPr>
              <w:tabs>
                <w:tab w:val="decimal" w:pos="421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6455D">
              <w:rPr>
                <w:rFonts w:asciiTheme="majorBidi" w:hAnsiTheme="majorBidi" w:cstheme="majorBidi"/>
                <w:sz w:val="20"/>
                <w:szCs w:val="20"/>
              </w:rPr>
              <w:t xml:space="preserve"> 938 </w:t>
            </w:r>
          </w:p>
        </w:tc>
        <w:tc>
          <w:tcPr>
            <w:tcW w:w="720" w:type="dxa"/>
            <w:vAlign w:val="bottom"/>
          </w:tcPr>
          <w:p w14:paraId="5C98C318" w14:textId="323840E1" w:rsidR="0026455D" w:rsidRPr="0026455D" w:rsidRDefault="0026455D" w:rsidP="0026455D">
            <w:pPr>
              <w:tabs>
                <w:tab w:val="decimal" w:pos="414"/>
              </w:tabs>
              <w:suppressAutoHyphens/>
              <w:spacing w:after="0" w:line="240" w:lineRule="atLeast"/>
              <w:ind w:right="-135" w:firstLine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6455D">
              <w:rPr>
                <w:rFonts w:asciiTheme="majorBidi" w:hAnsiTheme="majorBidi" w:cstheme="majorBidi"/>
                <w:sz w:val="20"/>
                <w:szCs w:val="20"/>
              </w:rPr>
              <w:t xml:space="preserve"> 938 </w:t>
            </w:r>
          </w:p>
        </w:tc>
        <w:tc>
          <w:tcPr>
            <w:tcW w:w="720" w:type="dxa"/>
            <w:vAlign w:val="bottom"/>
          </w:tcPr>
          <w:p w14:paraId="6B815ED6" w14:textId="47BF059A" w:rsidR="0026455D" w:rsidRPr="0026455D" w:rsidRDefault="0026455D" w:rsidP="0026455D">
            <w:pPr>
              <w:tabs>
                <w:tab w:val="decimal" w:pos="429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6455D">
              <w:rPr>
                <w:rFonts w:asciiTheme="majorBidi" w:hAnsiTheme="majorBidi" w:cstheme="majorBidi"/>
                <w:sz w:val="20"/>
                <w:szCs w:val="20"/>
              </w:rPr>
              <w:t xml:space="preserve"> 898 </w:t>
            </w:r>
          </w:p>
        </w:tc>
        <w:tc>
          <w:tcPr>
            <w:tcW w:w="720" w:type="dxa"/>
            <w:vAlign w:val="bottom"/>
          </w:tcPr>
          <w:p w14:paraId="5D201FE4" w14:textId="58A7CC8C" w:rsidR="0026455D" w:rsidRPr="0026455D" w:rsidRDefault="0026455D" w:rsidP="0026455D">
            <w:pPr>
              <w:tabs>
                <w:tab w:val="decimal" w:pos="408"/>
              </w:tabs>
              <w:suppressAutoHyphens/>
              <w:spacing w:after="0" w:line="240" w:lineRule="atLeast"/>
              <w:ind w:right="-13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6455D">
              <w:rPr>
                <w:rFonts w:asciiTheme="majorBidi" w:hAnsiTheme="majorBidi" w:cstheme="majorBidi"/>
                <w:sz w:val="20"/>
                <w:szCs w:val="20"/>
              </w:rPr>
              <w:t>887</w:t>
            </w:r>
          </w:p>
        </w:tc>
      </w:tr>
      <w:tr w:rsidR="0026455D" w:rsidRPr="00D24497" w14:paraId="715B3DF8" w14:textId="77777777">
        <w:tc>
          <w:tcPr>
            <w:tcW w:w="2970" w:type="dxa"/>
          </w:tcPr>
          <w:p w14:paraId="6EB71CB8" w14:textId="77777777" w:rsidR="0026455D" w:rsidRPr="00D24497" w:rsidRDefault="0026455D" w:rsidP="0026455D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left="240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350" w:type="dxa"/>
          </w:tcPr>
          <w:p w14:paraId="01D5A606" w14:textId="77777777" w:rsidR="0026455D" w:rsidRPr="00D24497" w:rsidRDefault="0026455D" w:rsidP="0026455D">
            <w:pPr>
              <w:suppressAutoHyphens/>
              <w:snapToGrid w:val="0"/>
              <w:spacing w:after="0" w:line="240" w:lineRule="atLeast"/>
              <w:ind w:left="36" w:right="-57" w:hanging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7C4EEC4C" w14:textId="77777777" w:rsidR="0026455D" w:rsidRPr="00D24497" w:rsidRDefault="0026455D" w:rsidP="0026455D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ACC21AF" w14:textId="77777777" w:rsidR="0026455D" w:rsidRPr="0026455D" w:rsidRDefault="0026455D" w:rsidP="0026455D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4353415" w14:textId="77777777" w:rsidR="0026455D" w:rsidRPr="0026455D" w:rsidRDefault="0026455D" w:rsidP="0026455D">
            <w:pPr>
              <w:tabs>
                <w:tab w:val="decimal" w:pos="201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081BC6B3" w14:textId="77777777" w:rsidR="0026455D" w:rsidRPr="0026455D" w:rsidRDefault="0026455D" w:rsidP="0026455D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2CA275EE" w14:textId="77777777" w:rsidR="0026455D" w:rsidRPr="0026455D" w:rsidRDefault="0026455D" w:rsidP="0026455D">
            <w:pPr>
              <w:tabs>
                <w:tab w:val="decimal" w:pos="414"/>
              </w:tabs>
              <w:suppressAutoHyphens/>
              <w:spacing w:after="0" w:line="240" w:lineRule="atLeast"/>
              <w:ind w:right="-135" w:firstLine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F92E813" w14:textId="77777777" w:rsidR="0026455D" w:rsidRPr="0026455D" w:rsidRDefault="0026455D" w:rsidP="0026455D">
            <w:pPr>
              <w:tabs>
                <w:tab w:val="decimal" w:pos="429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1DE1F14" w14:textId="77777777" w:rsidR="0026455D" w:rsidRPr="0026455D" w:rsidRDefault="0026455D" w:rsidP="0026455D">
            <w:pPr>
              <w:tabs>
                <w:tab w:val="decimal" w:pos="408"/>
              </w:tabs>
              <w:suppressAutoHyphens/>
              <w:snapToGrid w:val="0"/>
              <w:spacing w:after="0" w:line="240" w:lineRule="atLeast"/>
              <w:ind w:right="-127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26455D" w:rsidRPr="00D24497" w14:paraId="4A0BC455" w14:textId="77777777">
        <w:tc>
          <w:tcPr>
            <w:tcW w:w="2970" w:type="dxa"/>
          </w:tcPr>
          <w:p w14:paraId="54654F19" w14:textId="77777777" w:rsidR="0026455D" w:rsidRPr="00D24497" w:rsidRDefault="0026455D" w:rsidP="0026455D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บริษัทร่วมทางอ้อม</w:t>
            </w:r>
          </w:p>
        </w:tc>
        <w:tc>
          <w:tcPr>
            <w:tcW w:w="1350" w:type="dxa"/>
          </w:tcPr>
          <w:p w14:paraId="4D986399" w14:textId="77777777" w:rsidR="0026455D" w:rsidRPr="00D24497" w:rsidRDefault="0026455D" w:rsidP="0026455D">
            <w:pPr>
              <w:suppressAutoHyphens/>
              <w:snapToGrid w:val="0"/>
              <w:spacing w:after="0" w:line="240" w:lineRule="atLeast"/>
              <w:ind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6A31C589" w14:textId="77777777" w:rsidR="0026455D" w:rsidRPr="00D24497" w:rsidRDefault="0026455D" w:rsidP="0026455D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12741AA0" w14:textId="77777777" w:rsidR="0026455D" w:rsidRPr="0026455D" w:rsidRDefault="0026455D" w:rsidP="0026455D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B2E174A" w14:textId="77777777" w:rsidR="0026455D" w:rsidRPr="0026455D" w:rsidRDefault="0026455D" w:rsidP="0026455D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24016FA" w14:textId="77777777" w:rsidR="0026455D" w:rsidRPr="0026455D" w:rsidRDefault="0026455D" w:rsidP="0026455D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6FBE24EC" w14:textId="77777777" w:rsidR="0026455D" w:rsidRPr="0026455D" w:rsidRDefault="0026455D" w:rsidP="0026455D">
            <w:pPr>
              <w:tabs>
                <w:tab w:val="decimal" w:pos="414"/>
              </w:tabs>
              <w:suppressAutoHyphens/>
              <w:spacing w:after="0" w:line="240" w:lineRule="atLeast"/>
              <w:ind w:right="-135" w:firstLine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6C9B631A" w14:textId="77777777" w:rsidR="0026455D" w:rsidRPr="0026455D" w:rsidRDefault="0026455D" w:rsidP="0026455D">
            <w:pPr>
              <w:tabs>
                <w:tab w:val="decimal" w:pos="429"/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2035C679" w14:textId="77777777" w:rsidR="0026455D" w:rsidRPr="0026455D" w:rsidRDefault="0026455D" w:rsidP="0026455D">
            <w:pPr>
              <w:tabs>
                <w:tab w:val="decimal" w:pos="408"/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</w:tr>
      <w:tr w:rsidR="0026455D" w:rsidRPr="00D24497" w14:paraId="54ACE671" w14:textId="77777777">
        <w:tc>
          <w:tcPr>
            <w:tcW w:w="2970" w:type="dxa"/>
          </w:tcPr>
          <w:p w14:paraId="4077C972" w14:textId="77777777" w:rsidR="0026455D" w:rsidRPr="00D24497" w:rsidRDefault="0026455D" w:rsidP="0026455D">
            <w:pPr>
              <w:tabs>
                <w:tab w:val="left" w:pos="243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1" w:tgtFrame="_self" w:history="1">
              <w:r w:rsidRPr="00D24497">
                <w:rPr>
                  <w:rFonts w:asciiTheme="majorBidi" w:eastAsia="Times New Roman" w:hAnsiTheme="majorBidi" w:cstheme="majorBidi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350" w:type="dxa"/>
          </w:tcPr>
          <w:p w14:paraId="4E77E8B7" w14:textId="77777777" w:rsidR="0026455D" w:rsidRPr="00D24497" w:rsidRDefault="0026455D" w:rsidP="0026455D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720" w:type="dxa"/>
          </w:tcPr>
          <w:p w14:paraId="69278733" w14:textId="77777777" w:rsidR="0026455D" w:rsidRPr="00D24497" w:rsidRDefault="0026455D" w:rsidP="0026455D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  <w:p w14:paraId="2C7A9DC0" w14:textId="77777777" w:rsidR="0026455D" w:rsidRPr="00D24497" w:rsidRDefault="0026455D" w:rsidP="0026455D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770289A4" w14:textId="3FB0D5BB" w:rsidR="0026455D" w:rsidRPr="0026455D" w:rsidRDefault="0026455D" w:rsidP="0026455D">
            <w:pPr>
              <w:suppressAutoHyphens/>
              <w:spacing w:after="0" w:line="240" w:lineRule="atLeast"/>
              <w:ind w:left="-80" w:righ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6455D">
              <w:rPr>
                <w:rFonts w:asciiTheme="majorBidi" w:hAnsiTheme="majorBidi" w:cstheme="majorBidi"/>
                <w:sz w:val="20"/>
                <w:szCs w:val="20"/>
              </w:rPr>
              <w:t>22.2</w:t>
            </w:r>
          </w:p>
        </w:tc>
        <w:tc>
          <w:tcPr>
            <w:tcW w:w="720" w:type="dxa"/>
            <w:vAlign w:val="bottom"/>
          </w:tcPr>
          <w:p w14:paraId="37674FF1" w14:textId="77777777" w:rsidR="0026455D" w:rsidRPr="0026455D" w:rsidRDefault="0026455D" w:rsidP="0026455D">
            <w:pPr>
              <w:suppressAutoHyphens/>
              <w:spacing w:after="0" w:line="240" w:lineRule="atLeast"/>
              <w:ind w:left="-80" w:right="-11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6455D">
              <w:rPr>
                <w:rFonts w:asciiTheme="majorBidi" w:hAnsiTheme="majorBidi" w:cstheme="majorBidi"/>
                <w:sz w:val="20"/>
                <w:szCs w:val="20"/>
              </w:rPr>
              <w:t xml:space="preserve"> 22.2 </w:t>
            </w:r>
          </w:p>
        </w:tc>
        <w:tc>
          <w:tcPr>
            <w:tcW w:w="720" w:type="dxa"/>
            <w:vAlign w:val="bottom"/>
          </w:tcPr>
          <w:p w14:paraId="117291AB" w14:textId="329D49D3" w:rsidR="0026455D" w:rsidRPr="0026455D" w:rsidRDefault="0026455D" w:rsidP="0026455D">
            <w:pPr>
              <w:tabs>
                <w:tab w:val="decimal" w:pos="421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6455D">
              <w:rPr>
                <w:rFonts w:asciiTheme="majorBidi" w:hAnsiTheme="majorBidi" w:cstheme="majorBidi"/>
                <w:sz w:val="20"/>
                <w:szCs w:val="20"/>
              </w:rPr>
              <w:t xml:space="preserve"> 117 </w:t>
            </w:r>
          </w:p>
        </w:tc>
        <w:tc>
          <w:tcPr>
            <w:tcW w:w="720" w:type="dxa"/>
            <w:vAlign w:val="bottom"/>
          </w:tcPr>
          <w:p w14:paraId="734AFAAD" w14:textId="186B7E8C" w:rsidR="0026455D" w:rsidRPr="0026455D" w:rsidRDefault="0026455D" w:rsidP="0026455D">
            <w:pPr>
              <w:tabs>
                <w:tab w:val="decimal" w:pos="414"/>
              </w:tabs>
              <w:suppressAutoHyphens/>
              <w:spacing w:after="0" w:line="240" w:lineRule="atLeast"/>
              <w:ind w:right="-135" w:firstLine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6455D">
              <w:rPr>
                <w:rFonts w:asciiTheme="majorBidi" w:hAnsiTheme="majorBidi" w:cstheme="majorBidi"/>
                <w:sz w:val="20"/>
                <w:szCs w:val="20"/>
              </w:rPr>
              <w:t xml:space="preserve"> 117 </w:t>
            </w:r>
          </w:p>
        </w:tc>
        <w:tc>
          <w:tcPr>
            <w:tcW w:w="720" w:type="dxa"/>
            <w:vAlign w:val="bottom"/>
          </w:tcPr>
          <w:p w14:paraId="1E7FA979" w14:textId="0646BF50" w:rsidR="0026455D" w:rsidRPr="0026455D" w:rsidRDefault="0026455D" w:rsidP="0026455D">
            <w:pPr>
              <w:tabs>
                <w:tab w:val="decimal" w:pos="429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</w:rPr>
            </w:pPr>
            <w:r w:rsidRPr="0026455D">
              <w:rPr>
                <w:rFonts w:asciiTheme="majorBidi" w:hAnsiTheme="majorBidi" w:cstheme="majorBidi"/>
                <w:sz w:val="20"/>
                <w:szCs w:val="20"/>
              </w:rPr>
              <w:t xml:space="preserve"> 35 </w:t>
            </w:r>
          </w:p>
        </w:tc>
        <w:tc>
          <w:tcPr>
            <w:tcW w:w="720" w:type="dxa"/>
            <w:vAlign w:val="bottom"/>
          </w:tcPr>
          <w:p w14:paraId="22954CB8" w14:textId="569BA963" w:rsidR="0026455D" w:rsidRPr="0026455D" w:rsidRDefault="0026455D" w:rsidP="0026455D">
            <w:pPr>
              <w:tabs>
                <w:tab w:val="decimal" w:pos="408"/>
              </w:tabs>
              <w:suppressAutoHyphens/>
              <w:spacing w:after="0" w:line="240" w:lineRule="atLeast"/>
              <w:ind w:right="-13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6455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39</w:t>
            </w:r>
          </w:p>
        </w:tc>
      </w:tr>
      <w:tr w:rsidR="0026455D" w:rsidRPr="00D24497" w14:paraId="3FBCB7A7" w14:textId="77777777">
        <w:tc>
          <w:tcPr>
            <w:tcW w:w="2970" w:type="dxa"/>
          </w:tcPr>
          <w:p w14:paraId="08114E5A" w14:textId="77777777" w:rsidR="0026455D" w:rsidRPr="00D24497" w:rsidRDefault="0026455D" w:rsidP="0026455D">
            <w:pPr>
              <w:tabs>
                <w:tab w:val="left" w:pos="243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</w:p>
        </w:tc>
        <w:tc>
          <w:tcPr>
            <w:tcW w:w="1350" w:type="dxa"/>
          </w:tcPr>
          <w:p w14:paraId="1AF7893F" w14:textId="77777777" w:rsidR="0026455D" w:rsidRPr="00D24497" w:rsidRDefault="0026455D" w:rsidP="0026455D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ชำระเงิน</w:t>
            </w:r>
          </w:p>
        </w:tc>
        <w:tc>
          <w:tcPr>
            <w:tcW w:w="720" w:type="dxa"/>
          </w:tcPr>
          <w:p w14:paraId="2558F25B" w14:textId="77777777" w:rsidR="0026455D" w:rsidRPr="00D24497" w:rsidRDefault="0026455D" w:rsidP="0026455D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  <w:p w14:paraId="605656F0" w14:textId="77777777" w:rsidR="0026455D" w:rsidRPr="00D24497" w:rsidRDefault="0026455D" w:rsidP="0026455D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6B5212C5" w14:textId="7E045021" w:rsidR="0026455D" w:rsidRPr="0026455D" w:rsidRDefault="0026455D" w:rsidP="0026455D">
            <w:pPr>
              <w:suppressAutoHyphens/>
              <w:spacing w:after="0" w:line="240" w:lineRule="atLeast"/>
              <w:ind w:left="-80" w:righ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6455D">
              <w:rPr>
                <w:rFonts w:asciiTheme="majorBidi" w:hAnsiTheme="majorBidi" w:cstheme="majorBidi"/>
                <w:sz w:val="20"/>
                <w:szCs w:val="20"/>
              </w:rPr>
              <w:t>24.0</w:t>
            </w:r>
          </w:p>
        </w:tc>
        <w:tc>
          <w:tcPr>
            <w:tcW w:w="720" w:type="dxa"/>
            <w:vAlign w:val="bottom"/>
          </w:tcPr>
          <w:p w14:paraId="46A70AC0" w14:textId="77777777" w:rsidR="0026455D" w:rsidRPr="0026455D" w:rsidRDefault="0026455D" w:rsidP="0026455D">
            <w:pPr>
              <w:suppressAutoHyphens/>
              <w:spacing w:after="0" w:line="240" w:lineRule="atLeast"/>
              <w:ind w:left="-80" w:right="-11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6455D">
              <w:rPr>
                <w:rFonts w:asciiTheme="majorBidi" w:hAnsiTheme="majorBidi" w:cstheme="majorBidi"/>
                <w:sz w:val="20"/>
                <w:szCs w:val="20"/>
              </w:rPr>
              <w:t xml:space="preserve"> 24.0 </w:t>
            </w:r>
          </w:p>
        </w:tc>
        <w:tc>
          <w:tcPr>
            <w:tcW w:w="720" w:type="dxa"/>
            <w:vAlign w:val="bottom"/>
          </w:tcPr>
          <w:p w14:paraId="115432E8" w14:textId="57260249" w:rsidR="0026455D" w:rsidRPr="0026455D" w:rsidRDefault="0026455D" w:rsidP="0026455D">
            <w:pPr>
              <w:tabs>
                <w:tab w:val="decimal" w:pos="421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6455D">
              <w:rPr>
                <w:rFonts w:asciiTheme="majorBidi" w:hAnsiTheme="majorBidi" w:cstheme="majorBidi"/>
                <w:sz w:val="20"/>
                <w:szCs w:val="20"/>
              </w:rPr>
              <w:t xml:space="preserve"> 196 </w:t>
            </w:r>
          </w:p>
        </w:tc>
        <w:tc>
          <w:tcPr>
            <w:tcW w:w="720" w:type="dxa"/>
            <w:vAlign w:val="bottom"/>
          </w:tcPr>
          <w:p w14:paraId="6631A8E0" w14:textId="00BE171C" w:rsidR="0026455D" w:rsidRPr="0026455D" w:rsidRDefault="0026455D" w:rsidP="0026455D">
            <w:pPr>
              <w:tabs>
                <w:tab w:val="decimal" w:pos="414"/>
              </w:tabs>
              <w:suppressAutoHyphens/>
              <w:spacing w:after="0" w:line="240" w:lineRule="atLeast"/>
              <w:ind w:right="-135" w:firstLine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6455D">
              <w:rPr>
                <w:rFonts w:asciiTheme="majorBidi" w:hAnsiTheme="majorBidi" w:cstheme="majorBidi"/>
                <w:sz w:val="20"/>
                <w:szCs w:val="20"/>
              </w:rPr>
              <w:t xml:space="preserve"> 196 </w:t>
            </w:r>
          </w:p>
        </w:tc>
        <w:tc>
          <w:tcPr>
            <w:tcW w:w="720" w:type="dxa"/>
            <w:vAlign w:val="bottom"/>
          </w:tcPr>
          <w:p w14:paraId="1A2874DD" w14:textId="632615C9" w:rsidR="0026455D" w:rsidRPr="0026455D" w:rsidRDefault="0026455D" w:rsidP="0026455D">
            <w:pPr>
              <w:tabs>
                <w:tab w:val="decimal" w:pos="429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6455D">
              <w:rPr>
                <w:rFonts w:asciiTheme="majorBidi" w:hAnsiTheme="majorBidi" w:cstheme="majorBidi"/>
                <w:sz w:val="20"/>
                <w:szCs w:val="20"/>
              </w:rPr>
              <w:t xml:space="preserve"> 922 </w:t>
            </w:r>
          </w:p>
        </w:tc>
        <w:tc>
          <w:tcPr>
            <w:tcW w:w="720" w:type="dxa"/>
            <w:vAlign w:val="bottom"/>
          </w:tcPr>
          <w:p w14:paraId="1D1813CF" w14:textId="786A5C61" w:rsidR="0026455D" w:rsidRPr="0026455D" w:rsidRDefault="0026455D" w:rsidP="0026455D">
            <w:pPr>
              <w:tabs>
                <w:tab w:val="decimal" w:pos="408"/>
              </w:tabs>
              <w:suppressAutoHyphens/>
              <w:spacing w:after="0" w:line="240" w:lineRule="atLeast"/>
              <w:ind w:right="-13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6455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1,099</w:t>
            </w:r>
          </w:p>
        </w:tc>
      </w:tr>
      <w:tr w:rsidR="0026455D" w:rsidRPr="00D24497" w14:paraId="067941C3" w14:textId="77777777">
        <w:tc>
          <w:tcPr>
            <w:tcW w:w="2970" w:type="dxa"/>
          </w:tcPr>
          <w:p w14:paraId="45DE5823" w14:textId="77777777" w:rsidR="0026455D" w:rsidRPr="00D24497" w:rsidRDefault="0026455D" w:rsidP="0026455D">
            <w:pPr>
              <w:tabs>
                <w:tab w:val="left" w:pos="243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บริษัท </w:t>
            </w:r>
            <w:hyperlink r:id="rId12" w:history="1">
              <w:r w:rsidRPr="00D24497">
                <w:rPr>
                  <w:rFonts w:asciiTheme="majorBidi" w:eastAsia="Times New Roman" w:hAnsiTheme="majorBidi" w:cstheme="majorBidi"/>
                  <w:color w:val="000000"/>
                  <w:sz w:val="20"/>
                  <w:szCs w:val="20"/>
                  <w:cs/>
                  <w:lang w:eastAsia="zh-CN"/>
                </w:rPr>
                <w:t>สหวิริยาสตีลอินดัสตรี จำกัด (มหาชน)</w:t>
              </w:r>
            </w:hyperlink>
          </w:p>
        </w:tc>
        <w:tc>
          <w:tcPr>
            <w:tcW w:w="1350" w:type="dxa"/>
          </w:tcPr>
          <w:p w14:paraId="7DE801B7" w14:textId="77777777" w:rsidR="0026455D" w:rsidRPr="00D24497" w:rsidRDefault="0026455D" w:rsidP="0026455D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720" w:type="dxa"/>
          </w:tcPr>
          <w:p w14:paraId="4896C2DD" w14:textId="77777777" w:rsidR="0026455D" w:rsidRPr="00D24497" w:rsidRDefault="0026455D" w:rsidP="0026455D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5ABE7C03" w14:textId="06830318" w:rsidR="0026455D" w:rsidRPr="0026455D" w:rsidRDefault="0026455D" w:rsidP="0026455D">
            <w:pPr>
              <w:suppressAutoHyphens/>
              <w:spacing w:after="0" w:line="240" w:lineRule="atLeast"/>
              <w:ind w:left="-80" w:righ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6455D">
              <w:rPr>
                <w:rFonts w:asciiTheme="majorBidi" w:hAnsiTheme="majorBidi" w:cstheme="majorBidi"/>
                <w:sz w:val="20"/>
                <w:szCs w:val="20"/>
              </w:rPr>
              <w:t>39.1</w:t>
            </w:r>
          </w:p>
        </w:tc>
        <w:tc>
          <w:tcPr>
            <w:tcW w:w="720" w:type="dxa"/>
            <w:vAlign w:val="bottom"/>
          </w:tcPr>
          <w:p w14:paraId="58A8763A" w14:textId="77777777" w:rsidR="0026455D" w:rsidRPr="0026455D" w:rsidRDefault="0026455D" w:rsidP="0026455D">
            <w:pPr>
              <w:suppressAutoHyphens/>
              <w:spacing w:after="0" w:line="240" w:lineRule="atLeast"/>
              <w:ind w:left="-80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455D">
              <w:rPr>
                <w:rFonts w:asciiTheme="majorBidi" w:hAnsiTheme="majorBidi" w:cstheme="majorBidi"/>
                <w:sz w:val="20"/>
                <w:szCs w:val="20"/>
              </w:rPr>
              <w:t xml:space="preserve"> 39.1 </w:t>
            </w:r>
          </w:p>
        </w:tc>
        <w:tc>
          <w:tcPr>
            <w:tcW w:w="720" w:type="dxa"/>
            <w:vAlign w:val="bottom"/>
          </w:tcPr>
          <w:p w14:paraId="51CC6191" w14:textId="6832942B" w:rsidR="0026455D" w:rsidRPr="0026455D" w:rsidRDefault="0026455D" w:rsidP="0026455D">
            <w:pPr>
              <w:tabs>
                <w:tab w:val="decimal" w:pos="273"/>
              </w:tabs>
              <w:suppressAutoHyphens/>
              <w:snapToGrid w:val="0"/>
              <w:spacing w:after="0" w:line="240" w:lineRule="atLeast"/>
              <w:ind w:left="-301" w:right="-199" w:firstLine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6455D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720" w:type="dxa"/>
            <w:vAlign w:val="bottom"/>
          </w:tcPr>
          <w:p w14:paraId="28C7D0FE" w14:textId="048B1420" w:rsidR="0026455D" w:rsidRPr="0026455D" w:rsidRDefault="0026455D" w:rsidP="0026455D">
            <w:pPr>
              <w:tabs>
                <w:tab w:val="decimal" w:pos="273"/>
              </w:tabs>
              <w:suppressAutoHyphens/>
              <w:snapToGrid w:val="0"/>
              <w:spacing w:after="0" w:line="240" w:lineRule="atLeast"/>
              <w:ind w:left="-301" w:right="-199" w:firstLine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6455D">
              <w:rPr>
                <w:rFonts w:asciiTheme="majorBidi" w:hAnsiTheme="majorBidi" w:cstheme="majorBidi"/>
                <w:sz w:val="20"/>
                <w:szCs w:val="20"/>
              </w:rPr>
              <w:t xml:space="preserve">     -</w:t>
            </w:r>
          </w:p>
        </w:tc>
        <w:tc>
          <w:tcPr>
            <w:tcW w:w="720" w:type="dxa"/>
            <w:vAlign w:val="bottom"/>
          </w:tcPr>
          <w:p w14:paraId="14A96789" w14:textId="471EA2ED" w:rsidR="0026455D" w:rsidRPr="0026455D" w:rsidRDefault="0026455D" w:rsidP="0026455D">
            <w:pPr>
              <w:tabs>
                <w:tab w:val="decimal" w:pos="273"/>
              </w:tabs>
              <w:suppressAutoHyphens/>
              <w:snapToGrid w:val="0"/>
              <w:spacing w:after="0" w:line="240" w:lineRule="atLeast"/>
              <w:ind w:left="-301" w:right="-199" w:firstLine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6455D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720" w:type="dxa"/>
            <w:vAlign w:val="bottom"/>
          </w:tcPr>
          <w:p w14:paraId="41F59C48" w14:textId="2366F78A" w:rsidR="0026455D" w:rsidRPr="0026455D" w:rsidRDefault="0026455D" w:rsidP="0026455D">
            <w:pPr>
              <w:tabs>
                <w:tab w:val="decimal" w:pos="273"/>
              </w:tabs>
              <w:suppressAutoHyphens/>
              <w:snapToGrid w:val="0"/>
              <w:spacing w:after="0" w:line="240" w:lineRule="atLeast"/>
              <w:ind w:left="-301" w:right="-199" w:firstLine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6455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E122B" w:rsidRPr="00D24497" w14:paraId="0F9BFBCA" w14:textId="77777777">
        <w:tc>
          <w:tcPr>
            <w:tcW w:w="2970" w:type="dxa"/>
          </w:tcPr>
          <w:p w14:paraId="495BCA95" w14:textId="77405976" w:rsidR="004E122B" w:rsidRPr="00D24497" w:rsidRDefault="004E122B" w:rsidP="004E122B">
            <w:pPr>
              <w:tabs>
                <w:tab w:val="left" w:pos="243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รวม</w:t>
            </w:r>
          </w:p>
        </w:tc>
        <w:tc>
          <w:tcPr>
            <w:tcW w:w="1350" w:type="dxa"/>
          </w:tcPr>
          <w:p w14:paraId="6177827B" w14:textId="77777777" w:rsidR="004E122B" w:rsidRPr="00D24497" w:rsidRDefault="004E122B" w:rsidP="004E122B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40D5860B" w14:textId="77777777" w:rsidR="004E122B" w:rsidRPr="00D24497" w:rsidRDefault="004E122B" w:rsidP="004E122B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5A843A46" w14:textId="77777777" w:rsidR="004E122B" w:rsidRPr="0026455D" w:rsidRDefault="004E122B" w:rsidP="004E122B">
            <w:pPr>
              <w:suppressAutoHyphens/>
              <w:spacing w:after="0" w:line="240" w:lineRule="atLeast"/>
              <w:ind w:left="-80" w:righ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1DBC66F3" w14:textId="77777777" w:rsidR="004E122B" w:rsidRPr="0026455D" w:rsidRDefault="004E122B" w:rsidP="004E122B">
            <w:pPr>
              <w:suppressAutoHyphens/>
              <w:spacing w:after="0" w:line="240" w:lineRule="atLeast"/>
              <w:ind w:left="-80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FC631BF" w14:textId="648EEFDF" w:rsidR="004E122B" w:rsidRPr="0026455D" w:rsidRDefault="004E122B" w:rsidP="00432C8B">
            <w:pPr>
              <w:pBdr>
                <w:top w:val="single" w:sz="4" w:space="1" w:color="auto"/>
              </w:pBdr>
              <w:tabs>
                <w:tab w:val="decimal" w:pos="414"/>
              </w:tabs>
              <w:suppressAutoHyphens/>
              <w:spacing w:after="0" w:line="240" w:lineRule="atLeast"/>
              <w:ind w:right="-136" w:firstLine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6455D">
              <w:rPr>
                <w:rFonts w:asciiTheme="majorBidi" w:hAnsiTheme="majorBidi" w:cstheme="majorBidi"/>
                <w:sz w:val="20"/>
                <w:szCs w:val="20"/>
              </w:rPr>
              <w:t>1,251</w:t>
            </w:r>
          </w:p>
        </w:tc>
        <w:tc>
          <w:tcPr>
            <w:tcW w:w="720" w:type="dxa"/>
            <w:vAlign w:val="bottom"/>
          </w:tcPr>
          <w:p w14:paraId="516F5270" w14:textId="5A953705" w:rsidR="004E122B" w:rsidRPr="0026455D" w:rsidRDefault="004E122B" w:rsidP="00432C8B">
            <w:pPr>
              <w:pBdr>
                <w:top w:val="single" w:sz="4" w:space="1" w:color="auto"/>
              </w:pBdr>
              <w:tabs>
                <w:tab w:val="decimal" w:pos="414"/>
              </w:tabs>
              <w:suppressAutoHyphens/>
              <w:spacing w:after="0" w:line="240" w:lineRule="atLeast"/>
              <w:ind w:right="-136" w:firstLine="142"/>
              <w:rPr>
                <w:rFonts w:asciiTheme="majorBidi" w:hAnsiTheme="majorBidi" w:cstheme="majorBidi"/>
                <w:sz w:val="20"/>
                <w:szCs w:val="20"/>
              </w:rPr>
            </w:pPr>
            <w:r w:rsidRPr="0026455D">
              <w:rPr>
                <w:rFonts w:asciiTheme="majorBidi" w:hAnsiTheme="majorBidi" w:cstheme="majorBidi"/>
                <w:sz w:val="20"/>
                <w:szCs w:val="20"/>
              </w:rPr>
              <w:t>1,251</w:t>
            </w:r>
          </w:p>
        </w:tc>
        <w:tc>
          <w:tcPr>
            <w:tcW w:w="720" w:type="dxa"/>
          </w:tcPr>
          <w:p w14:paraId="36BA7BAA" w14:textId="296CA212" w:rsidR="004E122B" w:rsidRPr="0026455D" w:rsidRDefault="004E122B" w:rsidP="00432C8B">
            <w:pPr>
              <w:pBdr>
                <w:top w:val="single" w:sz="4" w:space="1" w:color="auto"/>
              </w:pBdr>
              <w:tabs>
                <w:tab w:val="decimal" w:pos="414"/>
              </w:tabs>
              <w:suppressAutoHyphens/>
              <w:spacing w:after="0" w:line="240" w:lineRule="atLeast"/>
              <w:ind w:right="-136" w:firstLine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6455D">
              <w:rPr>
                <w:rFonts w:asciiTheme="majorBidi" w:hAnsiTheme="majorBidi" w:cstheme="majorBidi"/>
                <w:sz w:val="20"/>
                <w:szCs w:val="20"/>
              </w:rPr>
              <w:t>1,855</w:t>
            </w:r>
          </w:p>
        </w:tc>
        <w:tc>
          <w:tcPr>
            <w:tcW w:w="720" w:type="dxa"/>
          </w:tcPr>
          <w:p w14:paraId="2B26EE98" w14:textId="47924B8E" w:rsidR="004E122B" w:rsidRPr="0026455D" w:rsidRDefault="004E122B" w:rsidP="00432C8B">
            <w:pPr>
              <w:pBdr>
                <w:top w:val="single" w:sz="4" w:space="1" w:color="auto"/>
              </w:pBdr>
              <w:tabs>
                <w:tab w:val="decimal" w:pos="414"/>
              </w:tabs>
              <w:suppressAutoHyphens/>
              <w:spacing w:after="0" w:line="240" w:lineRule="atLeast"/>
              <w:ind w:right="-136" w:firstLine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6455D">
              <w:rPr>
                <w:rFonts w:asciiTheme="majorBidi" w:hAnsiTheme="majorBidi" w:cstheme="majorBidi"/>
                <w:sz w:val="20"/>
                <w:szCs w:val="20"/>
              </w:rPr>
              <w:t>2,025</w:t>
            </w:r>
          </w:p>
        </w:tc>
      </w:tr>
      <w:tr w:rsidR="004E122B" w:rsidRPr="00D24497" w14:paraId="7D817F9D" w14:textId="77777777">
        <w:tc>
          <w:tcPr>
            <w:tcW w:w="2970" w:type="dxa"/>
          </w:tcPr>
          <w:p w14:paraId="7C2A9BEF" w14:textId="7AB50796" w:rsidR="004E122B" w:rsidRPr="00D24497" w:rsidRDefault="004E122B" w:rsidP="004E122B">
            <w:pPr>
              <w:tabs>
                <w:tab w:val="left" w:pos="243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หัก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ค่าเผื่อการด้อยค่า</w:t>
            </w:r>
          </w:p>
        </w:tc>
        <w:tc>
          <w:tcPr>
            <w:tcW w:w="1350" w:type="dxa"/>
          </w:tcPr>
          <w:p w14:paraId="09AD1970" w14:textId="77777777" w:rsidR="004E122B" w:rsidRPr="00D24497" w:rsidRDefault="004E122B" w:rsidP="004E122B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50B589AB" w14:textId="77777777" w:rsidR="004E122B" w:rsidRPr="00D24497" w:rsidRDefault="004E122B" w:rsidP="004E122B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5F6F56DC" w14:textId="77777777" w:rsidR="004E122B" w:rsidRPr="0026455D" w:rsidRDefault="004E122B" w:rsidP="004E122B">
            <w:pPr>
              <w:suppressAutoHyphens/>
              <w:spacing w:after="0" w:line="240" w:lineRule="atLeast"/>
              <w:ind w:left="-80" w:righ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4D642BC9" w14:textId="77777777" w:rsidR="004E122B" w:rsidRPr="0026455D" w:rsidRDefault="004E122B" w:rsidP="004E122B">
            <w:pPr>
              <w:suppressAutoHyphens/>
              <w:spacing w:after="0" w:line="240" w:lineRule="atLeast"/>
              <w:ind w:left="-80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6F08D26" w14:textId="52695735" w:rsidR="004E122B" w:rsidRPr="0026455D" w:rsidRDefault="004E122B" w:rsidP="004E122B">
            <w:pPr>
              <w:tabs>
                <w:tab w:val="decimal" w:pos="414"/>
              </w:tabs>
              <w:suppressAutoHyphens/>
              <w:spacing w:after="0" w:line="240" w:lineRule="atLeast"/>
              <w:ind w:right="-135" w:firstLine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6455D">
              <w:rPr>
                <w:rFonts w:asciiTheme="majorBidi" w:hAnsiTheme="majorBidi" w:cstheme="majorBidi"/>
                <w:sz w:val="20"/>
                <w:szCs w:val="20"/>
              </w:rPr>
              <w:t>(81)</w:t>
            </w:r>
          </w:p>
        </w:tc>
        <w:tc>
          <w:tcPr>
            <w:tcW w:w="720" w:type="dxa"/>
            <w:vAlign w:val="bottom"/>
          </w:tcPr>
          <w:p w14:paraId="25639717" w14:textId="2E43772E" w:rsidR="004E122B" w:rsidRPr="0026455D" w:rsidRDefault="004E122B" w:rsidP="004E122B">
            <w:pPr>
              <w:tabs>
                <w:tab w:val="decimal" w:pos="273"/>
              </w:tabs>
              <w:suppressAutoHyphens/>
              <w:snapToGrid w:val="0"/>
              <w:spacing w:after="0" w:line="240" w:lineRule="atLeast"/>
              <w:ind w:left="-301" w:right="-199" w:firstLine="142"/>
              <w:rPr>
                <w:rFonts w:asciiTheme="majorBidi" w:hAnsiTheme="majorBidi" w:cstheme="majorBidi"/>
                <w:sz w:val="20"/>
                <w:szCs w:val="20"/>
              </w:rPr>
            </w:pPr>
            <w:r w:rsidRPr="0026455D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720" w:type="dxa"/>
            <w:vAlign w:val="bottom"/>
          </w:tcPr>
          <w:p w14:paraId="78A80E3E" w14:textId="6D3FDAE7" w:rsidR="004E122B" w:rsidRPr="0026455D" w:rsidRDefault="004E122B" w:rsidP="004E122B">
            <w:pPr>
              <w:tabs>
                <w:tab w:val="decimal" w:pos="273"/>
              </w:tabs>
              <w:suppressAutoHyphens/>
              <w:snapToGrid w:val="0"/>
              <w:spacing w:after="0" w:line="240" w:lineRule="atLeast"/>
              <w:ind w:left="-301" w:right="-199" w:firstLine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6455D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720" w:type="dxa"/>
            <w:vAlign w:val="bottom"/>
          </w:tcPr>
          <w:p w14:paraId="623745E6" w14:textId="45BDBCCA" w:rsidR="004E122B" w:rsidRPr="0026455D" w:rsidRDefault="004E122B" w:rsidP="004E122B">
            <w:pPr>
              <w:tabs>
                <w:tab w:val="decimal" w:pos="273"/>
              </w:tabs>
              <w:suppressAutoHyphens/>
              <w:snapToGrid w:val="0"/>
              <w:spacing w:after="0" w:line="240" w:lineRule="atLeast"/>
              <w:ind w:left="-301" w:right="-199" w:firstLine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6455D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</w:tr>
      <w:tr w:rsidR="004E122B" w:rsidRPr="00D24497" w14:paraId="7301CA29" w14:textId="77777777">
        <w:trPr>
          <w:trHeight w:val="245"/>
        </w:trPr>
        <w:tc>
          <w:tcPr>
            <w:tcW w:w="4320" w:type="dxa"/>
            <w:gridSpan w:val="2"/>
            <w:vAlign w:val="center"/>
            <w:hideMark/>
          </w:tcPr>
          <w:p w14:paraId="74DC93E1" w14:textId="77777777" w:rsidR="004E122B" w:rsidRPr="00D24497" w:rsidRDefault="004E122B" w:rsidP="004E122B">
            <w:pPr>
              <w:tabs>
                <w:tab w:val="decimal" w:pos="421"/>
              </w:tabs>
              <w:suppressAutoHyphens/>
              <w:spacing w:after="0" w:line="240" w:lineRule="atLeast"/>
              <w:ind w:left="63" w:right="-13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44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รวมเงินลงทุนในบริษัทร่วมและการร่วมค้าสุทธิ</w:t>
            </w:r>
          </w:p>
        </w:tc>
        <w:tc>
          <w:tcPr>
            <w:tcW w:w="720" w:type="dxa"/>
            <w:vAlign w:val="center"/>
          </w:tcPr>
          <w:p w14:paraId="4D2207DD" w14:textId="77777777" w:rsidR="004E122B" w:rsidRPr="00D24497" w:rsidRDefault="004E122B" w:rsidP="004E122B">
            <w:pPr>
              <w:suppressAutoHyphens/>
              <w:snapToGrid w:val="0"/>
              <w:spacing w:after="0"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14:paraId="2D947D22" w14:textId="77777777" w:rsidR="004E122B" w:rsidRPr="0026455D" w:rsidRDefault="004E122B" w:rsidP="004E122B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14:paraId="34913EA5" w14:textId="77777777" w:rsidR="004E122B" w:rsidRPr="0026455D" w:rsidRDefault="004E122B" w:rsidP="004E122B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31D09BF" w14:textId="7304341B" w:rsidR="004E122B" w:rsidRPr="0026455D" w:rsidRDefault="004E122B" w:rsidP="004E12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21"/>
              </w:tabs>
              <w:suppressAutoHyphens/>
              <w:spacing w:after="0" w:line="240" w:lineRule="atLeast"/>
              <w:ind w:right="-13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6455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1,170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  <w:hideMark/>
          </w:tcPr>
          <w:p w14:paraId="4C0BBB01" w14:textId="39E2A3AC" w:rsidR="004E122B" w:rsidRPr="0026455D" w:rsidRDefault="004E122B" w:rsidP="004E12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14"/>
              </w:tabs>
              <w:suppressAutoHyphens/>
              <w:spacing w:after="0" w:line="240" w:lineRule="atLeast"/>
              <w:ind w:right="-13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6455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1,251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911EE4D" w14:textId="16264721" w:rsidR="004E122B" w:rsidRPr="0026455D" w:rsidRDefault="004E122B" w:rsidP="004E12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29"/>
              </w:tabs>
              <w:suppressAutoHyphens/>
              <w:spacing w:after="0" w:line="240" w:lineRule="atLeast"/>
              <w:ind w:right="-13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455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1,855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</w:tcPr>
          <w:p w14:paraId="3FEFF11D" w14:textId="358A535E" w:rsidR="004E122B" w:rsidRPr="0026455D" w:rsidRDefault="004E122B" w:rsidP="004E12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09"/>
              </w:tabs>
              <w:suppressAutoHyphens/>
              <w:spacing w:after="0" w:line="240" w:lineRule="atLeast"/>
              <w:ind w:right="-13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6455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2,025</w:t>
            </w:r>
          </w:p>
        </w:tc>
      </w:tr>
    </w:tbl>
    <w:p w14:paraId="35A0F7C4" w14:textId="77777777" w:rsidR="00492FAC" w:rsidRPr="00D24497" w:rsidRDefault="00492FAC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08F9EF1A" w14:textId="77777777" w:rsidR="00D830F6" w:rsidRDefault="00D830F6">
      <w:r>
        <w:br w:type="page"/>
      </w:r>
    </w:p>
    <w:tbl>
      <w:tblPr>
        <w:tblW w:w="9722" w:type="dxa"/>
        <w:tblInd w:w="27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810"/>
        <w:gridCol w:w="720"/>
        <w:gridCol w:w="720"/>
        <w:gridCol w:w="720"/>
        <w:gridCol w:w="720"/>
        <w:gridCol w:w="720"/>
        <w:gridCol w:w="722"/>
      </w:tblGrid>
      <w:tr w:rsidR="00101A46" w:rsidRPr="00235E63" w14:paraId="32841199" w14:textId="77777777">
        <w:trPr>
          <w:tblHeader/>
        </w:trPr>
        <w:tc>
          <w:tcPr>
            <w:tcW w:w="2970" w:type="dxa"/>
            <w:tcBorders>
              <w:top w:val="nil"/>
              <w:bottom w:val="nil"/>
            </w:tcBorders>
          </w:tcPr>
          <w:p w14:paraId="32CE1021" w14:textId="77777777" w:rsidR="00101A46" w:rsidRPr="00235E63" w:rsidRDefault="00101A4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264D8247" w14:textId="77777777" w:rsidR="00101A46" w:rsidRPr="00235E63" w:rsidRDefault="00101A46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68BB1CB" w14:textId="77777777" w:rsidR="00101A46" w:rsidRPr="00235E63" w:rsidRDefault="00101A46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322" w:type="dxa"/>
            <w:gridSpan w:val="6"/>
            <w:tcBorders>
              <w:top w:val="nil"/>
              <w:bottom w:val="nil"/>
            </w:tcBorders>
            <w:vAlign w:val="bottom"/>
          </w:tcPr>
          <w:p w14:paraId="38305D9D" w14:textId="77777777" w:rsidR="00101A46" w:rsidRPr="00235E63" w:rsidRDefault="00101A46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กิจการ</w:t>
            </w:r>
          </w:p>
        </w:tc>
      </w:tr>
      <w:tr w:rsidR="008A76CF" w:rsidRPr="00235E63" w14:paraId="689B71B8" w14:textId="77777777">
        <w:trPr>
          <w:tblHeader/>
        </w:trPr>
        <w:tc>
          <w:tcPr>
            <w:tcW w:w="2970" w:type="dxa"/>
            <w:tcBorders>
              <w:top w:val="nil"/>
            </w:tcBorders>
          </w:tcPr>
          <w:p w14:paraId="0FA3F1F4" w14:textId="77777777" w:rsidR="008A76CF" w:rsidRPr="00235E63" w:rsidRDefault="008A76CF" w:rsidP="008A76C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14:paraId="1F85C92D" w14:textId="77777777" w:rsidR="008A76CF" w:rsidRPr="00235E63" w:rsidRDefault="008A76CF" w:rsidP="008A76CF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6A838B47" w14:textId="77777777" w:rsidR="008A76CF" w:rsidRPr="00235E63" w:rsidRDefault="008A76CF" w:rsidP="008A76CF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53830B04" w14:textId="77777777" w:rsidR="008A76CF" w:rsidRPr="00235E63" w:rsidRDefault="008A76CF" w:rsidP="008A76CF">
            <w:pPr>
              <w:suppressAutoHyphens/>
              <w:spacing w:after="0" w:line="240" w:lineRule="auto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440" w:type="dxa"/>
            <w:gridSpan w:val="2"/>
            <w:tcBorders>
              <w:top w:val="nil"/>
            </w:tcBorders>
            <w:vAlign w:val="bottom"/>
          </w:tcPr>
          <w:p w14:paraId="48421178" w14:textId="77777777" w:rsidR="008A76CF" w:rsidRPr="00235E63" w:rsidRDefault="008A76CF" w:rsidP="008A76CF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654A8BB1" w14:textId="29A4F240" w:rsidR="008A76CF" w:rsidRPr="00235E63" w:rsidRDefault="008A76CF" w:rsidP="008A76CF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1440" w:type="dxa"/>
            <w:gridSpan w:val="2"/>
            <w:tcBorders>
              <w:top w:val="nil"/>
            </w:tcBorders>
            <w:vAlign w:val="bottom"/>
          </w:tcPr>
          <w:p w14:paraId="77DDED13" w14:textId="4B9710A4" w:rsidR="008A76CF" w:rsidRPr="00235E63" w:rsidRDefault="008A76CF" w:rsidP="008A76CF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442" w:type="dxa"/>
            <w:gridSpan w:val="2"/>
            <w:vMerge w:val="restart"/>
            <w:tcBorders>
              <w:top w:val="nil"/>
            </w:tcBorders>
            <w:vAlign w:val="bottom"/>
          </w:tcPr>
          <w:p w14:paraId="59B03C9D" w14:textId="77777777" w:rsidR="008A76CF" w:rsidRPr="00235E63" w:rsidRDefault="008A76CF" w:rsidP="008A76CF">
            <w:pPr>
              <w:suppressAutoHyphens/>
              <w:spacing w:after="0" w:line="240" w:lineRule="auto"/>
              <w:ind w:left="-144" w:right="-11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5912460D" w14:textId="77777777" w:rsidR="008A76CF" w:rsidRPr="00235E63" w:rsidRDefault="008A76CF" w:rsidP="008A76CF">
            <w:pPr>
              <w:suppressAutoHyphens/>
              <w:spacing w:after="0" w:line="240" w:lineRule="auto"/>
              <w:ind w:left="-144" w:right="-11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หก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เดือน</w:t>
            </w:r>
          </w:p>
          <w:p w14:paraId="03F4FD06" w14:textId="2D163398" w:rsidR="008A76CF" w:rsidRPr="00235E63" w:rsidRDefault="008A76CF" w:rsidP="008A76CF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สิ้นสุดวันที่</w:t>
            </w:r>
          </w:p>
        </w:tc>
      </w:tr>
      <w:tr w:rsidR="008A76CF" w:rsidRPr="00235E63" w14:paraId="642D14A4" w14:textId="77777777">
        <w:trPr>
          <w:tblHeader/>
        </w:trPr>
        <w:tc>
          <w:tcPr>
            <w:tcW w:w="2970" w:type="dxa"/>
          </w:tcPr>
          <w:p w14:paraId="2E6695EF" w14:textId="77777777" w:rsidR="008A76CF" w:rsidRPr="00235E63" w:rsidRDefault="008A76CF" w:rsidP="008A76C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</w:tcPr>
          <w:p w14:paraId="3092AF7E" w14:textId="77777777" w:rsidR="008A76CF" w:rsidRPr="00235E63" w:rsidRDefault="008A76CF" w:rsidP="008A76CF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810" w:type="dxa"/>
          </w:tcPr>
          <w:p w14:paraId="06633B0F" w14:textId="77777777" w:rsidR="008A76CF" w:rsidRPr="00235E63" w:rsidRDefault="008A76CF" w:rsidP="008A76CF">
            <w:pPr>
              <w:suppressAutoHyphens/>
              <w:spacing w:after="0" w:line="240" w:lineRule="auto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440" w:type="dxa"/>
            <w:gridSpan w:val="2"/>
            <w:vAlign w:val="bottom"/>
          </w:tcPr>
          <w:p w14:paraId="27DD7076" w14:textId="1760601C" w:rsidR="008A76CF" w:rsidRPr="00235E63" w:rsidRDefault="008A76CF" w:rsidP="008A76CF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440" w:type="dxa"/>
            <w:gridSpan w:val="2"/>
            <w:vAlign w:val="bottom"/>
          </w:tcPr>
          <w:p w14:paraId="753039AD" w14:textId="129BD0F2" w:rsidR="008A76CF" w:rsidRPr="00235E63" w:rsidRDefault="008A76CF" w:rsidP="008A76CF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442" w:type="dxa"/>
            <w:gridSpan w:val="2"/>
            <w:vMerge/>
          </w:tcPr>
          <w:p w14:paraId="5621A7BE" w14:textId="77777777" w:rsidR="008A76CF" w:rsidRPr="00235E63" w:rsidRDefault="008A76CF" w:rsidP="008A76CF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9C4D84" w:rsidRPr="00235E63" w14:paraId="33A82641" w14:textId="77777777">
        <w:trPr>
          <w:tblHeader/>
        </w:trPr>
        <w:tc>
          <w:tcPr>
            <w:tcW w:w="2970" w:type="dxa"/>
          </w:tcPr>
          <w:p w14:paraId="307DB1A5" w14:textId="77777777" w:rsidR="009C4D84" w:rsidRPr="00235E63" w:rsidRDefault="009C4D84" w:rsidP="009C4D8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</w:tcPr>
          <w:p w14:paraId="6114C727" w14:textId="77777777" w:rsidR="009C4D84" w:rsidRPr="00235E63" w:rsidRDefault="009C4D84" w:rsidP="009C4D84">
            <w:pPr>
              <w:suppressAutoHyphens/>
              <w:snapToGrid w:val="0"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</w:tcPr>
          <w:p w14:paraId="7529168E" w14:textId="77777777" w:rsidR="009C4D84" w:rsidRPr="00235E63" w:rsidRDefault="009C4D84" w:rsidP="009C4D84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44533B4C" w14:textId="18D9F1F2" w:rsidR="009C4D84" w:rsidRPr="00235E63" w:rsidRDefault="009C4D84" w:rsidP="009C4D84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30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720" w:type="dxa"/>
          </w:tcPr>
          <w:p w14:paraId="4816BA3C" w14:textId="7CBF9DC9" w:rsidR="009C4D84" w:rsidRPr="00235E63" w:rsidRDefault="009C4D84" w:rsidP="009C4D84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</w:tcPr>
          <w:p w14:paraId="2AF371A8" w14:textId="262466BB" w:rsidR="009C4D84" w:rsidRPr="00235E63" w:rsidRDefault="009C4D84" w:rsidP="009C4D84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30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720" w:type="dxa"/>
          </w:tcPr>
          <w:p w14:paraId="585BF60C" w14:textId="70C132FE" w:rsidR="009C4D84" w:rsidRPr="00235E63" w:rsidRDefault="009C4D84" w:rsidP="009C4D84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</w:tcPr>
          <w:p w14:paraId="5AFB1727" w14:textId="1ACCBE81" w:rsidR="009C4D84" w:rsidRPr="00235E63" w:rsidRDefault="009C4D84" w:rsidP="009C4D84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30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722" w:type="dxa"/>
          </w:tcPr>
          <w:p w14:paraId="6DB4297A" w14:textId="1F0D2C95" w:rsidR="009C4D84" w:rsidRPr="00235E63" w:rsidRDefault="009C4D84" w:rsidP="009C4D84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30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มิถุนายน</w:t>
            </w:r>
          </w:p>
        </w:tc>
      </w:tr>
      <w:tr w:rsidR="009C4D84" w:rsidRPr="00235E63" w14:paraId="7547DF85" w14:textId="77777777">
        <w:trPr>
          <w:tblHeader/>
        </w:trPr>
        <w:tc>
          <w:tcPr>
            <w:tcW w:w="2970" w:type="dxa"/>
          </w:tcPr>
          <w:p w14:paraId="54D06C0C" w14:textId="77777777" w:rsidR="009C4D84" w:rsidRPr="00235E63" w:rsidRDefault="009C4D84" w:rsidP="009C4D8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</w:tcPr>
          <w:p w14:paraId="5ACDD96E" w14:textId="77777777" w:rsidR="009C4D84" w:rsidRPr="00235E63" w:rsidRDefault="009C4D84" w:rsidP="009C4D84">
            <w:pPr>
              <w:suppressAutoHyphens/>
              <w:snapToGrid w:val="0"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</w:tcPr>
          <w:p w14:paraId="261B3F55" w14:textId="77777777" w:rsidR="009C4D84" w:rsidRPr="00235E63" w:rsidRDefault="009C4D84" w:rsidP="009C4D84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7E5968B5" w14:textId="64272DD5" w:rsidR="009C4D84" w:rsidRPr="00235E63" w:rsidRDefault="009C4D84" w:rsidP="009C4D84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720" w:type="dxa"/>
          </w:tcPr>
          <w:p w14:paraId="4712D6DF" w14:textId="41D718E9" w:rsidR="009C4D84" w:rsidRPr="00235E63" w:rsidRDefault="009C4D84" w:rsidP="009C4D84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720" w:type="dxa"/>
          </w:tcPr>
          <w:p w14:paraId="38CA113D" w14:textId="098941EE" w:rsidR="009C4D84" w:rsidRPr="00235E63" w:rsidRDefault="009C4D84" w:rsidP="009C4D84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720" w:type="dxa"/>
          </w:tcPr>
          <w:p w14:paraId="3B041E0A" w14:textId="798B43C8" w:rsidR="009C4D84" w:rsidRPr="00235E63" w:rsidRDefault="009C4D84" w:rsidP="009C4D84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720" w:type="dxa"/>
          </w:tcPr>
          <w:p w14:paraId="2801270C" w14:textId="2B10DB7F" w:rsidR="009C4D84" w:rsidRPr="00235E63" w:rsidRDefault="009C4D84" w:rsidP="009C4D84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722" w:type="dxa"/>
          </w:tcPr>
          <w:p w14:paraId="4F43C0CA" w14:textId="10AAE54C" w:rsidR="009C4D84" w:rsidRPr="00235E63" w:rsidRDefault="009C4D84" w:rsidP="009C4D84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</w:t>
            </w:r>
          </w:p>
        </w:tc>
      </w:tr>
      <w:tr w:rsidR="00101A46" w:rsidRPr="00235E63" w14:paraId="636AB409" w14:textId="77777777">
        <w:trPr>
          <w:tblHeader/>
        </w:trPr>
        <w:tc>
          <w:tcPr>
            <w:tcW w:w="2970" w:type="dxa"/>
          </w:tcPr>
          <w:p w14:paraId="6156DEDC" w14:textId="77777777" w:rsidR="00101A46" w:rsidRPr="00235E63" w:rsidRDefault="00101A4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</w:tcPr>
          <w:p w14:paraId="5CB08D57" w14:textId="77777777" w:rsidR="00101A46" w:rsidRPr="00235E63" w:rsidRDefault="00101A46">
            <w:pPr>
              <w:suppressAutoHyphens/>
              <w:spacing w:after="0" w:line="240" w:lineRule="auto"/>
              <w:ind w:left="73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7C2B2043" w14:textId="77777777" w:rsidR="00101A46" w:rsidRPr="00235E63" w:rsidRDefault="00101A46">
            <w:pPr>
              <w:suppressAutoHyphens/>
              <w:spacing w:after="0" w:line="240" w:lineRule="auto"/>
              <w:ind w:left="73" w:right="-2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D81AC7E" w14:textId="77777777" w:rsidR="00101A46" w:rsidRPr="00235E63" w:rsidRDefault="00101A46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882" w:type="dxa"/>
            <w:gridSpan w:val="4"/>
            <w:vAlign w:val="bottom"/>
          </w:tcPr>
          <w:p w14:paraId="12C324E2" w14:textId="77777777" w:rsidR="00101A46" w:rsidRPr="00235E63" w:rsidRDefault="00101A46">
            <w:pPr>
              <w:suppressAutoHyphens/>
              <w:spacing w:after="0" w:line="240" w:lineRule="auto"/>
              <w:ind w:left="1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101A46" w:rsidRPr="00235E63" w14:paraId="0EC12AE0" w14:textId="77777777">
        <w:tc>
          <w:tcPr>
            <w:tcW w:w="2970" w:type="dxa"/>
          </w:tcPr>
          <w:p w14:paraId="0F89B77B" w14:textId="77777777" w:rsidR="00101A46" w:rsidRPr="00235E63" w:rsidRDefault="00101A4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บริษัทย่อยทางตรง</w:t>
            </w:r>
          </w:p>
        </w:tc>
        <w:tc>
          <w:tcPr>
            <w:tcW w:w="1620" w:type="dxa"/>
          </w:tcPr>
          <w:p w14:paraId="3150A6FA" w14:textId="77777777" w:rsidR="00101A46" w:rsidRPr="00235E63" w:rsidRDefault="00101A4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7E228E9F" w14:textId="77777777" w:rsidR="00101A46" w:rsidRPr="00235E63" w:rsidRDefault="00101A4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0EC666BF" w14:textId="77777777" w:rsidR="00101A46" w:rsidRPr="00235E63" w:rsidRDefault="00101A4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6C605FF6" w14:textId="77777777" w:rsidR="00101A46" w:rsidRPr="00235E63" w:rsidRDefault="00101A46">
            <w:pPr>
              <w:tabs>
                <w:tab w:val="decimal" w:pos="34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484E5182" w14:textId="77777777" w:rsidR="00101A46" w:rsidRPr="00235E63" w:rsidRDefault="00101A46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20" w:type="dxa"/>
            <w:vAlign w:val="center"/>
          </w:tcPr>
          <w:p w14:paraId="7F99CCDA" w14:textId="77777777" w:rsidR="00101A46" w:rsidRPr="00235E63" w:rsidRDefault="00101A46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4A54C539" w14:textId="77777777" w:rsidR="00101A46" w:rsidRPr="00235E63" w:rsidRDefault="00101A46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</w:tcPr>
          <w:p w14:paraId="311F09A1" w14:textId="77777777" w:rsidR="00101A46" w:rsidRPr="00235E63" w:rsidRDefault="00101A46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CD64EC" w:rsidRPr="00235E63" w14:paraId="312115B0" w14:textId="77777777">
        <w:tc>
          <w:tcPr>
            <w:tcW w:w="2970" w:type="dxa"/>
          </w:tcPr>
          <w:p w14:paraId="23968E7F" w14:textId="77777777" w:rsidR="00CD64EC" w:rsidRPr="00235E63" w:rsidRDefault="00CD64EC" w:rsidP="00CD64EC">
            <w:pPr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ธนาคารไทยพาณิชย์ จำกัด (มหาชน)</w:t>
            </w:r>
          </w:p>
        </w:tc>
        <w:tc>
          <w:tcPr>
            <w:tcW w:w="1620" w:type="dxa"/>
          </w:tcPr>
          <w:p w14:paraId="61E55DAD" w14:textId="77777777" w:rsidR="00CD64EC" w:rsidRPr="00235E63" w:rsidRDefault="00CD64EC" w:rsidP="00CD64EC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374790E3" w14:textId="77777777" w:rsidR="00CD64EC" w:rsidRPr="00235E63" w:rsidRDefault="00CD64EC" w:rsidP="00CD64E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และ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หุ้นบุริมสิทธิ</w:t>
            </w:r>
          </w:p>
        </w:tc>
        <w:tc>
          <w:tcPr>
            <w:tcW w:w="720" w:type="dxa"/>
            <w:vAlign w:val="bottom"/>
          </w:tcPr>
          <w:p w14:paraId="4F8E228A" w14:textId="113FCAD7" w:rsidR="00CD64EC" w:rsidRPr="00CD64EC" w:rsidRDefault="00CD64EC" w:rsidP="00CD64EC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     99.6 </w:t>
            </w:r>
          </w:p>
        </w:tc>
        <w:tc>
          <w:tcPr>
            <w:tcW w:w="720" w:type="dxa"/>
            <w:vAlign w:val="bottom"/>
          </w:tcPr>
          <w:p w14:paraId="1ACFEC51" w14:textId="77777777" w:rsidR="00CD64EC" w:rsidRPr="00CD64EC" w:rsidRDefault="00CD64EC" w:rsidP="00CD64EC">
            <w:pPr>
              <w:tabs>
                <w:tab w:val="decimal" w:pos="43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99.6 </w:t>
            </w:r>
          </w:p>
        </w:tc>
        <w:tc>
          <w:tcPr>
            <w:tcW w:w="720" w:type="dxa"/>
            <w:vAlign w:val="bottom"/>
          </w:tcPr>
          <w:p w14:paraId="35A98D48" w14:textId="344FC4D2" w:rsidR="00CD64EC" w:rsidRPr="00CD64EC" w:rsidRDefault="00CD64EC" w:rsidP="00CD64EC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    441,632 </w:t>
            </w:r>
          </w:p>
        </w:tc>
        <w:tc>
          <w:tcPr>
            <w:tcW w:w="720" w:type="dxa"/>
            <w:vAlign w:val="bottom"/>
          </w:tcPr>
          <w:p w14:paraId="449DE34A" w14:textId="77777777" w:rsidR="00CD64EC" w:rsidRPr="00CD64EC" w:rsidRDefault="00CD64EC" w:rsidP="00CD64EC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441,632 </w:t>
            </w:r>
          </w:p>
        </w:tc>
        <w:tc>
          <w:tcPr>
            <w:tcW w:w="720" w:type="dxa"/>
            <w:vAlign w:val="bottom"/>
          </w:tcPr>
          <w:p w14:paraId="78256971" w14:textId="59999044" w:rsidR="00CD64EC" w:rsidRPr="00CD64EC" w:rsidRDefault="00CD64EC" w:rsidP="00CD64EC">
            <w:pPr>
              <w:tabs>
                <w:tab w:val="decimal" w:pos="510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29,884</w:t>
            </w:r>
          </w:p>
        </w:tc>
        <w:tc>
          <w:tcPr>
            <w:tcW w:w="722" w:type="dxa"/>
            <w:vAlign w:val="bottom"/>
          </w:tcPr>
          <w:p w14:paraId="4E4B12E7" w14:textId="77777777" w:rsidR="00CD64EC" w:rsidRPr="00CD64EC" w:rsidRDefault="00CD64EC" w:rsidP="00CD64EC">
            <w:pPr>
              <w:tabs>
                <w:tab w:val="decimal" w:pos="517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32,050</w:t>
            </w:r>
          </w:p>
        </w:tc>
      </w:tr>
      <w:tr w:rsidR="00CD64EC" w:rsidRPr="00235E63" w14:paraId="428C255A" w14:textId="77777777">
        <w:tc>
          <w:tcPr>
            <w:tcW w:w="2970" w:type="dxa"/>
          </w:tcPr>
          <w:p w14:paraId="5D49DEBF" w14:textId="77777777" w:rsidR="00CD64EC" w:rsidRPr="00235E63" w:rsidRDefault="00CD64EC" w:rsidP="00CD64EC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คาร์ด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เอกซ์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จำกัด</w:t>
            </w:r>
          </w:p>
        </w:tc>
        <w:tc>
          <w:tcPr>
            <w:tcW w:w="1620" w:type="dxa"/>
          </w:tcPr>
          <w:p w14:paraId="75F32F1C" w14:textId="77777777" w:rsidR="00CD64EC" w:rsidRPr="00235E63" w:rsidRDefault="00CD64EC" w:rsidP="00CD64EC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 xml:space="preserve">ธุรกิจบัตรเครดิต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ธุรกิจสินเชื่อส่วนบุคคล</w:t>
            </w:r>
          </w:p>
        </w:tc>
        <w:tc>
          <w:tcPr>
            <w:tcW w:w="810" w:type="dxa"/>
            <w:vAlign w:val="bottom"/>
          </w:tcPr>
          <w:p w14:paraId="0D632A54" w14:textId="77777777" w:rsidR="00CD64EC" w:rsidRPr="00235E63" w:rsidRDefault="00CD64EC" w:rsidP="00CD64E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305B9462" w14:textId="5755433D" w:rsidR="00CD64EC" w:rsidRPr="00CD64EC" w:rsidRDefault="00CD64EC" w:rsidP="00CD64EC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   100.0 </w:t>
            </w:r>
          </w:p>
        </w:tc>
        <w:tc>
          <w:tcPr>
            <w:tcW w:w="720" w:type="dxa"/>
            <w:vAlign w:val="bottom"/>
          </w:tcPr>
          <w:p w14:paraId="44585276" w14:textId="77777777" w:rsidR="00CD64EC" w:rsidRPr="00CD64EC" w:rsidRDefault="00CD64EC" w:rsidP="00CD64EC">
            <w:pPr>
              <w:tabs>
                <w:tab w:val="decimal" w:pos="43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0B605110" w14:textId="733E7EB5" w:rsidR="00CD64EC" w:rsidRPr="00CD64EC" w:rsidRDefault="00CD64EC" w:rsidP="00CD64EC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      23,500 </w:t>
            </w:r>
          </w:p>
        </w:tc>
        <w:tc>
          <w:tcPr>
            <w:tcW w:w="720" w:type="dxa"/>
            <w:vAlign w:val="bottom"/>
          </w:tcPr>
          <w:p w14:paraId="09127E46" w14:textId="77777777" w:rsidR="00CD64EC" w:rsidRPr="00CD64EC" w:rsidRDefault="00CD64EC" w:rsidP="00CD64EC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23,500 </w:t>
            </w:r>
          </w:p>
        </w:tc>
        <w:tc>
          <w:tcPr>
            <w:tcW w:w="720" w:type="dxa"/>
            <w:vAlign w:val="bottom"/>
          </w:tcPr>
          <w:p w14:paraId="25830465" w14:textId="73406CBF" w:rsidR="00CD64EC" w:rsidRPr="00CD64EC" w:rsidRDefault="00CD64EC" w:rsidP="00CD64EC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-</w:t>
            </w:r>
          </w:p>
        </w:tc>
        <w:tc>
          <w:tcPr>
            <w:tcW w:w="722" w:type="dxa"/>
            <w:vAlign w:val="bottom"/>
          </w:tcPr>
          <w:p w14:paraId="2E4C5CAD" w14:textId="77777777" w:rsidR="00CD64EC" w:rsidRPr="00CD64EC" w:rsidRDefault="00CD64EC" w:rsidP="00CD64EC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D64EC" w:rsidRPr="00235E63" w14:paraId="630D41EE" w14:textId="77777777">
        <w:tc>
          <w:tcPr>
            <w:tcW w:w="2970" w:type="dxa"/>
          </w:tcPr>
          <w:p w14:paraId="1581B2A2" w14:textId="77777777" w:rsidR="00CD64EC" w:rsidRPr="00235E63" w:rsidRDefault="00CD64EC" w:rsidP="00CD64EC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เอสซีบี เท็นเอกซ์ จำกัด</w:t>
            </w:r>
          </w:p>
        </w:tc>
        <w:tc>
          <w:tcPr>
            <w:tcW w:w="1620" w:type="dxa"/>
          </w:tcPr>
          <w:p w14:paraId="2BAEA886" w14:textId="77777777" w:rsidR="00CD64EC" w:rsidRPr="00235E63" w:rsidRDefault="00CD64EC" w:rsidP="00CD64EC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ธุรกิจเงินร่วมลงทุน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ร่วมทุนเพื่อพัฒนาธุรกิจและลงทุนเชิงกลยุทธ์</w:t>
            </w:r>
          </w:p>
        </w:tc>
        <w:tc>
          <w:tcPr>
            <w:tcW w:w="810" w:type="dxa"/>
            <w:vAlign w:val="bottom"/>
          </w:tcPr>
          <w:p w14:paraId="6683F4F1" w14:textId="77777777" w:rsidR="00CD64EC" w:rsidRPr="00235E63" w:rsidRDefault="00CD64EC" w:rsidP="00CD64E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6F58C0B4" w14:textId="7D0170A5" w:rsidR="00CD64EC" w:rsidRPr="00CD64EC" w:rsidRDefault="00CD64EC" w:rsidP="00CD64EC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   100.0 </w:t>
            </w:r>
          </w:p>
        </w:tc>
        <w:tc>
          <w:tcPr>
            <w:tcW w:w="720" w:type="dxa"/>
            <w:vAlign w:val="bottom"/>
          </w:tcPr>
          <w:p w14:paraId="3AE59C99" w14:textId="77777777" w:rsidR="00CD64EC" w:rsidRPr="00CD64EC" w:rsidRDefault="00CD64EC" w:rsidP="00CD64EC">
            <w:pPr>
              <w:tabs>
                <w:tab w:val="decimal" w:pos="52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15B55FF1" w14:textId="3F8FDE77" w:rsidR="00CD64EC" w:rsidRPr="00CD64EC" w:rsidRDefault="00CD64EC" w:rsidP="00CD64EC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      21,950 </w:t>
            </w:r>
          </w:p>
        </w:tc>
        <w:tc>
          <w:tcPr>
            <w:tcW w:w="720" w:type="dxa"/>
            <w:vAlign w:val="bottom"/>
          </w:tcPr>
          <w:p w14:paraId="6A2E6987" w14:textId="77777777" w:rsidR="00CD64EC" w:rsidRPr="00CD64EC" w:rsidRDefault="00CD64EC" w:rsidP="00CD64EC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21,950 </w:t>
            </w:r>
          </w:p>
        </w:tc>
        <w:tc>
          <w:tcPr>
            <w:tcW w:w="720" w:type="dxa"/>
            <w:vAlign w:val="bottom"/>
          </w:tcPr>
          <w:p w14:paraId="11935D1A" w14:textId="0998D8BF" w:rsidR="00CD64EC" w:rsidRPr="00CD64EC" w:rsidRDefault="00CD64EC" w:rsidP="00CD64EC">
            <w:pPr>
              <w:tabs>
                <w:tab w:val="decimal" w:pos="510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706</w:t>
            </w:r>
          </w:p>
        </w:tc>
        <w:tc>
          <w:tcPr>
            <w:tcW w:w="722" w:type="dxa"/>
            <w:vAlign w:val="bottom"/>
          </w:tcPr>
          <w:p w14:paraId="5D6767FD" w14:textId="77777777" w:rsidR="00CD64EC" w:rsidRPr="00CD64EC" w:rsidRDefault="00CD64EC" w:rsidP="00CD64EC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2C5E7E" w:rsidRPr="00235E63" w14:paraId="3BCAFC1E" w14:textId="77777777">
        <w:tc>
          <w:tcPr>
            <w:tcW w:w="2970" w:type="dxa"/>
          </w:tcPr>
          <w:p w14:paraId="0EA72C51" w14:textId="77777777" w:rsidR="002C5E7E" w:rsidRPr="00235E63" w:rsidRDefault="002C5E7E" w:rsidP="002C5E7E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ออโต้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เอกซ์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จำกัด</w:t>
            </w:r>
          </w:p>
        </w:tc>
        <w:tc>
          <w:tcPr>
            <w:tcW w:w="1620" w:type="dxa"/>
          </w:tcPr>
          <w:p w14:paraId="3E5BE5A2" w14:textId="77777777" w:rsidR="002C5E7E" w:rsidRPr="00235E63" w:rsidRDefault="002C5E7E" w:rsidP="002C5E7E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บริการสินเชื่อที่มี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ทะเบียนรถ เป็นประกันและนายหน้าประกันวินาศภัย</w:t>
            </w:r>
          </w:p>
        </w:tc>
        <w:tc>
          <w:tcPr>
            <w:tcW w:w="810" w:type="dxa"/>
          </w:tcPr>
          <w:p w14:paraId="66855942" w14:textId="77777777" w:rsidR="002C5E7E" w:rsidRPr="00235E63" w:rsidRDefault="002C5E7E" w:rsidP="002C5E7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24BE17EA" w14:textId="77777777" w:rsidR="002C5E7E" w:rsidRPr="00235E63" w:rsidRDefault="002C5E7E" w:rsidP="002C5E7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2BA824CE" w14:textId="77777777" w:rsidR="002C5E7E" w:rsidRPr="00235E63" w:rsidRDefault="002C5E7E" w:rsidP="002C5E7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6C98C089" w14:textId="3B4B62F4" w:rsidR="002C5E7E" w:rsidRPr="00CD64EC" w:rsidRDefault="002C5E7E" w:rsidP="002C5E7E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   100.0 </w:t>
            </w:r>
          </w:p>
        </w:tc>
        <w:tc>
          <w:tcPr>
            <w:tcW w:w="720" w:type="dxa"/>
            <w:vAlign w:val="bottom"/>
          </w:tcPr>
          <w:p w14:paraId="3B1F2F79" w14:textId="77777777" w:rsidR="002C5E7E" w:rsidRPr="00CD64EC" w:rsidRDefault="002C5E7E" w:rsidP="002C5E7E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366CF76B" w14:textId="0D5646B0" w:rsidR="002C5E7E" w:rsidRPr="00CD64EC" w:rsidRDefault="002C5E7E" w:rsidP="002C5E7E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        8,000 </w:t>
            </w:r>
          </w:p>
        </w:tc>
        <w:tc>
          <w:tcPr>
            <w:tcW w:w="720" w:type="dxa"/>
            <w:vAlign w:val="bottom"/>
          </w:tcPr>
          <w:p w14:paraId="0D5CA222" w14:textId="77777777" w:rsidR="002C5E7E" w:rsidRPr="00CD64EC" w:rsidRDefault="002C5E7E" w:rsidP="002C5E7E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8,000 </w:t>
            </w:r>
          </w:p>
        </w:tc>
        <w:tc>
          <w:tcPr>
            <w:tcW w:w="720" w:type="dxa"/>
            <w:vAlign w:val="bottom"/>
          </w:tcPr>
          <w:p w14:paraId="35C4B929" w14:textId="47BFC684" w:rsidR="002C5E7E" w:rsidRPr="00CD64EC" w:rsidRDefault="002C5E7E" w:rsidP="002C5E7E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-</w:t>
            </w:r>
          </w:p>
        </w:tc>
        <w:tc>
          <w:tcPr>
            <w:tcW w:w="722" w:type="dxa"/>
            <w:vAlign w:val="bottom"/>
          </w:tcPr>
          <w:p w14:paraId="57002652" w14:textId="4452FB55" w:rsidR="002C5E7E" w:rsidRPr="00CD64EC" w:rsidRDefault="002C5E7E" w:rsidP="002C5E7E">
            <w:pPr>
              <w:tabs>
                <w:tab w:val="decimal" w:pos="517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534</w:t>
            </w:r>
          </w:p>
        </w:tc>
      </w:tr>
      <w:tr w:rsidR="002C5E7E" w:rsidRPr="00235E63" w14:paraId="4FF892A7" w14:textId="77777777" w:rsidTr="00432C8B">
        <w:tc>
          <w:tcPr>
            <w:tcW w:w="2970" w:type="dxa"/>
          </w:tcPr>
          <w:p w14:paraId="7536ED0D" w14:textId="77777777" w:rsidR="002C5E7E" w:rsidRPr="00235E63" w:rsidRDefault="002C5E7E" w:rsidP="002C5E7E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บริษัทหลักทรัพย์ 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อินโนเวสท์ เอกซ์ จํากัด</w:t>
            </w:r>
          </w:p>
        </w:tc>
        <w:tc>
          <w:tcPr>
            <w:tcW w:w="1620" w:type="dxa"/>
          </w:tcPr>
          <w:p w14:paraId="573109FA" w14:textId="77777777" w:rsidR="002C5E7E" w:rsidRPr="00235E63" w:rsidRDefault="002C5E7E" w:rsidP="00B70381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810" w:type="dxa"/>
            <w:vAlign w:val="bottom"/>
          </w:tcPr>
          <w:p w14:paraId="0F589836" w14:textId="77777777" w:rsidR="002C5E7E" w:rsidRPr="00235E63" w:rsidRDefault="002C5E7E" w:rsidP="002C5E7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54D401AB" w14:textId="561FEB9A" w:rsidR="002C5E7E" w:rsidRPr="00CD64EC" w:rsidRDefault="002C5E7E" w:rsidP="002C5E7E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   100.0 </w:t>
            </w:r>
          </w:p>
        </w:tc>
        <w:tc>
          <w:tcPr>
            <w:tcW w:w="720" w:type="dxa"/>
            <w:vAlign w:val="bottom"/>
          </w:tcPr>
          <w:p w14:paraId="6450E3D9" w14:textId="77777777" w:rsidR="002C5E7E" w:rsidRPr="00CD64EC" w:rsidRDefault="002C5E7E" w:rsidP="002C5E7E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0E41D6CC" w14:textId="66109F77" w:rsidR="002C5E7E" w:rsidRPr="00CD64EC" w:rsidRDefault="002C5E7E" w:rsidP="002C5E7E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  4,959 </w:t>
            </w:r>
          </w:p>
        </w:tc>
        <w:tc>
          <w:tcPr>
            <w:tcW w:w="720" w:type="dxa"/>
            <w:vAlign w:val="bottom"/>
          </w:tcPr>
          <w:p w14:paraId="0EDA1738" w14:textId="77777777" w:rsidR="002C5E7E" w:rsidRPr="00CD64EC" w:rsidRDefault="002C5E7E" w:rsidP="002C5E7E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4,959 </w:t>
            </w:r>
          </w:p>
        </w:tc>
        <w:tc>
          <w:tcPr>
            <w:tcW w:w="720" w:type="dxa"/>
            <w:vAlign w:val="bottom"/>
          </w:tcPr>
          <w:p w14:paraId="5FB98147" w14:textId="232F9976" w:rsidR="002C5E7E" w:rsidRPr="00CD64EC" w:rsidRDefault="002C5E7E" w:rsidP="002C5E7E">
            <w:pPr>
              <w:tabs>
                <w:tab w:val="decimal" w:pos="510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574 </w:t>
            </w:r>
          </w:p>
        </w:tc>
        <w:tc>
          <w:tcPr>
            <w:tcW w:w="722" w:type="dxa"/>
            <w:vAlign w:val="bottom"/>
          </w:tcPr>
          <w:p w14:paraId="6AA17B00" w14:textId="6E6A274A" w:rsidR="002C5E7E" w:rsidRPr="00CD64EC" w:rsidRDefault="002C5E7E" w:rsidP="002C5E7E">
            <w:pPr>
              <w:tabs>
                <w:tab w:val="decimal" w:pos="517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CD64E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396</w:t>
            </w:r>
          </w:p>
        </w:tc>
      </w:tr>
      <w:tr w:rsidR="002C5E7E" w:rsidRPr="00235E63" w14:paraId="154C7EA3" w14:textId="77777777">
        <w:tc>
          <w:tcPr>
            <w:tcW w:w="2970" w:type="dxa"/>
          </w:tcPr>
          <w:p w14:paraId="0E1F00D7" w14:textId="77777777" w:rsidR="002C5E7E" w:rsidRPr="00235E63" w:rsidRDefault="002C5E7E" w:rsidP="002C5E7E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เอสซีบี เดต้า เอกซ์ จำกัด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620" w:type="dxa"/>
          </w:tcPr>
          <w:p w14:paraId="566FE85C" w14:textId="77777777" w:rsidR="002C5E7E" w:rsidRPr="00235E63" w:rsidRDefault="002C5E7E" w:rsidP="002C5E7E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บริการการวิเคราะห์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และประมวลผลข้อมูล</w:t>
            </w:r>
          </w:p>
        </w:tc>
        <w:tc>
          <w:tcPr>
            <w:tcW w:w="810" w:type="dxa"/>
          </w:tcPr>
          <w:p w14:paraId="1E31EA5D" w14:textId="77777777" w:rsidR="002C5E7E" w:rsidRPr="00235E63" w:rsidRDefault="002C5E7E" w:rsidP="002C5E7E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7BF8BC8F" w14:textId="77777777" w:rsidR="002C5E7E" w:rsidRPr="00235E63" w:rsidRDefault="002C5E7E" w:rsidP="002C5E7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1066C4CB" w14:textId="219E5F4B" w:rsidR="002C5E7E" w:rsidRPr="00CD64EC" w:rsidRDefault="002C5E7E" w:rsidP="002C5E7E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   100.0 </w:t>
            </w:r>
          </w:p>
        </w:tc>
        <w:tc>
          <w:tcPr>
            <w:tcW w:w="720" w:type="dxa"/>
            <w:vAlign w:val="bottom"/>
          </w:tcPr>
          <w:p w14:paraId="5198698D" w14:textId="77777777" w:rsidR="002C5E7E" w:rsidRPr="00CD64EC" w:rsidRDefault="002C5E7E" w:rsidP="002C5E7E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5F161CD7" w14:textId="290A3700" w:rsidR="002C5E7E" w:rsidRPr="00CD64EC" w:rsidRDefault="002C5E7E" w:rsidP="002C5E7E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        2,460 </w:t>
            </w:r>
          </w:p>
        </w:tc>
        <w:tc>
          <w:tcPr>
            <w:tcW w:w="720" w:type="dxa"/>
            <w:vAlign w:val="bottom"/>
          </w:tcPr>
          <w:p w14:paraId="6E5D3D0B" w14:textId="77777777" w:rsidR="002C5E7E" w:rsidRPr="00CD64EC" w:rsidRDefault="002C5E7E" w:rsidP="002C5E7E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2,460 </w:t>
            </w:r>
          </w:p>
        </w:tc>
        <w:tc>
          <w:tcPr>
            <w:tcW w:w="720" w:type="dxa"/>
            <w:vAlign w:val="bottom"/>
          </w:tcPr>
          <w:p w14:paraId="09FBC024" w14:textId="741EFFBB" w:rsidR="002C5E7E" w:rsidRPr="00CD64EC" w:rsidRDefault="002C5E7E" w:rsidP="002C5E7E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-</w:t>
            </w:r>
          </w:p>
        </w:tc>
        <w:tc>
          <w:tcPr>
            <w:tcW w:w="722" w:type="dxa"/>
            <w:vAlign w:val="bottom"/>
          </w:tcPr>
          <w:p w14:paraId="1A06E359" w14:textId="2A9B4E93" w:rsidR="002C5E7E" w:rsidRPr="00CD64EC" w:rsidRDefault="002C5E7E" w:rsidP="002C5E7E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2C5E7E" w:rsidRPr="00235E63" w14:paraId="2019FC7C" w14:textId="77777777">
        <w:tc>
          <w:tcPr>
            <w:tcW w:w="2970" w:type="dxa"/>
          </w:tcPr>
          <w:p w14:paraId="32A2FA9F" w14:textId="77777777" w:rsidR="002C5E7E" w:rsidRPr="00235E63" w:rsidRDefault="002C5E7E" w:rsidP="002C5E7E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 มันนิกซ์ จำกัด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620" w:type="dxa"/>
          </w:tcPr>
          <w:p w14:paraId="31758393" w14:textId="77777777" w:rsidR="002C5E7E" w:rsidRPr="00235E63" w:rsidRDefault="002C5E7E" w:rsidP="002C5E7E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บริการสินเชื่อผ่าน</w:t>
            </w:r>
          </w:p>
          <w:p w14:paraId="044561C4" w14:textId="77777777" w:rsidR="002C5E7E" w:rsidRPr="00235E63" w:rsidRDefault="002C5E7E" w:rsidP="002C5E7E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  ช่องทางดิจิทัล</w:t>
            </w:r>
          </w:p>
        </w:tc>
        <w:tc>
          <w:tcPr>
            <w:tcW w:w="810" w:type="dxa"/>
          </w:tcPr>
          <w:p w14:paraId="74C45AFD" w14:textId="77777777" w:rsidR="002C5E7E" w:rsidRPr="00235E63" w:rsidRDefault="002C5E7E" w:rsidP="002C5E7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2BE3A45B" w14:textId="77777777" w:rsidR="002C5E7E" w:rsidRPr="00235E63" w:rsidRDefault="002C5E7E" w:rsidP="002C5E7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5725080E" w14:textId="53BA8CBF" w:rsidR="002C5E7E" w:rsidRPr="00CD64EC" w:rsidRDefault="002C5E7E" w:rsidP="002C5E7E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     67.3 </w:t>
            </w:r>
          </w:p>
        </w:tc>
        <w:tc>
          <w:tcPr>
            <w:tcW w:w="720" w:type="dxa"/>
            <w:vAlign w:val="bottom"/>
          </w:tcPr>
          <w:p w14:paraId="42B2E87D" w14:textId="77777777" w:rsidR="002C5E7E" w:rsidRPr="00CD64EC" w:rsidRDefault="002C5E7E" w:rsidP="002C5E7E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67.3 </w:t>
            </w:r>
          </w:p>
        </w:tc>
        <w:tc>
          <w:tcPr>
            <w:tcW w:w="720" w:type="dxa"/>
            <w:vAlign w:val="bottom"/>
          </w:tcPr>
          <w:p w14:paraId="648DD05C" w14:textId="07ECCE06" w:rsidR="002C5E7E" w:rsidRPr="00CD64EC" w:rsidRDefault="002C5E7E" w:rsidP="002C5E7E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        1,842 </w:t>
            </w:r>
          </w:p>
        </w:tc>
        <w:tc>
          <w:tcPr>
            <w:tcW w:w="720" w:type="dxa"/>
            <w:vAlign w:val="bottom"/>
          </w:tcPr>
          <w:p w14:paraId="2F7F482B" w14:textId="77777777" w:rsidR="002C5E7E" w:rsidRPr="00CD64EC" w:rsidRDefault="002C5E7E" w:rsidP="002C5E7E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1,842 </w:t>
            </w:r>
          </w:p>
        </w:tc>
        <w:tc>
          <w:tcPr>
            <w:tcW w:w="720" w:type="dxa"/>
            <w:vAlign w:val="bottom"/>
          </w:tcPr>
          <w:p w14:paraId="41005EEE" w14:textId="6445AE27" w:rsidR="002C5E7E" w:rsidRPr="00CD64EC" w:rsidRDefault="002C5E7E" w:rsidP="002C5E7E">
            <w:pPr>
              <w:tabs>
                <w:tab w:val="decimal" w:pos="510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463 </w:t>
            </w:r>
          </w:p>
        </w:tc>
        <w:tc>
          <w:tcPr>
            <w:tcW w:w="722" w:type="dxa"/>
            <w:vAlign w:val="bottom"/>
          </w:tcPr>
          <w:p w14:paraId="4646AAF9" w14:textId="711029D1" w:rsidR="002C5E7E" w:rsidRPr="00CD64EC" w:rsidRDefault="002C5E7E" w:rsidP="002C5E7E">
            <w:pPr>
              <w:tabs>
                <w:tab w:val="decimal" w:pos="517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379</w:t>
            </w:r>
          </w:p>
        </w:tc>
      </w:tr>
      <w:tr w:rsidR="002C5E7E" w:rsidRPr="00235E63" w14:paraId="3047BA9A" w14:textId="77777777">
        <w:tc>
          <w:tcPr>
            <w:tcW w:w="2970" w:type="dxa"/>
          </w:tcPr>
          <w:p w14:paraId="1FF7D559" w14:textId="0209DA2D" w:rsidR="002C5E7E" w:rsidRPr="002F5A6F" w:rsidRDefault="002C5E7E" w:rsidP="002C5E7E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เอสซีบี เทคเอกซ์ จำกัด</w:t>
            </w:r>
            <w:r w:rsidR="00C5081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="00C50816" w:rsidRPr="00C50816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620" w:type="dxa"/>
          </w:tcPr>
          <w:p w14:paraId="01C088EF" w14:textId="77777777" w:rsidR="002C5E7E" w:rsidRPr="00235E63" w:rsidRDefault="002C5E7E" w:rsidP="002C5E7E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บริการเทคโนโลยี</w:t>
            </w:r>
          </w:p>
          <w:p w14:paraId="5251E4E2" w14:textId="77777777" w:rsidR="002C5E7E" w:rsidRPr="00235E63" w:rsidRDefault="002C5E7E" w:rsidP="002C5E7E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  สารสนเทศ</w:t>
            </w:r>
          </w:p>
        </w:tc>
        <w:tc>
          <w:tcPr>
            <w:tcW w:w="810" w:type="dxa"/>
          </w:tcPr>
          <w:p w14:paraId="2AC68474" w14:textId="77777777" w:rsidR="002C5E7E" w:rsidRPr="00235E63" w:rsidRDefault="002C5E7E" w:rsidP="002C5E7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CD41229" w14:textId="77777777" w:rsidR="002C5E7E" w:rsidRPr="00235E63" w:rsidRDefault="002C5E7E" w:rsidP="002C5E7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0EC97555" w14:textId="36B666AF" w:rsidR="002C5E7E" w:rsidRPr="00CD64EC" w:rsidRDefault="002C5E7E" w:rsidP="002C5E7E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   100.0 </w:t>
            </w:r>
          </w:p>
        </w:tc>
        <w:tc>
          <w:tcPr>
            <w:tcW w:w="720" w:type="dxa"/>
            <w:vAlign w:val="bottom"/>
          </w:tcPr>
          <w:p w14:paraId="61A6E776" w14:textId="77777777" w:rsidR="002C5E7E" w:rsidRPr="00CD64EC" w:rsidRDefault="002C5E7E" w:rsidP="002C5E7E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60.0 </w:t>
            </w:r>
          </w:p>
        </w:tc>
        <w:tc>
          <w:tcPr>
            <w:tcW w:w="720" w:type="dxa"/>
            <w:vAlign w:val="bottom"/>
          </w:tcPr>
          <w:p w14:paraId="5B0A92CD" w14:textId="22A8798C" w:rsidR="002C5E7E" w:rsidRPr="00CD64EC" w:rsidRDefault="002C5E7E" w:rsidP="002C5E7E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        1,112 </w:t>
            </w:r>
          </w:p>
        </w:tc>
        <w:tc>
          <w:tcPr>
            <w:tcW w:w="720" w:type="dxa"/>
            <w:vAlign w:val="bottom"/>
          </w:tcPr>
          <w:p w14:paraId="3FAEA2C1" w14:textId="77777777" w:rsidR="002C5E7E" w:rsidRPr="00CD64EC" w:rsidRDefault="002C5E7E" w:rsidP="002C5E7E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704 </w:t>
            </w:r>
          </w:p>
        </w:tc>
        <w:tc>
          <w:tcPr>
            <w:tcW w:w="720" w:type="dxa"/>
            <w:vAlign w:val="bottom"/>
          </w:tcPr>
          <w:p w14:paraId="29A6AF9D" w14:textId="60370CDF" w:rsidR="002C5E7E" w:rsidRPr="00CD64EC" w:rsidRDefault="002C5E7E" w:rsidP="002C5E7E">
            <w:pPr>
              <w:tabs>
                <w:tab w:val="decimal" w:pos="510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64 </w:t>
            </w:r>
          </w:p>
        </w:tc>
        <w:tc>
          <w:tcPr>
            <w:tcW w:w="722" w:type="dxa"/>
            <w:vAlign w:val="bottom"/>
          </w:tcPr>
          <w:p w14:paraId="7AABEA48" w14:textId="562DA2B0" w:rsidR="002C5E7E" w:rsidRPr="00CD64EC" w:rsidRDefault="002C5E7E" w:rsidP="002C5E7E">
            <w:pPr>
              <w:tabs>
                <w:tab w:val="decimal" w:pos="517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CD64E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76</w:t>
            </w:r>
          </w:p>
        </w:tc>
      </w:tr>
      <w:tr w:rsidR="002C5E7E" w:rsidRPr="00235E63" w14:paraId="2CA4078C" w14:textId="77777777">
        <w:tc>
          <w:tcPr>
            <w:tcW w:w="2970" w:type="dxa"/>
          </w:tcPr>
          <w:p w14:paraId="4ACE75E5" w14:textId="77777777" w:rsidR="002C5E7E" w:rsidRPr="00E0103F" w:rsidRDefault="002C5E7E" w:rsidP="002C5E7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 อบาคัส ดิจิทัล จำกัด </w:t>
            </w:r>
          </w:p>
          <w:p w14:paraId="6D8DA4C3" w14:textId="77777777" w:rsidR="002C5E7E" w:rsidRPr="00235E63" w:rsidRDefault="002C5E7E" w:rsidP="002C5E7E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</w:t>
            </w:r>
          </w:p>
        </w:tc>
        <w:tc>
          <w:tcPr>
            <w:tcW w:w="1620" w:type="dxa"/>
          </w:tcPr>
          <w:p w14:paraId="6DF6AD1F" w14:textId="77777777" w:rsidR="002C5E7E" w:rsidRPr="00235E63" w:rsidRDefault="002C5E7E" w:rsidP="002C5E7E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บริการการวิเคราะห์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และประมวมผลข้อมูล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และบริการสินเชื่อ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ผ่านช่องทางดิจิทัล</w:t>
            </w:r>
          </w:p>
        </w:tc>
        <w:tc>
          <w:tcPr>
            <w:tcW w:w="810" w:type="dxa"/>
            <w:vAlign w:val="bottom"/>
          </w:tcPr>
          <w:p w14:paraId="2B5C67D6" w14:textId="77777777" w:rsidR="002C5E7E" w:rsidRPr="00235E63" w:rsidRDefault="002C5E7E" w:rsidP="002C5E7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13085409" w14:textId="0E8E259D" w:rsidR="002C5E7E" w:rsidRPr="00CD64EC" w:rsidRDefault="002C5E7E" w:rsidP="002C5E7E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     52.3 </w:t>
            </w:r>
          </w:p>
        </w:tc>
        <w:tc>
          <w:tcPr>
            <w:tcW w:w="720" w:type="dxa"/>
            <w:vAlign w:val="bottom"/>
          </w:tcPr>
          <w:p w14:paraId="418CA833" w14:textId="77777777" w:rsidR="002C5E7E" w:rsidRPr="00CD64EC" w:rsidRDefault="002C5E7E" w:rsidP="002C5E7E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52.3 </w:t>
            </w:r>
          </w:p>
        </w:tc>
        <w:tc>
          <w:tcPr>
            <w:tcW w:w="720" w:type="dxa"/>
            <w:vAlign w:val="bottom"/>
          </w:tcPr>
          <w:p w14:paraId="4C1D7894" w14:textId="344BC0A2" w:rsidR="002C5E7E" w:rsidRPr="00CD64EC" w:rsidRDefault="002C5E7E" w:rsidP="002C5E7E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           542 </w:t>
            </w:r>
          </w:p>
        </w:tc>
        <w:tc>
          <w:tcPr>
            <w:tcW w:w="720" w:type="dxa"/>
            <w:vAlign w:val="bottom"/>
          </w:tcPr>
          <w:p w14:paraId="21A7AD9E" w14:textId="77777777" w:rsidR="002C5E7E" w:rsidRPr="00CD64EC" w:rsidRDefault="002C5E7E" w:rsidP="002C5E7E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542 </w:t>
            </w:r>
          </w:p>
        </w:tc>
        <w:tc>
          <w:tcPr>
            <w:tcW w:w="720" w:type="dxa"/>
            <w:vAlign w:val="bottom"/>
          </w:tcPr>
          <w:p w14:paraId="38BC56CC" w14:textId="3AF5A6C5" w:rsidR="002C5E7E" w:rsidRPr="00CD64EC" w:rsidRDefault="002C5E7E" w:rsidP="002C5E7E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-</w:t>
            </w:r>
          </w:p>
        </w:tc>
        <w:tc>
          <w:tcPr>
            <w:tcW w:w="722" w:type="dxa"/>
            <w:vAlign w:val="bottom"/>
          </w:tcPr>
          <w:p w14:paraId="2C5AA621" w14:textId="7B80B2C9" w:rsidR="002C5E7E" w:rsidRPr="00CD64EC" w:rsidRDefault="002C5E7E" w:rsidP="002C5E7E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D64EC" w:rsidRPr="00235E63" w14:paraId="44CE49E2" w14:textId="77777777">
        <w:tc>
          <w:tcPr>
            <w:tcW w:w="2970" w:type="dxa"/>
            <w:tcBorders>
              <w:bottom w:val="nil"/>
            </w:tcBorders>
          </w:tcPr>
          <w:p w14:paraId="2BC24B3F" w14:textId="07A6041F" w:rsidR="00CD64EC" w:rsidRPr="00C50816" w:rsidRDefault="00CD64EC" w:rsidP="00CD64EC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โทเคน เอกซ์ จำกัด</w:t>
            </w:r>
            <w:r w:rsidR="00C50816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="00C50816" w:rsidRPr="00C5081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1620" w:type="dxa"/>
            <w:tcBorders>
              <w:bottom w:val="nil"/>
            </w:tcBorders>
          </w:tcPr>
          <w:p w14:paraId="57CD6B01" w14:textId="77777777" w:rsidR="00CD64EC" w:rsidRPr="00235E63" w:rsidRDefault="00CD64EC" w:rsidP="00CD64EC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บริการระบบเสนอขาย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โทเคนดิจิทัล</w:t>
            </w:r>
          </w:p>
        </w:tc>
        <w:tc>
          <w:tcPr>
            <w:tcW w:w="810" w:type="dxa"/>
            <w:tcBorders>
              <w:bottom w:val="nil"/>
            </w:tcBorders>
          </w:tcPr>
          <w:p w14:paraId="7E8EEB43" w14:textId="77777777" w:rsidR="00CD64EC" w:rsidRPr="00235E63" w:rsidRDefault="00CD64EC" w:rsidP="00CD64E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BE46ABE" w14:textId="77777777" w:rsidR="00CD64EC" w:rsidRPr="00235E63" w:rsidRDefault="00CD64EC" w:rsidP="00CD64E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4DFC92D" w14:textId="7E45A9EF" w:rsidR="00CD64EC" w:rsidRPr="00CD64EC" w:rsidRDefault="00CD64EC" w:rsidP="00CD64EC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   100.0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68358821" w14:textId="77777777" w:rsidR="00CD64EC" w:rsidRPr="00CD64EC" w:rsidRDefault="00CD64EC" w:rsidP="00CD64EC">
            <w:pPr>
              <w:tabs>
                <w:tab w:val="decimal" w:pos="43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68B45073" w14:textId="5929D959" w:rsidR="00CD64EC" w:rsidRPr="00CD64EC" w:rsidRDefault="00CD64EC" w:rsidP="00CD64EC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           680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687F2C48" w14:textId="77777777" w:rsidR="00CD64EC" w:rsidRPr="00CD64EC" w:rsidRDefault="00CD64EC" w:rsidP="00CD64EC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530 </w:t>
            </w:r>
          </w:p>
        </w:tc>
        <w:tc>
          <w:tcPr>
            <w:tcW w:w="720" w:type="dxa"/>
            <w:vAlign w:val="bottom"/>
          </w:tcPr>
          <w:p w14:paraId="71D2C48F" w14:textId="7D0BB2A6" w:rsidR="00CD64EC" w:rsidRPr="00CD64EC" w:rsidRDefault="00CD64EC" w:rsidP="00CD64EC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-</w:t>
            </w:r>
          </w:p>
        </w:tc>
        <w:tc>
          <w:tcPr>
            <w:tcW w:w="722" w:type="dxa"/>
            <w:vAlign w:val="bottom"/>
          </w:tcPr>
          <w:p w14:paraId="3DCB8C33" w14:textId="77777777" w:rsidR="00CD64EC" w:rsidRPr="00CD64EC" w:rsidRDefault="00CD64EC" w:rsidP="00CD64EC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D64EC" w:rsidRPr="00235E63" w14:paraId="6DC43250" w14:textId="77777777" w:rsidTr="00432C8B">
        <w:trPr>
          <w:trHeight w:val="66"/>
        </w:trPr>
        <w:tc>
          <w:tcPr>
            <w:tcW w:w="2970" w:type="dxa"/>
            <w:tcBorders>
              <w:bottom w:val="nil"/>
            </w:tcBorders>
          </w:tcPr>
          <w:p w14:paraId="38F53646" w14:textId="0EA060D4" w:rsidR="00CD64EC" w:rsidRPr="00235E63" w:rsidRDefault="00CD64EC" w:rsidP="00CD64EC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 ดิจิทัล เวนเจอร์ส จำกัด </w:t>
            </w:r>
            <w:r w:rsidR="006024B8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620" w:type="dxa"/>
            <w:tcBorders>
              <w:bottom w:val="nil"/>
            </w:tcBorders>
          </w:tcPr>
          <w:p w14:paraId="322FE6BC" w14:textId="77777777" w:rsidR="00CD64EC" w:rsidRPr="00235E63" w:rsidRDefault="00CD64EC" w:rsidP="00CD64EC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เทคโนโลยีทางการเงิน</w:t>
            </w:r>
          </w:p>
        </w:tc>
        <w:tc>
          <w:tcPr>
            <w:tcW w:w="810" w:type="dxa"/>
            <w:tcBorders>
              <w:bottom w:val="nil"/>
            </w:tcBorders>
          </w:tcPr>
          <w:p w14:paraId="72B382D3" w14:textId="77777777" w:rsidR="00CD64EC" w:rsidRPr="00235E63" w:rsidRDefault="00CD64EC" w:rsidP="00CD64E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6BAED242" w14:textId="519534FA" w:rsidR="00CD64EC" w:rsidRPr="00CD64EC" w:rsidRDefault="00CD64EC" w:rsidP="00CD64EC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   100.0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2CC526B0" w14:textId="77777777" w:rsidR="00CD64EC" w:rsidRPr="00CD64EC" w:rsidRDefault="00CD64EC" w:rsidP="00CD64EC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2269F964" w14:textId="0FB84A85" w:rsidR="00CD64EC" w:rsidRPr="00CD64EC" w:rsidRDefault="00CD64EC" w:rsidP="00CD64EC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      37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569147CB" w14:textId="77777777" w:rsidR="00CD64EC" w:rsidRPr="00CD64EC" w:rsidRDefault="00CD64EC" w:rsidP="00CD64EC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37 </w:t>
            </w:r>
          </w:p>
        </w:tc>
        <w:tc>
          <w:tcPr>
            <w:tcW w:w="720" w:type="dxa"/>
            <w:vAlign w:val="bottom"/>
          </w:tcPr>
          <w:p w14:paraId="1E7C281D" w14:textId="44D17766" w:rsidR="00CD64EC" w:rsidRPr="00CD64EC" w:rsidRDefault="00CD64EC" w:rsidP="00CD64EC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-</w:t>
            </w:r>
          </w:p>
        </w:tc>
        <w:tc>
          <w:tcPr>
            <w:tcW w:w="722" w:type="dxa"/>
            <w:vAlign w:val="bottom"/>
          </w:tcPr>
          <w:p w14:paraId="1C1BB38F" w14:textId="77777777" w:rsidR="00CD64EC" w:rsidRPr="00CD64EC" w:rsidRDefault="00CD64EC" w:rsidP="00CD64EC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D64EC" w:rsidRPr="00235E63" w14:paraId="426B5507" w14:textId="77777777" w:rsidTr="00432C8B">
        <w:trPr>
          <w:trHeight w:val="172"/>
        </w:trPr>
        <w:tc>
          <w:tcPr>
            <w:tcW w:w="2970" w:type="dxa"/>
            <w:tcBorders>
              <w:bottom w:val="nil"/>
            </w:tcBorders>
          </w:tcPr>
          <w:p w14:paraId="1ACB1E33" w14:textId="77777777" w:rsidR="00CD64EC" w:rsidRPr="00235E63" w:rsidRDefault="00CD64EC" w:rsidP="00CD64EC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พอยท์เอกซ์ จำกัด</w:t>
            </w: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620" w:type="dxa"/>
            <w:tcBorders>
              <w:bottom w:val="nil"/>
            </w:tcBorders>
          </w:tcPr>
          <w:p w14:paraId="7D525D2B" w14:textId="0DD2EB3E" w:rsidR="00CD64EC" w:rsidRPr="00235E63" w:rsidRDefault="00CD64EC" w:rsidP="00CD64EC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บริการระบบแลกคะแนนสะสม</w:t>
            </w:r>
          </w:p>
        </w:tc>
        <w:tc>
          <w:tcPr>
            <w:tcW w:w="810" w:type="dxa"/>
            <w:tcBorders>
              <w:bottom w:val="nil"/>
            </w:tcBorders>
          </w:tcPr>
          <w:p w14:paraId="5BCD483C" w14:textId="77777777" w:rsidR="00CD64EC" w:rsidRPr="00235E63" w:rsidRDefault="00CD64EC" w:rsidP="00CD64E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6D590B53" w14:textId="77777777" w:rsidR="00CD64EC" w:rsidRPr="00235E63" w:rsidRDefault="00CD64EC" w:rsidP="00CD64E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C144DB7" w14:textId="641E3E19" w:rsidR="00CD64EC" w:rsidRPr="00CD64EC" w:rsidRDefault="00CD64EC" w:rsidP="00CD64EC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   100.0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1F621F4" w14:textId="77777777" w:rsidR="00CD64EC" w:rsidRPr="00CD64EC" w:rsidRDefault="00CD64EC" w:rsidP="00CD64EC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5A813128" w14:textId="24B31B90" w:rsidR="00CD64EC" w:rsidRPr="00CD64EC" w:rsidRDefault="00CD64EC" w:rsidP="00CD64EC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        1,074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2947A91F" w14:textId="77777777" w:rsidR="00CD64EC" w:rsidRPr="00CD64EC" w:rsidRDefault="00CD64EC" w:rsidP="00CD64EC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1,074 </w:t>
            </w:r>
          </w:p>
        </w:tc>
        <w:tc>
          <w:tcPr>
            <w:tcW w:w="720" w:type="dxa"/>
            <w:vAlign w:val="bottom"/>
          </w:tcPr>
          <w:p w14:paraId="3D2FCFB9" w14:textId="32DE6FE1" w:rsidR="00CD64EC" w:rsidRPr="00CD64EC" w:rsidRDefault="00CD64EC" w:rsidP="00CD64EC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-</w:t>
            </w:r>
          </w:p>
        </w:tc>
        <w:tc>
          <w:tcPr>
            <w:tcW w:w="722" w:type="dxa"/>
            <w:vAlign w:val="bottom"/>
          </w:tcPr>
          <w:p w14:paraId="6E40AE4B" w14:textId="77777777" w:rsidR="00CD64EC" w:rsidRPr="00CD64EC" w:rsidRDefault="00CD64EC" w:rsidP="00CD64EC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D64EC" w:rsidRPr="00235E63" w14:paraId="530071FC" w14:textId="77777777">
        <w:tc>
          <w:tcPr>
            <w:tcW w:w="2970" w:type="dxa"/>
            <w:tcBorders>
              <w:bottom w:val="nil"/>
            </w:tcBorders>
          </w:tcPr>
          <w:p w14:paraId="2AA9C908" w14:textId="16055568" w:rsidR="00CD64EC" w:rsidRPr="00E0103F" w:rsidRDefault="00CD64EC" w:rsidP="00CD64EC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0F0A17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ธนาคาร แบงก์เอกซ์ จำกัด (มหาชน)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6024B8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5</w:t>
            </w:r>
          </w:p>
        </w:tc>
        <w:tc>
          <w:tcPr>
            <w:tcW w:w="1620" w:type="dxa"/>
            <w:tcBorders>
              <w:bottom w:val="nil"/>
            </w:tcBorders>
          </w:tcPr>
          <w:p w14:paraId="4E92096D" w14:textId="77777777" w:rsidR="00CD64EC" w:rsidRPr="00990C95" w:rsidRDefault="00CD64EC" w:rsidP="00CD64EC">
            <w:pPr>
              <w:suppressAutoHyphens/>
              <w:spacing w:after="0" w:line="240" w:lineRule="auto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  <w:r w:rsidRPr="00AE5607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ธนาคารพาณิชย์ (ใบอนุญาตประกอบธุรกิจธนาคารพาณิชย์ไร้สาขา)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53808C6A" w14:textId="77777777" w:rsidR="00CD64EC" w:rsidRPr="00235E63" w:rsidRDefault="00CD64EC" w:rsidP="00CD64E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59794FB" w14:textId="774138C5" w:rsidR="00CD64EC" w:rsidRPr="00CD64EC" w:rsidRDefault="00CD64EC" w:rsidP="00CD64EC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     90.0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233B05D3" w14:textId="77777777" w:rsidR="00CD64EC" w:rsidRPr="00CD64EC" w:rsidRDefault="00CD64EC" w:rsidP="00CD64EC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 -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2A5B42AD" w14:textId="06353331" w:rsidR="00CD64EC" w:rsidRPr="00CD64EC" w:rsidRDefault="00CD64EC" w:rsidP="00CD64EC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        2,250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A19A438" w14:textId="77777777" w:rsidR="00CD64EC" w:rsidRPr="00CD64EC" w:rsidRDefault="00CD64EC" w:rsidP="00CD64EC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 -</w:t>
            </w:r>
          </w:p>
        </w:tc>
        <w:tc>
          <w:tcPr>
            <w:tcW w:w="720" w:type="dxa"/>
            <w:vAlign w:val="bottom"/>
          </w:tcPr>
          <w:p w14:paraId="14BDA2C2" w14:textId="1A76CCD4" w:rsidR="00CD64EC" w:rsidRPr="00CD64EC" w:rsidRDefault="00CD64EC" w:rsidP="00CD64EC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-</w:t>
            </w:r>
          </w:p>
        </w:tc>
        <w:tc>
          <w:tcPr>
            <w:tcW w:w="722" w:type="dxa"/>
            <w:vAlign w:val="bottom"/>
          </w:tcPr>
          <w:p w14:paraId="4A19989C" w14:textId="77777777" w:rsidR="00CD64EC" w:rsidRPr="00CD64EC" w:rsidRDefault="00CD64EC" w:rsidP="00CD64EC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D64EC" w:rsidRPr="00235E63" w14:paraId="64E52C86" w14:textId="77777777">
        <w:tc>
          <w:tcPr>
            <w:tcW w:w="2970" w:type="dxa"/>
            <w:tcBorders>
              <w:bottom w:val="nil"/>
            </w:tcBorders>
          </w:tcPr>
          <w:p w14:paraId="5321BE2B" w14:textId="77777777" w:rsidR="00CD64EC" w:rsidRPr="00071CFE" w:rsidRDefault="00CD64EC" w:rsidP="00CD64EC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5089477E" w14:textId="77777777" w:rsidR="00CD64EC" w:rsidRPr="00071CFE" w:rsidRDefault="00CD64EC" w:rsidP="00CD64EC">
            <w:pPr>
              <w:suppressAutoHyphens/>
              <w:spacing w:after="0" w:line="240" w:lineRule="auto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D889EBD" w14:textId="77777777" w:rsidR="00CD64EC" w:rsidRPr="00071CFE" w:rsidRDefault="00CD64EC" w:rsidP="00CD64EC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3D3E9D11" w14:textId="1C2BC8CB" w:rsidR="00CD64EC" w:rsidRPr="00071CFE" w:rsidRDefault="00CD64EC" w:rsidP="00CD64EC">
            <w:pPr>
              <w:tabs>
                <w:tab w:val="decimal" w:pos="42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8B0B3A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261C57F0" w14:textId="77777777" w:rsidR="00CD64EC" w:rsidRPr="00071CFE" w:rsidRDefault="00CD64EC" w:rsidP="00CD64EC">
            <w:pPr>
              <w:tabs>
                <w:tab w:val="decimal" w:pos="32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286665F6" w14:textId="41F9840A" w:rsidR="00CD64EC" w:rsidRPr="00071CFE" w:rsidRDefault="00CD64EC" w:rsidP="00CD64EC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8B0B3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B6244B0" w14:textId="77777777" w:rsidR="00CD64EC" w:rsidRPr="00071CFE" w:rsidRDefault="00CD64EC" w:rsidP="00CD64EC">
            <w:pPr>
              <w:tabs>
                <w:tab w:val="decimal" w:pos="368"/>
              </w:tabs>
              <w:suppressAutoHyphens/>
              <w:spacing w:after="0" w:line="240" w:lineRule="auto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3F2083B" w14:textId="5CF955CC" w:rsidR="00CD64EC" w:rsidRPr="00071CFE" w:rsidRDefault="00CD64EC" w:rsidP="00CD64EC">
            <w:pPr>
              <w:tabs>
                <w:tab w:val="decimal" w:pos="525"/>
                <w:tab w:val="decimal" w:pos="599"/>
              </w:tabs>
              <w:suppressAutoHyphens/>
              <w:spacing w:after="0" w:line="240" w:lineRule="auto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tcBorders>
              <w:bottom w:val="nil"/>
            </w:tcBorders>
            <w:vAlign w:val="bottom"/>
          </w:tcPr>
          <w:p w14:paraId="77326F4F" w14:textId="77777777" w:rsidR="00CD64EC" w:rsidRPr="00071CFE" w:rsidRDefault="00CD64EC" w:rsidP="00CD64EC">
            <w:pPr>
              <w:tabs>
                <w:tab w:val="decimal" w:pos="525"/>
                <w:tab w:val="decimal" w:pos="599"/>
              </w:tabs>
              <w:suppressAutoHyphens/>
              <w:spacing w:after="0" w:line="240" w:lineRule="auto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6024B8" w:rsidRPr="00235E63" w14:paraId="0834B0C8" w14:textId="77777777" w:rsidTr="006024B8">
        <w:tc>
          <w:tcPr>
            <w:tcW w:w="9722" w:type="dxa"/>
            <w:gridSpan w:val="9"/>
            <w:tcBorders>
              <w:bottom w:val="nil"/>
            </w:tcBorders>
          </w:tcPr>
          <w:p w14:paraId="4976DEBE" w14:textId="77777777" w:rsidR="006024B8" w:rsidRDefault="006024B8" w:rsidP="006024B8">
            <w:pPr>
              <w:suppressAutoHyphens/>
              <w:spacing w:after="0" w:line="240" w:lineRule="auto"/>
              <w:ind w:left="347" w:hanging="180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  <w:r w:rsidRPr="00EF075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cs/>
                <w:lang w:eastAsia="zh-CN"/>
              </w:rPr>
              <w:tab/>
            </w:r>
            <w:r w:rsidRPr="007470B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มันนิกซ์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214BD8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ได้ให้สิทธิแก่ผู้ถือหุ้นส่วนน้อยในการขายหุ้นของตนให้กับบริษัท</w:t>
            </w:r>
          </w:p>
          <w:p w14:paraId="704BFBB5" w14:textId="574894C3" w:rsidR="006024B8" w:rsidRDefault="006024B8" w:rsidP="006024B8">
            <w:pPr>
              <w:suppressAutoHyphens/>
              <w:spacing w:after="0" w:line="240" w:lineRule="auto"/>
              <w:ind w:left="347" w:hanging="180"/>
              <w:jc w:val="thaiDistribut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  <w:r w:rsidRPr="00EF075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cs/>
                <w:lang w:eastAsia="zh-CN"/>
              </w:rPr>
              <w:tab/>
            </w:r>
            <w:r w:rsidRPr="00C50816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ในเดือนมิถุนายน </w:t>
            </w:r>
            <w:r w:rsidR="00B70381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2569</w:t>
            </w:r>
            <w:r w:rsidRPr="00C50816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="00872A77" w:rsidRPr="00E0103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C50816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ได้ซื้อหุ้นสามัญจากผู้ถือหุ้นส่วนน้อยเป็นจำนวนเงินทั้งสิ้น </w:t>
            </w:r>
            <w:r w:rsidR="00B70381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408</w:t>
            </w:r>
            <w:r w:rsidRPr="00C50816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 ล้านบาท</w:t>
            </w:r>
          </w:p>
          <w:p w14:paraId="2E04430B" w14:textId="33A0E9EC" w:rsidR="006024B8" w:rsidRPr="00EF075D" w:rsidRDefault="006024B8" w:rsidP="006024B8">
            <w:pPr>
              <w:suppressAutoHyphens/>
              <w:spacing w:after="0" w:line="240" w:lineRule="auto"/>
              <w:ind w:left="347" w:hanging="180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3</w:t>
            </w:r>
            <w:r w:rsidRPr="00EF075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cs/>
                <w:lang w:eastAsia="zh-CN"/>
              </w:rPr>
              <w:tab/>
            </w:r>
            <w:r w:rsidRPr="00C50816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ในเดือนเมษายน </w:t>
            </w:r>
            <w:r w:rsidR="00B70381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>2569</w:t>
            </w:r>
            <w:r w:rsidRPr="00C50816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บริษัท โทเคน เอกซ์ จำกัด ได้เพิ่มทุนจดทะเบียนและชำระแล้วเต็มจำนวนเป็นจำนวน </w:t>
            </w:r>
            <w:r w:rsidR="00B70381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>150</w:t>
            </w:r>
            <w:r w:rsidRPr="00C50816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ล้านบาท</w:t>
            </w:r>
          </w:p>
          <w:p w14:paraId="1D7B5E4C" w14:textId="00641606" w:rsidR="006024B8" w:rsidRPr="00EF075D" w:rsidRDefault="006024B8" w:rsidP="006024B8">
            <w:pPr>
              <w:suppressAutoHyphens/>
              <w:spacing w:after="0" w:line="240" w:lineRule="auto"/>
              <w:ind w:left="347" w:hanging="180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  <w:r w:rsidRPr="00EF075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cs/>
                <w:lang w:eastAsia="zh-CN"/>
              </w:rPr>
              <w:tab/>
            </w:r>
            <w:r w:rsidRPr="00EF075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 ดิจิทัล เวนเจอร์ส จำกัด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EF075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ได้จดทะเบียนเลิกบริษัทกับกรมพัฒนาธุรกิจการค้า กระทรวงพาณิชย์ เมื่อวันที่ </w:t>
            </w:r>
            <w:r w:rsidRPr="00EF075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28</w:t>
            </w:r>
            <w:r w:rsidRPr="00EF075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มิถุนายน</w:t>
            </w:r>
            <w:r w:rsidRPr="00EF075D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EF075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2566</w:t>
            </w:r>
            <w:r w:rsidRPr="00EF075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และขณะนี้อยู่ระหว่างการชำระบัญชี</w:t>
            </w:r>
          </w:p>
          <w:p w14:paraId="20DD53CA" w14:textId="67D2BD03" w:rsidR="006024B8" w:rsidRDefault="006024B8" w:rsidP="006024B8">
            <w:pPr>
              <w:suppressAutoHyphens/>
              <w:spacing w:after="0" w:line="240" w:lineRule="auto"/>
              <w:ind w:left="347" w:hanging="180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5</w:t>
            </w:r>
            <w:r w:rsidRPr="00EF075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cs/>
                <w:lang w:eastAsia="zh-CN"/>
              </w:rPr>
              <w:tab/>
            </w:r>
            <w:r w:rsidR="00416C17" w:rsidRPr="00416C17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บริษัท ธนาคาร แบงก์เอกซ์ จำกัด (มหาชน) จดทะเบียนจัดตั้งบริษัทเมื่อวันที่ </w:t>
            </w:r>
            <w:r w:rsidR="002A74FF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>26</w:t>
            </w:r>
            <w:r w:rsidR="00416C17" w:rsidRPr="00416C17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มีนาคม </w:t>
            </w:r>
            <w:r w:rsidR="002A74FF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>2569</w:t>
            </w:r>
            <w:r w:rsidR="00416C17" w:rsidRPr="00416C17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="00E1336F">
              <w:rPr>
                <w:rFonts w:asciiTheme="majorBidi" w:eastAsia="Times New Roman" w:hAnsiTheme="majorBidi" w:cs="Angsana New" w:hint="cs"/>
                <w:color w:val="000000"/>
                <w:sz w:val="20"/>
                <w:szCs w:val="20"/>
                <w:cs/>
                <w:lang w:eastAsia="zh-CN"/>
              </w:rPr>
              <w:t>และ</w:t>
            </w:r>
            <w:r w:rsidR="00416C17" w:rsidRPr="00416C17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ได้เพิ่มทุนจดทะเบียนเป็นจำนวน </w:t>
            </w:r>
            <w:r w:rsidR="002A74FF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>5,000</w:t>
            </w:r>
            <w:r w:rsidR="00416C17" w:rsidRPr="00416C17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ล้านบาท</w:t>
            </w:r>
            <w:r w:rsidR="002A74FF" w:rsidRPr="00416C17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ในเดือนพฤษภาคม </w:t>
            </w:r>
            <w:r w:rsidR="002A74FF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>2569</w:t>
            </w:r>
            <w:r w:rsidR="00416C17" w:rsidRPr="00416C17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="005A2CEA">
              <w:rPr>
                <w:rFonts w:asciiTheme="majorBidi" w:eastAsia="Times New Roman" w:hAnsiTheme="majorBidi" w:cs="Angsana New" w:hint="cs"/>
                <w:color w:val="000000"/>
                <w:sz w:val="20"/>
                <w:szCs w:val="20"/>
                <w:cs/>
                <w:lang w:eastAsia="zh-CN"/>
              </w:rPr>
              <w:t>โดยเรียก</w:t>
            </w:r>
            <w:r w:rsidR="00416C17" w:rsidRPr="00416C17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ชำระแล้วเป็นจำนวน 2</w:t>
            </w:r>
            <w:r w:rsidR="00416C17" w:rsidRPr="00416C17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>,</w:t>
            </w:r>
            <w:r w:rsidR="00416C17" w:rsidRPr="00416C17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500 ล้านบาท</w:t>
            </w:r>
          </w:p>
          <w:p w14:paraId="4AE24B40" w14:textId="77777777" w:rsidR="006024B8" w:rsidRDefault="006024B8" w:rsidP="006024B8">
            <w:pPr>
              <w:suppressAutoHyphens/>
              <w:spacing w:after="0" w:line="240" w:lineRule="auto"/>
              <w:ind w:left="347" w:hanging="180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545C7659" w14:textId="77777777" w:rsidR="00B70381" w:rsidRDefault="00B70381" w:rsidP="006024B8">
            <w:pPr>
              <w:suppressAutoHyphens/>
              <w:spacing w:after="0" w:line="240" w:lineRule="auto"/>
              <w:ind w:left="347" w:hanging="180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44EA9E47" w14:textId="77777777" w:rsidR="00B70381" w:rsidRDefault="00B70381" w:rsidP="006024B8">
            <w:pPr>
              <w:suppressAutoHyphens/>
              <w:spacing w:after="0" w:line="240" w:lineRule="auto"/>
              <w:ind w:left="347" w:hanging="180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28240085" w14:textId="77777777" w:rsidR="006024B8" w:rsidRPr="00071CFE" w:rsidRDefault="006024B8" w:rsidP="006024B8">
            <w:pPr>
              <w:tabs>
                <w:tab w:val="decimal" w:pos="525"/>
                <w:tab w:val="decimal" w:pos="599"/>
              </w:tabs>
              <w:suppressAutoHyphens/>
              <w:spacing w:after="0" w:line="240" w:lineRule="auto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CD64EC" w:rsidRPr="00235E63" w14:paraId="4E7A2EE6" w14:textId="77777777" w:rsidTr="00432C8B">
        <w:trPr>
          <w:trHeight w:val="66"/>
        </w:trPr>
        <w:tc>
          <w:tcPr>
            <w:tcW w:w="2970" w:type="dxa"/>
            <w:tcBorders>
              <w:bottom w:val="nil"/>
            </w:tcBorders>
          </w:tcPr>
          <w:p w14:paraId="46E9F037" w14:textId="77777777" w:rsidR="00CD64EC" w:rsidRPr="00432C8B" w:rsidRDefault="00CD64EC" w:rsidP="00CD64EC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656D10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บริษัทร่วมค้า</w:t>
            </w:r>
            <w:r w:rsidRPr="00432C8B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ทาง</w:t>
            </w:r>
            <w:r w:rsidRPr="00656D10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ตรง</w:t>
            </w:r>
          </w:p>
        </w:tc>
        <w:tc>
          <w:tcPr>
            <w:tcW w:w="1620" w:type="dxa"/>
            <w:tcBorders>
              <w:bottom w:val="nil"/>
            </w:tcBorders>
          </w:tcPr>
          <w:p w14:paraId="17B1382A" w14:textId="77777777" w:rsidR="00CD64EC" w:rsidRPr="00432C8B" w:rsidRDefault="00CD64EC" w:rsidP="00CD64EC">
            <w:pPr>
              <w:suppressAutoHyphens/>
              <w:spacing w:after="0" w:line="240" w:lineRule="auto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4C44FFE" w14:textId="77777777" w:rsidR="00CD64EC" w:rsidRPr="00432C8B" w:rsidRDefault="00CD64EC" w:rsidP="00CD64EC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A3D879B" w14:textId="56C2C486" w:rsidR="00CD64EC" w:rsidRPr="00432C8B" w:rsidRDefault="00CD64EC" w:rsidP="00CD64EC">
            <w:pPr>
              <w:tabs>
                <w:tab w:val="decimal" w:pos="42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432C8B">
              <w:rPr>
                <w:rFonts w:ascii="Angsana New" w:hAnsi="Angsana New" w:cs="Angsana New" w:hint="cs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25883853" w14:textId="77777777" w:rsidR="00CD64EC" w:rsidRPr="00432C8B" w:rsidRDefault="00CD64EC" w:rsidP="00CD64EC">
            <w:pPr>
              <w:tabs>
                <w:tab w:val="decimal" w:pos="32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5E59B18" w14:textId="1C4B580A" w:rsidR="00CD64EC" w:rsidRPr="00432C8B" w:rsidRDefault="00CD64EC" w:rsidP="00CD64EC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 w:rsidRPr="00432C8B">
              <w:rPr>
                <w:rFonts w:ascii="Angsana New" w:hAnsi="Angsana New" w:cs="Angsana New" w:hint="cs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47BEAD9" w14:textId="77777777" w:rsidR="00CD64EC" w:rsidRPr="00432C8B" w:rsidRDefault="00CD64EC" w:rsidP="00CD64EC">
            <w:pPr>
              <w:tabs>
                <w:tab w:val="decimal" w:pos="368"/>
              </w:tabs>
              <w:suppressAutoHyphens/>
              <w:spacing w:after="0" w:line="240" w:lineRule="auto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20ED3584" w14:textId="77777777" w:rsidR="00CD64EC" w:rsidRPr="00432C8B" w:rsidRDefault="00CD64EC" w:rsidP="00CD64EC">
            <w:pPr>
              <w:tabs>
                <w:tab w:val="decimal" w:pos="525"/>
                <w:tab w:val="decimal" w:pos="599"/>
              </w:tabs>
              <w:suppressAutoHyphens/>
              <w:spacing w:after="0" w:line="240" w:lineRule="auto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tcBorders>
              <w:bottom w:val="nil"/>
            </w:tcBorders>
            <w:vAlign w:val="bottom"/>
          </w:tcPr>
          <w:p w14:paraId="472AC2A6" w14:textId="77777777" w:rsidR="00CD64EC" w:rsidRPr="00432C8B" w:rsidRDefault="00CD64EC" w:rsidP="00CD64EC">
            <w:pPr>
              <w:tabs>
                <w:tab w:val="decimal" w:pos="525"/>
                <w:tab w:val="decimal" w:pos="599"/>
              </w:tabs>
              <w:suppressAutoHyphens/>
              <w:spacing w:after="0" w:line="240" w:lineRule="auto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CD64EC" w:rsidRPr="00235E63" w14:paraId="3D325674" w14:textId="77777777">
        <w:tc>
          <w:tcPr>
            <w:tcW w:w="2970" w:type="dxa"/>
            <w:tcBorders>
              <w:bottom w:val="nil"/>
            </w:tcBorders>
          </w:tcPr>
          <w:p w14:paraId="40660A2B" w14:textId="77777777" w:rsidR="00CD64EC" w:rsidRPr="00163A5D" w:rsidRDefault="00CD64EC" w:rsidP="00CD64EC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  <w:lang w:val="th-TH" w:eastAsia="zh-CN"/>
              </w:rPr>
            </w:pPr>
            <w:r w:rsidRPr="00E0103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E0103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อัลฟ่า เอกซ์ จำกัด</w:t>
            </w:r>
            <w:r w:rsidRPr="00E0103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620" w:type="dxa"/>
            <w:tcBorders>
              <w:bottom w:val="nil"/>
            </w:tcBorders>
          </w:tcPr>
          <w:p w14:paraId="25A0DA95" w14:textId="77777777" w:rsidR="00CD64EC" w:rsidRPr="00163A5D" w:rsidRDefault="00CD64EC" w:rsidP="000737CB">
            <w:pPr>
              <w:suppressAutoHyphens/>
              <w:spacing w:after="0" w:line="240" w:lineRule="auto"/>
              <w:ind w:left="60" w:right="-57" w:hanging="9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บริการสินเชื่อเช่าซื้อ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ลีสซิ่ง และสินเชื่อ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รีไฟแนนซ์สำหรับยานยนต์กลุ่มลักชัวรี่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26EE3A22" w14:textId="77777777" w:rsidR="00CD64EC" w:rsidRPr="00163A5D" w:rsidRDefault="00CD64EC" w:rsidP="00CD64E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val="th-TH" w:eastAsia="zh-CN"/>
              </w:rPr>
            </w:pPr>
            <w:r w:rsidRPr="00B374D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C38E014" w14:textId="08FA2C0A" w:rsidR="00CD64EC" w:rsidRPr="00CD64EC" w:rsidRDefault="00CD64EC" w:rsidP="00CD64EC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     50.0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4CF91BCF" w14:textId="77777777" w:rsidR="00CD64EC" w:rsidRPr="00CD64EC" w:rsidRDefault="00CD64EC" w:rsidP="00CD64EC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50.0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BACA50D" w14:textId="117D3A66" w:rsidR="00CD64EC" w:rsidRPr="00CD64EC" w:rsidRDefault="00CD64EC" w:rsidP="00CD64EC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           938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94496D2" w14:textId="77777777" w:rsidR="00CD64EC" w:rsidRPr="00CD64EC" w:rsidRDefault="00CD64EC" w:rsidP="00CD64EC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938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575AF1D8" w14:textId="5A9C9C6F" w:rsidR="00CD64EC" w:rsidRPr="00CD64EC" w:rsidRDefault="00CD64EC" w:rsidP="00CD64EC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  -</w:t>
            </w:r>
          </w:p>
        </w:tc>
        <w:tc>
          <w:tcPr>
            <w:tcW w:w="722" w:type="dxa"/>
            <w:tcBorders>
              <w:bottom w:val="nil"/>
            </w:tcBorders>
            <w:vAlign w:val="bottom"/>
          </w:tcPr>
          <w:p w14:paraId="56FCD98A" w14:textId="77777777" w:rsidR="00CD64EC" w:rsidRPr="00071CFE" w:rsidRDefault="00CD64EC" w:rsidP="00CD64EC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A3D5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D64EC" w:rsidRPr="00235E63" w14:paraId="5207BCFC" w14:textId="77777777">
        <w:tc>
          <w:tcPr>
            <w:tcW w:w="9722" w:type="dxa"/>
            <w:gridSpan w:val="9"/>
            <w:tcBorders>
              <w:top w:val="nil"/>
              <w:bottom w:val="nil"/>
            </w:tcBorders>
          </w:tcPr>
          <w:p w14:paraId="6FA96EAC" w14:textId="77777777" w:rsidR="00CD64EC" w:rsidRPr="00214BD8" w:rsidRDefault="00CD64EC" w:rsidP="006024B8">
            <w:pPr>
              <w:suppressAutoHyphens/>
              <w:spacing w:after="0" w:line="240" w:lineRule="auto"/>
              <w:ind w:left="347" w:hanging="180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CD64EC" w:rsidRPr="00235E63" w14:paraId="2275098D" w14:textId="77777777" w:rsidTr="00CD64EC">
        <w:tc>
          <w:tcPr>
            <w:tcW w:w="2970" w:type="dxa"/>
            <w:tcBorders>
              <w:top w:val="nil"/>
            </w:tcBorders>
          </w:tcPr>
          <w:p w14:paraId="4C8F0C62" w14:textId="77777777" w:rsidR="00CD64EC" w:rsidRPr="00656D10" w:rsidRDefault="00CD64EC" w:rsidP="00CD64E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656D10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บริษัทย่อยทางอ้อม</w:t>
            </w:r>
          </w:p>
        </w:tc>
        <w:tc>
          <w:tcPr>
            <w:tcW w:w="1620" w:type="dxa"/>
            <w:tcBorders>
              <w:top w:val="nil"/>
            </w:tcBorders>
          </w:tcPr>
          <w:p w14:paraId="26DAFB3F" w14:textId="77777777" w:rsidR="00CD64EC" w:rsidRPr="00432C8B" w:rsidRDefault="00CD64EC" w:rsidP="00CD64EC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39E56C17" w14:textId="77777777" w:rsidR="00CD64EC" w:rsidRPr="00432C8B" w:rsidRDefault="00CD64EC" w:rsidP="00CD64E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31707DC8" w14:textId="77777777" w:rsidR="00CD64EC" w:rsidRPr="00432C8B" w:rsidRDefault="00CD64EC" w:rsidP="00CD64EC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439629D0" w14:textId="77777777" w:rsidR="00CD64EC" w:rsidRPr="00432C8B" w:rsidRDefault="00CD64EC" w:rsidP="00CD64EC">
            <w:pPr>
              <w:tabs>
                <w:tab w:val="decimal" w:pos="341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72CEE754" w14:textId="77777777" w:rsidR="00CD64EC" w:rsidRPr="00432C8B" w:rsidRDefault="00CD64EC" w:rsidP="00CD64EC">
            <w:pPr>
              <w:tabs>
                <w:tab w:val="decimal" w:pos="42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068D6865" w14:textId="77777777" w:rsidR="00CD64EC" w:rsidRPr="00432C8B" w:rsidRDefault="00CD64EC" w:rsidP="00CD64EC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79EAAD4D" w14:textId="77777777" w:rsidR="00CD64EC" w:rsidRPr="00432C8B" w:rsidRDefault="00CD64EC" w:rsidP="00CD64EC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tcBorders>
              <w:top w:val="nil"/>
            </w:tcBorders>
            <w:vAlign w:val="bottom"/>
          </w:tcPr>
          <w:p w14:paraId="3B074F2B" w14:textId="77777777" w:rsidR="00CD64EC" w:rsidRPr="00432C8B" w:rsidRDefault="00CD64EC" w:rsidP="00CD64EC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CD64EC" w:rsidRPr="00235E63" w14:paraId="5F3F36F5" w14:textId="77777777" w:rsidTr="00432C8B">
        <w:trPr>
          <w:trHeight w:val="66"/>
        </w:trPr>
        <w:tc>
          <w:tcPr>
            <w:tcW w:w="2970" w:type="dxa"/>
          </w:tcPr>
          <w:p w14:paraId="7EFC3365" w14:textId="4DA24673" w:rsidR="00CD64EC" w:rsidRPr="00235E63" w:rsidRDefault="00CD64EC" w:rsidP="00CD64E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36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Siam Commercial Bank Myanmar Ltd.</w:t>
            </w:r>
            <w:r w:rsidR="006024B8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6</w:t>
            </w:r>
          </w:p>
        </w:tc>
        <w:tc>
          <w:tcPr>
            <w:tcW w:w="1620" w:type="dxa"/>
          </w:tcPr>
          <w:p w14:paraId="2C4CAD58" w14:textId="77777777" w:rsidR="00CD64EC" w:rsidRPr="00235E63" w:rsidRDefault="00CD64EC" w:rsidP="000737CB">
            <w:pPr>
              <w:suppressAutoHyphens/>
              <w:spacing w:after="0" w:line="220" w:lineRule="exact"/>
              <w:ind w:left="6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14A2C1FE" w14:textId="77777777" w:rsidR="00CD64EC" w:rsidRPr="00235E63" w:rsidRDefault="00CD64EC" w:rsidP="00CD64E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42F8E984" w14:textId="1C3DA48E" w:rsidR="00CD64EC" w:rsidRPr="00235E63" w:rsidRDefault="00CD64EC" w:rsidP="00CD64EC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223484A" w14:textId="77777777" w:rsidR="00CD64EC" w:rsidRPr="00235E63" w:rsidRDefault="00CD64EC" w:rsidP="00CD64EC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7E9928D4" w14:textId="67DB1358" w:rsidR="00CD64EC" w:rsidRPr="00235E63" w:rsidRDefault="00CD64EC" w:rsidP="00CD64EC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4C04713" w14:textId="77777777" w:rsidR="00CD64EC" w:rsidRPr="00235E63" w:rsidRDefault="00CD64EC" w:rsidP="00CD64EC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F7379B1" w14:textId="71D607EC" w:rsidR="00CD64EC" w:rsidRPr="00B374D5" w:rsidRDefault="00CD64EC" w:rsidP="00CD64EC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3C107AAE" w14:textId="77777777" w:rsidR="00CD64EC" w:rsidRPr="00B374D5" w:rsidRDefault="00CD64EC" w:rsidP="00CD64EC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CD64EC" w:rsidRPr="00235E63" w14:paraId="277BF182" w14:textId="77777777" w:rsidTr="00432C8B">
        <w:trPr>
          <w:trHeight w:val="66"/>
        </w:trPr>
        <w:tc>
          <w:tcPr>
            <w:tcW w:w="2970" w:type="dxa"/>
          </w:tcPr>
          <w:p w14:paraId="172C355D" w14:textId="668F49DB" w:rsidR="00CD64EC" w:rsidRPr="00235E63" w:rsidRDefault="00CD64EC" w:rsidP="00CD64E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Cambodian Commercial Bank Ltd.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6024B8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6</w:t>
            </w:r>
          </w:p>
        </w:tc>
        <w:tc>
          <w:tcPr>
            <w:tcW w:w="1620" w:type="dxa"/>
          </w:tcPr>
          <w:p w14:paraId="1607FAE4" w14:textId="77777777" w:rsidR="00CD64EC" w:rsidRPr="00235E63" w:rsidRDefault="00CD64EC" w:rsidP="000737CB">
            <w:pPr>
              <w:suppressAutoHyphens/>
              <w:spacing w:after="0" w:line="220" w:lineRule="exact"/>
              <w:ind w:left="6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4B30C8F4" w14:textId="77777777" w:rsidR="00CD64EC" w:rsidRPr="00235E63" w:rsidRDefault="00CD64EC" w:rsidP="00CD64E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299A2776" w14:textId="03DEAEAF" w:rsidR="00CD64EC" w:rsidRPr="00235E63" w:rsidRDefault="00CD64EC" w:rsidP="00CD64EC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9E8A626" w14:textId="77777777" w:rsidR="00CD64EC" w:rsidRPr="00235E63" w:rsidRDefault="00CD64EC" w:rsidP="00CD64EC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D3AAFD6" w14:textId="5A82008B" w:rsidR="00CD64EC" w:rsidRPr="00235E63" w:rsidRDefault="00CD64EC" w:rsidP="00CD64EC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F7868C8" w14:textId="77777777" w:rsidR="00CD64EC" w:rsidRPr="00235E63" w:rsidRDefault="00CD64EC" w:rsidP="00CD64EC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958716F" w14:textId="3AFAE3B1" w:rsidR="00CD64EC" w:rsidRPr="00B374D5" w:rsidRDefault="00CD64EC" w:rsidP="00CD64EC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010492AF" w14:textId="77777777" w:rsidR="00CD64EC" w:rsidRPr="00B374D5" w:rsidRDefault="00CD64EC" w:rsidP="00CD64EC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7959E1" w:rsidRPr="00235E63" w14:paraId="6CE74BCA" w14:textId="77777777" w:rsidTr="007959E1">
        <w:trPr>
          <w:trHeight w:val="60"/>
        </w:trPr>
        <w:tc>
          <w:tcPr>
            <w:tcW w:w="2970" w:type="dxa"/>
          </w:tcPr>
          <w:p w14:paraId="0EE68EAD" w14:textId="295AADF5" w:rsidR="007959E1" w:rsidRPr="00235E63" w:rsidRDefault="007959E1" w:rsidP="007959E1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BA6A20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บริษัท อินชัวร์ เอกซ์ 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จำกัด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6,7</w:t>
            </w:r>
          </w:p>
        </w:tc>
        <w:tc>
          <w:tcPr>
            <w:tcW w:w="1620" w:type="dxa"/>
          </w:tcPr>
          <w:p w14:paraId="3DFC4409" w14:textId="6DFEBDC0" w:rsidR="007959E1" w:rsidRPr="007959E1" w:rsidRDefault="007959E1" w:rsidP="007959E1">
            <w:pPr>
              <w:suppressAutoHyphens/>
              <w:spacing w:after="0" w:line="220" w:lineRule="exact"/>
              <w:ind w:left="6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นายหน้าประกันภัย</w:t>
            </w:r>
          </w:p>
        </w:tc>
        <w:tc>
          <w:tcPr>
            <w:tcW w:w="810" w:type="dxa"/>
          </w:tcPr>
          <w:p w14:paraId="11CAE829" w14:textId="1C896B03" w:rsidR="007959E1" w:rsidRPr="007959E1" w:rsidRDefault="007959E1" w:rsidP="007959E1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959E1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1C817854" w14:textId="0C7BDB3F" w:rsidR="007959E1" w:rsidRPr="00235E63" w:rsidRDefault="007959E1" w:rsidP="007959E1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84307B9" w14:textId="5D213754" w:rsidR="007959E1" w:rsidRPr="00235E63" w:rsidRDefault="007959E1" w:rsidP="007959E1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118DC24" w14:textId="699E5D19" w:rsidR="007959E1" w:rsidRPr="00235E63" w:rsidRDefault="007959E1" w:rsidP="007959E1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3792E12" w14:textId="22DE3FDD" w:rsidR="007959E1" w:rsidRPr="00235E63" w:rsidRDefault="007959E1" w:rsidP="007959E1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6F6D79D" w14:textId="411EC8C0" w:rsidR="007959E1" w:rsidRPr="007959E1" w:rsidRDefault="007959E1" w:rsidP="007959E1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15D6CF9C" w14:textId="3781969E" w:rsidR="007959E1" w:rsidRPr="007959E1" w:rsidRDefault="007959E1" w:rsidP="007959E1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CD64EC" w:rsidRPr="00235E63" w14:paraId="2327EB1D" w14:textId="77777777" w:rsidTr="00432C8B">
        <w:trPr>
          <w:trHeight w:val="66"/>
        </w:trPr>
        <w:tc>
          <w:tcPr>
            <w:tcW w:w="2970" w:type="dxa"/>
          </w:tcPr>
          <w:p w14:paraId="00538676" w14:textId="6614D997" w:rsidR="00CD64EC" w:rsidRPr="00235E63" w:rsidRDefault="00CD64EC" w:rsidP="00CD64EC">
            <w:pPr>
              <w:tabs>
                <w:tab w:val="decimal" w:pos="244"/>
                <w:tab w:val="decimal" w:pos="313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ธ.ท.พ. ศูนย์ฝึกอบรม จำกัด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6024B8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6</w:t>
            </w:r>
          </w:p>
        </w:tc>
        <w:tc>
          <w:tcPr>
            <w:tcW w:w="1620" w:type="dxa"/>
          </w:tcPr>
          <w:p w14:paraId="1F5A1CEF" w14:textId="77777777" w:rsidR="00CD64EC" w:rsidRPr="00235E63" w:rsidRDefault="00CD64EC" w:rsidP="000737CB">
            <w:pPr>
              <w:suppressAutoHyphens/>
              <w:spacing w:after="0" w:line="220" w:lineRule="exact"/>
              <w:ind w:left="6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ศูนย์ฝึกอบรม</w:t>
            </w:r>
          </w:p>
        </w:tc>
        <w:tc>
          <w:tcPr>
            <w:tcW w:w="810" w:type="dxa"/>
          </w:tcPr>
          <w:p w14:paraId="5F14BBEA" w14:textId="77777777" w:rsidR="00CD64EC" w:rsidRPr="00235E63" w:rsidRDefault="00CD64EC" w:rsidP="00CD64E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3979E5FC" w14:textId="04343E4D" w:rsidR="00CD64EC" w:rsidRPr="00235E63" w:rsidRDefault="00CD64EC" w:rsidP="00CD64EC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478D68E" w14:textId="77777777" w:rsidR="00CD64EC" w:rsidRPr="00235E63" w:rsidRDefault="00CD64EC" w:rsidP="00CD64EC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7ACBCF89" w14:textId="7FD74F70" w:rsidR="00CD64EC" w:rsidRPr="00235E63" w:rsidRDefault="00CD64EC" w:rsidP="00CD64EC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77E5C5AF" w14:textId="77777777" w:rsidR="00CD64EC" w:rsidRPr="00235E63" w:rsidRDefault="00CD64EC" w:rsidP="00CD64EC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4DDC1C9" w14:textId="36A08CD6" w:rsidR="00CD64EC" w:rsidRPr="00B374D5" w:rsidRDefault="00CD64EC" w:rsidP="00CD64EC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0A601590" w14:textId="77777777" w:rsidR="00CD64EC" w:rsidRPr="00B374D5" w:rsidRDefault="00CD64EC" w:rsidP="00CD64EC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CD64EC" w:rsidRPr="00235E63" w14:paraId="1E867119" w14:textId="77777777" w:rsidTr="00432C8B">
        <w:trPr>
          <w:trHeight w:val="66"/>
        </w:trPr>
        <w:tc>
          <w:tcPr>
            <w:tcW w:w="2970" w:type="dxa"/>
          </w:tcPr>
          <w:p w14:paraId="4D737B0C" w14:textId="30D36222" w:rsidR="00CD64EC" w:rsidRPr="00235E63" w:rsidRDefault="00CD64EC" w:rsidP="00CD64EC">
            <w:pPr>
              <w:tabs>
                <w:tab w:val="decimal" w:pos="244"/>
                <w:tab w:val="decimal" w:pos="313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บริษัทหลักทรัพย์จัดการกองทุน ไทยพาณิชย์ จำกัด </w:t>
            </w:r>
            <w:r w:rsidR="006024B8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6</w:t>
            </w:r>
          </w:p>
        </w:tc>
        <w:tc>
          <w:tcPr>
            <w:tcW w:w="1620" w:type="dxa"/>
          </w:tcPr>
          <w:p w14:paraId="62444816" w14:textId="77777777" w:rsidR="00CD64EC" w:rsidRPr="00235E63" w:rsidRDefault="00CD64EC" w:rsidP="000737CB">
            <w:pPr>
              <w:suppressAutoHyphens/>
              <w:spacing w:after="0" w:line="220" w:lineRule="exact"/>
              <w:ind w:left="6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จัดการกองทุน</w:t>
            </w:r>
          </w:p>
        </w:tc>
        <w:tc>
          <w:tcPr>
            <w:tcW w:w="810" w:type="dxa"/>
          </w:tcPr>
          <w:p w14:paraId="708E4DD4" w14:textId="77777777" w:rsidR="00CD64EC" w:rsidRPr="00235E63" w:rsidRDefault="00CD64EC" w:rsidP="00CD64E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1E4CB60E" w14:textId="6346BC7A" w:rsidR="00CD64EC" w:rsidRPr="00235E63" w:rsidRDefault="00CD64EC" w:rsidP="00CD64EC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7FF0EA42" w14:textId="77777777" w:rsidR="00CD64EC" w:rsidRPr="00235E63" w:rsidRDefault="00CD64EC" w:rsidP="00CD64EC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857E880" w14:textId="020F723A" w:rsidR="00CD64EC" w:rsidRPr="00235E63" w:rsidRDefault="00CD64EC" w:rsidP="00CD64EC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F7F6086" w14:textId="77777777" w:rsidR="00CD64EC" w:rsidRPr="00235E63" w:rsidRDefault="00CD64EC" w:rsidP="00CD64EC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4A6CF59" w14:textId="4847C3FC" w:rsidR="00CD64EC" w:rsidRPr="00B374D5" w:rsidRDefault="00CD64EC" w:rsidP="00CD64EC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5E6D3490" w14:textId="77777777" w:rsidR="00CD64EC" w:rsidRPr="00B374D5" w:rsidRDefault="00CD64EC" w:rsidP="00CD64EC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CD64EC" w:rsidRPr="00235E63" w14:paraId="42C95986" w14:textId="77777777" w:rsidTr="00432C8B">
        <w:trPr>
          <w:trHeight w:val="66"/>
        </w:trPr>
        <w:tc>
          <w:tcPr>
            <w:tcW w:w="2970" w:type="dxa"/>
          </w:tcPr>
          <w:p w14:paraId="26AD9E6E" w14:textId="1C923417" w:rsidR="00CD64EC" w:rsidRPr="00235E63" w:rsidRDefault="00CD64EC" w:rsidP="00CD64E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บริหารสินทรัพย์ รัชโยธิน จำกัด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6024B8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6</w:t>
            </w:r>
          </w:p>
        </w:tc>
        <w:tc>
          <w:tcPr>
            <w:tcW w:w="1620" w:type="dxa"/>
          </w:tcPr>
          <w:p w14:paraId="6DA3AD56" w14:textId="77777777" w:rsidR="00CD64EC" w:rsidRPr="00235E63" w:rsidRDefault="00CD64EC" w:rsidP="000737CB">
            <w:pPr>
              <w:suppressAutoHyphens/>
              <w:spacing w:after="0" w:line="220" w:lineRule="exact"/>
              <w:ind w:left="6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</w:t>
            </w:r>
          </w:p>
        </w:tc>
        <w:tc>
          <w:tcPr>
            <w:tcW w:w="810" w:type="dxa"/>
          </w:tcPr>
          <w:p w14:paraId="3B3DB21B" w14:textId="77777777" w:rsidR="00CD64EC" w:rsidRPr="00235E63" w:rsidRDefault="00CD64EC" w:rsidP="00CD64E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48E68502" w14:textId="2BB9907A" w:rsidR="00CD64EC" w:rsidRPr="00235E63" w:rsidRDefault="00CD64EC" w:rsidP="00CD64EC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E897757" w14:textId="77777777" w:rsidR="00CD64EC" w:rsidRPr="00235E63" w:rsidRDefault="00CD64EC" w:rsidP="00CD64EC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AB427BD" w14:textId="259DDC56" w:rsidR="00CD64EC" w:rsidRPr="00235E63" w:rsidRDefault="00CD64EC" w:rsidP="00CD64EC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C653D0D" w14:textId="77777777" w:rsidR="00CD64EC" w:rsidRPr="00235E63" w:rsidRDefault="00CD64EC" w:rsidP="00CD64EC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2E3E8D4" w14:textId="04367703" w:rsidR="00CD64EC" w:rsidRPr="00B374D5" w:rsidRDefault="00CD64EC" w:rsidP="00CD64EC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4C67BCF8" w14:textId="77777777" w:rsidR="00CD64EC" w:rsidRPr="00B374D5" w:rsidRDefault="00CD64EC" w:rsidP="00CD64EC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CD64EC" w:rsidRPr="00235E63" w14:paraId="40A971A6" w14:textId="77777777" w:rsidTr="00432C8B">
        <w:trPr>
          <w:trHeight w:val="66"/>
        </w:trPr>
        <w:tc>
          <w:tcPr>
            <w:tcW w:w="2970" w:type="dxa"/>
          </w:tcPr>
          <w:p w14:paraId="417C44F1" w14:textId="061C0A67" w:rsidR="00CD64EC" w:rsidRPr="00071CFE" w:rsidRDefault="00CD64EC" w:rsidP="00CD64E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ไทยพาณิชย์พลัส จำกัด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6024B8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6</w:t>
            </w:r>
            <w:r w:rsidR="003A6E00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,8</w:t>
            </w:r>
          </w:p>
        </w:tc>
        <w:tc>
          <w:tcPr>
            <w:tcW w:w="1620" w:type="dxa"/>
          </w:tcPr>
          <w:p w14:paraId="576DB488" w14:textId="77777777" w:rsidR="00CD64EC" w:rsidRPr="00235E63" w:rsidRDefault="00CD64EC" w:rsidP="000737CB">
            <w:pPr>
              <w:suppressAutoHyphens/>
              <w:spacing w:after="0" w:line="220" w:lineRule="exact"/>
              <w:ind w:left="6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บริการเรียกเก็บหนี้</w:t>
            </w:r>
          </w:p>
        </w:tc>
        <w:tc>
          <w:tcPr>
            <w:tcW w:w="810" w:type="dxa"/>
          </w:tcPr>
          <w:p w14:paraId="26B39D39" w14:textId="77777777" w:rsidR="00CD64EC" w:rsidRPr="00235E63" w:rsidRDefault="00CD64EC" w:rsidP="00CD64E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53A3690D" w14:textId="08E87157" w:rsidR="00CD64EC" w:rsidRPr="00235E63" w:rsidRDefault="00CD64EC" w:rsidP="00CD64EC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F01ED4B" w14:textId="77777777" w:rsidR="00CD64EC" w:rsidRPr="00235E63" w:rsidRDefault="00CD64EC" w:rsidP="00CD64EC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7F91A5B" w14:textId="341A8ABD" w:rsidR="00CD64EC" w:rsidRPr="00235E63" w:rsidRDefault="00CD64EC" w:rsidP="00CD64EC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A74F32B" w14:textId="77777777" w:rsidR="00CD64EC" w:rsidRPr="00235E63" w:rsidRDefault="00CD64EC" w:rsidP="00CD64EC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3A197DB" w14:textId="3880671C" w:rsidR="00CD64EC" w:rsidRPr="00B374D5" w:rsidRDefault="00CD64EC" w:rsidP="00CD64EC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594B813A" w14:textId="77777777" w:rsidR="00CD64EC" w:rsidRPr="00B374D5" w:rsidRDefault="00CD64EC" w:rsidP="00CD64EC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CD64EC" w:rsidRPr="00235E63" w14:paraId="592C4733" w14:textId="77777777" w:rsidTr="00432C8B">
        <w:trPr>
          <w:trHeight w:val="66"/>
        </w:trPr>
        <w:tc>
          <w:tcPr>
            <w:tcW w:w="2970" w:type="dxa"/>
          </w:tcPr>
          <w:p w14:paraId="3F79D681" w14:textId="16D39720" w:rsidR="00CD64EC" w:rsidRPr="00235E63" w:rsidRDefault="00CD64EC" w:rsidP="00CD64E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บริษัทหลักทรัพย์ ไทยพาณิชย์ จูเลียส แบร์ จำกัด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 xml:space="preserve"> </w:t>
            </w:r>
            <w:r w:rsidR="003A6E00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9</w:t>
            </w:r>
          </w:p>
        </w:tc>
        <w:tc>
          <w:tcPr>
            <w:tcW w:w="1620" w:type="dxa"/>
          </w:tcPr>
          <w:p w14:paraId="4026ED9A" w14:textId="77777777" w:rsidR="00CD64EC" w:rsidRPr="00235E63" w:rsidRDefault="00CD64EC" w:rsidP="000737CB">
            <w:pPr>
              <w:suppressAutoHyphens/>
              <w:spacing w:after="0" w:line="220" w:lineRule="exact"/>
              <w:ind w:left="6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810" w:type="dxa"/>
          </w:tcPr>
          <w:p w14:paraId="30760583" w14:textId="77777777" w:rsidR="00CD64EC" w:rsidRPr="00235E63" w:rsidRDefault="00CD64EC" w:rsidP="00CD64E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3ABE40E4" w14:textId="5850C1FD" w:rsidR="00CD64EC" w:rsidRPr="00235E63" w:rsidRDefault="00CD64EC" w:rsidP="00CD64EC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FCC3D8D" w14:textId="77777777" w:rsidR="00CD64EC" w:rsidRPr="00235E63" w:rsidRDefault="00CD64EC" w:rsidP="00CD64EC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9621214" w14:textId="794947AD" w:rsidR="00CD64EC" w:rsidRPr="00235E63" w:rsidRDefault="00CD64EC" w:rsidP="00CD64EC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25C6A86" w14:textId="77777777" w:rsidR="00CD64EC" w:rsidRPr="00235E63" w:rsidRDefault="00CD64EC" w:rsidP="00CD64EC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E6F67AD" w14:textId="31007FC7" w:rsidR="00CD64EC" w:rsidRPr="00B374D5" w:rsidRDefault="00CD64EC" w:rsidP="00CD64EC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52E93F3F" w14:textId="77777777" w:rsidR="00CD64EC" w:rsidRPr="00B374D5" w:rsidRDefault="00CD64EC" w:rsidP="00CD64EC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CD64EC" w:rsidRPr="00235E63" w14:paraId="24FF9D1B" w14:textId="77777777" w:rsidTr="00CD64EC">
        <w:trPr>
          <w:trHeight w:val="326"/>
        </w:trPr>
        <w:tc>
          <w:tcPr>
            <w:tcW w:w="2970" w:type="dxa"/>
          </w:tcPr>
          <w:p w14:paraId="12B45E46" w14:textId="598281EA" w:rsidR="00CD64EC" w:rsidRPr="00235E63" w:rsidRDefault="00CD64EC" w:rsidP="00CD64E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บริหารสินทรัพย์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คาร์ด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เอกซ์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จำกัด</w:t>
            </w: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3A6E00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10</w:t>
            </w:r>
          </w:p>
        </w:tc>
        <w:tc>
          <w:tcPr>
            <w:tcW w:w="1620" w:type="dxa"/>
          </w:tcPr>
          <w:p w14:paraId="2C9168BD" w14:textId="77777777" w:rsidR="00CD64EC" w:rsidRPr="00235E63" w:rsidRDefault="00CD64EC" w:rsidP="000737CB">
            <w:pPr>
              <w:suppressAutoHyphens/>
              <w:spacing w:after="0" w:line="220" w:lineRule="exact"/>
              <w:ind w:left="6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ด้อยคุณภาพ</w:t>
            </w:r>
          </w:p>
        </w:tc>
        <w:tc>
          <w:tcPr>
            <w:tcW w:w="810" w:type="dxa"/>
          </w:tcPr>
          <w:p w14:paraId="616BF52C" w14:textId="77777777" w:rsidR="00CD64EC" w:rsidRPr="00235E63" w:rsidRDefault="00CD64EC" w:rsidP="00CD64E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05A98303" w14:textId="77777777" w:rsidR="00CD64EC" w:rsidRPr="00235E63" w:rsidRDefault="00CD64EC" w:rsidP="00CD64E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5313BE64" w14:textId="2D2EE745" w:rsidR="00CD64EC" w:rsidRPr="00235E63" w:rsidRDefault="00CD64EC" w:rsidP="00CD64EC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77BD3ED" w14:textId="77777777" w:rsidR="00CD64EC" w:rsidRPr="00235E63" w:rsidRDefault="00CD64EC" w:rsidP="00CD64EC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47DFD85" w14:textId="0B4FC1F2" w:rsidR="00CD64EC" w:rsidRPr="00235E63" w:rsidRDefault="00CD64EC" w:rsidP="00CD64EC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073A9AA" w14:textId="77777777" w:rsidR="00CD64EC" w:rsidRPr="00235E63" w:rsidRDefault="00CD64EC" w:rsidP="00CD64EC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040AA23" w14:textId="7B32D0A1" w:rsidR="00CD64EC" w:rsidRPr="00B374D5" w:rsidRDefault="00CD64EC" w:rsidP="00CD64EC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0BCBD038" w14:textId="77777777" w:rsidR="00CD64EC" w:rsidRPr="00B374D5" w:rsidRDefault="00CD64EC" w:rsidP="00CD64EC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CD64EC" w:rsidRPr="00235E63" w14:paraId="60EBFDB5" w14:textId="77777777" w:rsidTr="00CD64EC">
        <w:trPr>
          <w:trHeight w:val="80"/>
        </w:trPr>
        <w:tc>
          <w:tcPr>
            <w:tcW w:w="2970" w:type="dxa"/>
          </w:tcPr>
          <w:p w14:paraId="7D3AE773" w14:textId="4576A56B" w:rsidR="00CD64EC" w:rsidRPr="00235E63" w:rsidRDefault="00CD64EC" w:rsidP="00CD64E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อาคุละคุ เอกซ์ จำกัด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3A6E00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11</w:t>
            </w:r>
          </w:p>
        </w:tc>
        <w:tc>
          <w:tcPr>
            <w:tcW w:w="1620" w:type="dxa"/>
          </w:tcPr>
          <w:p w14:paraId="57CE3464" w14:textId="77777777" w:rsidR="00CD64EC" w:rsidRPr="00235E63" w:rsidRDefault="00CD64EC" w:rsidP="000737CB">
            <w:pPr>
              <w:suppressAutoHyphens/>
              <w:spacing w:after="0" w:line="220" w:lineRule="exact"/>
              <w:ind w:left="6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บริการสินเชื่อ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บุคคล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  <w:t>ที่ไม่มีหลักประกัน</w:t>
            </w:r>
          </w:p>
        </w:tc>
        <w:tc>
          <w:tcPr>
            <w:tcW w:w="810" w:type="dxa"/>
          </w:tcPr>
          <w:p w14:paraId="1CBCC5DC" w14:textId="77777777" w:rsidR="00CD64EC" w:rsidRPr="00235E63" w:rsidRDefault="00CD64EC" w:rsidP="00CD64E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10FF411F" w14:textId="77777777" w:rsidR="00CD64EC" w:rsidRPr="00235E63" w:rsidRDefault="00CD64EC" w:rsidP="00CD64E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2B71FE95" w14:textId="7B6B0C2B" w:rsidR="00CD64EC" w:rsidRPr="00235E63" w:rsidRDefault="00CD64EC" w:rsidP="00CD64EC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F405612" w14:textId="77777777" w:rsidR="00CD64EC" w:rsidRPr="00235E63" w:rsidRDefault="00CD64EC" w:rsidP="00CD64EC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7232D65D" w14:textId="0DD00B67" w:rsidR="00CD64EC" w:rsidRPr="00235E63" w:rsidRDefault="00CD64EC" w:rsidP="00CD64EC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356A838" w14:textId="77777777" w:rsidR="00CD64EC" w:rsidRPr="00235E63" w:rsidRDefault="00CD64EC" w:rsidP="00CD64EC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E803EB0" w14:textId="677A9A6F" w:rsidR="00CD64EC" w:rsidRPr="00B374D5" w:rsidRDefault="00CD64EC" w:rsidP="00CD64EC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28F1D7AE" w14:textId="77777777" w:rsidR="00CD64EC" w:rsidRPr="00B374D5" w:rsidRDefault="00CD64EC" w:rsidP="00CD64EC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CD64EC" w:rsidRPr="00235E63" w14:paraId="6CC33099" w14:textId="77777777" w:rsidTr="00CD64EC">
        <w:tc>
          <w:tcPr>
            <w:tcW w:w="2970" w:type="dxa"/>
          </w:tcPr>
          <w:p w14:paraId="5870FE3E" w14:textId="7DBA214D" w:rsidR="00CD64EC" w:rsidRPr="00E3636F" w:rsidRDefault="00CD64EC" w:rsidP="00CD64E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มหิศร จำกัด</w:t>
            </w: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6024B8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  <w:r w:rsidR="003A6E00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620" w:type="dxa"/>
          </w:tcPr>
          <w:p w14:paraId="01D6632C" w14:textId="77777777" w:rsidR="00CD64EC" w:rsidRPr="00235E63" w:rsidRDefault="00CD64EC" w:rsidP="000737CB">
            <w:pPr>
              <w:suppressAutoHyphens/>
              <w:spacing w:after="0" w:line="220" w:lineRule="exact"/>
              <w:ind w:left="60" w:right="-105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บริหารอสังหาริมทรัพย์</w:t>
            </w:r>
          </w:p>
        </w:tc>
        <w:tc>
          <w:tcPr>
            <w:tcW w:w="810" w:type="dxa"/>
          </w:tcPr>
          <w:p w14:paraId="18A74FE0" w14:textId="77777777" w:rsidR="00CD64EC" w:rsidRPr="00235E63" w:rsidRDefault="00CD64EC" w:rsidP="00CD64E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65B00364" w14:textId="54BEC01C" w:rsidR="00CD64EC" w:rsidRPr="00235E63" w:rsidRDefault="00CD64EC" w:rsidP="00CD64EC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C7EFAF5" w14:textId="77777777" w:rsidR="00CD64EC" w:rsidRPr="00235E63" w:rsidRDefault="00CD64EC" w:rsidP="00CD64EC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E6E4480" w14:textId="01522186" w:rsidR="00CD64EC" w:rsidRPr="00235E63" w:rsidRDefault="00CD64EC" w:rsidP="00CD64EC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7469E85" w14:textId="77777777" w:rsidR="00CD64EC" w:rsidRPr="00235E63" w:rsidRDefault="00CD64EC" w:rsidP="00CD64EC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B3C1AC0" w14:textId="65838E88" w:rsidR="00CD64EC" w:rsidRPr="00B374D5" w:rsidRDefault="00CD64EC" w:rsidP="00CD64EC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0BDB07B4" w14:textId="77777777" w:rsidR="00CD64EC" w:rsidRPr="00B374D5" w:rsidRDefault="00CD64EC" w:rsidP="00CD64EC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CD64EC" w:rsidRPr="00235E63" w14:paraId="62751B17" w14:textId="77777777" w:rsidTr="00CD64EC">
        <w:trPr>
          <w:trHeight w:val="74"/>
        </w:trPr>
        <w:tc>
          <w:tcPr>
            <w:tcW w:w="2970" w:type="dxa"/>
            <w:tcBorders>
              <w:top w:val="nil"/>
              <w:bottom w:val="nil"/>
            </w:tcBorders>
          </w:tcPr>
          <w:p w14:paraId="172C3DDE" w14:textId="77777777" w:rsidR="00CD64EC" w:rsidRPr="00235E63" w:rsidRDefault="00CD64EC" w:rsidP="00CD64E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174E30DD" w14:textId="77777777" w:rsidR="00CD64EC" w:rsidRPr="00235E63" w:rsidRDefault="00CD64EC" w:rsidP="000737CB">
            <w:pPr>
              <w:suppressAutoHyphens/>
              <w:spacing w:after="0" w:line="220" w:lineRule="exact"/>
              <w:ind w:left="6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DB53F24" w14:textId="77777777" w:rsidR="00CD64EC" w:rsidRPr="00235E63" w:rsidRDefault="00CD64EC" w:rsidP="00CD64E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1D440C0A" w14:textId="77777777" w:rsidR="00CD64EC" w:rsidRPr="00235E63" w:rsidRDefault="00CD64EC" w:rsidP="00CD64EC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568EABCE" w14:textId="77777777" w:rsidR="00CD64EC" w:rsidRPr="00235E63" w:rsidRDefault="00CD64EC" w:rsidP="00CD64EC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3A61E550" w14:textId="77777777" w:rsidR="00CD64EC" w:rsidRPr="00235E63" w:rsidRDefault="00CD64EC" w:rsidP="00CD64EC">
            <w:pPr>
              <w:tabs>
                <w:tab w:val="decimal" w:pos="40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58A701FB" w14:textId="77777777" w:rsidR="00CD64EC" w:rsidRPr="00235E63" w:rsidRDefault="00CD64EC" w:rsidP="00CD64EC">
            <w:pPr>
              <w:tabs>
                <w:tab w:val="decimal" w:pos="36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1A03E4CF" w14:textId="77777777" w:rsidR="00CD64EC" w:rsidRPr="00B374D5" w:rsidRDefault="00CD64EC" w:rsidP="00CD64EC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  <w:vAlign w:val="bottom"/>
          </w:tcPr>
          <w:p w14:paraId="226D9EE2" w14:textId="77777777" w:rsidR="00CD64EC" w:rsidRPr="00B374D5" w:rsidRDefault="00CD64EC" w:rsidP="00CD64EC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CD64EC" w:rsidRPr="00235E63" w14:paraId="2693FF53" w14:textId="77777777" w:rsidTr="00CD64EC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243"/>
        </w:trPr>
        <w:tc>
          <w:tcPr>
            <w:tcW w:w="2970" w:type="dxa"/>
          </w:tcPr>
          <w:p w14:paraId="419D3D23" w14:textId="77777777" w:rsidR="00CD64EC" w:rsidRPr="00235E63" w:rsidRDefault="00CD64EC" w:rsidP="00CD64E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  <w:r w:rsidRPr="00235E63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ทางอ้อม</w:t>
            </w:r>
          </w:p>
        </w:tc>
        <w:tc>
          <w:tcPr>
            <w:tcW w:w="1620" w:type="dxa"/>
          </w:tcPr>
          <w:p w14:paraId="483F4440" w14:textId="77777777" w:rsidR="00CD64EC" w:rsidRPr="00235E63" w:rsidRDefault="00CD64EC" w:rsidP="000737CB">
            <w:pPr>
              <w:suppressAutoHyphens/>
              <w:snapToGrid w:val="0"/>
              <w:spacing w:after="0" w:line="220" w:lineRule="exact"/>
              <w:ind w:left="60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3E2A319A" w14:textId="77777777" w:rsidR="00CD64EC" w:rsidRPr="00235E63" w:rsidRDefault="00CD64EC" w:rsidP="00CD64EC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73BDBF6D" w14:textId="77777777" w:rsidR="00CD64EC" w:rsidRPr="00235E63" w:rsidRDefault="00CD64EC" w:rsidP="00CD64EC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5165BAAC" w14:textId="77777777" w:rsidR="00CD64EC" w:rsidRPr="00235E63" w:rsidRDefault="00CD64EC" w:rsidP="00CD64EC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46B73EE9" w14:textId="77777777" w:rsidR="00CD64EC" w:rsidRPr="00235E63" w:rsidRDefault="00CD64EC" w:rsidP="00CD64EC">
            <w:pPr>
              <w:tabs>
                <w:tab w:val="decimal" w:pos="40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EF55618" w14:textId="77777777" w:rsidR="00CD64EC" w:rsidRPr="00235E63" w:rsidRDefault="00CD64EC" w:rsidP="00CD64EC">
            <w:pPr>
              <w:tabs>
                <w:tab w:val="decimal" w:pos="420"/>
              </w:tabs>
              <w:suppressAutoHyphens/>
              <w:spacing w:after="0" w:line="220" w:lineRule="exact"/>
              <w:ind w:left="-234" w:right="-19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24F4D4AD" w14:textId="77777777" w:rsidR="00CD64EC" w:rsidRPr="00B374D5" w:rsidRDefault="00CD64EC" w:rsidP="00CD64EC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2" w:type="dxa"/>
            <w:vAlign w:val="bottom"/>
          </w:tcPr>
          <w:p w14:paraId="5F8FB15C" w14:textId="77777777" w:rsidR="00CD64EC" w:rsidRPr="00B374D5" w:rsidRDefault="00CD64EC" w:rsidP="00CD64EC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CD64EC" w:rsidRPr="00235E63" w14:paraId="42AB2C16" w14:textId="77777777" w:rsidTr="00432C8B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66"/>
        </w:trPr>
        <w:tc>
          <w:tcPr>
            <w:tcW w:w="2970" w:type="dxa"/>
          </w:tcPr>
          <w:p w14:paraId="16B6D205" w14:textId="77777777" w:rsidR="00CD64EC" w:rsidRPr="00235E63" w:rsidRDefault="00CD64EC" w:rsidP="00CD64E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3" w:tgtFrame="_self" w:history="1">
              <w:r w:rsidRPr="00235E63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620" w:type="dxa"/>
          </w:tcPr>
          <w:p w14:paraId="7EA3CC80" w14:textId="77777777" w:rsidR="00CD64EC" w:rsidRPr="00235E63" w:rsidRDefault="00CD64EC" w:rsidP="000737CB">
            <w:pPr>
              <w:suppressAutoHyphens/>
              <w:spacing w:after="0" w:line="220" w:lineRule="exact"/>
              <w:ind w:left="6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810" w:type="dxa"/>
          </w:tcPr>
          <w:p w14:paraId="6CE93DAA" w14:textId="77777777" w:rsidR="00CD64EC" w:rsidRPr="00235E63" w:rsidRDefault="00CD64EC" w:rsidP="00CD64E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AEF83A4" w14:textId="77777777" w:rsidR="00CD64EC" w:rsidRPr="00235E63" w:rsidRDefault="00CD64EC" w:rsidP="00CD64E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6199FF2C" w14:textId="34DCE0FE" w:rsidR="00CD64EC" w:rsidRPr="00235E63" w:rsidRDefault="00CD64EC" w:rsidP="00CD64EC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BDF1798" w14:textId="77777777" w:rsidR="00CD64EC" w:rsidRPr="00235E63" w:rsidRDefault="00CD64EC" w:rsidP="00CD64EC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8990F89" w14:textId="46DCC083" w:rsidR="00CD64EC" w:rsidRPr="00235E63" w:rsidRDefault="00CD64EC" w:rsidP="00CD64EC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2F5FB92" w14:textId="77777777" w:rsidR="00CD64EC" w:rsidRPr="00235E63" w:rsidRDefault="00CD64EC" w:rsidP="00CD64EC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1C0F318" w14:textId="02FFDB11" w:rsidR="00CD64EC" w:rsidRPr="00B374D5" w:rsidRDefault="00CD64EC" w:rsidP="00CD64EC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223ABE81" w14:textId="77777777" w:rsidR="00CD64EC" w:rsidRPr="00B374D5" w:rsidRDefault="00CD64EC" w:rsidP="00CD64EC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CD64EC" w:rsidRPr="00235E63" w14:paraId="6E071B87" w14:textId="77777777" w:rsidTr="000737CB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970" w:type="dxa"/>
          </w:tcPr>
          <w:p w14:paraId="3BC71DEF" w14:textId="77777777" w:rsidR="00CD64EC" w:rsidRPr="00235E63" w:rsidRDefault="00CD64EC" w:rsidP="00CD64E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</w:p>
        </w:tc>
        <w:tc>
          <w:tcPr>
            <w:tcW w:w="1620" w:type="dxa"/>
          </w:tcPr>
          <w:p w14:paraId="49C5DBCC" w14:textId="30A0E04F" w:rsidR="00CD64EC" w:rsidRPr="00235E63" w:rsidRDefault="00CD64EC" w:rsidP="000737CB">
            <w:pPr>
              <w:suppressAutoHyphens/>
              <w:spacing w:after="0" w:line="220" w:lineRule="exact"/>
              <w:ind w:left="6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บริการระบบการชำระเงิน</w:t>
            </w:r>
          </w:p>
        </w:tc>
        <w:tc>
          <w:tcPr>
            <w:tcW w:w="810" w:type="dxa"/>
          </w:tcPr>
          <w:p w14:paraId="50F7E167" w14:textId="77777777" w:rsidR="00CD64EC" w:rsidRPr="00235E63" w:rsidRDefault="00CD64EC" w:rsidP="00CD64E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</w:tcPr>
          <w:p w14:paraId="508F1C0F" w14:textId="18B03C8E" w:rsidR="00CD64EC" w:rsidRPr="00235E63" w:rsidRDefault="00CD64EC" w:rsidP="000737CB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</w:tcPr>
          <w:p w14:paraId="1D345E04" w14:textId="77777777" w:rsidR="00CD64EC" w:rsidRPr="00235E63" w:rsidRDefault="00CD64EC" w:rsidP="000737CB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</w:tcPr>
          <w:p w14:paraId="7D078EE0" w14:textId="1DD2293A" w:rsidR="00CD64EC" w:rsidRPr="00235E63" w:rsidRDefault="00CD64EC" w:rsidP="000737CB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</w:tcPr>
          <w:p w14:paraId="260115E5" w14:textId="77777777" w:rsidR="00CD64EC" w:rsidRPr="00235E63" w:rsidRDefault="00CD64EC" w:rsidP="000737CB">
            <w:pPr>
              <w:tabs>
                <w:tab w:val="left" w:pos="605"/>
              </w:tabs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</w:tcPr>
          <w:p w14:paraId="12B1C909" w14:textId="2C83BE9E" w:rsidR="00CD64EC" w:rsidRPr="00B374D5" w:rsidRDefault="00CD64EC" w:rsidP="000737CB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</w:tcPr>
          <w:p w14:paraId="497A25C0" w14:textId="26C9F20B" w:rsidR="00CD64EC" w:rsidRPr="00B374D5" w:rsidRDefault="00CD64EC" w:rsidP="000737CB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CD64EC" w:rsidRPr="00235E63" w14:paraId="583930AA" w14:textId="77777777" w:rsidTr="00CD64EC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63"/>
        </w:trPr>
        <w:tc>
          <w:tcPr>
            <w:tcW w:w="2970" w:type="dxa"/>
          </w:tcPr>
          <w:p w14:paraId="21B7EFA6" w14:textId="77777777" w:rsidR="00CD64EC" w:rsidRPr="00235E63" w:rsidRDefault="00CD64EC" w:rsidP="00CD64E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 </w:t>
            </w:r>
            <w:hyperlink r:id="rId14" w:history="1">
              <w:r w:rsidRPr="00235E63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สหวิริยาสตีลอินดัสตรี จำกัด (มหาชน)</w:t>
              </w:r>
            </w:hyperlink>
          </w:p>
        </w:tc>
        <w:tc>
          <w:tcPr>
            <w:tcW w:w="1620" w:type="dxa"/>
          </w:tcPr>
          <w:p w14:paraId="28717279" w14:textId="77777777" w:rsidR="00CD64EC" w:rsidRPr="00235E63" w:rsidRDefault="00CD64EC" w:rsidP="000737CB">
            <w:pPr>
              <w:suppressAutoHyphens/>
              <w:spacing w:after="0" w:line="220" w:lineRule="exact"/>
              <w:ind w:left="6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810" w:type="dxa"/>
          </w:tcPr>
          <w:p w14:paraId="23414428" w14:textId="77777777" w:rsidR="00CD64EC" w:rsidRPr="00235E63" w:rsidRDefault="00CD64EC" w:rsidP="00CD64E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19E06EDA" w14:textId="3C0FC39E" w:rsidR="00CD64EC" w:rsidRPr="00235E63" w:rsidRDefault="00CD64EC" w:rsidP="00CD64EC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2095D23" w14:textId="77777777" w:rsidR="00CD64EC" w:rsidRPr="00235E63" w:rsidRDefault="00CD64EC" w:rsidP="00CD64EC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C46ED8B" w14:textId="22844786" w:rsidR="00CD64EC" w:rsidRPr="00235E63" w:rsidRDefault="00CD64EC" w:rsidP="00CD64EC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813C191" w14:textId="77777777" w:rsidR="00CD64EC" w:rsidRPr="00235E63" w:rsidRDefault="00CD64EC" w:rsidP="00CD64EC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8F5A9E0" w14:textId="55348A04" w:rsidR="00CD64EC" w:rsidRPr="00235E63" w:rsidRDefault="00CD64EC" w:rsidP="00CD64EC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5382B3D1" w14:textId="77777777" w:rsidR="00CD64EC" w:rsidRPr="00235E63" w:rsidRDefault="00CD64EC" w:rsidP="00CD64EC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CD64EC" w:rsidRPr="00235E63" w14:paraId="4E0B6D0E" w14:textId="77777777" w:rsidTr="00CD64EC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63"/>
        </w:trPr>
        <w:tc>
          <w:tcPr>
            <w:tcW w:w="2970" w:type="dxa"/>
          </w:tcPr>
          <w:p w14:paraId="250CDE80" w14:textId="77777777" w:rsidR="00CD64EC" w:rsidRPr="00235E63" w:rsidRDefault="00CD64EC" w:rsidP="00CD64E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รวม</w:t>
            </w:r>
          </w:p>
        </w:tc>
        <w:tc>
          <w:tcPr>
            <w:tcW w:w="1620" w:type="dxa"/>
          </w:tcPr>
          <w:p w14:paraId="79C087D3" w14:textId="77777777" w:rsidR="00CD64EC" w:rsidRPr="00235E63" w:rsidRDefault="00CD64EC" w:rsidP="00CD64EC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6A2793C0" w14:textId="77777777" w:rsidR="00CD64EC" w:rsidRPr="00235E63" w:rsidRDefault="00CD64EC" w:rsidP="00CD64E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0B5C0E63" w14:textId="77777777" w:rsidR="00CD64EC" w:rsidRPr="00235E63" w:rsidRDefault="00CD64EC" w:rsidP="00CD64EC">
            <w:pPr>
              <w:tabs>
                <w:tab w:val="decimal" w:pos="4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65A09313" w14:textId="77777777" w:rsidR="00CD64EC" w:rsidRPr="00235E63" w:rsidRDefault="00CD64EC" w:rsidP="00CD64EC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5C37390F" w14:textId="54768E85" w:rsidR="00CD64EC" w:rsidRPr="00235E63" w:rsidRDefault="00CD64EC" w:rsidP="00CD64EC">
            <w:pPr>
              <w:pBdr>
                <w:top w:val="single" w:sz="4" w:space="1" w:color="auto"/>
              </w:pBdr>
              <w:tabs>
                <w:tab w:val="decimal" w:pos="48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510,976 </w:t>
            </w:r>
          </w:p>
        </w:tc>
        <w:tc>
          <w:tcPr>
            <w:tcW w:w="720" w:type="dxa"/>
            <w:vAlign w:val="center"/>
          </w:tcPr>
          <w:p w14:paraId="4D94E9A3" w14:textId="77777777" w:rsidR="00CD64EC" w:rsidRPr="00FC4F7C" w:rsidRDefault="00CD64EC" w:rsidP="00CD64EC">
            <w:pPr>
              <w:pBdr>
                <w:top w:val="single" w:sz="4" w:space="1" w:color="auto"/>
              </w:pBd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C4F7C">
              <w:rPr>
                <w:rFonts w:asciiTheme="majorBidi" w:hAnsiTheme="majorBidi" w:cstheme="majorBidi"/>
                <w:sz w:val="20"/>
                <w:szCs w:val="20"/>
              </w:rPr>
              <w:t>508,168</w:t>
            </w:r>
          </w:p>
        </w:tc>
        <w:tc>
          <w:tcPr>
            <w:tcW w:w="720" w:type="dxa"/>
            <w:vAlign w:val="bottom"/>
          </w:tcPr>
          <w:p w14:paraId="64D3EF59" w14:textId="2F924204" w:rsidR="00CD64EC" w:rsidRPr="00235E63" w:rsidRDefault="00CD64EC" w:rsidP="00CD64EC">
            <w:pPr>
              <w:pBdr>
                <w:top w:val="single" w:sz="4" w:space="1" w:color="auto"/>
              </w:pBdr>
              <w:tabs>
                <w:tab w:val="decimal" w:pos="789"/>
              </w:tabs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CD64EC">
              <w:rPr>
                <w:rFonts w:asciiTheme="majorBidi" w:hAnsiTheme="majorBidi" w:cstheme="majorBidi"/>
                <w:sz w:val="20"/>
                <w:szCs w:val="20"/>
              </w:rPr>
              <w:t xml:space="preserve"> 31,691 </w:t>
            </w:r>
          </w:p>
        </w:tc>
        <w:tc>
          <w:tcPr>
            <w:tcW w:w="722" w:type="dxa"/>
            <w:vAlign w:val="bottom"/>
          </w:tcPr>
          <w:p w14:paraId="31922112" w14:textId="19103F9F" w:rsidR="00CD64EC" w:rsidRPr="000D1BC1" w:rsidRDefault="00CD64EC" w:rsidP="00CD64EC">
            <w:pPr>
              <w:pBdr>
                <w:top w:val="single" w:sz="4" w:space="1" w:color="auto"/>
              </w:pBdr>
              <w:tabs>
                <w:tab w:val="decimal" w:pos="556"/>
              </w:tabs>
              <w:suppressAutoHyphens/>
              <w:spacing w:after="0" w:line="220" w:lineRule="exact"/>
              <w:ind w:right="-200" w:hanging="1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33,435</w:t>
            </w:r>
          </w:p>
        </w:tc>
      </w:tr>
      <w:tr w:rsidR="00CD64EC" w:rsidRPr="00235E63" w14:paraId="598C4A4D" w14:textId="77777777" w:rsidTr="00CD64EC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63"/>
        </w:trPr>
        <w:tc>
          <w:tcPr>
            <w:tcW w:w="2970" w:type="dxa"/>
          </w:tcPr>
          <w:p w14:paraId="276390CC" w14:textId="77777777" w:rsidR="00CD64EC" w:rsidRPr="00235E63" w:rsidRDefault="00CD64EC" w:rsidP="00CD64EC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หัก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ค่าเผื่อการด้อยค่า</w:t>
            </w:r>
          </w:p>
        </w:tc>
        <w:tc>
          <w:tcPr>
            <w:tcW w:w="1620" w:type="dxa"/>
          </w:tcPr>
          <w:p w14:paraId="31B6AC5D" w14:textId="77777777" w:rsidR="00CD64EC" w:rsidRPr="00235E63" w:rsidRDefault="00CD64EC" w:rsidP="00CD64EC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47FF45D9" w14:textId="77777777" w:rsidR="00CD64EC" w:rsidRPr="00235E63" w:rsidRDefault="00CD64EC" w:rsidP="00CD64E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27277C69" w14:textId="77777777" w:rsidR="00CD64EC" w:rsidRPr="00235E63" w:rsidRDefault="00CD64EC" w:rsidP="00CD64EC">
            <w:pPr>
              <w:tabs>
                <w:tab w:val="decimal" w:pos="4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30DC952C" w14:textId="77777777" w:rsidR="00CD64EC" w:rsidRPr="00235E63" w:rsidRDefault="00CD64EC" w:rsidP="00CD64EC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19538856" w14:textId="7EA9A9E0" w:rsidR="00CD64EC" w:rsidRPr="00235E63" w:rsidRDefault="00CD64EC" w:rsidP="00CD64EC">
            <w:pPr>
              <w:tabs>
                <w:tab w:val="decimal" w:pos="48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(13)</w:t>
            </w:r>
          </w:p>
        </w:tc>
        <w:tc>
          <w:tcPr>
            <w:tcW w:w="720" w:type="dxa"/>
            <w:vAlign w:val="center"/>
          </w:tcPr>
          <w:p w14:paraId="34A20C6E" w14:textId="77777777" w:rsidR="00CD64EC" w:rsidRPr="00235E63" w:rsidRDefault="00CD64EC" w:rsidP="00CD64EC">
            <w:pPr>
              <w:tabs>
                <w:tab w:val="decimal" w:pos="48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B7687">
              <w:rPr>
                <w:rFonts w:asciiTheme="majorBidi" w:hAnsiTheme="majorBidi" w:cstheme="majorBidi"/>
                <w:sz w:val="20"/>
                <w:szCs w:val="20"/>
              </w:rPr>
              <w:t>(13)</w:t>
            </w:r>
          </w:p>
        </w:tc>
        <w:tc>
          <w:tcPr>
            <w:tcW w:w="720" w:type="dxa"/>
            <w:vAlign w:val="bottom"/>
          </w:tcPr>
          <w:p w14:paraId="47C3B2D9" w14:textId="1AE3D49D" w:rsidR="00CD64EC" w:rsidRPr="00235E63" w:rsidRDefault="00CD64EC" w:rsidP="00CD64EC">
            <w:pPr>
              <w:tabs>
                <w:tab w:val="decimal" w:pos="40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39B11556" w14:textId="77777777" w:rsidR="00CD64EC" w:rsidRPr="00235E63" w:rsidRDefault="00CD64EC" w:rsidP="00CD64EC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9037D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CD64EC" w:rsidRPr="00235E63" w14:paraId="07959F94" w14:textId="77777777" w:rsidTr="00CD64EC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gridSpan w:val="2"/>
          </w:tcPr>
          <w:p w14:paraId="760B3F71" w14:textId="77777777" w:rsidR="00CD64EC" w:rsidRPr="00235E63" w:rsidRDefault="00CD64EC" w:rsidP="00CD64EC">
            <w:pPr>
              <w:suppressAutoHyphens/>
              <w:spacing w:after="0" w:line="220" w:lineRule="exact"/>
              <w:ind w:right="-57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รวมเงินลงทุนในบริษัทย่อย บริษัทร่วมและการร่วมค้าสุทธิ</w:t>
            </w:r>
          </w:p>
        </w:tc>
        <w:tc>
          <w:tcPr>
            <w:tcW w:w="810" w:type="dxa"/>
          </w:tcPr>
          <w:p w14:paraId="288DB93B" w14:textId="77777777" w:rsidR="00CD64EC" w:rsidRPr="00235E63" w:rsidRDefault="00CD64EC" w:rsidP="00CD64E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6007C48E" w14:textId="77777777" w:rsidR="00CD64EC" w:rsidRPr="00235E63" w:rsidRDefault="00CD64EC" w:rsidP="00CD64EC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250C574D" w14:textId="77777777" w:rsidR="00CD64EC" w:rsidRPr="00235E63" w:rsidRDefault="00CD64EC" w:rsidP="00CD64EC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657DE509" w14:textId="39AA81FE" w:rsidR="00CD64EC" w:rsidRPr="00235E63" w:rsidRDefault="00CD64EC" w:rsidP="00CD64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CD64E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510,963 </w:t>
            </w:r>
          </w:p>
        </w:tc>
        <w:tc>
          <w:tcPr>
            <w:tcW w:w="720" w:type="dxa"/>
          </w:tcPr>
          <w:p w14:paraId="29C86FB9" w14:textId="315D5434" w:rsidR="00CD64EC" w:rsidRPr="00235E63" w:rsidRDefault="00CD64EC" w:rsidP="00CD64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12"/>
              </w:tabs>
              <w:suppressAutoHyphens/>
              <w:spacing w:after="0" w:line="220" w:lineRule="exact"/>
              <w:ind w:right="-25" w:hanging="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508,155</w:t>
            </w:r>
          </w:p>
        </w:tc>
        <w:tc>
          <w:tcPr>
            <w:tcW w:w="720" w:type="dxa"/>
            <w:vAlign w:val="bottom"/>
          </w:tcPr>
          <w:p w14:paraId="0972E3CD" w14:textId="12500740" w:rsidR="00CD64EC" w:rsidRPr="00235E63" w:rsidRDefault="00CD64EC" w:rsidP="00CD64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9"/>
              </w:tabs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CD64E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  <w:t xml:space="preserve"> 31,691 </w:t>
            </w:r>
          </w:p>
        </w:tc>
        <w:tc>
          <w:tcPr>
            <w:tcW w:w="722" w:type="dxa"/>
            <w:vAlign w:val="bottom"/>
          </w:tcPr>
          <w:p w14:paraId="1799EFEA" w14:textId="1945A325" w:rsidR="00CD64EC" w:rsidRPr="00AF7D2B" w:rsidRDefault="00CD64EC" w:rsidP="00CD64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6"/>
              </w:tabs>
              <w:suppressAutoHyphens/>
              <w:spacing w:after="0" w:line="220" w:lineRule="exact"/>
              <w:ind w:right="-200" w:hanging="18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  <w:t>33,435</w:t>
            </w:r>
          </w:p>
        </w:tc>
      </w:tr>
      <w:tr w:rsidR="006024B8" w:rsidRPr="00235E63" w14:paraId="6D82423B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144"/>
        </w:trPr>
        <w:tc>
          <w:tcPr>
            <w:tcW w:w="9722" w:type="dxa"/>
            <w:gridSpan w:val="9"/>
          </w:tcPr>
          <w:p w14:paraId="12A20ABA" w14:textId="77777777" w:rsidR="006024B8" w:rsidRPr="006024B8" w:rsidRDefault="006024B8" w:rsidP="006024B8">
            <w:pPr>
              <w:tabs>
                <w:tab w:val="decimal" w:pos="556"/>
              </w:tabs>
              <w:suppressAutoHyphens/>
              <w:spacing w:after="0" w:line="220" w:lineRule="exact"/>
              <w:ind w:right="-200" w:hanging="18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6024B8" w:rsidRPr="00235E63" w14:paraId="76983D1F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144"/>
        </w:trPr>
        <w:tc>
          <w:tcPr>
            <w:tcW w:w="9722" w:type="dxa"/>
            <w:gridSpan w:val="9"/>
          </w:tcPr>
          <w:p w14:paraId="416F7A42" w14:textId="16362F6C" w:rsidR="000737CB" w:rsidRDefault="000737CB" w:rsidP="000737CB">
            <w:pPr>
              <w:suppressAutoHyphens/>
              <w:spacing w:after="0" w:line="240" w:lineRule="auto"/>
              <w:ind w:left="347" w:hanging="180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6</w:t>
            </w:r>
            <w:r w:rsidRPr="000737C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ab/>
            </w:r>
            <w:r w:rsidRPr="000737CB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บริษัทย่อยของธนาคารไทยพาณิชย์ จำกัด (มหาชน) (ถือหุ้นร้อยละ </w:t>
            </w:r>
            <w:r w:rsidRPr="000737C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100)</w:t>
            </w:r>
          </w:p>
          <w:p w14:paraId="152D50DE" w14:textId="43B565FB" w:rsidR="006C5936" w:rsidRPr="000737CB" w:rsidRDefault="006C5936" w:rsidP="006C5936">
            <w:pPr>
              <w:suppressAutoHyphens/>
              <w:spacing w:after="0" w:line="240" w:lineRule="auto"/>
              <w:ind w:left="347" w:hanging="180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7</w:t>
            </w:r>
            <w:r w:rsidRPr="000737C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ab/>
            </w:r>
            <w:r w:rsidR="00961EA8" w:rsidRPr="00B0147B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เดิมชื่อ บริษัท ไทยพาณิชย์ โพรเทค จำกัด</w:t>
            </w:r>
          </w:p>
          <w:p w14:paraId="4879CCDC" w14:textId="700AAB73" w:rsidR="006C5936" w:rsidRPr="000737CB" w:rsidRDefault="006C5936" w:rsidP="006C5936">
            <w:pPr>
              <w:suppressAutoHyphens/>
              <w:spacing w:after="0" w:line="240" w:lineRule="auto"/>
              <w:ind w:left="347" w:hanging="180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8</w:t>
            </w:r>
            <w:r w:rsidRPr="000737C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ab/>
            </w:r>
            <w:r w:rsidR="00B0147B" w:rsidRPr="00B0147B">
              <w:rPr>
                <w:rFonts w:asciiTheme="majorBidi" w:eastAsia="Times New Roman" w:hAnsiTheme="majorBidi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บริษัทได้หยุดดำเนินธุรกิจติดตามหนี้ โดยมีผลตั้งแต่วันที่ </w:t>
            </w:r>
            <w:r w:rsidR="00B0147B" w:rsidRPr="00B0147B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31 </w:t>
            </w:r>
            <w:r w:rsidR="00B0147B" w:rsidRPr="00B0147B">
              <w:rPr>
                <w:rFonts w:asciiTheme="majorBidi" w:eastAsia="Times New Roman" w:hAnsiTheme="majorBidi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มีนาคม </w:t>
            </w:r>
            <w:r w:rsidR="00B0147B" w:rsidRPr="00B0147B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>2569</w:t>
            </w:r>
          </w:p>
          <w:p w14:paraId="6CB21B34" w14:textId="0D03C558" w:rsidR="000737CB" w:rsidRPr="000737CB" w:rsidRDefault="006C5936" w:rsidP="000737CB">
            <w:pPr>
              <w:suppressAutoHyphens/>
              <w:spacing w:after="0" w:line="240" w:lineRule="auto"/>
              <w:ind w:left="347" w:hanging="180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9</w:t>
            </w:r>
            <w:r w:rsidR="000737CB" w:rsidRPr="000737C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ab/>
            </w:r>
            <w:r w:rsidR="000737CB" w:rsidRPr="000737CB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บริษัทย่อยของธนาคารไทยพาณิชย์ จำกัด (มหาชน) (ถือหุ้นร้อยละ </w:t>
            </w:r>
            <w:r w:rsidR="000737CB" w:rsidRPr="000737C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60)</w:t>
            </w:r>
          </w:p>
          <w:p w14:paraId="07CA82F2" w14:textId="796CEDBB" w:rsidR="000737CB" w:rsidRPr="000737CB" w:rsidRDefault="006C5936" w:rsidP="000737CB">
            <w:pPr>
              <w:suppressAutoHyphens/>
              <w:spacing w:after="0" w:line="240" w:lineRule="auto"/>
              <w:ind w:left="347" w:hanging="180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10</w:t>
            </w:r>
            <w:r w:rsidR="000737CB" w:rsidRPr="000737C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ab/>
            </w:r>
            <w:r w:rsidR="000737CB" w:rsidRPr="000737CB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บริษัทย่อยของบริษัท คาร์ด เอกซ์ จำกัด (ถือหุ้นร้อยละ </w:t>
            </w:r>
            <w:r w:rsidR="000737CB" w:rsidRPr="000737C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100)</w:t>
            </w:r>
          </w:p>
          <w:p w14:paraId="7F0E2480" w14:textId="12700BCB" w:rsidR="000737CB" w:rsidRPr="000737CB" w:rsidRDefault="00122DB3" w:rsidP="000737CB">
            <w:pPr>
              <w:suppressAutoHyphens/>
              <w:spacing w:after="0" w:line="240" w:lineRule="auto"/>
              <w:ind w:left="347" w:hanging="180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11</w:t>
            </w:r>
            <w:r w:rsidR="000737CB" w:rsidRPr="000737C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ab/>
            </w:r>
            <w:r w:rsidR="000737CB" w:rsidRPr="000737CB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บริษัทย่อยของบริษัท คาร์ด เอกซ์ จำกัด (ถือหุ้นร้อยละ </w:t>
            </w:r>
            <w:r w:rsidR="000737CB" w:rsidRPr="000737C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50)</w:t>
            </w:r>
          </w:p>
          <w:p w14:paraId="5B841EA3" w14:textId="47C49EA1" w:rsidR="000737CB" w:rsidRPr="000737CB" w:rsidRDefault="000737CB" w:rsidP="000737CB">
            <w:pPr>
              <w:suppressAutoHyphens/>
              <w:spacing w:after="0" w:line="240" w:lineRule="auto"/>
              <w:ind w:left="347" w:hanging="18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  <w:r w:rsidR="00122DB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  <w:r w:rsidRPr="000737C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ab/>
            </w:r>
            <w:r w:rsidRPr="000737CB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บริษัทย่อยของบริษัท ไทยพาณิชย์พลัส จำกัด (ถือหุ้นร้อยละ </w:t>
            </w:r>
            <w:r w:rsidRPr="000737C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100)</w:t>
            </w:r>
          </w:p>
        </w:tc>
      </w:tr>
    </w:tbl>
    <w:p w14:paraId="09B3BEA9" w14:textId="77777777" w:rsidR="00873DEF" w:rsidRPr="00D24497" w:rsidRDefault="00873DEF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5D31E82C" w14:textId="53DAD0E3" w:rsidR="008E5496" w:rsidRPr="00D24497" w:rsidRDefault="006B48D9" w:rsidP="000737C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บริษัทย่อย บริษัทร่วมและการร่วมค้าทั้งหมดจดทะเบียนจัดตั้งและดำเนินธุรกิจในประเทศไทย ยกเว้น</w:t>
      </w:r>
      <w:r w:rsidR="0077341D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th-TH" w:eastAsia="zh-CN"/>
        </w:rPr>
        <w:t>Siam Commercial Bank Myanmar Ltd.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 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Cambodian Commercial Bank Ltd. 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ซึ่งจดทะเบียนจัดตั้งและดำเนินธุรกิจใน</w:t>
      </w:r>
      <w:r w:rsidRPr="00D24497">
        <w:rPr>
          <w:rFonts w:asciiTheme="majorBidi" w:eastAsia="Times New Roman" w:hAnsiTheme="majorBidi" w:cstheme="majorBidi"/>
          <w:sz w:val="30"/>
          <w:szCs w:val="30"/>
          <w:cs/>
        </w:rPr>
        <w:t>ประเทศพม่าและประเทศ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กัมพูชา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ตามลำดับ นอกจากนี้ธนาคารซึ่งเป็นบริษัทย่อยของบริษัทมีเครือข่ายสาขาทั้งในประเทศไทย สิงคโปร์ ฮ่องกง ลาว เวียดนาม จีน และหมู่เกาะเคย์แม</w:t>
      </w:r>
      <w:r w:rsidR="00431712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</w:t>
      </w:r>
      <w:r w:rsidR="008E5496" w:rsidRPr="00D24497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br w:type="page"/>
      </w:r>
    </w:p>
    <w:p w14:paraId="18A97539" w14:textId="430E19E3" w:rsidR="003E4D70" w:rsidRPr="000E7E3D" w:rsidRDefault="00B742E5" w:rsidP="003E4D70">
      <w:pPr>
        <w:pStyle w:val="Heading1"/>
        <w:tabs>
          <w:tab w:val="left" w:pos="630"/>
        </w:tabs>
        <w:ind w:left="539" w:hanging="539"/>
        <w:rPr>
          <w:rFonts w:asciiTheme="majorBidi" w:hAnsiTheme="majorBidi" w:cstheme="majorBidi"/>
        </w:rPr>
      </w:pPr>
      <w:bookmarkStart w:id="21" w:name="_เงินให้สินเชื่อแก่ลูกหนี้และดอกเบี้"/>
      <w:bookmarkStart w:id="22" w:name="_Toc141724696"/>
      <w:bookmarkStart w:id="23" w:name="_Toc237253031"/>
      <w:bookmarkEnd w:id="21"/>
      <w:r w:rsidRPr="000E7E3D">
        <w:rPr>
          <w:rFonts w:asciiTheme="majorBidi" w:hAnsiTheme="majorBidi" w:cstheme="majorBidi"/>
          <w:cs/>
        </w:rPr>
        <w:t>เงินให้สินเชื่อแก่ลูกหนี้และดอกเบี้ยค้างรับสุทธิ</w:t>
      </w:r>
      <w:bookmarkEnd w:id="22"/>
      <w:bookmarkEnd w:id="23"/>
    </w:p>
    <w:p w14:paraId="5834CA66" w14:textId="77777777" w:rsidR="003E4D70" w:rsidRPr="000E7E3D" w:rsidRDefault="003E4D70" w:rsidP="003E4D70">
      <w:pPr>
        <w:spacing w:after="0"/>
        <w:rPr>
          <w:rFonts w:asciiTheme="majorBidi" w:hAnsiTheme="majorBidi" w:cstheme="majorBidi"/>
          <w:sz w:val="30"/>
          <w:szCs w:val="30"/>
          <w:lang w:val="th-TH" w:eastAsia="zh-CN"/>
        </w:rPr>
      </w:pPr>
    </w:p>
    <w:p w14:paraId="0DC03F27" w14:textId="740CE57E" w:rsidR="003A73D4" w:rsidRPr="000E7E3D" w:rsidRDefault="00543EED" w:rsidP="00AF6DB5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0E7E3D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7.1</w:t>
      </w:r>
      <w:r w:rsidRPr="000E7E3D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3A73D4" w:rsidRPr="000E7E3D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จำแนกตามประเภท</w:t>
      </w:r>
      <w:r w:rsidR="00D57481" w:rsidRPr="000E7E3D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บัญชี</w:t>
      </w:r>
    </w:p>
    <w:p w14:paraId="43796E11" w14:textId="0950D553" w:rsidR="007826C3" w:rsidRPr="000E7E3D" w:rsidRDefault="007826C3" w:rsidP="00AF6DB5">
      <w:pPr>
        <w:spacing w:after="0" w:line="240" w:lineRule="auto"/>
        <w:ind w:left="540" w:hanging="540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  <w:lang w:eastAsia="zh-CN"/>
        </w:rPr>
      </w:pPr>
      <w:r w:rsidRPr="000E7E3D"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  <w:tab/>
      </w:r>
    </w:p>
    <w:p w14:paraId="7235E1DA" w14:textId="5C798FF5" w:rsidR="00B742E5" w:rsidRPr="000E7E3D" w:rsidRDefault="003E4D70" w:rsidP="003E4D70">
      <w:pPr>
        <w:tabs>
          <w:tab w:val="left" w:pos="450"/>
          <w:tab w:val="left" w:pos="540"/>
          <w:tab w:val="left" w:pos="630"/>
        </w:tabs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0E7E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เงินให้สินเชื่อแก่ลูกหนี้และดอกเบี้ยค้างรั</w:t>
      </w:r>
      <w:r w:rsidR="009478B7" w:rsidRPr="000E7E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บ</w:t>
      </w:r>
      <w:r w:rsidRPr="000E7E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สุทธิ ณ วันที่ </w:t>
      </w:r>
      <w:r w:rsidRPr="000E7E3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30 </w:t>
      </w:r>
      <w:r w:rsidRPr="000E7E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มิถุนายน </w:t>
      </w:r>
      <w:r w:rsidRPr="000E7E3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8108C2" w:rsidRPr="000E7E3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9</w:t>
      </w:r>
      <w:r w:rsidR="006D1194" w:rsidRPr="000E7E3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0E7E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 </w:t>
      </w:r>
      <w:r w:rsidRPr="000E7E3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Pr="000E7E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ธันวาคม </w:t>
      </w:r>
      <w:r w:rsidRPr="000E7E3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8108C2" w:rsidRPr="000E7E3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8</w:t>
      </w:r>
      <w:r w:rsidRPr="000E7E3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0E7E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มีดังนี้</w:t>
      </w:r>
    </w:p>
    <w:p w14:paraId="2BAA7354" w14:textId="543FCBC1" w:rsidR="003E4D70" w:rsidRPr="000E7E3D" w:rsidRDefault="003E4D70" w:rsidP="003E4D70">
      <w:pPr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13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85"/>
        <w:gridCol w:w="1078"/>
        <w:gridCol w:w="265"/>
        <w:gridCol w:w="1095"/>
        <w:gridCol w:w="263"/>
        <w:gridCol w:w="1078"/>
        <w:gridCol w:w="266"/>
        <w:gridCol w:w="1005"/>
      </w:tblGrid>
      <w:tr w:rsidR="00DF1960" w:rsidRPr="00D24497" w14:paraId="1A5B2ECF" w14:textId="77777777" w:rsidTr="00432C8B">
        <w:tc>
          <w:tcPr>
            <w:tcW w:w="4085" w:type="dxa"/>
            <w:vAlign w:val="bottom"/>
          </w:tcPr>
          <w:p w14:paraId="4C888D27" w14:textId="77777777" w:rsidR="00DF1960" w:rsidRPr="00D24497" w:rsidRDefault="00DF196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438" w:type="dxa"/>
            <w:gridSpan w:val="3"/>
            <w:vAlign w:val="bottom"/>
          </w:tcPr>
          <w:p w14:paraId="2D9BEF81" w14:textId="77777777" w:rsidR="00DF1960" w:rsidRPr="00D24497" w:rsidRDefault="00DF1960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63" w:type="dxa"/>
          </w:tcPr>
          <w:p w14:paraId="523FF5A3" w14:textId="77777777" w:rsidR="00DF1960" w:rsidRPr="00D24497" w:rsidRDefault="00DF1960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349" w:type="dxa"/>
            <w:gridSpan w:val="3"/>
          </w:tcPr>
          <w:p w14:paraId="7ABF5CE1" w14:textId="77777777" w:rsidR="00DF1960" w:rsidRPr="00D24497" w:rsidRDefault="00DF1960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DF1960" w:rsidRPr="00D24497" w14:paraId="228FCA4A" w14:textId="77777777" w:rsidTr="00432C8B">
        <w:tc>
          <w:tcPr>
            <w:tcW w:w="4085" w:type="dxa"/>
            <w:vAlign w:val="bottom"/>
          </w:tcPr>
          <w:p w14:paraId="371F7379" w14:textId="77777777" w:rsidR="00DF1960" w:rsidRPr="00D24497" w:rsidRDefault="00DF196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078" w:type="dxa"/>
            <w:vAlign w:val="bottom"/>
          </w:tcPr>
          <w:p w14:paraId="4C9DAC3E" w14:textId="77777777" w:rsidR="00DF1960" w:rsidRPr="00D24497" w:rsidRDefault="00DF196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Pr="00D244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65" w:type="dxa"/>
            <w:vAlign w:val="bottom"/>
          </w:tcPr>
          <w:p w14:paraId="57E5A4B5" w14:textId="77777777" w:rsidR="00DF1960" w:rsidRPr="00D24497" w:rsidRDefault="00DF1960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95" w:type="dxa"/>
            <w:vAlign w:val="bottom"/>
          </w:tcPr>
          <w:p w14:paraId="1FEC99F5" w14:textId="77777777" w:rsidR="00DF1960" w:rsidRPr="00D24497" w:rsidRDefault="00DF196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D24497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  <w:t>ธันวาคม</w:t>
            </w:r>
          </w:p>
        </w:tc>
        <w:tc>
          <w:tcPr>
            <w:tcW w:w="263" w:type="dxa"/>
          </w:tcPr>
          <w:p w14:paraId="52DB1C8D" w14:textId="77777777" w:rsidR="00DF1960" w:rsidRPr="00D24497" w:rsidRDefault="00DF196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078" w:type="dxa"/>
            <w:vAlign w:val="bottom"/>
          </w:tcPr>
          <w:p w14:paraId="3AE3312D" w14:textId="77777777" w:rsidR="00DF1960" w:rsidRPr="00D24497" w:rsidRDefault="00DF196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Pr="00D244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66" w:type="dxa"/>
            <w:vAlign w:val="bottom"/>
          </w:tcPr>
          <w:p w14:paraId="38E27107" w14:textId="77777777" w:rsidR="00DF1960" w:rsidRPr="00D24497" w:rsidRDefault="00DF196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005" w:type="dxa"/>
            <w:vAlign w:val="bottom"/>
          </w:tcPr>
          <w:p w14:paraId="6216DFAD" w14:textId="77777777" w:rsidR="00DF1960" w:rsidRPr="00D24497" w:rsidRDefault="00DF196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D24497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  <w:t>ธันวาคม</w:t>
            </w:r>
          </w:p>
        </w:tc>
      </w:tr>
      <w:tr w:rsidR="00DF1960" w:rsidRPr="00D24497" w14:paraId="313A8479" w14:textId="77777777" w:rsidTr="00432C8B">
        <w:tc>
          <w:tcPr>
            <w:tcW w:w="4085" w:type="dxa"/>
            <w:vAlign w:val="bottom"/>
          </w:tcPr>
          <w:p w14:paraId="01503594" w14:textId="77777777" w:rsidR="00DF1960" w:rsidRPr="00D24497" w:rsidRDefault="00DF196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078" w:type="dxa"/>
            <w:vAlign w:val="bottom"/>
          </w:tcPr>
          <w:p w14:paraId="7D24272F" w14:textId="77777777" w:rsidR="00DF1960" w:rsidRPr="00D24497" w:rsidRDefault="00DF196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</w:pPr>
            <w:r w:rsidRPr="00D244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265" w:type="dxa"/>
            <w:vAlign w:val="bottom"/>
          </w:tcPr>
          <w:p w14:paraId="6F002DA9" w14:textId="77777777" w:rsidR="00DF1960" w:rsidRPr="00D24497" w:rsidRDefault="00DF1960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95" w:type="dxa"/>
            <w:vAlign w:val="bottom"/>
          </w:tcPr>
          <w:p w14:paraId="74E48DE0" w14:textId="77777777" w:rsidR="00DF1960" w:rsidRPr="00D24497" w:rsidRDefault="00DF196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263" w:type="dxa"/>
          </w:tcPr>
          <w:p w14:paraId="7F23B059" w14:textId="77777777" w:rsidR="00DF1960" w:rsidRPr="00D24497" w:rsidRDefault="00DF196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078" w:type="dxa"/>
            <w:vAlign w:val="bottom"/>
          </w:tcPr>
          <w:p w14:paraId="17314EC7" w14:textId="77777777" w:rsidR="00DF1960" w:rsidRPr="00D24497" w:rsidRDefault="00DF196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D244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266" w:type="dxa"/>
            <w:vAlign w:val="bottom"/>
          </w:tcPr>
          <w:p w14:paraId="59A7F94A" w14:textId="77777777" w:rsidR="00DF1960" w:rsidRPr="00D24497" w:rsidRDefault="00DF196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005" w:type="dxa"/>
            <w:vAlign w:val="bottom"/>
          </w:tcPr>
          <w:p w14:paraId="1C137349" w14:textId="77777777" w:rsidR="00DF1960" w:rsidRPr="00D24497" w:rsidRDefault="00DF196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2568</w:t>
            </w:r>
          </w:p>
        </w:tc>
      </w:tr>
      <w:tr w:rsidR="00DF1960" w:rsidRPr="00D24497" w14:paraId="75700F85" w14:textId="77777777" w:rsidTr="00432C8B">
        <w:tc>
          <w:tcPr>
            <w:tcW w:w="4085" w:type="dxa"/>
          </w:tcPr>
          <w:p w14:paraId="2CF8DE57" w14:textId="77777777" w:rsidR="00DF1960" w:rsidRPr="00D24497" w:rsidRDefault="00DF1960">
            <w:pPr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050" w:type="dxa"/>
            <w:gridSpan w:val="7"/>
            <w:vAlign w:val="bottom"/>
          </w:tcPr>
          <w:p w14:paraId="627674EA" w14:textId="77777777" w:rsidR="00DF1960" w:rsidRPr="00D24497" w:rsidRDefault="00DF1960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i/>
                <w:iCs/>
                <w:spacing w:val="4"/>
                <w:sz w:val="26"/>
                <w:szCs w:val="26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spacing w:val="4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A16B94" w:rsidRPr="00D24497" w14:paraId="212086F8" w14:textId="77777777" w:rsidTr="00432C8B">
        <w:tc>
          <w:tcPr>
            <w:tcW w:w="4085" w:type="dxa"/>
            <w:vAlign w:val="bottom"/>
          </w:tcPr>
          <w:p w14:paraId="47BE90A7" w14:textId="77777777" w:rsidR="00A16B94" w:rsidRPr="00D24497" w:rsidRDefault="00A16B94" w:rsidP="00A16B94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รวมเงินให้สินเชื่อแก่ลูกหนี้</w:t>
            </w:r>
          </w:p>
        </w:tc>
        <w:tc>
          <w:tcPr>
            <w:tcW w:w="1078" w:type="dxa"/>
            <w:vAlign w:val="bottom"/>
          </w:tcPr>
          <w:p w14:paraId="74C044E2" w14:textId="6B1CCD2F" w:rsidR="00A16B94" w:rsidRPr="00A16B94" w:rsidRDefault="00A16B94" w:rsidP="00A16B94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16B94">
              <w:rPr>
                <w:rFonts w:asciiTheme="majorBidi" w:hAnsiTheme="majorBidi" w:cstheme="majorBidi"/>
                <w:sz w:val="26"/>
                <w:szCs w:val="26"/>
              </w:rPr>
              <w:t xml:space="preserve"> 2,402,093 </w:t>
            </w:r>
          </w:p>
        </w:tc>
        <w:tc>
          <w:tcPr>
            <w:tcW w:w="265" w:type="dxa"/>
            <w:vAlign w:val="bottom"/>
          </w:tcPr>
          <w:p w14:paraId="0F1F99BA" w14:textId="77777777" w:rsidR="00A16B94" w:rsidRPr="00A16B94" w:rsidRDefault="00A16B94" w:rsidP="00A16B94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95" w:type="dxa"/>
            <w:vAlign w:val="bottom"/>
          </w:tcPr>
          <w:p w14:paraId="4A591F5B" w14:textId="77777777" w:rsidR="00A16B94" w:rsidRPr="00A16B94" w:rsidRDefault="00A16B94" w:rsidP="00A16B94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A16B94">
              <w:rPr>
                <w:rFonts w:asciiTheme="majorBidi" w:hAnsiTheme="majorBidi" w:cstheme="majorBidi"/>
                <w:sz w:val="26"/>
                <w:szCs w:val="26"/>
              </w:rPr>
              <w:t xml:space="preserve"> 2,350,672</w:t>
            </w:r>
          </w:p>
        </w:tc>
        <w:tc>
          <w:tcPr>
            <w:tcW w:w="263" w:type="dxa"/>
          </w:tcPr>
          <w:p w14:paraId="5814B508" w14:textId="77777777" w:rsidR="00A16B94" w:rsidRPr="00A16B94" w:rsidRDefault="00A16B94" w:rsidP="00A16B94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8" w:type="dxa"/>
            <w:vAlign w:val="bottom"/>
          </w:tcPr>
          <w:p w14:paraId="2D71DEFB" w14:textId="3D5EDB03" w:rsidR="00A16B94" w:rsidRPr="00A16B94" w:rsidRDefault="00A16B94" w:rsidP="00A16B94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16B94">
              <w:rPr>
                <w:rFonts w:asciiTheme="majorBidi" w:hAnsiTheme="majorBidi" w:cstheme="majorBidi"/>
                <w:sz w:val="26"/>
                <w:szCs w:val="26"/>
              </w:rPr>
              <w:t xml:space="preserve"> 139,663 </w:t>
            </w:r>
          </w:p>
        </w:tc>
        <w:tc>
          <w:tcPr>
            <w:tcW w:w="266" w:type="dxa"/>
          </w:tcPr>
          <w:p w14:paraId="04840C51" w14:textId="77777777" w:rsidR="00A16B94" w:rsidRPr="00A16B94" w:rsidRDefault="00A16B94" w:rsidP="00A16B94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58D93DB1" w14:textId="77777777" w:rsidR="00A16B94" w:rsidRPr="00A16B94" w:rsidRDefault="00A16B94" w:rsidP="00432C8B">
            <w:pPr>
              <w:tabs>
                <w:tab w:val="decimal" w:pos="78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16B94">
              <w:rPr>
                <w:rFonts w:asciiTheme="majorBidi" w:hAnsiTheme="majorBidi" w:cstheme="majorBidi"/>
                <w:sz w:val="26"/>
                <w:szCs w:val="26"/>
              </w:rPr>
              <w:t xml:space="preserve"> 141,673 </w:t>
            </w:r>
          </w:p>
        </w:tc>
      </w:tr>
      <w:tr w:rsidR="00A16B94" w:rsidRPr="00D24497" w14:paraId="6014819E" w14:textId="77777777" w:rsidTr="00432C8B">
        <w:tc>
          <w:tcPr>
            <w:tcW w:w="4085" w:type="dxa"/>
            <w:vAlign w:val="bottom"/>
          </w:tcPr>
          <w:p w14:paraId="77E69F7F" w14:textId="77777777" w:rsidR="00A16B94" w:rsidRPr="00D24497" w:rsidRDefault="00A16B94" w:rsidP="00A16B94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 xml:space="preserve">บวก </w:t>
            </w:r>
            <w:r w:rsidRPr="00D2449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ดอกเบี้ยค้างรับและรายได้ดอกเบี้ยที่ยังไม่ถึง</w:t>
            </w:r>
            <w:r w:rsidRPr="00D2449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br/>
              <w:t xml:space="preserve">      </w:t>
            </w:r>
            <w:r w:rsidRPr="00D2449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กำหนดชำระ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6581CF4F" w14:textId="4AF87E48" w:rsidR="00A16B94" w:rsidRPr="00A16B94" w:rsidRDefault="00A16B94" w:rsidP="00A16B94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16B94">
              <w:rPr>
                <w:rFonts w:asciiTheme="majorBidi" w:hAnsiTheme="majorBidi" w:cstheme="majorBidi"/>
                <w:sz w:val="26"/>
                <w:szCs w:val="26"/>
              </w:rPr>
              <w:t xml:space="preserve"> 27,025 </w:t>
            </w:r>
          </w:p>
        </w:tc>
        <w:tc>
          <w:tcPr>
            <w:tcW w:w="265" w:type="dxa"/>
            <w:vAlign w:val="bottom"/>
          </w:tcPr>
          <w:p w14:paraId="3FFAF36C" w14:textId="77777777" w:rsidR="00A16B94" w:rsidRPr="00A16B94" w:rsidRDefault="00A16B94" w:rsidP="00A16B94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19595B64" w14:textId="77777777" w:rsidR="00A16B94" w:rsidRPr="00A16B94" w:rsidRDefault="00A16B94" w:rsidP="00A16B94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16B94">
              <w:rPr>
                <w:rFonts w:asciiTheme="majorBidi" w:hAnsiTheme="majorBidi" w:cstheme="majorBidi"/>
                <w:sz w:val="26"/>
                <w:szCs w:val="26"/>
              </w:rPr>
              <w:t xml:space="preserve"> 27,694</w:t>
            </w:r>
          </w:p>
        </w:tc>
        <w:tc>
          <w:tcPr>
            <w:tcW w:w="263" w:type="dxa"/>
          </w:tcPr>
          <w:p w14:paraId="1413C70D" w14:textId="77777777" w:rsidR="00A16B94" w:rsidRPr="00A16B94" w:rsidRDefault="00A16B94" w:rsidP="00A16B94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55C7E848" w14:textId="7B04D69B" w:rsidR="00A16B94" w:rsidRPr="00A16B94" w:rsidRDefault="00A16B94" w:rsidP="00A16B94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16B94">
              <w:rPr>
                <w:rFonts w:asciiTheme="majorBidi" w:hAnsiTheme="majorBidi" w:cstheme="majorBidi"/>
                <w:sz w:val="26"/>
                <w:szCs w:val="26"/>
              </w:rPr>
              <w:t xml:space="preserve"> 9 </w:t>
            </w:r>
          </w:p>
        </w:tc>
        <w:tc>
          <w:tcPr>
            <w:tcW w:w="266" w:type="dxa"/>
          </w:tcPr>
          <w:p w14:paraId="7126F296" w14:textId="77777777" w:rsidR="00A16B94" w:rsidRPr="00A16B94" w:rsidRDefault="00A16B94" w:rsidP="00A16B94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7E355BED" w14:textId="77777777" w:rsidR="00A16B94" w:rsidRPr="00A16B94" w:rsidRDefault="00A16B94" w:rsidP="00432C8B">
            <w:pPr>
              <w:tabs>
                <w:tab w:val="decimal" w:pos="78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16B94">
              <w:rPr>
                <w:rFonts w:asciiTheme="majorBidi" w:hAnsiTheme="majorBidi" w:cstheme="majorBidi"/>
                <w:sz w:val="26"/>
                <w:szCs w:val="26"/>
              </w:rPr>
              <w:t xml:space="preserve"> 19 </w:t>
            </w:r>
          </w:p>
        </w:tc>
      </w:tr>
      <w:tr w:rsidR="00A16B94" w:rsidRPr="00D24497" w14:paraId="4C6E3EBF" w14:textId="77777777" w:rsidTr="00432C8B">
        <w:tc>
          <w:tcPr>
            <w:tcW w:w="4085" w:type="dxa"/>
            <w:vAlign w:val="bottom"/>
          </w:tcPr>
          <w:p w14:paraId="0DBD613E" w14:textId="77777777" w:rsidR="00A16B94" w:rsidRPr="00D24497" w:rsidRDefault="00A16B94" w:rsidP="00A16B94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รวมเงินให้สินเชื่อแก่ลูกหนี้และดอกเบี้ยค้างรับ</w:t>
            </w:r>
            <w:r w:rsidRPr="00D2449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br/>
              <w:t xml:space="preserve">      </w:t>
            </w:r>
            <w:r w:rsidRPr="00D2449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และรายได้ดอกเบี้ยที่ยังไม่ถึงกำหนดชำระ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35484F02" w14:textId="3A1173E3" w:rsidR="00A16B94" w:rsidRPr="00A16B94" w:rsidRDefault="00A16B94" w:rsidP="00A16B94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A16B94">
              <w:rPr>
                <w:rFonts w:asciiTheme="majorBidi" w:hAnsiTheme="majorBidi" w:cstheme="majorBidi"/>
                <w:sz w:val="26"/>
                <w:szCs w:val="26"/>
              </w:rPr>
              <w:t xml:space="preserve"> 2,429,118 </w:t>
            </w:r>
          </w:p>
        </w:tc>
        <w:tc>
          <w:tcPr>
            <w:tcW w:w="265" w:type="dxa"/>
            <w:vAlign w:val="bottom"/>
          </w:tcPr>
          <w:p w14:paraId="320BBE25" w14:textId="77777777" w:rsidR="00A16B94" w:rsidRPr="00A16B94" w:rsidRDefault="00A16B94" w:rsidP="00A16B94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078A50AF" w14:textId="77777777" w:rsidR="00A16B94" w:rsidRPr="00A16B94" w:rsidRDefault="00A16B94" w:rsidP="00A16B94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16B94">
              <w:rPr>
                <w:rFonts w:asciiTheme="majorBidi" w:hAnsiTheme="majorBidi" w:cstheme="majorBidi"/>
                <w:sz w:val="26"/>
                <w:szCs w:val="26"/>
              </w:rPr>
              <w:t xml:space="preserve"> 2,378,366 </w:t>
            </w:r>
          </w:p>
        </w:tc>
        <w:tc>
          <w:tcPr>
            <w:tcW w:w="263" w:type="dxa"/>
          </w:tcPr>
          <w:p w14:paraId="604608BD" w14:textId="77777777" w:rsidR="00A16B94" w:rsidRPr="00A16B94" w:rsidRDefault="00A16B94" w:rsidP="00A16B94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79CA1937" w14:textId="03A9F452" w:rsidR="00A16B94" w:rsidRPr="00A16B94" w:rsidRDefault="00A16B94" w:rsidP="00A16B94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16B94">
              <w:rPr>
                <w:rFonts w:asciiTheme="majorBidi" w:hAnsiTheme="majorBidi" w:cstheme="majorBidi"/>
                <w:sz w:val="26"/>
                <w:szCs w:val="26"/>
              </w:rPr>
              <w:t xml:space="preserve"> 139,672 </w:t>
            </w:r>
          </w:p>
        </w:tc>
        <w:tc>
          <w:tcPr>
            <w:tcW w:w="266" w:type="dxa"/>
          </w:tcPr>
          <w:p w14:paraId="59365C06" w14:textId="77777777" w:rsidR="00A16B94" w:rsidRPr="00A16B94" w:rsidRDefault="00A16B94" w:rsidP="00A16B94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15753490" w14:textId="77777777" w:rsidR="00A16B94" w:rsidRPr="00A16B94" w:rsidRDefault="00A16B94" w:rsidP="00432C8B">
            <w:pPr>
              <w:tabs>
                <w:tab w:val="decimal" w:pos="78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16B94">
              <w:rPr>
                <w:rFonts w:asciiTheme="majorBidi" w:hAnsiTheme="majorBidi" w:cstheme="majorBidi"/>
                <w:sz w:val="26"/>
                <w:szCs w:val="26"/>
              </w:rPr>
              <w:t xml:space="preserve"> 141,692 </w:t>
            </w:r>
          </w:p>
        </w:tc>
      </w:tr>
      <w:tr w:rsidR="00A16B94" w:rsidRPr="00D24497" w14:paraId="0D50C618" w14:textId="77777777" w:rsidTr="00432C8B">
        <w:tc>
          <w:tcPr>
            <w:tcW w:w="4085" w:type="dxa"/>
            <w:vAlign w:val="bottom"/>
          </w:tcPr>
          <w:p w14:paraId="3C69F556" w14:textId="77777777" w:rsidR="00A16B94" w:rsidRPr="00D24497" w:rsidRDefault="00A16B94" w:rsidP="00A16B94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หัก</w:t>
            </w:r>
            <w:r w:rsidRPr="00D2449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78" w:type="dxa"/>
            <w:vAlign w:val="bottom"/>
          </w:tcPr>
          <w:p w14:paraId="47F5B6D0" w14:textId="4A979C3D" w:rsidR="00A16B94" w:rsidRPr="00A16B94" w:rsidRDefault="00A16B94" w:rsidP="00A16B94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16B94">
              <w:rPr>
                <w:rFonts w:asciiTheme="majorBidi" w:hAnsiTheme="majorBidi" w:cstheme="majorBidi"/>
                <w:sz w:val="26"/>
                <w:szCs w:val="26"/>
              </w:rPr>
              <w:t xml:space="preserve"> (136,956)</w:t>
            </w:r>
          </w:p>
        </w:tc>
        <w:tc>
          <w:tcPr>
            <w:tcW w:w="265" w:type="dxa"/>
            <w:vAlign w:val="bottom"/>
          </w:tcPr>
          <w:p w14:paraId="387329D9" w14:textId="77777777" w:rsidR="00A16B94" w:rsidRPr="00A16B94" w:rsidRDefault="00A16B94" w:rsidP="00A16B94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95" w:type="dxa"/>
            <w:vAlign w:val="bottom"/>
          </w:tcPr>
          <w:p w14:paraId="35192CF8" w14:textId="77777777" w:rsidR="00A16B94" w:rsidRPr="00A16B94" w:rsidRDefault="00A16B94" w:rsidP="00A16B94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16B94">
              <w:rPr>
                <w:rFonts w:asciiTheme="majorBidi" w:hAnsiTheme="majorBidi" w:cstheme="majorBidi"/>
                <w:sz w:val="26"/>
                <w:szCs w:val="26"/>
              </w:rPr>
              <w:t xml:space="preserve"> (145,301)</w:t>
            </w:r>
          </w:p>
        </w:tc>
        <w:tc>
          <w:tcPr>
            <w:tcW w:w="263" w:type="dxa"/>
          </w:tcPr>
          <w:p w14:paraId="21DEF658" w14:textId="77777777" w:rsidR="00A16B94" w:rsidRPr="00A16B94" w:rsidRDefault="00A16B94" w:rsidP="00A16B94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019D560E" w14:textId="2A0E9295" w:rsidR="00A16B94" w:rsidRPr="00A16B94" w:rsidRDefault="00A16B94" w:rsidP="00A16B94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16B94">
              <w:rPr>
                <w:rFonts w:asciiTheme="majorBidi" w:hAnsiTheme="majorBidi" w:cstheme="majorBidi"/>
                <w:sz w:val="26"/>
                <w:szCs w:val="26"/>
              </w:rPr>
              <w:t xml:space="preserve"> (331)</w:t>
            </w:r>
          </w:p>
        </w:tc>
        <w:tc>
          <w:tcPr>
            <w:tcW w:w="266" w:type="dxa"/>
          </w:tcPr>
          <w:p w14:paraId="0BFB0086" w14:textId="77777777" w:rsidR="00A16B94" w:rsidRPr="00A16B94" w:rsidRDefault="00A16B94" w:rsidP="00A16B94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374FD951" w14:textId="77777777" w:rsidR="00A16B94" w:rsidRPr="00A16B94" w:rsidRDefault="00A16B94" w:rsidP="00432C8B">
            <w:pPr>
              <w:tabs>
                <w:tab w:val="decimal" w:pos="78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16B94">
              <w:rPr>
                <w:rFonts w:asciiTheme="majorBidi" w:hAnsiTheme="majorBidi" w:cstheme="majorBidi"/>
                <w:sz w:val="26"/>
                <w:szCs w:val="26"/>
              </w:rPr>
              <w:t xml:space="preserve"> (304)</w:t>
            </w:r>
          </w:p>
        </w:tc>
      </w:tr>
      <w:tr w:rsidR="00A16B94" w:rsidRPr="00D24497" w14:paraId="0F9747AE" w14:textId="77777777" w:rsidTr="00432C8B">
        <w:tc>
          <w:tcPr>
            <w:tcW w:w="4085" w:type="dxa"/>
            <w:vAlign w:val="bottom"/>
          </w:tcPr>
          <w:p w14:paraId="6ECC316D" w14:textId="77777777" w:rsidR="00A16B94" w:rsidRPr="00D24497" w:rsidRDefault="00A16B94" w:rsidP="00A16B94">
            <w:pPr>
              <w:tabs>
                <w:tab w:val="left" w:pos="13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078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2A9110F8" w14:textId="3551A2A8" w:rsidR="00A16B94" w:rsidRPr="00A16B94" w:rsidRDefault="00A16B94" w:rsidP="00A16B94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16B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2,292,162 </w:t>
            </w:r>
          </w:p>
        </w:tc>
        <w:tc>
          <w:tcPr>
            <w:tcW w:w="265" w:type="dxa"/>
            <w:vAlign w:val="bottom"/>
          </w:tcPr>
          <w:p w14:paraId="1A44C300" w14:textId="77777777" w:rsidR="00A16B94" w:rsidRPr="00A16B94" w:rsidRDefault="00A16B94" w:rsidP="00A16B94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9A6B9" w14:textId="77777777" w:rsidR="00A16B94" w:rsidRPr="00A16B94" w:rsidRDefault="00A16B94" w:rsidP="00A16B94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16B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2,233,065 </w:t>
            </w:r>
          </w:p>
        </w:tc>
        <w:tc>
          <w:tcPr>
            <w:tcW w:w="263" w:type="dxa"/>
          </w:tcPr>
          <w:p w14:paraId="367DEB3D" w14:textId="77777777" w:rsidR="00A16B94" w:rsidRPr="00A16B94" w:rsidRDefault="00A16B94" w:rsidP="00A16B94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64972" w14:textId="0C1A18BA" w:rsidR="00A16B94" w:rsidRPr="00A16B94" w:rsidRDefault="00A16B94" w:rsidP="00A16B94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A16B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139,341 </w:t>
            </w:r>
          </w:p>
        </w:tc>
        <w:tc>
          <w:tcPr>
            <w:tcW w:w="266" w:type="dxa"/>
          </w:tcPr>
          <w:p w14:paraId="472C5C6D" w14:textId="77777777" w:rsidR="00A16B94" w:rsidRPr="00A16B94" w:rsidRDefault="00A16B94" w:rsidP="00A16B94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29C6A" w14:textId="77777777" w:rsidR="00A16B94" w:rsidRPr="00A16B94" w:rsidRDefault="00A16B94" w:rsidP="00432C8B">
            <w:pPr>
              <w:tabs>
                <w:tab w:val="decimal" w:pos="78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A16B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141,388 </w:t>
            </w:r>
          </w:p>
        </w:tc>
      </w:tr>
    </w:tbl>
    <w:p w14:paraId="00C19326" w14:textId="77777777" w:rsidR="00756A2D" w:rsidRDefault="00756A2D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07AA5AB" w14:textId="70AB9009" w:rsidR="003E4D70" w:rsidRPr="00D24497" w:rsidRDefault="003E4D70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เงินให้สินเชื่อแก่ลูกหนี้</w:t>
      </w:r>
      <w:r w:rsidR="009478B7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ตามสัญญา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ณ วันที่ 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30 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มิถุนายน 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DF1960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9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 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ธันวาคม 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DF1960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8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มีดังนี้</w:t>
      </w:r>
    </w:p>
    <w:p w14:paraId="7D80F8CA" w14:textId="2F1843EA" w:rsidR="003E4D70" w:rsidRPr="00D24497" w:rsidRDefault="003E4D70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20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77"/>
        <w:gridCol w:w="1080"/>
        <w:gridCol w:w="270"/>
        <w:gridCol w:w="1080"/>
        <w:gridCol w:w="270"/>
        <w:gridCol w:w="1080"/>
        <w:gridCol w:w="270"/>
        <w:gridCol w:w="1080"/>
      </w:tblGrid>
      <w:tr w:rsidR="00DF1960" w:rsidRPr="00D24497" w14:paraId="48AD5B43" w14:textId="77777777">
        <w:tc>
          <w:tcPr>
            <w:tcW w:w="4077" w:type="dxa"/>
            <w:vAlign w:val="bottom"/>
          </w:tcPr>
          <w:p w14:paraId="428D60D7" w14:textId="77777777" w:rsidR="00DF1960" w:rsidRPr="00D24497" w:rsidRDefault="00DF196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4C8EE33" w14:textId="77777777" w:rsidR="00DF1960" w:rsidRPr="00D24497" w:rsidRDefault="00DF1960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6B66E90D" w14:textId="77777777" w:rsidR="00DF1960" w:rsidRPr="00D24497" w:rsidRDefault="00DF1960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430" w:type="dxa"/>
            <w:gridSpan w:val="3"/>
          </w:tcPr>
          <w:p w14:paraId="66077F59" w14:textId="77777777" w:rsidR="00DF1960" w:rsidRPr="00D24497" w:rsidRDefault="00DF1960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DF1960" w:rsidRPr="00D24497" w14:paraId="74C05480" w14:textId="77777777">
        <w:tc>
          <w:tcPr>
            <w:tcW w:w="4077" w:type="dxa"/>
            <w:vAlign w:val="bottom"/>
          </w:tcPr>
          <w:p w14:paraId="3D9302B1" w14:textId="77777777" w:rsidR="00DF1960" w:rsidRPr="00D24497" w:rsidRDefault="00DF196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4BDB029D" w14:textId="77777777" w:rsidR="00DF1960" w:rsidRPr="00D24497" w:rsidRDefault="00DF196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Pr="00D244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2C00115C" w14:textId="77777777" w:rsidR="00DF1960" w:rsidRPr="00D24497" w:rsidRDefault="00DF1960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19A6C579" w14:textId="77777777" w:rsidR="00DF1960" w:rsidRPr="00D24497" w:rsidRDefault="00DF196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D24497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  <w:t>ธันวาคม</w:t>
            </w:r>
          </w:p>
        </w:tc>
        <w:tc>
          <w:tcPr>
            <w:tcW w:w="270" w:type="dxa"/>
          </w:tcPr>
          <w:p w14:paraId="2DF27EA3" w14:textId="77777777" w:rsidR="00DF1960" w:rsidRPr="00D24497" w:rsidRDefault="00DF196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4AF0F839" w14:textId="77777777" w:rsidR="00DF1960" w:rsidRPr="00D24497" w:rsidRDefault="00DF196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Pr="00D244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196F87B7" w14:textId="77777777" w:rsidR="00DF1960" w:rsidRPr="00D24497" w:rsidRDefault="00DF196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66B62542" w14:textId="77777777" w:rsidR="00DF1960" w:rsidRPr="00D24497" w:rsidRDefault="00DF196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D24497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  <w:t>ธันวาคม</w:t>
            </w:r>
          </w:p>
        </w:tc>
      </w:tr>
      <w:tr w:rsidR="00DF1960" w:rsidRPr="00D24497" w14:paraId="346AB8C8" w14:textId="77777777">
        <w:tc>
          <w:tcPr>
            <w:tcW w:w="4077" w:type="dxa"/>
            <w:vAlign w:val="bottom"/>
          </w:tcPr>
          <w:p w14:paraId="1176B88D" w14:textId="77777777" w:rsidR="00DF1960" w:rsidRPr="00D24497" w:rsidRDefault="00DF196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1292AB0E" w14:textId="77777777" w:rsidR="00DF1960" w:rsidRPr="00D24497" w:rsidRDefault="00DF196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D244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270" w:type="dxa"/>
            <w:vAlign w:val="bottom"/>
          </w:tcPr>
          <w:p w14:paraId="1FB8E38C" w14:textId="77777777" w:rsidR="00DF1960" w:rsidRPr="00D24497" w:rsidRDefault="00DF1960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12FE32D3" w14:textId="77777777" w:rsidR="00DF1960" w:rsidRPr="00D24497" w:rsidRDefault="00DF196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270" w:type="dxa"/>
          </w:tcPr>
          <w:p w14:paraId="3CF08EA3" w14:textId="77777777" w:rsidR="00DF1960" w:rsidRPr="00D24497" w:rsidRDefault="00DF196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739CCFB7" w14:textId="77777777" w:rsidR="00DF1960" w:rsidRPr="00D24497" w:rsidRDefault="00DF196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D244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270" w:type="dxa"/>
            <w:vAlign w:val="bottom"/>
          </w:tcPr>
          <w:p w14:paraId="61D98AC7" w14:textId="77777777" w:rsidR="00DF1960" w:rsidRPr="00D24497" w:rsidRDefault="00DF196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71ADD253" w14:textId="77777777" w:rsidR="00DF1960" w:rsidRPr="00D24497" w:rsidRDefault="00DF196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2568</w:t>
            </w:r>
          </w:p>
        </w:tc>
      </w:tr>
      <w:tr w:rsidR="00DF1960" w:rsidRPr="00D24497" w14:paraId="3225370D" w14:textId="77777777">
        <w:tc>
          <w:tcPr>
            <w:tcW w:w="4077" w:type="dxa"/>
            <w:vAlign w:val="bottom"/>
          </w:tcPr>
          <w:p w14:paraId="7D3FA998" w14:textId="77777777" w:rsidR="00DF1960" w:rsidRPr="00D24497" w:rsidRDefault="00DF196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0E5A1D5D" w14:textId="77777777" w:rsidR="00DF1960" w:rsidRPr="00D24497" w:rsidRDefault="00DF196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i/>
                <w:iCs/>
                <w:spacing w:val="4"/>
                <w:sz w:val="26"/>
                <w:szCs w:val="26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spacing w:val="4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656D10" w:rsidRPr="00D24497" w14:paraId="5F330421" w14:textId="77777777">
        <w:tc>
          <w:tcPr>
            <w:tcW w:w="4077" w:type="dxa"/>
            <w:vAlign w:val="bottom"/>
          </w:tcPr>
          <w:p w14:paraId="58BDC563" w14:textId="77777777" w:rsidR="00656D10" w:rsidRPr="00D24497" w:rsidRDefault="00656D10" w:rsidP="00656D10">
            <w:pPr>
              <w:tabs>
                <w:tab w:val="left" w:pos="13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รวมเงินให้สินเชื่อแก่ลูกหนี้</w:t>
            </w:r>
            <w:r w:rsidRPr="00D2449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</w:t>
            </w:r>
            <w:r w:rsidRPr="00D2449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(ไม่รวมผลกำไร </w:t>
            </w:r>
            <w:r w:rsidRPr="00D2449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</w:t>
            </w:r>
            <w:r w:rsidRPr="00D2449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ขาดทุน</w:t>
            </w:r>
            <w:r w:rsidRPr="00D2449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)</w:t>
            </w:r>
            <w:r w:rsidRPr="00D2449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br/>
              <w:t xml:space="preserve">    </w:t>
            </w:r>
            <w:r w:rsidRPr="00D2449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จากการเปลี่ยนแปลงเงื่อนไขใหม่ที่ยังไม่ตัดจำหน่าย)</w:t>
            </w:r>
          </w:p>
        </w:tc>
        <w:tc>
          <w:tcPr>
            <w:tcW w:w="1080" w:type="dxa"/>
            <w:vAlign w:val="bottom"/>
          </w:tcPr>
          <w:p w14:paraId="034A54BD" w14:textId="48C6193A" w:rsidR="00656D10" w:rsidRPr="00432C8B" w:rsidRDefault="00656D10" w:rsidP="00432C8B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32C8B">
              <w:rPr>
                <w:rFonts w:asciiTheme="majorBidi" w:hAnsiTheme="majorBidi" w:cstheme="majorBidi"/>
                <w:sz w:val="26"/>
                <w:szCs w:val="26"/>
              </w:rPr>
              <w:t xml:space="preserve"> 2,404,582 </w:t>
            </w:r>
          </w:p>
        </w:tc>
        <w:tc>
          <w:tcPr>
            <w:tcW w:w="270" w:type="dxa"/>
            <w:vAlign w:val="bottom"/>
          </w:tcPr>
          <w:p w14:paraId="55A18E1B" w14:textId="77777777" w:rsidR="00656D10" w:rsidRPr="00A16B94" w:rsidRDefault="00656D10" w:rsidP="00656D10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31D58B89" w14:textId="77777777" w:rsidR="00656D10" w:rsidRPr="00432C8B" w:rsidRDefault="00656D10" w:rsidP="00432C8B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32C8B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432C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2C8B">
              <w:rPr>
                <w:rFonts w:asciiTheme="majorBidi" w:hAnsiTheme="majorBidi" w:cstheme="majorBidi"/>
                <w:sz w:val="26"/>
                <w:szCs w:val="26"/>
                <w:cs/>
              </w:rPr>
              <w:t>352</w:t>
            </w:r>
            <w:r w:rsidRPr="00432C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2C8B">
              <w:rPr>
                <w:rFonts w:asciiTheme="majorBidi" w:hAnsiTheme="majorBidi" w:cstheme="majorBidi"/>
                <w:sz w:val="26"/>
                <w:szCs w:val="26"/>
                <w:cs/>
              </w:rPr>
              <w:t>870</w:t>
            </w:r>
          </w:p>
        </w:tc>
        <w:tc>
          <w:tcPr>
            <w:tcW w:w="270" w:type="dxa"/>
            <w:vAlign w:val="bottom"/>
          </w:tcPr>
          <w:p w14:paraId="6856DC8F" w14:textId="77777777" w:rsidR="00656D10" w:rsidRPr="00A16B94" w:rsidRDefault="00656D10" w:rsidP="00656D1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67585953" w14:textId="08FDE7D7" w:rsidR="00656D10" w:rsidRPr="00432C8B" w:rsidRDefault="00656D10" w:rsidP="00432C8B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2C8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139</w:t>
            </w:r>
            <w:r w:rsidRPr="00432C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2C8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663 </w:t>
            </w:r>
          </w:p>
        </w:tc>
        <w:tc>
          <w:tcPr>
            <w:tcW w:w="270" w:type="dxa"/>
            <w:vAlign w:val="bottom"/>
          </w:tcPr>
          <w:p w14:paraId="4367BD43" w14:textId="77777777" w:rsidR="00656D10" w:rsidRPr="00A16B94" w:rsidRDefault="00656D10" w:rsidP="00656D10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7DD493B2" w14:textId="091DEB27" w:rsidR="00656D10" w:rsidRPr="00432C8B" w:rsidRDefault="00656D10" w:rsidP="00432C8B">
            <w:pPr>
              <w:tabs>
                <w:tab w:val="decimal" w:pos="83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16B94">
              <w:rPr>
                <w:rFonts w:asciiTheme="majorBidi" w:hAnsiTheme="majorBidi" w:cstheme="majorBidi"/>
                <w:sz w:val="26"/>
                <w:szCs w:val="26"/>
              </w:rPr>
              <w:t xml:space="preserve"> 141,673 </w:t>
            </w:r>
          </w:p>
        </w:tc>
      </w:tr>
    </w:tbl>
    <w:p w14:paraId="4337BC63" w14:textId="1E153AFE" w:rsidR="003A4CD7" w:rsidRDefault="003A4CD7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2F84F43F" w14:textId="77777777" w:rsidR="003A4CD7" w:rsidRDefault="003A4CD7">
      <w:pP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 w:type="page"/>
      </w:r>
    </w:p>
    <w:p w14:paraId="24E334E9" w14:textId="68FE5314" w:rsidR="00B742E5" w:rsidRPr="00D24497" w:rsidRDefault="00543EED" w:rsidP="00543EED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</w:pPr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7.2</w:t>
      </w:r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B742E5"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จำแนกตามประเภทธุรกิจและการจัดชั้น</w:t>
      </w:r>
    </w:p>
    <w:p w14:paraId="3B71A09E" w14:textId="60E2BA79" w:rsidR="00B742E5" w:rsidRPr="00D24497" w:rsidRDefault="00B742E5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74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918"/>
        <w:gridCol w:w="39"/>
        <w:gridCol w:w="898"/>
        <w:gridCol w:w="38"/>
        <w:gridCol w:w="858"/>
        <w:gridCol w:w="42"/>
        <w:gridCol w:w="824"/>
        <w:gridCol w:w="69"/>
        <w:gridCol w:w="894"/>
        <w:gridCol w:w="69"/>
        <w:gridCol w:w="913"/>
        <w:gridCol w:w="65"/>
        <w:gridCol w:w="847"/>
        <w:gridCol w:w="47"/>
        <w:gridCol w:w="836"/>
      </w:tblGrid>
      <w:tr w:rsidR="00CA7162" w:rsidRPr="00D24497" w14:paraId="4346E726" w14:textId="77777777">
        <w:trPr>
          <w:cantSplit/>
        </w:trPr>
        <w:tc>
          <w:tcPr>
            <w:tcW w:w="2385" w:type="dxa"/>
            <w:vAlign w:val="bottom"/>
          </w:tcPr>
          <w:p w14:paraId="7562869D" w14:textId="77777777" w:rsidR="00CA7162" w:rsidRPr="00D24497" w:rsidRDefault="00CA7162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  <w:hideMark/>
          </w:tcPr>
          <w:p w14:paraId="5FD32BDF" w14:textId="77777777" w:rsidR="00CA7162" w:rsidRPr="00D24497" w:rsidRDefault="00CA7162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CA7162" w:rsidRPr="00D24497" w14:paraId="5F107DB5" w14:textId="77777777">
        <w:trPr>
          <w:cantSplit/>
        </w:trPr>
        <w:tc>
          <w:tcPr>
            <w:tcW w:w="2385" w:type="dxa"/>
            <w:vAlign w:val="bottom"/>
          </w:tcPr>
          <w:p w14:paraId="121E6E2E" w14:textId="77777777" w:rsidR="00CA7162" w:rsidRPr="00D24497" w:rsidRDefault="00CA7162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617" w:type="dxa"/>
            <w:gridSpan w:val="7"/>
            <w:vAlign w:val="bottom"/>
            <w:hideMark/>
          </w:tcPr>
          <w:p w14:paraId="3475983A" w14:textId="77777777" w:rsidR="00CA7162" w:rsidRPr="00D24497" w:rsidRDefault="00CA7162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44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Pr="00D244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มิถุนายน</w:t>
            </w:r>
            <w:r w:rsidRPr="00D244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2569</w:t>
            </w:r>
          </w:p>
        </w:tc>
        <w:tc>
          <w:tcPr>
            <w:tcW w:w="69" w:type="dxa"/>
            <w:vAlign w:val="bottom"/>
          </w:tcPr>
          <w:p w14:paraId="1E5DC7C8" w14:textId="77777777" w:rsidR="00CA7162" w:rsidRPr="00D24497" w:rsidRDefault="00CA7162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671" w:type="dxa"/>
            <w:gridSpan w:val="7"/>
            <w:vAlign w:val="bottom"/>
          </w:tcPr>
          <w:p w14:paraId="0EC60DEA" w14:textId="77777777" w:rsidR="00CA7162" w:rsidRPr="00D24497" w:rsidRDefault="00CA7162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D24497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D24497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2568</w:t>
            </w:r>
          </w:p>
        </w:tc>
      </w:tr>
      <w:tr w:rsidR="00CA7162" w:rsidRPr="00D24497" w14:paraId="40A5BFF0" w14:textId="77777777" w:rsidTr="00432C8B">
        <w:trPr>
          <w:cantSplit/>
        </w:trPr>
        <w:tc>
          <w:tcPr>
            <w:tcW w:w="2385" w:type="dxa"/>
            <w:vAlign w:val="bottom"/>
          </w:tcPr>
          <w:p w14:paraId="16B36F55" w14:textId="77777777" w:rsidR="00CA7162" w:rsidRPr="00D24497" w:rsidRDefault="00CA7162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</w:tcPr>
          <w:p w14:paraId="7CC2DCE7" w14:textId="77777777" w:rsidR="00CA7162" w:rsidRPr="00D24497" w:rsidRDefault="00CA7162">
            <w:pPr>
              <w:suppressAutoHyphens/>
              <w:spacing w:after="0" w:line="240" w:lineRule="atLeast"/>
              <w:ind w:right="-3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39" w:type="dxa"/>
          </w:tcPr>
          <w:p w14:paraId="5AA17FA1" w14:textId="77777777" w:rsidR="00CA7162" w:rsidRPr="00D24497" w:rsidRDefault="00CA7162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8" w:type="dxa"/>
          </w:tcPr>
          <w:p w14:paraId="00AA2B1E" w14:textId="77777777" w:rsidR="00CA7162" w:rsidRPr="00D24497" w:rsidRDefault="00CA7162">
            <w:pPr>
              <w:suppressAutoHyphens/>
              <w:spacing w:after="0" w:line="240" w:lineRule="atLeast"/>
              <w:ind w:left="-36" w:right="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38" w:type="dxa"/>
          </w:tcPr>
          <w:p w14:paraId="1B44D965" w14:textId="77777777" w:rsidR="00CA7162" w:rsidRPr="00D24497" w:rsidRDefault="00CA7162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58" w:type="dxa"/>
          </w:tcPr>
          <w:p w14:paraId="3B54B3B6" w14:textId="77777777" w:rsidR="00CA7162" w:rsidRPr="00D24497" w:rsidRDefault="00CA7162">
            <w:pPr>
              <w:suppressAutoHyphens/>
              <w:spacing w:after="0" w:line="240" w:lineRule="atLeast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42" w:type="dxa"/>
          </w:tcPr>
          <w:p w14:paraId="3B7F1F0D" w14:textId="77777777" w:rsidR="00CA7162" w:rsidRPr="00D24497" w:rsidRDefault="00CA7162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4" w:type="dxa"/>
            <w:hideMark/>
          </w:tcPr>
          <w:p w14:paraId="16D71449" w14:textId="7900F8B7" w:rsidR="00CA7162" w:rsidRPr="00D24497" w:rsidRDefault="00CA7162">
            <w:pPr>
              <w:suppressAutoHyphens/>
              <w:spacing w:after="0" w:line="240" w:lineRule="atLeast"/>
              <w:ind w:left="-7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รวม </w:t>
            </w:r>
          </w:p>
        </w:tc>
        <w:tc>
          <w:tcPr>
            <w:tcW w:w="69" w:type="dxa"/>
            <w:vAlign w:val="bottom"/>
          </w:tcPr>
          <w:p w14:paraId="5431F0D6" w14:textId="77777777" w:rsidR="00CA7162" w:rsidRPr="00D24497" w:rsidRDefault="00CA7162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4" w:type="dxa"/>
          </w:tcPr>
          <w:p w14:paraId="1AF1240D" w14:textId="77777777" w:rsidR="00CA7162" w:rsidRPr="00D24497" w:rsidRDefault="00CA7162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69" w:type="dxa"/>
          </w:tcPr>
          <w:p w14:paraId="3000C630" w14:textId="77777777" w:rsidR="00CA7162" w:rsidRPr="00D24497" w:rsidRDefault="00CA7162">
            <w:pPr>
              <w:suppressAutoHyphens/>
              <w:spacing w:after="0" w:line="240" w:lineRule="atLeast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13" w:type="dxa"/>
          </w:tcPr>
          <w:p w14:paraId="28BFF382" w14:textId="77777777" w:rsidR="00CA7162" w:rsidRPr="00D24497" w:rsidRDefault="00CA7162">
            <w:pPr>
              <w:suppressAutoHyphens/>
              <w:spacing w:after="0" w:line="240" w:lineRule="atLeast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65" w:type="dxa"/>
          </w:tcPr>
          <w:p w14:paraId="66ED946C" w14:textId="77777777" w:rsidR="00CA7162" w:rsidRPr="00D24497" w:rsidRDefault="00CA7162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7" w:type="dxa"/>
          </w:tcPr>
          <w:p w14:paraId="4363D70A" w14:textId="77777777" w:rsidR="00CA7162" w:rsidRPr="00D24497" w:rsidRDefault="00CA7162">
            <w:pPr>
              <w:suppressAutoHyphens/>
              <w:spacing w:after="0" w:line="240" w:lineRule="atLeast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47" w:type="dxa"/>
          </w:tcPr>
          <w:p w14:paraId="683D725F" w14:textId="77777777" w:rsidR="00CA7162" w:rsidRPr="00D24497" w:rsidRDefault="00CA7162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6" w:type="dxa"/>
          </w:tcPr>
          <w:p w14:paraId="18599B41" w14:textId="35528821" w:rsidR="00CA7162" w:rsidRPr="00D24497" w:rsidRDefault="00CA7162">
            <w:pPr>
              <w:suppressAutoHyphens/>
              <w:spacing w:after="0" w:line="240" w:lineRule="atLeast"/>
              <w:ind w:left="-14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รวม </w:t>
            </w:r>
          </w:p>
        </w:tc>
      </w:tr>
      <w:tr w:rsidR="00CA7162" w:rsidRPr="00D24497" w:rsidDel="005A5B95" w14:paraId="77D853A4" w14:textId="77777777">
        <w:trPr>
          <w:cantSplit/>
        </w:trPr>
        <w:tc>
          <w:tcPr>
            <w:tcW w:w="2385" w:type="dxa"/>
            <w:vAlign w:val="bottom"/>
          </w:tcPr>
          <w:p w14:paraId="31C1444A" w14:textId="77777777" w:rsidR="00CA7162" w:rsidRPr="00D24497" w:rsidRDefault="00CA7162">
            <w:pPr>
              <w:suppressAutoHyphens/>
              <w:spacing w:after="0" w:line="240" w:lineRule="atLeast"/>
              <w:ind w:left="22" w:right="-184" w:firstLine="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</w:tcPr>
          <w:p w14:paraId="5E658626" w14:textId="77777777" w:rsidR="00CA7162" w:rsidRPr="00D24497" w:rsidDel="005A5B95" w:rsidRDefault="00CA7162">
            <w:pPr>
              <w:tabs>
                <w:tab w:val="decimal" w:pos="779"/>
              </w:tabs>
              <w:suppressAutoHyphens/>
              <w:spacing w:after="0" w:line="260" w:lineRule="exact"/>
              <w:ind w:right="-18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343920" w:rsidRPr="00D24497" w14:paraId="19F94522" w14:textId="77777777" w:rsidTr="00432C8B">
        <w:trPr>
          <w:cantSplit/>
        </w:trPr>
        <w:tc>
          <w:tcPr>
            <w:tcW w:w="2385" w:type="dxa"/>
            <w:vAlign w:val="bottom"/>
          </w:tcPr>
          <w:p w14:paraId="410DB3BD" w14:textId="77777777" w:rsidR="00343920" w:rsidRPr="00D24497" w:rsidRDefault="00343920" w:rsidP="00343920">
            <w:pPr>
              <w:suppressAutoHyphens/>
              <w:spacing w:after="0" w:line="240" w:lineRule="atLeast"/>
              <w:ind w:left="22" w:right="-184" w:firstLine="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การเกษตรและเหมืองแร่</w:t>
            </w:r>
          </w:p>
        </w:tc>
        <w:tc>
          <w:tcPr>
            <w:tcW w:w="918" w:type="dxa"/>
            <w:vAlign w:val="bottom"/>
          </w:tcPr>
          <w:p w14:paraId="45B5288F" w14:textId="075D00F4" w:rsidR="00343920" w:rsidRPr="00343920" w:rsidRDefault="00343920" w:rsidP="0034392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5,237 </w:t>
            </w:r>
          </w:p>
        </w:tc>
        <w:tc>
          <w:tcPr>
            <w:tcW w:w="39" w:type="dxa"/>
            <w:vAlign w:val="bottom"/>
          </w:tcPr>
          <w:p w14:paraId="51E1DA0D" w14:textId="77777777" w:rsidR="00343920" w:rsidRPr="00343920" w:rsidRDefault="00343920" w:rsidP="00343920">
            <w:pPr>
              <w:tabs>
                <w:tab w:val="decimal" w:pos="627"/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60771856" w14:textId="15FA489D" w:rsidR="00343920" w:rsidRPr="00343920" w:rsidRDefault="00343920" w:rsidP="0034392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1,030 </w:t>
            </w:r>
          </w:p>
        </w:tc>
        <w:tc>
          <w:tcPr>
            <w:tcW w:w="38" w:type="dxa"/>
            <w:vAlign w:val="bottom"/>
          </w:tcPr>
          <w:p w14:paraId="53ED7F7F" w14:textId="77777777" w:rsidR="00343920" w:rsidRPr="00343920" w:rsidRDefault="00343920" w:rsidP="00343920">
            <w:pPr>
              <w:tabs>
                <w:tab w:val="decimal" w:pos="627"/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58" w:type="dxa"/>
            <w:vAlign w:val="bottom"/>
          </w:tcPr>
          <w:p w14:paraId="59410653" w14:textId="3DC07CD0" w:rsidR="00343920" w:rsidRPr="00343920" w:rsidRDefault="00343920" w:rsidP="00944CFB">
            <w:pPr>
              <w:tabs>
                <w:tab w:val="decimal" w:pos="76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538 </w:t>
            </w:r>
          </w:p>
        </w:tc>
        <w:tc>
          <w:tcPr>
            <w:tcW w:w="42" w:type="dxa"/>
            <w:vAlign w:val="bottom"/>
          </w:tcPr>
          <w:p w14:paraId="2E9C7A2A" w14:textId="77777777" w:rsidR="00343920" w:rsidRPr="00343920" w:rsidRDefault="00343920" w:rsidP="00343920">
            <w:pPr>
              <w:tabs>
                <w:tab w:val="decimal" w:pos="627"/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24" w:type="dxa"/>
            <w:vAlign w:val="bottom"/>
          </w:tcPr>
          <w:p w14:paraId="44077932" w14:textId="1C80FFDF" w:rsidR="00343920" w:rsidRPr="00343920" w:rsidRDefault="00343920" w:rsidP="00432C8B">
            <w:pPr>
              <w:tabs>
                <w:tab w:val="decimal" w:pos="746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6,805 </w:t>
            </w:r>
          </w:p>
        </w:tc>
        <w:tc>
          <w:tcPr>
            <w:tcW w:w="69" w:type="dxa"/>
            <w:vAlign w:val="bottom"/>
          </w:tcPr>
          <w:p w14:paraId="6DC14821" w14:textId="77777777" w:rsidR="00343920" w:rsidRPr="00D24497" w:rsidRDefault="00343920" w:rsidP="00343920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2AF91971" w14:textId="737BF83D" w:rsidR="00343920" w:rsidRPr="00343920" w:rsidRDefault="00343920" w:rsidP="0034392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8,100 </w:t>
            </w:r>
          </w:p>
        </w:tc>
        <w:tc>
          <w:tcPr>
            <w:tcW w:w="69" w:type="dxa"/>
            <w:vAlign w:val="bottom"/>
          </w:tcPr>
          <w:p w14:paraId="3151DCD8" w14:textId="77777777" w:rsidR="00343920" w:rsidRPr="00343920" w:rsidRDefault="00343920" w:rsidP="00343920">
            <w:pPr>
              <w:tabs>
                <w:tab w:val="decimal" w:pos="771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2C920750" w14:textId="770DE064" w:rsidR="00343920" w:rsidRPr="00343920" w:rsidRDefault="00343920" w:rsidP="00343920">
            <w:pPr>
              <w:tabs>
                <w:tab w:val="decimal" w:pos="86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637 </w:t>
            </w:r>
          </w:p>
        </w:tc>
        <w:tc>
          <w:tcPr>
            <w:tcW w:w="65" w:type="dxa"/>
            <w:vAlign w:val="bottom"/>
          </w:tcPr>
          <w:p w14:paraId="792F4E6B" w14:textId="77777777" w:rsidR="00343920" w:rsidRPr="00343920" w:rsidRDefault="00343920" w:rsidP="00343920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47" w:type="dxa"/>
            <w:vAlign w:val="bottom"/>
          </w:tcPr>
          <w:p w14:paraId="26E04E37" w14:textId="74C795D7" w:rsidR="00343920" w:rsidRPr="00343920" w:rsidRDefault="00343920" w:rsidP="00432C8B">
            <w:pPr>
              <w:tabs>
                <w:tab w:val="decimal" w:pos="74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534 </w:t>
            </w:r>
          </w:p>
        </w:tc>
        <w:tc>
          <w:tcPr>
            <w:tcW w:w="47" w:type="dxa"/>
            <w:vAlign w:val="bottom"/>
          </w:tcPr>
          <w:p w14:paraId="06256AD4" w14:textId="77777777" w:rsidR="00343920" w:rsidRPr="00343920" w:rsidRDefault="00343920" w:rsidP="00343920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6" w:type="dxa"/>
            <w:vAlign w:val="bottom"/>
          </w:tcPr>
          <w:p w14:paraId="647FE822" w14:textId="3C3951B0" w:rsidR="00343920" w:rsidRPr="00343920" w:rsidRDefault="00343920" w:rsidP="00432C8B">
            <w:pPr>
              <w:tabs>
                <w:tab w:val="decimal" w:pos="795"/>
              </w:tabs>
              <w:suppressAutoHyphens/>
              <w:spacing w:after="0" w:line="260" w:lineRule="exact"/>
              <w:ind w:right="-1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>9,271</w:t>
            </w:r>
          </w:p>
        </w:tc>
      </w:tr>
      <w:tr w:rsidR="00343920" w:rsidRPr="00D24497" w:rsidDel="005A5B95" w14:paraId="1439B0D0" w14:textId="77777777" w:rsidTr="00432C8B">
        <w:trPr>
          <w:cantSplit/>
        </w:trPr>
        <w:tc>
          <w:tcPr>
            <w:tcW w:w="2385" w:type="dxa"/>
            <w:vAlign w:val="bottom"/>
            <w:hideMark/>
          </w:tcPr>
          <w:p w14:paraId="0ADDE898" w14:textId="77777777" w:rsidR="00343920" w:rsidRPr="00D24497" w:rsidRDefault="00343920" w:rsidP="00343920">
            <w:pPr>
              <w:suppressAutoHyphens/>
              <w:spacing w:after="0" w:line="240" w:lineRule="atLeast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อุตสาหกรรมการผลิตและ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  <w:t xml:space="preserve">การพาณิชย์ </w:t>
            </w:r>
          </w:p>
        </w:tc>
        <w:tc>
          <w:tcPr>
            <w:tcW w:w="918" w:type="dxa"/>
            <w:vAlign w:val="bottom"/>
          </w:tcPr>
          <w:p w14:paraId="7E30CE61" w14:textId="1BE4CC5B" w:rsidR="00343920" w:rsidRPr="00343920" w:rsidRDefault="00343920" w:rsidP="0034392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575,259 </w:t>
            </w:r>
          </w:p>
        </w:tc>
        <w:tc>
          <w:tcPr>
            <w:tcW w:w="39" w:type="dxa"/>
            <w:vAlign w:val="bottom"/>
          </w:tcPr>
          <w:p w14:paraId="316A642A" w14:textId="77777777" w:rsidR="00343920" w:rsidRPr="00343920" w:rsidRDefault="00343920" w:rsidP="00343920">
            <w:pPr>
              <w:tabs>
                <w:tab w:val="decimal" w:pos="539"/>
                <w:tab w:val="decimal" w:pos="632"/>
                <w:tab w:val="decimal" w:pos="830"/>
              </w:tabs>
              <w:suppressAutoHyphens/>
              <w:spacing w:after="0" w:line="240" w:lineRule="atLeast"/>
              <w:ind w:left="-105"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59915BB9" w14:textId="33807755" w:rsidR="00343920" w:rsidRPr="00343920" w:rsidRDefault="00343920" w:rsidP="0034392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80,627 </w:t>
            </w:r>
          </w:p>
        </w:tc>
        <w:tc>
          <w:tcPr>
            <w:tcW w:w="38" w:type="dxa"/>
            <w:vAlign w:val="bottom"/>
          </w:tcPr>
          <w:p w14:paraId="3878B873" w14:textId="77777777" w:rsidR="00343920" w:rsidRPr="00343920" w:rsidRDefault="00343920" w:rsidP="00343920">
            <w:pPr>
              <w:tabs>
                <w:tab w:val="decimal" w:pos="539"/>
                <w:tab w:val="decimal" w:pos="830"/>
              </w:tabs>
              <w:suppressAutoHyphens/>
              <w:spacing w:after="0" w:line="240" w:lineRule="atLeast"/>
              <w:ind w:left="-105"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58" w:type="dxa"/>
            <w:vAlign w:val="bottom"/>
          </w:tcPr>
          <w:p w14:paraId="0A48F15E" w14:textId="626EBB2A" w:rsidR="00343920" w:rsidRPr="00343920" w:rsidRDefault="00343920" w:rsidP="00944CFB">
            <w:pPr>
              <w:tabs>
                <w:tab w:val="decimal" w:pos="76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28,665 </w:t>
            </w:r>
          </w:p>
        </w:tc>
        <w:tc>
          <w:tcPr>
            <w:tcW w:w="42" w:type="dxa"/>
            <w:vAlign w:val="bottom"/>
          </w:tcPr>
          <w:p w14:paraId="2B60519B" w14:textId="77777777" w:rsidR="00343920" w:rsidRPr="00343920" w:rsidRDefault="00343920" w:rsidP="00343920">
            <w:pPr>
              <w:tabs>
                <w:tab w:val="decimal" w:pos="539"/>
                <w:tab w:val="decimal" w:pos="830"/>
              </w:tabs>
              <w:suppressAutoHyphens/>
              <w:spacing w:after="0" w:line="240" w:lineRule="atLeast"/>
              <w:ind w:left="-105"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24" w:type="dxa"/>
            <w:vAlign w:val="bottom"/>
          </w:tcPr>
          <w:p w14:paraId="29277277" w14:textId="4D0F1871" w:rsidR="00343920" w:rsidRPr="00343920" w:rsidRDefault="00343920" w:rsidP="00432C8B">
            <w:pPr>
              <w:tabs>
                <w:tab w:val="decimal" w:pos="746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684,551 </w:t>
            </w:r>
          </w:p>
        </w:tc>
        <w:tc>
          <w:tcPr>
            <w:tcW w:w="69" w:type="dxa"/>
            <w:vAlign w:val="bottom"/>
          </w:tcPr>
          <w:p w14:paraId="695EF9D2" w14:textId="77777777" w:rsidR="00343920" w:rsidRPr="00D24497" w:rsidRDefault="00343920" w:rsidP="00343920">
            <w:pPr>
              <w:tabs>
                <w:tab w:val="decimal" w:pos="539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7BA2EF23" w14:textId="3673FB53" w:rsidR="00343920" w:rsidRPr="00343920" w:rsidRDefault="00343920" w:rsidP="0034392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532,965 </w:t>
            </w:r>
          </w:p>
        </w:tc>
        <w:tc>
          <w:tcPr>
            <w:tcW w:w="69" w:type="dxa"/>
            <w:vAlign w:val="bottom"/>
          </w:tcPr>
          <w:p w14:paraId="34BD099A" w14:textId="77777777" w:rsidR="00343920" w:rsidRPr="00343920" w:rsidRDefault="00343920" w:rsidP="00343920">
            <w:pPr>
              <w:tabs>
                <w:tab w:val="decimal" w:pos="771"/>
              </w:tabs>
              <w:suppressAutoHyphens/>
              <w:spacing w:after="0" w:line="260" w:lineRule="exac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53262466" w14:textId="5BA2CDEB" w:rsidR="00343920" w:rsidRPr="00343920" w:rsidRDefault="00343920" w:rsidP="00343920">
            <w:pPr>
              <w:tabs>
                <w:tab w:val="decimal" w:pos="860"/>
              </w:tabs>
              <w:suppressAutoHyphens/>
              <w:spacing w:after="0" w:line="260" w:lineRule="exac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79,486 </w:t>
            </w:r>
          </w:p>
        </w:tc>
        <w:tc>
          <w:tcPr>
            <w:tcW w:w="65" w:type="dxa"/>
            <w:vAlign w:val="bottom"/>
          </w:tcPr>
          <w:p w14:paraId="794F3385" w14:textId="77777777" w:rsidR="00343920" w:rsidRPr="00343920" w:rsidRDefault="00343920" w:rsidP="00343920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7" w:type="dxa"/>
            <w:vAlign w:val="bottom"/>
          </w:tcPr>
          <w:p w14:paraId="6E7866AE" w14:textId="353A2B6B" w:rsidR="00343920" w:rsidRPr="00343920" w:rsidRDefault="00343920" w:rsidP="00432C8B">
            <w:pPr>
              <w:tabs>
                <w:tab w:val="decimal" w:pos="74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33,379 </w:t>
            </w:r>
          </w:p>
        </w:tc>
        <w:tc>
          <w:tcPr>
            <w:tcW w:w="47" w:type="dxa"/>
            <w:vAlign w:val="bottom"/>
          </w:tcPr>
          <w:p w14:paraId="1C081AAC" w14:textId="77777777" w:rsidR="00343920" w:rsidRPr="00343920" w:rsidRDefault="00343920" w:rsidP="00343920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6" w:type="dxa"/>
            <w:vAlign w:val="bottom"/>
          </w:tcPr>
          <w:p w14:paraId="7DF3FCE4" w14:textId="52BF5CB3" w:rsidR="00343920" w:rsidRPr="00343920" w:rsidDel="005A5B95" w:rsidRDefault="00343920" w:rsidP="00432C8B">
            <w:pPr>
              <w:tabs>
                <w:tab w:val="decimal" w:pos="795"/>
              </w:tabs>
              <w:suppressAutoHyphens/>
              <w:spacing w:after="0" w:line="260" w:lineRule="exact"/>
              <w:ind w:right="-1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>645,830</w:t>
            </w:r>
          </w:p>
        </w:tc>
      </w:tr>
      <w:tr w:rsidR="00343920" w:rsidRPr="00D24497" w14:paraId="3B545180" w14:textId="77777777" w:rsidTr="00432C8B">
        <w:trPr>
          <w:cantSplit/>
        </w:trPr>
        <w:tc>
          <w:tcPr>
            <w:tcW w:w="2385" w:type="dxa"/>
            <w:vAlign w:val="bottom"/>
            <w:hideMark/>
          </w:tcPr>
          <w:p w14:paraId="0440EA51" w14:textId="77777777" w:rsidR="00343920" w:rsidRPr="00D24497" w:rsidRDefault="00343920" w:rsidP="00343920">
            <w:pPr>
              <w:suppressAutoHyphens/>
              <w:spacing w:after="0" w:line="240" w:lineRule="atLeast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ธุรกิจอสังหาริมทรัพย์และ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  <w:t>การก่อสร้าง</w:t>
            </w:r>
          </w:p>
        </w:tc>
        <w:tc>
          <w:tcPr>
            <w:tcW w:w="918" w:type="dxa"/>
            <w:vAlign w:val="bottom"/>
          </w:tcPr>
          <w:p w14:paraId="4969D53B" w14:textId="57298D40" w:rsidR="00343920" w:rsidRPr="00343920" w:rsidRDefault="00343920" w:rsidP="0034392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182,973 </w:t>
            </w:r>
          </w:p>
        </w:tc>
        <w:tc>
          <w:tcPr>
            <w:tcW w:w="39" w:type="dxa"/>
            <w:vAlign w:val="bottom"/>
          </w:tcPr>
          <w:p w14:paraId="7C260DEC" w14:textId="77777777" w:rsidR="00343920" w:rsidRPr="00343920" w:rsidRDefault="00343920" w:rsidP="00343920">
            <w:pPr>
              <w:tabs>
                <w:tab w:val="decimal" w:pos="627"/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5AF1209A" w14:textId="701CC729" w:rsidR="00343920" w:rsidRPr="00343920" w:rsidRDefault="00343920" w:rsidP="0034392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19,883 </w:t>
            </w:r>
          </w:p>
        </w:tc>
        <w:tc>
          <w:tcPr>
            <w:tcW w:w="38" w:type="dxa"/>
            <w:vAlign w:val="bottom"/>
          </w:tcPr>
          <w:p w14:paraId="6F7C962C" w14:textId="77777777" w:rsidR="00343920" w:rsidRPr="00343920" w:rsidRDefault="00343920" w:rsidP="00343920">
            <w:pPr>
              <w:tabs>
                <w:tab w:val="decimal" w:pos="627"/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58" w:type="dxa"/>
            <w:vAlign w:val="bottom"/>
          </w:tcPr>
          <w:p w14:paraId="199A1B36" w14:textId="1B1153DA" w:rsidR="00343920" w:rsidRPr="00343920" w:rsidRDefault="00343920" w:rsidP="00944CFB">
            <w:pPr>
              <w:tabs>
                <w:tab w:val="decimal" w:pos="76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10,957 </w:t>
            </w:r>
          </w:p>
        </w:tc>
        <w:tc>
          <w:tcPr>
            <w:tcW w:w="42" w:type="dxa"/>
            <w:vAlign w:val="bottom"/>
          </w:tcPr>
          <w:p w14:paraId="48129898" w14:textId="77777777" w:rsidR="00343920" w:rsidRPr="00343920" w:rsidRDefault="00343920" w:rsidP="00343920">
            <w:pPr>
              <w:tabs>
                <w:tab w:val="decimal" w:pos="627"/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24" w:type="dxa"/>
            <w:vAlign w:val="bottom"/>
          </w:tcPr>
          <w:p w14:paraId="0C74DEFB" w14:textId="02CA91AA" w:rsidR="00343920" w:rsidRPr="00343920" w:rsidRDefault="00343920" w:rsidP="00432C8B">
            <w:pPr>
              <w:tabs>
                <w:tab w:val="decimal" w:pos="746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213,813 </w:t>
            </w:r>
          </w:p>
        </w:tc>
        <w:tc>
          <w:tcPr>
            <w:tcW w:w="69" w:type="dxa"/>
            <w:vAlign w:val="bottom"/>
          </w:tcPr>
          <w:p w14:paraId="7A9AFBE7" w14:textId="77777777" w:rsidR="00343920" w:rsidRPr="00D24497" w:rsidRDefault="00343920" w:rsidP="00343920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26BEBA04" w14:textId="30434E17" w:rsidR="00343920" w:rsidRPr="00343920" w:rsidRDefault="00343920" w:rsidP="0034392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162,918 </w:t>
            </w:r>
          </w:p>
        </w:tc>
        <w:tc>
          <w:tcPr>
            <w:tcW w:w="69" w:type="dxa"/>
            <w:vAlign w:val="bottom"/>
          </w:tcPr>
          <w:p w14:paraId="7DF2F0E8" w14:textId="77777777" w:rsidR="00343920" w:rsidRPr="00343920" w:rsidRDefault="00343920" w:rsidP="00343920">
            <w:pPr>
              <w:tabs>
                <w:tab w:val="decimal" w:pos="771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6C110318" w14:textId="237C80EA" w:rsidR="00343920" w:rsidRPr="00343920" w:rsidRDefault="00343920" w:rsidP="00343920">
            <w:pPr>
              <w:tabs>
                <w:tab w:val="decimal" w:pos="86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22,793 </w:t>
            </w:r>
          </w:p>
        </w:tc>
        <w:tc>
          <w:tcPr>
            <w:tcW w:w="65" w:type="dxa"/>
            <w:vAlign w:val="bottom"/>
          </w:tcPr>
          <w:p w14:paraId="63B091A6" w14:textId="77777777" w:rsidR="00343920" w:rsidRPr="00343920" w:rsidRDefault="00343920" w:rsidP="00343920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47" w:type="dxa"/>
            <w:vAlign w:val="bottom"/>
          </w:tcPr>
          <w:p w14:paraId="07D076BC" w14:textId="5D221491" w:rsidR="00343920" w:rsidRPr="00343920" w:rsidRDefault="00343920" w:rsidP="00432C8B">
            <w:pPr>
              <w:tabs>
                <w:tab w:val="decimal" w:pos="74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9,131 </w:t>
            </w:r>
          </w:p>
        </w:tc>
        <w:tc>
          <w:tcPr>
            <w:tcW w:w="47" w:type="dxa"/>
            <w:vAlign w:val="bottom"/>
          </w:tcPr>
          <w:p w14:paraId="6367AD36" w14:textId="77777777" w:rsidR="00343920" w:rsidRPr="00343920" w:rsidRDefault="00343920" w:rsidP="00343920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6" w:type="dxa"/>
            <w:vAlign w:val="bottom"/>
          </w:tcPr>
          <w:p w14:paraId="1B6CE32F" w14:textId="3EC0D487" w:rsidR="00343920" w:rsidRPr="00343920" w:rsidRDefault="00343920" w:rsidP="00432C8B">
            <w:pPr>
              <w:tabs>
                <w:tab w:val="decimal" w:pos="795"/>
              </w:tabs>
              <w:suppressAutoHyphens/>
              <w:spacing w:after="0" w:line="260" w:lineRule="exact"/>
              <w:ind w:right="-1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>194,842</w:t>
            </w:r>
          </w:p>
        </w:tc>
      </w:tr>
      <w:tr w:rsidR="00343920" w:rsidRPr="00D24497" w14:paraId="7E69E28C" w14:textId="77777777" w:rsidTr="00432C8B">
        <w:trPr>
          <w:cantSplit/>
        </w:trPr>
        <w:tc>
          <w:tcPr>
            <w:tcW w:w="2385" w:type="dxa"/>
            <w:vAlign w:val="bottom"/>
            <w:hideMark/>
          </w:tcPr>
          <w:p w14:paraId="2CC763A8" w14:textId="77777777" w:rsidR="00343920" w:rsidRPr="00D24497" w:rsidRDefault="00343920" w:rsidP="00343920">
            <w:pPr>
              <w:suppressAutoHyphens/>
              <w:spacing w:after="0" w:line="240" w:lineRule="atLeast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การสาธารณูปโภคและบริการ</w:t>
            </w:r>
          </w:p>
        </w:tc>
        <w:tc>
          <w:tcPr>
            <w:tcW w:w="918" w:type="dxa"/>
            <w:vAlign w:val="bottom"/>
          </w:tcPr>
          <w:p w14:paraId="7846FACC" w14:textId="3042D477" w:rsidR="00343920" w:rsidRPr="00343920" w:rsidRDefault="00343920" w:rsidP="0034392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382,069 </w:t>
            </w:r>
          </w:p>
        </w:tc>
        <w:tc>
          <w:tcPr>
            <w:tcW w:w="39" w:type="dxa"/>
            <w:vAlign w:val="bottom"/>
          </w:tcPr>
          <w:p w14:paraId="56104AFC" w14:textId="77777777" w:rsidR="00343920" w:rsidRPr="00343920" w:rsidRDefault="00343920" w:rsidP="00343920">
            <w:pPr>
              <w:tabs>
                <w:tab w:val="decimal" w:pos="539"/>
                <w:tab w:val="decimal" w:pos="632"/>
                <w:tab w:val="decimal" w:pos="830"/>
              </w:tabs>
              <w:suppressAutoHyphens/>
              <w:spacing w:after="0" w:line="240" w:lineRule="atLeast"/>
              <w:ind w:left="-105"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4A198E85" w14:textId="0EDDAB6F" w:rsidR="00343920" w:rsidRPr="00343920" w:rsidRDefault="00343920" w:rsidP="0034392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20,647 </w:t>
            </w:r>
          </w:p>
        </w:tc>
        <w:tc>
          <w:tcPr>
            <w:tcW w:w="38" w:type="dxa"/>
            <w:vAlign w:val="bottom"/>
          </w:tcPr>
          <w:p w14:paraId="517D7083" w14:textId="77777777" w:rsidR="00343920" w:rsidRPr="00343920" w:rsidRDefault="00343920" w:rsidP="00343920">
            <w:pPr>
              <w:tabs>
                <w:tab w:val="decimal" w:pos="539"/>
                <w:tab w:val="decimal" w:pos="705"/>
                <w:tab w:val="decimal" w:pos="830"/>
              </w:tabs>
              <w:suppressAutoHyphens/>
              <w:spacing w:after="0" w:line="240" w:lineRule="atLeast"/>
              <w:ind w:left="-105"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58" w:type="dxa"/>
            <w:vAlign w:val="bottom"/>
          </w:tcPr>
          <w:p w14:paraId="54523684" w14:textId="69066F67" w:rsidR="00343920" w:rsidRPr="00343920" w:rsidRDefault="00343920" w:rsidP="00944CFB">
            <w:pPr>
              <w:tabs>
                <w:tab w:val="decimal" w:pos="76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6,983 </w:t>
            </w:r>
          </w:p>
        </w:tc>
        <w:tc>
          <w:tcPr>
            <w:tcW w:w="42" w:type="dxa"/>
            <w:vAlign w:val="bottom"/>
          </w:tcPr>
          <w:p w14:paraId="7102597D" w14:textId="77777777" w:rsidR="00343920" w:rsidRPr="00343920" w:rsidRDefault="00343920" w:rsidP="00343920">
            <w:pPr>
              <w:tabs>
                <w:tab w:val="decimal" w:pos="518"/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24" w:type="dxa"/>
            <w:vAlign w:val="bottom"/>
          </w:tcPr>
          <w:p w14:paraId="02301410" w14:textId="36ECB775" w:rsidR="00343920" w:rsidRPr="00343920" w:rsidRDefault="00343920" w:rsidP="00432C8B">
            <w:pPr>
              <w:tabs>
                <w:tab w:val="decimal" w:pos="746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409,699 </w:t>
            </w:r>
          </w:p>
        </w:tc>
        <w:tc>
          <w:tcPr>
            <w:tcW w:w="69" w:type="dxa"/>
            <w:vAlign w:val="bottom"/>
          </w:tcPr>
          <w:p w14:paraId="097E62D6" w14:textId="77777777" w:rsidR="00343920" w:rsidRPr="00D24497" w:rsidRDefault="00343920" w:rsidP="00343920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50A267FC" w14:textId="3573D568" w:rsidR="00343920" w:rsidRPr="00343920" w:rsidRDefault="00343920" w:rsidP="0034392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364,448 </w:t>
            </w:r>
          </w:p>
        </w:tc>
        <w:tc>
          <w:tcPr>
            <w:tcW w:w="69" w:type="dxa"/>
            <w:vAlign w:val="bottom"/>
          </w:tcPr>
          <w:p w14:paraId="017C20E2" w14:textId="77777777" w:rsidR="00343920" w:rsidRPr="00343920" w:rsidRDefault="00343920" w:rsidP="00343920">
            <w:pPr>
              <w:tabs>
                <w:tab w:val="decimal" w:pos="771"/>
              </w:tabs>
              <w:suppressAutoHyphens/>
              <w:spacing w:after="0" w:line="260" w:lineRule="exac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12062957" w14:textId="114096CE" w:rsidR="00343920" w:rsidRPr="00343920" w:rsidRDefault="00343920" w:rsidP="00343920">
            <w:pPr>
              <w:tabs>
                <w:tab w:val="decimal" w:pos="860"/>
              </w:tabs>
              <w:suppressAutoHyphens/>
              <w:spacing w:after="0" w:line="260" w:lineRule="exac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25,518 </w:t>
            </w:r>
          </w:p>
        </w:tc>
        <w:tc>
          <w:tcPr>
            <w:tcW w:w="65" w:type="dxa"/>
            <w:vAlign w:val="bottom"/>
          </w:tcPr>
          <w:p w14:paraId="116C9AAB" w14:textId="77777777" w:rsidR="00343920" w:rsidRPr="00343920" w:rsidRDefault="00343920" w:rsidP="00343920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7" w:type="dxa"/>
            <w:vAlign w:val="bottom"/>
          </w:tcPr>
          <w:p w14:paraId="0E76499C" w14:textId="1457B265" w:rsidR="00343920" w:rsidRPr="00343920" w:rsidRDefault="00343920" w:rsidP="00432C8B">
            <w:pPr>
              <w:tabs>
                <w:tab w:val="decimal" w:pos="74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8,411 </w:t>
            </w:r>
          </w:p>
        </w:tc>
        <w:tc>
          <w:tcPr>
            <w:tcW w:w="47" w:type="dxa"/>
            <w:vAlign w:val="bottom"/>
          </w:tcPr>
          <w:p w14:paraId="6AF29955" w14:textId="77777777" w:rsidR="00343920" w:rsidRPr="00343920" w:rsidRDefault="00343920" w:rsidP="00343920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6" w:type="dxa"/>
            <w:vAlign w:val="bottom"/>
          </w:tcPr>
          <w:p w14:paraId="77F14826" w14:textId="2DEA1E34" w:rsidR="00343920" w:rsidRPr="00343920" w:rsidRDefault="00343920" w:rsidP="00432C8B">
            <w:pPr>
              <w:tabs>
                <w:tab w:val="decimal" w:pos="795"/>
              </w:tabs>
              <w:suppressAutoHyphens/>
              <w:spacing w:after="0" w:line="260" w:lineRule="exact"/>
              <w:ind w:right="-1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>398,377</w:t>
            </w:r>
          </w:p>
        </w:tc>
      </w:tr>
      <w:tr w:rsidR="00343920" w:rsidRPr="00D24497" w:rsidDel="005A5B95" w14:paraId="1CC1D91C" w14:textId="77777777" w:rsidTr="00432C8B">
        <w:trPr>
          <w:cantSplit/>
        </w:trPr>
        <w:tc>
          <w:tcPr>
            <w:tcW w:w="2385" w:type="dxa"/>
            <w:vAlign w:val="bottom"/>
            <w:hideMark/>
          </w:tcPr>
          <w:p w14:paraId="3F2501BB" w14:textId="77777777" w:rsidR="00343920" w:rsidRPr="00D24497" w:rsidRDefault="00343920" w:rsidP="00343920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สินเชื่อเพื่อที่อยู่อาศัย</w:t>
            </w:r>
          </w:p>
        </w:tc>
        <w:tc>
          <w:tcPr>
            <w:tcW w:w="918" w:type="dxa"/>
            <w:vAlign w:val="bottom"/>
          </w:tcPr>
          <w:p w14:paraId="09C039EE" w14:textId="3246D2B4" w:rsidR="00343920" w:rsidRPr="00343920" w:rsidRDefault="00343920" w:rsidP="0034392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551,576 </w:t>
            </w:r>
          </w:p>
        </w:tc>
        <w:tc>
          <w:tcPr>
            <w:tcW w:w="39" w:type="dxa"/>
            <w:vAlign w:val="bottom"/>
          </w:tcPr>
          <w:p w14:paraId="2E7B0E84" w14:textId="77777777" w:rsidR="00343920" w:rsidRPr="00343920" w:rsidRDefault="00343920" w:rsidP="00343920">
            <w:pPr>
              <w:tabs>
                <w:tab w:val="decimal" w:pos="539"/>
                <w:tab w:val="decimal" w:pos="632"/>
                <w:tab w:val="decimal" w:pos="830"/>
              </w:tabs>
              <w:suppressAutoHyphens/>
              <w:spacing w:after="0" w:line="240" w:lineRule="atLeast"/>
              <w:ind w:left="-105"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41E8BA7D" w14:textId="620E1D01" w:rsidR="00343920" w:rsidRPr="00343920" w:rsidRDefault="00343920" w:rsidP="0034392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37,263 </w:t>
            </w:r>
          </w:p>
        </w:tc>
        <w:tc>
          <w:tcPr>
            <w:tcW w:w="38" w:type="dxa"/>
            <w:vAlign w:val="bottom"/>
          </w:tcPr>
          <w:p w14:paraId="184733C4" w14:textId="77777777" w:rsidR="00343920" w:rsidRPr="00343920" w:rsidRDefault="00343920" w:rsidP="00343920">
            <w:pPr>
              <w:tabs>
                <w:tab w:val="decimal" w:pos="539"/>
                <w:tab w:val="decimal" w:pos="705"/>
                <w:tab w:val="decimal" w:pos="830"/>
              </w:tabs>
              <w:suppressAutoHyphens/>
              <w:spacing w:after="0" w:line="240" w:lineRule="atLeast"/>
              <w:ind w:left="-105"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58" w:type="dxa"/>
            <w:vAlign w:val="bottom"/>
          </w:tcPr>
          <w:p w14:paraId="7E999E52" w14:textId="527B927E" w:rsidR="00343920" w:rsidRPr="00343920" w:rsidRDefault="00343920" w:rsidP="00944CFB">
            <w:pPr>
              <w:tabs>
                <w:tab w:val="decimal" w:pos="76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21,266 </w:t>
            </w:r>
          </w:p>
        </w:tc>
        <w:tc>
          <w:tcPr>
            <w:tcW w:w="42" w:type="dxa"/>
            <w:vAlign w:val="bottom"/>
          </w:tcPr>
          <w:p w14:paraId="665BB1DD" w14:textId="77777777" w:rsidR="00343920" w:rsidRPr="00343920" w:rsidRDefault="00343920" w:rsidP="00343920">
            <w:pPr>
              <w:tabs>
                <w:tab w:val="decimal" w:pos="518"/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24" w:type="dxa"/>
            <w:vAlign w:val="bottom"/>
          </w:tcPr>
          <w:p w14:paraId="66C351B6" w14:textId="69AFD186" w:rsidR="00343920" w:rsidRPr="00343920" w:rsidRDefault="00343920" w:rsidP="00432C8B">
            <w:pPr>
              <w:tabs>
                <w:tab w:val="decimal" w:pos="746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610,105 </w:t>
            </w:r>
          </w:p>
        </w:tc>
        <w:tc>
          <w:tcPr>
            <w:tcW w:w="69" w:type="dxa"/>
            <w:vAlign w:val="bottom"/>
          </w:tcPr>
          <w:p w14:paraId="6E229891" w14:textId="77777777" w:rsidR="00343920" w:rsidRPr="00D24497" w:rsidRDefault="00343920" w:rsidP="00343920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4043F0A1" w14:textId="6794B5B1" w:rsidR="00343920" w:rsidRPr="00343920" w:rsidRDefault="00343920" w:rsidP="0034392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560,659 </w:t>
            </w:r>
          </w:p>
        </w:tc>
        <w:tc>
          <w:tcPr>
            <w:tcW w:w="69" w:type="dxa"/>
            <w:vAlign w:val="bottom"/>
          </w:tcPr>
          <w:p w14:paraId="0973375E" w14:textId="77777777" w:rsidR="00343920" w:rsidRPr="00343920" w:rsidRDefault="00343920" w:rsidP="00343920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241FD3B0" w14:textId="7C560D77" w:rsidR="00343920" w:rsidRPr="00343920" w:rsidRDefault="00343920" w:rsidP="00343920">
            <w:pPr>
              <w:tabs>
                <w:tab w:val="decimal" w:pos="860"/>
              </w:tabs>
              <w:suppressAutoHyphens/>
              <w:spacing w:after="0" w:line="260" w:lineRule="exact"/>
              <w:ind w:lef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39,217 </w:t>
            </w:r>
          </w:p>
        </w:tc>
        <w:tc>
          <w:tcPr>
            <w:tcW w:w="65" w:type="dxa"/>
            <w:vAlign w:val="bottom"/>
          </w:tcPr>
          <w:p w14:paraId="7408C5CD" w14:textId="77777777" w:rsidR="00343920" w:rsidRPr="00343920" w:rsidRDefault="00343920" w:rsidP="00343920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7" w:type="dxa"/>
            <w:vAlign w:val="bottom"/>
          </w:tcPr>
          <w:p w14:paraId="0F993287" w14:textId="6431BD65" w:rsidR="00343920" w:rsidRPr="00343920" w:rsidRDefault="00343920" w:rsidP="00432C8B">
            <w:pPr>
              <w:tabs>
                <w:tab w:val="decimal" w:pos="74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24,508 </w:t>
            </w:r>
          </w:p>
        </w:tc>
        <w:tc>
          <w:tcPr>
            <w:tcW w:w="47" w:type="dxa"/>
            <w:vAlign w:val="bottom"/>
          </w:tcPr>
          <w:p w14:paraId="03340BA3" w14:textId="77777777" w:rsidR="00343920" w:rsidRPr="00343920" w:rsidRDefault="00343920" w:rsidP="00343920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6" w:type="dxa"/>
            <w:vAlign w:val="bottom"/>
          </w:tcPr>
          <w:p w14:paraId="7EAF0E3B" w14:textId="49317705" w:rsidR="00343920" w:rsidRPr="00343920" w:rsidDel="005A5B95" w:rsidRDefault="00343920" w:rsidP="00432C8B">
            <w:pPr>
              <w:tabs>
                <w:tab w:val="decimal" w:pos="795"/>
              </w:tabs>
              <w:suppressAutoHyphens/>
              <w:spacing w:after="0" w:line="260" w:lineRule="exact"/>
              <w:ind w:right="-1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>624,384</w:t>
            </w:r>
          </w:p>
        </w:tc>
      </w:tr>
      <w:tr w:rsidR="00343920" w:rsidRPr="00D24497" w:rsidDel="005A5B95" w14:paraId="7F04EB10" w14:textId="77777777" w:rsidTr="00432C8B">
        <w:trPr>
          <w:cantSplit/>
        </w:trPr>
        <w:tc>
          <w:tcPr>
            <w:tcW w:w="2385" w:type="dxa"/>
            <w:vAlign w:val="bottom"/>
            <w:hideMark/>
          </w:tcPr>
          <w:p w14:paraId="53B2D253" w14:textId="77777777" w:rsidR="00343920" w:rsidRPr="00D24497" w:rsidRDefault="00343920" w:rsidP="00343920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อื่น ๆ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3B9B1D" w14:textId="1905F526" w:rsidR="00343920" w:rsidRPr="00343920" w:rsidRDefault="00343920" w:rsidP="0034392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408,866 </w:t>
            </w:r>
          </w:p>
        </w:tc>
        <w:tc>
          <w:tcPr>
            <w:tcW w:w="39" w:type="dxa"/>
            <w:vAlign w:val="bottom"/>
          </w:tcPr>
          <w:p w14:paraId="1FBA5CA9" w14:textId="77777777" w:rsidR="00343920" w:rsidRPr="00343920" w:rsidRDefault="00343920" w:rsidP="00343920">
            <w:pPr>
              <w:tabs>
                <w:tab w:val="decimal" w:pos="539"/>
                <w:tab w:val="decimal" w:pos="632"/>
                <w:tab w:val="decimal" w:pos="830"/>
              </w:tabs>
              <w:suppressAutoHyphens/>
              <w:spacing w:after="0" w:line="240" w:lineRule="atLeast"/>
              <w:ind w:left="-105"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B8190EB" w14:textId="149A62C3" w:rsidR="00343920" w:rsidRPr="00343920" w:rsidRDefault="00343920" w:rsidP="0034392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45,881 </w:t>
            </w:r>
          </w:p>
        </w:tc>
        <w:tc>
          <w:tcPr>
            <w:tcW w:w="38" w:type="dxa"/>
            <w:vAlign w:val="bottom"/>
          </w:tcPr>
          <w:p w14:paraId="44A152D3" w14:textId="77777777" w:rsidR="00343920" w:rsidRPr="00343920" w:rsidRDefault="00343920" w:rsidP="00343920">
            <w:pPr>
              <w:tabs>
                <w:tab w:val="decimal" w:pos="539"/>
                <w:tab w:val="decimal" w:pos="705"/>
                <w:tab w:val="decimal" w:pos="830"/>
              </w:tabs>
              <w:suppressAutoHyphens/>
              <w:spacing w:after="0" w:line="240" w:lineRule="atLeast"/>
              <w:ind w:left="-105"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BF33F1E" w14:textId="01CB8FE9" w:rsidR="00343920" w:rsidRPr="00343920" w:rsidRDefault="00343920" w:rsidP="00944CFB">
            <w:pPr>
              <w:tabs>
                <w:tab w:val="decimal" w:pos="76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22,373 </w:t>
            </w:r>
          </w:p>
        </w:tc>
        <w:tc>
          <w:tcPr>
            <w:tcW w:w="42" w:type="dxa"/>
            <w:vAlign w:val="bottom"/>
          </w:tcPr>
          <w:p w14:paraId="3DC95344" w14:textId="77777777" w:rsidR="00343920" w:rsidRPr="00343920" w:rsidRDefault="00343920" w:rsidP="00343920">
            <w:pPr>
              <w:tabs>
                <w:tab w:val="decimal" w:pos="518"/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F8C2ACC" w14:textId="795C928A" w:rsidR="00343920" w:rsidRPr="00343920" w:rsidRDefault="00343920" w:rsidP="00432C8B">
            <w:pPr>
              <w:tabs>
                <w:tab w:val="decimal" w:pos="746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477,120 </w:t>
            </w:r>
          </w:p>
        </w:tc>
        <w:tc>
          <w:tcPr>
            <w:tcW w:w="69" w:type="dxa"/>
            <w:vAlign w:val="bottom"/>
          </w:tcPr>
          <w:p w14:paraId="6F52BECE" w14:textId="77777777" w:rsidR="00343920" w:rsidRPr="00D24497" w:rsidRDefault="00343920" w:rsidP="00343920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46ED7DA" w14:textId="6BD4C9F7" w:rsidR="00343920" w:rsidRPr="00343920" w:rsidRDefault="00343920" w:rsidP="0034392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407,010 </w:t>
            </w:r>
          </w:p>
        </w:tc>
        <w:tc>
          <w:tcPr>
            <w:tcW w:w="69" w:type="dxa"/>
            <w:vAlign w:val="bottom"/>
          </w:tcPr>
          <w:p w14:paraId="3B5B9924" w14:textId="77777777" w:rsidR="00343920" w:rsidRPr="00343920" w:rsidRDefault="00343920" w:rsidP="00343920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0ED6D7" w14:textId="1F001022" w:rsidR="00343920" w:rsidRPr="00343920" w:rsidRDefault="00343920" w:rsidP="00343920">
            <w:pPr>
              <w:tabs>
                <w:tab w:val="decimal" w:pos="860"/>
              </w:tabs>
              <w:suppressAutoHyphens/>
              <w:spacing w:after="0" w:line="260" w:lineRule="exact"/>
              <w:ind w:lef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51,692 </w:t>
            </w:r>
          </w:p>
        </w:tc>
        <w:tc>
          <w:tcPr>
            <w:tcW w:w="65" w:type="dxa"/>
            <w:vAlign w:val="bottom"/>
          </w:tcPr>
          <w:p w14:paraId="0854CB01" w14:textId="77777777" w:rsidR="00343920" w:rsidRPr="00343920" w:rsidRDefault="00343920" w:rsidP="00343920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7FC911F" w14:textId="690EF543" w:rsidR="00343920" w:rsidRPr="00343920" w:rsidRDefault="00343920" w:rsidP="00432C8B">
            <w:pPr>
              <w:tabs>
                <w:tab w:val="decimal" w:pos="74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19,266 </w:t>
            </w:r>
          </w:p>
        </w:tc>
        <w:tc>
          <w:tcPr>
            <w:tcW w:w="47" w:type="dxa"/>
            <w:vAlign w:val="bottom"/>
          </w:tcPr>
          <w:p w14:paraId="6F582F18" w14:textId="77777777" w:rsidR="00343920" w:rsidRPr="00343920" w:rsidRDefault="00343920" w:rsidP="00343920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513ADF2" w14:textId="38924D4F" w:rsidR="00343920" w:rsidRPr="00343920" w:rsidDel="005A5B95" w:rsidRDefault="00343920" w:rsidP="00432C8B">
            <w:pPr>
              <w:tabs>
                <w:tab w:val="decimal" w:pos="795"/>
              </w:tabs>
              <w:suppressAutoHyphens/>
              <w:spacing w:after="0" w:line="260" w:lineRule="exact"/>
              <w:ind w:right="-1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>477,968</w:t>
            </w:r>
          </w:p>
        </w:tc>
      </w:tr>
      <w:tr w:rsidR="00343920" w:rsidRPr="00D24497" w:rsidDel="005A5B95" w14:paraId="7AA2BBC0" w14:textId="77777777" w:rsidTr="00432C8B">
        <w:trPr>
          <w:cantSplit/>
        </w:trPr>
        <w:tc>
          <w:tcPr>
            <w:tcW w:w="2385" w:type="dxa"/>
            <w:vAlign w:val="bottom"/>
            <w:hideMark/>
          </w:tcPr>
          <w:p w14:paraId="7ABAAFF5" w14:textId="0A6FAB08" w:rsidR="00343920" w:rsidRPr="00D24497" w:rsidRDefault="00343920" w:rsidP="00343920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 xml:space="preserve">รวม 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6FD409D" w14:textId="6F6EC17A" w:rsidR="00343920" w:rsidRPr="00343920" w:rsidRDefault="00343920" w:rsidP="0034392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2,105,980 </w:t>
            </w:r>
          </w:p>
        </w:tc>
        <w:tc>
          <w:tcPr>
            <w:tcW w:w="39" w:type="dxa"/>
            <w:vAlign w:val="bottom"/>
          </w:tcPr>
          <w:p w14:paraId="1CA4B58F" w14:textId="77777777" w:rsidR="00343920" w:rsidRPr="00343920" w:rsidRDefault="00343920" w:rsidP="00343920">
            <w:pPr>
              <w:tabs>
                <w:tab w:val="decimal" w:pos="539"/>
                <w:tab w:val="decimal" w:pos="632"/>
                <w:tab w:val="decimal" w:pos="830"/>
              </w:tabs>
              <w:suppressAutoHyphens/>
              <w:spacing w:after="0" w:line="240" w:lineRule="atLeast"/>
              <w:ind w:left="-105" w:right="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75D5DF5A" w14:textId="07015425" w:rsidR="00343920" w:rsidRPr="00343920" w:rsidRDefault="00343920" w:rsidP="0034392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205,331 </w:t>
            </w:r>
          </w:p>
        </w:tc>
        <w:tc>
          <w:tcPr>
            <w:tcW w:w="38" w:type="dxa"/>
            <w:vAlign w:val="bottom"/>
          </w:tcPr>
          <w:p w14:paraId="28E66693" w14:textId="77777777" w:rsidR="00343920" w:rsidRPr="00343920" w:rsidRDefault="00343920" w:rsidP="00343920">
            <w:pPr>
              <w:tabs>
                <w:tab w:val="decimal" w:pos="539"/>
                <w:tab w:val="decimal" w:pos="705"/>
                <w:tab w:val="decimal" w:pos="830"/>
              </w:tabs>
              <w:suppressAutoHyphens/>
              <w:spacing w:after="0" w:line="240" w:lineRule="atLeast"/>
              <w:ind w:left="-105" w:right="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29F9D804" w14:textId="5905B56E" w:rsidR="00343920" w:rsidRPr="00343920" w:rsidRDefault="00343920" w:rsidP="00944CFB">
            <w:pPr>
              <w:tabs>
                <w:tab w:val="decimal" w:pos="76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90,782 </w:t>
            </w:r>
          </w:p>
        </w:tc>
        <w:tc>
          <w:tcPr>
            <w:tcW w:w="42" w:type="dxa"/>
            <w:vAlign w:val="bottom"/>
          </w:tcPr>
          <w:p w14:paraId="70E0D749" w14:textId="77777777" w:rsidR="00343920" w:rsidRPr="00343920" w:rsidRDefault="00343920" w:rsidP="00343920">
            <w:pPr>
              <w:tabs>
                <w:tab w:val="decimal" w:pos="518"/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7CAFF072" w14:textId="4B0E1A52" w:rsidR="00343920" w:rsidRPr="00343920" w:rsidRDefault="00343920" w:rsidP="00432C8B">
            <w:pPr>
              <w:tabs>
                <w:tab w:val="decimal" w:pos="746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2,402,093 </w:t>
            </w:r>
          </w:p>
        </w:tc>
        <w:tc>
          <w:tcPr>
            <w:tcW w:w="69" w:type="dxa"/>
            <w:vAlign w:val="bottom"/>
          </w:tcPr>
          <w:p w14:paraId="04A83908" w14:textId="77777777" w:rsidR="00343920" w:rsidRPr="00D24497" w:rsidRDefault="00343920" w:rsidP="00343920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4A0A5DF" w14:textId="2B5CF943" w:rsidR="00343920" w:rsidRPr="00343920" w:rsidRDefault="00343920" w:rsidP="00343920">
            <w:pPr>
              <w:tabs>
                <w:tab w:val="decimal" w:pos="830"/>
              </w:tabs>
              <w:suppressAutoHyphens/>
              <w:spacing w:after="0" w:line="260" w:lineRule="exact"/>
              <w:ind w:left="-113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3439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2,036,100 </w:t>
            </w:r>
          </w:p>
        </w:tc>
        <w:tc>
          <w:tcPr>
            <w:tcW w:w="69" w:type="dxa"/>
            <w:vAlign w:val="bottom"/>
          </w:tcPr>
          <w:p w14:paraId="62083E2B" w14:textId="77777777" w:rsidR="00343920" w:rsidRPr="00343920" w:rsidRDefault="00343920" w:rsidP="00343920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7145CF82" w14:textId="4AE97B3C" w:rsidR="00343920" w:rsidRPr="00343920" w:rsidRDefault="00343920" w:rsidP="00343920">
            <w:pPr>
              <w:tabs>
                <w:tab w:val="decimal" w:pos="860"/>
              </w:tabs>
              <w:suppressAutoHyphens/>
              <w:spacing w:after="0" w:line="260" w:lineRule="exact"/>
              <w:ind w:left="-11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219,343 </w:t>
            </w:r>
          </w:p>
        </w:tc>
        <w:tc>
          <w:tcPr>
            <w:tcW w:w="65" w:type="dxa"/>
            <w:vAlign w:val="bottom"/>
          </w:tcPr>
          <w:p w14:paraId="1E36B0E7" w14:textId="77777777" w:rsidR="00343920" w:rsidRPr="00343920" w:rsidRDefault="00343920" w:rsidP="00343920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32D5F5E" w14:textId="2497FE7A" w:rsidR="00343920" w:rsidRPr="00343920" w:rsidRDefault="00343920" w:rsidP="00432C8B">
            <w:pPr>
              <w:tabs>
                <w:tab w:val="decimal" w:pos="74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95,229 </w:t>
            </w:r>
          </w:p>
        </w:tc>
        <w:tc>
          <w:tcPr>
            <w:tcW w:w="47" w:type="dxa"/>
            <w:vAlign w:val="bottom"/>
          </w:tcPr>
          <w:p w14:paraId="6EB05DA1" w14:textId="77777777" w:rsidR="00343920" w:rsidRPr="00343920" w:rsidRDefault="00343920" w:rsidP="00343920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7F04EA70" w14:textId="7CC5F240" w:rsidR="00343920" w:rsidRPr="00343920" w:rsidDel="005A5B95" w:rsidRDefault="00343920" w:rsidP="00432C8B">
            <w:pPr>
              <w:tabs>
                <w:tab w:val="decimal" w:pos="79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2,350,672</w:t>
            </w:r>
          </w:p>
        </w:tc>
      </w:tr>
    </w:tbl>
    <w:p w14:paraId="44BA39EB" w14:textId="77777777" w:rsidR="00CA7162" w:rsidRPr="00D24497" w:rsidRDefault="00CA7162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74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918"/>
        <w:gridCol w:w="39"/>
        <w:gridCol w:w="898"/>
        <w:gridCol w:w="38"/>
        <w:gridCol w:w="858"/>
        <w:gridCol w:w="56"/>
        <w:gridCol w:w="810"/>
        <w:gridCol w:w="69"/>
        <w:gridCol w:w="894"/>
        <w:gridCol w:w="69"/>
        <w:gridCol w:w="913"/>
        <w:gridCol w:w="65"/>
        <w:gridCol w:w="847"/>
        <w:gridCol w:w="47"/>
        <w:gridCol w:w="836"/>
      </w:tblGrid>
      <w:tr w:rsidR="00CA7162" w:rsidRPr="00D24497" w14:paraId="5676B337" w14:textId="77777777">
        <w:trPr>
          <w:cantSplit/>
        </w:trPr>
        <w:tc>
          <w:tcPr>
            <w:tcW w:w="2385" w:type="dxa"/>
            <w:vAlign w:val="bottom"/>
          </w:tcPr>
          <w:p w14:paraId="6FC40E45" w14:textId="77777777" w:rsidR="00CA7162" w:rsidRPr="00D24497" w:rsidRDefault="00CA7162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  <w:hideMark/>
          </w:tcPr>
          <w:p w14:paraId="4F6450A5" w14:textId="77777777" w:rsidR="00CA7162" w:rsidRPr="00D24497" w:rsidRDefault="00CA7162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CA7162" w:rsidRPr="00D24497" w14:paraId="65B24BE3" w14:textId="77777777">
        <w:trPr>
          <w:cantSplit/>
        </w:trPr>
        <w:tc>
          <w:tcPr>
            <w:tcW w:w="2385" w:type="dxa"/>
            <w:vAlign w:val="bottom"/>
          </w:tcPr>
          <w:p w14:paraId="22C626B0" w14:textId="77777777" w:rsidR="00CA7162" w:rsidRPr="00D24497" w:rsidRDefault="00CA7162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617" w:type="dxa"/>
            <w:gridSpan w:val="7"/>
            <w:vAlign w:val="bottom"/>
            <w:hideMark/>
          </w:tcPr>
          <w:p w14:paraId="26C70262" w14:textId="77777777" w:rsidR="00CA7162" w:rsidRPr="00D24497" w:rsidRDefault="00CA7162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44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Pr="00D2449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244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69" w:type="dxa"/>
            <w:vAlign w:val="bottom"/>
          </w:tcPr>
          <w:p w14:paraId="3BB33847" w14:textId="77777777" w:rsidR="00CA7162" w:rsidRPr="00D24497" w:rsidRDefault="00CA7162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671" w:type="dxa"/>
            <w:gridSpan w:val="7"/>
            <w:vAlign w:val="bottom"/>
          </w:tcPr>
          <w:p w14:paraId="6582CAFD" w14:textId="77777777" w:rsidR="00CA7162" w:rsidRPr="00D24497" w:rsidRDefault="00CA7162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D24497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D24497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2568</w:t>
            </w:r>
          </w:p>
        </w:tc>
      </w:tr>
      <w:tr w:rsidR="00CA7162" w:rsidRPr="00D24497" w14:paraId="5CA8AF76" w14:textId="77777777" w:rsidTr="00432C8B">
        <w:trPr>
          <w:cantSplit/>
        </w:trPr>
        <w:tc>
          <w:tcPr>
            <w:tcW w:w="2385" w:type="dxa"/>
            <w:vAlign w:val="bottom"/>
          </w:tcPr>
          <w:p w14:paraId="04162699" w14:textId="77777777" w:rsidR="00CA7162" w:rsidRPr="00D24497" w:rsidRDefault="00CA7162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</w:tcPr>
          <w:p w14:paraId="60D37AF8" w14:textId="77777777" w:rsidR="00CA7162" w:rsidRPr="00D24497" w:rsidRDefault="00CA7162">
            <w:pPr>
              <w:suppressAutoHyphens/>
              <w:spacing w:after="0" w:line="240" w:lineRule="atLeast"/>
              <w:ind w:right="-3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39" w:type="dxa"/>
          </w:tcPr>
          <w:p w14:paraId="2C216F8F" w14:textId="77777777" w:rsidR="00CA7162" w:rsidRPr="00D24497" w:rsidRDefault="00CA7162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8" w:type="dxa"/>
          </w:tcPr>
          <w:p w14:paraId="19C19745" w14:textId="77777777" w:rsidR="00CA7162" w:rsidRPr="00D24497" w:rsidRDefault="00CA7162">
            <w:pPr>
              <w:suppressAutoHyphens/>
              <w:spacing w:after="0" w:line="240" w:lineRule="atLeast"/>
              <w:ind w:left="-36" w:right="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38" w:type="dxa"/>
          </w:tcPr>
          <w:p w14:paraId="32D4EF22" w14:textId="77777777" w:rsidR="00CA7162" w:rsidRPr="00D24497" w:rsidRDefault="00CA7162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58" w:type="dxa"/>
          </w:tcPr>
          <w:p w14:paraId="2DE6C69E" w14:textId="77777777" w:rsidR="00CA7162" w:rsidRPr="00D24497" w:rsidRDefault="00CA7162">
            <w:pPr>
              <w:suppressAutoHyphens/>
              <w:spacing w:after="0" w:line="240" w:lineRule="atLeast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56" w:type="dxa"/>
          </w:tcPr>
          <w:p w14:paraId="095E5805" w14:textId="77777777" w:rsidR="00CA7162" w:rsidRPr="00D24497" w:rsidRDefault="00CA7162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hideMark/>
          </w:tcPr>
          <w:p w14:paraId="03636946" w14:textId="68A177F7" w:rsidR="00CA7162" w:rsidRPr="00D24497" w:rsidRDefault="00CA7162">
            <w:pPr>
              <w:suppressAutoHyphens/>
              <w:spacing w:after="0" w:line="240" w:lineRule="atLeast"/>
              <w:ind w:left="-7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รวม </w:t>
            </w:r>
          </w:p>
        </w:tc>
        <w:tc>
          <w:tcPr>
            <w:tcW w:w="69" w:type="dxa"/>
            <w:vAlign w:val="bottom"/>
          </w:tcPr>
          <w:p w14:paraId="17CA516A" w14:textId="77777777" w:rsidR="00CA7162" w:rsidRPr="00D24497" w:rsidRDefault="00CA7162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4" w:type="dxa"/>
          </w:tcPr>
          <w:p w14:paraId="47A1FEB6" w14:textId="77777777" w:rsidR="00CA7162" w:rsidRPr="00D24497" w:rsidRDefault="00CA7162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69" w:type="dxa"/>
          </w:tcPr>
          <w:p w14:paraId="2CB57697" w14:textId="77777777" w:rsidR="00CA7162" w:rsidRPr="00D24497" w:rsidRDefault="00CA7162">
            <w:pPr>
              <w:suppressAutoHyphens/>
              <w:spacing w:after="0" w:line="240" w:lineRule="atLeast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13" w:type="dxa"/>
          </w:tcPr>
          <w:p w14:paraId="48935CF7" w14:textId="77777777" w:rsidR="00CA7162" w:rsidRPr="00D24497" w:rsidRDefault="00CA7162">
            <w:pPr>
              <w:suppressAutoHyphens/>
              <w:spacing w:after="0" w:line="240" w:lineRule="atLeast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65" w:type="dxa"/>
          </w:tcPr>
          <w:p w14:paraId="58624EF7" w14:textId="77777777" w:rsidR="00CA7162" w:rsidRPr="00D24497" w:rsidRDefault="00CA7162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7" w:type="dxa"/>
          </w:tcPr>
          <w:p w14:paraId="4E7C2E66" w14:textId="77777777" w:rsidR="00CA7162" w:rsidRPr="00D24497" w:rsidRDefault="00CA7162">
            <w:pPr>
              <w:suppressAutoHyphens/>
              <w:spacing w:after="0" w:line="240" w:lineRule="atLeast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47" w:type="dxa"/>
          </w:tcPr>
          <w:p w14:paraId="0D0CE2A3" w14:textId="77777777" w:rsidR="00CA7162" w:rsidRPr="00D24497" w:rsidRDefault="00CA7162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6" w:type="dxa"/>
          </w:tcPr>
          <w:p w14:paraId="425F4A0D" w14:textId="15842AEE" w:rsidR="00CA7162" w:rsidRPr="00D24497" w:rsidRDefault="00CA7162">
            <w:pPr>
              <w:suppressAutoHyphens/>
              <w:spacing w:after="0" w:line="240" w:lineRule="atLeast"/>
              <w:ind w:left="-14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รวม </w:t>
            </w:r>
          </w:p>
        </w:tc>
      </w:tr>
      <w:tr w:rsidR="00CA7162" w:rsidRPr="00D24497" w:rsidDel="005A5B95" w14:paraId="361CE6D9" w14:textId="77777777">
        <w:trPr>
          <w:cantSplit/>
        </w:trPr>
        <w:tc>
          <w:tcPr>
            <w:tcW w:w="2385" w:type="dxa"/>
            <w:vAlign w:val="bottom"/>
          </w:tcPr>
          <w:p w14:paraId="4E601A6F" w14:textId="77777777" w:rsidR="00CA7162" w:rsidRPr="00D24497" w:rsidRDefault="00CA7162">
            <w:pPr>
              <w:suppressAutoHyphens/>
              <w:spacing w:after="0" w:line="240" w:lineRule="atLeast"/>
              <w:ind w:left="22" w:right="-184" w:firstLine="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</w:tcPr>
          <w:p w14:paraId="57E2E2A0" w14:textId="77777777" w:rsidR="00CA7162" w:rsidRPr="00D24497" w:rsidDel="005A5B95" w:rsidRDefault="00CA7162">
            <w:pPr>
              <w:tabs>
                <w:tab w:val="decimal" w:pos="779"/>
              </w:tabs>
              <w:suppressAutoHyphens/>
              <w:spacing w:after="0" w:line="260" w:lineRule="exact"/>
              <w:ind w:right="-18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343920" w:rsidRPr="00D24497" w:rsidDel="005A5B95" w14:paraId="315EB9E1" w14:textId="77777777" w:rsidTr="00432C8B">
        <w:trPr>
          <w:cantSplit/>
        </w:trPr>
        <w:tc>
          <w:tcPr>
            <w:tcW w:w="2385" w:type="dxa"/>
            <w:vAlign w:val="bottom"/>
            <w:hideMark/>
          </w:tcPr>
          <w:p w14:paraId="0DD0DAB1" w14:textId="77777777" w:rsidR="00343920" w:rsidRPr="00D24497" w:rsidRDefault="00343920" w:rsidP="00343920">
            <w:pPr>
              <w:suppressAutoHyphens/>
              <w:spacing w:after="0" w:line="240" w:lineRule="atLeast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อุตสาหกรรมการผลิตและ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  <w:t xml:space="preserve">การพาณิชย์ </w:t>
            </w:r>
          </w:p>
        </w:tc>
        <w:tc>
          <w:tcPr>
            <w:tcW w:w="918" w:type="dxa"/>
            <w:vAlign w:val="bottom"/>
          </w:tcPr>
          <w:p w14:paraId="20627332" w14:textId="7ADAD24D" w:rsidR="00343920" w:rsidRPr="00343920" w:rsidRDefault="00343920" w:rsidP="00343920">
            <w:pPr>
              <w:tabs>
                <w:tab w:val="decimal" w:pos="851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139,663 </w:t>
            </w:r>
          </w:p>
        </w:tc>
        <w:tc>
          <w:tcPr>
            <w:tcW w:w="39" w:type="dxa"/>
            <w:vAlign w:val="bottom"/>
          </w:tcPr>
          <w:p w14:paraId="7BEA1629" w14:textId="77777777" w:rsidR="00343920" w:rsidRPr="00343920" w:rsidRDefault="00343920" w:rsidP="00343920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5E610A4B" w14:textId="5BD2E1BA" w:rsidR="00343920" w:rsidRPr="00343920" w:rsidRDefault="00343920" w:rsidP="00343920">
            <w:pPr>
              <w:tabs>
                <w:tab w:val="decimal" w:pos="601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</w:p>
        </w:tc>
        <w:tc>
          <w:tcPr>
            <w:tcW w:w="38" w:type="dxa"/>
            <w:vAlign w:val="bottom"/>
          </w:tcPr>
          <w:p w14:paraId="4BD4D28F" w14:textId="77777777" w:rsidR="00343920" w:rsidRPr="00343920" w:rsidRDefault="00343920" w:rsidP="00343920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58" w:type="dxa"/>
            <w:vAlign w:val="bottom"/>
          </w:tcPr>
          <w:p w14:paraId="3E9EA6B2" w14:textId="442A7D01" w:rsidR="00343920" w:rsidRPr="00343920" w:rsidRDefault="00343920" w:rsidP="00343920">
            <w:pPr>
              <w:tabs>
                <w:tab w:val="decimal" w:pos="654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342141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56" w:type="dxa"/>
            <w:vAlign w:val="bottom"/>
          </w:tcPr>
          <w:p w14:paraId="676DBFF8" w14:textId="77777777" w:rsidR="00343920" w:rsidRPr="00343920" w:rsidRDefault="00343920" w:rsidP="00343920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786A8DF8" w14:textId="49ACC782" w:rsidR="00343920" w:rsidRPr="00343920" w:rsidRDefault="00343920" w:rsidP="00432C8B">
            <w:pPr>
              <w:tabs>
                <w:tab w:val="decimal" w:pos="734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sz w:val="26"/>
                <w:szCs w:val="26"/>
              </w:rPr>
              <w:t xml:space="preserve"> 139,663 </w:t>
            </w:r>
          </w:p>
        </w:tc>
        <w:tc>
          <w:tcPr>
            <w:tcW w:w="69" w:type="dxa"/>
            <w:vAlign w:val="bottom"/>
          </w:tcPr>
          <w:p w14:paraId="2AD54D1E" w14:textId="77777777" w:rsidR="00343920" w:rsidRPr="00D24497" w:rsidRDefault="00343920" w:rsidP="00343920">
            <w:pPr>
              <w:tabs>
                <w:tab w:val="decimal" w:pos="539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53FC52A3" w14:textId="77777777" w:rsidR="00343920" w:rsidRPr="00D24497" w:rsidRDefault="00343920" w:rsidP="0034392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>141,673</w:t>
            </w:r>
          </w:p>
        </w:tc>
        <w:tc>
          <w:tcPr>
            <w:tcW w:w="69" w:type="dxa"/>
            <w:vAlign w:val="bottom"/>
          </w:tcPr>
          <w:p w14:paraId="11FB0FC9" w14:textId="77777777" w:rsidR="00343920" w:rsidRPr="00D24497" w:rsidRDefault="00343920" w:rsidP="00343920">
            <w:pPr>
              <w:tabs>
                <w:tab w:val="decimal" w:pos="771"/>
              </w:tabs>
              <w:suppressAutoHyphens/>
              <w:spacing w:after="0" w:line="260" w:lineRule="exac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679939F4" w14:textId="77777777" w:rsidR="00343920" w:rsidRPr="00D24497" w:rsidRDefault="00343920" w:rsidP="00343920">
            <w:pPr>
              <w:tabs>
                <w:tab w:val="decimal" w:pos="618"/>
              </w:tabs>
              <w:suppressAutoHyphens/>
              <w:spacing w:after="0" w:line="260" w:lineRule="exac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" w:type="dxa"/>
            <w:vAlign w:val="bottom"/>
          </w:tcPr>
          <w:p w14:paraId="7C513EB9" w14:textId="77777777" w:rsidR="00343920" w:rsidRPr="00D24497" w:rsidRDefault="00343920" w:rsidP="00343920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7" w:type="dxa"/>
            <w:vAlign w:val="bottom"/>
          </w:tcPr>
          <w:p w14:paraId="53E02D6D" w14:textId="4D2444C8" w:rsidR="00343920" w:rsidRPr="00D24497" w:rsidRDefault="00343920" w:rsidP="00343920">
            <w:pPr>
              <w:tabs>
                <w:tab w:val="decimal" w:pos="628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34214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 </w:t>
            </w:r>
          </w:p>
        </w:tc>
        <w:tc>
          <w:tcPr>
            <w:tcW w:w="47" w:type="dxa"/>
            <w:vAlign w:val="bottom"/>
          </w:tcPr>
          <w:p w14:paraId="5A3B8FEE" w14:textId="77777777" w:rsidR="00343920" w:rsidRPr="00D24497" w:rsidRDefault="00343920" w:rsidP="00343920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6" w:type="dxa"/>
            <w:vAlign w:val="bottom"/>
          </w:tcPr>
          <w:p w14:paraId="3A0D756D" w14:textId="77777777" w:rsidR="00343920" w:rsidRPr="00432C8B" w:rsidDel="005A5B95" w:rsidRDefault="00343920" w:rsidP="00432C8B">
            <w:pPr>
              <w:tabs>
                <w:tab w:val="decimal" w:pos="795"/>
              </w:tabs>
              <w:suppressAutoHyphens/>
              <w:spacing w:after="0" w:line="260" w:lineRule="exact"/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>141,673</w:t>
            </w:r>
          </w:p>
        </w:tc>
      </w:tr>
      <w:tr w:rsidR="00343920" w:rsidRPr="00D24497" w:rsidDel="005A5B95" w14:paraId="612989DD" w14:textId="77777777" w:rsidTr="00432C8B">
        <w:trPr>
          <w:cantSplit/>
        </w:trPr>
        <w:tc>
          <w:tcPr>
            <w:tcW w:w="2385" w:type="dxa"/>
            <w:vAlign w:val="bottom"/>
            <w:hideMark/>
          </w:tcPr>
          <w:p w14:paraId="1A0DBA11" w14:textId="05DC1F17" w:rsidR="00343920" w:rsidRPr="00D24497" w:rsidRDefault="00343920" w:rsidP="00343920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 xml:space="preserve">รวม 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1BA7E30A" w14:textId="046E9EDF" w:rsidR="00343920" w:rsidRPr="00343920" w:rsidRDefault="00343920" w:rsidP="00343920">
            <w:pPr>
              <w:tabs>
                <w:tab w:val="decimal" w:pos="851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139,663 </w:t>
            </w:r>
          </w:p>
        </w:tc>
        <w:tc>
          <w:tcPr>
            <w:tcW w:w="39" w:type="dxa"/>
            <w:vAlign w:val="bottom"/>
          </w:tcPr>
          <w:p w14:paraId="12BDA757" w14:textId="77777777" w:rsidR="00343920" w:rsidRPr="00343920" w:rsidRDefault="00343920" w:rsidP="00343920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10C96AA2" w14:textId="2D0A6070" w:rsidR="00343920" w:rsidRPr="00343920" w:rsidRDefault="00343920" w:rsidP="00343920">
            <w:pPr>
              <w:tabs>
                <w:tab w:val="decimal" w:pos="601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</w:p>
        </w:tc>
        <w:tc>
          <w:tcPr>
            <w:tcW w:w="38" w:type="dxa"/>
            <w:vAlign w:val="bottom"/>
          </w:tcPr>
          <w:p w14:paraId="1A0C7AE8" w14:textId="77777777" w:rsidR="00343920" w:rsidRPr="00343920" w:rsidRDefault="00343920" w:rsidP="00343920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BD3D6A4" w14:textId="022270B3" w:rsidR="00343920" w:rsidRPr="00343920" w:rsidRDefault="00343920" w:rsidP="00343920">
            <w:pPr>
              <w:tabs>
                <w:tab w:val="decimal" w:pos="654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="003421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6" w:type="dxa"/>
            <w:vAlign w:val="bottom"/>
          </w:tcPr>
          <w:p w14:paraId="38DE52E8" w14:textId="77777777" w:rsidR="00343920" w:rsidRPr="00343920" w:rsidRDefault="00343920" w:rsidP="00343920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41F558A" w14:textId="5EA1A0B0" w:rsidR="00343920" w:rsidRPr="00343920" w:rsidRDefault="00343920" w:rsidP="00432C8B">
            <w:pPr>
              <w:tabs>
                <w:tab w:val="decimal" w:pos="734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3439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139,663 </w:t>
            </w:r>
          </w:p>
        </w:tc>
        <w:tc>
          <w:tcPr>
            <w:tcW w:w="69" w:type="dxa"/>
            <w:vAlign w:val="bottom"/>
          </w:tcPr>
          <w:p w14:paraId="01215F03" w14:textId="77777777" w:rsidR="00343920" w:rsidRPr="00D24497" w:rsidRDefault="00343920" w:rsidP="00343920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78469B53" w14:textId="77777777" w:rsidR="00343920" w:rsidRPr="00D24497" w:rsidRDefault="00343920" w:rsidP="00343920">
            <w:pPr>
              <w:tabs>
                <w:tab w:val="decimal" w:pos="830"/>
              </w:tabs>
              <w:suppressAutoHyphens/>
              <w:spacing w:after="0" w:line="260" w:lineRule="exact"/>
              <w:ind w:left="-113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141,673</w:t>
            </w:r>
          </w:p>
        </w:tc>
        <w:tc>
          <w:tcPr>
            <w:tcW w:w="69" w:type="dxa"/>
            <w:vAlign w:val="bottom"/>
          </w:tcPr>
          <w:p w14:paraId="47C1C9EC" w14:textId="77777777" w:rsidR="00343920" w:rsidRPr="00D24497" w:rsidRDefault="00343920" w:rsidP="00343920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706C3108" w14:textId="77777777" w:rsidR="00343920" w:rsidRPr="00D24497" w:rsidRDefault="00343920" w:rsidP="00343920">
            <w:pPr>
              <w:tabs>
                <w:tab w:val="decimal" w:pos="618"/>
              </w:tabs>
              <w:suppressAutoHyphens/>
              <w:spacing w:after="0" w:line="260" w:lineRule="exact"/>
              <w:ind w:left="-11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D244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65" w:type="dxa"/>
            <w:vAlign w:val="bottom"/>
          </w:tcPr>
          <w:p w14:paraId="01A1F8FF" w14:textId="77777777" w:rsidR="00343920" w:rsidRPr="00D24497" w:rsidRDefault="00343920" w:rsidP="00343920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DD9F021" w14:textId="659B5C7D" w:rsidR="00343920" w:rsidRPr="00D24497" w:rsidRDefault="00343920" w:rsidP="00343920">
            <w:pPr>
              <w:tabs>
                <w:tab w:val="decimal" w:pos="628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D244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="003421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47" w:type="dxa"/>
            <w:vAlign w:val="bottom"/>
          </w:tcPr>
          <w:p w14:paraId="6CDE033E" w14:textId="77777777" w:rsidR="00343920" w:rsidRPr="00D24497" w:rsidRDefault="00343920" w:rsidP="00343920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1C2F645A" w14:textId="77777777" w:rsidR="00343920" w:rsidRPr="00432C8B" w:rsidDel="005A5B95" w:rsidRDefault="00343920" w:rsidP="00432C8B">
            <w:pPr>
              <w:tabs>
                <w:tab w:val="decimal" w:pos="795"/>
              </w:tabs>
              <w:suppressAutoHyphens/>
              <w:spacing w:after="0" w:line="260" w:lineRule="exact"/>
              <w:ind w:right="-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21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141,673</w:t>
            </w:r>
          </w:p>
        </w:tc>
      </w:tr>
    </w:tbl>
    <w:p w14:paraId="05CB6E9C" w14:textId="77777777" w:rsidR="006B3CEE" w:rsidRPr="00D24497" w:rsidRDefault="006B3CEE">
      <w:pP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</w:pPr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br w:type="page"/>
      </w:r>
    </w:p>
    <w:p w14:paraId="63E6F36C" w14:textId="7EF7DC4D" w:rsidR="002F6823" w:rsidRPr="00D24497" w:rsidRDefault="00543EED" w:rsidP="00543EED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7.3</w:t>
      </w:r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2F6823"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สินเชื่อด้อยคุณภาพ</w:t>
      </w:r>
    </w:p>
    <w:p w14:paraId="2E15614F" w14:textId="77777777" w:rsidR="002F6823" w:rsidRPr="00D24497" w:rsidRDefault="002F6823" w:rsidP="00800177">
      <w:pPr>
        <w:spacing w:after="0" w:line="240" w:lineRule="auto"/>
        <w:ind w:left="539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542DCD5" w14:textId="1EA02523" w:rsidR="002F6823" w:rsidRPr="00D24497" w:rsidRDefault="00F74455" w:rsidP="00BE572D">
      <w:pPr>
        <w:pStyle w:val="ListParagraph"/>
        <w:spacing w:line="240" w:lineRule="auto"/>
        <w:ind w:left="540" w:right="15"/>
        <w:jc w:val="both"/>
        <w:rPr>
          <w:rFonts w:asciiTheme="majorBidi" w:hAnsiTheme="majorBidi" w:cstheme="majorBidi"/>
          <w:spacing w:val="2"/>
          <w:sz w:val="30"/>
          <w:szCs w:val="30"/>
        </w:rPr>
      </w:pPr>
      <w:r w:rsidRPr="00D24497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="002F6823" w:rsidRPr="00D24497">
        <w:rPr>
          <w:rFonts w:asciiTheme="majorBidi" w:hAnsiTheme="majorBidi" w:cstheme="majorBidi"/>
          <w:spacing w:val="2"/>
          <w:sz w:val="30"/>
          <w:szCs w:val="30"/>
          <w:cs/>
        </w:rPr>
        <w:t>ใช้หลักเกณฑ์ของ</w:t>
      </w:r>
      <w:r w:rsidR="002055A0" w:rsidRPr="00D24497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ธปท. </w:t>
      </w:r>
      <w:r w:rsidR="002F6823" w:rsidRPr="00D24497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ที่ สนส. </w:t>
      </w:r>
      <w:r w:rsidR="002F6823" w:rsidRPr="00D24497">
        <w:rPr>
          <w:rFonts w:asciiTheme="majorBidi" w:hAnsiTheme="majorBidi" w:cstheme="majorBidi"/>
          <w:color w:val="000000"/>
          <w:spacing w:val="2"/>
          <w:sz w:val="30"/>
          <w:szCs w:val="30"/>
        </w:rPr>
        <w:t>23</w:t>
      </w:r>
      <w:r w:rsidR="002F6823" w:rsidRPr="00D24497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/</w:t>
      </w:r>
      <w:r w:rsidR="002F6823" w:rsidRPr="00D24497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="002F6823" w:rsidRPr="00D24497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ลงวันที่ </w:t>
      </w:r>
      <w:r w:rsidR="002F6823" w:rsidRPr="00D24497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31 </w:t>
      </w:r>
      <w:r w:rsidR="002F6823" w:rsidRPr="00D24497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ตุลาคม </w:t>
      </w:r>
      <w:r w:rsidR="002F6823" w:rsidRPr="00D24497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="002F6823" w:rsidRPr="00D24497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เรื่อง</w:t>
      </w:r>
      <w:r w:rsidR="002F6823" w:rsidRPr="00D24497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 xml:space="preserve"> หลักเกณฑ์การจัดชั้นและ</w:t>
      </w:r>
      <w:r w:rsidR="00C60F92" w:rsidRPr="00D24497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br/>
      </w:r>
      <w:r w:rsidR="002F6823" w:rsidRPr="00D2449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การกันเงินสำรองของสถาบันการเงิน</w:t>
      </w:r>
      <w:r w:rsidR="000C3C85" w:rsidRPr="00D2449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="002F6823" w:rsidRPr="00D24497">
        <w:rPr>
          <w:rFonts w:asciiTheme="majorBidi" w:hAnsiTheme="majorBidi" w:cstheme="majorBidi"/>
          <w:sz w:val="30"/>
          <w:szCs w:val="30"/>
          <w:cs/>
        </w:rPr>
        <w:t>เป็นเกณฑ์ในการพิจารณาเงินให้สินเชื่อด้อยคุณภาพ</w:t>
      </w:r>
      <w:r w:rsidR="00D9759C" w:rsidRPr="00D24497">
        <w:rPr>
          <w:rFonts w:asciiTheme="majorBidi" w:hAnsiTheme="majorBidi" w:cstheme="majorBidi"/>
          <w:sz w:val="30"/>
          <w:szCs w:val="30"/>
          <w:cs/>
        </w:rPr>
        <w:t xml:space="preserve"> ณ วันที่</w:t>
      </w:r>
      <w:r w:rsidR="00D9759C" w:rsidRPr="00D24497">
        <w:rPr>
          <w:rFonts w:asciiTheme="majorBidi" w:hAnsiTheme="majorBidi" w:cstheme="majorBidi"/>
          <w:sz w:val="30"/>
          <w:szCs w:val="30"/>
        </w:rPr>
        <w:t xml:space="preserve"> </w:t>
      </w:r>
      <w:r w:rsidR="00025211" w:rsidRPr="00D24497">
        <w:rPr>
          <w:rFonts w:asciiTheme="majorBidi" w:hAnsiTheme="majorBidi" w:cstheme="majorBidi"/>
          <w:color w:val="000000"/>
          <w:sz w:val="30"/>
          <w:szCs w:val="30"/>
        </w:rPr>
        <w:t>30</w:t>
      </w:r>
      <w:r w:rsidR="00A051CC" w:rsidRPr="00D2449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025211" w:rsidRPr="00D24497">
        <w:rPr>
          <w:rFonts w:asciiTheme="majorBidi" w:hAnsiTheme="majorBidi" w:cstheme="majorBidi"/>
          <w:color w:val="000000"/>
          <w:sz w:val="30"/>
          <w:szCs w:val="30"/>
          <w:cs/>
        </w:rPr>
        <w:t>มิถุนายน</w:t>
      </w:r>
      <w:r w:rsidR="00204BD4" w:rsidRPr="00D2449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9759C" w:rsidRPr="00D24497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C246EF" w:rsidRPr="00D24497">
        <w:rPr>
          <w:rFonts w:asciiTheme="majorBidi" w:hAnsiTheme="majorBidi" w:cstheme="majorBidi"/>
          <w:color w:val="000000"/>
          <w:sz w:val="30"/>
          <w:szCs w:val="30"/>
        </w:rPr>
        <w:t>9</w:t>
      </w:r>
      <w:r w:rsidR="00D9759C" w:rsidRPr="00D24497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="00D9759C" w:rsidRPr="00D24497">
        <w:rPr>
          <w:rFonts w:asciiTheme="majorBidi" w:hAnsiTheme="majorBidi" w:cstheme="majorBidi"/>
          <w:spacing w:val="2"/>
          <w:sz w:val="30"/>
          <w:szCs w:val="30"/>
          <w:cs/>
        </w:rPr>
        <w:t>และ</w:t>
      </w:r>
      <w:r w:rsidR="00A87105" w:rsidRPr="00D24497">
        <w:rPr>
          <w:rFonts w:asciiTheme="majorBidi" w:hAnsiTheme="majorBidi" w:cstheme="majorBidi"/>
          <w:spacing w:val="2"/>
          <w:sz w:val="30"/>
          <w:szCs w:val="30"/>
          <w:cs/>
        </w:rPr>
        <w:t>วันที่</w:t>
      </w:r>
      <w:r w:rsidR="00D9759C" w:rsidRPr="00D24497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D9759C" w:rsidRPr="00D24497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="00D9759C" w:rsidRPr="00D24497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="00D9759C" w:rsidRPr="00D24497">
        <w:rPr>
          <w:rFonts w:asciiTheme="majorBidi" w:hAnsiTheme="majorBidi" w:cstheme="majorBidi"/>
          <w:spacing w:val="2"/>
          <w:sz w:val="30"/>
          <w:szCs w:val="30"/>
        </w:rPr>
        <w:t xml:space="preserve"> 256</w:t>
      </w:r>
      <w:r w:rsidR="00C246EF" w:rsidRPr="00D24497">
        <w:rPr>
          <w:rFonts w:asciiTheme="majorBidi" w:hAnsiTheme="majorBidi" w:cstheme="majorBidi"/>
          <w:spacing w:val="2"/>
          <w:sz w:val="30"/>
          <w:szCs w:val="30"/>
        </w:rPr>
        <w:t>8</w:t>
      </w:r>
      <w:r w:rsidR="00D9759C" w:rsidRPr="00D24497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D24497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="00AA640C" w:rsidRPr="00D24497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มีเงินให้สินเชื่อด้อยคุณภาพ (รวมเงินให้สินเชื่อแก่ธนาคารและตลาดเงิน) </w:t>
      </w:r>
      <w:r w:rsidR="002F6823" w:rsidRPr="00D24497">
        <w:rPr>
          <w:rFonts w:asciiTheme="majorBidi" w:hAnsiTheme="majorBidi" w:cstheme="majorBidi"/>
          <w:spacing w:val="2"/>
          <w:sz w:val="30"/>
          <w:szCs w:val="30"/>
          <w:cs/>
        </w:rPr>
        <w:t>ตามหลักเกณฑ์การจัดชั้นตามประกาศของ</w:t>
      </w:r>
      <w:r w:rsidR="002055A0" w:rsidRPr="00D24497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ธปท. </w:t>
      </w:r>
      <w:r w:rsidR="002F6823" w:rsidRPr="00D24497">
        <w:rPr>
          <w:rFonts w:asciiTheme="majorBidi" w:hAnsiTheme="majorBidi" w:cstheme="majorBidi"/>
          <w:spacing w:val="2"/>
          <w:sz w:val="30"/>
          <w:szCs w:val="30"/>
          <w:cs/>
        </w:rPr>
        <w:t>ดังนี้</w:t>
      </w:r>
    </w:p>
    <w:p w14:paraId="711E95A4" w14:textId="6FCA96C8" w:rsidR="002F6823" w:rsidRPr="00D24497" w:rsidRDefault="002F6823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2250"/>
        <w:gridCol w:w="2340"/>
      </w:tblGrid>
      <w:tr w:rsidR="00C246EF" w:rsidRPr="00D24497" w14:paraId="09CA8B31" w14:textId="77777777">
        <w:tc>
          <w:tcPr>
            <w:tcW w:w="4860" w:type="dxa"/>
            <w:vAlign w:val="bottom"/>
          </w:tcPr>
          <w:p w14:paraId="789DF35C" w14:textId="77777777" w:rsidR="00C246EF" w:rsidRPr="00D24497" w:rsidRDefault="00C246EF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0" w:type="dxa"/>
            <w:gridSpan w:val="2"/>
            <w:vAlign w:val="bottom"/>
          </w:tcPr>
          <w:p w14:paraId="5E8E07B5" w14:textId="77777777" w:rsidR="00C246EF" w:rsidRPr="00D24497" w:rsidRDefault="00C246EF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449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C246EF" w:rsidRPr="00D24497" w14:paraId="004DBF44" w14:textId="77777777">
        <w:tc>
          <w:tcPr>
            <w:tcW w:w="4860" w:type="dxa"/>
            <w:vAlign w:val="bottom"/>
          </w:tcPr>
          <w:p w14:paraId="3A4A8183" w14:textId="77777777" w:rsidR="00C246EF" w:rsidRPr="00D24497" w:rsidRDefault="00C246EF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vAlign w:val="bottom"/>
          </w:tcPr>
          <w:p w14:paraId="57574698" w14:textId="77777777" w:rsidR="00C246EF" w:rsidRPr="00D24497" w:rsidRDefault="00C246EF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</w:rPr>
            </w:pPr>
            <w:r w:rsidRPr="00D24497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D2449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มิถุนายน </w:t>
            </w:r>
            <w:r w:rsidRPr="00D24497">
              <w:rPr>
                <w:rFonts w:asciiTheme="majorBidi" w:hAnsiTheme="majorBidi" w:cstheme="majorBidi"/>
                <w:color w:val="000000"/>
                <w:sz w:val="28"/>
              </w:rPr>
              <w:t>2569</w:t>
            </w:r>
          </w:p>
        </w:tc>
        <w:tc>
          <w:tcPr>
            <w:tcW w:w="2340" w:type="dxa"/>
            <w:vAlign w:val="bottom"/>
          </w:tcPr>
          <w:p w14:paraId="4A3C2469" w14:textId="77777777" w:rsidR="00C246EF" w:rsidRPr="00D24497" w:rsidRDefault="00C246EF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</w:rPr>
            </w:pPr>
            <w:r w:rsidRPr="00D24497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24497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D24497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C246EF" w:rsidRPr="00D24497" w14:paraId="17DB757F" w14:textId="77777777">
        <w:tc>
          <w:tcPr>
            <w:tcW w:w="4860" w:type="dxa"/>
            <w:vAlign w:val="bottom"/>
          </w:tcPr>
          <w:p w14:paraId="41AF557E" w14:textId="77777777" w:rsidR="00C246EF" w:rsidRPr="00D24497" w:rsidRDefault="00C246EF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gridSpan w:val="2"/>
            <w:vAlign w:val="bottom"/>
          </w:tcPr>
          <w:p w14:paraId="7E6F88AE" w14:textId="77777777" w:rsidR="00C246EF" w:rsidRPr="00D24497" w:rsidRDefault="00C246EF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24497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C246EF" w:rsidRPr="00D24497" w14:paraId="6FC94015" w14:textId="77777777">
        <w:tc>
          <w:tcPr>
            <w:tcW w:w="4860" w:type="dxa"/>
            <w:vAlign w:val="bottom"/>
          </w:tcPr>
          <w:p w14:paraId="59374D65" w14:textId="7E4A257E" w:rsidR="00C246EF" w:rsidRPr="00D24497" w:rsidRDefault="00C246EF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pacing w:val="4"/>
                <w:sz w:val="28"/>
                <w:cs/>
              </w:rPr>
            </w:pPr>
            <w:r w:rsidRPr="00D24497">
              <w:rPr>
                <w:rFonts w:asciiTheme="majorBidi" w:hAnsiTheme="majorBidi" w:cstheme="majorBidi"/>
                <w:sz w:val="28"/>
                <w:cs/>
              </w:rPr>
              <w:t>เงินให้สินเชื่อด้อยคุณภาพ (ก่อนหักค่าเผื่อผลขาดทุน</w:t>
            </w:r>
            <w:r w:rsidR="00562865" w:rsidRPr="00D24497">
              <w:rPr>
                <w:rFonts w:asciiTheme="majorBidi" w:hAnsiTheme="majorBidi" w:cstheme="majorBidi"/>
                <w:sz w:val="28"/>
                <w:cs/>
              </w:rPr>
              <w:t>ด้าน</w:t>
            </w:r>
            <w:r w:rsidRPr="00D24497">
              <w:rPr>
                <w:rFonts w:asciiTheme="majorBidi" w:hAnsiTheme="majorBidi" w:cstheme="majorBidi"/>
                <w:sz w:val="28"/>
              </w:rPr>
              <w:br/>
            </w:r>
            <w:r w:rsidRPr="00D24497">
              <w:rPr>
                <w:rFonts w:asciiTheme="majorBidi" w:hAnsiTheme="majorBidi" w:cstheme="majorBidi"/>
                <w:sz w:val="28"/>
                <w:cs/>
              </w:rPr>
              <w:t>เครดิตที่คาดว่าจะเกิดขึ้นและไม่รวม</w:t>
            </w:r>
            <w:r w:rsidR="00562865" w:rsidRPr="00A650ED">
              <w:rPr>
                <w:rFonts w:asciiTheme="majorBidi" w:hAnsiTheme="majorBidi" w:cs="Angsana New"/>
                <w:sz w:val="28"/>
                <w:cs/>
              </w:rPr>
              <w:t>ผลกำไร (ขาดทุน)</w:t>
            </w:r>
          </w:p>
        </w:tc>
        <w:tc>
          <w:tcPr>
            <w:tcW w:w="2250" w:type="dxa"/>
            <w:vAlign w:val="bottom"/>
          </w:tcPr>
          <w:p w14:paraId="39A107BD" w14:textId="77777777" w:rsidR="00C246EF" w:rsidRPr="00D24497" w:rsidRDefault="00C246EF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40" w:type="dxa"/>
            <w:vAlign w:val="bottom"/>
          </w:tcPr>
          <w:p w14:paraId="71B2B4A6" w14:textId="77777777" w:rsidR="00C246EF" w:rsidRPr="00D24497" w:rsidRDefault="00C246EF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F61C3" w:rsidRPr="00D24497" w14:paraId="0F1C7DD3" w14:textId="77777777">
        <w:tc>
          <w:tcPr>
            <w:tcW w:w="4860" w:type="dxa"/>
            <w:vAlign w:val="bottom"/>
          </w:tcPr>
          <w:p w14:paraId="6F32E978" w14:textId="1D4D988F" w:rsidR="008F61C3" w:rsidRPr="00D24497" w:rsidRDefault="008F61C3" w:rsidP="00432C8B">
            <w:pPr>
              <w:spacing w:after="0" w:line="240" w:lineRule="auto"/>
              <w:ind w:left="340" w:right="-468" w:hanging="11"/>
              <w:rPr>
                <w:rFonts w:asciiTheme="majorBidi" w:hAnsiTheme="majorBidi" w:cstheme="majorBidi"/>
                <w:sz w:val="28"/>
                <w:cs/>
              </w:rPr>
            </w:pPr>
            <w:r w:rsidRPr="00D24497">
              <w:rPr>
                <w:rFonts w:asciiTheme="majorBidi" w:hAnsiTheme="majorBidi" w:cstheme="majorBidi"/>
                <w:sz w:val="28"/>
                <w:cs/>
              </w:rPr>
              <w:t>จากการเปลี่ยนแปลงเงื่อนไขใหม่ที่ยังไม่ตัดจำหน่าย)</w:t>
            </w:r>
          </w:p>
        </w:tc>
        <w:tc>
          <w:tcPr>
            <w:tcW w:w="2250" w:type="dxa"/>
            <w:vAlign w:val="bottom"/>
          </w:tcPr>
          <w:p w14:paraId="0F33860D" w14:textId="67A1C6E3" w:rsidR="008F61C3" w:rsidRPr="008F61C3" w:rsidRDefault="008F61C3" w:rsidP="008F61C3">
            <w:pPr>
              <w:suppressAutoHyphens/>
              <w:spacing w:after="0" w:line="240" w:lineRule="atLeast"/>
              <w:ind w:left="-115" w:right="472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F61C3">
              <w:rPr>
                <w:rFonts w:asciiTheme="majorBidi" w:hAnsiTheme="majorBidi" w:cstheme="majorBidi"/>
                <w:sz w:val="28"/>
              </w:rPr>
              <w:t>91,934</w:t>
            </w:r>
          </w:p>
        </w:tc>
        <w:tc>
          <w:tcPr>
            <w:tcW w:w="2340" w:type="dxa"/>
            <w:vAlign w:val="bottom"/>
          </w:tcPr>
          <w:p w14:paraId="46AA521A" w14:textId="77777777" w:rsidR="008F61C3" w:rsidRPr="00D24497" w:rsidRDefault="008F61C3" w:rsidP="008F61C3">
            <w:pPr>
              <w:suppressAutoHyphens/>
              <w:spacing w:after="0" w:line="240" w:lineRule="atLeast"/>
              <w:ind w:left="-115" w:right="39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8"/>
              </w:rPr>
              <w:t xml:space="preserve"> 96,165 </w:t>
            </w:r>
          </w:p>
        </w:tc>
      </w:tr>
      <w:tr w:rsidR="008F61C3" w:rsidRPr="00D24497" w14:paraId="215C0AD7" w14:textId="77777777">
        <w:tc>
          <w:tcPr>
            <w:tcW w:w="4860" w:type="dxa"/>
          </w:tcPr>
          <w:p w14:paraId="5313BAFA" w14:textId="77777777" w:rsidR="008F61C3" w:rsidRPr="00D24497" w:rsidRDefault="008F61C3" w:rsidP="008F61C3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 w:val="28"/>
              </w:rPr>
            </w:pPr>
            <w:r w:rsidRPr="00D24497">
              <w:rPr>
                <w:rFonts w:asciiTheme="majorBidi" w:hAnsiTheme="majorBidi" w:cstheme="majorBidi"/>
                <w:sz w:val="28"/>
                <w:cs/>
              </w:rPr>
              <w:t>ร้อยละของเงินให้สินเชื่อด้อยคุณภาพต่อเงินให้สินเชื่อรวม</w:t>
            </w:r>
          </w:p>
        </w:tc>
        <w:tc>
          <w:tcPr>
            <w:tcW w:w="2250" w:type="dxa"/>
            <w:vAlign w:val="bottom"/>
          </w:tcPr>
          <w:p w14:paraId="36F8F2EB" w14:textId="4457DBE4" w:rsidR="008F61C3" w:rsidRPr="008F61C3" w:rsidRDefault="008F61C3" w:rsidP="008F61C3">
            <w:pPr>
              <w:suppressAutoHyphens/>
              <w:spacing w:after="0" w:line="240" w:lineRule="atLeast"/>
              <w:ind w:left="-115" w:right="472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8F61C3">
              <w:rPr>
                <w:rFonts w:asciiTheme="majorBidi" w:hAnsiTheme="majorBidi" w:cstheme="majorBidi"/>
                <w:sz w:val="28"/>
              </w:rPr>
              <w:t>3.2</w:t>
            </w:r>
          </w:p>
        </w:tc>
        <w:tc>
          <w:tcPr>
            <w:tcW w:w="2340" w:type="dxa"/>
            <w:vAlign w:val="bottom"/>
          </w:tcPr>
          <w:p w14:paraId="078C0302" w14:textId="77777777" w:rsidR="008F61C3" w:rsidRPr="00D24497" w:rsidRDefault="008F61C3" w:rsidP="008F61C3">
            <w:pPr>
              <w:suppressAutoHyphens/>
              <w:spacing w:after="0" w:line="240" w:lineRule="atLeast"/>
              <w:ind w:left="-115" w:right="39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8"/>
              </w:rPr>
              <w:t xml:space="preserve"> 3.3 </w:t>
            </w:r>
          </w:p>
        </w:tc>
      </w:tr>
    </w:tbl>
    <w:p w14:paraId="4430CAA4" w14:textId="77777777" w:rsidR="003F671B" w:rsidRPr="00D24497" w:rsidRDefault="003F671B" w:rsidP="00800177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C87ACF7" w14:textId="34152B3F" w:rsidR="002F6823" w:rsidRPr="00D24497" w:rsidRDefault="002F6823" w:rsidP="00AE6F9B">
      <w:pPr>
        <w:spacing w:after="0"/>
        <w:ind w:left="540" w:right="15"/>
        <w:jc w:val="thaiDistribute"/>
        <w:rPr>
          <w:rFonts w:asciiTheme="majorBidi" w:hAnsiTheme="majorBidi" w:cstheme="majorBidi"/>
          <w:sz w:val="30"/>
          <w:szCs w:val="30"/>
        </w:rPr>
      </w:pPr>
      <w:r w:rsidRPr="00D24497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025211" w:rsidRPr="00D24497">
        <w:rPr>
          <w:rFonts w:asciiTheme="majorBidi" w:hAnsiTheme="majorBidi" w:cstheme="majorBidi"/>
          <w:sz w:val="30"/>
          <w:szCs w:val="30"/>
          <w:cs/>
        </w:rPr>
        <w:t>หก</w:t>
      </w:r>
      <w:r w:rsidRPr="00D2449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025211" w:rsidRPr="00D24497">
        <w:rPr>
          <w:rFonts w:asciiTheme="majorBidi" w:hAnsiTheme="majorBidi" w:cstheme="majorBidi"/>
          <w:color w:val="000000"/>
          <w:sz w:val="30"/>
          <w:szCs w:val="30"/>
        </w:rPr>
        <w:t>30</w:t>
      </w:r>
      <w:r w:rsidR="00BF06AE" w:rsidRPr="00D2449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025211" w:rsidRPr="00D24497">
        <w:rPr>
          <w:rFonts w:asciiTheme="majorBidi" w:hAnsiTheme="majorBidi" w:cstheme="majorBidi"/>
          <w:color w:val="000000"/>
          <w:sz w:val="30"/>
          <w:szCs w:val="30"/>
          <w:cs/>
        </w:rPr>
        <w:t>มิถุนายน</w:t>
      </w:r>
      <w:r w:rsidR="00BE572D" w:rsidRPr="00D244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24497">
        <w:rPr>
          <w:rFonts w:asciiTheme="majorBidi" w:hAnsiTheme="majorBidi" w:cstheme="majorBidi"/>
          <w:sz w:val="30"/>
          <w:szCs w:val="30"/>
        </w:rPr>
        <w:t>256</w:t>
      </w:r>
      <w:r w:rsidR="00C246EF" w:rsidRPr="00D24497">
        <w:rPr>
          <w:rFonts w:asciiTheme="majorBidi" w:hAnsiTheme="majorBidi" w:cstheme="majorBidi"/>
          <w:sz w:val="30"/>
          <w:szCs w:val="30"/>
        </w:rPr>
        <w:t>9</w:t>
      </w:r>
      <w:r w:rsidRPr="00D24497">
        <w:rPr>
          <w:rFonts w:asciiTheme="majorBidi" w:hAnsiTheme="majorBidi" w:cstheme="majorBidi"/>
          <w:sz w:val="30"/>
          <w:szCs w:val="30"/>
        </w:rPr>
        <w:t xml:space="preserve"> </w:t>
      </w:r>
      <w:r w:rsidR="008E145C" w:rsidRPr="00D24497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Pr="00D24497">
        <w:rPr>
          <w:rFonts w:asciiTheme="majorBidi" w:hAnsiTheme="majorBidi" w:cstheme="majorBidi"/>
          <w:sz w:val="30"/>
          <w:szCs w:val="30"/>
          <w:cs/>
        </w:rPr>
        <w:t>ขายและโอนสิทธิเรียกร้องในการรับชำระหนี้</w:t>
      </w:r>
      <w:r w:rsidR="00D90885" w:rsidRPr="00D24497">
        <w:rPr>
          <w:rFonts w:asciiTheme="majorBidi" w:hAnsiTheme="majorBidi" w:cstheme="majorBidi"/>
          <w:sz w:val="30"/>
          <w:szCs w:val="30"/>
          <w:cs/>
        </w:rPr>
        <w:t>ของสินเชื่อด้อยคุณภาพ</w:t>
      </w:r>
      <w:r w:rsidRPr="00D24497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</w:t>
      </w:r>
      <w:r w:rsidR="00F3220D" w:rsidRPr="00D24497">
        <w:rPr>
          <w:rFonts w:asciiTheme="majorBidi" w:hAnsiTheme="majorBidi" w:cstheme="majorBidi"/>
          <w:sz w:val="30"/>
          <w:szCs w:val="30"/>
          <w:cs/>
        </w:rPr>
        <w:t>ต้น</w:t>
      </w:r>
      <w:r w:rsidRPr="00D24497">
        <w:rPr>
          <w:rFonts w:asciiTheme="majorBidi" w:hAnsiTheme="majorBidi" w:cstheme="majorBidi"/>
          <w:sz w:val="30"/>
          <w:szCs w:val="30"/>
          <w:cs/>
        </w:rPr>
        <w:t>ทั้งสิ้น</w:t>
      </w:r>
      <w:r w:rsidR="00200493" w:rsidRPr="00D24497">
        <w:rPr>
          <w:rFonts w:asciiTheme="majorBidi" w:hAnsiTheme="majorBidi" w:cstheme="majorBidi"/>
          <w:sz w:val="30"/>
          <w:szCs w:val="30"/>
        </w:rPr>
        <w:t xml:space="preserve"> </w:t>
      </w:r>
      <w:r w:rsidR="005B14DE" w:rsidRPr="00AC18B8">
        <w:rPr>
          <w:rFonts w:asciiTheme="majorBidi" w:hAnsiTheme="majorBidi" w:cstheme="majorBidi"/>
          <w:sz w:val="30"/>
          <w:szCs w:val="30"/>
        </w:rPr>
        <w:t>7,865</w:t>
      </w:r>
      <w:r w:rsidR="00E65010" w:rsidRPr="00D24497">
        <w:rPr>
          <w:rFonts w:asciiTheme="majorBidi" w:hAnsiTheme="majorBidi" w:cstheme="majorBidi"/>
          <w:sz w:val="30"/>
          <w:szCs w:val="30"/>
        </w:rPr>
        <w:t xml:space="preserve"> </w:t>
      </w:r>
      <w:r w:rsidRPr="00D2449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D67D9" w:rsidRPr="00D24497">
        <w:rPr>
          <w:rFonts w:asciiTheme="majorBidi" w:hAnsiTheme="majorBidi" w:cstheme="majorBidi"/>
          <w:sz w:val="30"/>
          <w:szCs w:val="30"/>
        </w:rPr>
        <w:t xml:space="preserve"> </w:t>
      </w:r>
      <w:r w:rsidR="006D67D9" w:rsidRPr="00D24497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C7133" w:rsidRPr="00D24497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30 </w:t>
      </w:r>
      <w:r w:rsidR="008C7133" w:rsidRPr="00D2449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มิถุนายน</w:t>
      </w:r>
      <w:r w:rsidR="00BE572D" w:rsidRPr="00D2449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="006D67D9" w:rsidRPr="00D2449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246EF" w:rsidRPr="00D24497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A34A08" w:rsidRPr="00D24497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E6F9B" w:rsidRPr="00D24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246EF" w:rsidRPr="00D24497">
        <w:rPr>
          <w:rFonts w:asciiTheme="majorBidi" w:hAnsiTheme="majorBidi" w:cstheme="majorBidi"/>
          <w:i/>
          <w:iCs/>
          <w:sz w:val="30"/>
          <w:szCs w:val="30"/>
        </w:rPr>
        <w:t>1,862</w:t>
      </w:r>
      <w:r w:rsidR="00002144" w:rsidRPr="00D244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0462F" w:rsidRPr="00D24497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6D67D9" w:rsidRPr="00D24497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3A487FE" w14:textId="77777777" w:rsidR="006B3CEE" w:rsidRPr="00D24497" w:rsidRDefault="006B3CEE" w:rsidP="00AE6F9B">
      <w:pPr>
        <w:spacing w:after="0"/>
        <w:ind w:left="540" w:right="15"/>
        <w:jc w:val="thaiDistribute"/>
        <w:rPr>
          <w:rFonts w:asciiTheme="majorBidi" w:hAnsiTheme="majorBidi" w:cstheme="majorBidi"/>
          <w:sz w:val="30"/>
          <w:szCs w:val="30"/>
        </w:rPr>
      </w:pPr>
    </w:p>
    <w:p w14:paraId="0C30E48F" w14:textId="77777777" w:rsidR="00C647FA" w:rsidRPr="00D24497" w:rsidRDefault="00C647FA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  <w:bookmarkStart w:id="24" w:name="_ค่าเผื่อผลขาดทุนด้านเครดิตที่คาดว่า"/>
      <w:bookmarkStart w:id="25" w:name="_Toc141724697"/>
      <w:bookmarkEnd w:id="24"/>
      <w:r w:rsidRPr="00D24497">
        <w:rPr>
          <w:rFonts w:asciiTheme="majorBidi" w:hAnsiTheme="majorBidi" w:cstheme="majorBidi"/>
          <w:cs/>
        </w:rPr>
        <w:br w:type="page"/>
      </w:r>
    </w:p>
    <w:p w14:paraId="28556659" w14:textId="5E415A45" w:rsidR="00B742E5" w:rsidRPr="00D24497" w:rsidRDefault="00B742E5" w:rsidP="00CA2DF6">
      <w:pPr>
        <w:pStyle w:val="Heading1"/>
        <w:ind w:left="540" w:hanging="540"/>
        <w:rPr>
          <w:rFonts w:asciiTheme="majorBidi" w:hAnsiTheme="majorBidi" w:cstheme="majorBidi"/>
        </w:rPr>
      </w:pPr>
      <w:bookmarkStart w:id="26" w:name="_Toc237253032"/>
      <w:r w:rsidRPr="00D24497">
        <w:rPr>
          <w:rFonts w:asciiTheme="majorBidi" w:hAnsiTheme="majorBidi" w:cstheme="majorBidi"/>
          <w:cs/>
        </w:rPr>
        <w:t>ค่าเผื่อผลขาดทุนด้านเครดิตที่คาดว่าจะเกิดขึ้น</w:t>
      </w:r>
      <w:bookmarkEnd w:id="25"/>
      <w:bookmarkEnd w:id="26"/>
    </w:p>
    <w:p w14:paraId="7BE359C6" w14:textId="0F3C987C" w:rsidR="00C208DE" w:rsidRPr="00D24497" w:rsidRDefault="00C208DE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CC01D52" w14:textId="0FFBB340" w:rsidR="00941B0F" w:rsidRPr="00D24497" w:rsidRDefault="00800DAA" w:rsidP="00800DAA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8.1</w:t>
      </w:r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941B0F"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จำแนกตามประเภทเครื่องมือทางการเงิน</w:t>
      </w:r>
    </w:p>
    <w:p w14:paraId="2A22EC3E" w14:textId="41030108" w:rsidR="00B4319D" w:rsidRPr="00D24497" w:rsidRDefault="00B4319D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B17633" w:rsidRPr="00235E63" w:rsidDel="00F22AC4" w14:paraId="767EB056" w14:textId="77777777">
        <w:trPr>
          <w:trHeight w:val="236"/>
          <w:tblHeader/>
        </w:trPr>
        <w:tc>
          <w:tcPr>
            <w:tcW w:w="2970" w:type="dxa"/>
          </w:tcPr>
          <w:p w14:paraId="594038C2" w14:textId="77777777" w:rsidR="00B17633" w:rsidRPr="00235E63" w:rsidRDefault="00B17633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0FCE401F" w14:textId="77777777" w:rsidR="00B17633" w:rsidRPr="00235E63" w:rsidDel="00F22AC4" w:rsidRDefault="00B1763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B17633" w:rsidRPr="00235E63" w14:paraId="4E9E7F01" w14:textId="77777777">
        <w:trPr>
          <w:tblHeader/>
        </w:trPr>
        <w:tc>
          <w:tcPr>
            <w:tcW w:w="2970" w:type="dxa"/>
          </w:tcPr>
          <w:p w14:paraId="753FD397" w14:textId="77777777" w:rsidR="00B17633" w:rsidRPr="00235E63" w:rsidRDefault="00B17633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2CA54DE7" w14:textId="77777777" w:rsidR="00B17633" w:rsidRPr="00235E63" w:rsidRDefault="00B1763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5CAA6F1B" w14:textId="77777777" w:rsidR="00B17633" w:rsidRPr="00235E63" w:rsidRDefault="00B17633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117556FF" w14:textId="77777777" w:rsidR="00B17633" w:rsidRPr="00235E63" w:rsidRDefault="00B1763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5D973599" w14:textId="77777777" w:rsidR="00B17633" w:rsidRPr="00235E63" w:rsidRDefault="00B1763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CF01AEF" w14:textId="77777777" w:rsidR="00B17633" w:rsidRPr="00235E63" w:rsidRDefault="00B1763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245E8F6" w14:textId="77777777" w:rsidR="00B17633" w:rsidRPr="00235E63" w:rsidRDefault="00B1763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F0710A9" w14:textId="77777777" w:rsidR="00B17633" w:rsidRPr="00235E63" w:rsidRDefault="00B1763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D1727CB" w14:textId="77777777" w:rsidR="00B17633" w:rsidRPr="00235E63" w:rsidRDefault="00B1763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ด้อยค่าด้านเครดิต</w:t>
            </w:r>
          </w:p>
        </w:tc>
        <w:tc>
          <w:tcPr>
            <w:tcW w:w="270" w:type="dxa"/>
          </w:tcPr>
          <w:p w14:paraId="0C5E6F17" w14:textId="77777777" w:rsidR="00B17633" w:rsidRPr="00235E63" w:rsidRDefault="00B1763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1DD87EC1" w14:textId="77777777" w:rsidR="00B17633" w:rsidRPr="00235E63" w:rsidRDefault="00B1763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5836AD6" w14:textId="77777777" w:rsidR="00B17633" w:rsidRPr="00235E63" w:rsidRDefault="00B1763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6DA65A79" w14:textId="77777777" w:rsidR="00B17633" w:rsidRPr="00235E63" w:rsidRDefault="00B1763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1E9BFC8" w14:textId="77777777" w:rsidR="00B17633" w:rsidRPr="00235E63" w:rsidRDefault="00B1763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F6F1DD2" w14:textId="77777777" w:rsidR="00B17633" w:rsidRPr="00235E63" w:rsidRDefault="00B1763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04D7C3AE" w14:textId="77777777" w:rsidR="00B17633" w:rsidRPr="00235E63" w:rsidRDefault="00B1763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647A9B23" w14:textId="77777777" w:rsidR="00B17633" w:rsidRPr="00235E63" w:rsidRDefault="00B1763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B17633" w:rsidRPr="00235E63" w14:paraId="2A8440D7" w14:textId="77777777">
        <w:trPr>
          <w:trHeight w:val="290"/>
          <w:tblHeader/>
        </w:trPr>
        <w:tc>
          <w:tcPr>
            <w:tcW w:w="2970" w:type="dxa"/>
            <w:vAlign w:val="bottom"/>
          </w:tcPr>
          <w:p w14:paraId="317B3BC8" w14:textId="77777777" w:rsidR="00B17633" w:rsidRPr="00235E63" w:rsidRDefault="00B17633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5FB12924" w14:textId="77777777" w:rsidR="00B17633" w:rsidRPr="00235E63" w:rsidRDefault="00B1763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21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B17633" w:rsidRPr="00235E63" w14:paraId="63E6DB9C" w14:textId="77777777">
        <w:tc>
          <w:tcPr>
            <w:tcW w:w="2970" w:type="dxa"/>
            <w:vAlign w:val="bottom"/>
          </w:tcPr>
          <w:p w14:paraId="2EB84E20" w14:textId="512A6F2D" w:rsidR="00B17633" w:rsidRPr="00235E63" w:rsidRDefault="00B1763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มิถุนายน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2569</w:t>
            </w:r>
          </w:p>
        </w:tc>
        <w:tc>
          <w:tcPr>
            <w:tcW w:w="1260" w:type="dxa"/>
            <w:vAlign w:val="bottom"/>
          </w:tcPr>
          <w:p w14:paraId="6F99E92E" w14:textId="77777777" w:rsidR="00B17633" w:rsidRPr="00235E63" w:rsidRDefault="00B17633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E937574" w14:textId="77777777" w:rsidR="00B17633" w:rsidRPr="00235E63" w:rsidRDefault="00B1763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A0DEB22" w14:textId="77777777" w:rsidR="00B17633" w:rsidRPr="00235E63" w:rsidRDefault="00B1763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3026B45" w14:textId="77777777" w:rsidR="00B17633" w:rsidRPr="00235E63" w:rsidRDefault="00B1763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ED9E98C" w14:textId="77777777" w:rsidR="00B17633" w:rsidRPr="00235E63" w:rsidRDefault="00B1763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8E14B2B" w14:textId="77777777" w:rsidR="00B17633" w:rsidRPr="00235E63" w:rsidRDefault="00B1763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560DA103" w14:textId="77777777" w:rsidR="00B17633" w:rsidRPr="00235E63" w:rsidRDefault="00B1763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562865" w:rsidRPr="00235E63" w14:paraId="2A0EBE16" w14:textId="77777777" w:rsidTr="00432C8B">
        <w:tc>
          <w:tcPr>
            <w:tcW w:w="2970" w:type="dxa"/>
            <w:vAlign w:val="bottom"/>
          </w:tcPr>
          <w:p w14:paraId="2A83E29D" w14:textId="77777777" w:rsidR="00562865" w:rsidRPr="00235E63" w:rsidRDefault="00562865" w:rsidP="0056286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</w:tcPr>
          <w:p w14:paraId="20996CF1" w14:textId="1BEBA076" w:rsidR="00562865" w:rsidRPr="006F1146" w:rsidRDefault="00562865" w:rsidP="0056286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F1146">
              <w:rPr>
                <w:rFonts w:asciiTheme="majorBidi" w:hAnsiTheme="majorBidi" w:cstheme="majorBidi"/>
                <w:sz w:val="28"/>
              </w:rPr>
              <w:t xml:space="preserve"> 77 </w:t>
            </w:r>
          </w:p>
        </w:tc>
        <w:tc>
          <w:tcPr>
            <w:tcW w:w="270" w:type="dxa"/>
          </w:tcPr>
          <w:p w14:paraId="38F50D1A" w14:textId="77777777" w:rsidR="00562865" w:rsidRPr="006F1146" w:rsidRDefault="00562865" w:rsidP="0056286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2C047716" w14:textId="397789B0" w:rsidR="00562865" w:rsidRPr="006F1146" w:rsidRDefault="00562865" w:rsidP="00562865">
            <w:pPr>
              <w:tabs>
                <w:tab w:val="decimal" w:pos="794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F1146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42595C43" w14:textId="77777777" w:rsidR="00562865" w:rsidRPr="006F1146" w:rsidRDefault="00562865" w:rsidP="0056286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793544F0" w14:textId="44E26ACF" w:rsidR="00562865" w:rsidRPr="006F1146" w:rsidRDefault="00562865" w:rsidP="00562865">
            <w:pPr>
              <w:tabs>
                <w:tab w:val="decimal" w:pos="871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235572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0BA299C9" w14:textId="77777777" w:rsidR="00562865" w:rsidRPr="006F1146" w:rsidRDefault="00562865" w:rsidP="0056286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77F26B63" w14:textId="5E816540" w:rsidR="00562865" w:rsidRPr="006F1146" w:rsidRDefault="00562865" w:rsidP="0056286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6F1146">
              <w:rPr>
                <w:rFonts w:asciiTheme="majorBidi" w:hAnsiTheme="majorBidi" w:cstheme="majorBidi"/>
                <w:sz w:val="28"/>
              </w:rPr>
              <w:t xml:space="preserve"> 77 </w:t>
            </w:r>
          </w:p>
        </w:tc>
      </w:tr>
      <w:tr w:rsidR="00562865" w:rsidRPr="00235E63" w14:paraId="53436DBF" w14:textId="77777777" w:rsidTr="00432C8B">
        <w:tc>
          <w:tcPr>
            <w:tcW w:w="2970" w:type="dxa"/>
            <w:vAlign w:val="bottom"/>
          </w:tcPr>
          <w:p w14:paraId="129F150E" w14:textId="77777777" w:rsidR="00562865" w:rsidRPr="00235E63" w:rsidRDefault="00562865" w:rsidP="0056286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7BF7835D" w14:textId="25163B31" w:rsidR="00562865" w:rsidRPr="006F1146" w:rsidRDefault="00562865" w:rsidP="0056286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F1146">
              <w:rPr>
                <w:rFonts w:asciiTheme="majorBidi" w:hAnsiTheme="majorBidi" w:cstheme="majorBidi"/>
                <w:sz w:val="28"/>
              </w:rPr>
              <w:t xml:space="preserve"> 38 </w:t>
            </w:r>
          </w:p>
        </w:tc>
        <w:tc>
          <w:tcPr>
            <w:tcW w:w="270" w:type="dxa"/>
          </w:tcPr>
          <w:p w14:paraId="61777959" w14:textId="77777777" w:rsidR="00562865" w:rsidRPr="006F1146" w:rsidRDefault="00562865" w:rsidP="0056286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3F774132" w14:textId="60E992B4" w:rsidR="00562865" w:rsidRPr="006F1146" w:rsidRDefault="00562865" w:rsidP="00562865">
            <w:pPr>
              <w:tabs>
                <w:tab w:val="decimal" w:pos="794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hAnsiTheme="majorBidi" w:cstheme="majorBidi"/>
                <w:sz w:val="28"/>
              </w:rPr>
            </w:pPr>
            <w:r w:rsidRPr="006F1146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5D0CEA49" w14:textId="77777777" w:rsidR="00562865" w:rsidRPr="006F1146" w:rsidRDefault="00562865" w:rsidP="0056286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5384EB87" w14:textId="3D285E44" w:rsidR="00562865" w:rsidRPr="006F1146" w:rsidRDefault="00562865" w:rsidP="00562865">
            <w:pPr>
              <w:tabs>
                <w:tab w:val="decimal" w:pos="871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235572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2D4C814C" w14:textId="77777777" w:rsidR="00562865" w:rsidRPr="006F1146" w:rsidRDefault="00562865" w:rsidP="0056286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6B08FF9F" w14:textId="580FD1FA" w:rsidR="00562865" w:rsidRPr="006F1146" w:rsidRDefault="00562865" w:rsidP="0056286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F1146">
              <w:rPr>
                <w:rFonts w:asciiTheme="majorBidi" w:hAnsiTheme="majorBidi" w:cstheme="majorBidi"/>
                <w:sz w:val="28"/>
              </w:rPr>
              <w:t xml:space="preserve"> 38 </w:t>
            </w:r>
          </w:p>
        </w:tc>
      </w:tr>
      <w:tr w:rsidR="006F1146" w:rsidRPr="00235E63" w14:paraId="7EF3D4CD" w14:textId="77777777">
        <w:tc>
          <w:tcPr>
            <w:tcW w:w="2970" w:type="dxa"/>
            <w:vAlign w:val="bottom"/>
          </w:tcPr>
          <w:p w14:paraId="5CD6234F" w14:textId="77777777" w:rsidR="006F1146" w:rsidRPr="00235E63" w:rsidRDefault="006F1146" w:rsidP="006F1146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</w:tcPr>
          <w:p w14:paraId="1E156F42" w14:textId="71F73929" w:rsidR="006F1146" w:rsidRPr="006F1146" w:rsidRDefault="006F1146" w:rsidP="006F1146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F1146">
              <w:rPr>
                <w:rFonts w:asciiTheme="majorBidi" w:hAnsiTheme="majorBidi" w:cstheme="majorBidi"/>
                <w:sz w:val="28"/>
              </w:rPr>
              <w:t xml:space="preserve"> 24,585 </w:t>
            </w:r>
          </w:p>
        </w:tc>
        <w:tc>
          <w:tcPr>
            <w:tcW w:w="270" w:type="dxa"/>
          </w:tcPr>
          <w:p w14:paraId="3759FD7C" w14:textId="77777777" w:rsidR="006F1146" w:rsidRPr="006F1146" w:rsidRDefault="006F1146" w:rsidP="006F1146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125E54F8" w14:textId="3458D5D4" w:rsidR="006F1146" w:rsidRPr="006F1146" w:rsidRDefault="006F1146" w:rsidP="006F114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F1146">
              <w:rPr>
                <w:rFonts w:asciiTheme="majorBidi" w:hAnsiTheme="majorBidi" w:cstheme="majorBidi"/>
                <w:sz w:val="28"/>
              </w:rPr>
              <w:t xml:space="preserve"> 63,188 </w:t>
            </w:r>
          </w:p>
        </w:tc>
        <w:tc>
          <w:tcPr>
            <w:tcW w:w="270" w:type="dxa"/>
          </w:tcPr>
          <w:p w14:paraId="47EE562E" w14:textId="77777777" w:rsidR="006F1146" w:rsidRPr="006F1146" w:rsidRDefault="006F1146" w:rsidP="006F1146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D6D035F" w14:textId="4F0FEA46" w:rsidR="006F1146" w:rsidRPr="006F1146" w:rsidRDefault="006F1146" w:rsidP="006F1146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F1146">
              <w:rPr>
                <w:rFonts w:asciiTheme="majorBidi" w:hAnsiTheme="majorBidi" w:cstheme="majorBidi"/>
                <w:sz w:val="28"/>
              </w:rPr>
              <w:t xml:space="preserve"> 49,183 </w:t>
            </w:r>
          </w:p>
        </w:tc>
        <w:tc>
          <w:tcPr>
            <w:tcW w:w="270" w:type="dxa"/>
          </w:tcPr>
          <w:p w14:paraId="7A27131F" w14:textId="77777777" w:rsidR="006F1146" w:rsidRPr="006F1146" w:rsidRDefault="006F1146" w:rsidP="006F1146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481594A2" w14:textId="309B6B7A" w:rsidR="006F1146" w:rsidRPr="006F1146" w:rsidRDefault="006F1146" w:rsidP="006F1146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6F1146">
              <w:rPr>
                <w:rFonts w:asciiTheme="majorBidi" w:hAnsiTheme="majorBidi" w:cstheme="majorBidi"/>
                <w:sz w:val="28"/>
              </w:rPr>
              <w:t xml:space="preserve"> 136,956 </w:t>
            </w:r>
          </w:p>
        </w:tc>
      </w:tr>
      <w:tr w:rsidR="006F1146" w:rsidRPr="00235E63" w14:paraId="1B87DC51" w14:textId="77777777">
        <w:tc>
          <w:tcPr>
            <w:tcW w:w="2970" w:type="dxa"/>
            <w:vAlign w:val="bottom"/>
          </w:tcPr>
          <w:p w14:paraId="6B37C763" w14:textId="77777777" w:rsidR="006F1146" w:rsidRPr="00235E63" w:rsidRDefault="006F1146" w:rsidP="006F1146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E9182D" w14:textId="5576FE50" w:rsidR="006F1146" w:rsidRPr="006F1146" w:rsidRDefault="006F1146" w:rsidP="006F1146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F1146">
              <w:rPr>
                <w:rFonts w:asciiTheme="majorBidi" w:hAnsiTheme="majorBidi" w:cstheme="majorBidi"/>
                <w:b/>
                <w:bCs/>
                <w:sz w:val="28"/>
              </w:rPr>
              <w:t xml:space="preserve"> 24,700 </w:t>
            </w:r>
          </w:p>
        </w:tc>
        <w:tc>
          <w:tcPr>
            <w:tcW w:w="270" w:type="dxa"/>
          </w:tcPr>
          <w:p w14:paraId="6A514FE2" w14:textId="77777777" w:rsidR="006F1146" w:rsidRPr="006F1146" w:rsidRDefault="006F1146" w:rsidP="006F1146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7293A0" w14:textId="5107187B" w:rsidR="006F1146" w:rsidRPr="006F1146" w:rsidRDefault="006F1146" w:rsidP="006F114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F1146">
              <w:rPr>
                <w:rFonts w:asciiTheme="majorBidi" w:hAnsiTheme="majorBidi" w:cstheme="majorBidi"/>
                <w:b/>
                <w:bCs/>
                <w:sz w:val="28"/>
              </w:rPr>
              <w:t xml:space="preserve"> 63,188 </w:t>
            </w:r>
          </w:p>
        </w:tc>
        <w:tc>
          <w:tcPr>
            <w:tcW w:w="270" w:type="dxa"/>
          </w:tcPr>
          <w:p w14:paraId="62964AFF" w14:textId="77777777" w:rsidR="006F1146" w:rsidRPr="006F1146" w:rsidRDefault="006F1146" w:rsidP="006F1146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C80BBA" w14:textId="18430339" w:rsidR="006F1146" w:rsidRPr="006F1146" w:rsidRDefault="006F1146" w:rsidP="006F1146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F1146">
              <w:rPr>
                <w:rFonts w:asciiTheme="majorBidi" w:hAnsiTheme="majorBidi" w:cstheme="majorBidi"/>
                <w:b/>
                <w:bCs/>
                <w:sz w:val="28"/>
              </w:rPr>
              <w:t xml:space="preserve"> 49,183 </w:t>
            </w:r>
          </w:p>
        </w:tc>
        <w:tc>
          <w:tcPr>
            <w:tcW w:w="270" w:type="dxa"/>
          </w:tcPr>
          <w:p w14:paraId="2776B869" w14:textId="77777777" w:rsidR="006F1146" w:rsidRPr="006F1146" w:rsidRDefault="006F1146" w:rsidP="006F1146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08D65D2" w14:textId="5DDF61B2" w:rsidR="006F1146" w:rsidRPr="006F1146" w:rsidRDefault="006F1146" w:rsidP="006F1146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6F1146">
              <w:rPr>
                <w:rFonts w:asciiTheme="majorBidi" w:hAnsiTheme="majorBidi" w:cstheme="majorBidi"/>
                <w:b/>
                <w:bCs/>
                <w:sz w:val="28"/>
              </w:rPr>
              <w:t xml:space="preserve"> 137,071 </w:t>
            </w:r>
          </w:p>
        </w:tc>
      </w:tr>
      <w:tr w:rsidR="00B17633" w:rsidRPr="00235E63" w14:paraId="26CEB587" w14:textId="77777777">
        <w:tc>
          <w:tcPr>
            <w:tcW w:w="2970" w:type="dxa"/>
            <w:vAlign w:val="bottom"/>
          </w:tcPr>
          <w:p w14:paraId="461BDDA7" w14:textId="77777777" w:rsidR="00B17633" w:rsidRPr="00235E63" w:rsidRDefault="00B1763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36131B6C" w14:textId="77777777" w:rsidR="00B17633" w:rsidRPr="00235E63" w:rsidRDefault="00B17633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</w:tcPr>
          <w:p w14:paraId="160FCA37" w14:textId="77777777" w:rsidR="00B17633" w:rsidRPr="00235E63" w:rsidRDefault="00B1763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6CD5A7F" w14:textId="77777777" w:rsidR="00B17633" w:rsidRPr="00235E63" w:rsidRDefault="00B1763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</w:tcPr>
          <w:p w14:paraId="3F15B505" w14:textId="77777777" w:rsidR="00B17633" w:rsidRPr="00235E63" w:rsidRDefault="00B1763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350" w:type="dxa"/>
          </w:tcPr>
          <w:p w14:paraId="3ECE5676" w14:textId="77777777" w:rsidR="00B17633" w:rsidRPr="00235E63" w:rsidRDefault="00B1763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</w:tcPr>
          <w:p w14:paraId="0CD7B7F3" w14:textId="77777777" w:rsidR="00B17633" w:rsidRPr="00235E63" w:rsidRDefault="00B1763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530" w:type="dxa"/>
          </w:tcPr>
          <w:p w14:paraId="4AB898E7" w14:textId="77777777" w:rsidR="00B17633" w:rsidRPr="00235E63" w:rsidRDefault="00B1763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B17633" w:rsidRPr="00235E63" w14:paraId="7BBE19E9" w14:textId="77777777">
        <w:tc>
          <w:tcPr>
            <w:tcW w:w="2970" w:type="dxa"/>
            <w:vAlign w:val="bottom"/>
          </w:tcPr>
          <w:p w14:paraId="6316CD30" w14:textId="77777777" w:rsidR="00B17633" w:rsidRPr="00235E63" w:rsidRDefault="00B1763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8</w:t>
            </w:r>
          </w:p>
        </w:tc>
        <w:tc>
          <w:tcPr>
            <w:tcW w:w="1260" w:type="dxa"/>
            <w:vAlign w:val="bottom"/>
          </w:tcPr>
          <w:p w14:paraId="7CCA9FC6" w14:textId="77777777" w:rsidR="00B17633" w:rsidRPr="00235E63" w:rsidRDefault="00B17633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4605A02" w14:textId="77777777" w:rsidR="00B17633" w:rsidRPr="00235E63" w:rsidRDefault="00B1763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F69A191" w14:textId="77777777" w:rsidR="00B17633" w:rsidRPr="00235E63" w:rsidRDefault="00B1763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2682347" w14:textId="77777777" w:rsidR="00B17633" w:rsidRPr="00235E63" w:rsidRDefault="00B1763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01E07FA" w14:textId="77777777" w:rsidR="00B17633" w:rsidRPr="00235E63" w:rsidRDefault="00B1763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B24C99A" w14:textId="77777777" w:rsidR="00B17633" w:rsidRPr="00235E63" w:rsidRDefault="00B1763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D56F33C" w14:textId="77777777" w:rsidR="00B17633" w:rsidRPr="00235E63" w:rsidRDefault="00B1763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17633" w:rsidRPr="00235E63" w14:paraId="78A3D720" w14:textId="77777777">
        <w:tc>
          <w:tcPr>
            <w:tcW w:w="2970" w:type="dxa"/>
            <w:vAlign w:val="bottom"/>
          </w:tcPr>
          <w:p w14:paraId="46F50D09" w14:textId="77777777" w:rsidR="00B17633" w:rsidRPr="00235E63" w:rsidRDefault="00B1763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vAlign w:val="bottom"/>
          </w:tcPr>
          <w:p w14:paraId="4201E2D1" w14:textId="77777777" w:rsidR="00B17633" w:rsidRPr="00235572" w:rsidRDefault="00B17633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235572">
              <w:rPr>
                <w:rFonts w:asciiTheme="majorBidi" w:hAnsiTheme="majorBidi" w:cstheme="majorBidi"/>
                <w:sz w:val="28"/>
              </w:rPr>
              <w:t xml:space="preserve"> 82 </w:t>
            </w:r>
          </w:p>
        </w:tc>
        <w:tc>
          <w:tcPr>
            <w:tcW w:w="270" w:type="dxa"/>
            <w:vAlign w:val="bottom"/>
          </w:tcPr>
          <w:p w14:paraId="5D674FE1" w14:textId="77777777" w:rsidR="00B17633" w:rsidRPr="00235572" w:rsidRDefault="00B1763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5F70506A" w14:textId="77777777" w:rsidR="00B17633" w:rsidRPr="00235572" w:rsidRDefault="00B17633">
            <w:pPr>
              <w:tabs>
                <w:tab w:val="decimal" w:pos="794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hAnsiTheme="majorBidi" w:cstheme="majorBidi"/>
                <w:sz w:val="28"/>
              </w:rPr>
            </w:pPr>
            <w:r w:rsidRPr="00DC42A3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72C9DF00" w14:textId="77777777" w:rsidR="00B17633" w:rsidRPr="00235572" w:rsidRDefault="00B1763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457D03CD" w14:textId="77777777" w:rsidR="00B17633" w:rsidRPr="00235572" w:rsidRDefault="00B17633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572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6807B29A" w14:textId="77777777" w:rsidR="00B17633" w:rsidRPr="00235572" w:rsidRDefault="00B1763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0A5BA3B4" w14:textId="77777777" w:rsidR="00B17633" w:rsidRPr="00235572" w:rsidRDefault="00B1763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35572">
              <w:rPr>
                <w:rFonts w:asciiTheme="majorBidi" w:hAnsiTheme="majorBidi" w:cstheme="majorBidi"/>
                <w:sz w:val="28"/>
              </w:rPr>
              <w:t xml:space="preserve"> 82 </w:t>
            </w:r>
          </w:p>
        </w:tc>
      </w:tr>
      <w:tr w:rsidR="00B17633" w:rsidRPr="00235E63" w14:paraId="34849F55" w14:textId="77777777">
        <w:tc>
          <w:tcPr>
            <w:tcW w:w="2970" w:type="dxa"/>
            <w:vAlign w:val="bottom"/>
          </w:tcPr>
          <w:p w14:paraId="4080E34E" w14:textId="77777777" w:rsidR="00B17633" w:rsidRPr="00235E63" w:rsidRDefault="00B1763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2B9D0AC4" w14:textId="77777777" w:rsidR="00B17633" w:rsidRPr="00235572" w:rsidRDefault="00B17633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235572">
              <w:rPr>
                <w:rFonts w:asciiTheme="majorBidi" w:hAnsiTheme="majorBidi" w:cstheme="majorBidi"/>
                <w:sz w:val="28"/>
              </w:rPr>
              <w:t xml:space="preserve"> 57 </w:t>
            </w:r>
          </w:p>
        </w:tc>
        <w:tc>
          <w:tcPr>
            <w:tcW w:w="270" w:type="dxa"/>
          </w:tcPr>
          <w:p w14:paraId="42B2DC77" w14:textId="77777777" w:rsidR="00B17633" w:rsidRPr="00235572" w:rsidRDefault="00B1763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62C0A435" w14:textId="77777777" w:rsidR="00B17633" w:rsidRPr="00235572" w:rsidRDefault="00B17633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hAnsiTheme="majorBidi" w:cstheme="majorBidi"/>
                <w:sz w:val="28"/>
              </w:rPr>
            </w:pPr>
            <w:r w:rsidRPr="00DC42A3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13688370" w14:textId="77777777" w:rsidR="00B17633" w:rsidRPr="00235572" w:rsidRDefault="00B1763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B870EAB" w14:textId="77777777" w:rsidR="00B17633" w:rsidRPr="00235572" w:rsidRDefault="00B17633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572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774A8BB0" w14:textId="77777777" w:rsidR="00B17633" w:rsidRPr="00235572" w:rsidRDefault="00B1763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1DDC96A" w14:textId="77777777" w:rsidR="00B17633" w:rsidRPr="00235572" w:rsidRDefault="00B1763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235572">
              <w:rPr>
                <w:rFonts w:asciiTheme="majorBidi" w:hAnsiTheme="majorBidi" w:cstheme="majorBidi"/>
                <w:sz w:val="28"/>
              </w:rPr>
              <w:t xml:space="preserve"> 57 </w:t>
            </w:r>
          </w:p>
        </w:tc>
      </w:tr>
      <w:tr w:rsidR="00B17633" w:rsidRPr="00235E63" w14:paraId="27329AF9" w14:textId="77777777">
        <w:tc>
          <w:tcPr>
            <w:tcW w:w="2970" w:type="dxa"/>
            <w:vAlign w:val="bottom"/>
          </w:tcPr>
          <w:p w14:paraId="5EE13FB8" w14:textId="77777777" w:rsidR="00B17633" w:rsidRPr="00235E63" w:rsidRDefault="00B1763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565D66" w14:textId="77777777" w:rsidR="00B17633" w:rsidRPr="00235572" w:rsidRDefault="00B17633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235572">
              <w:rPr>
                <w:rFonts w:asciiTheme="majorBidi" w:hAnsiTheme="majorBidi" w:cstheme="majorBidi"/>
                <w:sz w:val="28"/>
              </w:rPr>
              <w:t xml:space="preserve"> 26,165 </w:t>
            </w:r>
          </w:p>
        </w:tc>
        <w:tc>
          <w:tcPr>
            <w:tcW w:w="270" w:type="dxa"/>
          </w:tcPr>
          <w:p w14:paraId="4649C694" w14:textId="77777777" w:rsidR="00B17633" w:rsidRPr="00235572" w:rsidRDefault="00B1763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540246" w14:textId="77777777" w:rsidR="00B17633" w:rsidRPr="00235572" w:rsidRDefault="00B17633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235572">
              <w:rPr>
                <w:rFonts w:asciiTheme="majorBidi" w:hAnsiTheme="majorBidi" w:cstheme="majorBidi"/>
                <w:sz w:val="28"/>
              </w:rPr>
              <w:t xml:space="preserve"> 67,697 </w:t>
            </w:r>
          </w:p>
        </w:tc>
        <w:tc>
          <w:tcPr>
            <w:tcW w:w="270" w:type="dxa"/>
          </w:tcPr>
          <w:p w14:paraId="0CE7EE21" w14:textId="77777777" w:rsidR="00B17633" w:rsidRPr="00235572" w:rsidRDefault="00B1763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A73265" w14:textId="77777777" w:rsidR="00B17633" w:rsidRPr="00235572" w:rsidRDefault="00B17633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hAnsiTheme="majorBidi" w:cstheme="majorBidi"/>
                <w:sz w:val="28"/>
              </w:rPr>
            </w:pPr>
            <w:r w:rsidRPr="00235572">
              <w:rPr>
                <w:rFonts w:asciiTheme="majorBidi" w:hAnsiTheme="majorBidi" w:cstheme="majorBidi"/>
                <w:sz w:val="28"/>
              </w:rPr>
              <w:t xml:space="preserve"> 51,439 </w:t>
            </w:r>
          </w:p>
        </w:tc>
        <w:tc>
          <w:tcPr>
            <w:tcW w:w="270" w:type="dxa"/>
          </w:tcPr>
          <w:p w14:paraId="01450E55" w14:textId="77777777" w:rsidR="00B17633" w:rsidRPr="00235572" w:rsidRDefault="00B1763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1438ADA" w14:textId="77777777" w:rsidR="00B17633" w:rsidRPr="00235572" w:rsidRDefault="00B1763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35572">
              <w:rPr>
                <w:rFonts w:asciiTheme="majorBidi" w:hAnsiTheme="majorBidi" w:cstheme="majorBidi"/>
                <w:sz w:val="28"/>
              </w:rPr>
              <w:t xml:space="preserve"> 145,301 </w:t>
            </w:r>
          </w:p>
        </w:tc>
      </w:tr>
      <w:tr w:rsidR="00B17633" w:rsidRPr="00235E63" w14:paraId="5C73FA99" w14:textId="77777777">
        <w:tc>
          <w:tcPr>
            <w:tcW w:w="2970" w:type="dxa"/>
            <w:vAlign w:val="bottom"/>
          </w:tcPr>
          <w:p w14:paraId="5B70163A" w14:textId="77777777" w:rsidR="00B17633" w:rsidRPr="00235E63" w:rsidRDefault="00B1763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118BC1" w14:textId="77777777" w:rsidR="00B17633" w:rsidRPr="00235E63" w:rsidRDefault="00B17633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26,304</w:t>
            </w:r>
          </w:p>
        </w:tc>
        <w:tc>
          <w:tcPr>
            <w:tcW w:w="270" w:type="dxa"/>
          </w:tcPr>
          <w:p w14:paraId="1A2B5F68" w14:textId="77777777" w:rsidR="00B17633" w:rsidRPr="00235E63" w:rsidRDefault="00B1763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F7C8AA" w14:textId="77777777" w:rsidR="00B17633" w:rsidRPr="00235572" w:rsidRDefault="00B17633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572">
              <w:rPr>
                <w:rFonts w:asciiTheme="majorBidi" w:hAnsiTheme="majorBidi" w:cstheme="majorBidi"/>
                <w:b/>
                <w:bCs/>
                <w:sz w:val="28"/>
              </w:rPr>
              <w:t xml:space="preserve"> 67,697 </w:t>
            </w:r>
          </w:p>
        </w:tc>
        <w:tc>
          <w:tcPr>
            <w:tcW w:w="270" w:type="dxa"/>
          </w:tcPr>
          <w:p w14:paraId="18D9D7DC" w14:textId="77777777" w:rsidR="00B17633" w:rsidRPr="00235572" w:rsidRDefault="00B1763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83ACBF0" w14:textId="77777777" w:rsidR="00B17633" w:rsidRPr="00235572" w:rsidRDefault="00B17633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572">
              <w:rPr>
                <w:rFonts w:asciiTheme="majorBidi" w:hAnsiTheme="majorBidi" w:cstheme="majorBidi"/>
                <w:b/>
                <w:bCs/>
                <w:sz w:val="28"/>
              </w:rPr>
              <w:t xml:space="preserve"> 51,439 </w:t>
            </w:r>
          </w:p>
        </w:tc>
        <w:tc>
          <w:tcPr>
            <w:tcW w:w="270" w:type="dxa"/>
          </w:tcPr>
          <w:p w14:paraId="02AEBF29" w14:textId="77777777" w:rsidR="00B17633" w:rsidRPr="00235E63" w:rsidRDefault="00B1763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4E83CDF" w14:textId="77777777" w:rsidR="00B17633" w:rsidRPr="00235E63" w:rsidRDefault="00B1763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145,440</w:t>
            </w:r>
          </w:p>
        </w:tc>
      </w:tr>
    </w:tbl>
    <w:p w14:paraId="03A66B3C" w14:textId="77777777" w:rsidR="00883A07" w:rsidRPr="00D24497" w:rsidRDefault="00883A07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05E13A8" w14:textId="40732EBE" w:rsidR="007A2348" w:rsidRDefault="007A2348">
      <w:r>
        <w:br w:type="page"/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556436" w:rsidRPr="00235E63" w:rsidDel="00F22AC4" w14:paraId="2F08D2E8" w14:textId="77777777">
        <w:trPr>
          <w:trHeight w:val="236"/>
          <w:tblHeader/>
        </w:trPr>
        <w:tc>
          <w:tcPr>
            <w:tcW w:w="2970" w:type="dxa"/>
          </w:tcPr>
          <w:p w14:paraId="3A5BEDAB" w14:textId="77777777" w:rsidR="00556436" w:rsidRPr="00235E63" w:rsidRDefault="00556436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73B983F9" w14:textId="77777777" w:rsidR="00556436" w:rsidRPr="00235E63" w:rsidDel="00F22AC4" w:rsidRDefault="0055643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556436" w:rsidRPr="00235E63" w14:paraId="0B716B62" w14:textId="77777777">
        <w:trPr>
          <w:tblHeader/>
        </w:trPr>
        <w:tc>
          <w:tcPr>
            <w:tcW w:w="2970" w:type="dxa"/>
          </w:tcPr>
          <w:p w14:paraId="008FD40B" w14:textId="77777777" w:rsidR="00556436" w:rsidRPr="00235E63" w:rsidRDefault="00556436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28C66198" w14:textId="77777777" w:rsidR="00556436" w:rsidRPr="00235E63" w:rsidRDefault="00556436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5D9AD584" w14:textId="77777777" w:rsidR="00556436" w:rsidRPr="00235E63" w:rsidRDefault="00556436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17FE115E" w14:textId="77777777" w:rsidR="00556436" w:rsidRPr="00235E63" w:rsidRDefault="00556436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08ED0E3B" w14:textId="77777777" w:rsidR="00556436" w:rsidRPr="00235E63" w:rsidRDefault="0055643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947A110" w14:textId="77777777" w:rsidR="00556436" w:rsidRPr="00235E63" w:rsidRDefault="00556436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BFA9C0F" w14:textId="77777777" w:rsidR="00556436" w:rsidRPr="00235E63" w:rsidRDefault="00556436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841BC98" w14:textId="77777777" w:rsidR="00556436" w:rsidRPr="00235E63" w:rsidRDefault="00556436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0CED088F" w14:textId="77777777" w:rsidR="00556436" w:rsidRPr="00235E63" w:rsidRDefault="00556436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ด้อยค่าด้านเครดิต</w:t>
            </w:r>
          </w:p>
        </w:tc>
        <w:tc>
          <w:tcPr>
            <w:tcW w:w="270" w:type="dxa"/>
          </w:tcPr>
          <w:p w14:paraId="7C6E1ACE" w14:textId="77777777" w:rsidR="00556436" w:rsidRPr="00235E63" w:rsidRDefault="0055643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7074E45" w14:textId="77777777" w:rsidR="00556436" w:rsidRPr="00235E63" w:rsidRDefault="0055643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E52633D" w14:textId="77777777" w:rsidR="00556436" w:rsidRPr="00235E63" w:rsidRDefault="0055643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9B60184" w14:textId="77777777" w:rsidR="00556436" w:rsidRPr="00235E63" w:rsidRDefault="0055643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664DD12" w14:textId="77777777" w:rsidR="00556436" w:rsidRPr="00235E63" w:rsidRDefault="0055643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681FD9E" w14:textId="77777777" w:rsidR="00556436" w:rsidRPr="00235E63" w:rsidRDefault="0055643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3EB5677" w14:textId="77777777" w:rsidR="00556436" w:rsidRPr="00235E63" w:rsidRDefault="0055643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660D252" w14:textId="77777777" w:rsidR="00556436" w:rsidRPr="00235E63" w:rsidRDefault="0055643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556436" w:rsidRPr="00235E63" w14:paraId="31CBC1AA" w14:textId="77777777">
        <w:trPr>
          <w:trHeight w:val="290"/>
          <w:tblHeader/>
        </w:trPr>
        <w:tc>
          <w:tcPr>
            <w:tcW w:w="2970" w:type="dxa"/>
            <w:vAlign w:val="bottom"/>
          </w:tcPr>
          <w:p w14:paraId="19314F0B" w14:textId="77777777" w:rsidR="00556436" w:rsidRPr="00235E63" w:rsidRDefault="00556436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13B21491" w14:textId="77777777" w:rsidR="00556436" w:rsidRPr="00235E63" w:rsidRDefault="0055643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556436" w:rsidRPr="00235E63" w14:paraId="6302D020" w14:textId="77777777">
        <w:tc>
          <w:tcPr>
            <w:tcW w:w="2970" w:type="dxa"/>
            <w:vAlign w:val="bottom"/>
          </w:tcPr>
          <w:p w14:paraId="70D15911" w14:textId="44DC5EAA" w:rsidR="00556436" w:rsidRPr="00235E63" w:rsidRDefault="00556436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 วัน</w:t>
            </w:r>
            <w:r w:rsidRPr="00235E63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ที่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มิถุนายน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2569</w:t>
            </w:r>
          </w:p>
        </w:tc>
        <w:tc>
          <w:tcPr>
            <w:tcW w:w="1260" w:type="dxa"/>
            <w:vAlign w:val="bottom"/>
          </w:tcPr>
          <w:p w14:paraId="2A52D7DD" w14:textId="77777777" w:rsidR="00556436" w:rsidRPr="00235E63" w:rsidRDefault="00556436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7300856" w14:textId="77777777" w:rsidR="00556436" w:rsidRPr="00235E63" w:rsidRDefault="0055643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18BC96EC" w14:textId="77777777" w:rsidR="00556436" w:rsidRPr="00235E63" w:rsidRDefault="0055643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5F6A0BF" w14:textId="77777777" w:rsidR="00556436" w:rsidRPr="00235E63" w:rsidRDefault="0055643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1817E07" w14:textId="77777777" w:rsidR="00556436" w:rsidRPr="00235E63" w:rsidRDefault="0055643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FCCA6B0" w14:textId="77777777" w:rsidR="00556436" w:rsidRPr="00235E63" w:rsidRDefault="0055643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79238719" w14:textId="77777777" w:rsidR="00556436" w:rsidRPr="00235E63" w:rsidRDefault="0055643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6F1146" w:rsidRPr="00235E63" w14:paraId="5CCEA533" w14:textId="77777777">
        <w:tc>
          <w:tcPr>
            <w:tcW w:w="2970" w:type="dxa"/>
            <w:vAlign w:val="bottom"/>
          </w:tcPr>
          <w:p w14:paraId="7DF75A2D" w14:textId="77777777" w:rsidR="006F1146" w:rsidRPr="00235E63" w:rsidRDefault="006F1146" w:rsidP="006F1146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</w:tcPr>
          <w:p w14:paraId="154B6889" w14:textId="51522DE6" w:rsidR="006F1146" w:rsidRPr="006F1146" w:rsidRDefault="006F1146" w:rsidP="006F1146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F1146">
              <w:rPr>
                <w:rFonts w:asciiTheme="majorBidi" w:hAnsiTheme="majorBidi" w:cstheme="majorBidi"/>
                <w:sz w:val="28"/>
              </w:rPr>
              <w:t xml:space="preserve"> 331 </w:t>
            </w:r>
          </w:p>
        </w:tc>
        <w:tc>
          <w:tcPr>
            <w:tcW w:w="270" w:type="dxa"/>
          </w:tcPr>
          <w:p w14:paraId="08F610BC" w14:textId="77777777" w:rsidR="006F1146" w:rsidRPr="006F1146" w:rsidRDefault="006F1146" w:rsidP="006F1146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62ECC247" w14:textId="58B7B3FC" w:rsidR="006F1146" w:rsidRPr="006F1146" w:rsidRDefault="006F1146" w:rsidP="006F1146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F1146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2FE610A9" w14:textId="77777777" w:rsidR="006F1146" w:rsidRPr="006F1146" w:rsidRDefault="006F1146" w:rsidP="006F1146">
            <w:pPr>
              <w:tabs>
                <w:tab w:val="decimal" w:pos="805"/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819E855" w14:textId="794787AF" w:rsidR="006F1146" w:rsidRPr="006F1146" w:rsidRDefault="006F1146" w:rsidP="006F1146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F1146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04F2BC8E" w14:textId="77777777" w:rsidR="006F1146" w:rsidRPr="006F1146" w:rsidRDefault="006F1146" w:rsidP="006F1146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6F38457C" w14:textId="5465D92E" w:rsidR="006F1146" w:rsidRPr="006F1146" w:rsidRDefault="006F1146" w:rsidP="006F1146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6F1146">
              <w:rPr>
                <w:rFonts w:asciiTheme="majorBidi" w:hAnsiTheme="majorBidi" w:cstheme="majorBidi"/>
                <w:sz w:val="28"/>
              </w:rPr>
              <w:t xml:space="preserve"> 331 </w:t>
            </w:r>
          </w:p>
        </w:tc>
      </w:tr>
      <w:tr w:rsidR="006F1146" w:rsidRPr="00235E63" w14:paraId="68D33937" w14:textId="77777777">
        <w:tc>
          <w:tcPr>
            <w:tcW w:w="2970" w:type="dxa"/>
            <w:vAlign w:val="bottom"/>
          </w:tcPr>
          <w:p w14:paraId="7EA478CE" w14:textId="77777777" w:rsidR="006F1146" w:rsidRPr="00235E63" w:rsidRDefault="006F1146" w:rsidP="006F1146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BB6A87" w14:textId="62499186" w:rsidR="006F1146" w:rsidRPr="006F1146" w:rsidRDefault="006F1146" w:rsidP="006F1146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F1146">
              <w:rPr>
                <w:rFonts w:asciiTheme="majorBidi" w:hAnsiTheme="majorBidi" w:cstheme="majorBidi"/>
                <w:b/>
                <w:bCs/>
                <w:sz w:val="28"/>
              </w:rPr>
              <w:t xml:space="preserve"> 331 </w:t>
            </w:r>
          </w:p>
        </w:tc>
        <w:tc>
          <w:tcPr>
            <w:tcW w:w="270" w:type="dxa"/>
          </w:tcPr>
          <w:p w14:paraId="5EF281E7" w14:textId="77777777" w:rsidR="006F1146" w:rsidRPr="006F1146" w:rsidRDefault="006F1146" w:rsidP="006F1146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6E51FD" w14:textId="3B60BD63" w:rsidR="006F1146" w:rsidRPr="006F1146" w:rsidRDefault="006F1146" w:rsidP="006F1146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F1146">
              <w:rPr>
                <w:rFonts w:asciiTheme="majorBidi" w:hAnsiTheme="majorBidi" w:cstheme="majorBidi"/>
                <w:b/>
                <w:bCs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5B4C0CEF" w14:textId="77777777" w:rsidR="006F1146" w:rsidRPr="006F1146" w:rsidRDefault="006F1146" w:rsidP="006F1146">
            <w:pPr>
              <w:tabs>
                <w:tab w:val="decimal" w:pos="805"/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99053E" w14:textId="15F5BCD9" w:rsidR="006F1146" w:rsidRPr="006F1146" w:rsidRDefault="006F1146" w:rsidP="006F1146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F1146">
              <w:rPr>
                <w:rFonts w:asciiTheme="majorBidi" w:hAnsiTheme="majorBidi" w:cstheme="majorBidi"/>
                <w:b/>
                <w:bCs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7C6ADBE2" w14:textId="77777777" w:rsidR="006F1146" w:rsidRPr="006F1146" w:rsidRDefault="006F1146" w:rsidP="006F1146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A826E6E" w14:textId="1D0DCFE2" w:rsidR="006F1146" w:rsidRPr="006F1146" w:rsidRDefault="006F1146" w:rsidP="006F1146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6F1146">
              <w:rPr>
                <w:rFonts w:asciiTheme="majorBidi" w:hAnsiTheme="majorBidi" w:cstheme="majorBidi"/>
                <w:b/>
                <w:bCs/>
                <w:sz w:val="28"/>
              </w:rPr>
              <w:t xml:space="preserve"> 331 </w:t>
            </w:r>
          </w:p>
        </w:tc>
      </w:tr>
      <w:tr w:rsidR="006F1146" w:rsidRPr="00235E63" w14:paraId="55ECF9DF" w14:textId="77777777">
        <w:tc>
          <w:tcPr>
            <w:tcW w:w="2970" w:type="dxa"/>
            <w:vAlign w:val="bottom"/>
          </w:tcPr>
          <w:p w14:paraId="0A46E939" w14:textId="77777777" w:rsidR="006F1146" w:rsidRPr="00235E63" w:rsidRDefault="006F1146" w:rsidP="006F1146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5D6DD4F2" w14:textId="77777777" w:rsidR="006F1146" w:rsidRPr="00235E63" w:rsidRDefault="006F1146" w:rsidP="006F1146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98F2C51" w14:textId="77777777" w:rsidR="006F1146" w:rsidRPr="00235E63" w:rsidRDefault="006F1146" w:rsidP="006F114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64A4088C" w14:textId="77777777" w:rsidR="006F1146" w:rsidRPr="00235E63" w:rsidRDefault="006F1146" w:rsidP="006F114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3E8DCFF" w14:textId="77777777" w:rsidR="006F1146" w:rsidRPr="00235E63" w:rsidRDefault="006F1146" w:rsidP="006F114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772D8F6" w14:textId="77777777" w:rsidR="006F1146" w:rsidRPr="00235E63" w:rsidRDefault="006F1146" w:rsidP="006F114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BFA234B" w14:textId="77777777" w:rsidR="006F1146" w:rsidRPr="00235E63" w:rsidRDefault="006F1146" w:rsidP="006F114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3628CA7D" w14:textId="77777777" w:rsidR="006F1146" w:rsidRPr="00235E63" w:rsidRDefault="006F1146" w:rsidP="006F114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6F1146" w:rsidRPr="00235E63" w14:paraId="0C6E0392" w14:textId="77777777">
        <w:tc>
          <w:tcPr>
            <w:tcW w:w="2970" w:type="dxa"/>
            <w:vAlign w:val="bottom"/>
          </w:tcPr>
          <w:p w14:paraId="7F3ABF64" w14:textId="77777777" w:rsidR="006F1146" w:rsidRPr="00235E63" w:rsidRDefault="006F1146" w:rsidP="006F1146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8</w:t>
            </w:r>
          </w:p>
        </w:tc>
        <w:tc>
          <w:tcPr>
            <w:tcW w:w="1260" w:type="dxa"/>
            <w:vAlign w:val="bottom"/>
          </w:tcPr>
          <w:p w14:paraId="0BCD684D" w14:textId="77777777" w:rsidR="006F1146" w:rsidRPr="00235E63" w:rsidRDefault="006F1146" w:rsidP="006F1146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22706F2" w14:textId="77777777" w:rsidR="006F1146" w:rsidRPr="00235E63" w:rsidRDefault="006F1146" w:rsidP="006F114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0E425BDE" w14:textId="77777777" w:rsidR="006F1146" w:rsidRPr="00235E63" w:rsidRDefault="006F1146" w:rsidP="006F114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2CB00FB" w14:textId="77777777" w:rsidR="006F1146" w:rsidRPr="00235E63" w:rsidRDefault="006F1146" w:rsidP="006F114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0F172E6" w14:textId="77777777" w:rsidR="006F1146" w:rsidRPr="00235E63" w:rsidRDefault="006F1146" w:rsidP="006F114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9D1D9F7" w14:textId="77777777" w:rsidR="006F1146" w:rsidRPr="00235E63" w:rsidRDefault="006F1146" w:rsidP="006F114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72A3AE98" w14:textId="77777777" w:rsidR="006F1146" w:rsidRPr="00235E63" w:rsidRDefault="006F1146" w:rsidP="006F1146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6F1146" w:rsidRPr="00235E63" w14:paraId="30F545EE" w14:textId="77777777">
        <w:tc>
          <w:tcPr>
            <w:tcW w:w="2970" w:type="dxa"/>
            <w:vAlign w:val="bottom"/>
          </w:tcPr>
          <w:p w14:paraId="738B9F60" w14:textId="77777777" w:rsidR="006F1146" w:rsidRPr="00235E63" w:rsidRDefault="006F1146" w:rsidP="006F1146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E6E0D93" w14:textId="77777777" w:rsidR="006F1146" w:rsidRPr="00235572" w:rsidRDefault="006F1146" w:rsidP="006F1146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hAnsiTheme="majorBidi" w:cstheme="majorBidi"/>
                <w:sz w:val="28"/>
              </w:rPr>
            </w:pPr>
            <w:r w:rsidRPr="00235572">
              <w:rPr>
                <w:rFonts w:asciiTheme="majorBidi" w:hAnsiTheme="majorBidi" w:cstheme="majorBidi"/>
                <w:sz w:val="28"/>
              </w:rPr>
              <w:t xml:space="preserve"> 304 </w:t>
            </w:r>
          </w:p>
        </w:tc>
        <w:tc>
          <w:tcPr>
            <w:tcW w:w="270" w:type="dxa"/>
            <w:vAlign w:val="bottom"/>
          </w:tcPr>
          <w:p w14:paraId="6F0BA939" w14:textId="77777777" w:rsidR="006F1146" w:rsidRPr="00235572" w:rsidRDefault="006F1146" w:rsidP="006F1146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D67F455" w14:textId="77777777" w:rsidR="006F1146" w:rsidRPr="00235572" w:rsidRDefault="006F1146" w:rsidP="006F1146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572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081527D7" w14:textId="77777777" w:rsidR="006F1146" w:rsidRPr="00235572" w:rsidRDefault="006F1146" w:rsidP="006F1146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A6171B" w14:textId="77777777" w:rsidR="006F1146" w:rsidRPr="00235572" w:rsidRDefault="006F1146" w:rsidP="006F1146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572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34D142E5" w14:textId="77777777" w:rsidR="006F1146" w:rsidRPr="00235572" w:rsidRDefault="006F1146" w:rsidP="006F1146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B002E18" w14:textId="77777777" w:rsidR="006F1146" w:rsidRPr="00235572" w:rsidRDefault="006F1146" w:rsidP="006F1146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35572">
              <w:rPr>
                <w:rFonts w:asciiTheme="majorBidi" w:hAnsiTheme="majorBidi" w:cstheme="majorBidi"/>
                <w:sz w:val="28"/>
              </w:rPr>
              <w:t xml:space="preserve"> 304 </w:t>
            </w:r>
          </w:p>
        </w:tc>
      </w:tr>
      <w:tr w:rsidR="006F1146" w:rsidRPr="00235E63" w14:paraId="6E89DAD2" w14:textId="77777777">
        <w:tc>
          <w:tcPr>
            <w:tcW w:w="2970" w:type="dxa"/>
            <w:vAlign w:val="bottom"/>
          </w:tcPr>
          <w:p w14:paraId="4C8894ED" w14:textId="77777777" w:rsidR="006F1146" w:rsidRPr="00235E63" w:rsidRDefault="006F1146" w:rsidP="006F1146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C61D4B" w14:textId="77777777" w:rsidR="006F1146" w:rsidRPr="00235E63" w:rsidRDefault="006F1146" w:rsidP="006F1146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304 </w:t>
            </w:r>
          </w:p>
        </w:tc>
        <w:tc>
          <w:tcPr>
            <w:tcW w:w="270" w:type="dxa"/>
            <w:vAlign w:val="bottom"/>
          </w:tcPr>
          <w:p w14:paraId="015E8DE2" w14:textId="77777777" w:rsidR="006F1146" w:rsidRPr="00235E63" w:rsidRDefault="006F1146" w:rsidP="006F1146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5BD18" w14:textId="77777777" w:rsidR="006F1146" w:rsidRPr="00235E63" w:rsidRDefault="006F1146" w:rsidP="006F1146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76E3F8B7" w14:textId="77777777" w:rsidR="006F1146" w:rsidRPr="00235E63" w:rsidRDefault="006F1146" w:rsidP="006F1146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97643" w14:textId="77777777" w:rsidR="006F1146" w:rsidRPr="00235E63" w:rsidRDefault="006F1146" w:rsidP="006F1146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25CAA841" w14:textId="77777777" w:rsidR="006F1146" w:rsidRPr="00235E63" w:rsidRDefault="006F1146" w:rsidP="006F1146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59D21" w14:textId="77777777" w:rsidR="006F1146" w:rsidRPr="00235E63" w:rsidRDefault="006F1146" w:rsidP="006F1146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B7687">
              <w:rPr>
                <w:rFonts w:asciiTheme="majorBidi" w:hAnsiTheme="majorBidi" w:cstheme="majorBidi"/>
                <w:b/>
                <w:bCs/>
                <w:sz w:val="28"/>
              </w:rPr>
              <w:t xml:space="preserve"> 304 </w:t>
            </w:r>
          </w:p>
        </w:tc>
      </w:tr>
    </w:tbl>
    <w:p w14:paraId="25C42B22" w14:textId="77777777" w:rsidR="00883A07" w:rsidRPr="00432C8B" w:rsidRDefault="00883A07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D25A350" w14:textId="68B8993B" w:rsidR="00B4319D" w:rsidRPr="00D24497" w:rsidRDefault="00800DAA" w:rsidP="00800DAA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8.2</w:t>
      </w:r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B4319D"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การเปลี่ยนแปลงของค่าเผื่อผลขาดทุนด้านเครดิตที่คาดว่าจะเกิดขึ้น</w:t>
      </w:r>
    </w:p>
    <w:p w14:paraId="3B51C2F7" w14:textId="77777777" w:rsidR="00B4319D" w:rsidRPr="00D24497" w:rsidRDefault="00B4319D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24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283"/>
        <w:gridCol w:w="1843"/>
      </w:tblGrid>
      <w:tr w:rsidR="0051358D" w:rsidRPr="00D24497" w14:paraId="061F2831" w14:textId="7A83301F" w:rsidTr="00F239B3">
        <w:tc>
          <w:tcPr>
            <w:tcW w:w="5130" w:type="dxa"/>
            <w:vAlign w:val="bottom"/>
          </w:tcPr>
          <w:p w14:paraId="0C377B67" w14:textId="77777777" w:rsidR="0051358D" w:rsidRPr="00D24497" w:rsidRDefault="0051358D" w:rsidP="0051358D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85" w:type="dxa"/>
            <w:vAlign w:val="bottom"/>
          </w:tcPr>
          <w:p w14:paraId="5698F89C" w14:textId="5B14736C" w:rsidR="0051358D" w:rsidRPr="00D24497" w:rsidRDefault="0051358D" w:rsidP="0051358D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83" w:type="dxa"/>
          </w:tcPr>
          <w:p w14:paraId="4785D929" w14:textId="240B0A5B" w:rsidR="0051358D" w:rsidRPr="00D24497" w:rsidRDefault="0051358D" w:rsidP="0051358D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vAlign w:val="bottom"/>
          </w:tcPr>
          <w:p w14:paraId="74E8E351" w14:textId="3F4BAAF1" w:rsidR="0051358D" w:rsidRPr="00D24497" w:rsidRDefault="0051358D" w:rsidP="0051358D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51358D" w:rsidRPr="00D24497" w14:paraId="51E995A5" w14:textId="683D2195" w:rsidTr="00F239B3">
        <w:tc>
          <w:tcPr>
            <w:tcW w:w="5130" w:type="dxa"/>
          </w:tcPr>
          <w:p w14:paraId="74559FB6" w14:textId="77777777" w:rsidR="0051358D" w:rsidRPr="00D24497" w:rsidRDefault="0051358D" w:rsidP="0051358D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4111" w:type="dxa"/>
            <w:gridSpan w:val="3"/>
            <w:vAlign w:val="bottom"/>
          </w:tcPr>
          <w:p w14:paraId="2DF658EB" w14:textId="362EF7A4" w:rsidR="0051358D" w:rsidRPr="00D24497" w:rsidRDefault="0051358D" w:rsidP="0051358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4721ED" w:rsidRPr="00D24497" w14:paraId="1276471A" w14:textId="4A8A00AB" w:rsidTr="00F239B3">
        <w:trPr>
          <w:trHeight w:val="69"/>
        </w:trPr>
        <w:tc>
          <w:tcPr>
            <w:tcW w:w="5130" w:type="dxa"/>
          </w:tcPr>
          <w:p w14:paraId="091EC3EB" w14:textId="6D6DECEC" w:rsidR="004721ED" w:rsidRPr="00D24497" w:rsidRDefault="004721ED" w:rsidP="004721ED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1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มกราคม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2569</w:t>
            </w:r>
          </w:p>
        </w:tc>
        <w:tc>
          <w:tcPr>
            <w:tcW w:w="1985" w:type="dxa"/>
            <w:vAlign w:val="bottom"/>
          </w:tcPr>
          <w:p w14:paraId="13772CEB" w14:textId="11326D4D" w:rsidR="004721ED" w:rsidRPr="00D24497" w:rsidRDefault="004721ED" w:rsidP="004721ED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D77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145,440</w:t>
            </w:r>
          </w:p>
        </w:tc>
        <w:tc>
          <w:tcPr>
            <w:tcW w:w="283" w:type="dxa"/>
          </w:tcPr>
          <w:p w14:paraId="7C4ED433" w14:textId="518C6E7A" w:rsidR="004721ED" w:rsidRPr="00D24497" w:rsidRDefault="004721ED" w:rsidP="004721E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vAlign w:val="bottom"/>
          </w:tcPr>
          <w:p w14:paraId="772FB3D1" w14:textId="5697E6B5" w:rsidR="004721ED" w:rsidRPr="00D24497" w:rsidRDefault="004721ED" w:rsidP="004721ED">
            <w:pPr>
              <w:tabs>
                <w:tab w:val="decimal" w:pos="1403"/>
              </w:tabs>
              <w:suppressAutoHyphens/>
              <w:spacing w:after="0" w:line="240" w:lineRule="auto"/>
              <w:ind w:left="-69" w:right="50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D77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304</w:t>
            </w:r>
          </w:p>
        </w:tc>
      </w:tr>
      <w:tr w:rsidR="006F1146" w:rsidRPr="00D24497" w14:paraId="356F4939" w14:textId="15705012">
        <w:tc>
          <w:tcPr>
            <w:tcW w:w="5130" w:type="dxa"/>
          </w:tcPr>
          <w:p w14:paraId="5E9268F1" w14:textId="11FE7790" w:rsidR="006F1146" w:rsidRPr="00D24497" w:rsidRDefault="006F1146" w:rsidP="006F1146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  <w:t xml:space="preserve">ยอดสุทธิจากการวัดมูลค่าใหม่ </w:t>
            </w:r>
          </w:p>
        </w:tc>
        <w:tc>
          <w:tcPr>
            <w:tcW w:w="1985" w:type="dxa"/>
          </w:tcPr>
          <w:p w14:paraId="30F45DC8" w14:textId="52AAF066" w:rsidR="006F1146" w:rsidRPr="006F1146" w:rsidRDefault="006F1146" w:rsidP="006F1146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F1146">
              <w:rPr>
                <w:rFonts w:asciiTheme="majorBidi" w:hAnsiTheme="majorBidi" w:cstheme="majorBidi"/>
                <w:sz w:val="30"/>
                <w:szCs w:val="30"/>
              </w:rPr>
              <w:t xml:space="preserve"> 25,291 </w:t>
            </w:r>
          </w:p>
        </w:tc>
        <w:tc>
          <w:tcPr>
            <w:tcW w:w="283" w:type="dxa"/>
          </w:tcPr>
          <w:p w14:paraId="31D0BDBE" w14:textId="5E02EABE" w:rsidR="006F1146" w:rsidRPr="006F1146" w:rsidRDefault="006F1146" w:rsidP="006F114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</w:tcPr>
          <w:p w14:paraId="300BF3D9" w14:textId="02D54C01" w:rsidR="006F1146" w:rsidRPr="006F1146" w:rsidRDefault="006F1146" w:rsidP="006F1146">
            <w:pPr>
              <w:tabs>
                <w:tab w:val="decimal" w:pos="1403"/>
              </w:tabs>
              <w:suppressAutoHyphens/>
              <w:spacing w:after="0" w:line="240" w:lineRule="auto"/>
              <w:ind w:left="-69" w:right="50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6F1146">
              <w:rPr>
                <w:rFonts w:asciiTheme="majorBidi" w:hAnsiTheme="majorBidi" w:cstheme="majorBidi"/>
                <w:sz w:val="30"/>
                <w:szCs w:val="30"/>
              </w:rPr>
              <w:t xml:space="preserve"> 27 </w:t>
            </w:r>
          </w:p>
        </w:tc>
      </w:tr>
      <w:tr w:rsidR="006F1146" w:rsidRPr="00D24497" w14:paraId="0BB642B3" w14:textId="28E8AA8D">
        <w:tc>
          <w:tcPr>
            <w:tcW w:w="5130" w:type="dxa"/>
          </w:tcPr>
          <w:p w14:paraId="502962B8" w14:textId="32102712" w:rsidR="006F1146" w:rsidRPr="00D24497" w:rsidRDefault="006F1146" w:rsidP="006F1146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  <w:t>สินทรัพย์ทางการเงินที่ถูกตัดรายการ</w:t>
            </w:r>
          </w:p>
        </w:tc>
        <w:tc>
          <w:tcPr>
            <w:tcW w:w="1985" w:type="dxa"/>
          </w:tcPr>
          <w:p w14:paraId="0CF09063" w14:textId="4BD178C3" w:rsidR="006F1146" w:rsidRPr="006F1146" w:rsidRDefault="006F1146" w:rsidP="006F1146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F1146">
              <w:rPr>
                <w:rFonts w:asciiTheme="majorBidi" w:hAnsiTheme="majorBidi" w:cstheme="majorBidi"/>
                <w:sz w:val="30"/>
                <w:szCs w:val="30"/>
              </w:rPr>
              <w:t xml:space="preserve"> (10,808)</w:t>
            </w:r>
          </w:p>
        </w:tc>
        <w:tc>
          <w:tcPr>
            <w:tcW w:w="283" w:type="dxa"/>
          </w:tcPr>
          <w:p w14:paraId="5EBD1D03" w14:textId="29BE8492" w:rsidR="006F1146" w:rsidRPr="006F1146" w:rsidRDefault="006F1146" w:rsidP="006F114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</w:tcPr>
          <w:p w14:paraId="180ED2B6" w14:textId="3E12A5BD" w:rsidR="006F1146" w:rsidRPr="006F1146" w:rsidRDefault="006F1146" w:rsidP="006F1146">
            <w:pPr>
              <w:tabs>
                <w:tab w:val="decimal" w:pos="1316"/>
              </w:tabs>
              <w:suppressAutoHyphens/>
              <w:spacing w:after="0" w:line="240" w:lineRule="auto"/>
              <w:ind w:left="-69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6F1146">
              <w:rPr>
                <w:rFonts w:asciiTheme="majorBidi" w:hAnsiTheme="majorBidi" w:cstheme="majorBidi"/>
                <w:sz w:val="30"/>
                <w:szCs w:val="30"/>
              </w:rPr>
              <w:t xml:space="preserve"> -  </w:t>
            </w:r>
          </w:p>
        </w:tc>
      </w:tr>
      <w:tr w:rsidR="006F1146" w:rsidRPr="00D24497" w14:paraId="31E410B8" w14:textId="37133773">
        <w:tc>
          <w:tcPr>
            <w:tcW w:w="5130" w:type="dxa"/>
          </w:tcPr>
          <w:p w14:paraId="0958D4A5" w14:textId="551A0DB1" w:rsidR="006F1146" w:rsidRPr="00D24497" w:rsidRDefault="006F1146" w:rsidP="006F1146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ส่วนที่ตัดออกจากบัญชี</w:t>
            </w:r>
          </w:p>
        </w:tc>
        <w:tc>
          <w:tcPr>
            <w:tcW w:w="1985" w:type="dxa"/>
          </w:tcPr>
          <w:p w14:paraId="3CD69F09" w14:textId="6C6D066B" w:rsidR="006F1146" w:rsidRPr="006F1146" w:rsidRDefault="006F1146" w:rsidP="006F1146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F1146">
              <w:rPr>
                <w:rFonts w:asciiTheme="majorBidi" w:hAnsiTheme="majorBidi" w:cstheme="majorBidi"/>
                <w:sz w:val="30"/>
                <w:szCs w:val="30"/>
              </w:rPr>
              <w:t xml:space="preserve"> (22,868)</w:t>
            </w:r>
          </w:p>
        </w:tc>
        <w:tc>
          <w:tcPr>
            <w:tcW w:w="283" w:type="dxa"/>
          </w:tcPr>
          <w:p w14:paraId="2FE2759D" w14:textId="03DFD40D" w:rsidR="006F1146" w:rsidRPr="006F1146" w:rsidRDefault="006F1146" w:rsidP="006F114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</w:tcPr>
          <w:p w14:paraId="1DC6E04E" w14:textId="2D9C3101" w:rsidR="006F1146" w:rsidRPr="006F1146" w:rsidRDefault="006F1146" w:rsidP="006F1146">
            <w:pPr>
              <w:tabs>
                <w:tab w:val="decimal" w:pos="1316"/>
              </w:tabs>
              <w:suppressAutoHyphens/>
              <w:spacing w:after="0" w:line="240" w:lineRule="auto"/>
              <w:ind w:left="-69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6F1146">
              <w:rPr>
                <w:rFonts w:asciiTheme="majorBidi" w:hAnsiTheme="majorBidi" w:cstheme="majorBidi"/>
                <w:sz w:val="30"/>
                <w:szCs w:val="30"/>
              </w:rPr>
              <w:t xml:space="preserve"> -  </w:t>
            </w:r>
          </w:p>
        </w:tc>
      </w:tr>
      <w:tr w:rsidR="006F1146" w:rsidRPr="00D24497" w14:paraId="59F2B8F0" w14:textId="60D35233">
        <w:tc>
          <w:tcPr>
            <w:tcW w:w="5130" w:type="dxa"/>
          </w:tcPr>
          <w:p w14:paraId="15622BD4" w14:textId="11CCBED2" w:rsidR="006F1146" w:rsidRPr="00D24497" w:rsidRDefault="006F1146" w:rsidP="006F1146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อื่น ๆ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2193435" w14:textId="5C10D033" w:rsidR="006F1146" w:rsidRPr="006F1146" w:rsidRDefault="006F1146" w:rsidP="006F1146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F1146">
              <w:rPr>
                <w:rFonts w:asciiTheme="majorBidi" w:hAnsiTheme="majorBidi" w:cstheme="majorBidi"/>
                <w:sz w:val="30"/>
                <w:szCs w:val="30"/>
              </w:rPr>
              <w:t xml:space="preserve"> 16 </w:t>
            </w:r>
          </w:p>
        </w:tc>
        <w:tc>
          <w:tcPr>
            <w:tcW w:w="283" w:type="dxa"/>
          </w:tcPr>
          <w:p w14:paraId="72381457" w14:textId="109FEB79" w:rsidR="006F1146" w:rsidRPr="006F1146" w:rsidRDefault="006F1146" w:rsidP="006F114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</w:tcPr>
          <w:p w14:paraId="6C7153E0" w14:textId="0C101065" w:rsidR="006F1146" w:rsidRPr="006F1146" w:rsidRDefault="006F1146" w:rsidP="006F1146">
            <w:pPr>
              <w:tabs>
                <w:tab w:val="decimal" w:pos="1316"/>
              </w:tabs>
              <w:suppressAutoHyphens/>
              <w:spacing w:after="0" w:line="240" w:lineRule="auto"/>
              <w:ind w:left="-69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6F1146">
              <w:rPr>
                <w:rFonts w:asciiTheme="majorBidi" w:hAnsiTheme="majorBidi" w:cstheme="majorBidi"/>
                <w:sz w:val="30"/>
                <w:szCs w:val="30"/>
              </w:rPr>
              <w:t xml:space="preserve"> -  </w:t>
            </w:r>
          </w:p>
        </w:tc>
      </w:tr>
      <w:tr w:rsidR="006F1146" w:rsidRPr="00D24497" w14:paraId="55649A2E" w14:textId="3639F2DA">
        <w:tc>
          <w:tcPr>
            <w:tcW w:w="5130" w:type="dxa"/>
          </w:tcPr>
          <w:p w14:paraId="4FADAC79" w14:textId="1958AC03" w:rsidR="006F1146" w:rsidRPr="00D24497" w:rsidRDefault="006F1146" w:rsidP="006F1146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D2449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D2449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D2449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76526D5A" w14:textId="5F519A54" w:rsidR="006F1146" w:rsidRPr="006F1146" w:rsidRDefault="006F1146" w:rsidP="006F1146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6F11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137,071 </w:t>
            </w:r>
          </w:p>
        </w:tc>
        <w:tc>
          <w:tcPr>
            <w:tcW w:w="283" w:type="dxa"/>
          </w:tcPr>
          <w:p w14:paraId="54BE7D44" w14:textId="7BF4B861" w:rsidR="006F1146" w:rsidRPr="006F1146" w:rsidRDefault="006F1146" w:rsidP="006F1146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</w:tcPr>
          <w:p w14:paraId="2AD87558" w14:textId="589A65BA" w:rsidR="006F1146" w:rsidRPr="006F1146" w:rsidRDefault="006F1146" w:rsidP="006F1146">
            <w:pPr>
              <w:tabs>
                <w:tab w:val="decimal" w:pos="1403"/>
              </w:tabs>
              <w:suppressAutoHyphens/>
              <w:spacing w:after="0" w:line="240" w:lineRule="auto"/>
              <w:ind w:left="-69" w:right="50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6F11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331 </w:t>
            </w:r>
          </w:p>
        </w:tc>
      </w:tr>
    </w:tbl>
    <w:p w14:paraId="14195EF7" w14:textId="77777777" w:rsidR="00A525EA" w:rsidRPr="00D24497" w:rsidRDefault="00A525EA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D0340DD" w14:textId="02DF06D8" w:rsidR="00DB0C59" w:rsidRPr="00952CF5" w:rsidRDefault="00E11016" w:rsidP="00DB0C5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52CF5">
        <w:rPr>
          <w:rFonts w:asciiTheme="majorBidi" w:hAnsiTheme="majorBidi" w:cs="Angsana New"/>
          <w:sz w:val="30"/>
          <w:szCs w:val="30"/>
          <w:cs/>
        </w:rPr>
        <w:t>ณ วันที่</w:t>
      </w:r>
      <w:r w:rsidRPr="00952CF5">
        <w:rPr>
          <w:rFonts w:asciiTheme="majorBidi" w:hAnsiTheme="majorBidi" w:cs="Angsana New"/>
          <w:sz w:val="30"/>
          <w:szCs w:val="30"/>
        </w:rPr>
        <w:t xml:space="preserve"> 30 </w:t>
      </w:r>
      <w:r w:rsidRPr="00952CF5">
        <w:rPr>
          <w:rFonts w:asciiTheme="majorBidi" w:hAnsiTheme="majorBidi" w:cs="Angsana New"/>
          <w:sz w:val="30"/>
          <w:szCs w:val="30"/>
          <w:cs/>
        </w:rPr>
        <w:t>มิถุนายน</w:t>
      </w:r>
      <w:r w:rsidRPr="00952CF5">
        <w:rPr>
          <w:rFonts w:asciiTheme="majorBidi" w:hAnsiTheme="majorBidi" w:cs="Angsana New"/>
          <w:sz w:val="30"/>
          <w:szCs w:val="30"/>
        </w:rPr>
        <w:t> 256</w:t>
      </w:r>
      <w:r w:rsidR="00D622BE" w:rsidRPr="00952CF5">
        <w:rPr>
          <w:rFonts w:asciiTheme="majorBidi" w:hAnsiTheme="majorBidi" w:cs="Angsana New"/>
          <w:sz w:val="30"/>
          <w:szCs w:val="30"/>
        </w:rPr>
        <w:t>9</w:t>
      </w:r>
      <w:r w:rsidRPr="00952CF5">
        <w:rPr>
          <w:rFonts w:asciiTheme="majorBidi" w:hAnsiTheme="majorBidi" w:cs="Angsana New"/>
          <w:sz w:val="30"/>
          <w:szCs w:val="30"/>
        </w:rPr>
        <w:t xml:space="preserve"> </w:t>
      </w:r>
      <w:r w:rsidR="003D3AA3" w:rsidRPr="00952CF5">
        <w:rPr>
          <w:rFonts w:asciiTheme="majorBidi" w:hAnsiTheme="majorBidi" w:cs="Angsana New"/>
          <w:sz w:val="30"/>
          <w:szCs w:val="30"/>
          <w:cs/>
        </w:rPr>
        <w:t>กลุ่มบริษัท</w:t>
      </w:r>
      <w:r w:rsidR="00952CF5" w:rsidRPr="00952CF5">
        <w:rPr>
          <w:rFonts w:asciiTheme="majorBidi" w:hAnsiTheme="majorBidi" w:cs="Angsana New"/>
          <w:sz w:val="30"/>
          <w:szCs w:val="30"/>
          <w:cs/>
        </w:rPr>
        <w:t xml:space="preserve">ได้ตั้งสำรองผ่าน </w:t>
      </w:r>
      <w:r w:rsidR="00952CF5" w:rsidRPr="00952CF5">
        <w:rPr>
          <w:rFonts w:asciiTheme="majorBidi" w:hAnsiTheme="majorBidi" w:cs="Angsana New"/>
          <w:sz w:val="30"/>
          <w:szCs w:val="30"/>
        </w:rPr>
        <w:t xml:space="preserve">Management Overlay </w:t>
      </w:r>
      <w:r w:rsidR="00952CF5" w:rsidRPr="00952CF5">
        <w:rPr>
          <w:rFonts w:asciiTheme="majorBidi" w:hAnsiTheme="majorBidi" w:cs="Angsana New"/>
          <w:sz w:val="30"/>
          <w:szCs w:val="30"/>
          <w:cs/>
        </w:rPr>
        <w:t xml:space="preserve">ซึ่งแสดงรวมไว้ในตารางด้านบน เพื่อรองรับความไม่แน่นอนของเศรษฐกิจไทยและเศรษฐกิจโลกที่ชะลอลงเนื่องจากผลกระทบจากสงครามในภูมิภาคตะวันออกกลาง รวมทั้งครอบคลุมถึงกลุ่มลูกหนี้ที่มีความเปราะบางที่ยังคงได้รับผลกระทบจากการฟื้นตัวของเศรษฐกิจที่ไม่ทั่วถึง </w:t>
      </w:r>
      <w:r w:rsidR="00952CF5" w:rsidRPr="00952CF5">
        <w:rPr>
          <w:rFonts w:asciiTheme="majorBidi" w:hAnsiTheme="majorBidi" w:cs="Angsana New"/>
          <w:sz w:val="30"/>
          <w:szCs w:val="30"/>
        </w:rPr>
        <w:t xml:space="preserve">(Uneven Economic Recovery) </w:t>
      </w:r>
      <w:r w:rsidR="00952CF5" w:rsidRPr="00952CF5">
        <w:rPr>
          <w:rFonts w:asciiTheme="majorBidi" w:hAnsiTheme="majorBidi" w:cs="Angsana New"/>
          <w:sz w:val="30"/>
          <w:szCs w:val="30"/>
          <w:cs/>
        </w:rPr>
        <w:t>โดยพิจารณาจากปัจจัยและพฤติกรรมที่สะท้อนถึงระดับความเสี่ยงของลูกหนี้แต่ละราย ซึ่งอาจจะยังไม่ได้รวมอยู่ในแบบจำลองความเสี่ยง</w:t>
      </w:r>
      <w:r w:rsidR="003D3AA3" w:rsidRPr="00952CF5">
        <w:rPr>
          <w:rFonts w:asciiTheme="majorBidi" w:hAnsiTheme="majorBidi" w:cs="Angsana New"/>
          <w:sz w:val="30"/>
          <w:szCs w:val="30"/>
        </w:rPr>
        <w:t xml:space="preserve"> </w:t>
      </w:r>
    </w:p>
    <w:p w14:paraId="5EA60D3B" w14:textId="3A672BF1" w:rsidR="00735AC2" w:rsidRPr="00D24497" w:rsidRDefault="00735AC2" w:rsidP="0028529F">
      <w:pPr>
        <w:pStyle w:val="Heading1"/>
        <w:ind w:left="540" w:hanging="540"/>
        <w:rPr>
          <w:rFonts w:asciiTheme="majorBidi" w:hAnsiTheme="majorBidi" w:cstheme="majorBidi"/>
        </w:rPr>
      </w:pPr>
      <w:bookmarkStart w:id="27" w:name="_เงินให้สินเชื่อแก่ลูกหนี้ที่มีการเป"/>
      <w:bookmarkStart w:id="28" w:name="_Toc141724698"/>
      <w:bookmarkStart w:id="29" w:name="_Toc237253033"/>
      <w:bookmarkEnd w:id="27"/>
      <w:r w:rsidRPr="00D24497">
        <w:rPr>
          <w:rFonts w:asciiTheme="majorBidi" w:hAnsiTheme="majorBidi" w:cstheme="majorBidi"/>
          <w:cs/>
        </w:rPr>
        <w:t>เงินให้สินเชื่อแก่ลูกหนี้ที่มีการเปลี่ยนแปลงเงื่อนไขใหม่</w:t>
      </w:r>
      <w:bookmarkEnd w:id="28"/>
      <w:bookmarkEnd w:id="29"/>
    </w:p>
    <w:p w14:paraId="328B0F68" w14:textId="77777777" w:rsidR="00C7749A" w:rsidRPr="00D24497" w:rsidRDefault="00C7749A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2C24C3D5" w14:textId="376B559D" w:rsidR="000E7E3D" w:rsidRDefault="00FB207E" w:rsidP="000F0C10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24497">
        <w:rPr>
          <w:rFonts w:asciiTheme="majorBidi" w:eastAsia="Times New Roman" w:hAnsiTheme="majorBidi" w:cstheme="majorBidi"/>
          <w:sz w:val="30"/>
          <w:szCs w:val="30"/>
          <w:cs/>
        </w:rPr>
        <w:t>ในระหว่างงวด</w:t>
      </w:r>
      <w:r w:rsidR="008C4762" w:rsidRPr="00D24497">
        <w:rPr>
          <w:rFonts w:asciiTheme="majorBidi" w:eastAsia="Times New Roman" w:hAnsiTheme="majorBidi" w:cstheme="majorBidi"/>
          <w:sz w:val="30"/>
          <w:szCs w:val="30"/>
          <w:cs/>
        </w:rPr>
        <w:t>หก</w:t>
      </w:r>
      <w:r w:rsidRPr="00D24497">
        <w:rPr>
          <w:rFonts w:asciiTheme="majorBidi" w:eastAsia="Times New Roman" w:hAnsiTheme="majorBidi" w:cstheme="majorBidi"/>
          <w:sz w:val="30"/>
          <w:szCs w:val="30"/>
          <w:cs/>
        </w:rPr>
        <w:t xml:space="preserve">เดือนสิ้นสุดวันที่ </w:t>
      </w:r>
      <w:r w:rsidRPr="00D24497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D244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มิถุนายน </w:t>
      </w:r>
      <w:r w:rsidRPr="00D24497">
        <w:rPr>
          <w:rFonts w:asciiTheme="majorBidi" w:eastAsia="Times New Roman" w:hAnsiTheme="majorBidi" w:cstheme="majorBidi"/>
          <w:sz w:val="30"/>
          <w:szCs w:val="30"/>
        </w:rPr>
        <w:t>256</w:t>
      </w:r>
      <w:r w:rsidR="00D622BE" w:rsidRPr="00D24497">
        <w:rPr>
          <w:rFonts w:asciiTheme="majorBidi" w:eastAsia="Times New Roman" w:hAnsiTheme="majorBidi" w:cstheme="majorBidi"/>
          <w:sz w:val="30"/>
          <w:szCs w:val="30"/>
        </w:rPr>
        <w:t>9</w:t>
      </w:r>
      <w:r w:rsidRPr="00D24497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 </w:t>
      </w:r>
      <w:r w:rsidRPr="00D24497">
        <w:rPr>
          <w:rFonts w:asciiTheme="majorBidi" w:eastAsia="Times New Roman" w:hAnsiTheme="majorBidi" w:cstheme="majorBidi"/>
          <w:sz w:val="30"/>
          <w:szCs w:val="30"/>
        </w:rPr>
        <w:t>256</w:t>
      </w:r>
      <w:r w:rsidR="00D622BE" w:rsidRPr="00D24497">
        <w:rPr>
          <w:rFonts w:asciiTheme="majorBidi" w:eastAsia="Times New Roman" w:hAnsiTheme="majorBidi" w:cstheme="majorBidi"/>
          <w:sz w:val="30"/>
          <w:szCs w:val="30"/>
        </w:rPr>
        <w:t>8</w:t>
      </w:r>
      <w:r w:rsidRPr="00D2449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24497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กลุ่มบริษัทมีเงินให้สินเชื่อแก่ลูกหนี้ที่มี</w:t>
      </w:r>
      <w:r w:rsidRPr="00D24497">
        <w:rPr>
          <w:rFonts w:asciiTheme="majorBidi" w:eastAsia="Times New Roman" w:hAnsiTheme="majorBidi" w:cstheme="majorBidi"/>
          <w:sz w:val="30"/>
          <w:szCs w:val="30"/>
        </w:rPr>
        <w:br/>
      </w:r>
      <w:r w:rsidRPr="00D24497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การเปลี่ยนแปลงเงื่อนไขใหม่ที่ไม่ทำให้เกิดการตัดรายการ </w:t>
      </w:r>
      <w:r w:rsidR="008C4762" w:rsidRPr="00D24497">
        <w:rPr>
          <w:rFonts w:asciiTheme="majorBidi" w:eastAsia="Times New Roman" w:hAnsiTheme="majorBidi" w:cstheme="majorBidi"/>
          <w:sz w:val="30"/>
          <w:szCs w:val="30"/>
          <w:cs/>
        </w:rPr>
        <w:t>โดย</w:t>
      </w:r>
      <w:r w:rsidRPr="00D24497">
        <w:rPr>
          <w:rFonts w:asciiTheme="majorBidi" w:eastAsia="Times New Roman" w:hAnsiTheme="majorBidi" w:cstheme="majorBidi"/>
          <w:sz w:val="30"/>
          <w:szCs w:val="30"/>
          <w:cs/>
        </w:rPr>
        <w:t>ที่เงินให้สินเชื่อดังกล่าวมีค่าเผื่อผลขาดทุนในจำนวนเท่ากับผลขาดทุนด้านเครดิตที่คาดว่าจะเกิดขึ้นตลอดอายุ ดังนี้</w:t>
      </w:r>
    </w:p>
    <w:p w14:paraId="0B0210A9" w14:textId="77777777" w:rsidR="000F0C10" w:rsidRDefault="000F0C10" w:rsidP="000F0C10">
      <w:pPr>
        <w:spacing w:after="0" w:line="240" w:lineRule="auto"/>
        <w:ind w:left="547" w:right="14"/>
        <w:jc w:val="thaiDistribute"/>
      </w:pP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260"/>
        <w:gridCol w:w="270"/>
        <w:gridCol w:w="1263"/>
      </w:tblGrid>
      <w:tr w:rsidR="00DD3EFC" w:rsidRPr="00D24497" w14:paraId="4EE2EE22" w14:textId="77777777">
        <w:trPr>
          <w:trHeight w:val="70"/>
        </w:trPr>
        <w:tc>
          <w:tcPr>
            <w:tcW w:w="6480" w:type="dxa"/>
          </w:tcPr>
          <w:p w14:paraId="71D348AD" w14:textId="08BBEAA0" w:rsidR="00DD3EFC" w:rsidRPr="00D24497" w:rsidRDefault="00DD3EFC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3" w:type="dxa"/>
            <w:gridSpan w:val="3"/>
          </w:tcPr>
          <w:p w14:paraId="5197FD72" w14:textId="77777777" w:rsidR="00DD3EFC" w:rsidRPr="00D24497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DD3EFC" w:rsidRPr="00D24497" w14:paraId="7C469FC0" w14:textId="77777777" w:rsidTr="00A46A27">
        <w:trPr>
          <w:trHeight w:val="70"/>
        </w:trPr>
        <w:tc>
          <w:tcPr>
            <w:tcW w:w="6480" w:type="dxa"/>
          </w:tcPr>
          <w:p w14:paraId="72D66185" w14:textId="64F555BA" w:rsidR="00DD3EFC" w:rsidRPr="00D24497" w:rsidRDefault="00DD3EFC">
            <w:pPr>
              <w:suppressAutoHyphens/>
              <w:spacing w:after="0" w:line="240" w:lineRule="auto"/>
              <w:ind w:left="-11" w:right="-16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เงินให้สินเชื่อที่มีการเปลี่ยนแปลงเงื่อนไขใหม่ใน</w:t>
            </w: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 xml:space="preserve">ระหว่างงวดหกดือนสิ้นสุดวันที่ </w:t>
            </w: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</w:tcPr>
          <w:p w14:paraId="25681CFC" w14:textId="6578BA5E" w:rsidR="00DD3EFC" w:rsidRPr="00D24497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256</w:t>
            </w:r>
            <w:r w:rsidR="00D622BE"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270" w:type="dxa"/>
          </w:tcPr>
          <w:p w14:paraId="262CB827" w14:textId="77777777" w:rsidR="00DD3EFC" w:rsidRPr="00D24497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63" w:type="dxa"/>
          </w:tcPr>
          <w:p w14:paraId="1CA18A62" w14:textId="0B6E4096" w:rsidR="00DD3EFC" w:rsidRPr="00D24497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25</w:t>
            </w:r>
            <w:r w:rsidR="00200493"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</w:t>
            </w:r>
            <w:r w:rsidR="00D622BE"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8</w:t>
            </w:r>
          </w:p>
        </w:tc>
      </w:tr>
      <w:tr w:rsidR="00DD3EFC" w:rsidRPr="00D24497" w14:paraId="5840CD45" w14:textId="77777777">
        <w:tc>
          <w:tcPr>
            <w:tcW w:w="6480" w:type="dxa"/>
          </w:tcPr>
          <w:p w14:paraId="66106912" w14:textId="77777777" w:rsidR="00DD3EFC" w:rsidRPr="00D24497" w:rsidRDefault="00DD3EFC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93" w:type="dxa"/>
            <w:gridSpan w:val="3"/>
          </w:tcPr>
          <w:p w14:paraId="1E9BC0D1" w14:textId="77777777" w:rsidR="00DD3EFC" w:rsidRPr="00D24497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FC317A" w:rsidRPr="00D24497" w14:paraId="2740AA69" w14:textId="77777777">
        <w:tc>
          <w:tcPr>
            <w:tcW w:w="6480" w:type="dxa"/>
            <w:hideMark/>
          </w:tcPr>
          <w:p w14:paraId="490FA483" w14:textId="504CEECB" w:rsidR="00FC317A" w:rsidRPr="00D24497" w:rsidRDefault="00FC317A" w:rsidP="00FC317A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มูลหนี้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MY"/>
              </w:rPr>
              <w:t>ก่อน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การเปลี่ยนแปลงเงื่อนไขใหม่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260" w:type="dxa"/>
          </w:tcPr>
          <w:p w14:paraId="78270443" w14:textId="757F4530" w:rsidR="00FC317A" w:rsidRPr="00FC317A" w:rsidRDefault="00FC317A" w:rsidP="005623F3">
            <w:pPr>
              <w:tabs>
                <w:tab w:val="decimal" w:pos="97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FC317A">
              <w:rPr>
                <w:rFonts w:asciiTheme="majorBidi" w:hAnsiTheme="majorBidi" w:cstheme="majorBidi"/>
                <w:sz w:val="26"/>
                <w:szCs w:val="26"/>
              </w:rPr>
              <w:t xml:space="preserve"> 33</w:t>
            </w:r>
            <w:r w:rsidR="005623F3">
              <w:rPr>
                <w:rFonts w:asciiTheme="majorBidi" w:hAnsiTheme="majorBidi" w:cstheme="majorBidi"/>
                <w:sz w:val="26"/>
                <w:szCs w:val="26"/>
              </w:rPr>
              <w:t>,415</w:t>
            </w:r>
            <w:r w:rsidRPr="00FC317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0BDB73E8" w14:textId="77777777" w:rsidR="00FC317A" w:rsidRPr="00D24497" w:rsidRDefault="00FC317A" w:rsidP="00FC317A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</w:tcPr>
          <w:p w14:paraId="7CFA3E9B" w14:textId="4AAEAE56" w:rsidR="00FC317A" w:rsidRPr="00D24497" w:rsidRDefault="00FC317A" w:rsidP="00FC317A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12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34,550 </w:t>
            </w:r>
          </w:p>
        </w:tc>
      </w:tr>
      <w:tr w:rsidR="00FC317A" w:rsidRPr="00D24497" w14:paraId="4C6E1CAA" w14:textId="77777777">
        <w:tc>
          <w:tcPr>
            <w:tcW w:w="6480" w:type="dxa"/>
            <w:vAlign w:val="bottom"/>
            <w:hideMark/>
          </w:tcPr>
          <w:p w14:paraId="76D63969" w14:textId="1D603253" w:rsidR="00FC317A" w:rsidRPr="00D24497" w:rsidRDefault="00FC317A" w:rsidP="00FC317A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ผลขาดทุนจากการเปลี่ยนแปลงเงื่อนไขสุทธิ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136564FD" w14:textId="572AC51A" w:rsidR="00FC317A" w:rsidRPr="00FC317A" w:rsidRDefault="00FC317A" w:rsidP="00FC317A">
            <w:pPr>
              <w:tabs>
                <w:tab w:val="decimal" w:pos="97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C317A">
              <w:rPr>
                <w:rFonts w:asciiTheme="majorBidi" w:hAnsiTheme="majorBidi" w:cstheme="majorBidi"/>
                <w:sz w:val="26"/>
                <w:szCs w:val="26"/>
              </w:rPr>
              <w:t xml:space="preserve"> (881)</w:t>
            </w:r>
          </w:p>
        </w:tc>
        <w:tc>
          <w:tcPr>
            <w:tcW w:w="270" w:type="dxa"/>
          </w:tcPr>
          <w:p w14:paraId="33DFEA7E" w14:textId="77777777" w:rsidR="00FC317A" w:rsidRPr="00D24497" w:rsidRDefault="00FC317A" w:rsidP="00FC317A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</w:tcPr>
          <w:p w14:paraId="3033C089" w14:textId="2EE69764" w:rsidR="00FC317A" w:rsidRPr="00D24497" w:rsidRDefault="00FC317A" w:rsidP="00FC317A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(428)</w:t>
            </w:r>
          </w:p>
        </w:tc>
      </w:tr>
      <w:tr w:rsidR="00FC317A" w:rsidRPr="00D24497" w14:paraId="3A8E97C9" w14:textId="77777777" w:rsidTr="003C32FE">
        <w:tc>
          <w:tcPr>
            <w:tcW w:w="6480" w:type="dxa"/>
            <w:vAlign w:val="bottom"/>
            <w:hideMark/>
          </w:tcPr>
          <w:p w14:paraId="48AA6A0F" w14:textId="77777777" w:rsidR="00FC317A" w:rsidRPr="00D24497" w:rsidRDefault="00FC317A" w:rsidP="00FC317A">
            <w:pPr>
              <w:suppressAutoHyphens/>
              <w:spacing w:after="0" w:line="240" w:lineRule="auto"/>
              <w:ind w:left="159" w:right="-29" w:hanging="173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  <w:p w14:paraId="2895864A" w14:textId="40744C93" w:rsidR="00FC317A" w:rsidRPr="00D24497" w:rsidRDefault="00FC317A" w:rsidP="00FC317A">
            <w:pPr>
              <w:suppressAutoHyphens/>
              <w:spacing w:after="0" w:line="240" w:lineRule="auto"/>
              <w:ind w:left="159" w:right="-29" w:hanging="173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</w:t>
            </w: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ใหม่</w:t>
            </w: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ตั้งแต่วันที่รับรู้รายการเมื่อเริ่มแรก</w:t>
            </w:r>
          </w:p>
          <w:p w14:paraId="0B4D7E48" w14:textId="77777777" w:rsidR="00FC317A" w:rsidRPr="00D24497" w:rsidRDefault="00FC317A" w:rsidP="00FC317A">
            <w:pPr>
              <w:suppressAutoHyphens/>
              <w:spacing w:after="0" w:line="240" w:lineRule="auto"/>
              <w:ind w:left="159" w:right="-29" w:hanging="173"/>
              <w:jc w:val="thaiDistribute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มูลค่า ณ วันสิ้นรอบระยะเวลารายงานของเงินให้สินเชื่อแก่ลูกหนี้ที่มีการเปลี่ยนแปลงเงื่อนไขที่ค่าเผื่อผลขาดทุนด้านเครดิตเปลี่ยนแปลงในระหว่างงวดจากจำนวนที่เคยวัดมูลค่าด้วยจำนวนเงินเท่ากับผลขาดทุนด้านเครดิตที่คาดว่าจะเกิดขึ้นตลอดอายุเป็นวัดมูลค่าด้วยจำนวนเงินเท่ากับผลขาดทุนด้านเครดิตที่คาดว่าจะเกิดขึ้นใน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12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260" w:type="dxa"/>
            <w:vAlign w:val="bottom"/>
          </w:tcPr>
          <w:p w14:paraId="36F248E1" w14:textId="1ED8699D" w:rsidR="00FC317A" w:rsidRPr="00FC317A" w:rsidRDefault="00FC317A" w:rsidP="00FC317A">
            <w:pPr>
              <w:tabs>
                <w:tab w:val="decimal" w:pos="97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C317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10,685</w:t>
            </w:r>
          </w:p>
        </w:tc>
        <w:tc>
          <w:tcPr>
            <w:tcW w:w="270" w:type="dxa"/>
          </w:tcPr>
          <w:p w14:paraId="07E2A679" w14:textId="77777777" w:rsidR="00FC317A" w:rsidRPr="00D24497" w:rsidRDefault="00FC317A" w:rsidP="00FC317A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6B230BF5" w14:textId="4E7E9BAC" w:rsidR="00FC317A" w:rsidRPr="00D24497" w:rsidRDefault="00FC317A" w:rsidP="00FC317A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7,440 </w:t>
            </w:r>
          </w:p>
        </w:tc>
      </w:tr>
    </w:tbl>
    <w:p w14:paraId="4A20825B" w14:textId="2402BA87" w:rsidR="000E4B6C" w:rsidRPr="00D24497" w:rsidRDefault="000E4B6C" w:rsidP="00F048BA">
      <w:pPr>
        <w:suppressAutoHyphens/>
        <w:spacing w:after="0" w:line="240" w:lineRule="atLeast"/>
        <w:ind w:left="630" w:right="15" w:hanging="90"/>
        <w:contextualSpacing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</w:pPr>
      <w:r w:rsidRPr="00D24497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 xml:space="preserve">* </w:t>
      </w:r>
      <w:r w:rsidRPr="00D24497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ab/>
      </w:r>
      <w:r w:rsidRPr="00D24497">
        <w:rPr>
          <w:rFonts w:asciiTheme="majorBidi" w:hAnsiTheme="majorBidi" w:cstheme="majorBidi"/>
          <w:spacing w:val="-4"/>
          <w:sz w:val="24"/>
          <w:szCs w:val="24"/>
          <w:cs/>
        </w:rPr>
        <w:t>ไม่รวมลูกหนี้ที่กลุ่มบริษัทได้ให้ความช่วยเหลือภายใต้มาตรการ “คุณสู้ เราช่วย”</w:t>
      </w:r>
    </w:p>
    <w:p w14:paraId="7CF7CFA0" w14:textId="77777777" w:rsidR="00AE78AA" w:rsidRPr="00D24497" w:rsidRDefault="00AE78AA" w:rsidP="00465069">
      <w:pPr>
        <w:suppressAutoHyphens/>
        <w:spacing w:after="0" w:line="240" w:lineRule="auto"/>
        <w:ind w:left="539" w:right="-23" w:firstLine="1"/>
        <w:jc w:val="thaiDistribute"/>
        <w:rPr>
          <w:rFonts w:asciiTheme="majorBidi" w:hAnsiTheme="majorBidi" w:cstheme="majorBidi"/>
          <w:sz w:val="30"/>
          <w:szCs w:val="30"/>
        </w:rPr>
      </w:pPr>
      <w:bookmarkStart w:id="30" w:name="_Toc141724699"/>
      <w:bookmarkStart w:id="31" w:name="_Toc133445141"/>
    </w:p>
    <w:p w14:paraId="727DBA28" w14:textId="44B8F517" w:rsidR="00405C5D" w:rsidRPr="00D24497" w:rsidRDefault="002A0362" w:rsidP="00405C5D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32" w:name="_ตราสารหนี้ที่ออกและเงินกู้ยืม"/>
      <w:bookmarkEnd w:id="32"/>
      <w:r w:rsidRPr="00330111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Pr="00330111">
        <w:rPr>
          <w:rFonts w:asciiTheme="majorBidi" w:hAnsiTheme="majorBidi" w:cs="Angsana New"/>
          <w:sz w:val="30"/>
          <w:szCs w:val="30"/>
        </w:rPr>
        <w:t xml:space="preserve">30 </w:t>
      </w:r>
      <w:r w:rsidRPr="00330111">
        <w:rPr>
          <w:rFonts w:asciiTheme="majorBidi" w:hAnsiTheme="majorBidi" w:cs="Angsana New" w:hint="cs"/>
          <w:sz w:val="30"/>
          <w:szCs w:val="30"/>
          <w:cs/>
        </w:rPr>
        <w:t xml:space="preserve">มิถุนายน </w:t>
      </w:r>
      <w:r w:rsidRPr="00330111">
        <w:rPr>
          <w:rFonts w:asciiTheme="majorBidi" w:hAnsiTheme="majorBidi" w:cs="Angsana New"/>
          <w:sz w:val="30"/>
          <w:szCs w:val="30"/>
        </w:rPr>
        <w:t>2569</w:t>
      </w:r>
      <w:r w:rsidRPr="00330111">
        <w:rPr>
          <w:rFonts w:asciiTheme="majorBidi" w:hAnsiTheme="majorBidi" w:cs="Angsana New"/>
          <w:sz w:val="30"/>
          <w:szCs w:val="30"/>
          <w:cs/>
        </w:rPr>
        <w:t xml:space="preserve"> กลุ่มบริษัทได้ให้ความช่วยเหลือลูกหนี้ภายใต้มาตรการ “คุณสู้ เราช่วย” แก่ลูกหนี้รายย่อยและลูกหนี้ธุรกิจขนาดกลางและขนาดย่อม (</w:t>
      </w:r>
      <w:r w:rsidRPr="00330111">
        <w:rPr>
          <w:rFonts w:asciiTheme="majorBidi" w:hAnsiTheme="majorBidi" w:cstheme="majorBidi"/>
          <w:sz w:val="30"/>
          <w:szCs w:val="30"/>
        </w:rPr>
        <w:t xml:space="preserve">SMEs) </w:t>
      </w:r>
      <w:r w:rsidRPr="00330111">
        <w:rPr>
          <w:rFonts w:asciiTheme="majorBidi" w:hAnsiTheme="majorBidi" w:cs="Angsana New"/>
          <w:sz w:val="30"/>
          <w:szCs w:val="30"/>
          <w:cs/>
        </w:rPr>
        <w:t xml:space="preserve">ที่มีเงื่อนไขเป็นไปตามหลักเกณฑ์ที่ธปท. กำหนด เป็นสัดส่วนทั้งหมดร้อยละ </w:t>
      </w:r>
      <w:r w:rsidR="00330111" w:rsidRPr="00330111">
        <w:rPr>
          <w:rFonts w:asciiTheme="majorBidi" w:hAnsiTheme="majorBidi" w:cs="Angsana New"/>
          <w:sz w:val="30"/>
          <w:szCs w:val="30"/>
        </w:rPr>
        <w:t>2.8</w:t>
      </w:r>
      <w:r w:rsidRPr="00330111">
        <w:rPr>
          <w:rFonts w:asciiTheme="majorBidi" w:hAnsiTheme="majorBidi" w:cs="Angsana New"/>
          <w:sz w:val="30"/>
          <w:szCs w:val="30"/>
        </w:rPr>
        <w:t xml:space="preserve"> </w:t>
      </w:r>
      <w:r w:rsidRPr="00330111">
        <w:rPr>
          <w:rFonts w:asciiTheme="majorBidi" w:hAnsiTheme="majorBidi" w:cs="Angsana New"/>
          <w:sz w:val="30"/>
          <w:szCs w:val="30"/>
          <w:cs/>
        </w:rPr>
        <w:t xml:space="preserve">ของเงินให้สินเชื่อแก่ลูกหนี้ของกลุ่มบริษัท </w:t>
      </w:r>
      <w:r w:rsidRPr="00330111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330111">
        <w:rPr>
          <w:rFonts w:asciiTheme="majorBidi" w:hAnsiTheme="majorBidi" w:cs="Angsana New"/>
          <w:i/>
          <w:iCs/>
          <w:sz w:val="30"/>
          <w:szCs w:val="30"/>
        </w:rPr>
        <w:t>2568</w:t>
      </w:r>
      <w:r w:rsidRPr="00330111">
        <w:rPr>
          <w:rFonts w:asciiTheme="majorBidi" w:hAnsiTheme="majorBidi" w:cs="Angsana New"/>
          <w:i/>
          <w:iCs/>
          <w:sz w:val="30"/>
          <w:szCs w:val="30"/>
          <w:cs/>
        </w:rPr>
        <w:t xml:space="preserve">: ร้อยละ </w:t>
      </w:r>
      <w:r w:rsidRPr="00330111">
        <w:rPr>
          <w:rFonts w:asciiTheme="majorBidi" w:hAnsiTheme="majorBidi" w:cs="Angsana New"/>
          <w:i/>
          <w:iCs/>
          <w:sz w:val="30"/>
          <w:szCs w:val="30"/>
        </w:rPr>
        <w:t>3.0</w:t>
      </w:r>
      <w:r w:rsidRPr="00330111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330111">
        <w:rPr>
          <w:rFonts w:asciiTheme="majorBidi" w:hAnsiTheme="majorBidi" w:cs="Angsana New"/>
          <w:sz w:val="30"/>
          <w:szCs w:val="30"/>
          <w:cs/>
        </w:rPr>
        <w:t xml:space="preserve"> โดยกลุ่มบริษัทได้มีการติดตามให้ลูกหนี้ที่มีคุณสมบัติครบถ้วนให้เข้ามาลงทะเบียนกับกลุ่มบริษัท ทั้งนี้ กลุ่มบริษัทมีกระบวนการและการควบคุมภายในที่เกี่ยวข้องในการจัดชั้นหนี้ให้เป็นไปตามหลักเกณฑ์ของธปท. รวมทั้งมีการติดตามเพื่อประเมินความสามารถในการชำระหนี้ของลูกหนี้ภายใต้โครงการนี้อย่างใกล้ชิด</w:t>
      </w:r>
    </w:p>
    <w:p w14:paraId="4CE116A0" w14:textId="77777777" w:rsidR="00C647FA" w:rsidRPr="00D24497" w:rsidRDefault="00C647FA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  <w:r w:rsidRPr="00D24497">
        <w:rPr>
          <w:rFonts w:asciiTheme="majorBidi" w:hAnsiTheme="majorBidi" w:cstheme="majorBidi"/>
          <w:cs/>
        </w:rPr>
        <w:br w:type="page"/>
      </w:r>
    </w:p>
    <w:p w14:paraId="47C8EECB" w14:textId="4ABCED1C" w:rsidR="001C36A3" w:rsidRPr="00D24497" w:rsidRDefault="00373C44" w:rsidP="002270A0">
      <w:pPr>
        <w:pStyle w:val="Heading1"/>
        <w:spacing w:line="240" w:lineRule="auto"/>
        <w:ind w:left="540" w:hanging="540"/>
        <w:rPr>
          <w:rFonts w:asciiTheme="majorBidi" w:hAnsiTheme="majorBidi" w:cstheme="majorBidi"/>
        </w:rPr>
      </w:pPr>
      <w:bookmarkStart w:id="33" w:name="_Toc237253034"/>
      <w:r w:rsidRPr="00D24497">
        <w:rPr>
          <w:rFonts w:asciiTheme="majorBidi" w:hAnsiTheme="majorBidi" w:cstheme="majorBidi"/>
          <w:cs/>
        </w:rPr>
        <w:t>ตราสารหนี้ที่ออกและเงินกู้ยืม</w:t>
      </w:r>
      <w:bookmarkEnd w:id="30"/>
      <w:bookmarkEnd w:id="33"/>
    </w:p>
    <w:p w14:paraId="63F0AF9C" w14:textId="285A72ED" w:rsidR="00164B91" w:rsidRPr="00D24497" w:rsidRDefault="00164B91" w:rsidP="002270A0">
      <w:pPr>
        <w:spacing w:after="0" w:line="240" w:lineRule="auto"/>
        <w:rPr>
          <w:rFonts w:asciiTheme="majorBidi" w:hAnsiTheme="majorBidi" w:cstheme="majorBidi"/>
          <w:sz w:val="30"/>
          <w:szCs w:val="30"/>
          <w:lang w:eastAsia="zh-CN"/>
        </w:rPr>
      </w:pPr>
    </w:p>
    <w:tbl>
      <w:tblPr>
        <w:tblW w:w="927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7"/>
        <w:gridCol w:w="1275"/>
        <w:gridCol w:w="851"/>
        <w:gridCol w:w="850"/>
        <w:gridCol w:w="142"/>
        <w:gridCol w:w="709"/>
        <w:gridCol w:w="142"/>
        <w:gridCol w:w="850"/>
        <w:gridCol w:w="142"/>
        <w:gridCol w:w="850"/>
        <w:gridCol w:w="142"/>
        <w:gridCol w:w="709"/>
        <w:gridCol w:w="142"/>
        <w:gridCol w:w="791"/>
      </w:tblGrid>
      <w:tr w:rsidR="006B052E" w:rsidRPr="00D24497" w14:paraId="07D9DFED" w14:textId="77777777" w:rsidTr="00432C8B">
        <w:tc>
          <w:tcPr>
            <w:tcW w:w="1677" w:type="dxa"/>
            <w:vAlign w:val="bottom"/>
          </w:tcPr>
          <w:p w14:paraId="6B43B1A3" w14:textId="77777777" w:rsidR="006B052E" w:rsidRPr="00D24497" w:rsidRDefault="006B052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75" w:type="dxa"/>
            <w:vAlign w:val="bottom"/>
          </w:tcPr>
          <w:p w14:paraId="1F02ADFB" w14:textId="77777777" w:rsidR="006B052E" w:rsidRPr="00D24497" w:rsidRDefault="006B052E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51" w:type="dxa"/>
            <w:vAlign w:val="bottom"/>
          </w:tcPr>
          <w:p w14:paraId="44D94216" w14:textId="77777777" w:rsidR="006B052E" w:rsidRPr="00D24497" w:rsidRDefault="006B052E">
            <w:pPr>
              <w:suppressAutoHyphens/>
              <w:snapToGrid w:val="0"/>
              <w:spacing w:after="0" w:line="240" w:lineRule="auto"/>
              <w:ind w:left="-108" w:right="-146" w:firstLine="7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469" w:type="dxa"/>
            <w:gridSpan w:val="11"/>
            <w:vAlign w:val="bottom"/>
          </w:tcPr>
          <w:p w14:paraId="5DC91FE8" w14:textId="77777777" w:rsidR="006B052E" w:rsidRPr="00D24497" w:rsidRDefault="006B052E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6B052E" w:rsidRPr="00D24497" w14:paraId="1285338C" w14:textId="77777777" w:rsidTr="00432C8B">
        <w:tc>
          <w:tcPr>
            <w:tcW w:w="1677" w:type="dxa"/>
            <w:vAlign w:val="bottom"/>
          </w:tcPr>
          <w:p w14:paraId="4C703601" w14:textId="77777777" w:rsidR="006B052E" w:rsidRPr="00D24497" w:rsidRDefault="006B052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vAlign w:val="bottom"/>
          </w:tcPr>
          <w:p w14:paraId="07D492F8" w14:textId="77777777" w:rsidR="006B052E" w:rsidRPr="00D24497" w:rsidRDefault="006B052E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51" w:type="dxa"/>
            <w:vAlign w:val="bottom"/>
          </w:tcPr>
          <w:p w14:paraId="0116D5F7" w14:textId="77777777" w:rsidR="006B052E" w:rsidRPr="00D24497" w:rsidRDefault="006B052E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693" w:type="dxa"/>
            <w:gridSpan w:val="5"/>
            <w:vAlign w:val="bottom"/>
          </w:tcPr>
          <w:p w14:paraId="641B1C1A" w14:textId="77777777" w:rsidR="006B052E" w:rsidRPr="00D24497" w:rsidRDefault="006B052E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30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มิถุนายน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2569</w:t>
            </w:r>
          </w:p>
        </w:tc>
        <w:tc>
          <w:tcPr>
            <w:tcW w:w="142" w:type="dxa"/>
          </w:tcPr>
          <w:p w14:paraId="7F11F433" w14:textId="77777777" w:rsidR="006B052E" w:rsidRPr="00D24497" w:rsidRDefault="006B052E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34" w:type="dxa"/>
            <w:gridSpan w:val="5"/>
            <w:vAlign w:val="bottom"/>
          </w:tcPr>
          <w:p w14:paraId="6ED23D43" w14:textId="77777777" w:rsidR="006B052E" w:rsidRPr="00D24497" w:rsidRDefault="006B052E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31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ธันวาคม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2568</w:t>
            </w:r>
          </w:p>
        </w:tc>
      </w:tr>
      <w:tr w:rsidR="006B052E" w:rsidRPr="00D24497" w14:paraId="5E70B852" w14:textId="77777777" w:rsidTr="00432C8B">
        <w:tc>
          <w:tcPr>
            <w:tcW w:w="1677" w:type="dxa"/>
            <w:vAlign w:val="bottom"/>
          </w:tcPr>
          <w:p w14:paraId="1B172D3F" w14:textId="77777777" w:rsidR="006B052E" w:rsidRPr="00D24497" w:rsidRDefault="006B052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75" w:type="dxa"/>
            <w:vAlign w:val="bottom"/>
          </w:tcPr>
          <w:p w14:paraId="632F83E1" w14:textId="77777777" w:rsidR="006B052E" w:rsidRPr="00D24497" w:rsidRDefault="006B052E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อัตราดอกเบี้ย</w:t>
            </w:r>
          </w:p>
        </w:tc>
        <w:tc>
          <w:tcPr>
            <w:tcW w:w="851" w:type="dxa"/>
            <w:vAlign w:val="bottom"/>
          </w:tcPr>
          <w:p w14:paraId="30E33F35" w14:textId="77777777" w:rsidR="006B052E" w:rsidRPr="00D24497" w:rsidRDefault="006B052E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ครบกำหนด</w:t>
            </w:r>
          </w:p>
        </w:tc>
        <w:tc>
          <w:tcPr>
            <w:tcW w:w="850" w:type="dxa"/>
            <w:vAlign w:val="bottom"/>
          </w:tcPr>
          <w:p w14:paraId="18FCA062" w14:textId="77777777" w:rsidR="006B052E" w:rsidRPr="00D24497" w:rsidRDefault="006B052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142" w:type="dxa"/>
            <w:vAlign w:val="bottom"/>
          </w:tcPr>
          <w:p w14:paraId="2EA1980F" w14:textId="77777777" w:rsidR="006B052E" w:rsidRPr="00D24497" w:rsidRDefault="006B052E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Align w:val="bottom"/>
          </w:tcPr>
          <w:p w14:paraId="085343BB" w14:textId="77777777" w:rsidR="006B052E" w:rsidRPr="00D24497" w:rsidRDefault="006B052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142" w:type="dxa"/>
            <w:vAlign w:val="bottom"/>
          </w:tcPr>
          <w:p w14:paraId="7D5A0CF6" w14:textId="77777777" w:rsidR="006B052E" w:rsidRPr="00D24497" w:rsidRDefault="006B052E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50" w:type="dxa"/>
            <w:vAlign w:val="bottom"/>
          </w:tcPr>
          <w:p w14:paraId="02B023C5" w14:textId="77777777" w:rsidR="006B052E" w:rsidRPr="00D24497" w:rsidRDefault="006B052E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42" w:type="dxa"/>
            <w:vAlign w:val="bottom"/>
          </w:tcPr>
          <w:p w14:paraId="3A58ED58" w14:textId="77777777" w:rsidR="006B052E" w:rsidRPr="00D24497" w:rsidRDefault="006B052E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vAlign w:val="bottom"/>
          </w:tcPr>
          <w:p w14:paraId="00962C55" w14:textId="77777777" w:rsidR="006B052E" w:rsidRPr="00D24497" w:rsidRDefault="006B052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142" w:type="dxa"/>
            <w:vAlign w:val="bottom"/>
          </w:tcPr>
          <w:p w14:paraId="1C2F5774" w14:textId="77777777" w:rsidR="006B052E" w:rsidRPr="00D24497" w:rsidRDefault="006B052E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Align w:val="bottom"/>
          </w:tcPr>
          <w:p w14:paraId="5F3AB4D0" w14:textId="77777777" w:rsidR="006B052E" w:rsidRPr="00D24497" w:rsidRDefault="006B052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142" w:type="dxa"/>
            <w:vAlign w:val="bottom"/>
          </w:tcPr>
          <w:p w14:paraId="6A377354" w14:textId="77777777" w:rsidR="006B052E" w:rsidRPr="00D24497" w:rsidRDefault="006B052E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1" w:type="dxa"/>
            <w:vAlign w:val="bottom"/>
          </w:tcPr>
          <w:p w14:paraId="6C5044EA" w14:textId="77777777" w:rsidR="006B052E" w:rsidRPr="00D24497" w:rsidRDefault="006B052E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6B052E" w:rsidRPr="00D24497" w14:paraId="3F361375" w14:textId="77777777" w:rsidTr="00432C8B">
        <w:tc>
          <w:tcPr>
            <w:tcW w:w="1677" w:type="dxa"/>
            <w:vAlign w:val="bottom"/>
          </w:tcPr>
          <w:p w14:paraId="255C109C" w14:textId="77777777" w:rsidR="006B052E" w:rsidRPr="00D24497" w:rsidRDefault="006B052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75" w:type="dxa"/>
            <w:vAlign w:val="bottom"/>
          </w:tcPr>
          <w:p w14:paraId="57F5FCF3" w14:textId="77777777" w:rsidR="006B052E" w:rsidRPr="00D24497" w:rsidRDefault="006B052E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(ร้อยละ)</w:t>
            </w:r>
          </w:p>
        </w:tc>
        <w:tc>
          <w:tcPr>
            <w:tcW w:w="851" w:type="dxa"/>
            <w:vAlign w:val="bottom"/>
          </w:tcPr>
          <w:p w14:paraId="12F5CCAC" w14:textId="77777777" w:rsidR="006B052E" w:rsidRPr="00D24497" w:rsidRDefault="006B052E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69" w:type="dxa"/>
            <w:gridSpan w:val="11"/>
            <w:vAlign w:val="bottom"/>
          </w:tcPr>
          <w:p w14:paraId="7AB9A684" w14:textId="77777777" w:rsidR="006B052E" w:rsidRPr="00D24497" w:rsidRDefault="006B052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6B052E" w:rsidRPr="00D24497" w14:paraId="18B8BAEC" w14:textId="77777777" w:rsidTr="00432C8B">
        <w:tc>
          <w:tcPr>
            <w:tcW w:w="1677" w:type="dxa"/>
            <w:vAlign w:val="bottom"/>
          </w:tcPr>
          <w:p w14:paraId="189552F0" w14:textId="77777777" w:rsidR="006B052E" w:rsidRPr="00D24497" w:rsidRDefault="006B052E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eastAsia="zh-CN"/>
              </w:rPr>
              <w:t>หุ้น</w:t>
            </w: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กู้</w:t>
            </w:r>
          </w:p>
        </w:tc>
        <w:tc>
          <w:tcPr>
            <w:tcW w:w="1275" w:type="dxa"/>
            <w:vAlign w:val="bottom"/>
          </w:tcPr>
          <w:p w14:paraId="339B7617" w14:textId="77777777" w:rsidR="006B052E" w:rsidRPr="00D24497" w:rsidRDefault="006B052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vAlign w:val="bottom"/>
          </w:tcPr>
          <w:p w14:paraId="6E0E0CF8" w14:textId="77777777" w:rsidR="006B052E" w:rsidRPr="00D24497" w:rsidRDefault="006B052E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vAlign w:val="bottom"/>
          </w:tcPr>
          <w:p w14:paraId="2C148446" w14:textId="77777777" w:rsidR="006B052E" w:rsidRPr="00D24497" w:rsidRDefault="006B052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42" w:type="dxa"/>
            <w:vAlign w:val="bottom"/>
          </w:tcPr>
          <w:p w14:paraId="2A2346C6" w14:textId="77777777" w:rsidR="006B052E" w:rsidRPr="00D24497" w:rsidRDefault="006B052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09" w:type="dxa"/>
            <w:vAlign w:val="bottom"/>
          </w:tcPr>
          <w:p w14:paraId="265EEF80" w14:textId="77777777" w:rsidR="006B052E" w:rsidRPr="00D24497" w:rsidRDefault="006B052E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42" w:type="dxa"/>
            <w:vAlign w:val="bottom"/>
          </w:tcPr>
          <w:p w14:paraId="2316C59D" w14:textId="77777777" w:rsidR="006B052E" w:rsidRPr="00D24497" w:rsidRDefault="006B052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50" w:type="dxa"/>
            <w:vAlign w:val="bottom"/>
          </w:tcPr>
          <w:p w14:paraId="3BA7CFC8" w14:textId="77777777" w:rsidR="006B052E" w:rsidRPr="00D24497" w:rsidRDefault="006B052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42" w:type="dxa"/>
            <w:vAlign w:val="bottom"/>
          </w:tcPr>
          <w:p w14:paraId="2FDB0AE4" w14:textId="77777777" w:rsidR="006B052E" w:rsidRPr="00D24497" w:rsidRDefault="006B052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50" w:type="dxa"/>
            <w:vAlign w:val="bottom"/>
          </w:tcPr>
          <w:p w14:paraId="013DA180" w14:textId="77777777" w:rsidR="006B052E" w:rsidRPr="00D24497" w:rsidRDefault="006B052E">
            <w:pPr>
              <w:tabs>
                <w:tab w:val="decimal" w:pos="549"/>
              </w:tabs>
              <w:suppressAutoHyphens/>
              <w:snapToGrid w:val="0"/>
              <w:spacing w:after="0" w:line="240" w:lineRule="auto"/>
              <w:ind w:left="90" w:right="-108" w:firstLine="9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42" w:type="dxa"/>
            <w:vAlign w:val="bottom"/>
          </w:tcPr>
          <w:p w14:paraId="346968B8" w14:textId="77777777" w:rsidR="006B052E" w:rsidRPr="00D24497" w:rsidRDefault="006B052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09" w:type="dxa"/>
            <w:vAlign w:val="bottom"/>
          </w:tcPr>
          <w:p w14:paraId="4AE31DAE" w14:textId="77777777" w:rsidR="006B052E" w:rsidRPr="00D24497" w:rsidRDefault="006B052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90" w:right="-108" w:firstLine="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42" w:type="dxa"/>
            <w:vAlign w:val="bottom"/>
          </w:tcPr>
          <w:p w14:paraId="05F68274" w14:textId="77777777" w:rsidR="006B052E" w:rsidRPr="00D24497" w:rsidRDefault="006B052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1" w:type="dxa"/>
            <w:vAlign w:val="bottom"/>
          </w:tcPr>
          <w:p w14:paraId="5CF75D07" w14:textId="77777777" w:rsidR="006B052E" w:rsidRPr="00D24497" w:rsidRDefault="006B052E">
            <w:pPr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F30768" w:rsidRPr="00D24497" w14:paraId="7C4CBBD6" w14:textId="77777777" w:rsidTr="00432C8B">
        <w:tc>
          <w:tcPr>
            <w:tcW w:w="1677" w:type="dxa"/>
          </w:tcPr>
          <w:p w14:paraId="01E7C05D" w14:textId="77777777" w:rsidR="00F30768" w:rsidRPr="00D24497" w:rsidRDefault="00F30768" w:rsidP="00F30768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- เงินดอลลาร์สหรัฐฯ</w:t>
            </w:r>
          </w:p>
        </w:tc>
        <w:tc>
          <w:tcPr>
            <w:tcW w:w="1275" w:type="dxa"/>
          </w:tcPr>
          <w:p w14:paraId="32CB4DFB" w14:textId="77777777" w:rsidR="00F30768" w:rsidRPr="00D24497" w:rsidRDefault="00F30768" w:rsidP="00F30768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0"/>
                <w:szCs w:val="20"/>
              </w:rPr>
              <w:t>4.40</w:t>
            </w:r>
          </w:p>
        </w:tc>
        <w:tc>
          <w:tcPr>
            <w:tcW w:w="851" w:type="dxa"/>
          </w:tcPr>
          <w:p w14:paraId="3C7B77BE" w14:textId="77777777" w:rsidR="00F30768" w:rsidRPr="00D24497" w:rsidRDefault="00F30768" w:rsidP="00F30768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0"/>
                <w:szCs w:val="20"/>
              </w:rPr>
              <w:t>2572</w:t>
            </w:r>
          </w:p>
        </w:tc>
        <w:tc>
          <w:tcPr>
            <w:tcW w:w="850" w:type="dxa"/>
            <w:vAlign w:val="bottom"/>
          </w:tcPr>
          <w:p w14:paraId="67AD9188" w14:textId="7E976461" w:rsidR="00F30768" w:rsidRPr="00F30768" w:rsidRDefault="00F30768" w:rsidP="00432C8B">
            <w:pPr>
              <w:tabs>
                <w:tab w:val="decimal" w:pos="570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F30768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</w:p>
        </w:tc>
        <w:tc>
          <w:tcPr>
            <w:tcW w:w="142" w:type="dxa"/>
            <w:vAlign w:val="bottom"/>
          </w:tcPr>
          <w:p w14:paraId="08B502A0" w14:textId="77777777" w:rsidR="00F30768" w:rsidRPr="00F30768" w:rsidRDefault="00F30768" w:rsidP="00F3076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Align w:val="bottom"/>
          </w:tcPr>
          <w:p w14:paraId="23325D0A" w14:textId="0C9D15B4" w:rsidR="00F30768" w:rsidRPr="00F30768" w:rsidRDefault="00F30768" w:rsidP="00432C8B">
            <w:pPr>
              <w:tabs>
                <w:tab w:val="decimal" w:pos="56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30768">
              <w:rPr>
                <w:rFonts w:asciiTheme="majorBidi" w:hAnsiTheme="majorBidi" w:cstheme="majorBidi"/>
                <w:sz w:val="20"/>
                <w:szCs w:val="20"/>
              </w:rPr>
              <w:t xml:space="preserve"> 16,635 </w:t>
            </w:r>
          </w:p>
        </w:tc>
        <w:tc>
          <w:tcPr>
            <w:tcW w:w="142" w:type="dxa"/>
            <w:vAlign w:val="bottom"/>
          </w:tcPr>
          <w:p w14:paraId="5E2802DA" w14:textId="77777777" w:rsidR="00F30768" w:rsidRPr="00F30768" w:rsidRDefault="00F30768" w:rsidP="00F30768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vAlign w:val="bottom"/>
          </w:tcPr>
          <w:p w14:paraId="40024434" w14:textId="01565DC1" w:rsidR="00F30768" w:rsidRPr="00F30768" w:rsidRDefault="00F30768" w:rsidP="00432C8B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30768">
              <w:rPr>
                <w:rFonts w:asciiTheme="majorBidi" w:hAnsiTheme="majorBidi" w:cstheme="majorBidi"/>
                <w:sz w:val="20"/>
                <w:szCs w:val="20"/>
              </w:rPr>
              <w:t xml:space="preserve"> 16,635 </w:t>
            </w:r>
          </w:p>
        </w:tc>
        <w:tc>
          <w:tcPr>
            <w:tcW w:w="142" w:type="dxa"/>
            <w:vAlign w:val="bottom"/>
          </w:tcPr>
          <w:p w14:paraId="31FF6505" w14:textId="77777777" w:rsidR="00F30768" w:rsidRPr="00D24497" w:rsidRDefault="00F30768" w:rsidP="00F3076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50" w:type="dxa"/>
            <w:vAlign w:val="bottom"/>
          </w:tcPr>
          <w:p w14:paraId="2DD33A66" w14:textId="27E2D0A5" w:rsidR="00F30768" w:rsidRPr="00D24497" w:rsidRDefault="00F30768" w:rsidP="00432C8B">
            <w:pPr>
              <w:tabs>
                <w:tab w:val="decimal" w:pos="56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  <w:r w:rsidR="00022075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1B741CC5" w14:textId="77777777" w:rsidR="00F30768" w:rsidRPr="00D24497" w:rsidRDefault="00F30768" w:rsidP="00F3076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Align w:val="bottom"/>
          </w:tcPr>
          <w:p w14:paraId="50807081" w14:textId="77777777" w:rsidR="00F30768" w:rsidRPr="00D24497" w:rsidRDefault="00F30768" w:rsidP="00432C8B">
            <w:pPr>
              <w:tabs>
                <w:tab w:val="decimal" w:pos="56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4497">
              <w:rPr>
                <w:rFonts w:asciiTheme="majorBidi" w:hAnsiTheme="majorBidi" w:cstheme="majorBidi"/>
                <w:sz w:val="20"/>
                <w:szCs w:val="20"/>
              </w:rPr>
              <w:t xml:space="preserve"> 15,791 </w:t>
            </w:r>
          </w:p>
        </w:tc>
        <w:tc>
          <w:tcPr>
            <w:tcW w:w="142" w:type="dxa"/>
            <w:vAlign w:val="bottom"/>
          </w:tcPr>
          <w:p w14:paraId="6A68F4E1" w14:textId="77777777" w:rsidR="00F30768" w:rsidRPr="00D24497" w:rsidRDefault="00F30768" w:rsidP="00F30768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1" w:type="dxa"/>
            <w:vAlign w:val="bottom"/>
          </w:tcPr>
          <w:p w14:paraId="57874AC8" w14:textId="77777777" w:rsidR="00F30768" w:rsidRPr="00D24497" w:rsidRDefault="00F30768" w:rsidP="00432C8B">
            <w:pPr>
              <w:tabs>
                <w:tab w:val="decimal" w:pos="709"/>
              </w:tabs>
              <w:suppressAutoHyphens/>
              <w:snapToGrid w:val="0"/>
              <w:spacing w:after="0" w:line="240" w:lineRule="auto"/>
              <w:ind w:left="-16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0"/>
                <w:szCs w:val="20"/>
              </w:rPr>
              <w:t xml:space="preserve"> 15,791 </w:t>
            </w:r>
          </w:p>
        </w:tc>
      </w:tr>
      <w:tr w:rsidR="00F30768" w:rsidRPr="00D24497" w14:paraId="68CD92C0" w14:textId="77777777" w:rsidTr="00432C8B">
        <w:tc>
          <w:tcPr>
            <w:tcW w:w="1677" w:type="dxa"/>
            <w:vAlign w:val="bottom"/>
          </w:tcPr>
          <w:p w14:paraId="26CEF123" w14:textId="77777777" w:rsidR="00F30768" w:rsidRPr="00D24497" w:rsidRDefault="00F30768" w:rsidP="00F30768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275" w:type="dxa"/>
          </w:tcPr>
          <w:p w14:paraId="6C0590DF" w14:textId="0F07E750" w:rsidR="00F30768" w:rsidRPr="00D24497" w:rsidRDefault="00F30768" w:rsidP="00F30768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0"/>
                <w:szCs w:val="20"/>
              </w:rPr>
              <w:t xml:space="preserve">2.08 </w:t>
            </w:r>
            <w:r w:rsidR="002D604E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D244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7430E">
              <w:rPr>
                <w:rFonts w:asciiTheme="majorBidi" w:hAnsiTheme="majorBidi" w:cstheme="majorBidi"/>
                <w:sz w:val="20"/>
                <w:szCs w:val="20"/>
              </w:rPr>
              <w:t>4.60</w:t>
            </w:r>
          </w:p>
        </w:tc>
        <w:tc>
          <w:tcPr>
            <w:tcW w:w="851" w:type="dxa"/>
          </w:tcPr>
          <w:p w14:paraId="2C93ADF4" w14:textId="77777777" w:rsidR="00F30768" w:rsidRPr="00D24497" w:rsidRDefault="00F30768" w:rsidP="00F30768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0"/>
                <w:szCs w:val="20"/>
              </w:rPr>
              <w:t>2569 - 2577</w:t>
            </w:r>
          </w:p>
        </w:tc>
        <w:tc>
          <w:tcPr>
            <w:tcW w:w="850" w:type="dxa"/>
            <w:vAlign w:val="bottom"/>
          </w:tcPr>
          <w:p w14:paraId="388535B2" w14:textId="695773E7" w:rsidR="00F30768" w:rsidRPr="00F30768" w:rsidRDefault="00F30768" w:rsidP="00432C8B">
            <w:pPr>
              <w:tabs>
                <w:tab w:val="decimal" w:pos="71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30768">
              <w:rPr>
                <w:rFonts w:asciiTheme="majorBidi" w:hAnsiTheme="majorBidi" w:cstheme="majorBidi"/>
                <w:sz w:val="20"/>
                <w:szCs w:val="20"/>
              </w:rPr>
              <w:t xml:space="preserve"> 83,479 </w:t>
            </w:r>
          </w:p>
        </w:tc>
        <w:tc>
          <w:tcPr>
            <w:tcW w:w="142" w:type="dxa"/>
            <w:vAlign w:val="bottom"/>
          </w:tcPr>
          <w:p w14:paraId="6969AF26" w14:textId="77777777" w:rsidR="00F30768" w:rsidRPr="00F30768" w:rsidRDefault="00F30768" w:rsidP="00F3076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Align w:val="bottom"/>
          </w:tcPr>
          <w:p w14:paraId="16713B92" w14:textId="6E79A06B" w:rsidR="00F30768" w:rsidRPr="00F30768" w:rsidRDefault="00F30768" w:rsidP="00432C8B">
            <w:pPr>
              <w:tabs>
                <w:tab w:val="decimal" w:pos="56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30768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="00022075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F30768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</w:p>
        </w:tc>
        <w:tc>
          <w:tcPr>
            <w:tcW w:w="142" w:type="dxa"/>
            <w:vAlign w:val="bottom"/>
          </w:tcPr>
          <w:p w14:paraId="1106FFB2" w14:textId="77777777" w:rsidR="00F30768" w:rsidRPr="00F30768" w:rsidRDefault="00F30768" w:rsidP="00F30768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vAlign w:val="bottom"/>
          </w:tcPr>
          <w:p w14:paraId="548C1738" w14:textId="1ADEA764" w:rsidR="00F30768" w:rsidRPr="00F30768" w:rsidRDefault="00F30768" w:rsidP="00432C8B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30768">
              <w:rPr>
                <w:rFonts w:asciiTheme="majorBidi" w:hAnsiTheme="majorBidi" w:cstheme="majorBidi"/>
                <w:sz w:val="20"/>
                <w:szCs w:val="20"/>
              </w:rPr>
              <w:t xml:space="preserve"> 83,479 </w:t>
            </w:r>
          </w:p>
        </w:tc>
        <w:tc>
          <w:tcPr>
            <w:tcW w:w="142" w:type="dxa"/>
            <w:vAlign w:val="bottom"/>
          </w:tcPr>
          <w:p w14:paraId="1D63AB18" w14:textId="77777777" w:rsidR="00F30768" w:rsidRPr="00D24497" w:rsidRDefault="00F30768" w:rsidP="00F3076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50" w:type="dxa"/>
            <w:vAlign w:val="bottom"/>
          </w:tcPr>
          <w:p w14:paraId="13A772D7" w14:textId="77777777" w:rsidR="00F30768" w:rsidRPr="00D24497" w:rsidRDefault="00F30768" w:rsidP="00432C8B">
            <w:pPr>
              <w:tabs>
                <w:tab w:val="decimal" w:pos="7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0"/>
                <w:szCs w:val="20"/>
              </w:rPr>
              <w:t xml:space="preserve"> 94,832 </w:t>
            </w:r>
          </w:p>
        </w:tc>
        <w:tc>
          <w:tcPr>
            <w:tcW w:w="142" w:type="dxa"/>
            <w:vAlign w:val="bottom"/>
          </w:tcPr>
          <w:p w14:paraId="19ED61A6" w14:textId="77777777" w:rsidR="00F30768" w:rsidRPr="00D24497" w:rsidRDefault="00F30768" w:rsidP="00F3076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Align w:val="bottom"/>
          </w:tcPr>
          <w:p w14:paraId="42C7D1FB" w14:textId="77777777" w:rsidR="00F30768" w:rsidRPr="00D24497" w:rsidRDefault="00F30768" w:rsidP="00432C8B">
            <w:pPr>
              <w:tabs>
                <w:tab w:val="decimal" w:pos="425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142" w:type="dxa"/>
            <w:vAlign w:val="bottom"/>
          </w:tcPr>
          <w:p w14:paraId="06CF5843" w14:textId="77777777" w:rsidR="00F30768" w:rsidRPr="00D24497" w:rsidRDefault="00F30768" w:rsidP="00F30768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1" w:type="dxa"/>
            <w:vAlign w:val="bottom"/>
          </w:tcPr>
          <w:p w14:paraId="5B79C028" w14:textId="77777777" w:rsidR="00F30768" w:rsidRPr="00D24497" w:rsidRDefault="00F30768" w:rsidP="00432C8B">
            <w:pPr>
              <w:tabs>
                <w:tab w:val="decimal" w:pos="709"/>
              </w:tabs>
              <w:suppressAutoHyphens/>
              <w:snapToGrid w:val="0"/>
              <w:spacing w:after="0" w:line="240" w:lineRule="auto"/>
              <w:ind w:left="-16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0"/>
                <w:szCs w:val="20"/>
              </w:rPr>
              <w:t xml:space="preserve"> 94,832 </w:t>
            </w:r>
          </w:p>
        </w:tc>
      </w:tr>
      <w:tr w:rsidR="006B052E" w:rsidRPr="00D24497" w14:paraId="51B4494F" w14:textId="77777777" w:rsidTr="00432C8B">
        <w:tc>
          <w:tcPr>
            <w:tcW w:w="1677" w:type="dxa"/>
            <w:vAlign w:val="bottom"/>
          </w:tcPr>
          <w:p w14:paraId="3183AFE2" w14:textId="77777777" w:rsidR="006B052E" w:rsidRPr="00D24497" w:rsidRDefault="006B052E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eastAsia="zh-CN"/>
              </w:rPr>
              <w:t>เงินกู้ยืมที่มีอนุพันธ์</w:t>
            </w:r>
          </w:p>
        </w:tc>
        <w:tc>
          <w:tcPr>
            <w:tcW w:w="1275" w:type="dxa"/>
          </w:tcPr>
          <w:p w14:paraId="23FF4CAA" w14:textId="77777777" w:rsidR="006B052E" w:rsidRPr="00D24497" w:rsidRDefault="006B052E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142CEE40" w14:textId="77777777" w:rsidR="006B052E" w:rsidRPr="00D24497" w:rsidRDefault="006B052E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vAlign w:val="bottom"/>
          </w:tcPr>
          <w:p w14:paraId="1ABCD496" w14:textId="77777777" w:rsidR="006B052E" w:rsidRPr="00F30768" w:rsidRDefault="006B052E" w:rsidP="00432C8B">
            <w:pPr>
              <w:tabs>
                <w:tab w:val="decimal" w:pos="71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42" w:type="dxa"/>
            <w:vAlign w:val="bottom"/>
          </w:tcPr>
          <w:p w14:paraId="59342EF8" w14:textId="77777777" w:rsidR="006B052E" w:rsidRPr="00F30768" w:rsidRDefault="006B052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Align w:val="bottom"/>
          </w:tcPr>
          <w:p w14:paraId="41FACDF0" w14:textId="77777777" w:rsidR="006B052E" w:rsidRPr="00F30768" w:rsidRDefault="006B052E" w:rsidP="00432C8B">
            <w:pPr>
              <w:tabs>
                <w:tab w:val="decimal" w:pos="56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4DBB54F7" w14:textId="77777777" w:rsidR="006B052E" w:rsidRPr="00F30768" w:rsidRDefault="006B052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vAlign w:val="bottom"/>
          </w:tcPr>
          <w:p w14:paraId="26B76D56" w14:textId="77777777" w:rsidR="006B052E" w:rsidRPr="00F30768" w:rsidRDefault="006B052E" w:rsidP="00432C8B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42" w:type="dxa"/>
            <w:vAlign w:val="bottom"/>
          </w:tcPr>
          <w:p w14:paraId="65EA3B68" w14:textId="77777777" w:rsidR="006B052E" w:rsidRPr="00D24497" w:rsidRDefault="006B052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50" w:type="dxa"/>
            <w:vAlign w:val="bottom"/>
          </w:tcPr>
          <w:p w14:paraId="65F5E357" w14:textId="77777777" w:rsidR="006B052E" w:rsidRPr="00D24497" w:rsidRDefault="006B052E" w:rsidP="00432C8B">
            <w:pPr>
              <w:tabs>
                <w:tab w:val="decimal" w:pos="7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42" w:type="dxa"/>
            <w:vAlign w:val="bottom"/>
          </w:tcPr>
          <w:p w14:paraId="251F634A" w14:textId="77777777" w:rsidR="006B052E" w:rsidRPr="00D24497" w:rsidRDefault="006B052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Align w:val="bottom"/>
          </w:tcPr>
          <w:p w14:paraId="4030C9D3" w14:textId="77777777" w:rsidR="006B052E" w:rsidRPr="00D24497" w:rsidRDefault="006B052E" w:rsidP="00432C8B">
            <w:pPr>
              <w:tabs>
                <w:tab w:val="decimal" w:pos="425"/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42" w:type="dxa"/>
            <w:vAlign w:val="bottom"/>
          </w:tcPr>
          <w:p w14:paraId="2ABB897B" w14:textId="77777777" w:rsidR="006B052E" w:rsidRPr="00D24497" w:rsidRDefault="006B052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1" w:type="dxa"/>
            <w:vAlign w:val="bottom"/>
          </w:tcPr>
          <w:p w14:paraId="779607C0" w14:textId="77777777" w:rsidR="006B052E" w:rsidRPr="00D24497" w:rsidRDefault="006B052E" w:rsidP="00432C8B">
            <w:pPr>
              <w:tabs>
                <w:tab w:val="decimal" w:pos="709"/>
              </w:tabs>
              <w:suppressAutoHyphens/>
              <w:snapToGrid w:val="0"/>
              <w:spacing w:after="0" w:line="240" w:lineRule="auto"/>
              <w:ind w:left="-16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</w:tr>
      <w:tr w:rsidR="006B052E" w:rsidRPr="00D24497" w14:paraId="28E7E444" w14:textId="77777777" w:rsidTr="00432C8B">
        <w:tc>
          <w:tcPr>
            <w:tcW w:w="1677" w:type="dxa"/>
            <w:vAlign w:val="bottom"/>
          </w:tcPr>
          <w:p w14:paraId="0C6D3F95" w14:textId="77777777" w:rsidR="006B052E" w:rsidRPr="00D24497" w:rsidRDefault="006B052E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eastAsia="zh-CN"/>
              </w:rPr>
              <w:t xml:space="preserve">  </w:t>
            </w:r>
            <w:r w:rsidRPr="00D24497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eastAsia="zh-CN"/>
              </w:rPr>
              <w:t>การเงินแฝง</w:t>
            </w:r>
          </w:p>
        </w:tc>
        <w:tc>
          <w:tcPr>
            <w:tcW w:w="1275" w:type="dxa"/>
          </w:tcPr>
          <w:p w14:paraId="562CEF79" w14:textId="77777777" w:rsidR="006B052E" w:rsidRPr="00D24497" w:rsidRDefault="006B052E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14EBE594" w14:textId="77777777" w:rsidR="006B052E" w:rsidRPr="00D24497" w:rsidRDefault="006B052E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vAlign w:val="bottom"/>
          </w:tcPr>
          <w:p w14:paraId="38D31278" w14:textId="77777777" w:rsidR="006B052E" w:rsidRPr="00F30768" w:rsidRDefault="006B052E" w:rsidP="00432C8B">
            <w:pPr>
              <w:tabs>
                <w:tab w:val="decimal" w:pos="71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42" w:type="dxa"/>
            <w:vAlign w:val="bottom"/>
          </w:tcPr>
          <w:p w14:paraId="147845CF" w14:textId="77777777" w:rsidR="006B052E" w:rsidRPr="00F30768" w:rsidRDefault="006B052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Align w:val="bottom"/>
          </w:tcPr>
          <w:p w14:paraId="651AE339" w14:textId="77777777" w:rsidR="006B052E" w:rsidRPr="00F30768" w:rsidRDefault="006B052E" w:rsidP="00432C8B">
            <w:pPr>
              <w:tabs>
                <w:tab w:val="decimal" w:pos="56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538BF76B" w14:textId="77777777" w:rsidR="006B052E" w:rsidRPr="00F30768" w:rsidRDefault="006B052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vAlign w:val="bottom"/>
          </w:tcPr>
          <w:p w14:paraId="3B9FAB6C" w14:textId="77777777" w:rsidR="006B052E" w:rsidRPr="00F30768" w:rsidRDefault="006B052E" w:rsidP="00432C8B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42" w:type="dxa"/>
            <w:vAlign w:val="bottom"/>
          </w:tcPr>
          <w:p w14:paraId="7780291F" w14:textId="77777777" w:rsidR="006B052E" w:rsidRPr="00D24497" w:rsidRDefault="006B052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50" w:type="dxa"/>
            <w:vAlign w:val="bottom"/>
          </w:tcPr>
          <w:p w14:paraId="0AB670C4" w14:textId="77777777" w:rsidR="006B052E" w:rsidRPr="00D24497" w:rsidRDefault="006B052E" w:rsidP="00432C8B">
            <w:pPr>
              <w:tabs>
                <w:tab w:val="decimal" w:pos="7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42" w:type="dxa"/>
            <w:vAlign w:val="bottom"/>
          </w:tcPr>
          <w:p w14:paraId="1410D544" w14:textId="77777777" w:rsidR="006B052E" w:rsidRPr="00D24497" w:rsidRDefault="006B052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Align w:val="bottom"/>
          </w:tcPr>
          <w:p w14:paraId="64D23ECF" w14:textId="77777777" w:rsidR="006B052E" w:rsidRPr="00D24497" w:rsidRDefault="006B052E" w:rsidP="00432C8B">
            <w:pPr>
              <w:tabs>
                <w:tab w:val="decimal" w:pos="425"/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42" w:type="dxa"/>
            <w:vAlign w:val="bottom"/>
          </w:tcPr>
          <w:p w14:paraId="70C0725F" w14:textId="77777777" w:rsidR="006B052E" w:rsidRPr="00D24497" w:rsidRDefault="006B052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1" w:type="dxa"/>
            <w:vAlign w:val="bottom"/>
          </w:tcPr>
          <w:p w14:paraId="21F0AB49" w14:textId="77777777" w:rsidR="006B052E" w:rsidRPr="00D24497" w:rsidRDefault="006B052E" w:rsidP="00432C8B">
            <w:pPr>
              <w:tabs>
                <w:tab w:val="decimal" w:pos="709"/>
              </w:tabs>
              <w:suppressAutoHyphens/>
              <w:snapToGrid w:val="0"/>
              <w:spacing w:after="0" w:line="240" w:lineRule="auto"/>
              <w:ind w:left="-16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F30768" w:rsidRPr="00D24497" w14:paraId="0237218A" w14:textId="77777777" w:rsidTr="00432C8B">
        <w:tc>
          <w:tcPr>
            <w:tcW w:w="1677" w:type="dxa"/>
          </w:tcPr>
          <w:p w14:paraId="632CC8E3" w14:textId="77777777" w:rsidR="00F30768" w:rsidRPr="00D24497" w:rsidRDefault="00F30768" w:rsidP="00F30768">
            <w:pPr>
              <w:tabs>
                <w:tab w:val="left" w:pos="73"/>
                <w:tab w:val="left" w:pos="432"/>
              </w:tabs>
              <w:suppressAutoHyphens/>
              <w:spacing w:after="0" w:line="240" w:lineRule="auto"/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- เงินดอลลาร์สหรัฐฯ</w:t>
            </w:r>
          </w:p>
        </w:tc>
        <w:tc>
          <w:tcPr>
            <w:tcW w:w="1275" w:type="dxa"/>
          </w:tcPr>
          <w:p w14:paraId="4F7727B3" w14:textId="77777777" w:rsidR="009C2602" w:rsidRDefault="00F30768" w:rsidP="00F30768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4497">
              <w:rPr>
                <w:rFonts w:asciiTheme="majorBidi" w:hAnsiTheme="majorBidi" w:cstheme="majorBidi"/>
                <w:sz w:val="20"/>
                <w:szCs w:val="20"/>
              </w:rPr>
              <w:t xml:space="preserve">3.50 - </w:t>
            </w:r>
            <w:r w:rsidR="007A2791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D2449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7A2791">
              <w:rPr>
                <w:rFonts w:asciiTheme="majorBidi" w:hAnsiTheme="majorBidi" w:cstheme="majorBidi"/>
                <w:sz w:val="20"/>
                <w:szCs w:val="20"/>
              </w:rPr>
              <w:t>61</w:t>
            </w:r>
            <w:r w:rsidRPr="00D244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D2449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และ </w:t>
            </w:r>
          </w:p>
          <w:p w14:paraId="4823918B" w14:textId="4BB3E579" w:rsidR="00F30768" w:rsidRPr="00D24497" w:rsidRDefault="00F30768" w:rsidP="00F30768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ดอกเบี้ยลอยตัว*</w:t>
            </w:r>
          </w:p>
        </w:tc>
        <w:tc>
          <w:tcPr>
            <w:tcW w:w="851" w:type="dxa"/>
          </w:tcPr>
          <w:p w14:paraId="17935C9D" w14:textId="77777777" w:rsidR="00F30768" w:rsidRPr="00D24497" w:rsidRDefault="00F30768" w:rsidP="00F30768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B54A1B8" w14:textId="77777777" w:rsidR="00F30768" w:rsidRPr="00D24497" w:rsidRDefault="00F30768" w:rsidP="00F30768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0"/>
                <w:szCs w:val="20"/>
              </w:rPr>
              <w:t>2569 - 2583</w:t>
            </w:r>
          </w:p>
        </w:tc>
        <w:tc>
          <w:tcPr>
            <w:tcW w:w="850" w:type="dxa"/>
            <w:vAlign w:val="bottom"/>
          </w:tcPr>
          <w:p w14:paraId="48CCC98A" w14:textId="001C13E5" w:rsidR="00F30768" w:rsidRPr="00F30768" w:rsidRDefault="00F30768" w:rsidP="00432C8B">
            <w:pPr>
              <w:tabs>
                <w:tab w:val="decimal" w:pos="71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30768">
              <w:rPr>
                <w:rFonts w:asciiTheme="majorBidi" w:hAnsiTheme="majorBidi" w:cstheme="majorBidi"/>
                <w:sz w:val="20"/>
                <w:szCs w:val="20"/>
              </w:rPr>
              <w:t xml:space="preserve"> 7,152 </w:t>
            </w:r>
          </w:p>
        </w:tc>
        <w:tc>
          <w:tcPr>
            <w:tcW w:w="142" w:type="dxa"/>
            <w:vAlign w:val="bottom"/>
          </w:tcPr>
          <w:p w14:paraId="735C87B9" w14:textId="77777777" w:rsidR="00F30768" w:rsidRPr="00F30768" w:rsidRDefault="00F30768" w:rsidP="00F3076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Align w:val="bottom"/>
          </w:tcPr>
          <w:p w14:paraId="3FCFC72F" w14:textId="5CA4C958" w:rsidR="00F30768" w:rsidRPr="00F30768" w:rsidRDefault="00F30768" w:rsidP="00432C8B">
            <w:pPr>
              <w:tabs>
                <w:tab w:val="decimal" w:pos="56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F30768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  <w:r w:rsidR="00022075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 </w:t>
            </w:r>
          </w:p>
        </w:tc>
        <w:tc>
          <w:tcPr>
            <w:tcW w:w="142" w:type="dxa"/>
            <w:vAlign w:val="bottom"/>
          </w:tcPr>
          <w:p w14:paraId="21191D09" w14:textId="77777777" w:rsidR="00F30768" w:rsidRPr="00F30768" w:rsidRDefault="00F30768" w:rsidP="00F30768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vAlign w:val="bottom"/>
          </w:tcPr>
          <w:p w14:paraId="5B7B9645" w14:textId="715262E6" w:rsidR="00F30768" w:rsidRPr="00F30768" w:rsidRDefault="00F30768" w:rsidP="00432C8B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30768">
              <w:rPr>
                <w:rFonts w:asciiTheme="majorBidi" w:hAnsiTheme="majorBidi" w:cstheme="majorBidi"/>
                <w:sz w:val="20"/>
                <w:szCs w:val="20"/>
              </w:rPr>
              <w:t xml:space="preserve"> 7,152 </w:t>
            </w:r>
          </w:p>
        </w:tc>
        <w:tc>
          <w:tcPr>
            <w:tcW w:w="142" w:type="dxa"/>
            <w:vAlign w:val="bottom"/>
          </w:tcPr>
          <w:p w14:paraId="2F40B128" w14:textId="77777777" w:rsidR="00F30768" w:rsidRPr="00D24497" w:rsidRDefault="00F30768" w:rsidP="00F3076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50" w:type="dxa"/>
            <w:vAlign w:val="bottom"/>
          </w:tcPr>
          <w:p w14:paraId="5FD90812" w14:textId="77777777" w:rsidR="00F30768" w:rsidRPr="00D24497" w:rsidRDefault="00F30768" w:rsidP="00432C8B">
            <w:pPr>
              <w:tabs>
                <w:tab w:val="decimal" w:pos="7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0"/>
                <w:szCs w:val="20"/>
              </w:rPr>
              <w:t>6,058</w:t>
            </w:r>
          </w:p>
        </w:tc>
        <w:tc>
          <w:tcPr>
            <w:tcW w:w="142" w:type="dxa"/>
            <w:vAlign w:val="bottom"/>
          </w:tcPr>
          <w:p w14:paraId="241791C1" w14:textId="77777777" w:rsidR="00F30768" w:rsidRPr="00D24497" w:rsidRDefault="00F30768" w:rsidP="00F3076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Align w:val="bottom"/>
          </w:tcPr>
          <w:p w14:paraId="373F4C37" w14:textId="77777777" w:rsidR="00F30768" w:rsidRPr="00D24497" w:rsidRDefault="00F30768" w:rsidP="00432C8B">
            <w:pPr>
              <w:tabs>
                <w:tab w:val="decimal" w:pos="425"/>
              </w:tabs>
              <w:suppressAutoHyphens/>
              <w:snapToGrid w:val="0"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vAlign w:val="bottom"/>
          </w:tcPr>
          <w:p w14:paraId="125BAF2D" w14:textId="77777777" w:rsidR="00F30768" w:rsidRPr="00D24497" w:rsidRDefault="00F30768" w:rsidP="00F30768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1" w:type="dxa"/>
            <w:vAlign w:val="bottom"/>
          </w:tcPr>
          <w:p w14:paraId="625C18FA" w14:textId="77777777" w:rsidR="00F30768" w:rsidRPr="00D24497" w:rsidRDefault="00F30768" w:rsidP="00432C8B">
            <w:pPr>
              <w:tabs>
                <w:tab w:val="decimal" w:pos="709"/>
              </w:tabs>
              <w:suppressAutoHyphens/>
              <w:snapToGrid w:val="0"/>
              <w:spacing w:after="0" w:line="240" w:lineRule="auto"/>
              <w:ind w:left="-16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0"/>
                <w:szCs w:val="20"/>
              </w:rPr>
              <w:t>6,058</w:t>
            </w:r>
          </w:p>
        </w:tc>
      </w:tr>
      <w:tr w:rsidR="00F30768" w:rsidRPr="00D24497" w14:paraId="33D4BD73" w14:textId="77777777" w:rsidTr="00432C8B">
        <w:tc>
          <w:tcPr>
            <w:tcW w:w="1677" w:type="dxa"/>
          </w:tcPr>
          <w:p w14:paraId="180E6222" w14:textId="77777777" w:rsidR="00F30768" w:rsidRPr="00D24497" w:rsidRDefault="00F30768" w:rsidP="00F30768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275" w:type="dxa"/>
          </w:tcPr>
          <w:p w14:paraId="59BD3F74" w14:textId="1BFB2C26" w:rsidR="009C2602" w:rsidRDefault="00F30768" w:rsidP="00F30768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4497">
              <w:rPr>
                <w:rFonts w:asciiTheme="majorBidi" w:hAnsiTheme="majorBidi" w:cstheme="majorBidi"/>
                <w:sz w:val="20"/>
                <w:szCs w:val="20"/>
              </w:rPr>
              <w:t>0.</w:t>
            </w:r>
            <w:r w:rsidR="007A2791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D244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2D604E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D244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7430E">
              <w:rPr>
                <w:rFonts w:asciiTheme="majorBidi" w:hAnsiTheme="majorBidi" w:cstheme="majorBidi"/>
                <w:sz w:val="20"/>
                <w:szCs w:val="20"/>
              </w:rPr>
              <w:t>1.21</w:t>
            </w:r>
            <w:r w:rsidRPr="00D244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D2449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และ </w:t>
            </w:r>
          </w:p>
          <w:p w14:paraId="7AD77244" w14:textId="46A597CC" w:rsidR="00F30768" w:rsidRPr="00D24497" w:rsidRDefault="00F30768" w:rsidP="00F30768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ดอกเบี้ยลอยตัว**</w:t>
            </w:r>
          </w:p>
        </w:tc>
        <w:tc>
          <w:tcPr>
            <w:tcW w:w="851" w:type="dxa"/>
          </w:tcPr>
          <w:p w14:paraId="36478939" w14:textId="77777777" w:rsidR="00F30768" w:rsidRPr="00D24497" w:rsidRDefault="00F30768" w:rsidP="00F30768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168268C" w14:textId="77777777" w:rsidR="00F30768" w:rsidRPr="00D24497" w:rsidRDefault="00F30768" w:rsidP="00F30768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0"/>
                <w:szCs w:val="20"/>
              </w:rPr>
              <w:t>2569 - 2583</w:t>
            </w:r>
          </w:p>
        </w:tc>
        <w:tc>
          <w:tcPr>
            <w:tcW w:w="850" w:type="dxa"/>
            <w:vAlign w:val="bottom"/>
          </w:tcPr>
          <w:p w14:paraId="439BB6B4" w14:textId="00A8FAD5" w:rsidR="00F30768" w:rsidRPr="00F30768" w:rsidRDefault="00F30768" w:rsidP="00432C8B">
            <w:pPr>
              <w:tabs>
                <w:tab w:val="decimal" w:pos="71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30768">
              <w:rPr>
                <w:rFonts w:asciiTheme="majorBidi" w:hAnsiTheme="majorBidi" w:cstheme="majorBidi"/>
                <w:sz w:val="20"/>
                <w:szCs w:val="20"/>
              </w:rPr>
              <w:t xml:space="preserve"> 14,527 </w:t>
            </w:r>
          </w:p>
        </w:tc>
        <w:tc>
          <w:tcPr>
            <w:tcW w:w="142" w:type="dxa"/>
            <w:vAlign w:val="bottom"/>
          </w:tcPr>
          <w:p w14:paraId="47BCFC52" w14:textId="77777777" w:rsidR="00F30768" w:rsidRPr="00F30768" w:rsidRDefault="00F30768" w:rsidP="00F30768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Align w:val="bottom"/>
          </w:tcPr>
          <w:p w14:paraId="3828A2F7" w14:textId="2483CBDD" w:rsidR="00F30768" w:rsidRPr="00F30768" w:rsidRDefault="00F30768" w:rsidP="00432C8B">
            <w:pPr>
              <w:tabs>
                <w:tab w:val="decimal" w:pos="56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F30768">
              <w:rPr>
                <w:rFonts w:asciiTheme="majorBidi" w:hAnsiTheme="majorBidi" w:cstheme="majorBidi"/>
                <w:sz w:val="20"/>
                <w:szCs w:val="20"/>
              </w:rPr>
              <w:t xml:space="preserve"> -  </w:t>
            </w:r>
            <w:r w:rsidR="00022075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F307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0A00BB05" w14:textId="77777777" w:rsidR="00F30768" w:rsidRPr="00F30768" w:rsidRDefault="00F30768" w:rsidP="00F30768">
            <w:pPr>
              <w:tabs>
                <w:tab w:val="decimal" w:pos="517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vAlign w:val="bottom"/>
          </w:tcPr>
          <w:p w14:paraId="591367C3" w14:textId="66460585" w:rsidR="00F30768" w:rsidRPr="00F30768" w:rsidRDefault="00F30768" w:rsidP="00432C8B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30768">
              <w:rPr>
                <w:rFonts w:asciiTheme="majorBidi" w:hAnsiTheme="majorBidi" w:cstheme="majorBidi"/>
                <w:sz w:val="20"/>
                <w:szCs w:val="20"/>
              </w:rPr>
              <w:t xml:space="preserve"> 14,527 </w:t>
            </w:r>
          </w:p>
        </w:tc>
        <w:tc>
          <w:tcPr>
            <w:tcW w:w="142" w:type="dxa"/>
            <w:vAlign w:val="bottom"/>
          </w:tcPr>
          <w:p w14:paraId="58807F7A" w14:textId="77777777" w:rsidR="00F30768" w:rsidRPr="00D24497" w:rsidRDefault="00F30768" w:rsidP="00F3076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50" w:type="dxa"/>
            <w:vAlign w:val="bottom"/>
          </w:tcPr>
          <w:p w14:paraId="54A74AC7" w14:textId="77777777" w:rsidR="00F30768" w:rsidRPr="00D24497" w:rsidRDefault="00F30768" w:rsidP="00432C8B">
            <w:pPr>
              <w:tabs>
                <w:tab w:val="decimal" w:pos="7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0"/>
                <w:szCs w:val="20"/>
              </w:rPr>
              <w:t>2,981</w:t>
            </w:r>
          </w:p>
        </w:tc>
        <w:tc>
          <w:tcPr>
            <w:tcW w:w="142" w:type="dxa"/>
            <w:vAlign w:val="bottom"/>
          </w:tcPr>
          <w:p w14:paraId="30EC9DDE" w14:textId="77777777" w:rsidR="00F30768" w:rsidRPr="00D24497" w:rsidRDefault="00F30768" w:rsidP="00F30768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Align w:val="bottom"/>
          </w:tcPr>
          <w:p w14:paraId="007124DF" w14:textId="77777777" w:rsidR="00F30768" w:rsidRPr="00D24497" w:rsidRDefault="00F30768" w:rsidP="00432C8B">
            <w:pPr>
              <w:tabs>
                <w:tab w:val="decimal" w:pos="425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vAlign w:val="bottom"/>
          </w:tcPr>
          <w:p w14:paraId="0FA01C9D" w14:textId="77777777" w:rsidR="00F30768" w:rsidRPr="00D24497" w:rsidRDefault="00F30768" w:rsidP="00F30768">
            <w:pPr>
              <w:tabs>
                <w:tab w:val="decimal" w:pos="517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1" w:type="dxa"/>
            <w:vAlign w:val="bottom"/>
          </w:tcPr>
          <w:p w14:paraId="0C765CDA" w14:textId="77777777" w:rsidR="00F30768" w:rsidRPr="00D24497" w:rsidRDefault="00F30768" w:rsidP="00432C8B">
            <w:pPr>
              <w:tabs>
                <w:tab w:val="decimal" w:pos="709"/>
              </w:tabs>
              <w:suppressAutoHyphens/>
              <w:snapToGrid w:val="0"/>
              <w:spacing w:after="0" w:line="240" w:lineRule="auto"/>
              <w:ind w:left="-16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0"/>
                <w:szCs w:val="20"/>
              </w:rPr>
              <w:t>2,98</w:t>
            </w: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</w:t>
            </w:r>
          </w:p>
        </w:tc>
      </w:tr>
      <w:tr w:rsidR="00F30768" w:rsidRPr="00D24497" w14:paraId="5C3FD74C" w14:textId="77777777" w:rsidTr="00432C8B">
        <w:tc>
          <w:tcPr>
            <w:tcW w:w="1677" w:type="dxa"/>
            <w:vAlign w:val="bottom"/>
          </w:tcPr>
          <w:p w14:paraId="0374A0FC" w14:textId="77777777" w:rsidR="00F30768" w:rsidRPr="00D24497" w:rsidRDefault="00F30768" w:rsidP="00F30768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eastAsia="zh-CN"/>
              </w:rPr>
              <w:t>เงินกู้ยืม</w:t>
            </w: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1275" w:type="dxa"/>
          </w:tcPr>
          <w:p w14:paraId="2C50A838" w14:textId="77777777" w:rsidR="00F30768" w:rsidRPr="00D24497" w:rsidRDefault="00F30768" w:rsidP="00F30768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0"/>
                <w:szCs w:val="20"/>
              </w:rPr>
              <w:t>0.00 - 4.2</w:t>
            </w: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</w:tcPr>
          <w:p w14:paraId="2D52452C" w14:textId="77777777" w:rsidR="00F30768" w:rsidRPr="00D24497" w:rsidRDefault="00F30768" w:rsidP="00F30768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0"/>
                <w:szCs w:val="20"/>
              </w:rPr>
              <w:t>2569 - 2571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bottom"/>
          </w:tcPr>
          <w:p w14:paraId="48347C7E" w14:textId="274EBBC6" w:rsidR="00F30768" w:rsidRPr="00F30768" w:rsidRDefault="00F30768" w:rsidP="00432C8B">
            <w:pPr>
              <w:tabs>
                <w:tab w:val="decimal" w:pos="71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30768">
              <w:rPr>
                <w:rFonts w:asciiTheme="majorBidi" w:hAnsiTheme="majorBidi" w:cstheme="majorBidi"/>
                <w:sz w:val="20"/>
                <w:szCs w:val="20"/>
              </w:rPr>
              <w:t xml:space="preserve"> 1 </w:t>
            </w:r>
          </w:p>
        </w:tc>
        <w:tc>
          <w:tcPr>
            <w:tcW w:w="142" w:type="dxa"/>
            <w:vAlign w:val="bottom"/>
          </w:tcPr>
          <w:p w14:paraId="2098C541" w14:textId="77777777" w:rsidR="00F30768" w:rsidRPr="00F30768" w:rsidRDefault="00F30768" w:rsidP="00F30768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vAlign w:val="bottom"/>
          </w:tcPr>
          <w:p w14:paraId="1FD417BF" w14:textId="363DB045" w:rsidR="00F30768" w:rsidRPr="00F30768" w:rsidRDefault="00F30768" w:rsidP="00432C8B">
            <w:pPr>
              <w:tabs>
                <w:tab w:val="decimal" w:pos="56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30768">
              <w:rPr>
                <w:rFonts w:asciiTheme="majorBidi" w:hAnsiTheme="majorBidi" w:cstheme="majorBidi"/>
                <w:sz w:val="20"/>
                <w:szCs w:val="20"/>
              </w:rPr>
              <w:t xml:space="preserve"> -  </w:t>
            </w:r>
            <w:r w:rsidR="00022075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F307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269FB8A7" w14:textId="77777777" w:rsidR="00F30768" w:rsidRPr="00F30768" w:rsidRDefault="00F30768" w:rsidP="00F3076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bottom"/>
          </w:tcPr>
          <w:p w14:paraId="587BB655" w14:textId="49886EC4" w:rsidR="00F30768" w:rsidRPr="00F30768" w:rsidRDefault="00F30768" w:rsidP="00432C8B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30768">
              <w:rPr>
                <w:rFonts w:asciiTheme="majorBidi" w:hAnsiTheme="majorBidi" w:cstheme="majorBidi"/>
                <w:sz w:val="20"/>
                <w:szCs w:val="20"/>
              </w:rPr>
              <w:t xml:space="preserve"> 1 </w:t>
            </w:r>
          </w:p>
        </w:tc>
        <w:tc>
          <w:tcPr>
            <w:tcW w:w="142" w:type="dxa"/>
            <w:vAlign w:val="bottom"/>
          </w:tcPr>
          <w:p w14:paraId="1D0EC8A7" w14:textId="77777777" w:rsidR="00F30768" w:rsidRPr="00D24497" w:rsidRDefault="00F30768" w:rsidP="00F30768">
            <w:pPr>
              <w:tabs>
                <w:tab w:val="decimal" w:pos="312"/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bottom"/>
          </w:tcPr>
          <w:p w14:paraId="5B34661D" w14:textId="77777777" w:rsidR="00F30768" w:rsidRPr="00D24497" w:rsidRDefault="00F30768" w:rsidP="00432C8B">
            <w:pPr>
              <w:tabs>
                <w:tab w:val="decimal" w:pos="7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0"/>
                <w:szCs w:val="20"/>
              </w:rPr>
              <w:t xml:space="preserve"> 2 </w:t>
            </w:r>
          </w:p>
        </w:tc>
        <w:tc>
          <w:tcPr>
            <w:tcW w:w="142" w:type="dxa"/>
            <w:vAlign w:val="bottom"/>
          </w:tcPr>
          <w:p w14:paraId="043E5043" w14:textId="77777777" w:rsidR="00F30768" w:rsidRPr="00D24497" w:rsidRDefault="00F30768" w:rsidP="00F30768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vAlign w:val="bottom"/>
          </w:tcPr>
          <w:p w14:paraId="6599D921" w14:textId="77777777" w:rsidR="00F30768" w:rsidRPr="00D24497" w:rsidRDefault="00F30768" w:rsidP="00432C8B">
            <w:pPr>
              <w:tabs>
                <w:tab w:val="decimal" w:pos="56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0"/>
                <w:szCs w:val="20"/>
              </w:rPr>
              <w:t xml:space="preserve"> 398 </w:t>
            </w:r>
          </w:p>
        </w:tc>
        <w:tc>
          <w:tcPr>
            <w:tcW w:w="142" w:type="dxa"/>
            <w:vAlign w:val="bottom"/>
          </w:tcPr>
          <w:p w14:paraId="5A2BA911" w14:textId="77777777" w:rsidR="00F30768" w:rsidRPr="00D24497" w:rsidRDefault="00F30768" w:rsidP="00F3076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1" w:type="dxa"/>
            <w:tcBorders>
              <w:bottom w:val="single" w:sz="4" w:space="0" w:color="000000" w:themeColor="text1"/>
            </w:tcBorders>
            <w:vAlign w:val="bottom"/>
          </w:tcPr>
          <w:p w14:paraId="5801E876" w14:textId="77777777" w:rsidR="00F30768" w:rsidRPr="00D24497" w:rsidRDefault="00F30768" w:rsidP="00432C8B">
            <w:pPr>
              <w:tabs>
                <w:tab w:val="decimal" w:pos="709"/>
              </w:tabs>
              <w:suppressAutoHyphens/>
              <w:snapToGrid w:val="0"/>
              <w:spacing w:after="0" w:line="240" w:lineRule="auto"/>
              <w:ind w:left="-16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0"/>
                <w:szCs w:val="20"/>
              </w:rPr>
              <w:t xml:space="preserve"> 400 </w:t>
            </w:r>
          </w:p>
        </w:tc>
      </w:tr>
      <w:tr w:rsidR="00F30768" w:rsidRPr="00D24497" w14:paraId="00BC4C85" w14:textId="77777777" w:rsidTr="00432C8B">
        <w:tc>
          <w:tcPr>
            <w:tcW w:w="1677" w:type="dxa"/>
            <w:vAlign w:val="bottom"/>
          </w:tcPr>
          <w:p w14:paraId="1833760C" w14:textId="77777777" w:rsidR="00F30768" w:rsidRPr="00D24497" w:rsidRDefault="00F30768" w:rsidP="00F30768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275" w:type="dxa"/>
            <w:vAlign w:val="bottom"/>
          </w:tcPr>
          <w:p w14:paraId="0944725E" w14:textId="77777777" w:rsidR="00F30768" w:rsidRPr="00D24497" w:rsidRDefault="00F30768" w:rsidP="00F30768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vAlign w:val="bottom"/>
          </w:tcPr>
          <w:p w14:paraId="21E448FB" w14:textId="77777777" w:rsidR="00F30768" w:rsidRPr="00D24497" w:rsidRDefault="00F30768" w:rsidP="00F30768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</w:tcBorders>
            <w:vAlign w:val="bottom"/>
          </w:tcPr>
          <w:p w14:paraId="4DD08DF0" w14:textId="63768926" w:rsidR="00F30768" w:rsidRPr="00F30768" w:rsidRDefault="00F30768" w:rsidP="00432C8B">
            <w:pPr>
              <w:tabs>
                <w:tab w:val="decimal" w:pos="71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30768">
              <w:rPr>
                <w:rFonts w:asciiTheme="majorBidi" w:hAnsiTheme="majorBidi" w:cstheme="majorBidi"/>
                <w:sz w:val="20"/>
                <w:szCs w:val="20"/>
              </w:rPr>
              <w:t xml:space="preserve"> 105,159 </w:t>
            </w:r>
          </w:p>
        </w:tc>
        <w:tc>
          <w:tcPr>
            <w:tcW w:w="142" w:type="dxa"/>
            <w:vAlign w:val="bottom"/>
          </w:tcPr>
          <w:p w14:paraId="54E21856" w14:textId="77777777" w:rsidR="00F30768" w:rsidRPr="00F30768" w:rsidRDefault="00F30768" w:rsidP="00F30768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</w:tcBorders>
            <w:vAlign w:val="bottom"/>
          </w:tcPr>
          <w:p w14:paraId="00CC8785" w14:textId="557852BE" w:rsidR="00F30768" w:rsidRPr="00F30768" w:rsidRDefault="00F30768" w:rsidP="00432C8B">
            <w:pPr>
              <w:tabs>
                <w:tab w:val="decimal" w:pos="56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30768">
              <w:rPr>
                <w:rFonts w:asciiTheme="majorBidi" w:hAnsiTheme="majorBidi" w:cstheme="majorBidi"/>
                <w:sz w:val="20"/>
                <w:szCs w:val="20"/>
              </w:rPr>
              <w:t xml:space="preserve"> 16,635 </w:t>
            </w:r>
          </w:p>
        </w:tc>
        <w:tc>
          <w:tcPr>
            <w:tcW w:w="142" w:type="dxa"/>
            <w:vAlign w:val="bottom"/>
          </w:tcPr>
          <w:p w14:paraId="4177987D" w14:textId="77777777" w:rsidR="00F30768" w:rsidRPr="00F30768" w:rsidRDefault="00F30768" w:rsidP="00F3076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</w:tcBorders>
            <w:vAlign w:val="bottom"/>
          </w:tcPr>
          <w:p w14:paraId="2421BC78" w14:textId="040B17FF" w:rsidR="00F30768" w:rsidRPr="00F30768" w:rsidRDefault="00F30768" w:rsidP="00432C8B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F30768">
              <w:rPr>
                <w:rFonts w:asciiTheme="majorBidi" w:hAnsiTheme="majorBidi" w:cstheme="majorBidi"/>
                <w:sz w:val="20"/>
                <w:szCs w:val="20"/>
              </w:rPr>
              <w:t xml:space="preserve"> 121,794 </w:t>
            </w:r>
          </w:p>
        </w:tc>
        <w:tc>
          <w:tcPr>
            <w:tcW w:w="142" w:type="dxa"/>
            <w:vAlign w:val="bottom"/>
          </w:tcPr>
          <w:p w14:paraId="3D480A5B" w14:textId="77777777" w:rsidR="00F30768" w:rsidRPr="00D24497" w:rsidRDefault="00F30768" w:rsidP="00F3076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</w:tcBorders>
            <w:vAlign w:val="bottom"/>
          </w:tcPr>
          <w:p w14:paraId="0FC218D5" w14:textId="77777777" w:rsidR="00F30768" w:rsidRPr="00D24497" w:rsidRDefault="00F30768" w:rsidP="00432C8B">
            <w:pPr>
              <w:tabs>
                <w:tab w:val="decimal" w:pos="7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0"/>
                <w:szCs w:val="20"/>
              </w:rPr>
              <w:t xml:space="preserve"> 103,873 </w:t>
            </w:r>
          </w:p>
        </w:tc>
        <w:tc>
          <w:tcPr>
            <w:tcW w:w="142" w:type="dxa"/>
            <w:vAlign w:val="bottom"/>
          </w:tcPr>
          <w:p w14:paraId="243F59B4" w14:textId="77777777" w:rsidR="00F30768" w:rsidRPr="00D24497" w:rsidRDefault="00F30768" w:rsidP="00F30768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</w:tcBorders>
            <w:vAlign w:val="bottom"/>
          </w:tcPr>
          <w:p w14:paraId="2D611C51" w14:textId="77777777" w:rsidR="00F30768" w:rsidRPr="00D24497" w:rsidRDefault="00F30768" w:rsidP="00432C8B">
            <w:pPr>
              <w:tabs>
                <w:tab w:val="decimal" w:pos="56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D24497">
              <w:rPr>
                <w:rFonts w:asciiTheme="majorBidi" w:hAnsiTheme="majorBidi" w:cstheme="majorBidi"/>
                <w:sz w:val="20"/>
                <w:szCs w:val="20"/>
              </w:rPr>
              <w:t xml:space="preserve"> 16,189 </w:t>
            </w:r>
          </w:p>
        </w:tc>
        <w:tc>
          <w:tcPr>
            <w:tcW w:w="142" w:type="dxa"/>
            <w:vAlign w:val="bottom"/>
          </w:tcPr>
          <w:p w14:paraId="018825AC" w14:textId="77777777" w:rsidR="00F30768" w:rsidRPr="00D24497" w:rsidRDefault="00F30768" w:rsidP="00F30768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000000" w:themeColor="text1"/>
            </w:tcBorders>
            <w:vAlign w:val="bottom"/>
          </w:tcPr>
          <w:p w14:paraId="5F19ED95" w14:textId="77777777" w:rsidR="00F30768" w:rsidRPr="00D24497" w:rsidRDefault="00F30768" w:rsidP="00432C8B">
            <w:pPr>
              <w:tabs>
                <w:tab w:val="decimal" w:pos="70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4497">
              <w:rPr>
                <w:rFonts w:asciiTheme="majorBidi" w:hAnsiTheme="majorBidi" w:cstheme="majorBidi"/>
                <w:sz w:val="20"/>
                <w:szCs w:val="20"/>
              </w:rPr>
              <w:t xml:space="preserve"> 120,062 </w:t>
            </w:r>
          </w:p>
        </w:tc>
      </w:tr>
      <w:tr w:rsidR="00F30768" w:rsidRPr="00D24497" w14:paraId="7BD3108A" w14:textId="77777777" w:rsidTr="00432C8B">
        <w:tc>
          <w:tcPr>
            <w:tcW w:w="1677" w:type="dxa"/>
            <w:vAlign w:val="bottom"/>
          </w:tcPr>
          <w:p w14:paraId="52D02BA9" w14:textId="77777777" w:rsidR="00F30768" w:rsidRPr="00D24497" w:rsidRDefault="00F30768" w:rsidP="00F30768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การปรับปรุงมูลค่า</w:t>
            </w:r>
          </w:p>
          <w:p w14:paraId="1727C5B8" w14:textId="77777777" w:rsidR="00F30768" w:rsidRPr="00D24497" w:rsidRDefault="00F30768" w:rsidP="00F30768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ยุติธรรมของรายการที่มี</w:t>
            </w:r>
          </w:p>
          <w:p w14:paraId="6BD8E22F" w14:textId="77777777" w:rsidR="00F30768" w:rsidRPr="00D24497" w:rsidRDefault="00F30768" w:rsidP="00F30768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การป้องกันความเสี่ยง</w:t>
            </w:r>
          </w:p>
        </w:tc>
        <w:tc>
          <w:tcPr>
            <w:tcW w:w="1275" w:type="dxa"/>
            <w:vAlign w:val="bottom"/>
          </w:tcPr>
          <w:p w14:paraId="7A6A03B5" w14:textId="77777777" w:rsidR="00F30768" w:rsidRPr="00D24497" w:rsidRDefault="00F30768" w:rsidP="00F30768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vAlign w:val="bottom"/>
          </w:tcPr>
          <w:p w14:paraId="501D207A" w14:textId="77777777" w:rsidR="00F30768" w:rsidRPr="00D24497" w:rsidRDefault="00F30768" w:rsidP="00F30768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bottom"/>
          </w:tcPr>
          <w:p w14:paraId="0873CD8D" w14:textId="38A4445D" w:rsidR="00F30768" w:rsidRPr="00F30768" w:rsidRDefault="00F30768" w:rsidP="00432C8B">
            <w:pPr>
              <w:tabs>
                <w:tab w:val="decimal" w:pos="71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30768">
              <w:rPr>
                <w:rFonts w:asciiTheme="majorBidi" w:hAnsiTheme="majorBidi" w:cstheme="majorBidi"/>
                <w:sz w:val="20"/>
                <w:szCs w:val="20"/>
              </w:rPr>
              <w:t xml:space="preserve"> 479 </w:t>
            </w:r>
          </w:p>
        </w:tc>
        <w:tc>
          <w:tcPr>
            <w:tcW w:w="142" w:type="dxa"/>
            <w:vAlign w:val="bottom"/>
          </w:tcPr>
          <w:p w14:paraId="5DA15CE8" w14:textId="77777777" w:rsidR="00F30768" w:rsidRPr="00F30768" w:rsidRDefault="00F30768" w:rsidP="00F30768">
            <w:pPr>
              <w:tabs>
                <w:tab w:val="decimal" w:pos="418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vAlign w:val="bottom"/>
          </w:tcPr>
          <w:p w14:paraId="12762373" w14:textId="10DF7C81" w:rsidR="00F30768" w:rsidRPr="00F30768" w:rsidRDefault="00F30768" w:rsidP="00432C8B">
            <w:pPr>
              <w:tabs>
                <w:tab w:val="decimal" w:pos="56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30768">
              <w:rPr>
                <w:rFonts w:asciiTheme="majorBidi" w:hAnsiTheme="majorBidi" w:cstheme="majorBidi"/>
                <w:sz w:val="20"/>
                <w:szCs w:val="20"/>
              </w:rPr>
              <w:t xml:space="preserve"> (446)</w:t>
            </w:r>
          </w:p>
        </w:tc>
        <w:tc>
          <w:tcPr>
            <w:tcW w:w="142" w:type="dxa"/>
            <w:vAlign w:val="bottom"/>
          </w:tcPr>
          <w:p w14:paraId="593AAD38" w14:textId="77777777" w:rsidR="00F30768" w:rsidRPr="00F30768" w:rsidRDefault="00F30768" w:rsidP="00F3076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bottom"/>
          </w:tcPr>
          <w:p w14:paraId="3B143142" w14:textId="68B816BC" w:rsidR="00F30768" w:rsidRPr="00F30768" w:rsidRDefault="00F30768" w:rsidP="00432C8B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30768">
              <w:rPr>
                <w:rFonts w:asciiTheme="majorBidi" w:hAnsiTheme="majorBidi" w:cstheme="majorBidi"/>
                <w:sz w:val="20"/>
                <w:szCs w:val="20"/>
              </w:rPr>
              <w:t xml:space="preserve"> 33 </w:t>
            </w:r>
          </w:p>
        </w:tc>
        <w:tc>
          <w:tcPr>
            <w:tcW w:w="142" w:type="dxa"/>
            <w:vAlign w:val="bottom"/>
          </w:tcPr>
          <w:p w14:paraId="10B28ABE" w14:textId="77777777" w:rsidR="00F30768" w:rsidRPr="00D24497" w:rsidRDefault="00F30768" w:rsidP="00F3076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bottom"/>
          </w:tcPr>
          <w:p w14:paraId="2C8165BA" w14:textId="77777777" w:rsidR="00F30768" w:rsidRPr="00D24497" w:rsidRDefault="00F30768" w:rsidP="00432C8B">
            <w:pPr>
              <w:tabs>
                <w:tab w:val="decimal" w:pos="7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0"/>
                <w:szCs w:val="20"/>
              </w:rPr>
              <w:t xml:space="preserve"> 682 </w:t>
            </w:r>
          </w:p>
        </w:tc>
        <w:tc>
          <w:tcPr>
            <w:tcW w:w="142" w:type="dxa"/>
            <w:vAlign w:val="bottom"/>
          </w:tcPr>
          <w:p w14:paraId="7B286E14" w14:textId="77777777" w:rsidR="00F30768" w:rsidRPr="00D24497" w:rsidRDefault="00F30768" w:rsidP="00F30768">
            <w:pPr>
              <w:tabs>
                <w:tab w:val="decimal" w:pos="418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vAlign w:val="bottom"/>
          </w:tcPr>
          <w:p w14:paraId="5913E97A" w14:textId="77777777" w:rsidR="00F30768" w:rsidRPr="00D24497" w:rsidRDefault="00F30768" w:rsidP="00432C8B">
            <w:pPr>
              <w:tabs>
                <w:tab w:val="decimal" w:pos="56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4497">
              <w:rPr>
                <w:rFonts w:asciiTheme="majorBidi" w:hAnsiTheme="majorBidi" w:cstheme="majorBidi"/>
                <w:sz w:val="20"/>
                <w:szCs w:val="20"/>
              </w:rPr>
              <w:t>(250)</w:t>
            </w:r>
          </w:p>
        </w:tc>
        <w:tc>
          <w:tcPr>
            <w:tcW w:w="142" w:type="dxa"/>
            <w:vAlign w:val="bottom"/>
          </w:tcPr>
          <w:p w14:paraId="6BF0E308" w14:textId="77777777" w:rsidR="00F30768" w:rsidRPr="00D24497" w:rsidRDefault="00F30768" w:rsidP="00F30768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1" w:type="dxa"/>
            <w:tcBorders>
              <w:bottom w:val="single" w:sz="4" w:space="0" w:color="000000" w:themeColor="text1"/>
            </w:tcBorders>
            <w:vAlign w:val="bottom"/>
          </w:tcPr>
          <w:p w14:paraId="13429176" w14:textId="77777777" w:rsidR="00F30768" w:rsidRPr="00D24497" w:rsidRDefault="00F30768" w:rsidP="00432C8B">
            <w:pPr>
              <w:tabs>
                <w:tab w:val="decimal" w:pos="70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0"/>
                <w:szCs w:val="20"/>
              </w:rPr>
              <w:t xml:space="preserve"> 432 </w:t>
            </w:r>
          </w:p>
        </w:tc>
      </w:tr>
      <w:tr w:rsidR="00F30768" w:rsidRPr="00D24497" w14:paraId="6C32D5D0" w14:textId="77777777" w:rsidTr="00432C8B">
        <w:tc>
          <w:tcPr>
            <w:tcW w:w="1677" w:type="dxa"/>
            <w:vAlign w:val="bottom"/>
          </w:tcPr>
          <w:p w14:paraId="6B2E7292" w14:textId="77777777" w:rsidR="00F30768" w:rsidRPr="00D24497" w:rsidRDefault="00F30768" w:rsidP="00F30768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275" w:type="dxa"/>
            <w:vAlign w:val="bottom"/>
          </w:tcPr>
          <w:p w14:paraId="6FEE2F5E" w14:textId="77777777" w:rsidR="00F30768" w:rsidRPr="00D24497" w:rsidRDefault="00F30768" w:rsidP="00F30768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vAlign w:val="bottom"/>
          </w:tcPr>
          <w:p w14:paraId="1F9C0B62" w14:textId="77777777" w:rsidR="00F30768" w:rsidRPr="00D24497" w:rsidRDefault="00F30768" w:rsidP="00F30768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406D672C" w14:textId="794D1B23" w:rsidR="00F30768" w:rsidRPr="00F30768" w:rsidRDefault="00F30768" w:rsidP="00432C8B">
            <w:pPr>
              <w:tabs>
                <w:tab w:val="decimal" w:pos="71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30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105,638 </w:t>
            </w:r>
          </w:p>
        </w:tc>
        <w:tc>
          <w:tcPr>
            <w:tcW w:w="142" w:type="dxa"/>
            <w:vAlign w:val="bottom"/>
          </w:tcPr>
          <w:p w14:paraId="401BE225" w14:textId="77777777" w:rsidR="00F30768" w:rsidRPr="00F30768" w:rsidRDefault="00F30768" w:rsidP="00F30768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08BF7325" w14:textId="1E16FCB0" w:rsidR="00F30768" w:rsidRPr="00F30768" w:rsidRDefault="00F30768" w:rsidP="00432C8B">
            <w:pPr>
              <w:tabs>
                <w:tab w:val="decimal" w:pos="56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30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16,189 </w:t>
            </w:r>
          </w:p>
        </w:tc>
        <w:tc>
          <w:tcPr>
            <w:tcW w:w="142" w:type="dxa"/>
            <w:vAlign w:val="bottom"/>
          </w:tcPr>
          <w:p w14:paraId="33B113C8" w14:textId="77777777" w:rsidR="00F30768" w:rsidRPr="00F30768" w:rsidRDefault="00F30768" w:rsidP="00F3076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2B50A21F" w14:textId="72E89FDC" w:rsidR="00F30768" w:rsidRPr="00F30768" w:rsidRDefault="00F30768" w:rsidP="00432C8B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F3076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121,827 </w:t>
            </w:r>
          </w:p>
        </w:tc>
        <w:tc>
          <w:tcPr>
            <w:tcW w:w="142" w:type="dxa"/>
            <w:vAlign w:val="bottom"/>
          </w:tcPr>
          <w:p w14:paraId="4F683728" w14:textId="77777777" w:rsidR="00F30768" w:rsidRPr="00D24497" w:rsidRDefault="00F30768" w:rsidP="00F3076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6C18E6B3" w14:textId="77777777" w:rsidR="00F30768" w:rsidRPr="00D24497" w:rsidRDefault="00F30768" w:rsidP="00432C8B">
            <w:pPr>
              <w:tabs>
                <w:tab w:val="decimal" w:pos="7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D244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104,555 </w:t>
            </w:r>
          </w:p>
        </w:tc>
        <w:tc>
          <w:tcPr>
            <w:tcW w:w="142" w:type="dxa"/>
            <w:vAlign w:val="bottom"/>
          </w:tcPr>
          <w:p w14:paraId="125753D2" w14:textId="77777777" w:rsidR="00F30768" w:rsidRPr="00D24497" w:rsidRDefault="00F30768" w:rsidP="00F30768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3B375D41" w14:textId="77777777" w:rsidR="00F30768" w:rsidRPr="00D24497" w:rsidRDefault="00F30768" w:rsidP="00432C8B">
            <w:pPr>
              <w:tabs>
                <w:tab w:val="decimal" w:pos="56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44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15,939</w:t>
            </w:r>
          </w:p>
        </w:tc>
        <w:tc>
          <w:tcPr>
            <w:tcW w:w="142" w:type="dxa"/>
            <w:vAlign w:val="bottom"/>
          </w:tcPr>
          <w:p w14:paraId="560168C5" w14:textId="77777777" w:rsidR="00F30768" w:rsidRPr="00D24497" w:rsidRDefault="00F30768" w:rsidP="00F30768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0F1D2576" w14:textId="77777777" w:rsidR="00F30768" w:rsidRPr="00D24497" w:rsidRDefault="00F30768" w:rsidP="00432C8B">
            <w:pPr>
              <w:tabs>
                <w:tab w:val="decimal" w:pos="70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244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120,494 </w:t>
            </w:r>
          </w:p>
        </w:tc>
      </w:tr>
    </w:tbl>
    <w:p w14:paraId="1B541E1C" w14:textId="77777777" w:rsidR="006B3CEE" w:rsidRPr="00D24497" w:rsidRDefault="006B3CEE" w:rsidP="000E7E3D">
      <w:pPr>
        <w:spacing w:after="0" w:line="240" w:lineRule="auto"/>
        <w:ind w:left="630" w:hanging="91"/>
        <w:rPr>
          <w:rFonts w:asciiTheme="majorBidi" w:hAnsiTheme="majorBidi" w:cstheme="majorBidi"/>
          <w:sz w:val="18"/>
          <w:szCs w:val="18"/>
          <w:lang w:eastAsia="zh-CN"/>
        </w:rPr>
      </w:pPr>
    </w:p>
    <w:p w14:paraId="400E4A52" w14:textId="7AAC9170" w:rsidR="008B1B1D" w:rsidRDefault="00843619" w:rsidP="000E7E3D">
      <w:pPr>
        <w:tabs>
          <w:tab w:val="left" w:pos="720"/>
        </w:tabs>
        <w:spacing w:after="0" w:line="240" w:lineRule="auto"/>
        <w:ind w:right="-28"/>
        <w:jc w:val="both"/>
        <w:rPr>
          <w:rFonts w:asciiTheme="majorBidi" w:eastAsia="Times New Roman" w:hAnsiTheme="majorBidi" w:cstheme="majorBidi"/>
          <w:sz w:val="18"/>
          <w:szCs w:val="18"/>
          <w:cs/>
        </w:rPr>
      </w:pPr>
      <w:r w:rsidRPr="00D24497">
        <w:rPr>
          <w:rFonts w:asciiTheme="majorBidi" w:eastAsia="Times New Roman" w:hAnsiTheme="majorBidi" w:cstheme="majorBidi"/>
          <w:sz w:val="18"/>
          <w:szCs w:val="18"/>
        </w:rPr>
        <w:t xml:space="preserve">                  </w:t>
      </w:r>
      <w:r w:rsidR="008B1B1D" w:rsidRPr="00D24497">
        <w:rPr>
          <w:rFonts w:asciiTheme="majorBidi" w:eastAsia="Times New Roman" w:hAnsiTheme="majorBidi" w:cstheme="majorBidi"/>
          <w:sz w:val="18"/>
          <w:szCs w:val="18"/>
        </w:rPr>
        <w:t xml:space="preserve">* Compounded SOFR Backward shift 5 </w:t>
      </w:r>
      <w:proofErr w:type="gramStart"/>
      <w:r w:rsidR="008B1B1D" w:rsidRPr="00D24497">
        <w:rPr>
          <w:rFonts w:asciiTheme="majorBidi" w:eastAsia="Times New Roman" w:hAnsiTheme="majorBidi" w:cstheme="majorBidi"/>
          <w:sz w:val="18"/>
          <w:szCs w:val="18"/>
        </w:rPr>
        <w:t>Business day</w:t>
      </w:r>
      <w:proofErr w:type="gramEnd"/>
      <w:r w:rsidR="008B1B1D" w:rsidRPr="00D24497">
        <w:rPr>
          <w:rFonts w:asciiTheme="majorBidi" w:eastAsia="Times New Roman" w:hAnsiTheme="majorBidi" w:cstheme="majorBidi"/>
          <w:sz w:val="18"/>
          <w:szCs w:val="18"/>
        </w:rPr>
        <w:t xml:space="preserve"> + 0.0%</w:t>
      </w:r>
    </w:p>
    <w:p w14:paraId="616FCAB0" w14:textId="37A6E3C2" w:rsidR="00F82EB1" w:rsidRPr="00235E63" w:rsidRDefault="00F82EB1" w:rsidP="00F82EB1">
      <w:pPr>
        <w:tabs>
          <w:tab w:val="left" w:pos="630"/>
        </w:tabs>
        <w:ind w:right="-28"/>
        <w:jc w:val="both"/>
        <w:rPr>
          <w:rFonts w:asciiTheme="majorBidi" w:hAnsiTheme="majorBidi" w:cstheme="majorBidi"/>
          <w:sz w:val="18"/>
          <w:szCs w:val="18"/>
          <w:lang w:eastAsia="zh-CN"/>
        </w:rPr>
      </w:pPr>
      <w:r w:rsidRPr="00235E63">
        <w:rPr>
          <w:rFonts w:asciiTheme="majorBidi" w:eastAsia="Times New Roman" w:hAnsiTheme="majorBidi" w:cstheme="majorBidi"/>
          <w:sz w:val="18"/>
          <w:szCs w:val="18"/>
        </w:rPr>
        <w:t xml:space="preserve">              </w:t>
      </w:r>
      <w:r w:rsidRPr="00235E63">
        <w:rPr>
          <w:rFonts w:asciiTheme="majorBidi" w:eastAsia="Times New Roman" w:hAnsiTheme="majorBidi" w:cstheme="majorBidi" w:hint="cs"/>
          <w:sz w:val="18"/>
          <w:szCs w:val="18"/>
          <w:cs/>
        </w:rPr>
        <w:t xml:space="preserve"> </w:t>
      </w:r>
      <w:r w:rsidRPr="00235E63">
        <w:rPr>
          <w:rFonts w:asciiTheme="majorBidi" w:eastAsia="Times New Roman" w:hAnsiTheme="majorBidi" w:cstheme="majorBidi"/>
          <w:sz w:val="18"/>
          <w:szCs w:val="18"/>
        </w:rPr>
        <w:t xml:space="preserve"> ** Compounded THOR Backward shift 5 </w:t>
      </w:r>
      <w:proofErr w:type="gramStart"/>
      <w:r w:rsidRPr="00235E63">
        <w:rPr>
          <w:rFonts w:asciiTheme="majorBidi" w:eastAsia="Times New Roman" w:hAnsiTheme="majorBidi" w:cstheme="majorBidi"/>
          <w:sz w:val="18"/>
          <w:szCs w:val="18"/>
        </w:rPr>
        <w:t>Business day</w:t>
      </w:r>
      <w:proofErr w:type="gramEnd"/>
      <w:r w:rsidRPr="00235E63">
        <w:rPr>
          <w:rFonts w:asciiTheme="majorBidi" w:eastAsia="Times New Roman" w:hAnsiTheme="majorBidi" w:cstheme="majorBidi"/>
          <w:sz w:val="18"/>
          <w:szCs w:val="18"/>
        </w:rPr>
        <w:t xml:space="preserve"> + </w:t>
      </w:r>
      <w:r w:rsidR="00455338">
        <w:rPr>
          <w:rFonts w:asciiTheme="majorBidi" w:eastAsia="Times New Roman" w:hAnsiTheme="majorBidi" w:cstheme="majorBidi"/>
          <w:sz w:val="18"/>
          <w:szCs w:val="18"/>
        </w:rPr>
        <w:t xml:space="preserve">0.10%, </w:t>
      </w:r>
      <w:r w:rsidR="005A1F44">
        <w:rPr>
          <w:rFonts w:asciiTheme="majorBidi" w:eastAsia="Times New Roman" w:hAnsiTheme="majorBidi" w:cstheme="majorBidi"/>
          <w:sz w:val="18"/>
          <w:szCs w:val="18"/>
        </w:rPr>
        <w:t>+</w:t>
      </w:r>
      <w:r w:rsidRPr="00235E63">
        <w:rPr>
          <w:rFonts w:asciiTheme="majorBidi" w:eastAsia="Times New Roman" w:hAnsiTheme="majorBidi" w:cstheme="majorBidi"/>
          <w:sz w:val="18"/>
          <w:szCs w:val="18"/>
        </w:rPr>
        <w:t>0.20%, + 0.25%</w:t>
      </w:r>
    </w:p>
    <w:p w14:paraId="3862C437" w14:textId="77777777" w:rsidR="008B1B1D" w:rsidRPr="00D24497" w:rsidRDefault="008B1B1D" w:rsidP="000E7E3D">
      <w:pPr>
        <w:spacing w:after="0" w:line="240" w:lineRule="auto"/>
        <w:ind w:left="630" w:hanging="91"/>
        <w:rPr>
          <w:rFonts w:asciiTheme="majorBidi" w:hAnsiTheme="majorBidi" w:cstheme="majorBidi"/>
          <w:sz w:val="18"/>
          <w:szCs w:val="18"/>
          <w:lang w:eastAsia="zh-CN"/>
        </w:rPr>
      </w:pPr>
    </w:p>
    <w:tbl>
      <w:tblPr>
        <w:tblW w:w="926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2"/>
        <w:gridCol w:w="1260"/>
        <w:gridCol w:w="851"/>
        <w:gridCol w:w="857"/>
        <w:gridCol w:w="140"/>
        <w:gridCol w:w="704"/>
        <w:gridCol w:w="149"/>
        <w:gridCol w:w="843"/>
        <w:gridCol w:w="151"/>
        <w:gridCol w:w="854"/>
        <w:gridCol w:w="126"/>
        <w:gridCol w:w="714"/>
        <w:gridCol w:w="140"/>
        <w:gridCol w:w="784"/>
      </w:tblGrid>
      <w:tr w:rsidR="00593480" w:rsidRPr="00D24497" w14:paraId="1BEF8EF4" w14:textId="77777777" w:rsidTr="00432C8B">
        <w:tc>
          <w:tcPr>
            <w:tcW w:w="1692" w:type="dxa"/>
            <w:vAlign w:val="bottom"/>
          </w:tcPr>
          <w:p w14:paraId="39097A37" w14:textId="77777777" w:rsidR="00593480" w:rsidRPr="00D24497" w:rsidRDefault="0059348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vAlign w:val="bottom"/>
          </w:tcPr>
          <w:p w14:paraId="3BA27090" w14:textId="77777777" w:rsidR="00593480" w:rsidRPr="00D24497" w:rsidRDefault="00593480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51" w:type="dxa"/>
            <w:vAlign w:val="bottom"/>
          </w:tcPr>
          <w:p w14:paraId="61C52352" w14:textId="77777777" w:rsidR="00593480" w:rsidRPr="00D24497" w:rsidRDefault="00593480">
            <w:pPr>
              <w:suppressAutoHyphens/>
              <w:snapToGrid w:val="0"/>
              <w:spacing w:after="0" w:line="240" w:lineRule="auto"/>
              <w:ind w:left="-108" w:right="-146" w:firstLine="7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462" w:type="dxa"/>
            <w:gridSpan w:val="11"/>
            <w:vAlign w:val="bottom"/>
          </w:tcPr>
          <w:p w14:paraId="62E8E6EA" w14:textId="77777777" w:rsidR="00593480" w:rsidRPr="00D24497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  <w:t>งบการเงินเฉพาะกิจการ</w:t>
            </w:r>
          </w:p>
        </w:tc>
      </w:tr>
      <w:tr w:rsidR="002A0362" w:rsidRPr="00D24497" w14:paraId="37705286" w14:textId="77777777" w:rsidTr="00432C8B">
        <w:tc>
          <w:tcPr>
            <w:tcW w:w="1692" w:type="dxa"/>
            <w:vAlign w:val="bottom"/>
          </w:tcPr>
          <w:p w14:paraId="504BE85A" w14:textId="77777777" w:rsidR="002A0362" w:rsidRPr="00D24497" w:rsidRDefault="002A0362" w:rsidP="002A036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0B1DAA00" w14:textId="77777777" w:rsidR="002A0362" w:rsidRPr="00D24497" w:rsidRDefault="002A0362" w:rsidP="002A0362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51" w:type="dxa"/>
            <w:vAlign w:val="bottom"/>
          </w:tcPr>
          <w:p w14:paraId="0C0F8BA8" w14:textId="77777777" w:rsidR="002A0362" w:rsidRPr="00D24497" w:rsidRDefault="002A0362" w:rsidP="002A0362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693" w:type="dxa"/>
            <w:gridSpan w:val="5"/>
            <w:vAlign w:val="bottom"/>
          </w:tcPr>
          <w:p w14:paraId="4B6D74B6" w14:textId="4FBF745C" w:rsidR="002A0362" w:rsidRPr="00D24497" w:rsidRDefault="002A0362" w:rsidP="002A0362">
            <w:pPr>
              <w:suppressAutoHyphens/>
              <w:spacing w:after="0" w:line="240" w:lineRule="auto"/>
              <w:ind w:left="70" w:right="-146" w:hanging="17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30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มิถุนายน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2569</w:t>
            </w:r>
          </w:p>
        </w:tc>
        <w:tc>
          <w:tcPr>
            <w:tcW w:w="151" w:type="dxa"/>
          </w:tcPr>
          <w:p w14:paraId="41234B4D" w14:textId="77777777" w:rsidR="002A0362" w:rsidRPr="00D24497" w:rsidRDefault="002A0362" w:rsidP="002A0362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18" w:type="dxa"/>
            <w:gridSpan w:val="5"/>
            <w:vAlign w:val="bottom"/>
          </w:tcPr>
          <w:p w14:paraId="020C9302" w14:textId="6AC69D2E" w:rsidR="002A0362" w:rsidRPr="00D24497" w:rsidRDefault="002A0362" w:rsidP="002A0362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31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ธันวาคม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2568</w:t>
            </w:r>
          </w:p>
        </w:tc>
      </w:tr>
      <w:tr w:rsidR="00593480" w:rsidRPr="00D24497" w14:paraId="43B9902B" w14:textId="77777777" w:rsidTr="00432C8B">
        <w:tc>
          <w:tcPr>
            <w:tcW w:w="1692" w:type="dxa"/>
            <w:vAlign w:val="bottom"/>
          </w:tcPr>
          <w:p w14:paraId="6B1AAB42" w14:textId="77777777" w:rsidR="00593480" w:rsidRPr="00D24497" w:rsidRDefault="0059348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vAlign w:val="bottom"/>
          </w:tcPr>
          <w:p w14:paraId="7928E5E1" w14:textId="77777777" w:rsidR="00593480" w:rsidRPr="00D24497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อัตราดอกเบี้ย</w:t>
            </w:r>
          </w:p>
        </w:tc>
        <w:tc>
          <w:tcPr>
            <w:tcW w:w="851" w:type="dxa"/>
            <w:vAlign w:val="bottom"/>
          </w:tcPr>
          <w:p w14:paraId="3107DFF3" w14:textId="77777777" w:rsidR="00593480" w:rsidRPr="00D24497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ครบกำหนด</w:t>
            </w:r>
          </w:p>
        </w:tc>
        <w:tc>
          <w:tcPr>
            <w:tcW w:w="857" w:type="dxa"/>
            <w:vAlign w:val="bottom"/>
          </w:tcPr>
          <w:p w14:paraId="162746D2" w14:textId="77777777" w:rsidR="00593480" w:rsidRPr="00D24497" w:rsidRDefault="0059348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140" w:type="dxa"/>
            <w:vAlign w:val="bottom"/>
          </w:tcPr>
          <w:p w14:paraId="7BD49C16" w14:textId="77777777" w:rsidR="00593480" w:rsidRPr="00D24497" w:rsidRDefault="00593480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4" w:type="dxa"/>
            <w:vAlign w:val="bottom"/>
          </w:tcPr>
          <w:p w14:paraId="2674E1DE" w14:textId="77777777" w:rsidR="00593480" w:rsidRPr="00D24497" w:rsidRDefault="0059348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149" w:type="dxa"/>
            <w:vAlign w:val="bottom"/>
          </w:tcPr>
          <w:p w14:paraId="6D09CE73" w14:textId="77777777" w:rsidR="00593480" w:rsidRPr="00D24497" w:rsidRDefault="00593480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43" w:type="dxa"/>
            <w:vAlign w:val="bottom"/>
          </w:tcPr>
          <w:p w14:paraId="2C41F296" w14:textId="77777777" w:rsidR="00593480" w:rsidRPr="00D24497" w:rsidRDefault="00593480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51" w:type="dxa"/>
            <w:vAlign w:val="bottom"/>
          </w:tcPr>
          <w:p w14:paraId="7904320A" w14:textId="77777777" w:rsidR="00593480" w:rsidRPr="00D24497" w:rsidRDefault="00593480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4" w:type="dxa"/>
            <w:vAlign w:val="bottom"/>
          </w:tcPr>
          <w:p w14:paraId="3100A9C3" w14:textId="77777777" w:rsidR="00593480" w:rsidRPr="00D24497" w:rsidRDefault="0059348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126" w:type="dxa"/>
            <w:vAlign w:val="bottom"/>
          </w:tcPr>
          <w:p w14:paraId="017D68B3" w14:textId="77777777" w:rsidR="00593480" w:rsidRPr="00D24497" w:rsidRDefault="00593480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14" w:type="dxa"/>
            <w:vAlign w:val="bottom"/>
          </w:tcPr>
          <w:p w14:paraId="432639C0" w14:textId="77777777" w:rsidR="00593480" w:rsidRPr="00D24497" w:rsidRDefault="0059348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140" w:type="dxa"/>
            <w:vAlign w:val="bottom"/>
          </w:tcPr>
          <w:p w14:paraId="2C82405C" w14:textId="77777777" w:rsidR="00593480" w:rsidRPr="00D24497" w:rsidRDefault="00593480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84" w:type="dxa"/>
            <w:vAlign w:val="bottom"/>
          </w:tcPr>
          <w:p w14:paraId="1BEBE4E9" w14:textId="77777777" w:rsidR="00593480" w:rsidRPr="00D24497" w:rsidRDefault="00593480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593480" w:rsidRPr="00D24497" w14:paraId="181A2D30" w14:textId="77777777" w:rsidTr="00432C8B">
        <w:tc>
          <w:tcPr>
            <w:tcW w:w="1692" w:type="dxa"/>
            <w:vAlign w:val="bottom"/>
          </w:tcPr>
          <w:p w14:paraId="40DC8D13" w14:textId="77777777" w:rsidR="00593480" w:rsidRPr="00D24497" w:rsidRDefault="0059348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vAlign w:val="bottom"/>
          </w:tcPr>
          <w:p w14:paraId="681CE85E" w14:textId="77777777" w:rsidR="00593480" w:rsidRPr="00D24497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851" w:type="dxa"/>
            <w:vAlign w:val="bottom"/>
          </w:tcPr>
          <w:p w14:paraId="380B4F84" w14:textId="77777777" w:rsidR="00593480" w:rsidRPr="00D24497" w:rsidRDefault="00593480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62" w:type="dxa"/>
            <w:gridSpan w:val="11"/>
            <w:vAlign w:val="bottom"/>
          </w:tcPr>
          <w:p w14:paraId="24F64DFA" w14:textId="77777777" w:rsidR="00593480" w:rsidRPr="00D24497" w:rsidRDefault="0059348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593480" w:rsidRPr="00D24497" w14:paraId="420EA707" w14:textId="77777777" w:rsidTr="00432C8B">
        <w:tc>
          <w:tcPr>
            <w:tcW w:w="1692" w:type="dxa"/>
            <w:vAlign w:val="bottom"/>
          </w:tcPr>
          <w:p w14:paraId="3F445B36" w14:textId="77777777" w:rsidR="00593480" w:rsidRPr="00D24497" w:rsidRDefault="00593480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หุ้น</w:t>
            </w: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กู้</w:t>
            </w:r>
          </w:p>
        </w:tc>
        <w:tc>
          <w:tcPr>
            <w:tcW w:w="1260" w:type="dxa"/>
            <w:vAlign w:val="bottom"/>
          </w:tcPr>
          <w:p w14:paraId="3C6BF91D" w14:textId="77777777" w:rsidR="00593480" w:rsidRPr="00D24497" w:rsidRDefault="0059348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vAlign w:val="bottom"/>
          </w:tcPr>
          <w:p w14:paraId="1540A6DA" w14:textId="77777777" w:rsidR="00593480" w:rsidRPr="00D24497" w:rsidRDefault="00593480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7" w:type="dxa"/>
            <w:vAlign w:val="bottom"/>
          </w:tcPr>
          <w:p w14:paraId="6C4DC073" w14:textId="77777777" w:rsidR="00593480" w:rsidRPr="00D24497" w:rsidRDefault="0059348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0" w:type="dxa"/>
            <w:vAlign w:val="bottom"/>
          </w:tcPr>
          <w:p w14:paraId="7DDCF203" w14:textId="77777777" w:rsidR="00593480" w:rsidRPr="00D24497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4" w:type="dxa"/>
            <w:vAlign w:val="bottom"/>
          </w:tcPr>
          <w:p w14:paraId="203D4F35" w14:textId="77777777" w:rsidR="00593480" w:rsidRPr="00D24497" w:rsidRDefault="00593480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9" w:type="dxa"/>
            <w:vAlign w:val="bottom"/>
          </w:tcPr>
          <w:p w14:paraId="6B14704E" w14:textId="77777777" w:rsidR="00593480" w:rsidRPr="00D24497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43" w:type="dxa"/>
            <w:vAlign w:val="bottom"/>
          </w:tcPr>
          <w:p w14:paraId="0A254831" w14:textId="77777777" w:rsidR="00593480" w:rsidRPr="00D24497" w:rsidRDefault="0059348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1" w:type="dxa"/>
            <w:vAlign w:val="bottom"/>
          </w:tcPr>
          <w:p w14:paraId="534F29FC" w14:textId="77777777" w:rsidR="00593480" w:rsidRPr="00D24497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54" w:type="dxa"/>
            <w:vAlign w:val="bottom"/>
          </w:tcPr>
          <w:p w14:paraId="1F0A8C81" w14:textId="77777777" w:rsidR="00593480" w:rsidRPr="00D24497" w:rsidRDefault="00593480">
            <w:pPr>
              <w:tabs>
                <w:tab w:val="decimal" w:pos="549"/>
              </w:tabs>
              <w:suppressAutoHyphens/>
              <w:snapToGrid w:val="0"/>
              <w:spacing w:after="0" w:line="240" w:lineRule="auto"/>
              <w:ind w:left="90" w:right="-108" w:firstLine="9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26" w:type="dxa"/>
            <w:vAlign w:val="bottom"/>
          </w:tcPr>
          <w:p w14:paraId="72BCF02D" w14:textId="77777777" w:rsidR="00593480" w:rsidRPr="00D24497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4" w:type="dxa"/>
            <w:vAlign w:val="bottom"/>
          </w:tcPr>
          <w:p w14:paraId="5556DAD8" w14:textId="77777777" w:rsidR="00593480" w:rsidRPr="00D24497" w:rsidRDefault="0059348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90" w:right="-108" w:firstLine="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0" w:type="dxa"/>
            <w:vAlign w:val="bottom"/>
          </w:tcPr>
          <w:p w14:paraId="00166AE9" w14:textId="77777777" w:rsidR="00593480" w:rsidRPr="00D24497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84" w:type="dxa"/>
            <w:vAlign w:val="bottom"/>
          </w:tcPr>
          <w:p w14:paraId="77102955" w14:textId="77777777" w:rsidR="00593480" w:rsidRPr="00D24497" w:rsidRDefault="00593480">
            <w:pPr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F30768" w:rsidRPr="00D24497" w14:paraId="25E868AC" w14:textId="77777777" w:rsidTr="00432C8B">
        <w:tc>
          <w:tcPr>
            <w:tcW w:w="1692" w:type="dxa"/>
            <w:vAlign w:val="bottom"/>
          </w:tcPr>
          <w:p w14:paraId="472A967A" w14:textId="77777777" w:rsidR="00F30768" w:rsidRPr="00D24497" w:rsidRDefault="00F30768" w:rsidP="00F30768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260" w:type="dxa"/>
          </w:tcPr>
          <w:p w14:paraId="47DBA57B" w14:textId="5D8BA56D" w:rsidR="00F30768" w:rsidRPr="00D24497" w:rsidRDefault="00F30768" w:rsidP="00F3076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0"/>
                <w:szCs w:val="20"/>
              </w:rPr>
              <w:t xml:space="preserve"> 2.08 - 3.77 </w:t>
            </w:r>
          </w:p>
        </w:tc>
        <w:tc>
          <w:tcPr>
            <w:tcW w:w="851" w:type="dxa"/>
          </w:tcPr>
          <w:p w14:paraId="50682D62" w14:textId="6A913208" w:rsidR="00F30768" w:rsidRPr="00BA31AF" w:rsidRDefault="00F30768" w:rsidP="00F30768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A31AF">
              <w:rPr>
                <w:rFonts w:asciiTheme="majorBidi" w:hAnsiTheme="majorBidi" w:cstheme="majorBidi"/>
                <w:sz w:val="20"/>
                <w:szCs w:val="20"/>
              </w:rPr>
              <w:t>2569 - 2577</w:t>
            </w:r>
          </w:p>
        </w:tc>
        <w:tc>
          <w:tcPr>
            <w:tcW w:w="857" w:type="dxa"/>
            <w:vAlign w:val="bottom"/>
          </w:tcPr>
          <w:p w14:paraId="47A1F04D" w14:textId="038E4298" w:rsidR="00F30768" w:rsidRPr="00BA31AF" w:rsidRDefault="00F30768" w:rsidP="00432C8B">
            <w:pPr>
              <w:tabs>
                <w:tab w:val="decimal" w:pos="71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A31AF">
              <w:rPr>
                <w:rFonts w:asciiTheme="majorBidi" w:hAnsiTheme="majorBidi" w:cstheme="majorBidi"/>
                <w:sz w:val="20"/>
                <w:szCs w:val="20"/>
              </w:rPr>
              <w:t xml:space="preserve"> 82,38</w:t>
            </w:r>
            <w:r w:rsidR="00486905" w:rsidRPr="00BA31AF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BA31A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40" w:type="dxa"/>
            <w:vAlign w:val="bottom"/>
          </w:tcPr>
          <w:p w14:paraId="2A8CA2CD" w14:textId="77777777" w:rsidR="00F30768" w:rsidRPr="00BA31AF" w:rsidRDefault="00F30768" w:rsidP="00F30768">
            <w:pPr>
              <w:tabs>
                <w:tab w:val="decimal" w:pos="250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4" w:type="dxa"/>
            <w:vAlign w:val="bottom"/>
          </w:tcPr>
          <w:p w14:paraId="704E4A5E" w14:textId="35B21032" w:rsidR="00F30768" w:rsidRPr="00BA31AF" w:rsidRDefault="00F30768" w:rsidP="00432C8B">
            <w:pPr>
              <w:tabs>
                <w:tab w:val="decimal" w:pos="420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BA31A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9" w:type="dxa"/>
            <w:vAlign w:val="bottom"/>
          </w:tcPr>
          <w:p w14:paraId="0687E553" w14:textId="77777777" w:rsidR="00F30768" w:rsidRPr="00BA31AF" w:rsidRDefault="00F30768" w:rsidP="00F30768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843" w:type="dxa"/>
            <w:vAlign w:val="bottom"/>
          </w:tcPr>
          <w:p w14:paraId="2675474B" w14:textId="4B983691" w:rsidR="00F30768" w:rsidRPr="00BA31AF" w:rsidRDefault="00F30768" w:rsidP="00432C8B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A31AF">
              <w:rPr>
                <w:rFonts w:asciiTheme="majorBidi" w:hAnsiTheme="majorBidi" w:cstheme="majorBidi"/>
                <w:sz w:val="20"/>
                <w:szCs w:val="20"/>
              </w:rPr>
              <w:t xml:space="preserve"> 82,38</w:t>
            </w:r>
            <w:r w:rsidR="00486905" w:rsidRPr="00BA31AF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BA31A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51" w:type="dxa"/>
            <w:vAlign w:val="bottom"/>
          </w:tcPr>
          <w:p w14:paraId="7C3CCD2D" w14:textId="77777777" w:rsidR="00F30768" w:rsidRPr="00BA31AF" w:rsidRDefault="00F30768" w:rsidP="00F3076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854" w:type="dxa"/>
            <w:vAlign w:val="bottom"/>
          </w:tcPr>
          <w:p w14:paraId="43983BBF" w14:textId="35FC196B" w:rsidR="00F30768" w:rsidRPr="00BA31AF" w:rsidRDefault="00F30768" w:rsidP="00432C8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A31AF">
              <w:rPr>
                <w:rFonts w:asciiTheme="majorBidi" w:hAnsiTheme="majorBidi" w:cstheme="majorBidi"/>
                <w:sz w:val="20"/>
                <w:szCs w:val="20"/>
              </w:rPr>
              <w:t>93,809</w:t>
            </w:r>
          </w:p>
        </w:tc>
        <w:tc>
          <w:tcPr>
            <w:tcW w:w="126" w:type="dxa"/>
            <w:vAlign w:val="bottom"/>
          </w:tcPr>
          <w:p w14:paraId="4238E6BA" w14:textId="77777777" w:rsidR="00F30768" w:rsidRPr="00BA31AF" w:rsidRDefault="00F30768" w:rsidP="00F3076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4" w:type="dxa"/>
            <w:vAlign w:val="bottom"/>
          </w:tcPr>
          <w:p w14:paraId="1BF84D55" w14:textId="644C6D2B" w:rsidR="00F30768" w:rsidRPr="00BA31AF" w:rsidRDefault="00F30768" w:rsidP="00432C8B">
            <w:pPr>
              <w:tabs>
                <w:tab w:val="decimal" w:pos="425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A31AF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0" w:type="dxa"/>
            <w:vAlign w:val="bottom"/>
          </w:tcPr>
          <w:p w14:paraId="1FBB6E9A" w14:textId="77777777" w:rsidR="00F30768" w:rsidRPr="00BA31AF" w:rsidRDefault="00F30768" w:rsidP="00F30768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84" w:type="dxa"/>
            <w:vAlign w:val="bottom"/>
          </w:tcPr>
          <w:p w14:paraId="748ED0AD" w14:textId="52ED58CA" w:rsidR="00F30768" w:rsidRPr="00BA31AF" w:rsidRDefault="00F30768" w:rsidP="00432C8B">
            <w:pPr>
              <w:tabs>
                <w:tab w:val="decimal" w:pos="709"/>
              </w:tabs>
              <w:suppressAutoHyphens/>
              <w:snapToGrid w:val="0"/>
              <w:spacing w:after="0" w:line="240" w:lineRule="auto"/>
              <w:ind w:left="-78" w:right="-13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A31AF">
              <w:rPr>
                <w:rFonts w:asciiTheme="majorBidi" w:hAnsiTheme="majorBidi" w:cstheme="majorBidi"/>
                <w:sz w:val="20"/>
                <w:szCs w:val="20"/>
              </w:rPr>
              <w:t>93,809</w:t>
            </w:r>
          </w:p>
        </w:tc>
      </w:tr>
      <w:tr w:rsidR="00F30768" w:rsidRPr="00D24497" w14:paraId="257528BE" w14:textId="77777777" w:rsidTr="00432C8B">
        <w:tc>
          <w:tcPr>
            <w:tcW w:w="1692" w:type="dxa"/>
            <w:vAlign w:val="bottom"/>
          </w:tcPr>
          <w:p w14:paraId="600450A5" w14:textId="77777777" w:rsidR="00F30768" w:rsidRPr="00D24497" w:rsidRDefault="00F30768" w:rsidP="00F30768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การปรับปรุงมูลค่า</w:t>
            </w:r>
          </w:p>
          <w:p w14:paraId="2096B2B2" w14:textId="77777777" w:rsidR="00F30768" w:rsidRPr="00D24497" w:rsidRDefault="00F30768" w:rsidP="00F30768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ยุติธรรมของรายการที่มี</w:t>
            </w:r>
          </w:p>
          <w:p w14:paraId="50520797" w14:textId="77777777" w:rsidR="00F30768" w:rsidRPr="00D24497" w:rsidRDefault="00F30768" w:rsidP="00F30768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การป้องกันความเสี่ยง</w:t>
            </w:r>
          </w:p>
        </w:tc>
        <w:tc>
          <w:tcPr>
            <w:tcW w:w="1260" w:type="dxa"/>
          </w:tcPr>
          <w:p w14:paraId="75FA1D25" w14:textId="77777777" w:rsidR="00F30768" w:rsidRPr="00D24497" w:rsidRDefault="00F30768" w:rsidP="00F30768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173D06DC" w14:textId="77777777" w:rsidR="00F30768" w:rsidRPr="00BA31AF" w:rsidRDefault="00F30768" w:rsidP="00F30768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7" w:type="dxa"/>
            <w:vAlign w:val="bottom"/>
          </w:tcPr>
          <w:p w14:paraId="1B3CE77D" w14:textId="059DFA59" w:rsidR="00F30768" w:rsidRPr="00BA31AF" w:rsidRDefault="00F30768" w:rsidP="00432C8B">
            <w:pPr>
              <w:tabs>
                <w:tab w:val="decimal" w:pos="71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BA31AF">
              <w:rPr>
                <w:rFonts w:asciiTheme="majorBidi" w:hAnsiTheme="majorBidi" w:cstheme="majorBidi"/>
                <w:sz w:val="20"/>
                <w:szCs w:val="20"/>
              </w:rPr>
              <w:t xml:space="preserve"> 479 </w:t>
            </w:r>
          </w:p>
        </w:tc>
        <w:tc>
          <w:tcPr>
            <w:tcW w:w="140" w:type="dxa"/>
            <w:vAlign w:val="bottom"/>
          </w:tcPr>
          <w:p w14:paraId="0A89576B" w14:textId="77777777" w:rsidR="00F30768" w:rsidRPr="00BA31AF" w:rsidRDefault="00F30768" w:rsidP="00F3076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4" w:type="dxa"/>
            <w:vAlign w:val="bottom"/>
          </w:tcPr>
          <w:p w14:paraId="51EB4F67" w14:textId="1899E5DA" w:rsidR="00F30768" w:rsidRPr="00BA31AF" w:rsidRDefault="00F30768" w:rsidP="00432C8B">
            <w:pPr>
              <w:tabs>
                <w:tab w:val="decimal" w:pos="420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BA31AF">
              <w:rPr>
                <w:rFonts w:asciiTheme="majorBidi" w:eastAsia="Times New Roman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49" w:type="dxa"/>
            <w:vAlign w:val="bottom"/>
          </w:tcPr>
          <w:p w14:paraId="4B5210B6" w14:textId="77777777" w:rsidR="00F30768" w:rsidRPr="00BA31AF" w:rsidRDefault="00F30768" w:rsidP="00F30768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843" w:type="dxa"/>
            <w:vAlign w:val="bottom"/>
          </w:tcPr>
          <w:p w14:paraId="2657FE58" w14:textId="6313948A" w:rsidR="00F30768" w:rsidRPr="00BA31AF" w:rsidRDefault="00F30768" w:rsidP="00432C8B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BA31AF">
              <w:rPr>
                <w:rFonts w:asciiTheme="majorBidi" w:hAnsiTheme="majorBidi" w:cstheme="majorBidi"/>
                <w:sz w:val="20"/>
                <w:szCs w:val="20"/>
              </w:rPr>
              <w:t xml:space="preserve"> 479 </w:t>
            </w:r>
          </w:p>
        </w:tc>
        <w:tc>
          <w:tcPr>
            <w:tcW w:w="151" w:type="dxa"/>
            <w:vAlign w:val="bottom"/>
          </w:tcPr>
          <w:p w14:paraId="18C542D9" w14:textId="77777777" w:rsidR="00F30768" w:rsidRPr="00BA31AF" w:rsidRDefault="00F30768" w:rsidP="00F3076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854" w:type="dxa"/>
            <w:vAlign w:val="bottom"/>
          </w:tcPr>
          <w:p w14:paraId="62A2403E" w14:textId="60BC9F95" w:rsidR="00F30768" w:rsidRPr="00BA31AF" w:rsidRDefault="00F30768" w:rsidP="00432C8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A31AF">
              <w:rPr>
                <w:rFonts w:asciiTheme="majorBidi" w:hAnsiTheme="majorBidi" w:cstheme="majorBidi"/>
                <w:sz w:val="20"/>
                <w:szCs w:val="20"/>
              </w:rPr>
              <w:t>682</w:t>
            </w:r>
          </w:p>
        </w:tc>
        <w:tc>
          <w:tcPr>
            <w:tcW w:w="126" w:type="dxa"/>
            <w:vAlign w:val="bottom"/>
          </w:tcPr>
          <w:p w14:paraId="05877A52" w14:textId="77777777" w:rsidR="00F30768" w:rsidRPr="00BA31AF" w:rsidRDefault="00F30768" w:rsidP="00F3076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4" w:type="dxa"/>
            <w:vAlign w:val="bottom"/>
          </w:tcPr>
          <w:p w14:paraId="396C4F91" w14:textId="07709CC4" w:rsidR="00F30768" w:rsidRPr="00BA31AF" w:rsidRDefault="00F30768" w:rsidP="00432C8B">
            <w:pPr>
              <w:tabs>
                <w:tab w:val="decimal" w:pos="425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BA31AF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0" w:type="dxa"/>
            <w:vAlign w:val="bottom"/>
          </w:tcPr>
          <w:p w14:paraId="0B3534DC" w14:textId="77777777" w:rsidR="00F30768" w:rsidRPr="00BA31AF" w:rsidRDefault="00F30768" w:rsidP="00F30768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84" w:type="dxa"/>
            <w:vAlign w:val="bottom"/>
          </w:tcPr>
          <w:p w14:paraId="1339A4D5" w14:textId="19BA07F8" w:rsidR="00F30768" w:rsidRPr="00BA31AF" w:rsidRDefault="00F30768" w:rsidP="00432C8B">
            <w:pPr>
              <w:tabs>
                <w:tab w:val="decimal" w:pos="709"/>
              </w:tabs>
              <w:suppressAutoHyphens/>
              <w:snapToGrid w:val="0"/>
              <w:spacing w:after="0" w:line="240" w:lineRule="auto"/>
              <w:ind w:left="-78" w:right="-136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BA31AF">
              <w:rPr>
                <w:rFonts w:asciiTheme="majorBidi" w:hAnsiTheme="majorBidi" w:cstheme="majorBidi"/>
                <w:sz w:val="20"/>
                <w:szCs w:val="20"/>
              </w:rPr>
              <w:t>682</w:t>
            </w:r>
          </w:p>
        </w:tc>
      </w:tr>
      <w:tr w:rsidR="00F30768" w:rsidRPr="00D24497" w14:paraId="74725CA8" w14:textId="77777777" w:rsidTr="00432C8B">
        <w:tc>
          <w:tcPr>
            <w:tcW w:w="1692" w:type="dxa"/>
            <w:vAlign w:val="bottom"/>
          </w:tcPr>
          <w:p w14:paraId="1AA8BEB1" w14:textId="77777777" w:rsidR="00F30768" w:rsidRPr="00D24497" w:rsidRDefault="00F30768" w:rsidP="00F30768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260" w:type="dxa"/>
            <w:vAlign w:val="bottom"/>
          </w:tcPr>
          <w:p w14:paraId="56A85295" w14:textId="77777777" w:rsidR="00F30768" w:rsidRPr="00D24497" w:rsidRDefault="00F30768" w:rsidP="00F3076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vAlign w:val="bottom"/>
          </w:tcPr>
          <w:p w14:paraId="12750682" w14:textId="77777777" w:rsidR="00F30768" w:rsidRPr="00BA31AF" w:rsidRDefault="00F30768" w:rsidP="00F30768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7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2E875DAE" w14:textId="1E421588" w:rsidR="00F30768" w:rsidRPr="00BA31AF" w:rsidRDefault="00F30768" w:rsidP="00432C8B">
            <w:pPr>
              <w:tabs>
                <w:tab w:val="decimal" w:pos="71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BA31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82,86</w:t>
            </w:r>
            <w:r w:rsidR="00486905" w:rsidRPr="00BA31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Pr="00BA31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0" w:type="dxa"/>
            <w:vAlign w:val="bottom"/>
          </w:tcPr>
          <w:p w14:paraId="1A219562" w14:textId="77777777" w:rsidR="00F30768" w:rsidRPr="00BA31AF" w:rsidRDefault="00F30768" w:rsidP="00F30768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4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156C9AC9" w14:textId="1E7739D1" w:rsidR="00F30768" w:rsidRPr="00BA31AF" w:rsidRDefault="00F30768" w:rsidP="00432C8B">
            <w:pPr>
              <w:tabs>
                <w:tab w:val="decimal" w:pos="420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31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9" w:type="dxa"/>
            <w:vAlign w:val="bottom"/>
          </w:tcPr>
          <w:p w14:paraId="027ABDC1" w14:textId="77777777" w:rsidR="00F30768" w:rsidRPr="00BA31AF" w:rsidRDefault="00F30768" w:rsidP="00F3076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843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39CE5973" w14:textId="17297E48" w:rsidR="00F30768" w:rsidRPr="00BA31AF" w:rsidRDefault="00F30768" w:rsidP="00432C8B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BA31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82,86</w:t>
            </w:r>
            <w:r w:rsidR="00486905" w:rsidRPr="00BA31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Pr="00BA31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" w:type="dxa"/>
            <w:vAlign w:val="bottom"/>
          </w:tcPr>
          <w:p w14:paraId="3C4A5D6F" w14:textId="77777777" w:rsidR="00F30768" w:rsidRPr="00BA31AF" w:rsidRDefault="00F30768" w:rsidP="00F3076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54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0BEF2ED7" w14:textId="26317BBF" w:rsidR="00F30768" w:rsidRPr="00BA31AF" w:rsidRDefault="00F30768" w:rsidP="00432C8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BA31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94,491</w:t>
            </w:r>
          </w:p>
        </w:tc>
        <w:tc>
          <w:tcPr>
            <w:tcW w:w="126" w:type="dxa"/>
            <w:vAlign w:val="bottom"/>
          </w:tcPr>
          <w:p w14:paraId="71E49477" w14:textId="77777777" w:rsidR="00F30768" w:rsidRPr="00BA31AF" w:rsidRDefault="00F30768" w:rsidP="00F30768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14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6920996E" w14:textId="69E4D4D4" w:rsidR="00F30768" w:rsidRPr="00BA31AF" w:rsidRDefault="00F30768" w:rsidP="00432C8B">
            <w:pPr>
              <w:tabs>
                <w:tab w:val="decimal" w:pos="425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BA31A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0" w:type="dxa"/>
            <w:vAlign w:val="bottom"/>
          </w:tcPr>
          <w:p w14:paraId="22AB0913" w14:textId="77777777" w:rsidR="00F30768" w:rsidRPr="00BA31AF" w:rsidRDefault="00F30768" w:rsidP="00F3076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784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1687D7E6" w14:textId="5D21E4EA" w:rsidR="00F30768" w:rsidRPr="00BA31AF" w:rsidRDefault="00F30768" w:rsidP="00432C8B">
            <w:pPr>
              <w:tabs>
                <w:tab w:val="decimal" w:pos="709"/>
              </w:tabs>
              <w:suppressAutoHyphens/>
              <w:snapToGrid w:val="0"/>
              <w:spacing w:after="0" w:line="240" w:lineRule="auto"/>
              <w:ind w:left="-78" w:right="-13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BA31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94,491</w:t>
            </w:r>
          </w:p>
        </w:tc>
      </w:tr>
    </w:tbl>
    <w:p w14:paraId="3332A5A5" w14:textId="0FF298C1" w:rsidR="00BB41D4" w:rsidRDefault="00BB41D4" w:rsidP="00593480">
      <w:pPr>
        <w:spacing w:after="0"/>
        <w:ind w:left="540" w:hanging="1"/>
        <w:rPr>
          <w:rFonts w:asciiTheme="majorBidi" w:hAnsiTheme="majorBidi" w:cstheme="majorBidi"/>
          <w:sz w:val="30"/>
          <w:szCs w:val="30"/>
          <w:lang w:eastAsia="zh-CN"/>
        </w:rPr>
      </w:pPr>
    </w:p>
    <w:p w14:paraId="7B935CFD" w14:textId="3B4B3D1C" w:rsidR="00EC4317" w:rsidRPr="00020811" w:rsidRDefault="00BB41D4" w:rsidP="00020811">
      <w:pPr>
        <w:rPr>
          <w:rFonts w:asciiTheme="majorBidi" w:hAnsiTheme="majorBidi" w:cstheme="majorBidi"/>
          <w:sz w:val="30"/>
          <w:szCs w:val="30"/>
          <w:cs/>
          <w:lang w:eastAsia="zh-CN"/>
        </w:rPr>
      </w:pPr>
      <w:r>
        <w:rPr>
          <w:rFonts w:asciiTheme="majorBidi" w:hAnsiTheme="majorBidi" w:cstheme="majorBidi"/>
          <w:sz w:val="30"/>
          <w:szCs w:val="30"/>
          <w:lang w:eastAsia="zh-CN"/>
        </w:rPr>
        <w:br w:type="page"/>
      </w:r>
      <w:bookmarkStart w:id="34" w:name="_Toc141724700"/>
    </w:p>
    <w:p w14:paraId="4F03BAB6" w14:textId="7F07EBC7" w:rsidR="00B01D78" w:rsidRPr="00D24497" w:rsidRDefault="00B01D78" w:rsidP="009E1D4C">
      <w:pPr>
        <w:pStyle w:val="Heading1"/>
        <w:ind w:left="540" w:hanging="540"/>
        <w:rPr>
          <w:rFonts w:asciiTheme="majorBidi" w:hAnsiTheme="majorBidi" w:cstheme="majorBidi"/>
        </w:rPr>
      </w:pPr>
      <w:bookmarkStart w:id="35" w:name="_Toc237253035"/>
      <w:r w:rsidRPr="00D24497">
        <w:rPr>
          <w:rFonts w:asciiTheme="majorBidi" w:hAnsiTheme="majorBidi" w:cstheme="majorBidi"/>
          <w:cs/>
        </w:rPr>
        <w:t>มูลค่ายุติธรรมของสินทรัพย์ทางการเงินและหนี้สินทางการเงิน</w:t>
      </w:r>
      <w:bookmarkEnd w:id="31"/>
      <w:bookmarkEnd w:id="34"/>
      <w:bookmarkEnd w:id="35"/>
    </w:p>
    <w:p w14:paraId="5D1EA4C4" w14:textId="77777777" w:rsidR="00B01D78" w:rsidRPr="00D24497" w:rsidRDefault="00B01D78" w:rsidP="004218F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BA3EC6F" w14:textId="621A387B" w:rsidR="00B01D78" w:rsidRPr="00D24497" w:rsidRDefault="00B01D78" w:rsidP="004218FF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</w:pPr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D2372C"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.1</w:t>
      </w:r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5AB25A7B" w14:textId="77777777" w:rsidR="00B01D78" w:rsidRPr="00D24497" w:rsidRDefault="00B01D78" w:rsidP="004218F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745F9C7" w14:textId="01FDC83F" w:rsidR="00B01D78" w:rsidRDefault="00B01D78" w:rsidP="00B01D78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ตารางต่อไปนี้แสดงมูลค่ายุติธรรมของเครื่องมือทางการเงิน ณ วันที่รายงาน ตามประเภทการวัดมูลค่ายุติธรรม</w:t>
      </w:r>
      <w:r w:rsidR="00F95673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ซึ่งเป็นมูลค่าที่รับรู้ในงบฐานะการเงิน มูลค่ายุติธรรมนี้ได้รวมผลต่างที่ยังไม่รับรู้ระหว่างมูลค่าของรายการและมูลค่ายุติธรรมที่รับรู้เมื่อเริ่มแรกซึ่งได้มาจากเทคนิคการวัดมูลค่ายุติธรรมที่ใช้ข้อมูลที่ไม่สามารถสังเกตได้</w:t>
      </w:r>
    </w:p>
    <w:p w14:paraId="5BC57A6E" w14:textId="77777777" w:rsidR="00BB41D4" w:rsidRPr="00D24497" w:rsidRDefault="00BB41D4" w:rsidP="00B01D78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728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2554"/>
        <w:gridCol w:w="906"/>
        <w:gridCol w:w="900"/>
        <w:gridCol w:w="900"/>
        <w:gridCol w:w="900"/>
        <w:gridCol w:w="900"/>
        <w:gridCol w:w="900"/>
        <w:gridCol w:w="900"/>
        <w:gridCol w:w="868"/>
      </w:tblGrid>
      <w:tr w:rsidR="007C7FAF" w:rsidRPr="00D24497" w14:paraId="5F02A26A" w14:textId="77777777">
        <w:trPr>
          <w:trHeight w:val="20"/>
          <w:tblHeader/>
        </w:trPr>
        <w:tc>
          <w:tcPr>
            <w:tcW w:w="2554" w:type="dxa"/>
            <w:vAlign w:val="bottom"/>
          </w:tcPr>
          <w:p w14:paraId="73266E8D" w14:textId="22B33739" w:rsidR="007C7FAF" w:rsidRPr="00D24497" w:rsidRDefault="007C7FA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174" w:type="dxa"/>
            <w:gridSpan w:val="8"/>
          </w:tcPr>
          <w:p w14:paraId="246C04D8" w14:textId="77777777" w:rsidR="007C7FAF" w:rsidRPr="00D24497" w:rsidRDefault="007C7FA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7C7FAF" w:rsidRPr="00D24497" w14:paraId="7347CE7D" w14:textId="77777777">
        <w:trPr>
          <w:trHeight w:val="20"/>
          <w:tblHeader/>
        </w:trPr>
        <w:tc>
          <w:tcPr>
            <w:tcW w:w="2554" w:type="dxa"/>
            <w:vAlign w:val="bottom"/>
          </w:tcPr>
          <w:p w14:paraId="031DB572" w14:textId="77777777" w:rsidR="007C7FAF" w:rsidRPr="00D24497" w:rsidRDefault="007C7FA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6" w:type="dxa"/>
            <w:gridSpan w:val="4"/>
          </w:tcPr>
          <w:p w14:paraId="25C69056" w14:textId="77777777" w:rsidR="007C7FAF" w:rsidRPr="00D24497" w:rsidRDefault="007C7FA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D24497">
              <w:rPr>
                <w:rFonts w:asciiTheme="majorBidi" w:hAnsiTheme="majorBidi" w:cstheme="majorBidi"/>
                <w:color w:val="000000"/>
                <w:szCs w:val="22"/>
              </w:rPr>
              <w:t xml:space="preserve">30 </w:t>
            </w:r>
            <w:r w:rsidRPr="00D24497">
              <w:rPr>
                <w:rFonts w:asciiTheme="majorBidi" w:hAnsiTheme="majorBidi" w:cstheme="majorBidi"/>
                <w:color w:val="000000"/>
                <w:szCs w:val="22"/>
                <w:cs/>
              </w:rPr>
              <w:t xml:space="preserve">มิถุนายน </w:t>
            </w:r>
            <w:r w:rsidRPr="00D24497">
              <w:rPr>
                <w:rFonts w:asciiTheme="majorBidi" w:hAnsiTheme="majorBidi" w:cstheme="majorBidi"/>
                <w:color w:val="000000"/>
                <w:szCs w:val="22"/>
              </w:rPr>
              <w:t>2569</w:t>
            </w:r>
          </w:p>
        </w:tc>
        <w:tc>
          <w:tcPr>
            <w:tcW w:w="3568" w:type="dxa"/>
            <w:gridSpan w:val="4"/>
          </w:tcPr>
          <w:p w14:paraId="4D9BF661" w14:textId="77777777" w:rsidR="007C7FAF" w:rsidRPr="00D24497" w:rsidRDefault="007C7FA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31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ธันวาคม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2568</w:t>
            </w:r>
          </w:p>
        </w:tc>
      </w:tr>
      <w:tr w:rsidR="007C7FAF" w:rsidRPr="00D24497" w14:paraId="39D4FCF8" w14:textId="77777777">
        <w:trPr>
          <w:trHeight w:val="20"/>
          <w:tblHeader/>
        </w:trPr>
        <w:tc>
          <w:tcPr>
            <w:tcW w:w="2554" w:type="dxa"/>
            <w:vAlign w:val="bottom"/>
          </w:tcPr>
          <w:p w14:paraId="24C976CA" w14:textId="77777777" w:rsidR="007C7FAF" w:rsidRPr="00D24497" w:rsidRDefault="007C7FA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6" w:type="dxa"/>
            <w:gridSpan w:val="4"/>
          </w:tcPr>
          <w:p w14:paraId="5FDEF414" w14:textId="77777777" w:rsidR="007C7FAF" w:rsidRPr="00D24497" w:rsidRDefault="007C7FA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มูลค่ายุติธรรม</w:t>
            </w:r>
          </w:p>
        </w:tc>
        <w:tc>
          <w:tcPr>
            <w:tcW w:w="3568" w:type="dxa"/>
            <w:gridSpan w:val="4"/>
          </w:tcPr>
          <w:p w14:paraId="07469529" w14:textId="77777777" w:rsidR="007C7FAF" w:rsidRPr="00D24497" w:rsidRDefault="007C7FA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มูลค่ายุติธรรม</w:t>
            </w:r>
          </w:p>
        </w:tc>
      </w:tr>
      <w:tr w:rsidR="007C7FAF" w:rsidRPr="00D24497" w14:paraId="5FBA5368" w14:textId="77777777">
        <w:trPr>
          <w:trHeight w:val="20"/>
          <w:tblHeader/>
        </w:trPr>
        <w:tc>
          <w:tcPr>
            <w:tcW w:w="2554" w:type="dxa"/>
            <w:vAlign w:val="bottom"/>
          </w:tcPr>
          <w:p w14:paraId="3AF97CFA" w14:textId="77777777" w:rsidR="007C7FAF" w:rsidRPr="00D24497" w:rsidRDefault="007C7FA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103C5638" w14:textId="77777777" w:rsidR="007C7FAF" w:rsidRPr="00D24497" w:rsidRDefault="007C7FA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 xml:space="preserve"> 1</w:t>
            </w:r>
          </w:p>
        </w:tc>
        <w:tc>
          <w:tcPr>
            <w:tcW w:w="900" w:type="dxa"/>
            <w:vAlign w:val="bottom"/>
          </w:tcPr>
          <w:p w14:paraId="75C45C2F" w14:textId="77777777" w:rsidR="007C7FAF" w:rsidRPr="00D24497" w:rsidRDefault="007C7FA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 xml:space="preserve"> 2</w:t>
            </w:r>
          </w:p>
        </w:tc>
        <w:tc>
          <w:tcPr>
            <w:tcW w:w="900" w:type="dxa"/>
            <w:vAlign w:val="bottom"/>
          </w:tcPr>
          <w:p w14:paraId="09117FF9" w14:textId="77777777" w:rsidR="007C7FAF" w:rsidRPr="00D24497" w:rsidRDefault="007C7FA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00" w:type="dxa"/>
            <w:vAlign w:val="bottom"/>
          </w:tcPr>
          <w:p w14:paraId="7F672189" w14:textId="77777777" w:rsidR="007C7FAF" w:rsidRPr="00D24497" w:rsidRDefault="007C7FA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327E79CF" w14:textId="77777777" w:rsidR="007C7FAF" w:rsidRPr="00D24497" w:rsidRDefault="007C7FA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 xml:space="preserve"> 1</w:t>
            </w:r>
          </w:p>
        </w:tc>
        <w:tc>
          <w:tcPr>
            <w:tcW w:w="900" w:type="dxa"/>
            <w:vAlign w:val="bottom"/>
          </w:tcPr>
          <w:p w14:paraId="3913C98D" w14:textId="77777777" w:rsidR="007C7FAF" w:rsidRPr="00D24497" w:rsidRDefault="007C7FA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 xml:space="preserve"> 2</w:t>
            </w:r>
          </w:p>
        </w:tc>
        <w:tc>
          <w:tcPr>
            <w:tcW w:w="900" w:type="dxa"/>
            <w:vAlign w:val="bottom"/>
          </w:tcPr>
          <w:p w14:paraId="4727E769" w14:textId="77777777" w:rsidR="007C7FAF" w:rsidRPr="00D24497" w:rsidRDefault="007C7FA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868" w:type="dxa"/>
            <w:vAlign w:val="bottom"/>
          </w:tcPr>
          <w:p w14:paraId="60E58208" w14:textId="77777777" w:rsidR="007C7FAF" w:rsidRPr="00D24497" w:rsidRDefault="007C7FA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รวม</w:t>
            </w:r>
          </w:p>
        </w:tc>
      </w:tr>
      <w:tr w:rsidR="007C7FAF" w:rsidRPr="00D24497" w14:paraId="2CE3C79A" w14:textId="77777777">
        <w:trPr>
          <w:trHeight w:val="20"/>
          <w:tblHeader/>
        </w:trPr>
        <w:tc>
          <w:tcPr>
            <w:tcW w:w="2554" w:type="dxa"/>
            <w:vAlign w:val="bottom"/>
          </w:tcPr>
          <w:p w14:paraId="0A1EA935" w14:textId="77777777" w:rsidR="007C7FAF" w:rsidRPr="00D24497" w:rsidRDefault="007C7FA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174" w:type="dxa"/>
            <w:gridSpan w:val="8"/>
            <w:vAlign w:val="bottom"/>
          </w:tcPr>
          <w:p w14:paraId="554E035C" w14:textId="77777777" w:rsidR="007C7FAF" w:rsidRPr="00D24497" w:rsidRDefault="007C7FA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(</w:t>
            </w: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eastAsia="zh-CN"/>
              </w:rPr>
              <w:t>ล้านบาท</w:t>
            </w: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7C7FAF" w:rsidRPr="00D24497" w14:paraId="2E542C69" w14:textId="77777777">
        <w:trPr>
          <w:trHeight w:val="20"/>
        </w:trPr>
        <w:tc>
          <w:tcPr>
            <w:tcW w:w="2554" w:type="dxa"/>
          </w:tcPr>
          <w:p w14:paraId="396D16FE" w14:textId="77777777" w:rsidR="007C7FAF" w:rsidRPr="00D24497" w:rsidRDefault="007C7FA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906" w:type="dxa"/>
          </w:tcPr>
          <w:p w14:paraId="2917E305" w14:textId="77777777" w:rsidR="007C7FAF" w:rsidRPr="00D24497" w:rsidRDefault="007C7FA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146CFB01" w14:textId="77777777" w:rsidR="007C7FAF" w:rsidRPr="00D24497" w:rsidRDefault="007C7FA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33E61414" w14:textId="77777777" w:rsidR="007C7FAF" w:rsidRPr="00D24497" w:rsidRDefault="007C7FA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1C9D1E62" w14:textId="77777777" w:rsidR="007C7FAF" w:rsidRPr="00D24497" w:rsidRDefault="007C7FA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52A34448" w14:textId="77777777" w:rsidR="007C7FAF" w:rsidRPr="00D24497" w:rsidRDefault="007C7FA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5C7F5E37" w14:textId="77777777" w:rsidR="007C7FAF" w:rsidRPr="00D24497" w:rsidRDefault="007C7FA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1D4E3894" w14:textId="77777777" w:rsidR="007C7FAF" w:rsidRPr="00D24497" w:rsidRDefault="007C7FA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868" w:type="dxa"/>
          </w:tcPr>
          <w:p w14:paraId="5CDD3C03" w14:textId="77777777" w:rsidR="007C7FAF" w:rsidRPr="00D24497" w:rsidRDefault="007C7FA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</w:tr>
      <w:tr w:rsidR="007C7FAF" w:rsidRPr="00D24497" w14:paraId="40CDB409" w14:textId="77777777">
        <w:trPr>
          <w:trHeight w:val="20"/>
        </w:trPr>
        <w:tc>
          <w:tcPr>
            <w:tcW w:w="2554" w:type="dxa"/>
            <w:vAlign w:val="bottom"/>
          </w:tcPr>
          <w:p w14:paraId="6E389281" w14:textId="77777777" w:rsidR="007C7FAF" w:rsidRPr="00D24497" w:rsidRDefault="007C7FAF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0B596151" w14:textId="77777777" w:rsidR="007C7FAF" w:rsidRPr="00D24497" w:rsidRDefault="007C7FAF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6" w:type="dxa"/>
            <w:vAlign w:val="bottom"/>
          </w:tcPr>
          <w:p w14:paraId="7EF71D0A" w14:textId="77777777" w:rsidR="007C7FAF" w:rsidRPr="00D24497" w:rsidRDefault="007C7FAF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692206CF" w14:textId="77777777" w:rsidR="007C7FAF" w:rsidRPr="00D24497" w:rsidRDefault="007C7FAF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596C2EE8" w14:textId="77777777" w:rsidR="007C7FAF" w:rsidRPr="00D24497" w:rsidRDefault="007C7FAF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26504FDA" w14:textId="77777777" w:rsidR="007C7FAF" w:rsidRPr="00D24497" w:rsidRDefault="007C7FAF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7214224D" w14:textId="77777777" w:rsidR="007C7FAF" w:rsidRPr="00D24497" w:rsidRDefault="007C7FAF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0974E873" w14:textId="77777777" w:rsidR="007C7FAF" w:rsidRPr="00D24497" w:rsidRDefault="007C7FAF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65063CA5" w14:textId="77777777" w:rsidR="007C7FAF" w:rsidRPr="00D24497" w:rsidRDefault="007C7FAF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868" w:type="dxa"/>
            <w:vAlign w:val="bottom"/>
          </w:tcPr>
          <w:p w14:paraId="3B5180F9" w14:textId="77777777" w:rsidR="007C7FAF" w:rsidRPr="00D24497" w:rsidRDefault="007C7FAF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</w:tr>
      <w:tr w:rsidR="008672E5" w:rsidRPr="00D24497" w14:paraId="02D77AD0" w14:textId="77777777">
        <w:trPr>
          <w:trHeight w:val="20"/>
        </w:trPr>
        <w:tc>
          <w:tcPr>
            <w:tcW w:w="2554" w:type="dxa"/>
            <w:vAlign w:val="bottom"/>
          </w:tcPr>
          <w:p w14:paraId="2E80A678" w14:textId="77777777" w:rsidR="008672E5" w:rsidRPr="00D24497" w:rsidRDefault="008672E5" w:rsidP="008672E5">
            <w:pPr>
              <w:tabs>
                <w:tab w:val="left" w:pos="265"/>
              </w:tabs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เงินลงทุนในตราสารหนี้</w:t>
            </w:r>
          </w:p>
        </w:tc>
        <w:tc>
          <w:tcPr>
            <w:tcW w:w="906" w:type="dxa"/>
            <w:vAlign w:val="bottom"/>
          </w:tcPr>
          <w:p w14:paraId="187F2456" w14:textId="22082E5F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10,762 </w:t>
            </w:r>
          </w:p>
        </w:tc>
        <w:tc>
          <w:tcPr>
            <w:tcW w:w="900" w:type="dxa"/>
            <w:vAlign w:val="bottom"/>
          </w:tcPr>
          <w:p w14:paraId="60A1A971" w14:textId="7AC8D41A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115,322 </w:t>
            </w:r>
          </w:p>
        </w:tc>
        <w:tc>
          <w:tcPr>
            <w:tcW w:w="900" w:type="dxa"/>
            <w:vAlign w:val="bottom"/>
          </w:tcPr>
          <w:p w14:paraId="34EE48B7" w14:textId="5BD4345B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250 </w:t>
            </w:r>
          </w:p>
        </w:tc>
        <w:tc>
          <w:tcPr>
            <w:tcW w:w="900" w:type="dxa"/>
            <w:vAlign w:val="bottom"/>
          </w:tcPr>
          <w:p w14:paraId="34686734" w14:textId="126EA3A6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126,334 </w:t>
            </w:r>
          </w:p>
        </w:tc>
        <w:tc>
          <w:tcPr>
            <w:tcW w:w="900" w:type="dxa"/>
            <w:vAlign w:val="bottom"/>
          </w:tcPr>
          <w:p w14:paraId="244BFDC0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10,043</w:t>
            </w:r>
          </w:p>
        </w:tc>
        <w:tc>
          <w:tcPr>
            <w:tcW w:w="900" w:type="dxa"/>
            <w:vAlign w:val="bottom"/>
          </w:tcPr>
          <w:p w14:paraId="125269A6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96,521</w:t>
            </w:r>
          </w:p>
        </w:tc>
        <w:tc>
          <w:tcPr>
            <w:tcW w:w="900" w:type="dxa"/>
            <w:vAlign w:val="bottom"/>
          </w:tcPr>
          <w:p w14:paraId="7EABAFEF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276</w:t>
            </w:r>
          </w:p>
        </w:tc>
        <w:tc>
          <w:tcPr>
            <w:tcW w:w="868" w:type="dxa"/>
            <w:vAlign w:val="bottom"/>
          </w:tcPr>
          <w:p w14:paraId="1B897197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106,840</w:t>
            </w:r>
          </w:p>
        </w:tc>
      </w:tr>
      <w:tr w:rsidR="008672E5" w:rsidRPr="00D24497" w14:paraId="19DA3AED" w14:textId="77777777">
        <w:trPr>
          <w:trHeight w:val="20"/>
        </w:trPr>
        <w:tc>
          <w:tcPr>
            <w:tcW w:w="2554" w:type="dxa"/>
            <w:vAlign w:val="bottom"/>
          </w:tcPr>
          <w:p w14:paraId="1F8F1F95" w14:textId="77777777" w:rsidR="008672E5" w:rsidRPr="00D24497" w:rsidRDefault="008672E5" w:rsidP="008672E5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</w:t>
            </w:r>
          </w:p>
        </w:tc>
        <w:tc>
          <w:tcPr>
            <w:tcW w:w="906" w:type="dxa"/>
            <w:vAlign w:val="bottom"/>
          </w:tcPr>
          <w:p w14:paraId="50BB5C70" w14:textId="2EE7A8B0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2,610 </w:t>
            </w:r>
          </w:p>
        </w:tc>
        <w:tc>
          <w:tcPr>
            <w:tcW w:w="900" w:type="dxa"/>
            <w:vAlign w:val="bottom"/>
          </w:tcPr>
          <w:p w14:paraId="3ED62634" w14:textId="50B53317" w:rsidR="008672E5" w:rsidRPr="008672E5" w:rsidRDefault="008672E5" w:rsidP="008672E5">
            <w:pPr>
              <w:tabs>
                <w:tab w:val="decimal" w:pos="43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388479D9" w14:textId="76E96DC8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24,099 </w:t>
            </w:r>
          </w:p>
        </w:tc>
        <w:tc>
          <w:tcPr>
            <w:tcW w:w="900" w:type="dxa"/>
            <w:vAlign w:val="bottom"/>
          </w:tcPr>
          <w:p w14:paraId="4D435552" w14:textId="3988DD71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26,709 </w:t>
            </w:r>
          </w:p>
        </w:tc>
        <w:tc>
          <w:tcPr>
            <w:tcW w:w="900" w:type="dxa"/>
            <w:vAlign w:val="bottom"/>
          </w:tcPr>
          <w:p w14:paraId="2B2CFC50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2,027</w:t>
            </w:r>
          </w:p>
        </w:tc>
        <w:tc>
          <w:tcPr>
            <w:tcW w:w="900" w:type="dxa"/>
            <w:vAlign w:val="bottom"/>
          </w:tcPr>
          <w:p w14:paraId="77D85483" w14:textId="77777777" w:rsidR="008672E5" w:rsidRPr="00D24497" w:rsidRDefault="008672E5" w:rsidP="008672E5">
            <w:pPr>
              <w:tabs>
                <w:tab w:val="decimal" w:pos="43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12F226C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23,649</w:t>
            </w:r>
          </w:p>
        </w:tc>
        <w:tc>
          <w:tcPr>
            <w:tcW w:w="868" w:type="dxa"/>
            <w:vAlign w:val="bottom"/>
          </w:tcPr>
          <w:p w14:paraId="48485463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25,676</w:t>
            </w:r>
          </w:p>
        </w:tc>
      </w:tr>
      <w:tr w:rsidR="008672E5" w:rsidRPr="00D24497" w14:paraId="26AD1BEA" w14:textId="77777777">
        <w:trPr>
          <w:trHeight w:val="20"/>
        </w:trPr>
        <w:tc>
          <w:tcPr>
            <w:tcW w:w="2554" w:type="dxa"/>
          </w:tcPr>
          <w:p w14:paraId="64134B38" w14:textId="77777777" w:rsidR="008672E5" w:rsidRPr="00D24497" w:rsidRDefault="008672E5" w:rsidP="008672E5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vAlign w:val="bottom"/>
          </w:tcPr>
          <w:p w14:paraId="53399B3A" w14:textId="083F27EE" w:rsidR="008672E5" w:rsidRPr="008672E5" w:rsidRDefault="008672E5" w:rsidP="008672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13,372 </w:t>
            </w:r>
          </w:p>
        </w:tc>
        <w:tc>
          <w:tcPr>
            <w:tcW w:w="900" w:type="dxa"/>
            <w:vAlign w:val="bottom"/>
          </w:tcPr>
          <w:p w14:paraId="6404F1E2" w14:textId="4A14BB81" w:rsidR="008672E5" w:rsidRPr="008672E5" w:rsidRDefault="008672E5" w:rsidP="008672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115,322 </w:t>
            </w:r>
          </w:p>
        </w:tc>
        <w:tc>
          <w:tcPr>
            <w:tcW w:w="900" w:type="dxa"/>
            <w:vAlign w:val="bottom"/>
          </w:tcPr>
          <w:p w14:paraId="2CC067EF" w14:textId="742592FB" w:rsidR="008672E5" w:rsidRPr="008672E5" w:rsidRDefault="008672E5" w:rsidP="008672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24,349 </w:t>
            </w:r>
          </w:p>
        </w:tc>
        <w:tc>
          <w:tcPr>
            <w:tcW w:w="900" w:type="dxa"/>
            <w:vAlign w:val="bottom"/>
          </w:tcPr>
          <w:p w14:paraId="6C6006D3" w14:textId="52A3F7A0" w:rsidR="008672E5" w:rsidRPr="008672E5" w:rsidRDefault="008672E5" w:rsidP="008672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153,043 </w:t>
            </w:r>
          </w:p>
        </w:tc>
        <w:tc>
          <w:tcPr>
            <w:tcW w:w="900" w:type="dxa"/>
            <w:vAlign w:val="bottom"/>
          </w:tcPr>
          <w:p w14:paraId="3AF2C609" w14:textId="77777777" w:rsidR="008672E5" w:rsidRPr="00D24497" w:rsidRDefault="008672E5" w:rsidP="008672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12,070</w:t>
            </w:r>
          </w:p>
        </w:tc>
        <w:tc>
          <w:tcPr>
            <w:tcW w:w="900" w:type="dxa"/>
            <w:vAlign w:val="bottom"/>
          </w:tcPr>
          <w:p w14:paraId="0EA42B01" w14:textId="77777777" w:rsidR="008672E5" w:rsidRPr="00D24497" w:rsidRDefault="008672E5" w:rsidP="008672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96,521</w:t>
            </w:r>
          </w:p>
        </w:tc>
        <w:tc>
          <w:tcPr>
            <w:tcW w:w="900" w:type="dxa"/>
            <w:vAlign w:val="bottom"/>
          </w:tcPr>
          <w:p w14:paraId="4B126FC6" w14:textId="77777777" w:rsidR="008672E5" w:rsidRPr="00D24497" w:rsidRDefault="008672E5" w:rsidP="008672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23,925</w:t>
            </w:r>
          </w:p>
        </w:tc>
        <w:tc>
          <w:tcPr>
            <w:tcW w:w="868" w:type="dxa"/>
            <w:vAlign w:val="bottom"/>
          </w:tcPr>
          <w:p w14:paraId="1D56D16E" w14:textId="77777777" w:rsidR="008672E5" w:rsidRPr="00D24497" w:rsidRDefault="008672E5" w:rsidP="008672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132,516</w:t>
            </w:r>
          </w:p>
        </w:tc>
      </w:tr>
      <w:tr w:rsidR="008672E5" w:rsidRPr="00D24497" w14:paraId="725BAD19" w14:textId="77777777">
        <w:trPr>
          <w:trHeight w:val="20"/>
        </w:trPr>
        <w:tc>
          <w:tcPr>
            <w:tcW w:w="2554" w:type="dxa"/>
          </w:tcPr>
          <w:p w14:paraId="5A14A743" w14:textId="77777777" w:rsidR="008672E5" w:rsidRPr="00D24497" w:rsidRDefault="008672E5" w:rsidP="008672E5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6" w:type="dxa"/>
            <w:vAlign w:val="bottom"/>
          </w:tcPr>
          <w:p w14:paraId="6561AB93" w14:textId="77777777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6F00185E" w14:textId="77777777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71B3B28D" w14:textId="77777777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15D5B45A" w14:textId="77777777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2748E2D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0C7F3801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0794482C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868" w:type="dxa"/>
            <w:vAlign w:val="bottom"/>
          </w:tcPr>
          <w:p w14:paraId="5EA1703D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</w:tr>
      <w:tr w:rsidR="008672E5" w:rsidRPr="00D24497" w14:paraId="39E1ABFB" w14:textId="77777777">
        <w:trPr>
          <w:trHeight w:val="20"/>
        </w:trPr>
        <w:tc>
          <w:tcPr>
            <w:tcW w:w="2554" w:type="dxa"/>
          </w:tcPr>
          <w:p w14:paraId="420C8939" w14:textId="77777777" w:rsidR="008672E5" w:rsidRPr="00D24497" w:rsidRDefault="008672E5" w:rsidP="008672E5">
            <w:pPr>
              <w:tabs>
                <w:tab w:val="left" w:pos="109"/>
              </w:tabs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6" w:type="dxa"/>
            <w:vAlign w:val="bottom"/>
          </w:tcPr>
          <w:p w14:paraId="75F93455" w14:textId="79EB8D94" w:rsidR="008672E5" w:rsidRPr="008672E5" w:rsidRDefault="008672E5" w:rsidP="008672E5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74599EE8" w14:textId="186A140A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35,178 </w:t>
            </w:r>
          </w:p>
        </w:tc>
        <w:tc>
          <w:tcPr>
            <w:tcW w:w="900" w:type="dxa"/>
            <w:vAlign w:val="bottom"/>
          </w:tcPr>
          <w:p w14:paraId="2D321834" w14:textId="608494CD" w:rsidR="008672E5" w:rsidRPr="008672E5" w:rsidRDefault="008672E5" w:rsidP="008672E5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75D74859" w14:textId="775FA6DD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35,178 </w:t>
            </w:r>
          </w:p>
        </w:tc>
        <w:tc>
          <w:tcPr>
            <w:tcW w:w="900" w:type="dxa"/>
            <w:vAlign w:val="bottom"/>
          </w:tcPr>
          <w:p w14:paraId="5EFF66C8" w14:textId="77777777" w:rsidR="008672E5" w:rsidRPr="00D24497" w:rsidRDefault="008672E5" w:rsidP="008672E5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716E897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33,592</w:t>
            </w:r>
          </w:p>
        </w:tc>
        <w:tc>
          <w:tcPr>
            <w:tcW w:w="900" w:type="dxa"/>
            <w:vAlign w:val="bottom"/>
          </w:tcPr>
          <w:p w14:paraId="14E5ABD8" w14:textId="77777777" w:rsidR="008672E5" w:rsidRPr="00D24497" w:rsidRDefault="008672E5" w:rsidP="008672E5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9FE3FC8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33,592</w:t>
            </w:r>
          </w:p>
        </w:tc>
      </w:tr>
      <w:tr w:rsidR="008672E5" w:rsidRPr="00D24497" w14:paraId="736D2125" w14:textId="77777777">
        <w:trPr>
          <w:trHeight w:val="20"/>
        </w:trPr>
        <w:tc>
          <w:tcPr>
            <w:tcW w:w="2554" w:type="dxa"/>
          </w:tcPr>
          <w:p w14:paraId="218F8B3C" w14:textId="77777777" w:rsidR="008672E5" w:rsidRPr="00D24497" w:rsidRDefault="008672E5" w:rsidP="008672E5">
            <w:pPr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6" w:type="dxa"/>
            <w:vAlign w:val="bottom"/>
          </w:tcPr>
          <w:p w14:paraId="1ADD487A" w14:textId="5CA368D7" w:rsidR="008672E5" w:rsidRPr="008672E5" w:rsidRDefault="008672E5" w:rsidP="008672E5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36323555" w14:textId="388F84BF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14,799 </w:t>
            </w:r>
          </w:p>
        </w:tc>
        <w:tc>
          <w:tcPr>
            <w:tcW w:w="900" w:type="dxa"/>
            <w:vAlign w:val="bottom"/>
          </w:tcPr>
          <w:p w14:paraId="3F34BC85" w14:textId="594D72C9" w:rsidR="008672E5" w:rsidRPr="008672E5" w:rsidRDefault="008672E5" w:rsidP="008672E5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65310E75" w14:textId="2B916226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14,799 </w:t>
            </w:r>
          </w:p>
        </w:tc>
        <w:tc>
          <w:tcPr>
            <w:tcW w:w="900" w:type="dxa"/>
            <w:vAlign w:val="bottom"/>
          </w:tcPr>
          <w:p w14:paraId="26049E09" w14:textId="77777777" w:rsidR="008672E5" w:rsidRPr="00D24497" w:rsidRDefault="008672E5" w:rsidP="008672E5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A2F7898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12,792</w:t>
            </w:r>
          </w:p>
        </w:tc>
        <w:tc>
          <w:tcPr>
            <w:tcW w:w="900" w:type="dxa"/>
            <w:vAlign w:val="bottom"/>
          </w:tcPr>
          <w:p w14:paraId="2A3210F9" w14:textId="77777777" w:rsidR="008672E5" w:rsidRPr="00D24497" w:rsidRDefault="008672E5" w:rsidP="008672E5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DC1EB4F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12,792</w:t>
            </w:r>
          </w:p>
        </w:tc>
      </w:tr>
      <w:tr w:rsidR="008672E5" w:rsidRPr="00D24497" w14:paraId="2E8E42AF" w14:textId="77777777">
        <w:trPr>
          <w:trHeight w:val="20"/>
        </w:trPr>
        <w:tc>
          <w:tcPr>
            <w:tcW w:w="2554" w:type="dxa"/>
          </w:tcPr>
          <w:p w14:paraId="3C9D746A" w14:textId="77777777" w:rsidR="008672E5" w:rsidRPr="00D24497" w:rsidRDefault="008672E5" w:rsidP="008672E5">
            <w:pPr>
              <w:tabs>
                <w:tab w:val="left" w:pos="185"/>
              </w:tabs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6" w:type="dxa"/>
            <w:vAlign w:val="bottom"/>
          </w:tcPr>
          <w:p w14:paraId="7F87D69A" w14:textId="03F9E689" w:rsidR="008672E5" w:rsidRPr="008672E5" w:rsidRDefault="008672E5" w:rsidP="008672E5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1940D8D2" w14:textId="74E4674E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1,788 </w:t>
            </w:r>
          </w:p>
        </w:tc>
        <w:tc>
          <w:tcPr>
            <w:tcW w:w="900" w:type="dxa"/>
            <w:vAlign w:val="bottom"/>
          </w:tcPr>
          <w:p w14:paraId="67CAA1F7" w14:textId="0B395B98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150 </w:t>
            </w:r>
          </w:p>
        </w:tc>
        <w:tc>
          <w:tcPr>
            <w:tcW w:w="900" w:type="dxa"/>
            <w:vAlign w:val="bottom"/>
          </w:tcPr>
          <w:p w14:paraId="63B46AFA" w14:textId="036F1B02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1,938 </w:t>
            </w:r>
          </w:p>
        </w:tc>
        <w:tc>
          <w:tcPr>
            <w:tcW w:w="900" w:type="dxa"/>
            <w:vAlign w:val="bottom"/>
          </w:tcPr>
          <w:p w14:paraId="1B78E864" w14:textId="77777777" w:rsidR="008672E5" w:rsidRPr="00D24497" w:rsidRDefault="008672E5" w:rsidP="008672E5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8780991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1,713</w:t>
            </w:r>
          </w:p>
        </w:tc>
        <w:tc>
          <w:tcPr>
            <w:tcW w:w="900" w:type="dxa"/>
            <w:vAlign w:val="bottom"/>
          </w:tcPr>
          <w:p w14:paraId="0013ACDD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right="-86"/>
              <w:rPr>
                <w:rFonts w:asciiTheme="majorBidi" w:hAnsiTheme="majorBidi" w:cstheme="majorBidi"/>
                <w:szCs w:val="22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205</w:t>
            </w:r>
          </w:p>
        </w:tc>
        <w:tc>
          <w:tcPr>
            <w:tcW w:w="868" w:type="dxa"/>
            <w:vAlign w:val="bottom"/>
          </w:tcPr>
          <w:p w14:paraId="0DDB3BB5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1,918</w:t>
            </w:r>
          </w:p>
        </w:tc>
      </w:tr>
      <w:tr w:rsidR="008672E5" w:rsidRPr="00D24497" w14:paraId="0A39A445" w14:textId="77777777">
        <w:trPr>
          <w:trHeight w:val="20"/>
        </w:trPr>
        <w:tc>
          <w:tcPr>
            <w:tcW w:w="2554" w:type="dxa"/>
          </w:tcPr>
          <w:p w14:paraId="22A0EFFD" w14:textId="77777777" w:rsidR="008672E5" w:rsidRPr="00D24497" w:rsidRDefault="008672E5" w:rsidP="008672E5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vAlign w:val="bottom"/>
          </w:tcPr>
          <w:p w14:paraId="132377F5" w14:textId="250DD4DC" w:rsidR="008672E5" w:rsidRPr="008672E5" w:rsidRDefault="008672E5" w:rsidP="008672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52BDAA93" w14:textId="795C05F5" w:rsidR="008672E5" w:rsidRPr="008672E5" w:rsidRDefault="008672E5" w:rsidP="008672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51,765 </w:t>
            </w:r>
          </w:p>
        </w:tc>
        <w:tc>
          <w:tcPr>
            <w:tcW w:w="900" w:type="dxa"/>
            <w:vAlign w:val="bottom"/>
          </w:tcPr>
          <w:p w14:paraId="5145A88F" w14:textId="327B9024" w:rsidR="008672E5" w:rsidRPr="008672E5" w:rsidRDefault="008672E5" w:rsidP="008672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150 </w:t>
            </w:r>
          </w:p>
        </w:tc>
        <w:tc>
          <w:tcPr>
            <w:tcW w:w="900" w:type="dxa"/>
            <w:vAlign w:val="bottom"/>
          </w:tcPr>
          <w:p w14:paraId="78606A03" w14:textId="586BCEFA" w:rsidR="008672E5" w:rsidRPr="008672E5" w:rsidRDefault="008672E5" w:rsidP="008672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51,915 </w:t>
            </w:r>
          </w:p>
        </w:tc>
        <w:tc>
          <w:tcPr>
            <w:tcW w:w="900" w:type="dxa"/>
            <w:vAlign w:val="bottom"/>
          </w:tcPr>
          <w:p w14:paraId="25CFDCCB" w14:textId="77777777" w:rsidR="008672E5" w:rsidRPr="00D24497" w:rsidRDefault="008672E5" w:rsidP="008672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2561A35" w14:textId="77777777" w:rsidR="008672E5" w:rsidRPr="00D24497" w:rsidRDefault="008672E5" w:rsidP="008672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48,097</w:t>
            </w:r>
          </w:p>
        </w:tc>
        <w:tc>
          <w:tcPr>
            <w:tcW w:w="900" w:type="dxa"/>
            <w:vAlign w:val="bottom"/>
          </w:tcPr>
          <w:p w14:paraId="2C384184" w14:textId="77777777" w:rsidR="008672E5" w:rsidRPr="00D24497" w:rsidRDefault="008672E5" w:rsidP="008672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205</w:t>
            </w:r>
          </w:p>
        </w:tc>
        <w:tc>
          <w:tcPr>
            <w:tcW w:w="868" w:type="dxa"/>
            <w:vAlign w:val="bottom"/>
          </w:tcPr>
          <w:p w14:paraId="05362BC4" w14:textId="77777777" w:rsidR="008672E5" w:rsidRPr="00D24497" w:rsidRDefault="008672E5" w:rsidP="008672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48,302</w:t>
            </w:r>
          </w:p>
        </w:tc>
      </w:tr>
      <w:tr w:rsidR="008672E5" w:rsidRPr="00D24497" w14:paraId="38A482FF" w14:textId="77777777">
        <w:trPr>
          <w:trHeight w:val="20"/>
        </w:trPr>
        <w:tc>
          <w:tcPr>
            <w:tcW w:w="2554" w:type="dxa"/>
          </w:tcPr>
          <w:p w14:paraId="605FA908" w14:textId="77777777" w:rsidR="008672E5" w:rsidRPr="00D24497" w:rsidRDefault="008672E5" w:rsidP="008672E5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เงินลงทุนสุทธิ</w:t>
            </w:r>
          </w:p>
        </w:tc>
        <w:tc>
          <w:tcPr>
            <w:tcW w:w="906" w:type="dxa"/>
            <w:vAlign w:val="bottom"/>
          </w:tcPr>
          <w:p w14:paraId="50E47A10" w14:textId="77777777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682B8FB4" w14:textId="77777777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6A34C8B3" w14:textId="77777777" w:rsidR="008672E5" w:rsidRPr="008672E5" w:rsidRDefault="008672E5" w:rsidP="008672E5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060472D7" w14:textId="77777777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73B66696" w14:textId="77777777" w:rsidR="008672E5" w:rsidRPr="00D24497" w:rsidRDefault="008672E5" w:rsidP="008672E5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378A8972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58C7A51E" w14:textId="77777777" w:rsidR="008672E5" w:rsidRPr="00D24497" w:rsidRDefault="008672E5" w:rsidP="008672E5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868" w:type="dxa"/>
            <w:vAlign w:val="bottom"/>
          </w:tcPr>
          <w:p w14:paraId="7E164D68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</w:tr>
      <w:tr w:rsidR="008672E5" w:rsidRPr="00D24497" w14:paraId="74540FD7" w14:textId="77777777">
        <w:trPr>
          <w:trHeight w:val="20"/>
        </w:trPr>
        <w:tc>
          <w:tcPr>
            <w:tcW w:w="2554" w:type="dxa"/>
          </w:tcPr>
          <w:p w14:paraId="1A423FFD" w14:textId="77777777" w:rsidR="008672E5" w:rsidRPr="00D24497" w:rsidRDefault="008672E5" w:rsidP="008672E5">
            <w:pPr>
              <w:suppressAutoHyphens/>
              <w:spacing w:after="0" w:line="240" w:lineRule="exact"/>
              <w:ind w:left="255" w:right="-193" w:hanging="16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6" w:type="dxa"/>
            <w:vAlign w:val="bottom"/>
          </w:tcPr>
          <w:p w14:paraId="7A9D8E18" w14:textId="1EABD384" w:rsidR="008672E5" w:rsidRPr="008672E5" w:rsidRDefault="008672E5" w:rsidP="008672E5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09612FF9" w14:textId="5A5D7420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272,828 </w:t>
            </w:r>
          </w:p>
        </w:tc>
        <w:tc>
          <w:tcPr>
            <w:tcW w:w="900" w:type="dxa"/>
            <w:vAlign w:val="bottom"/>
          </w:tcPr>
          <w:p w14:paraId="707A23AB" w14:textId="49557837" w:rsidR="008672E5" w:rsidRPr="008672E5" w:rsidRDefault="008672E5" w:rsidP="008672E5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18B74A83" w14:textId="3AF02FF3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272,828 </w:t>
            </w:r>
          </w:p>
        </w:tc>
        <w:tc>
          <w:tcPr>
            <w:tcW w:w="900" w:type="dxa"/>
            <w:vAlign w:val="bottom"/>
          </w:tcPr>
          <w:p w14:paraId="4AB252F0" w14:textId="77777777" w:rsidR="008672E5" w:rsidRPr="00D24497" w:rsidRDefault="008672E5" w:rsidP="008672E5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624A8BD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196,720</w:t>
            </w:r>
          </w:p>
        </w:tc>
        <w:tc>
          <w:tcPr>
            <w:tcW w:w="900" w:type="dxa"/>
            <w:vAlign w:val="bottom"/>
          </w:tcPr>
          <w:p w14:paraId="376A358D" w14:textId="77777777" w:rsidR="008672E5" w:rsidRPr="00D24497" w:rsidRDefault="008672E5" w:rsidP="008672E5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0095225E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196,720</w:t>
            </w:r>
          </w:p>
        </w:tc>
      </w:tr>
      <w:tr w:rsidR="008672E5" w:rsidRPr="00D24497" w14:paraId="5F9F80E6" w14:textId="77777777">
        <w:trPr>
          <w:trHeight w:val="20"/>
        </w:trPr>
        <w:tc>
          <w:tcPr>
            <w:tcW w:w="2554" w:type="dxa"/>
          </w:tcPr>
          <w:p w14:paraId="57F0A4F0" w14:textId="77777777" w:rsidR="008672E5" w:rsidRPr="00D24497" w:rsidRDefault="008672E5" w:rsidP="008672E5">
            <w:pPr>
              <w:suppressAutoHyphens/>
              <w:spacing w:after="0" w:line="240" w:lineRule="exact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เงินลงทุนในตราสารทุนที่กำหนดให้วัดมูลค่าด้วยมูลค่ายุติธรรมผ่าน</w:t>
            </w: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br/>
            </w: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906" w:type="dxa"/>
            <w:vAlign w:val="bottom"/>
          </w:tcPr>
          <w:p w14:paraId="45F47DE7" w14:textId="40DE2F64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1,153 </w:t>
            </w:r>
          </w:p>
        </w:tc>
        <w:tc>
          <w:tcPr>
            <w:tcW w:w="900" w:type="dxa"/>
            <w:vAlign w:val="bottom"/>
          </w:tcPr>
          <w:p w14:paraId="4F8EE447" w14:textId="5275D1C5" w:rsidR="008672E5" w:rsidRPr="008672E5" w:rsidRDefault="008672E5" w:rsidP="008672E5">
            <w:pPr>
              <w:tabs>
                <w:tab w:val="decimal" w:pos="43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37D85E12" w14:textId="0C3C5FFE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2,17</w:t>
            </w:r>
            <w:r w:rsidR="00D714BE">
              <w:rPr>
                <w:rFonts w:asciiTheme="majorBidi" w:hAnsiTheme="majorBidi" w:cstheme="majorBidi"/>
                <w:szCs w:val="22"/>
              </w:rPr>
              <w:t>0</w:t>
            </w:r>
            <w:r w:rsidRPr="008672E5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029DB00F" w14:textId="19FC9EE9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3,32</w:t>
            </w:r>
            <w:r w:rsidR="00D714BE">
              <w:rPr>
                <w:rFonts w:asciiTheme="majorBidi" w:hAnsiTheme="majorBidi" w:cstheme="majorBidi"/>
                <w:szCs w:val="22"/>
              </w:rPr>
              <w:t>3</w:t>
            </w:r>
            <w:r w:rsidRPr="008672E5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677E8EB" w14:textId="77777777" w:rsidR="008672E5" w:rsidRPr="00D24497" w:rsidRDefault="008672E5" w:rsidP="008672E5">
            <w:pPr>
              <w:tabs>
                <w:tab w:val="decimal" w:pos="61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1,478</w:t>
            </w:r>
          </w:p>
        </w:tc>
        <w:tc>
          <w:tcPr>
            <w:tcW w:w="900" w:type="dxa"/>
            <w:vAlign w:val="bottom"/>
          </w:tcPr>
          <w:p w14:paraId="712F656C" w14:textId="77777777" w:rsidR="008672E5" w:rsidRPr="00D24497" w:rsidRDefault="008672E5" w:rsidP="008672E5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252E049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2,024</w:t>
            </w:r>
          </w:p>
        </w:tc>
        <w:tc>
          <w:tcPr>
            <w:tcW w:w="868" w:type="dxa"/>
            <w:vAlign w:val="bottom"/>
          </w:tcPr>
          <w:p w14:paraId="00733AB2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3,502</w:t>
            </w:r>
          </w:p>
        </w:tc>
      </w:tr>
      <w:tr w:rsidR="008672E5" w:rsidRPr="00D24497" w14:paraId="29CA1CE2" w14:textId="77777777">
        <w:trPr>
          <w:trHeight w:val="20"/>
        </w:trPr>
        <w:tc>
          <w:tcPr>
            <w:tcW w:w="2554" w:type="dxa"/>
          </w:tcPr>
          <w:p w14:paraId="0520E747" w14:textId="77777777" w:rsidR="008672E5" w:rsidRPr="00D24497" w:rsidRDefault="008672E5" w:rsidP="008672E5">
            <w:pPr>
              <w:suppressAutoHyphens/>
              <w:spacing w:after="0" w:line="240" w:lineRule="exact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vAlign w:val="bottom"/>
          </w:tcPr>
          <w:p w14:paraId="5A554710" w14:textId="26CCF143" w:rsidR="008672E5" w:rsidRPr="008672E5" w:rsidRDefault="008672E5" w:rsidP="008672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1,153 </w:t>
            </w:r>
          </w:p>
        </w:tc>
        <w:tc>
          <w:tcPr>
            <w:tcW w:w="900" w:type="dxa"/>
            <w:vAlign w:val="bottom"/>
          </w:tcPr>
          <w:p w14:paraId="14941A77" w14:textId="0DAAA4AA" w:rsidR="008672E5" w:rsidRPr="008672E5" w:rsidRDefault="008672E5" w:rsidP="008672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272,828 </w:t>
            </w:r>
          </w:p>
        </w:tc>
        <w:tc>
          <w:tcPr>
            <w:tcW w:w="900" w:type="dxa"/>
            <w:vAlign w:val="bottom"/>
          </w:tcPr>
          <w:p w14:paraId="10C7FF0E" w14:textId="15A87352" w:rsidR="008672E5" w:rsidRPr="008672E5" w:rsidRDefault="008672E5" w:rsidP="008672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2,17</w:t>
            </w:r>
            <w:r w:rsidR="00D714BE">
              <w:rPr>
                <w:rFonts w:asciiTheme="majorBidi" w:hAnsiTheme="majorBidi" w:cstheme="majorBidi"/>
                <w:b/>
                <w:bCs/>
                <w:szCs w:val="22"/>
              </w:rPr>
              <w:t>0</w:t>
            </w: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63907BEC" w14:textId="5B61D64C" w:rsidR="008672E5" w:rsidRPr="008672E5" w:rsidRDefault="008672E5" w:rsidP="008672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276,15</w:t>
            </w:r>
            <w:r w:rsidR="00D714BE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8EF03A5" w14:textId="77777777" w:rsidR="008672E5" w:rsidRPr="00D24497" w:rsidRDefault="008672E5" w:rsidP="008672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1,478</w:t>
            </w:r>
          </w:p>
        </w:tc>
        <w:tc>
          <w:tcPr>
            <w:tcW w:w="900" w:type="dxa"/>
            <w:vAlign w:val="bottom"/>
          </w:tcPr>
          <w:p w14:paraId="446BB4E5" w14:textId="77777777" w:rsidR="008672E5" w:rsidRPr="00D24497" w:rsidRDefault="008672E5" w:rsidP="008672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196,720</w:t>
            </w:r>
          </w:p>
        </w:tc>
        <w:tc>
          <w:tcPr>
            <w:tcW w:w="900" w:type="dxa"/>
            <w:vAlign w:val="bottom"/>
          </w:tcPr>
          <w:p w14:paraId="73079ADE" w14:textId="77777777" w:rsidR="008672E5" w:rsidRPr="00D24497" w:rsidRDefault="008672E5" w:rsidP="008672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2,024</w:t>
            </w:r>
          </w:p>
        </w:tc>
        <w:tc>
          <w:tcPr>
            <w:tcW w:w="868" w:type="dxa"/>
            <w:vAlign w:val="bottom"/>
          </w:tcPr>
          <w:p w14:paraId="05CD2326" w14:textId="77777777" w:rsidR="008672E5" w:rsidRPr="00D24497" w:rsidRDefault="008672E5" w:rsidP="008672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200,222</w:t>
            </w:r>
          </w:p>
        </w:tc>
      </w:tr>
      <w:tr w:rsidR="008672E5" w:rsidRPr="00D24497" w14:paraId="55BC046A" w14:textId="77777777">
        <w:trPr>
          <w:trHeight w:val="20"/>
        </w:trPr>
        <w:tc>
          <w:tcPr>
            <w:tcW w:w="2554" w:type="dxa"/>
          </w:tcPr>
          <w:p w14:paraId="49C2C6CB" w14:textId="77777777" w:rsidR="008672E5" w:rsidRPr="00D24497" w:rsidRDefault="008672E5" w:rsidP="008672E5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6" w:type="dxa"/>
            <w:vAlign w:val="bottom"/>
          </w:tcPr>
          <w:p w14:paraId="50513888" w14:textId="1F505A54" w:rsidR="008672E5" w:rsidRPr="008672E5" w:rsidRDefault="008672E5" w:rsidP="008672E5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14,525 </w:t>
            </w:r>
          </w:p>
        </w:tc>
        <w:tc>
          <w:tcPr>
            <w:tcW w:w="900" w:type="dxa"/>
            <w:vAlign w:val="bottom"/>
          </w:tcPr>
          <w:p w14:paraId="56F28AA1" w14:textId="667BC02F" w:rsidR="008672E5" w:rsidRPr="008672E5" w:rsidRDefault="008672E5" w:rsidP="008672E5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439,915 </w:t>
            </w:r>
          </w:p>
        </w:tc>
        <w:tc>
          <w:tcPr>
            <w:tcW w:w="900" w:type="dxa"/>
            <w:vAlign w:val="bottom"/>
          </w:tcPr>
          <w:p w14:paraId="31BD186F" w14:textId="7898917A" w:rsidR="008672E5" w:rsidRPr="008672E5" w:rsidRDefault="008672E5" w:rsidP="008672E5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26,6</w:t>
            </w:r>
            <w:r w:rsidR="00D714BE">
              <w:rPr>
                <w:rFonts w:asciiTheme="majorBidi" w:hAnsiTheme="majorBidi" w:cstheme="majorBidi"/>
                <w:b/>
                <w:bCs/>
                <w:szCs w:val="22"/>
              </w:rPr>
              <w:t>69</w:t>
            </w: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E5F1AEA" w14:textId="36CF8C30" w:rsidR="008672E5" w:rsidRPr="008672E5" w:rsidRDefault="008672E5" w:rsidP="008672E5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481,1</w:t>
            </w:r>
            <w:r w:rsidR="00D714BE">
              <w:rPr>
                <w:rFonts w:asciiTheme="majorBidi" w:hAnsiTheme="majorBidi" w:cstheme="majorBidi"/>
                <w:b/>
                <w:bCs/>
                <w:szCs w:val="22"/>
              </w:rPr>
              <w:t>09</w:t>
            </w: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61984C83" w14:textId="77777777" w:rsidR="008672E5" w:rsidRPr="00D24497" w:rsidRDefault="008672E5" w:rsidP="008672E5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13,548</w:t>
            </w:r>
          </w:p>
        </w:tc>
        <w:tc>
          <w:tcPr>
            <w:tcW w:w="900" w:type="dxa"/>
            <w:vAlign w:val="bottom"/>
          </w:tcPr>
          <w:p w14:paraId="2ABC1EB3" w14:textId="77777777" w:rsidR="008672E5" w:rsidRPr="00D24497" w:rsidRDefault="008672E5" w:rsidP="008672E5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341,338</w:t>
            </w:r>
          </w:p>
        </w:tc>
        <w:tc>
          <w:tcPr>
            <w:tcW w:w="900" w:type="dxa"/>
            <w:vAlign w:val="bottom"/>
          </w:tcPr>
          <w:p w14:paraId="0DF27C17" w14:textId="77777777" w:rsidR="008672E5" w:rsidRPr="00D24497" w:rsidRDefault="008672E5" w:rsidP="008672E5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26,154</w:t>
            </w:r>
          </w:p>
        </w:tc>
        <w:tc>
          <w:tcPr>
            <w:tcW w:w="868" w:type="dxa"/>
            <w:vAlign w:val="bottom"/>
          </w:tcPr>
          <w:p w14:paraId="2A8F47A3" w14:textId="77777777" w:rsidR="008672E5" w:rsidRPr="00D24497" w:rsidRDefault="008672E5" w:rsidP="008672E5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381,040</w:t>
            </w:r>
          </w:p>
        </w:tc>
      </w:tr>
      <w:tr w:rsidR="008672E5" w:rsidRPr="00D24497" w14:paraId="01B0AC52" w14:textId="77777777">
        <w:trPr>
          <w:trHeight w:val="20"/>
        </w:trPr>
        <w:tc>
          <w:tcPr>
            <w:tcW w:w="2554" w:type="dxa"/>
          </w:tcPr>
          <w:p w14:paraId="341649A2" w14:textId="77777777" w:rsidR="008672E5" w:rsidRPr="00D24497" w:rsidRDefault="008672E5" w:rsidP="008672E5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br w:type="page"/>
            </w: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906" w:type="dxa"/>
            <w:vAlign w:val="bottom"/>
          </w:tcPr>
          <w:p w14:paraId="5613968E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883A319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7D14C3EE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20AD771A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39BEDAD1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69DD4A82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69803B1C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68" w:type="dxa"/>
            <w:vAlign w:val="bottom"/>
          </w:tcPr>
          <w:p w14:paraId="776891DC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</w:tr>
      <w:tr w:rsidR="008672E5" w:rsidRPr="00D24497" w14:paraId="2A40622C" w14:textId="77777777">
        <w:trPr>
          <w:trHeight w:val="20"/>
        </w:trPr>
        <w:tc>
          <w:tcPr>
            <w:tcW w:w="2554" w:type="dxa"/>
            <w:vAlign w:val="bottom"/>
          </w:tcPr>
          <w:p w14:paraId="71CF81F4" w14:textId="77777777" w:rsidR="008672E5" w:rsidRPr="00D24497" w:rsidRDefault="008672E5" w:rsidP="008672E5">
            <w:pPr>
              <w:suppressAutoHyphens/>
              <w:spacing w:after="0" w:line="240" w:lineRule="exact"/>
              <w:ind w:left="185" w:right="-193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หนี้สินทางการเงินที่วัดมูลค่าด้วย</w:t>
            </w:r>
          </w:p>
          <w:p w14:paraId="40B96860" w14:textId="77777777" w:rsidR="008672E5" w:rsidRPr="00D24497" w:rsidRDefault="008672E5" w:rsidP="008672E5">
            <w:pPr>
              <w:suppressAutoHyphens/>
              <w:spacing w:after="0" w:line="240" w:lineRule="exact"/>
              <w:ind w:left="185" w:right="-193" w:hanging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6" w:type="dxa"/>
            <w:vAlign w:val="bottom"/>
          </w:tcPr>
          <w:p w14:paraId="23E609A9" w14:textId="0E716658" w:rsidR="008672E5" w:rsidRPr="008672E5" w:rsidRDefault="008672E5" w:rsidP="008672E5">
            <w:pPr>
              <w:pBdr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136 </w:t>
            </w:r>
          </w:p>
        </w:tc>
        <w:tc>
          <w:tcPr>
            <w:tcW w:w="900" w:type="dxa"/>
            <w:vAlign w:val="bottom"/>
          </w:tcPr>
          <w:p w14:paraId="4B0D699E" w14:textId="1B0BD969" w:rsidR="008672E5" w:rsidRPr="008672E5" w:rsidRDefault="008672E5" w:rsidP="008672E5">
            <w:pPr>
              <w:pBdr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590 </w:t>
            </w:r>
          </w:p>
        </w:tc>
        <w:tc>
          <w:tcPr>
            <w:tcW w:w="900" w:type="dxa"/>
            <w:vAlign w:val="bottom"/>
          </w:tcPr>
          <w:p w14:paraId="5C99A857" w14:textId="3C9226D4" w:rsidR="008672E5" w:rsidRPr="008672E5" w:rsidRDefault="008672E5" w:rsidP="008672E5">
            <w:pPr>
              <w:pBdr>
                <w:bottom w:val="single" w:sz="4" w:space="1" w:color="auto"/>
              </w:pBd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DDBF88F" w14:textId="5A44E4F6" w:rsidR="008672E5" w:rsidRPr="008672E5" w:rsidRDefault="008672E5" w:rsidP="008672E5">
            <w:pPr>
              <w:pBdr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726 </w:t>
            </w:r>
          </w:p>
        </w:tc>
        <w:tc>
          <w:tcPr>
            <w:tcW w:w="900" w:type="dxa"/>
            <w:vAlign w:val="bottom"/>
          </w:tcPr>
          <w:p w14:paraId="4ADB4F74" w14:textId="77777777" w:rsidR="008672E5" w:rsidRPr="00D24497" w:rsidRDefault="008672E5" w:rsidP="008672E5">
            <w:pPr>
              <w:pBdr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12</w:t>
            </w:r>
          </w:p>
        </w:tc>
        <w:tc>
          <w:tcPr>
            <w:tcW w:w="900" w:type="dxa"/>
            <w:vAlign w:val="bottom"/>
          </w:tcPr>
          <w:p w14:paraId="5A83F63F" w14:textId="77777777" w:rsidR="008672E5" w:rsidRPr="00D24497" w:rsidRDefault="008672E5" w:rsidP="008672E5">
            <w:pPr>
              <w:pBdr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240</w:t>
            </w:r>
          </w:p>
        </w:tc>
        <w:tc>
          <w:tcPr>
            <w:tcW w:w="900" w:type="dxa"/>
            <w:vAlign w:val="bottom"/>
          </w:tcPr>
          <w:p w14:paraId="138AB850" w14:textId="77777777" w:rsidR="008672E5" w:rsidRPr="00D24497" w:rsidRDefault="008672E5" w:rsidP="008672E5">
            <w:pPr>
              <w:pBdr>
                <w:bottom w:val="single" w:sz="4" w:space="1" w:color="auto"/>
              </w:pBd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BCD9E58" w14:textId="77777777" w:rsidR="008672E5" w:rsidRPr="00D24497" w:rsidRDefault="008672E5" w:rsidP="008672E5">
            <w:pPr>
              <w:pBdr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252</w:t>
            </w:r>
          </w:p>
        </w:tc>
      </w:tr>
      <w:tr w:rsidR="008672E5" w:rsidRPr="00D24497" w14:paraId="60C235EE" w14:textId="77777777">
        <w:trPr>
          <w:trHeight w:val="20"/>
        </w:trPr>
        <w:tc>
          <w:tcPr>
            <w:tcW w:w="2554" w:type="dxa"/>
          </w:tcPr>
          <w:p w14:paraId="0303016A" w14:textId="77777777" w:rsidR="008672E5" w:rsidRPr="00D24497" w:rsidRDefault="008672E5" w:rsidP="008672E5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906" w:type="dxa"/>
            <w:vAlign w:val="bottom"/>
          </w:tcPr>
          <w:p w14:paraId="2559E14D" w14:textId="77777777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04251DBF" w14:textId="77777777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1EF2D98B" w14:textId="77777777" w:rsidR="008672E5" w:rsidRPr="008672E5" w:rsidRDefault="008672E5" w:rsidP="008672E5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659062F7" w14:textId="77777777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6F3183C8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599978A1" w14:textId="77777777" w:rsidR="008672E5" w:rsidRPr="00D24497" w:rsidRDefault="008672E5" w:rsidP="008672E5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6FB5A4C2" w14:textId="77777777" w:rsidR="008672E5" w:rsidRPr="00D24497" w:rsidRDefault="008672E5" w:rsidP="008672E5">
            <w:pPr>
              <w:tabs>
                <w:tab w:val="decimal" w:pos="422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868" w:type="dxa"/>
            <w:vAlign w:val="bottom"/>
          </w:tcPr>
          <w:p w14:paraId="267E9260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</w:p>
        </w:tc>
      </w:tr>
      <w:tr w:rsidR="008672E5" w:rsidRPr="00D24497" w14:paraId="3E92626D" w14:textId="77777777">
        <w:trPr>
          <w:trHeight w:val="20"/>
        </w:trPr>
        <w:tc>
          <w:tcPr>
            <w:tcW w:w="2554" w:type="dxa"/>
          </w:tcPr>
          <w:p w14:paraId="159BC920" w14:textId="77777777" w:rsidR="008672E5" w:rsidRPr="00D24497" w:rsidRDefault="008672E5" w:rsidP="008672E5">
            <w:pPr>
              <w:suppressAutoHyphens/>
              <w:spacing w:after="0" w:line="240" w:lineRule="exact"/>
              <w:ind w:left="151" w:right="-90" w:hanging="5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6" w:type="dxa"/>
            <w:vAlign w:val="bottom"/>
          </w:tcPr>
          <w:p w14:paraId="147F860D" w14:textId="2F6FF87D" w:rsidR="008672E5" w:rsidRPr="008672E5" w:rsidRDefault="008672E5" w:rsidP="008672E5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7B4667C0" w14:textId="30A06152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33,858 </w:t>
            </w:r>
          </w:p>
        </w:tc>
        <w:tc>
          <w:tcPr>
            <w:tcW w:w="900" w:type="dxa"/>
            <w:vAlign w:val="bottom"/>
          </w:tcPr>
          <w:p w14:paraId="57073872" w14:textId="4DE85E8B" w:rsidR="008672E5" w:rsidRPr="008672E5" w:rsidRDefault="008672E5" w:rsidP="008672E5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B0D4574" w14:textId="20108EE1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33,858 </w:t>
            </w:r>
          </w:p>
        </w:tc>
        <w:tc>
          <w:tcPr>
            <w:tcW w:w="900" w:type="dxa"/>
            <w:vAlign w:val="bottom"/>
          </w:tcPr>
          <w:p w14:paraId="572E5D63" w14:textId="77777777" w:rsidR="008672E5" w:rsidRPr="00D24497" w:rsidRDefault="008672E5" w:rsidP="008672E5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8C18E89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26,737</w:t>
            </w:r>
          </w:p>
        </w:tc>
        <w:tc>
          <w:tcPr>
            <w:tcW w:w="900" w:type="dxa"/>
            <w:vAlign w:val="bottom"/>
          </w:tcPr>
          <w:p w14:paraId="2485E301" w14:textId="77777777" w:rsidR="008672E5" w:rsidRPr="00D24497" w:rsidRDefault="008672E5" w:rsidP="008672E5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3F6270E9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26,737</w:t>
            </w:r>
          </w:p>
        </w:tc>
      </w:tr>
      <w:tr w:rsidR="008672E5" w:rsidRPr="00D24497" w14:paraId="718FFB4A" w14:textId="77777777">
        <w:trPr>
          <w:trHeight w:val="20"/>
        </w:trPr>
        <w:tc>
          <w:tcPr>
            <w:tcW w:w="2554" w:type="dxa"/>
          </w:tcPr>
          <w:p w14:paraId="10D6C9E4" w14:textId="77777777" w:rsidR="008672E5" w:rsidRPr="00D24497" w:rsidRDefault="008672E5" w:rsidP="008672E5">
            <w:pPr>
              <w:tabs>
                <w:tab w:val="left" w:pos="185"/>
              </w:tabs>
              <w:suppressAutoHyphens/>
              <w:spacing w:after="0" w:line="240" w:lineRule="exact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6" w:type="dxa"/>
            <w:vAlign w:val="bottom"/>
          </w:tcPr>
          <w:p w14:paraId="1B0BDE96" w14:textId="759CA7ED" w:rsidR="008672E5" w:rsidRPr="008672E5" w:rsidRDefault="008672E5" w:rsidP="008672E5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3166E128" w14:textId="13C247E8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17,668 </w:t>
            </w:r>
          </w:p>
        </w:tc>
        <w:tc>
          <w:tcPr>
            <w:tcW w:w="900" w:type="dxa"/>
            <w:vAlign w:val="bottom"/>
          </w:tcPr>
          <w:p w14:paraId="52D88C01" w14:textId="667FD7EE" w:rsidR="008672E5" w:rsidRPr="008672E5" w:rsidRDefault="008672E5" w:rsidP="008672E5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87FDF59" w14:textId="36461B97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17,668 </w:t>
            </w:r>
          </w:p>
        </w:tc>
        <w:tc>
          <w:tcPr>
            <w:tcW w:w="900" w:type="dxa"/>
            <w:vAlign w:val="bottom"/>
          </w:tcPr>
          <w:p w14:paraId="3CA84322" w14:textId="77777777" w:rsidR="008672E5" w:rsidRPr="00D24497" w:rsidRDefault="008672E5" w:rsidP="008672E5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E24351D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17,800</w:t>
            </w:r>
          </w:p>
        </w:tc>
        <w:tc>
          <w:tcPr>
            <w:tcW w:w="900" w:type="dxa"/>
            <w:vAlign w:val="bottom"/>
          </w:tcPr>
          <w:p w14:paraId="6E165121" w14:textId="77777777" w:rsidR="008672E5" w:rsidRPr="00D24497" w:rsidRDefault="008672E5" w:rsidP="008672E5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693356A6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17,800</w:t>
            </w:r>
          </w:p>
        </w:tc>
      </w:tr>
      <w:tr w:rsidR="008672E5" w:rsidRPr="00D24497" w14:paraId="509FCB45" w14:textId="77777777">
        <w:trPr>
          <w:trHeight w:val="20"/>
        </w:trPr>
        <w:tc>
          <w:tcPr>
            <w:tcW w:w="2554" w:type="dxa"/>
          </w:tcPr>
          <w:p w14:paraId="3BA82FAF" w14:textId="77777777" w:rsidR="008672E5" w:rsidRPr="00D24497" w:rsidRDefault="008672E5" w:rsidP="008672E5">
            <w:pPr>
              <w:tabs>
                <w:tab w:val="left" w:pos="208"/>
              </w:tabs>
              <w:suppressAutoHyphens/>
              <w:spacing w:after="0" w:line="240" w:lineRule="exact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6" w:type="dxa"/>
            <w:vAlign w:val="bottom"/>
          </w:tcPr>
          <w:p w14:paraId="3E3A1255" w14:textId="15E32B1B" w:rsidR="008672E5" w:rsidRPr="008672E5" w:rsidRDefault="008672E5" w:rsidP="008672E5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54DE24D7" w14:textId="1F4D3CD7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520 </w:t>
            </w:r>
          </w:p>
        </w:tc>
        <w:tc>
          <w:tcPr>
            <w:tcW w:w="900" w:type="dxa"/>
            <w:vAlign w:val="bottom"/>
          </w:tcPr>
          <w:p w14:paraId="69381D67" w14:textId="518BB2B5" w:rsidR="008672E5" w:rsidRPr="008672E5" w:rsidRDefault="008672E5" w:rsidP="008672E5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8CCD555" w14:textId="3A9D3F21" w:rsidR="008672E5" w:rsidRPr="008672E5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520 </w:t>
            </w:r>
          </w:p>
        </w:tc>
        <w:tc>
          <w:tcPr>
            <w:tcW w:w="900" w:type="dxa"/>
            <w:vAlign w:val="bottom"/>
          </w:tcPr>
          <w:p w14:paraId="5520DA58" w14:textId="77777777" w:rsidR="008672E5" w:rsidRPr="00D24497" w:rsidRDefault="008672E5" w:rsidP="008672E5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8655236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300</w:t>
            </w:r>
          </w:p>
        </w:tc>
        <w:tc>
          <w:tcPr>
            <w:tcW w:w="900" w:type="dxa"/>
            <w:vAlign w:val="bottom"/>
          </w:tcPr>
          <w:p w14:paraId="120FBF35" w14:textId="77777777" w:rsidR="008672E5" w:rsidRPr="00D24497" w:rsidRDefault="008672E5" w:rsidP="008672E5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012702B7" w14:textId="77777777" w:rsidR="008672E5" w:rsidRPr="00D24497" w:rsidRDefault="008672E5" w:rsidP="008672E5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300</w:t>
            </w:r>
          </w:p>
        </w:tc>
      </w:tr>
      <w:tr w:rsidR="008672E5" w:rsidRPr="00D24497" w14:paraId="42C47130" w14:textId="77777777">
        <w:trPr>
          <w:trHeight w:val="20"/>
        </w:trPr>
        <w:tc>
          <w:tcPr>
            <w:tcW w:w="2554" w:type="dxa"/>
          </w:tcPr>
          <w:p w14:paraId="1D45F707" w14:textId="77777777" w:rsidR="008672E5" w:rsidRPr="00D24497" w:rsidRDefault="008672E5" w:rsidP="008672E5">
            <w:pPr>
              <w:suppressAutoHyphens/>
              <w:spacing w:after="0" w:line="240" w:lineRule="exact"/>
              <w:ind w:left="380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vAlign w:val="bottom"/>
          </w:tcPr>
          <w:p w14:paraId="20228822" w14:textId="46F975F6" w:rsidR="008672E5" w:rsidRPr="008672E5" w:rsidRDefault="008672E5" w:rsidP="008672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67CD49DB" w14:textId="7123C85D" w:rsidR="008672E5" w:rsidRPr="008672E5" w:rsidRDefault="008672E5" w:rsidP="008672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52,046 </w:t>
            </w:r>
          </w:p>
        </w:tc>
        <w:tc>
          <w:tcPr>
            <w:tcW w:w="900" w:type="dxa"/>
            <w:vAlign w:val="bottom"/>
          </w:tcPr>
          <w:p w14:paraId="499737AA" w14:textId="77539D25" w:rsidR="008672E5" w:rsidRPr="008672E5" w:rsidRDefault="008672E5" w:rsidP="008672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93F5E2F" w14:textId="3D8BB592" w:rsidR="008672E5" w:rsidRPr="008672E5" w:rsidRDefault="008672E5" w:rsidP="008672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52,046 </w:t>
            </w:r>
          </w:p>
        </w:tc>
        <w:tc>
          <w:tcPr>
            <w:tcW w:w="900" w:type="dxa"/>
            <w:vAlign w:val="bottom"/>
          </w:tcPr>
          <w:p w14:paraId="1F0CFA5B" w14:textId="77777777" w:rsidR="008672E5" w:rsidRPr="00D24497" w:rsidRDefault="008672E5" w:rsidP="008672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FED4143" w14:textId="77777777" w:rsidR="008672E5" w:rsidRPr="00D24497" w:rsidRDefault="008672E5" w:rsidP="008672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44,837</w:t>
            </w:r>
          </w:p>
        </w:tc>
        <w:tc>
          <w:tcPr>
            <w:tcW w:w="900" w:type="dxa"/>
            <w:vAlign w:val="bottom"/>
          </w:tcPr>
          <w:p w14:paraId="5BED76C3" w14:textId="77777777" w:rsidR="008672E5" w:rsidRPr="00D24497" w:rsidRDefault="008672E5" w:rsidP="008672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3FF2055C" w14:textId="77777777" w:rsidR="008672E5" w:rsidRPr="00D24497" w:rsidRDefault="008672E5" w:rsidP="008672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44,837</w:t>
            </w:r>
          </w:p>
        </w:tc>
      </w:tr>
      <w:tr w:rsidR="008672E5" w:rsidRPr="00D24497" w14:paraId="5F215210" w14:textId="77777777">
        <w:trPr>
          <w:trHeight w:val="20"/>
        </w:trPr>
        <w:tc>
          <w:tcPr>
            <w:tcW w:w="2554" w:type="dxa"/>
          </w:tcPr>
          <w:p w14:paraId="05372551" w14:textId="77777777" w:rsidR="008672E5" w:rsidRPr="00D24497" w:rsidRDefault="008672E5" w:rsidP="008672E5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6" w:type="dxa"/>
            <w:vAlign w:val="bottom"/>
          </w:tcPr>
          <w:p w14:paraId="2F9F56F7" w14:textId="6B2F3F52" w:rsidR="008672E5" w:rsidRPr="008672E5" w:rsidRDefault="008672E5" w:rsidP="008672E5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136 </w:t>
            </w:r>
          </w:p>
        </w:tc>
        <w:tc>
          <w:tcPr>
            <w:tcW w:w="900" w:type="dxa"/>
            <w:vAlign w:val="bottom"/>
          </w:tcPr>
          <w:p w14:paraId="0ED80099" w14:textId="04CA83D6" w:rsidR="008672E5" w:rsidRPr="008672E5" w:rsidRDefault="008672E5" w:rsidP="008672E5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52,636 </w:t>
            </w:r>
          </w:p>
        </w:tc>
        <w:tc>
          <w:tcPr>
            <w:tcW w:w="900" w:type="dxa"/>
            <w:vAlign w:val="bottom"/>
          </w:tcPr>
          <w:p w14:paraId="0F9BB046" w14:textId="5DC09B03" w:rsidR="008672E5" w:rsidRPr="008672E5" w:rsidRDefault="008672E5" w:rsidP="008672E5">
            <w:pPr>
              <w:pBdr>
                <w:bottom w:val="double" w:sz="4" w:space="1" w:color="auto"/>
              </w:pBd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2C613DE" w14:textId="33C1810D" w:rsidR="008672E5" w:rsidRPr="008672E5" w:rsidRDefault="008672E5" w:rsidP="008672E5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52,772 </w:t>
            </w:r>
          </w:p>
        </w:tc>
        <w:tc>
          <w:tcPr>
            <w:tcW w:w="900" w:type="dxa"/>
            <w:vAlign w:val="bottom"/>
          </w:tcPr>
          <w:p w14:paraId="63F50C74" w14:textId="77777777" w:rsidR="008672E5" w:rsidRPr="00D24497" w:rsidRDefault="008672E5" w:rsidP="008672E5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12</w:t>
            </w:r>
          </w:p>
        </w:tc>
        <w:tc>
          <w:tcPr>
            <w:tcW w:w="900" w:type="dxa"/>
            <w:vAlign w:val="bottom"/>
          </w:tcPr>
          <w:p w14:paraId="4AEBB20E" w14:textId="77777777" w:rsidR="008672E5" w:rsidRPr="00D24497" w:rsidRDefault="008672E5" w:rsidP="008672E5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45,077</w:t>
            </w:r>
          </w:p>
        </w:tc>
        <w:tc>
          <w:tcPr>
            <w:tcW w:w="900" w:type="dxa"/>
            <w:vAlign w:val="bottom"/>
          </w:tcPr>
          <w:p w14:paraId="4F1A9CD9" w14:textId="77777777" w:rsidR="008672E5" w:rsidRPr="00D24497" w:rsidRDefault="008672E5" w:rsidP="008672E5">
            <w:pPr>
              <w:pBdr>
                <w:bottom w:val="double" w:sz="4" w:space="1" w:color="auto"/>
              </w:pBd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B0021E6" w14:textId="77777777" w:rsidR="008672E5" w:rsidRPr="00D24497" w:rsidRDefault="008672E5" w:rsidP="008672E5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45,089</w:t>
            </w:r>
          </w:p>
        </w:tc>
      </w:tr>
    </w:tbl>
    <w:p w14:paraId="155AF389" w14:textId="77777777" w:rsidR="007C7FAF" w:rsidRPr="00D24497" w:rsidRDefault="007C7FAF" w:rsidP="004218F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728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2560"/>
        <w:gridCol w:w="900"/>
        <w:gridCol w:w="900"/>
        <w:gridCol w:w="900"/>
        <w:gridCol w:w="900"/>
        <w:gridCol w:w="900"/>
        <w:gridCol w:w="900"/>
        <w:gridCol w:w="900"/>
        <w:gridCol w:w="868"/>
      </w:tblGrid>
      <w:tr w:rsidR="007C7FAF" w:rsidRPr="00D24497" w14:paraId="47755A43" w14:textId="77777777">
        <w:trPr>
          <w:trHeight w:val="20"/>
          <w:tblHeader/>
        </w:trPr>
        <w:tc>
          <w:tcPr>
            <w:tcW w:w="2560" w:type="dxa"/>
            <w:vAlign w:val="bottom"/>
          </w:tcPr>
          <w:p w14:paraId="1349A7AB" w14:textId="34A06016" w:rsidR="007C7FAF" w:rsidRPr="00D24497" w:rsidRDefault="007C7FA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168" w:type="dxa"/>
            <w:gridSpan w:val="8"/>
          </w:tcPr>
          <w:p w14:paraId="0BB204F8" w14:textId="77777777" w:rsidR="007C7FAF" w:rsidRPr="00D24497" w:rsidRDefault="007C7FA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งบการเงินเฉพาะกิจการ</w:t>
            </w:r>
          </w:p>
        </w:tc>
      </w:tr>
      <w:tr w:rsidR="007C7FAF" w:rsidRPr="00D24497" w14:paraId="57121B91" w14:textId="77777777">
        <w:trPr>
          <w:trHeight w:val="20"/>
          <w:tblHeader/>
        </w:trPr>
        <w:tc>
          <w:tcPr>
            <w:tcW w:w="2560" w:type="dxa"/>
            <w:vAlign w:val="bottom"/>
          </w:tcPr>
          <w:p w14:paraId="7C1490B5" w14:textId="77777777" w:rsidR="007C7FAF" w:rsidRPr="00D24497" w:rsidRDefault="007C7FA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3C005DD3" w14:textId="77777777" w:rsidR="007C7FAF" w:rsidRPr="00D24497" w:rsidRDefault="007C7FA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D24497">
              <w:rPr>
                <w:rFonts w:asciiTheme="majorBidi" w:hAnsiTheme="majorBidi" w:cstheme="majorBidi"/>
                <w:color w:val="000000"/>
                <w:szCs w:val="22"/>
              </w:rPr>
              <w:t xml:space="preserve">30 </w:t>
            </w:r>
            <w:r w:rsidRPr="00D24497">
              <w:rPr>
                <w:rFonts w:asciiTheme="majorBidi" w:hAnsiTheme="majorBidi" w:cstheme="majorBidi"/>
                <w:color w:val="000000"/>
                <w:szCs w:val="22"/>
                <w:cs/>
              </w:rPr>
              <w:t xml:space="preserve">มิถุนายน </w:t>
            </w:r>
            <w:r w:rsidRPr="00D24497">
              <w:rPr>
                <w:rFonts w:asciiTheme="majorBidi" w:hAnsiTheme="majorBidi" w:cstheme="majorBidi"/>
                <w:color w:val="000000"/>
                <w:szCs w:val="22"/>
              </w:rPr>
              <w:t>2569</w:t>
            </w:r>
          </w:p>
        </w:tc>
        <w:tc>
          <w:tcPr>
            <w:tcW w:w="3568" w:type="dxa"/>
            <w:gridSpan w:val="4"/>
          </w:tcPr>
          <w:p w14:paraId="751C3B0B" w14:textId="77777777" w:rsidR="007C7FAF" w:rsidRPr="00D24497" w:rsidRDefault="007C7FA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31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ธันวาคม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2568</w:t>
            </w:r>
          </w:p>
        </w:tc>
      </w:tr>
      <w:tr w:rsidR="007C7FAF" w:rsidRPr="00D24497" w14:paraId="37EC6484" w14:textId="77777777">
        <w:trPr>
          <w:trHeight w:val="20"/>
          <w:tblHeader/>
        </w:trPr>
        <w:tc>
          <w:tcPr>
            <w:tcW w:w="2560" w:type="dxa"/>
            <w:vAlign w:val="bottom"/>
          </w:tcPr>
          <w:p w14:paraId="6CB86C34" w14:textId="77777777" w:rsidR="007C7FAF" w:rsidRPr="00D24497" w:rsidRDefault="007C7FA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7A1C019F" w14:textId="77777777" w:rsidR="007C7FAF" w:rsidRPr="00D24497" w:rsidRDefault="007C7FA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มูลค่ายุติธรรม</w:t>
            </w:r>
          </w:p>
        </w:tc>
        <w:tc>
          <w:tcPr>
            <w:tcW w:w="3568" w:type="dxa"/>
            <w:gridSpan w:val="4"/>
          </w:tcPr>
          <w:p w14:paraId="1F771EFC" w14:textId="77777777" w:rsidR="007C7FAF" w:rsidRPr="00D24497" w:rsidRDefault="007C7FA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มูลค่ายุติธรรม</w:t>
            </w:r>
          </w:p>
        </w:tc>
      </w:tr>
      <w:tr w:rsidR="007C7FAF" w:rsidRPr="00D24497" w14:paraId="18635855" w14:textId="77777777">
        <w:trPr>
          <w:trHeight w:val="20"/>
          <w:tblHeader/>
        </w:trPr>
        <w:tc>
          <w:tcPr>
            <w:tcW w:w="2560" w:type="dxa"/>
            <w:vAlign w:val="bottom"/>
          </w:tcPr>
          <w:p w14:paraId="02D8F3EC" w14:textId="77777777" w:rsidR="007C7FAF" w:rsidRPr="00D24497" w:rsidRDefault="007C7FA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581261A6" w14:textId="77777777" w:rsidR="007C7FAF" w:rsidRPr="00D24497" w:rsidRDefault="007C7FA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 xml:space="preserve"> 1</w:t>
            </w:r>
          </w:p>
        </w:tc>
        <w:tc>
          <w:tcPr>
            <w:tcW w:w="900" w:type="dxa"/>
            <w:vAlign w:val="bottom"/>
          </w:tcPr>
          <w:p w14:paraId="543910FF" w14:textId="77777777" w:rsidR="007C7FAF" w:rsidRPr="00D24497" w:rsidRDefault="007C7FA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 xml:space="preserve"> 2</w:t>
            </w:r>
          </w:p>
        </w:tc>
        <w:tc>
          <w:tcPr>
            <w:tcW w:w="900" w:type="dxa"/>
            <w:vAlign w:val="bottom"/>
          </w:tcPr>
          <w:p w14:paraId="2C4DE280" w14:textId="77777777" w:rsidR="007C7FAF" w:rsidRPr="00D24497" w:rsidRDefault="007C7FA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00" w:type="dxa"/>
            <w:vAlign w:val="bottom"/>
          </w:tcPr>
          <w:p w14:paraId="42F71680" w14:textId="77777777" w:rsidR="007C7FAF" w:rsidRPr="00D24497" w:rsidRDefault="007C7FA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1C2709B7" w14:textId="77777777" w:rsidR="007C7FAF" w:rsidRPr="00D24497" w:rsidRDefault="007C7FA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 xml:space="preserve"> 1</w:t>
            </w:r>
          </w:p>
        </w:tc>
        <w:tc>
          <w:tcPr>
            <w:tcW w:w="900" w:type="dxa"/>
            <w:vAlign w:val="bottom"/>
          </w:tcPr>
          <w:p w14:paraId="20AC6376" w14:textId="77777777" w:rsidR="007C7FAF" w:rsidRPr="00D24497" w:rsidRDefault="007C7FA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 xml:space="preserve"> 2</w:t>
            </w:r>
          </w:p>
        </w:tc>
        <w:tc>
          <w:tcPr>
            <w:tcW w:w="900" w:type="dxa"/>
            <w:vAlign w:val="bottom"/>
          </w:tcPr>
          <w:p w14:paraId="10705F44" w14:textId="77777777" w:rsidR="007C7FAF" w:rsidRPr="00D24497" w:rsidRDefault="007C7FA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868" w:type="dxa"/>
            <w:vAlign w:val="bottom"/>
          </w:tcPr>
          <w:p w14:paraId="42036C6D" w14:textId="77777777" w:rsidR="007C7FAF" w:rsidRPr="00D24497" w:rsidRDefault="007C7FA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รวม</w:t>
            </w:r>
          </w:p>
        </w:tc>
      </w:tr>
      <w:tr w:rsidR="007C7FAF" w:rsidRPr="00D24497" w14:paraId="0059F116" w14:textId="77777777">
        <w:trPr>
          <w:trHeight w:val="20"/>
          <w:tblHeader/>
        </w:trPr>
        <w:tc>
          <w:tcPr>
            <w:tcW w:w="2560" w:type="dxa"/>
            <w:vAlign w:val="bottom"/>
          </w:tcPr>
          <w:p w14:paraId="36407A57" w14:textId="77777777" w:rsidR="007C7FAF" w:rsidRPr="00D24497" w:rsidRDefault="007C7FA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168" w:type="dxa"/>
            <w:gridSpan w:val="8"/>
            <w:vAlign w:val="bottom"/>
          </w:tcPr>
          <w:p w14:paraId="62A21DB1" w14:textId="77777777" w:rsidR="007C7FAF" w:rsidRPr="00D24497" w:rsidRDefault="007C7FA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(</w:t>
            </w: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eastAsia="zh-CN"/>
              </w:rPr>
              <w:t>ล้านบาท</w:t>
            </w: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7C7FAF" w:rsidRPr="00D24497" w14:paraId="3CD7BEAB" w14:textId="77777777">
        <w:trPr>
          <w:trHeight w:val="20"/>
        </w:trPr>
        <w:tc>
          <w:tcPr>
            <w:tcW w:w="2560" w:type="dxa"/>
          </w:tcPr>
          <w:p w14:paraId="15828E0B" w14:textId="77777777" w:rsidR="007C7FAF" w:rsidRPr="00D24497" w:rsidRDefault="007C7FA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C90068D" w14:textId="77777777" w:rsidR="007C7FAF" w:rsidRPr="00D24497" w:rsidRDefault="007C7FA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4C582D2A" w14:textId="77777777" w:rsidR="007C7FAF" w:rsidRPr="00D24497" w:rsidRDefault="007C7FA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6DC97D6C" w14:textId="77777777" w:rsidR="007C7FAF" w:rsidRPr="00D24497" w:rsidRDefault="007C7FA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65DD77EA" w14:textId="77777777" w:rsidR="007C7FAF" w:rsidRPr="00D24497" w:rsidRDefault="007C7FA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7C4E4A8F" w14:textId="77777777" w:rsidR="007C7FAF" w:rsidRPr="00D24497" w:rsidRDefault="007C7FA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628F4822" w14:textId="77777777" w:rsidR="007C7FAF" w:rsidRPr="00D24497" w:rsidRDefault="007C7FA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2DCF27AE" w14:textId="77777777" w:rsidR="007C7FAF" w:rsidRPr="00D24497" w:rsidRDefault="007C7FA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868" w:type="dxa"/>
          </w:tcPr>
          <w:p w14:paraId="7F320431" w14:textId="77777777" w:rsidR="007C7FAF" w:rsidRPr="00D24497" w:rsidRDefault="007C7FA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</w:tr>
      <w:tr w:rsidR="007C7FAF" w:rsidRPr="00D24497" w14:paraId="6C0A0E41" w14:textId="77777777">
        <w:trPr>
          <w:trHeight w:val="20"/>
        </w:trPr>
        <w:tc>
          <w:tcPr>
            <w:tcW w:w="2560" w:type="dxa"/>
            <w:vAlign w:val="bottom"/>
          </w:tcPr>
          <w:p w14:paraId="3BBA6B21" w14:textId="77777777" w:rsidR="007C7FAF" w:rsidRPr="00D24497" w:rsidRDefault="007C7FAF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79ACB5FD" w14:textId="77777777" w:rsidR="007C7FAF" w:rsidRPr="00D24497" w:rsidRDefault="007C7FA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vAlign w:val="bottom"/>
          </w:tcPr>
          <w:p w14:paraId="71CEA56A" w14:textId="77777777" w:rsidR="007C7FAF" w:rsidRPr="00D24497" w:rsidRDefault="007C7FA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1FACD31D" w14:textId="77777777" w:rsidR="007C7FAF" w:rsidRPr="00D24497" w:rsidRDefault="007C7FA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42BBFE6" w14:textId="77777777" w:rsidR="007C7FAF" w:rsidRPr="00D24497" w:rsidRDefault="007C7FA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5D6DB584" w14:textId="77777777" w:rsidR="007C7FAF" w:rsidRPr="00D24497" w:rsidRDefault="007C7FA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54D9766C" w14:textId="77777777" w:rsidR="007C7FAF" w:rsidRPr="00D24497" w:rsidRDefault="007C7FA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35A0F589" w14:textId="77777777" w:rsidR="007C7FAF" w:rsidRPr="00D24497" w:rsidRDefault="007C7FA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7AF85C9C" w14:textId="77777777" w:rsidR="007C7FAF" w:rsidRPr="00D24497" w:rsidRDefault="007C7FA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868" w:type="dxa"/>
            <w:vAlign w:val="bottom"/>
          </w:tcPr>
          <w:p w14:paraId="2505D6B1" w14:textId="77777777" w:rsidR="007C7FAF" w:rsidRPr="00D24497" w:rsidRDefault="007C7FA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</w:tr>
      <w:tr w:rsidR="008672E5" w:rsidRPr="00D24497" w14:paraId="3C52DA0B" w14:textId="77777777">
        <w:trPr>
          <w:trHeight w:val="20"/>
        </w:trPr>
        <w:tc>
          <w:tcPr>
            <w:tcW w:w="2560" w:type="dxa"/>
            <w:vAlign w:val="bottom"/>
          </w:tcPr>
          <w:p w14:paraId="58D1B82A" w14:textId="77777777" w:rsidR="008672E5" w:rsidRPr="00D24497" w:rsidRDefault="008672E5" w:rsidP="008672E5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-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900" w:type="dxa"/>
            <w:vAlign w:val="bottom"/>
          </w:tcPr>
          <w:p w14:paraId="00931A79" w14:textId="4AD5C09C" w:rsidR="008672E5" w:rsidRPr="008672E5" w:rsidRDefault="008672E5" w:rsidP="008672E5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266B470F" w14:textId="51F51319" w:rsidR="008672E5" w:rsidRPr="008672E5" w:rsidRDefault="008672E5" w:rsidP="008672E5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7C91DFA4" w14:textId="4637F2DB" w:rsidR="008672E5" w:rsidRPr="008672E5" w:rsidRDefault="008672E5" w:rsidP="008672E5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119 </w:t>
            </w:r>
          </w:p>
        </w:tc>
        <w:tc>
          <w:tcPr>
            <w:tcW w:w="900" w:type="dxa"/>
            <w:vAlign w:val="bottom"/>
          </w:tcPr>
          <w:p w14:paraId="033D9014" w14:textId="65CA8CCA" w:rsidR="008672E5" w:rsidRPr="008672E5" w:rsidRDefault="008672E5" w:rsidP="008672E5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119 </w:t>
            </w:r>
          </w:p>
        </w:tc>
        <w:tc>
          <w:tcPr>
            <w:tcW w:w="900" w:type="dxa"/>
            <w:vAlign w:val="bottom"/>
          </w:tcPr>
          <w:p w14:paraId="6BCD03F0" w14:textId="77777777" w:rsidR="008672E5" w:rsidRPr="00D24497" w:rsidRDefault="008672E5" w:rsidP="008672E5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31D02A1" w14:textId="77777777" w:rsidR="008672E5" w:rsidRPr="00D24497" w:rsidRDefault="008672E5" w:rsidP="008672E5">
            <w:pPr>
              <w:tabs>
                <w:tab w:val="decimal" w:pos="4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AFAAF61" w14:textId="77777777" w:rsidR="008672E5" w:rsidRPr="00D24497" w:rsidRDefault="008672E5" w:rsidP="008672E5">
            <w:pPr>
              <w:tabs>
                <w:tab w:val="decimal" w:pos="68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152</w:t>
            </w:r>
          </w:p>
        </w:tc>
        <w:tc>
          <w:tcPr>
            <w:tcW w:w="868" w:type="dxa"/>
            <w:vAlign w:val="bottom"/>
          </w:tcPr>
          <w:p w14:paraId="7E2714B8" w14:textId="77777777" w:rsidR="008672E5" w:rsidRPr="00D24497" w:rsidRDefault="008672E5" w:rsidP="00432C8B">
            <w:pPr>
              <w:tabs>
                <w:tab w:val="decimal" w:pos="646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152</w:t>
            </w:r>
          </w:p>
        </w:tc>
      </w:tr>
      <w:tr w:rsidR="008672E5" w:rsidRPr="00D24497" w14:paraId="43BF977B" w14:textId="77777777">
        <w:trPr>
          <w:trHeight w:val="20"/>
        </w:trPr>
        <w:tc>
          <w:tcPr>
            <w:tcW w:w="2560" w:type="dxa"/>
            <w:vAlign w:val="bottom"/>
          </w:tcPr>
          <w:p w14:paraId="5183B3EF" w14:textId="77777777" w:rsidR="008672E5" w:rsidRPr="00D24497" w:rsidRDefault="008672E5" w:rsidP="008672E5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</w:t>
            </w:r>
          </w:p>
        </w:tc>
        <w:tc>
          <w:tcPr>
            <w:tcW w:w="900" w:type="dxa"/>
            <w:vAlign w:val="bottom"/>
          </w:tcPr>
          <w:p w14:paraId="449AACCB" w14:textId="054B0D52" w:rsidR="008672E5" w:rsidRPr="008672E5" w:rsidRDefault="008672E5" w:rsidP="008672E5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7CE3C0D5" w14:textId="41EA8A90" w:rsidR="008672E5" w:rsidRPr="008672E5" w:rsidRDefault="008672E5" w:rsidP="008672E5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4869AA75" w14:textId="6B6C995E" w:rsidR="008672E5" w:rsidRPr="008672E5" w:rsidRDefault="008672E5" w:rsidP="008672E5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7,221 </w:t>
            </w:r>
          </w:p>
        </w:tc>
        <w:tc>
          <w:tcPr>
            <w:tcW w:w="900" w:type="dxa"/>
            <w:vAlign w:val="bottom"/>
          </w:tcPr>
          <w:p w14:paraId="18BD26BE" w14:textId="2688081D" w:rsidR="008672E5" w:rsidRPr="008672E5" w:rsidRDefault="008672E5" w:rsidP="008672E5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7,221 </w:t>
            </w:r>
          </w:p>
        </w:tc>
        <w:tc>
          <w:tcPr>
            <w:tcW w:w="900" w:type="dxa"/>
            <w:vAlign w:val="bottom"/>
          </w:tcPr>
          <w:p w14:paraId="2B841181" w14:textId="77777777" w:rsidR="008672E5" w:rsidRPr="00D24497" w:rsidRDefault="008672E5" w:rsidP="008672E5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4A04A79" w14:textId="77777777" w:rsidR="008672E5" w:rsidRPr="00D24497" w:rsidRDefault="008672E5" w:rsidP="008672E5">
            <w:pPr>
              <w:pBdr>
                <w:bottom w:val="single" w:sz="4" w:space="1" w:color="auto"/>
              </w:pBdr>
              <w:tabs>
                <w:tab w:val="decimal" w:pos="4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455B7CF" w14:textId="77777777" w:rsidR="008672E5" w:rsidRPr="00D24497" w:rsidRDefault="008672E5" w:rsidP="008672E5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7,907</w:t>
            </w:r>
          </w:p>
        </w:tc>
        <w:tc>
          <w:tcPr>
            <w:tcW w:w="868" w:type="dxa"/>
            <w:vAlign w:val="bottom"/>
          </w:tcPr>
          <w:p w14:paraId="37794E5A" w14:textId="77777777" w:rsidR="008672E5" w:rsidRPr="00D24497" w:rsidRDefault="008672E5" w:rsidP="00432C8B">
            <w:pPr>
              <w:pBdr>
                <w:bottom w:val="single" w:sz="4" w:space="1" w:color="auto"/>
              </w:pBdr>
              <w:tabs>
                <w:tab w:val="decimal" w:pos="64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7,907</w:t>
            </w:r>
          </w:p>
        </w:tc>
      </w:tr>
      <w:tr w:rsidR="008672E5" w:rsidRPr="00D24497" w14:paraId="79EF8EDF" w14:textId="77777777">
        <w:trPr>
          <w:trHeight w:val="20"/>
        </w:trPr>
        <w:tc>
          <w:tcPr>
            <w:tcW w:w="2560" w:type="dxa"/>
          </w:tcPr>
          <w:p w14:paraId="282319C9" w14:textId="77777777" w:rsidR="008672E5" w:rsidRPr="00D24497" w:rsidRDefault="008672E5" w:rsidP="008672E5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65A0EE29" w14:textId="2B4AC4CD" w:rsidR="008672E5" w:rsidRPr="008672E5" w:rsidRDefault="008672E5" w:rsidP="008672E5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69DD994C" w14:textId="5DD2800A" w:rsidR="008672E5" w:rsidRPr="008672E5" w:rsidRDefault="008672E5" w:rsidP="008672E5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754EE2DB" w14:textId="404494DF" w:rsidR="008672E5" w:rsidRPr="008672E5" w:rsidRDefault="008672E5" w:rsidP="008672E5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7,340 </w:t>
            </w:r>
          </w:p>
        </w:tc>
        <w:tc>
          <w:tcPr>
            <w:tcW w:w="900" w:type="dxa"/>
            <w:vAlign w:val="bottom"/>
          </w:tcPr>
          <w:p w14:paraId="6E61DB20" w14:textId="4BABF522" w:rsidR="008672E5" w:rsidRPr="008672E5" w:rsidRDefault="008672E5" w:rsidP="008672E5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7,340 </w:t>
            </w:r>
          </w:p>
        </w:tc>
        <w:tc>
          <w:tcPr>
            <w:tcW w:w="900" w:type="dxa"/>
            <w:vAlign w:val="bottom"/>
          </w:tcPr>
          <w:p w14:paraId="3B20464C" w14:textId="77777777" w:rsidR="008672E5" w:rsidRPr="00D24497" w:rsidRDefault="008672E5" w:rsidP="008672E5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035AC32" w14:textId="77777777" w:rsidR="008672E5" w:rsidRPr="00D24497" w:rsidRDefault="008672E5" w:rsidP="008672E5">
            <w:pPr>
              <w:pBdr>
                <w:bottom w:val="single" w:sz="4" w:space="1" w:color="auto"/>
              </w:pBdr>
              <w:tabs>
                <w:tab w:val="decimal" w:pos="4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61BEB29" w14:textId="77777777" w:rsidR="008672E5" w:rsidRPr="00D24497" w:rsidRDefault="008672E5" w:rsidP="008672E5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8,059</w:t>
            </w:r>
          </w:p>
        </w:tc>
        <w:tc>
          <w:tcPr>
            <w:tcW w:w="868" w:type="dxa"/>
            <w:vAlign w:val="bottom"/>
          </w:tcPr>
          <w:p w14:paraId="78193412" w14:textId="77777777" w:rsidR="008672E5" w:rsidRPr="00D24497" w:rsidRDefault="008672E5" w:rsidP="00432C8B">
            <w:pPr>
              <w:pBdr>
                <w:bottom w:val="single" w:sz="4" w:space="1" w:color="auto"/>
              </w:pBdr>
              <w:tabs>
                <w:tab w:val="decimal" w:pos="64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8,059</w:t>
            </w:r>
          </w:p>
        </w:tc>
      </w:tr>
      <w:tr w:rsidR="008672E5" w:rsidRPr="00D24497" w14:paraId="35E322CB" w14:textId="77777777">
        <w:trPr>
          <w:trHeight w:val="20"/>
        </w:trPr>
        <w:tc>
          <w:tcPr>
            <w:tcW w:w="2560" w:type="dxa"/>
          </w:tcPr>
          <w:p w14:paraId="7648F66C" w14:textId="77777777" w:rsidR="008672E5" w:rsidRPr="00D24497" w:rsidRDefault="008672E5" w:rsidP="008672E5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68227F59" w14:textId="77777777" w:rsidR="008672E5" w:rsidRPr="008672E5" w:rsidRDefault="008672E5" w:rsidP="008672E5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0E7C6BC0" w14:textId="77777777" w:rsidR="008672E5" w:rsidRPr="008672E5" w:rsidRDefault="008672E5" w:rsidP="008672E5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563E663C" w14:textId="77777777" w:rsidR="008672E5" w:rsidRPr="008672E5" w:rsidRDefault="008672E5" w:rsidP="008672E5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32E5028F" w14:textId="77777777" w:rsidR="008672E5" w:rsidRPr="008672E5" w:rsidRDefault="008672E5" w:rsidP="008672E5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169FFDF8" w14:textId="77777777" w:rsidR="008672E5" w:rsidRPr="00D24497" w:rsidRDefault="008672E5" w:rsidP="008672E5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12DEDAA7" w14:textId="77777777" w:rsidR="008672E5" w:rsidRPr="00D24497" w:rsidRDefault="008672E5" w:rsidP="008672E5">
            <w:pPr>
              <w:tabs>
                <w:tab w:val="decimal" w:pos="4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0A76FE0E" w14:textId="77777777" w:rsidR="008672E5" w:rsidRPr="00D24497" w:rsidRDefault="008672E5" w:rsidP="008672E5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868" w:type="dxa"/>
            <w:vAlign w:val="bottom"/>
          </w:tcPr>
          <w:p w14:paraId="11FD1A35" w14:textId="77777777" w:rsidR="008672E5" w:rsidRPr="00D24497" w:rsidRDefault="008672E5" w:rsidP="00432C8B">
            <w:pPr>
              <w:tabs>
                <w:tab w:val="decimal" w:pos="595"/>
                <w:tab w:val="decimal" w:pos="64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</w:tr>
      <w:tr w:rsidR="008672E5" w:rsidRPr="00D24497" w14:paraId="5F46B8EE" w14:textId="77777777">
        <w:trPr>
          <w:trHeight w:val="20"/>
        </w:trPr>
        <w:tc>
          <w:tcPr>
            <w:tcW w:w="2560" w:type="dxa"/>
          </w:tcPr>
          <w:p w14:paraId="65BAA0C8" w14:textId="77777777" w:rsidR="008672E5" w:rsidRPr="00D24497" w:rsidRDefault="008672E5" w:rsidP="008672E5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0" w:type="dxa"/>
            <w:vAlign w:val="bottom"/>
          </w:tcPr>
          <w:p w14:paraId="43B70D18" w14:textId="6E6CC749" w:rsidR="008672E5" w:rsidRPr="008672E5" w:rsidRDefault="008672E5" w:rsidP="008672E5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607E35E5" w14:textId="6F86F5A4" w:rsidR="008672E5" w:rsidRPr="008672E5" w:rsidRDefault="008672E5" w:rsidP="008672E5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19 </w:t>
            </w:r>
          </w:p>
        </w:tc>
        <w:tc>
          <w:tcPr>
            <w:tcW w:w="900" w:type="dxa"/>
            <w:vAlign w:val="bottom"/>
          </w:tcPr>
          <w:p w14:paraId="64E68CC6" w14:textId="2210143E" w:rsidR="008672E5" w:rsidRPr="008672E5" w:rsidRDefault="008672E5" w:rsidP="008672E5">
            <w:pPr>
              <w:tabs>
                <w:tab w:val="decimal" w:pos="50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7BB3680F" w14:textId="1EE806D3" w:rsidR="008672E5" w:rsidRPr="008672E5" w:rsidRDefault="008672E5" w:rsidP="008672E5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19 </w:t>
            </w:r>
          </w:p>
        </w:tc>
        <w:tc>
          <w:tcPr>
            <w:tcW w:w="900" w:type="dxa"/>
            <w:vAlign w:val="bottom"/>
          </w:tcPr>
          <w:p w14:paraId="2CAC0960" w14:textId="77777777" w:rsidR="008672E5" w:rsidRPr="00D24497" w:rsidRDefault="008672E5" w:rsidP="008672E5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EF08083" w14:textId="77777777" w:rsidR="008672E5" w:rsidRPr="00D24497" w:rsidRDefault="008672E5" w:rsidP="008672E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377</w:t>
            </w:r>
          </w:p>
        </w:tc>
        <w:tc>
          <w:tcPr>
            <w:tcW w:w="900" w:type="dxa"/>
            <w:vAlign w:val="bottom"/>
          </w:tcPr>
          <w:p w14:paraId="4B7F1D39" w14:textId="77777777" w:rsidR="008672E5" w:rsidRPr="00D24497" w:rsidRDefault="008672E5" w:rsidP="008672E5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6690E24E" w14:textId="77777777" w:rsidR="008672E5" w:rsidRPr="00D24497" w:rsidRDefault="008672E5" w:rsidP="00432C8B">
            <w:pPr>
              <w:tabs>
                <w:tab w:val="decimal" w:pos="64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377</w:t>
            </w:r>
          </w:p>
        </w:tc>
      </w:tr>
      <w:tr w:rsidR="008672E5" w:rsidRPr="00D24497" w14:paraId="09D24706" w14:textId="77777777">
        <w:trPr>
          <w:trHeight w:val="20"/>
        </w:trPr>
        <w:tc>
          <w:tcPr>
            <w:tcW w:w="2560" w:type="dxa"/>
          </w:tcPr>
          <w:p w14:paraId="37316032" w14:textId="77777777" w:rsidR="008672E5" w:rsidRPr="00D24497" w:rsidRDefault="008672E5" w:rsidP="008672E5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0" w:type="dxa"/>
            <w:vAlign w:val="bottom"/>
          </w:tcPr>
          <w:p w14:paraId="7C4440EB" w14:textId="5E261B0D" w:rsidR="008672E5" w:rsidRPr="008672E5" w:rsidRDefault="008672E5" w:rsidP="008672E5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617B60A5" w14:textId="278A9801" w:rsidR="008672E5" w:rsidRPr="008672E5" w:rsidRDefault="008672E5" w:rsidP="008672E5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479 </w:t>
            </w:r>
          </w:p>
        </w:tc>
        <w:tc>
          <w:tcPr>
            <w:tcW w:w="900" w:type="dxa"/>
            <w:vAlign w:val="bottom"/>
          </w:tcPr>
          <w:p w14:paraId="55377BB9" w14:textId="5DE55135" w:rsidR="008672E5" w:rsidRPr="008672E5" w:rsidRDefault="008672E5" w:rsidP="008672E5">
            <w:pPr>
              <w:pBdr>
                <w:bottom w:val="single" w:sz="4" w:space="1" w:color="auto"/>
              </w:pBdr>
              <w:tabs>
                <w:tab w:val="decimal" w:pos="50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4C92439E" w14:textId="465A8E97" w:rsidR="008672E5" w:rsidRPr="008672E5" w:rsidRDefault="008672E5" w:rsidP="008672E5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479 </w:t>
            </w:r>
          </w:p>
        </w:tc>
        <w:tc>
          <w:tcPr>
            <w:tcW w:w="900" w:type="dxa"/>
            <w:vAlign w:val="bottom"/>
          </w:tcPr>
          <w:p w14:paraId="2238F551" w14:textId="77777777" w:rsidR="008672E5" w:rsidRPr="00D24497" w:rsidRDefault="008672E5" w:rsidP="008672E5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E27F3FF" w14:textId="77777777" w:rsidR="008672E5" w:rsidRPr="00D24497" w:rsidRDefault="008672E5" w:rsidP="008672E5">
            <w:pPr>
              <w:pBdr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682</w:t>
            </w:r>
          </w:p>
        </w:tc>
        <w:tc>
          <w:tcPr>
            <w:tcW w:w="900" w:type="dxa"/>
            <w:vAlign w:val="bottom"/>
          </w:tcPr>
          <w:p w14:paraId="5DC87A17" w14:textId="77777777" w:rsidR="008672E5" w:rsidRPr="00D24497" w:rsidRDefault="008672E5" w:rsidP="008672E5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6F00B951" w14:textId="77777777" w:rsidR="008672E5" w:rsidRPr="00D24497" w:rsidRDefault="008672E5" w:rsidP="00432C8B">
            <w:pPr>
              <w:pBdr>
                <w:bottom w:val="single" w:sz="4" w:space="1" w:color="auto"/>
              </w:pBdr>
              <w:tabs>
                <w:tab w:val="decimal" w:pos="646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682</w:t>
            </w:r>
          </w:p>
        </w:tc>
      </w:tr>
      <w:tr w:rsidR="008672E5" w:rsidRPr="00D24497" w14:paraId="487FC36E" w14:textId="77777777">
        <w:trPr>
          <w:trHeight w:val="20"/>
        </w:trPr>
        <w:tc>
          <w:tcPr>
            <w:tcW w:w="2560" w:type="dxa"/>
          </w:tcPr>
          <w:p w14:paraId="62FB688D" w14:textId="77777777" w:rsidR="008672E5" w:rsidRPr="00D24497" w:rsidRDefault="008672E5" w:rsidP="008672E5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61E6CBFA" w14:textId="76E8B256" w:rsidR="008672E5" w:rsidRPr="008672E5" w:rsidRDefault="008672E5" w:rsidP="008672E5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6E2C1F18" w14:textId="0AF628EC" w:rsidR="008672E5" w:rsidRPr="008672E5" w:rsidRDefault="008672E5" w:rsidP="008672E5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498 </w:t>
            </w:r>
          </w:p>
        </w:tc>
        <w:tc>
          <w:tcPr>
            <w:tcW w:w="900" w:type="dxa"/>
            <w:vAlign w:val="bottom"/>
          </w:tcPr>
          <w:p w14:paraId="2DB1BD6D" w14:textId="4169516B" w:rsidR="008672E5" w:rsidRPr="008672E5" w:rsidRDefault="008672E5" w:rsidP="008672E5">
            <w:pPr>
              <w:pBdr>
                <w:bottom w:val="single" w:sz="4" w:space="1" w:color="auto"/>
              </w:pBdr>
              <w:tabs>
                <w:tab w:val="decimal" w:pos="50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16BCD30B" w14:textId="1B1D0AB4" w:rsidR="008672E5" w:rsidRPr="008672E5" w:rsidRDefault="008672E5" w:rsidP="008672E5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498 </w:t>
            </w:r>
          </w:p>
        </w:tc>
        <w:tc>
          <w:tcPr>
            <w:tcW w:w="900" w:type="dxa"/>
            <w:vAlign w:val="bottom"/>
          </w:tcPr>
          <w:p w14:paraId="64F91BAB" w14:textId="77777777" w:rsidR="008672E5" w:rsidRPr="00D24497" w:rsidRDefault="008672E5" w:rsidP="008672E5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3A764AF" w14:textId="77777777" w:rsidR="008672E5" w:rsidRPr="00D24497" w:rsidRDefault="008672E5" w:rsidP="008672E5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1,059</w:t>
            </w:r>
          </w:p>
        </w:tc>
        <w:tc>
          <w:tcPr>
            <w:tcW w:w="900" w:type="dxa"/>
            <w:vAlign w:val="bottom"/>
          </w:tcPr>
          <w:p w14:paraId="07CE6731" w14:textId="77777777" w:rsidR="008672E5" w:rsidRPr="00D24497" w:rsidRDefault="008672E5" w:rsidP="008672E5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14597F92" w14:textId="77777777" w:rsidR="008672E5" w:rsidRPr="00D24497" w:rsidRDefault="008672E5" w:rsidP="00432C8B">
            <w:pPr>
              <w:pBdr>
                <w:bottom w:val="single" w:sz="4" w:space="1" w:color="auto"/>
              </w:pBdr>
              <w:tabs>
                <w:tab w:val="decimal" w:pos="64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1,059</w:t>
            </w:r>
          </w:p>
        </w:tc>
      </w:tr>
      <w:tr w:rsidR="008672E5" w:rsidRPr="00D24497" w14:paraId="6DC28DD8" w14:textId="77777777">
        <w:trPr>
          <w:trHeight w:val="20"/>
        </w:trPr>
        <w:tc>
          <w:tcPr>
            <w:tcW w:w="2560" w:type="dxa"/>
          </w:tcPr>
          <w:p w14:paraId="6879200F" w14:textId="77777777" w:rsidR="008672E5" w:rsidRPr="00D24497" w:rsidRDefault="008672E5" w:rsidP="008672E5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09CFDC22" w14:textId="77777777" w:rsidR="008672E5" w:rsidRPr="008672E5" w:rsidRDefault="008672E5" w:rsidP="008672E5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063CC16C" w14:textId="77777777" w:rsidR="008672E5" w:rsidRPr="008672E5" w:rsidRDefault="008672E5" w:rsidP="008672E5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63D50122" w14:textId="77777777" w:rsidR="008672E5" w:rsidRPr="008672E5" w:rsidRDefault="008672E5" w:rsidP="008672E5">
            <w:pPr>
              <w:tabs>
                <w:tab w:val="decimal" w:pos="50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7D995854" w14:textId="77777777" w:rsidR="008672E5" w:rsidRPr="008672E5" w:rsidRDefault="008672E5" w:rsidP="008672E5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7EDE8CB1" w14:textId="77777777" w:rsidR="008672E5" w:rsidRPr="00D24497" w:rsidRDefault="008672E5" w:rsidP="008672E5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AC85E02" w14:textId="77777777" w:rsidR="008672E5" w:rsidRPr="00D24497" w:rsidRDefault="008672E5" w:rsidP="008672E5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3CB485F" w14:textId="77777777" w:rsidR="008672E5" w:rsidRPr="00D24497" w:rsidRDefault="008672E5" w:rsidP="008672E5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18A42F98" w14:textId="77777777" w:rsidR="008672E5" w:rsidRPr="00D24497" w:rsidRDefault="008672E5" w:rsidP="00432C8B">
            <w:pPr>
              <w:tabs>
                <w:tab w:val="decimal" w:pos="646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8672E5" w:rsidRPr="00D24497" w14:paraId="16C0191C" w14:textId="77777777">
        <w:trPr>
          <w:trHeight w:val="20"/>
        </w:trPr>
        <w:tc>
          <w:tcPr>
            <w:tcW w:w="2560" w:type="dxa"/>
          </w:tcPr>
          <w:p w14:paraId="5BC87713" w14:textId="77777777" w:rsidR="008672E5" w:rsidRPr="00D24497" w:rsidRDefault="008672E5" w:rsidP="008672E5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เงินลงทุนในตราสารทุนที่กำหนดให้</w:t>
            </w:r>
          </w:p>
          <w:p w14:paraId="348D0B6A" w14:textId="77777777" w:rsidR="008672E5" w:rsidRPr="00D24497" w:rsidRDefault="008672E5" w:rsidP="008672E5">
            <w:pPr>
              <w:suppressAutoHyphens/>
              <w:spacing w:after="0" w:line="240" w:lineRule="exact"/>
              <w:ind w:left="255" w:right="-193" w:firstLine="3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วัดมูลค่าด้วยมูลค่ายุติธรรมผ่านกำไร</w:t>
            </w:r>
          </w:p>
          <w:p w14:paraId="21FBB07C" w14:textId="77777777" w:rsidR="008672E5" w:rsidRPr="00D24497" w:rsidRDefault="008672E5" w:rsidP="008672E5">
            <w:pPr>
              <w:suppressAutoHyphens/>
              <w:spacing w:after="0" w:line="240" w:lineRule="exact"/>
              <w:ind w:left="255" w:right="-193" w:firstLine="39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4FAE49C1" w14:textId="580E8DAB" w:rsidR="008672E5" w:rsidRPr="008672E5" w:rsidRDefault="008672E5" w:rsidP="008672E5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1,153 </w:t>
            </w:r>
          </w:p>
        </w:tc>
        <w:tc>
          <w:tcPr>
            <w:tcW w:w="900" w:type="dxa"/>
            <w:vAlign w:val="bottom"/>
          </w:tcPr>
          <w:p w14:paraId="6C50609B" w14:textId="208C8EF2" w:rsidR="008672E5" w:rsidRPr="008672E5" w:rsidRDefault="008672E5" w:rsidP="008672E5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6296FEEF" w14:textId="006556AF" w:rsidR="008672E5" w:rsidRPr="008672E5" w:rsidRDefault="008672E5" w:rsidP="008672E5">
            <w:pPr>
              <w:pBdr>
                <w:bottom w:val="single" w:sz="4" w:space="1" w:color="auto"/>
              </w:pBdr>
              <w:tabs>
                <w:tab w:val="decimal" w:pos="50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55BF14ED" w14:textId="443058AF" w:rsidR="008672E5" w:rsidRPr="008672E5" w:rsidRDefault="008672E5" w:rsidP="008672E5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1,153 </w:t>
            </w:r>
          </w:p>
        </w:tc>
        <w:tc>
          <w:tcPr>
            <w:tcW w:w="900" w:type="dxa"/>
            <w:vAlign w:val="bottom"/>
          </w:tcPr>
          <w:p w14:paraId="1E92BCD7" w14:textId="77777777" w:rsidR="008672E5" w:rsidRPr="00D24497" w:rsidRDefault="008672E5" w:rsidP="008672E5">
            <w:pPr>
              <w:pBdr>
                <w:bottom w:val="single" w:sz="4" w:space="1" w:color="auto"/>
              </w:pBdr>
              <w:tabs>
                <w:tab w:val="decimal" w:pos="68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1,478</w:t>
            </w:r>
          </w:p>
        </w:tc>
        <w:tc>
          <w:tcPr>
            <w:tcW w:w="900" w:type="dxa"/>
            <w:vAlign w:val="bottom"/>
          </w:tcPr>
          <w:p w14:paraId="7E63376E" w14:textId="77777777" w:rsidR="008672E5" w:rsidRPr="00D24497" w:rsidRDefault="008672E5" w:rsidP="008672E5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F52610F" w14:textId="77777777" w:rsidR="008672E5" w:rsidRPr="00D24497" w:rsidRDefault="008672E5" w:rsidP="008672E5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6625E14" w14:textId="77777777" w:rsidR="008672E5" w:rsidRPr="00D24497" w:rsidRDefault="008672E5" w:rsidP="00432C8B">
            <w:pPr>
              <w:pBdr>
                <w:bottom w:val="single" w:sz="4" w:space="1" w:color="auto"/>
              </w:pBdr>
              <w:tabs>
                <w:tab w:val="decimal" w:pos="646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1,478</w:t>
            </w:r>
          </w:p>
        </w:tc>
      </w:tr>
      <w:tr w:rsidR="008672E5" w:rsidRPr="00D24497" w14:paraId="582B330A" w14:textId="77777777">
        <w:trPr>
          <w:trHeight w:val="20"/>
        </w:trPr>
        <w:tc>
          <w:tcPr>
            <w:tcW w:w="2560" w:type="dxa"/>
          </w:tcPr>
          <w:p w14:paraId="628FF39A" w14:textId="77777777" w:rsidR="008672E5" w:rsidRPr="00D24497" w:rsidRDefault="008672E5" w:rsidP="008672E5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47815022" w14:textId="415DBFD9" w:rsidR="008672E5" w:rsidRPr="008672E5" w:rsidRDefault="008672E5" w:rsidP="008672E5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1,153 </w:t>
            </w:r>
          </w:p>
        </w:tc>
        <w:tc>
          <w:tcPr>
            <w:tcW w:w="900" w:type="dxa"/>
            <w:vAlign w:val="bottom"/>
          </w:tcPr>
          <w:p w14:paraId="46EC057D" w14:textId="4B54B002" w:rsidR="008672E5" w:rsidRPr="008672E5" w:rsidRDefault="008672E5" w:rsidP="008672E5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679B5DC8" w14:textId="4ABB1EC3" w:rsidR="008672E5" w:rsidRPr="008672E5" w:rsidRDefault="008672E5" w:rsidP="008672E5">
            <w:pPr>
              <w:pBdr>
                <w:bottom w:val="single" w:sz="4" w:space="1" w:color="auto"/>
              </w:pBdr>
              <w:tabs>
                <w:tab w:val="decimal" w:pos="50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4E69A589" w14:textId="0DC6FB62" w:rsidR="008672E5" w:rsidRPr="008672E5" w:rsidRDefault="008672E5" w:rsidP="008672E5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1,153 </w:t>
            </w:r>
          </w:p>
        </w:tc>
        <w:tc>
          <w:tcPr>
            <w:tcW w:w="900" w:type="dxa"/>
            <w:vAlign w:val="bottom"/>
          </w:tcPr>
          <w:p w14:paraId="4600577B" w14:textId="77777777" w:rsidR="008672E5" w:rsidRPr="00D24497" w:rsidRDefault="008672E5" w:rsidP="008672E5">
            <w:pPr>
              <w:pBdr>
                <w:bottom w:val="single" w:sz="4" w:space="1" w:color="auto"/>
              </w:pBdr>
              <w:tabs>
                <w:tab w:val="decimal" w:pos="68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1,478</w:t>
            </w:r>
          </w:p>
        </w:tc>
        <w:tc>
          <w:tcPr>
            <w:tcW w:w="900" w:type="dxa"/>
            <w:vAlign w:val="bottom"/>
          </w:tcPr>
          <w:p w14:paraId="1628D3F1" w14:textId="77777777" w:rsidR="008672E5" w:rsidRPr="00D24497" w:rsidRDefault="008672E5" w:rsidP="008672E5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7577841" w14:textId="77777777" w:rsidR="008672E5" w:rsidRPr="00D24497" w:rsidRDefault="008672E5" w:rsidP="008672E5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31AD15D4" w14:textId="77777777" w:rsidR="008672E5" w:rsidRPr="00D24497" w:rsidRDefault="008672E5" w:rsidP="00432C8B">
            <w:pPr>
              <w:pBdr>
                <w:bottom w:val="single" w:sz="4" w:space="1" w:color="auto"/>
              </w:pBdr>
              <w:tabs>
                <w:tab w:val="decimal" w:pos="646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1,478</w:t>
            </w:r>
          </w:p>
        </w:tc>
      </w:tr>
      <w:tr w:rsidR="008672E5" w:rsidRPr="00D24497" w14:paraId="5BB8E89C" w14:textId="77777777">
        <w:trPr>
          <w:trHeight w:val="20"/>
        </w:trPr>
        <w:tc>
          <w:tcPr>
            <w:tcW w:w="2560" w:type="dxa"/>
          </w:tcPr>
          <w:p w14:paraId="0C51FC59" w14:textId="77777777" w:rsidR="008672E5" w:rsidRPr="00D24497" w:rsidRDefault="008672E5" w:rsidP="008672E5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404AA385" w14:textId="4495C2CC" w:rsidR="008672E5" w:rsidRPr="008672E5" w:rsidRDefault="008672E5" w:rsidP="008672E5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1,153 </w:t>
            </w:r>
          </w:p>
        </w:tc>
        <w:tc>
          <w:tcPr>
            <w:tcW w:w="900" w:type="dxa"/>
            <w:vAlign w:val="bottom"/>
          </w:tcPr>
          <w:p w14:paraId="0A700035" w14:textId="0AF10B41" w:rsidR="008672E5" w:rsidRPr="008672E5" w:rsidRDefault="008672E5" w:rsidP="008672E5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498 </w:t>
            </w:r>
          </w:p>
        </w:tc>
        <w:tc>
          <w:tcPr>
            <w:tcW w:w="900" w:type="dxa"/>
            <w:vAlign w:val="bottom"/>
          </w:tcPr>
          <w:p w14:paraId="05C4B165" w14:textId="0797F89C" w:rsidR="008672E5" w:rsidRPr="008672E5" w:rsidRDefault="008672E5" w:rsidP="008672E5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7,340 </w:t>
            </w:r>
          </w:p>
        </w:tc>
        <w:tc>
          <w:tcPr>
            <w:tcW w:w="900" w:type="dxa"/>
            <w:vAlign w:val="bottom"/>
          </w:tcPr>
          <w:p w14:paraId="65D635BF" w14:textId="25A68EDB" w:rsidR="008672E5" w:rsidRPr="008672E5" w:rsidRDefault="008672E5" w:rsidP="008672E5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8,991 </w:t>
            </w:r>
          </w:p>
        </w:tc>
        <w:tc>
          <w:tcPr>
            <w:tcW w:w="900" w:type="dxa"/>
            <w:vAlign w:val="bottom"/>
          </w:tcPr>
          <w:p w14:paraId="65D8DA38" w14:textId="77777777" w:rsidR="008672E5" w:rsidRPr="00D24497" w:rsidRDefault="008672E5" w:rsidP="008672E5">
            <w:pPr>
              <w:pBdr>
                <w:bottom w:val="double" w:sz="4" w:space="1" w:color="auto"/>
              </w:pBdr>
              <w:tabs>
                <w:tab w:val="decimal" w:pos="68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1,478</w:t>
            </w:r>
          </w:p>
        </w:tc>
        <w:tc>
          <w:tcPr>
            <w:tcW w:w="900" w:type="dxa"/>
            <w:vAlign w:val="bottom"/>
          </w:tcPr>
          <w:p w14:paraId="4B387D85" w14:textId="4EAB7503" w:rsidR="008672E5" w:rsidRPr="00D24497" w:rsidRDefault="008672E5" w:rsidP="008672E5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1,05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9</w:t>
            </w:r>
          </w:p>
        </w:tc>
        <w:tc>
          <w:tcPr>
            <w:tcW w:w="900" w:type="dxa"/>
            <w:vAlign w:val="bottom"/>
          </w:tcPr>
          <w:p w14:paraId="513435BA" w14:textId="77777777" w:rsidR="008672E5" w:rsidRPr="00D24497" w:rsidRDefault="008672E5" w:rsidP="008672E5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8,059</w:t>
            </w:r>
          </w:p>
        </w:tc>
        <w:tc>
          <w:tcPr>
            <w:tcW w:w="868" w:type="dxa"/>
            <w:vAlign w:val="bottom"/>
          </w:tcPr>
          <w:p w14:paraId="5AFDF550" w14:textId="2D765271" w:rsidR="008672E5" w:rsidRPr="00D24497" w:rsidRDefault="008672E5" w:rsidP="00432C8B">
            <w:pPr>
              <w:pBdr>
                <w:bottom w:val="double" w:sz="4" w:space="1" w:color="auto"/>
              </w:pBdr>
              <w:tabs>
                <w:tab w:val="decimal" w:pos="64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10,59</w:t>
            </w:r>
            <w:r w:rsidR="0068070F">
              <w:rPr>
                <w:rFonts w:asciiTheme="majorBidi" w:hAnsiTheme="majorBidi" w:cstheme="majorBidi"/>
                <w:b/>
                <w:bCs/>
                <w:szCs w:val="22"/>
              </w:rPr>
              <w:t>6</w:t>
            </w:r>
          </w:p>
        </w:tc>
      </w:tr>
      <w:tr w:rsidR="008672E5" w:rsidRPr="00D24497" w14:paraId="66A7B64F" w14:textId="77777777">
        <w:trPr>
          <w:trHeight w:val="20"/>
        </w:trPr>
        <w:tc>
          <w:tcPr>
            <w:tcW w:w="2560" w:type="dxa"/>
          </w:tcPr>
          <w:p w14:paraId="5FC08DC0" w14:textId="77777777" w:rsidR="008672E5" w:rsidRPr="00D24497" w:rsidRDefault="008672E5" w:rsidP="008672E5">
            <w:pPr>
              <w:tabs>
                <w:tab w:val="left" w:pos="160"/>
              </w:tabs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790AD9DC" w14:textId="77777777" w:rsidR="008672E5" w:rsidRPr="008672E5" w:rsidRDefault="008672E5" w:rsidP="008672E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3054C854" w14:textId="77777777" w:rsidR="008672E5" w:rsidRPr="008672E5" w:rsidRDefault="008672E5" w:rsidP="008672E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3F961EA6" w14:textId="77777777" w:rsidR="008672E5" w:rsidRPr="008672E5" w:rsidRDefault="008672E5" w:rsidP="008672E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7D22A1DD" w14:textId="77777777" w:rsidR="008672E5" w:rsidRPr="008672E5" w:rsidRDefault="008672E5" w:rsidP="008672E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34A89A24" w14:textId="77777777" w:rsidR="008672E5" w:rsidRPr="00D24497" w:rsidRDefault="008672E5" w:rsidP="008672E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32E1E7C" w14:textId="77777777" w:rsidR="008672E5" w:rsidRPr="00D24497" w:rsidRDefault="008672E5" w:rsidP="008672E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5B5458DB" w14:textId="77777777" w:rsidR="008672E5" w:rsidRPr="00D24497" w:rsidRDefault="008672E5" w:rsidP="008672E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68" w:type="dxa"/>
            <w:vAlign w:val="bottom"/>
          </w:tcPr>
          <w:p w14:paraId="4DE1B348" w14:textId="77777777" w:rsidR="008672E5" w:rsidRPr="00D24497" w:rsidRDefault="008672E5" w:rsidP="008672E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</w:tr>
      <w:tr w:rsidR="008672E5" w:rsidRPr="00D24497" w14:paraId="0E69FA5B" w14:textId="77777777">
        <w:trPr>
          <w:trHeight w:val="20"/>
        </w:trPr>
        <w:tc>
          <w:tcPr>
            <w:tcW w:w="2560" w:type="dxa"/>
          </w:tcPr>
          <w:p w14:paraId="4B09D6C8" w14:textId="77777777" w:rsidR="008672E5" w:rsidRPr="00D24497" w:rsidRDefault="008672E5" w:rsidP="008672E5">
            <w:pPr>
              <w:tabs>
                <w:tab w:val="left" w:pos="160"/>
              </w:tabs>
              <w:suppressAutoHyphens/>
              <w:spacing w:after="0" w:line="240" w:lineRule="exact"/>
              <w:ind w:left="269" w:right="-90" w:hanging="180"/>
              <w:rPr>
                <w:rFonts w:asciiTheme="majorBidi" w:hAnsiTheme="majorBidi" w:cstheme="majorBidi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53818794" w14:textId="77777777" w:rsidR="008672E5" w:rsidRPr="008672E5" w:rsidRDefault="008672E5" w:rsidP="008672E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2B3B1933" w14:textId="77777777" w:rsidR="008672E5" w:rsidRPr="008672E5" w:rsidRDefault="008672E5" w:rsidP="008672E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5428A9A" w14:textId="77777777" w:rsidR="008672E5" w:rsidRPr="008672E5" w:rsidRDefault="008672E5" w:rsidP="008672E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34CBFDF4" w14:textId="77777777" w:rsidR="008672E5" w:rsidRPr="008672E5" w:rsidRDefault="008672E5" w:rsidP="008672E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10DA4279" w14:textId="77777777" w:rsidR="008672E5" w:rsidRPr="00D24497" w:rsidRDefault="008672E5" w:rsidP="008672E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2034E4B7" w14:textId="77777777" w:rsidR="008672E5" w:rsidRPr="00D24497" w:rsidRDefault="008672E5" w:rsidP="008672E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28370245" w14:textId="77777777" w:rsidR="008672E5" w:rsidRPr="00D24497" w:rsidRDefault="008672E5" w:rsidP="008672E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68" w:type="dxa"/>
            <w:vAlign w:val="bottom"/>
          </w:tcPr>
          <w:p w14:paraId="615ED6F9" w14:textId="77777777" w:rsidR="008672E5" w:rsidRPr="00D24497" w:rsidRDefault="008672E5" w:rsidP="008672E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</w:tr>
      <w:tr w:rsidR="008672E5" w:rsidRPr="00D24497" w14:paraId="3985838D" w14:textId="77777777">
        <w:trPr>
          <w:trHeight w:val="20"/>
        </w:trPr>
        <w:tc>
          <w:tcPr>
            <w:tcW w:w="2560" w:type="dxa"/>
          </w:tcPr>
          <w:p w14:paraId="12B63E1E" w14:textId="77777777" w:rsidR="008672E5" w:rsidRPr="00D24497" w:rsidRDefault="008672E5" w:rsidP="008672E5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7479BC31" w14:textId="77777777" w:rsidR="008672E5" w:rsidRPr="008672E5" w:rsidRDefault="008672E5" w:rsidP="008672E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7D35A5F3" w14:textId="77777777" w:rsidR="008672E5" w:rsidRPr="008672E5" w:rsidRDefault="008672E5" w:rsidP="008672E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0E2C48C0" w14:textId="77777777" w:rsidR="008672E5" w:rsidRPr="008672E5" w:rsidRDefault="008672E5" w:rsidP="008672E5">
            <w:pPr>
              <w:tabs>
                <w:tab w:val="decimal" w:pos="50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53EFAFC3" w14:textId="77777777" w:rsidR="008672E5" w:rsidRPr="008672E5" w:rsidRDefault="008672E5" w:rsidP="008672E5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2D36A6A8" w14:textId="77777777" w:rsidR="008672E5" w:rsidRPr="00D24497" w:rsidRDefault="008672E5" w:rsidP="008672E5">
            <w:pPr>
              <w:tabs>
                <w:tab w:val="decimal" w:pos="461"/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24A43434" w14:textId="77777777" w:rsidR="008672E5" w:rsidRPr="00D24497" w:rsidRDefault="008672E5" w:rsidP="008672E5">
            <w:pPr>
              <w:tabs>
                <w:tab w:val="decimal" w:pos="533"/>
              </w:tabs>
              <w:suppressAutoHyphens/>
              <w:spacing w:after="0" w:line="24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A737912" w14:textId="77777777" w:rsidR="008672E5" w:rsidRPr="00D24497" w:rsidRDefault="008672E5" w:rsidP="008672E5">
            <w:pP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vAlign w:val="bottom"/>
          </w:tcPr>
          <w:p w14:paraId="4AF87AA2" w14:textId="77777777" w:rsidR="008672E5" w:rsidRPr="00D24497" w:rsidRDefault="008672E5" w:rsidP="008672E5">
            <w:pPr>
              <w:tabs>
                <w:tab w:val="decimal" w:pos="67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</w:p>
        </w:tc>
      </w:tr>
      <w:tr w:rsidR="00622232" w:rsidRPr="00D24497" w14:paraId="6637FFEA" w14:textId="77777777" w:rsidTr="00432C8B">
        <w:trPr>
          <w:trHeight w:val="20"/>
        </w:trPr>
        <w:tc>
          <w:tcPr>
            <w:tcW w:w="2560" w:type="dxa"/>
          </w:tcPr>
          <w:p w14:paraId="521484E0" w14:textId="77777777" w:rsidR="00622232" w:rsidRPr="00D24497" w:rsidRDefault="00622232" w:rsidP="00622232">
            <w:pPr>
              <w:tabs>
                <w:tab w:val="left" w:pos="185"/>
              </w:tabs>
              <w:suppressAutoHyphens/>
              <w:spacing w:after="0" w:line="240" w:lineRule="exact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0" w:type="dxa"/>
            <w:vAlign w:val="bottom"/>
          </w:tcPr>
          <w:p w14:paraId="783A583E" w14:textId="405ED337" w:rsidR="00622232" w:rsidRPr="008672E5" w:rsidRDefault="00622232" w:rsidP="00622232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71583EAD" w14:textId="5C497DE0" w:rsidR="00622232" w:rsidRPr="008672E5" w:rsidRDefault="00622232" w:rsidP="00622232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  <w:cs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784 </w:t>
            </w:r>
          </w:p>
        </w:tc>
        <w:tc>
          <w:tcPr>
            <w:tcW w:w="900" w:type="dxa"/>
            <w:vAlign w:val="bottom"/>
          </w:tcPr>
          <w:p w14:paraId="6169724D" w14:textId="6C292B65" w:rsidR="00622232" w:rsidRPr="008672E5" w:rsidRDefault="00622232" w:rsidP="00622232">
            <w:pPr>
              <w:tabs>
                <w:tab w:val="decimal" w:pos="50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2552CCC4" w14:textId="01C34081" w:rsidR="00622232" w:rsidRPr="008672E5" w:rsidRDefault="00622232" w:rsidP="00622232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8672E5">
              <w:rPr>
                <w:rFonts w:asciiTheme="majorBidi" w:hAnsiTheme="majorBidi" w:cstheme="majorBidi"/>
                <w:szCs w:val="22"/>
              </w:rPr>
              <w:t xml:space="preserve"> 784 </w:t>
            </w:r>
          </w:p>
        </w:tc>
        <w:tc>
          <w:tcPr>
            <w:tcW w:w="900" w:type="dxa"/>
          </w:tcPr>
          <w:p w14:paraId="7486380B" w14:textId="77777777" w:rsidR="00622232" w:rsidRPr="00D24497" w:rsidRDefault="00622232" w:rsidP="00622232">
            <w:pPr>
              <w:tabs>
                <w:tab w:val="decimal" w:pos="46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C20EAB7" w14:textId="0CFD594C" w:rsidR="00622232" w:rsidRPr="00432C8B" w:rsidRDefault="00622232" w:rsidP="00432C8B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</w:tcPr>
          <w:p w14:paraId="75D95DE5" w14:textId="77777777" w:rsidR="00622232" w:rsidRPr="00D24497" w:rsidRDefault="00622232" w:rsidP="00622232">
            <w:pP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8" w:type="dxa"/>
          </w:tcPr>
          <w:p w14:paraId="2EF41E37" w14:textId="345CD339" w:rsidR="00622232" w:rsidRPr="00D24497" w:rsidRDefault="00622232" w:rsidP="00432C8B">
            <w:pPr>
              <w:tabs>
                <w:tab w:val="left" w:pos="449"/>
              </w:tabs>
              <w:suppressAutoHyphens/>
              <w:spacing w:after="0" w:line="240" w:lineRule="exact"/>
              <w:ind w:left="-43" w:right="-165"/>
              <w:jc w:val="center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   </w:t>
            </w:r>
            <w:r w:rsidRPr="00D24497">
              <w:rPr>
                <w:rFonts w:asciiTheme="majorBidi" w:hAnsiTheme="majorBidi" w:cstheme="majorBidi"/>
                <w:szCs w:val="22"/>
              </w:rPr>
              <w:t>-</w:t>
            </w: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</w:t>
            </w:r>
          </w:p>
        </w:tc>
      </w:tr>
      <w:tr w:rsidR="00A42A71" w:rsidRPr="00D24497" w14:paraId="543CBB0C" w14:textId="77777777">
        <w:trPr>
          <w:trHeight w:val="20"/>
        </w:trPr>
        <w:tc>
          <w:tcPr>
            <w:tcW w:w="2560" w:type="dxa"/>
          </w:tcPr>
          <w:p w14:paraId="0D61AF58" w14:textId="77777777" w:rsidR="00A42A71" w:rsidRPr="00D24497" w:rsidRDefault="00A42A71" w:rsidP="00A42A71">
            <w:pPr>
              <w:suppressAutoHyphens/>
              <w:spacing w:after="0" w:line="240" w:lineRule="exact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779075B1" w14:textId="10D9CD49" w:rsidR="00A42A71" w:rsidRPr="008672E5" w:rsidRDefault="00A42A71" w:rsidP="00A42A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7C000660" w14:textId="0A6EDC3C" w:rsidR="00A42A71" w:rsidRPr="008672E5" w:rsidRDefault="00A42A71" w:rsidP="00A42A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784 </w:t>
            </w:r>
          </w:p>
        </w:tc>
        <w:tc>
          <w:tcPr>
            <w:tcW w:w="900" w:type="dxa"/>
            <w:vAlign w:val="bottom"/>
          </w:tcPr>
          <w:p w14:paraId="2801937A" w14:textId="0272C0C6" w:rsidR="00A42A71" w:rsidRPr="008672E5" w:rsidRDefault="00A42A71" w:rsidP="00A42A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5F8379DF" w14:textId="3A8E3947" w:rsidR="00A42A71" w:rsidRPr="008672E5" w:rsidRDefault="00A42A71" w:rsidP="00A42A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784 </w:t>
            </w:r>
          </w:p>
        </w:tc>
        <w:tc>
          <w:tcPr>
            <w:tcW w:w="900" w:type="dxa"/>
          </w:tcPr>
          <w:p w14:paraId="51E755F3" w14:textId="77777777" w:rsidR="00A42A71" w:rsidRPr="00D24497" w:rsidRDefault="00A42A71" w:rsidP="00A42A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</w:tcPr>
          <w:p w14:paraId="32D9215F" w14:textId="77777777" w:rsidR="00A42A71" w:rsidRPr="00D24497" w:rsidRDefault="00A42A71" w:rsidP="00432C8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</w:tcPr>
          <w:p w14:paraId="4EE20809" w14:textId="77777777" w:rsidR="00A42A71" w:rsidRPr="00D24497" w:rsidRDefault="00A42A71" w:rsidP="00A42A7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868" w:type="dxa"/>
          </w:tcPr>
          <w:p w14:paraId="505B28E5" w14:textId="6E576D35" w:rsidR="00A42A71" w:rsidRPr="00432C8B" w:rsidRDefault="00A42A71" w:rsidP="00432C8B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49"/>
              </w:tabs>
              <w:suppressAutoHyphens/>
              <w:spacing w:after="0" w:line="240" w:lineRule="exact"/>
              <w:ind w:left="-43" w:right="-165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32C8B">
              <w:rPr>
                <w:rFonts w:asciiTheme="majorBidi" w:hAnsiTheme="majorBidi" w:cstheme="majorBidi"/>
                <w:b/>
                <w:bCs/>
                <w:szCs w:val="22"/>
              </w:rPr>
              <w:t xml:space="preserve">   -</w:t>
            </w:r>
            <w:r w:rsidRPr="00432C8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 xml:space="preserve"> </w:t>
            </w:r>
          </w:p>
        </w:tc>
      </w:tr>
      <w:tr w:rsidR="00A42A71" w:rsidRPr="00D24497" w14:paraId="6EAF84C6" w14:textId="77777777" w:rsidTr="00432C8B">
        <w:trPr>
          <w:trHeight w:val="20"/>
        </w:trPr>
        <w:tc>
          <w:tcPr>
            <w:tcW w:w="2560" w:type="dxa"/>
          </w:tcPr>
          <w:p w14:paraId="38E09DBE" w14:textId="77777777" w:rsidR="00A42A71" w:rsidRPr="00D24497" w:rsidRDefault="00A42A71" w:rsidP="00A42A71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0" w:type="dxa"/>
            <w:vAlign w:val="bottom"/>
          </w:tcPr>
          <w:p w14:paraId="1C104875" w14:textId="0EA51701" w:rsidR="00A42A71" w:rsidRPr="008672E5" w:rsidRDefault="00A42A71" w:rsidP="00A42A71">
            <w:pPr>
              <w:pBdr>
                <w:bottom w:val="doub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37B88074" w14:textId="5A03A5D0" w:rsidR="00A42A71" w:rsidRPr="008672E5" w:rsidRDefault="00A42A71" w:rsidP="00A42A71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784 </w:t>
            </w:r>
          </w:p>
        </w:tc>
        <w:tc>
          <w:tcPr>
            <w:tcW w:w="900" w:type="dxa"/>
            <w:vAlign w:val="bottom"/>
          </w:tcPr>
          <w:p w14:paraId="3C24B4B6" w14:textId="075A21CF" w:rsidR="00A42A71" w:rsidRPr="008672E5" w:rsidRDefault="00A42A71" w:rsidP="00A42A71">
            <w:pPr>
              <w:pBdr>
                <w:bottom w:val="double" w:sz="4" w:space="1" w:color="auto"/>
              </w:pBdr>
              <w:tabs>
                <w:tab w:val="decimal" w:pos="50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67358A66" w14:textId="7D383D45" w:rsidR="00A42A71" w:rsidRPr="008672E5" w:rsidRDefault="00A42A71" w:rsidP="00A42A71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672E5">
              <w:rPr>
                <w:rFonts w:asciiTheme="majorBidi" w:hAnsiTheme="majorBidi" w:cstheme="majorBidi"/>
                <w:b/>
                <w:bCs/>
                <w:szCs w:val="22"/>
              </w:rPr>
              <w:t xml:space="preserve"> 784 </w:t>
            </w:r>
          </w:p>
        </w:tc>
        <w:tc>
          <w:tcPr>
            <w:tcW w:w="900" w:type="dxa"/>
            <w:vAlign w:val="bottom"/>
          </w:tcPr>
          <w:p w14:paraId="0C0B548F" w14:textId="77777777" w:rsidR="00A42A71" w:rsidRPr="00D24497" w:rsidRDefault="00A42A71" w:rsidP="00A42A71">
            <w:pPr>
              <w:pBdr>
                <w:bottom w:val="double" w:sz="4" w:space="1" w:color="auto"/>
              </w:pBdr>
              <w:tabs>
                <w:tab w:val="decimal" w:pos="46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9B79BD6" w14:textId="77777777" w:rsidR="00A42A71" w:rsidRPr="00D24497" w:rsidRDefault="00A42A71" w:rsidP="00432C8B">
            <w:pPr>
              <w:pBdr>
                <w:bottom w:val="double" w:sz="4" w:space="1" w:color="auto"/>
              </w:pBdr>
              <w:tabs>
                <w:tab w:val="decimal" w:pos="46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3E228D4" w14:textId="77777777" w:rsidR="00A42A71" w:rsidRPr="00D24497" w:rsidRDefault="00A42A71" w:rsidP="00A42A71">
            <w:pPr>
              <w:pBdr>
                <w:bottom w:val="double" w:sz="4" w:space="1" w:color="auto"/>
              </w:pBd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D24497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868" w:type="dxa"/>
          </w:tcPr>
          <w:p w14:paraId="1644F674" w14:textId="2B0577BA" w:rsidR="00A42A71" w:rsidRPr="00432C8B" w:rsidRDefault="00A42A71" w:rsidP="00432C8B">
            <w:pPr>
              <w:pBdr>
                <w:bottom w:val="double" w:sz="4" w:space="1" w:color="auto"/>
              </w:pBdr>
              <w:tabs>
                <w:tab w:val="left" w:pos="449"/>
              </w:tabs>
              <w:suppressAutoHyphens/>
              <w:spacing w:after="0" w:line="240" w:lineRule="exact"/>
              <w:ind w:left="-43" w:right="-165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32C8B">
              <w:rPr>
                <w:rFonts w:asciiTheme="majorBidi" w:hAnsiTheme="majorBidi" w:cstheme="majorBidi"/>
                <w:b/>
                <w:bCs/>
                <w:szCs w:val="22"/>
              </w:rPr>
              <w:t xml:space="preserve">   -</w:t>
            </w:r>
            <w:r w:rsidRPr="00432C8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 xml:space="preserve"> </w:t>
            </w:r>
          </w:p>
        </w:tc>
      </w:tr>
    </w:tbl>
    <w:p w14:paraId="2237EFD1" w14:textId="312E0874" w:rsidR="00234989" w:rsidRDefault="00234989" w:rsidP="00962D2A">
      <w:pPr>
        <w:tabs>
          <w:tab w:val="left" w:pos="540"/>
          <w:tab w:val="left" w:pos="630"/>
        </w:tabs>
        <w:spacing w:after="0" w:line="240" w:lineRule="auto"/>
        <w:ind w:left="272"/>
        <w:rPr>
          <w:rFonts w:asciiTheme="majorBidi" w:hAnsiTheme="majorBidi" w:cstheme="majorBidi"/>
          <w:b/>
          <w:bCs/>
          <w:i/>
          <w:iCs/>
          <w:sz w:val="30"/>
          <w:szCs w:val="30"/>
          <w:lang w:val="en-GB" w:eastAsia="en-GB"/>
        </w:rPr>
      </w:pPr>
    </w:p>
    <w:p w14:paraId="4E071704" w14:textId="77777777" w:rsidR="00234989" w:rsidRDefault="00234989">
      <w:pPr>
        <w:rPr>
          <w:rFonts w:asciiTheme="majorBidi" w:hAnsiTheme="majorBidi" w:cstheme="majorBidi"/>
          <w:b/>
          <w:bCs/>
          <w:i/>
          <w:iCs/>
          <w:sz w:val="30"/>
          <w:szCs w:val="30"/>
          <w:lang w:val="en-GB" w:eastAsia="en-GB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GB" w:eastAsia="en-GB"/>
        </w:rPr>
        <w:br w:type="page"/>
      </w:r>
    </w:p>
    <w:p w14:paraId="13A1FD49" w14:textId="0ADB82DC" w:rsidR="00115C5C" w:rsidRPr="00D24497" w:rsidRDefault="00CD2862" w:rsidP="00962D2A">
      <w:pPr>
        <w:tabs>
          <w:tab w:val="left" w:pos="540"/>
          <w:tab w:val="left" w:pos="630"/>
        </w:tabs>
        <w:spacing w:after="0" w:line="240" w:lineRule="auto"/>
        <w:ind w:left="272"/>
        <w:rPr>
          <w:rFonts w:asciiTheme="majorBidi" w:hAnsiTheme="majorBidi" w:cstheme="majorBidi"/>
          <w:b/>
          <w:bCs/>
          <w:i/>
          <w:iCs/>
          <w:sz w:val="30"/>
          <w:szCs w:val="30"/>
          <w:lang w:eastAsia="en-GB"/>
        </w:rPr>
      </w:pPr>
      <w:r w:rsidRPr="00D2449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 w:eastAsia="en-GB"/>
        </w:rPr>
        <w:t>การกระทบยอดของมูลค่ายุติธรรมระดับ 3</w:t>
      </w:r>
    </w:p>
    <w:p w14:paraId="5F95A073" w14:textId="77777777" w:rsidR="00C206EF" w:rsidRPr="00D24497" w:rsidRDefault="00C206EF" w:rsidP="00E85051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72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5850"/>
        <w:gridCol w:w="1710"/>
        <w:gridCol w:w="270"/>
        <w:gridCol w:w="1890"/>
      </w:tblGrid>
      <w:tr w:rsidR="00C10A97" w:rsidRPr="00D24497" w14:paraId="77505CDE" w14:textId="2D327FFC" w:rsidTr="00BC0CD3">
        <w:trPr>
          <w:trHeight w:val="290"/>
        </w:trPr>
        <w:tc>
          <w:tcPr>
            <w:tcW w:w="5850" w:type="dxa"/>
            <w:vAlign w:val="bottom"/>
            <w:hideMark/>
          </w:tcPr>
          <w:p w14:paraId="7373B720" w14:textId="1DE998F3" w:rsidR="00C10A97" w:rsidRPr="00D24497" w:rsidRDefault="00C10A97" w:rsidP="009E3A68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1710" w:type="dxa"/>
          </w:tcPr>
          <w:p w14:paraId="2EFAC486" w14:textId="5A0F4DC8" w:rsidR="00C10A97" w:rsidRPr="00D24497" w:rsidRDefault="00C10A97" w:rsidP="00F9530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D244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47D1F2A" w14:textId="77777777" w:rsidR="00C10A97" w:rsidRPr="00D24497" w:rsidRDefault="00C10A97" w:rsidP="00F9530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90" w:type="dxa"/>
          </w:tcPr>
          <w:p w14:paraId="0564AB43" w14:textId="7AAC6154" w:rsidR="00C10A97" w:rsidRPr="00D24497" w:rsidRDefault="0043154E" w:rsidP="0043154E">
            <w:pPr>
              <w:pStyle w:val="acctfourfigures"/>
              <w:tabs>
                <w:tab w:val="left" w:pos="720"/>
              </w:tabs>
              <w:spacing w:line="240" w:lineRule="auto"/>
              <w:ind w:left="-200" w:right="-1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D244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154E" w:rsidRPr="00D24497" w14:paraId="361D9271" w14:textId="3AFAFC5B" w:rsidTr="00767D4E">
        <w:trPr>
          <w:trHeight w:val="290"/>
        </w:trPr>
        <w:tc>
          <w:tcPr>
            <w:tcW w:w="5850" w:type="dxa"/>
            <w:vAlign w:val="bottom"/>
          </w:tcPr>
          <w:p w14:paraId="7BD215A4" w14:textId="77777777" w:rsidR="0043154E" w:rsidRPr="00D24497" w:rsidRDefault="0043154E" w:rsidP="009E3A68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3870" w:type="dxa"/>
            <w:gridSpan w:val="3"/>
          </w:tcPr>
          <w:p w14:paraId="49B00D8B" w14:textId="244C116F" w:rsidR="0043154E" w:rsidRPr="00D24497" w:rsidRDefault="0043154E" w:rsidP="00BC3CD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</w:pPr>
            <w:r w:rsidRPr="00D2449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  <w:t>(</w:t>
            </w:r>
            <w:r w:rsidRPr="00D244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  <w:t>ล้านบาท</w:t>
            </w:r>
            <w:r w:rsidRPr="00D2449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C10A97" w:rsidRPr="00D24497" w14:paraId="06035F8B" w14:textId="379E84AB" w:rsidTr="00BC0CD3">
        <w:trPr>
          <w:trHeight w:val="290"/>
        </w:trPr>
        <w:tc>
          <w:tcPr>
            <w:tcW w:w="5850" w:type="dxa"/>
            <w:vAlign w:val="bottom"/>
          </w:tcPr>
          <w:p w14:paraId="77D4ACD8" w14:textId="7E3BAAB8" w:rsidR="00C10A97" w:rsidRPr="00A42A71" w:rsidRDefault="00C10A97" w:rsidP="00533698">
            <w:pPr>
              <w:tabs>
                <w:tab w:val="left" w:pos="70"/>
              </w:tabs>
              <w:suppressAutoHyphens/>
              <w:spacing w:after="0" w:line="240" w:lineRule="auto"/>
              <w:ind w:left="159" w:right="-193" w:hanging="17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A42A7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710" w:type="dxa"/>
          </w:tcPr>
          <w:p w14:paraId="230B7021" w14:textId="77777777" w:rsidR="00C10A97" w:rsidRPr="00D24497" w:rsidRDefault="00C10A97" w:rsidP="009E3A6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D5D349D" w14:textId="77777777" w:rsidR="00C10A97" w:rsidRPr="00D24497" w:rsidRDefault="00C10A97" w:rsidP="009E3A6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</w:tcPr>
          <w:p w14:paraId="57545C6D" w14:textId="77777777" w:rsidR="00C10A97" w:rsidRPr="00D24497" w:rsidRDefault="00C10A97" w:rsidP="009E3A6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FB2697" w:rsidRPr="00D24497" w14:paraId="7BF7A833" w14:textId="26BC41F6">
        <w:trPr>
          <w:trHeight w:val="72"/>
        </w:trPr>
        <w:tc>
          <w:tcPr>
            <w:tcW w:w="5850" w:type="dxa"/>
            <w:vAlign w:val="bottom"/>
            <w:hideMark/>
          </w:tcPr>
          <w:p w14:paraId="6107B93E" w14:textId="7D6976C2" w:rsidR="00FB2697" w:rsidRPr="00432C8B" w:rsidRDefault="00FB2697" w:rsidP="00FB2697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32C8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432C8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432C8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มกราคม </w:t>
            </w:r>
            <w:r w:rsidRPr="00432C8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2569</w:t>
            </w:r>
          </w:p>
        </w:tc>
        <w:tc>
          <w:tcPr>
            <w:tcW w:w="1710" w:type="dxa"/>
            <w:vAlign w:val="bottom"/>
          </w:tcPr>
          <w:p w14:paraId="25E68DAA" w14:textId="7E6F5AE0" w:rsidR="00FB2697" w:rsidRPr="00D24497" w:rsidRDefault="00FB2697" w:rsidP="00FB2697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57EDC">
              <w:rPr>
                <w:rFonts w:asciiTheme="majorBidi" w:eastAsia="SimSun" w:hAnsiTheme="majorBidi" w:cstheme="majorBidi"/>
                <w:sz w:val="28"/>
                <w:szCs w:val="28"/>
              </w:rPr>
              <w:t>23,925</w:t>
            </w:r>
          </w:p>
        </w:tc>
        <w:tc>
          <w:tcPr>
            <w:tcW w:w="270" w:type="dxa"/>
            <w:vAlign w:val="bottom"/>
          </w:tcPr>
          <w:p w14:paraId="0E2F8BD5" w14:textId="77777777" w:rsidR="00FB2697" w:rsidRPr="00D24497" w:rsidRDefault="00FB2697" w:rsidP="00FB2697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90" w:type="dxa"/>
            <w:vAlign w:val="bottom"/>
          </w:tcPr>
          <w:p w14:paraId="1F3B3231" w14:textId="10FE3FAF" w:rsidR="00FB2697" w:rsidRPr="00D24497" w:rsidRDefault="00FB2697" w:rsidP="00FB2697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57EDC">
              <w:rPr>
                <w:rFonts w:asciiTheme="majorBidi" w:eastAsia="SimSun" w:hAnsiTheme="majorBidi" w:cstheme="majorBidi"/>
                <w:sz w:val="28"/>
                <w:szCs w:val="28"/>
              </w:rPr>
              <w:t>8,059</w:t>
            </w:r>
          </w:p>
        </w:tc>
      </w:tr>
      <w:tr w:rsidR="00E550BF" w:rsidRPr="00D24497" w14:paraId="06EAE06D" w14:textId="56780C94">
        <w:trPr>
          <w:trHeight w:val="281"/>
        </w:trPr>
        <w:tc>
          <w:tcPr>
            <w:tcW w:w="5850" w:type="dxa"/>
            <w:vAlign w:val="bottom"/>
            <w:hideMark/>
          </w:tcPr>
          <w:p w14:paraId="66FC9D11" w14:textId="77777777" w:rsidR="00E550BF" w:rsidRPr="00432C8B" w:rsidRDefault="00E550BF" w:rsidP="00E550B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32C8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ซื้อ</w:t>
            </w:r>
          </w:p>
        </w:tc>
        <w:tc>
          <w:tcPr>
            <w:tcW w:w="1710" w:type="dxa"/>
            <w:vAlign w:val="bottom"/>
          </w:tcPr>
          <w:p w14:paraId="3CCC874B" w14:textId="1B750732" w:rsidR="00E550BF" w:rsidRPr="00E550BF" w:rsidRDefault="00E550BF" w:rsidP="00E550BF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E550BF">
              <w:rPr>
                <w:rFonts w:asciiTheme="majorBidi" w:hAnsiTheme="majorBidi" w:cstheme="majorBidi"/>
                <w:sz w:val="28"/>
                <w:szCs w:val="28"/>
              </w:rPr>
              <w:t xml:space="preserve"> (8)</w:t>
            </w:r>
          </w:p>
        </w:tc>
        <w:tc>
          <w:tcPr>
            <w:tcW w:w="270" w:type="dxa"/>
            <w:vAlign w:val="bottom"/>
          </w:tcPr>
          <w:p w14:paraId="3F2F3502" w14:textId="77777777" w:rsidR="00E550BF" w:rsidRPr="00E550BF" w:rsidRDefault="00E550BF" w:rsidP="00E550BF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90" w:type="dxa"/>
            <w:vAlign w:val="bottom"/>
          </w:tcPr>
          <w:p w14:paraId="56876F98" w14:textId="73A1CEEB" w:rsidR="00E550BF" w:rsidRPr="00E550BF" w:rsidRDefault="00E550BF" w:rsidP="00E550BF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E550BF">
              <w:rPr>
                <w:rFonts w:asciiTheme="majorBidi" w:hAnsiTheme="majorBidi" w:cstheme="majorBidi"/>
                <w:sz w:val="28"/>
                <w:szCs w:val="28"/>
              </w:rPr>
              <w:t xml:space="preserve"> (98)</w:t>
            </w:r>
          </w:p>
        </w:tc>
      </w:tr>
      <w:tr w:rsidR="00E550BF" w:rsidRPr="00D24497" w14:paraId="4206FE20" w14:textId="39166612">
        <w:trPr>
          <w:trHeight w:val="281"/>
        </w:trPr>
        <w:tc>
          <w:tcPr>
            <w:tcW w:w="5850" w:type="dxa"/>
          </w:tcPr>
          <w:p w14:paraId="7BB06A92" w14:textId="010CF821" w:rsidR="00E550BF" w:rsidRPr="00432C8B" w:rsidRDefault="00E550BF" w:rsidP="00E550B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432C8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จำหน่ายและตัดรายการ</w:t>
            </w:r>
          </w:p>
        </w:tc>
        <w:tc>
          <w:tcPr>
            <w:tcW w:w="1710" w:type="dxa"/>
            <w:vAlign w:val="bottom"/>
          </w:tcPr>
          <w:p w14:paraId="129759C2" w14:textId="218C11B2" w:rsidR="00E550BF" w:rsidRPr="00E550BF" w:rsidRDefault="00E550BF" w:rsidP="00E550BF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E550BF">
              <w:rPr>
                <w:rFonts w:asciiTheme="majorBidi" w:hAnsiTheme="majorBidi" w:cstheme="majorBidi"/>
                <w:sz w:val="28"/>
                <w:szCs w:val="28"/>
              </w:rPr>
              <w:t xml:space="preserve"> (83)</w:t>
            </w:r>
          </w:p>
        </w:tc>
        <w:tc>
          <w:tcPr>
            <w:tcW w:w="270" w:type="dxa"/>
            <w:vAlign w:val="bottom"/>
          </w:tcPr>
          <w:p w14:paraId="7A4D02E7" w14:textId="77777777" w:rsidR="00E550BF" w:rsidRPr="00E550BF" w:rsidRDefault="00E550BF" w:rsidP="00E550BF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90" w:type="dxa"/>
            <w:vAlign w:val="bottom"/>
          </w:tcPr>
          <w:p w14:paraId="2B569848" w14:textId="1BC748C5" w:rsidR="00E550BF" w:rsidRPr="00E550BF" w:rsidRDefault="00E550BF" w:rsidP="00E550BF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E550B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="00A42A7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E550B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</w:tr>
      <w:tr w:rsidR="00E550BF" w:rsidRPr="00D24497" w14:paraId="2DF5A0EA" w14:textId="2577DC85" w:rsidTr="008D5F73">
        <w:trPr>
          <w:trHeight w:val="272"/>
        </w:trPr>
        <w:tc>
          <w:tcPr>
            <w:tcW w:w="5850" w:type="dxa"/>
          </w:tcPr>
          <w:p w14:paraId="214FE001" w14:textId="13C429AC" w:rsidR="00E550BF" w:rsidRPr="00432C8B" w:rsidRDefault="00E550BF" w:rsidP="00E550BF">
            <w:pPr>
              <w:tabs>
                <w:tab w:val="left" w:pos="720"/>
              </w:tabs>
              <w:spacing w:after="0" w:line="240" w:lineRule="auto"/>
              <w:ind w:left="166" w:hanging="16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32C8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การเปลี่ยนแปลงสุทธิในมูลค่ายุติธรรม</w:t>
            </w:r>
            <w:r w:rsidRPr="00432C8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(</w:t>
            </w:r>
            <w:r w:rsidRPr="00432C8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รวมกำไรที่ยังไม่เกิดขึ้น</w:t>
            </w:r>
            <w:r w:rsidRPr="00432C8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>และการแปลงค่าเงินตราต่างประเทศ</w:t>
            </w:r>
            <w:r w:rsidRPr="00432C8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1710" w:type="dxa"/>
            <w:vAlign w:val="bottom"/>
          </w:tcPr>
          <w:p w14:paraId="171EFF0A" w14:textId="43A43C05" w:rsidR="00E550BF" w:rsidRPr="00E550BF" w:rsidRDefault="00E550BF" w:rsidP="00E550BF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E550BF">
              <w:rPr>
                <w:rFonts w:asciiTheme="majorBidi" w:hAnsiTheme="majorBidi" w:cstheme="majorBidi"/>
                <w:sz w:val="28"/>
                <w:szCs w:val="28"/>
              </w:rPr>
              <w:t xml:space="preserve"> 515 </w:t>
            </w:r>
          </w:p>
        </w:tc>
        <w:tc>
          <w:tcPr>
            <w:tcW w:w="270" w:type="dxa"/>
            <w:vAlign w:val="bottom"/>
          </w:tcPr>
          <w:p w14:paraId="54FDCEA9" w14:textId="77777777" w:rsidR="00E550BF" w:rsidRPr="00E550BF" w:rsidRDefault="00E550BF" w:rsidP="00E550BF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90" w:type="dxa"/>
            <w:vAlign w:val="bottom"/>
          </w:tcPr>
          <w:p w14:paraId="02539118" w14:textId="0E9F6668" w:rsidR="00E550BF" w:rsidRPr="00E550BF" w:rsidRDefault="00E550BF" w:rsidP="00E550BF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E550BF">
              <w:rPr>
                <w:rFonts w:asciiTheme="majorBidi" w:hAnsiTheme="majorBidi" w:cstheme="majorBidi"/>
                <w:sz w:val="28"/>
                <w:szCs w:val="28"/>
              </w:rPr>
              <w:t xml:space="preserve"> (621)</w:t>
            </w:r>
          </w:p>
        </w:tc>
      </w:tr>
      <w:tr w:rsidR="00E550BF" w:rsidRPr="00D24497" w14:paraId="71790658" w14:textId="1C04787E">
        <w:trPr>
          <w:trHeight w:val="68"/>
        </w:trPr>
        <w:tc>
          <w:tcPr>
            <w:tcW w:w="5850" w:type="dxa"/>
          </w:tcPr>
          <w:p w14:paraId="7CCA633B" w14:textId="26340E92" w:rsidR="00E550BF" w:rsidRPr="00A42A71" w:rsidRDefault="00E550BF" w:rsidP="00E550B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A42A7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A42A7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30 </w:t>
            </w:r>
            <w:r w:rsidRPr="00A42A7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มิถุนายน</w:t>
            </w:r>
            <w:r w:rsidRPr="00A42A7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2569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4DC484" w14:textId="14286E6A" w:rsidR="00E550BF" w:rsidRPr="00E550BF" w:rsidRDefault="00E550BF" w:rsidP="00E550BF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E550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24,349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66372A" w14:textId="77777777" w:rsidR="00E550BF" w:rsidRPr="00E550BF" w:rsidRDefault="00E550BF" w:rsidP="00E550BF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8F3AF5" w14:textId="6E2088AF" w:rsidR="00E550BF" w:rsidRPr="00E550BF" w:rsidRDefault="00E550BF" w:rsidP="00E550BF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E550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7,340 </w:t>
            </w:r>
          </w:p>
        </w:tc>
      </w:tr>
    </w:tbl>
    <w:p w14:paraId="64FFD6CA" w14:textId="77777777" w:rsidR="00E85051" w:rsidRPr="00D24497" w:rsidRDefault="00E85051" w:rsidP="00A4318E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</w:p>
    <w:p w14:paraId="28C65F24" w14:textId="65912754" w:rsidR="00694EA3" w:rsidRPr="00694EA3" w:rsidRDefault="00694EA3" w:rsidP="00694EA3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94EA3">
        <w:rPr>
          <w:rFonts w:asciiTheme="majorBidi" w:eastAsia="Calibri" w:hAnsiTheme="majorBidi" w:cs="Angsana New"/>
          <w:sz w:val="30"/>
          <w:szCs w:val="30"/>
          <w:cs/>
        </w:rPr>
        <w:t xml:space="preserve">ณ วันที่ </w:t>
      </w:r>
      <w:r>
        <w:rPr>
          <w:rFonts w:asciiTheme="majorBidi" w:eastAsia="Calibri" w:hAnsiTheme="majorBidi" w:cs="Angsana New"/>
          <w:sz w:val="30"/>
          <w:szCs w:val="30"/>
        </w:rPr>
        <w:t xml:space="preserve">30 </w:t>
      </w:r>
      <w:r>
        <w:rPr>
          <w:rFonts w:asciiTheme="majorBidi" w:eastAsia="Calibri" w:hAnsiTheme="majorBidi" w:cs="Angsana New" w:hint="cs"/>
          <w:sz w:val="30"/>
          <w:szCs w:val="30"/>
          <w:cs/>
        </w:rPr>
        <w:t xml:space="preserve">มิถุนายน </w:t>
      </w:r>
      <w:r>
        <w:rPr>
          <w:rFonts w:asciiTheme="majorBidi" w:eastAsia="Calibri" w:hAnsiTheme="majorBidi" w:cs="Angsana New"/>
          <w:sz w:val="30"/>
          <w:szCs w:val="30"/>
        </w:rPr>
        <w:t>2569</w:t>
      </w:r>
      <w:r w:rsidRPr="00694EA3">
        <w:rPr>
          <w:rFonts w:asciiTheme="majorBidi" w:eastAsia="Calibri" w:hAnsiTheme="majorBidi" w:cs="Angsana New"/>
          <w:sz w:val="30"/>
          <w:szCs w:val="30"/>
          <w:cs/>
        </w:rPr>
        <w:t xml:space="preserve"> กลุ่มบริษัทมีภาระผูกพันที่เกี่ยวข้องกับการออกตราสารแสดงสิทธิในหลักทรัพย์ต่างประเทศจำนวน</w:t>
      </w:r>
      <w:r w:rsidR="00F90A4D">
        <w:rPr>
          <w:rFonts w:asciiTheme="majorBidi" w:eastAsia="Calibri" w:hAnsiTheme="majorBidi" w:cs="Angsana New" w:hint="cs"/>
          <w:sz w:val="30"/>
          <w:szCs w:val="30"/>
          <w:cs/>
        </w:rPr>
        <w:t xml:space="preserve"> </w:t>
      </w:r>
      <w:r w:rsidR="00F90A4D">
        <w:rPr>
          <w:rFonts w:asciiTheme="majorBidi" w:eastAsia="Calibri" w:hAnsiTheme="majorBidi" w:cs="Angsana New"/>
          <w:sz w:val="30"/>
          <w:szCs w:val="30"/>
        </w:rPr>
        <w:t>5,014</w:t>
      </w:r>
      <w:r w:rsidRPr="00694EA3">
        <w:rPr>
          <w:rFonts w:asciiTheme="majorBidi" w:eastAsia="Calibri" w:hAnsiTheme="majorBidi" w:cs="Angsana New"/>
          <w:sz w:val="30"/>
          <w:szCs w:val="30"/>
          <w:cs/>
        </w:rPr>
        <w:t xml:space="preserve"> ล้านบาท และมีหลักทรัพย์ต่างประเทศเป็นหลักทรัพย์อ้างอิงซึ่งถือครองแทนลูกค้าเพียงพอที่จะรองรับภาระผูกพันดังกล่าว </w:t>
      </w:r>
      <w:r w:rsidR="004049D4" w:rsidRPr="00A446E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049D4" w:rsidRPr="00A446EB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4049D4" w:rsidRPr="00A446E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4049D4" w:rsidRPr="00A446EB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049D4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4049D4" w:rsidRPr="00A446E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049D4">
        <w:rPr>
          <w:rFonts w:asciiTheme="majorBidi" w:hAnsiTheme="majorBidi" w:cstheme="majorBidi"/>
          <w:i/>
          <w:iCs/>
          <w:sz w:val="30"/>
          <w:szCs w:val="30"/>
        </w:rPr>
        <w:t xml:space="preserve">2,218 </w:t>
      </w:r>
      <w:r w:rsidR="004049D4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4049D4" w:rsidRPr="00A446EB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4049D4" w:rsidRPr="00A446EB">
        <w:rPr>
          <w:rFonts w:ascii="Angsana New" w:eastAsia="Times New Roman" w:hAnsi="Angsana New" w:cs="Angsana New"/>
          <w:color w:val="000000"/>
          <w:sz w:val="28"/>
          <w:cs/>
          <w:lang w:eastAsia="zh-CN"/>
        </w:rPr>
        <w:t xml:space="preserve"> </w:t>
      </w:r>
      <w:r w:rsidRPr="00694EA3">
        <w:rPr>
          <w:rFonts w:asciiTheme="majorBidi" w:eastAsia="Calibri" w:hAnsiTheme="majorBidi" w:cs="Angsana New"/>
          <w:sz w:val="30"/>
          <w:szCs w:val="30"/>
          <w:cs/>
        </w:rPr>
        <w:t>รายการดังกล่าวไม่รวมอยู่ในงบฐานะการเงินรวม</w:t>
      </w:r>
    </w:p>
    <w:p w14:paraId="5D3CA405" w14:textId="77777777" w:rsidR="00694EA3" w:rsidRPr="00694EA3" w:rsidRDefault="00694EA3" w:rsidP="00694EA3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46B7AA4" w14:textId="57CEC955" w:rsidR="00AE04D1" w:rsidRDefault="00694EA3" w:rsidP="00694EA3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="Angsana New"/>
          <w:sz w:val="30"/>
          <w:szCs w:val="30"/>
        </w:rPr>
      </w:pPr>
      <w:r w:rsidRPr="00694EA3">
        <w:rPr>
          <w:rFonts w:asciiTheme="majorBidi" w:eastAsia="Calibri" w:hAnsiTheme="majorBidi" w:cs="Angsana New"/>
          <w:sz w:val="30"/>
          <w:szCs w:val="30"/>
          <w:cs/>
        </w:rPr>
        <w:t xml:space="preserve">สินทรัพย์ดิจิทัลมูลค่าจำนวน </w:t>
      </w:r>
      <w:r w:rsidR="00E550BF">
        <w:rPr>
          <w:rFonts w:asciiTheme="majorBidi" w:eastAsia="Calibri" w:hAnsiTheme="majorBidi" w:cs="Angsana New"/>
          <w:sz w:val="30"/>
          <w:szCs w:val="30"/>
        </w:rPr>
        <w:t>2,779</w:t>
      </w:r>
      <w:r w:rsidRPr="00694EA3">
        <w:rPr>
          <w:rFonts w:asciiTheme="majorBidi" w:eastAsia="Calibri" w:hAnsiTheme="majorBidi" w:cs="Angsana New"/>
          <w:sz w:val="30"/>
          <w:szCs w:val="30"/>
          <w:cs/>
        </w:rPr>
        <w:t xml:space="preserve"> ล้านบาท </w:t>
      </w:r>
      <w:r w:rsidR="00DA7287" w:rsidRPr="00235E63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(31 </w:t>
      </w:r>
      <w:r w:rsidR="00DA7287" w:rsidRPr="00235E63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DA7287" w:rsidRPr="00235E63">
        <w:rPr>
          <w:rFonts w:asciiTheme="majorBidi" w:eastAsia="Calibri" w:hAnsiTheme="majorBidi" w:cstheme="majorBidi"/>
          <w:i/>
          <w:iCs/>
          <w:sz w:val="30"/>
          <w:szCs w:val="30"/>
        </w:rPr>
        <w:t>256</w:t>
      </w:r>
      <w:r w:rsidR="00DA7287">
        <w:rPr>
          <w:rFonts w:asciiTheme="majorBidi" w:eastAsia="Calibri" w:hAnsiTheme="majorBidi" w:cstheme="majorBidi"/>
          <w:i/>
          <w:iCs/>
          <w:sz w:val="30"/>
          <w:szCs w:val="30"/>
        </w:rPr>
        <w:t>8</w:t>
      </w:r>
      <w:r w:rsidR="00DA7287" w:rsidRPr="00235E63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: 2</w:t>
      </w:r>
      <w:r w:rsidR="00DA7287">
        <w:rPr>
          <w:rFonts w:asciiTheme="majorBidi" w:eastAsia="Calibri" w:hAnsiTheme="majorBidi" w:cstheme="majorBidi"/>
          <w:i/>
          <w:iCs/>
          <w:sz w:val="30"/>
          <w:szCs w:val="30"/>
        </w:rPr>
        <w:t>,863</w:t>
      </w:r>
      <w:r w:rsidR="00DA7287" w:rsidRPr="00235E63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DA7287" w:rsidRPr="00235E6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ล้านบาท)</w:t>
      </w:r>
      <w:r w:rsidR="00DA7287" w:rsidRPr="00235E63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Pr="00694EA3">
        <w:rPr>
          <w:rFonts w:asciiTheme="majorBidi" w:eastAsia="Calibri" w:hAnsiTheme="majorBidi" w:cs="Angsana New"/>
          <w:sz w:val="30"/>
          <w:szCs w:val="30"/>
          <w:cs/>
        </w:rPr>
        <w:t xml:space="preserve">ของลูกค้าไม่รวมอยู่ในงบฐานะการเงินรวม ณ วันที่ </w:t>
      </w:r>
      <w:r w:rsidR="00DA7287">
        <w:rPr>
          <w:rFonts w:asciiTheme="majorBidi" w:eastAsia="Calibri" w:hAnsiTheme="majorBidi" w:cs="Angsana New"/>
          <w:sz w:val="30"/>
          <w:szCs w:val="30"/>
        </w:rPr>
        <w:t xml:space="preserve">30 </w:t>
      </w:r>
      <w:r w:rsidR="00DA7287">
        <w:rPr>
          <w:rFonts w:asciiTheme="majorBidi" w:eastAsia="Calibri" w:hAnsiTheme="majorBidi" w:cs="Angsana New" w:hint="cs"/>
          <w:sz w:val="30"/>
          <w:szCs w:val="30"/>
          <w:cs/>
        </w:rPr>
        <w:t xml:space="preserve">มิถุนายน </w:t>
      </w:r>
      <w:r w:rsidR="00DA7287">
        <w:rPr>
          <w:rFonts w:asciiTheme="majorBidi" w:eastAsia="Calibri" w:hAnsiTheme="majorBidi" w:cs="Angsana New"/>
          <w:sz w:val="30"/>
          <w:szCs w:val="30"/>
        </w:rPr>
        <w:t>2569</w:t>
      </w:r>
    </w:p>
    <w:p w14:paraId="58A90AF9" w14:textId="6F480C7E" w:rsidR="00557D15" w:rsidRDefault="00557D15">
      <w:pP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br w:type="page"/>
      </w:r>
    </w:p>
    <w:p w14:paraId="72AB3EED" w14:textId="2AFDC874" w:rsidR="00B01D78" w:rsidRPr="00D24497" w:rsidRDefault="00B01D78" w:rsidP="00A4318E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D2372C"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.2</w:t>
      </w:r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2E99F10D" w14:textId="77777777" w:rsidR="00B01D78" w:rsidRPr="000E7E3D" w:rsidRDefault="00B01D78" w:rsidP="00A4318E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62C14960" w14:textId="7EC7EB8E" w:rsidR="00B01D78" w:rsidRPr="00D24497" w:rsidRDefault="00B01D78" w:rsidP="00A4318E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มูลค่ายุติธรรมของ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เครื่องมือ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ทางการเงินที่ไม่ได้วัดมูลค่าด้วยมูลค่ายุติธรรมและสำหรับรายการซึ่งมีมูลค่ายุติธรรมแตกต่างจากราคาตามบัญชีอย่างมีสาระสำคัญ ณ วันที่ </w:t>
      </w:r>
      <w:r w:rsidR="00FE6F7A" w:rsidRPr="00D24497">
        <w:rPr>
          <w:rFonts w:asciiTheme="majorBidi" w:hAnsiTheme="majorBidi" w:cstheme="majorBidi"/>
          <w:color w:val="000000"/>
          <w:sz w:val="30"/>
          <w:szCs w:val="30"/>
        </w:rPr>
        <w:t>30</w:t>
      </w:r>
      <w:r w:rsidR="00C314DE" w:rsidRPr="00D2449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E6F7A" w:rsidRPr="00D24497">
        <w:rPr>
          <w:rFonts w:asciiTheme="majorBidi" w:hAnsiTheme="majorBidi" w:cstheme="majorBidi"/>
          <w:color w:val="000000"/>
          <w:sz w:val="30"/>
          <w:szCs w:val="30"/>
          <w:cs/>
        </w:rPr>
        <w:t>มิถุนายน</w:t>
      </w:r>
      <w:r w:rsidR="00CA23A5" w:rsidRPr="00D244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7C7FAF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9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</w:t>
      </w:r>
      <w:r w:rsidR="00BB6811"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วันที่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31 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ธันวาคม 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>256</w:t>
      </w:r>
      <w:r w:rsidR="007C7FAF"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8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 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มีดังนี้</w:t>
      </w:r>
    </w:p>
    <w:p w14:paraId="2C28D6EC" w14:textId="6B75D2C3" w:rsidR="00B01D78" w:rsidRPr="000E7E3D" w:rsidRDefault="00B01D78" w:rsidP="00A4318E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970F32" w:rsidRPr="00235E63" w14:paraId="23B7B006" w14:textId="77777777">
        <w:trPr>
          <w:cantSplit/>
        </w:trPr>
        <w:tc>
          <w:tcPr>
            <w:tcW w:w="2970" w:type="dxa"/>
            <w:hideMark/>
          </w:tcPr>
          <w:p w14:paraId="1F8254A4" w14:textId="77777777" w:rsidR="00970F32" w:rsidRPr="00235E63" w:rsidRDefault="00970F32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480" w:type="dxa"/>
            <w:gridSpan w:val="6"/>
          </w:tcPr>
          <w:p w14:paraId="65F5D9F6" w14:textId="77777777" w:rsidR="00970F32" w:rsidRPr="00235E63" w:rsidRDefault="00970F32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970F32" w:rsidRPr="00235E63" w14:paraId="1C093B80" w14:textId="77777777">
        <w:trPr>
          <w:cantSplit/>
        </w:trPr>
        <w:tc>
          <w:tcPr>
            <w:tcW w:w="2970" w:type="dxa"/>
          </w:tcPr>
          <w:p w14:paraId="58E8A11B" w14:textId="77777777" w:rsidR="00970F32" w:rsidRPr="00235E63" w:rsidRDefault="00970F32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3240" w:type="dxa"/>
            <w:gridSpan w:val="3"/>
          </w:tcPr>
          <w:p w14:paraId="6F797B39" w14:textId="4D337492" w:rsidR="00970F32" w:rsidRPr="00235E63" w:rsidRDefault="00970F3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2569</w:t>
            </w:r>
          </w:p>
        </w:tc>
        <w:tc>
          <w:tcPr>
            <w:tcW w:w="3240" w:type="dxa"/>
            <w:gridSpan w:val="3"/>
          </w:tcPr>
          <w:p w14:paraId="2279218F" w14:textId="77777777" w:rsidR="00970F32" w:rsidRPr="00235E63" w:rsidRDefault="00970F3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ธันวาคม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8</w:t>
            </w:r>
          </w:p>
        </w:tc>
      </w:tr>
      <w:tr w:rsidR="00970F32" w:rsidRPr="00235E63" w14:paraId="51B0FC50" w14:textId="77777777">
        <w:trPr>
          <w:cantSplit/>
        </w:trPr>
        <w:tc>
          <w:tcPr>
            <w:tcW w:w="2970" w:type="dxa"/>
          </w:tcPr>
          <w:p w14:paraId="293C5B18" w14:textId="77777777" w:rsidR="00970F32" w:rsidRPr="00235E63" w:rsidRDefault="00970F32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B7F6709" w14:textId="77777777" w:rsidR="00970F32" w:rsidRPr="00235E63" w:rsidRDefault="00970F3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080" w:type="dxa"/>
          </w:tcPr>
          <w:p w14:paraId="31A08A67" w14:textId="77777777" w:rsidR="00970F32" w:rsidRPr="00235E63" w:rsidRDefault="00970F32">
            <w:pPr>
              <w:suppressAutoHyphens/>
              <w:spacing w:after="0" w:line="240" w:lineRule="auto"/>
              <w:ind w:left="-157" w:right="-81" w:firstLine="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76EA6BDA" w14:textId="77777777" w:rsidR="00970F32" w:rsidRPr="00235E63" w:rsidRDefault="00970F32">
            <w:pPr>
              <w:suppressAutoHyphens/>
              <w:spacing w:after="0" w:line="240" w:lineRule="auto"/>
              <w:ind w:left="-75" w:right="-7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1A38939E" w14:textId="77777777" w:rsidR="00970F32" w:rsidRPr="00235E63" w:rsidRDefault="00970F3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080" w:type="dxa"/>
          </w:tcPr>
          <w:p w14:paraId="0783CCF9" w14:textId="77777777" w:rsidR="00970F32" w:rsidRPr="00235E63" w:rsidRDefault="00970F32">
            <w:pPr>
              <w:suppressAutoHyphens/>
              <w:spacing w:after="0" w:line="240" w:lineRule="auto"/>
              <w:ind w:left="-77" w:right="-8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665B2540" w14:textId="77777777" w:rsidR="00970F32" w:rsidRPr="00235E63" w:rsidRDefault="00970F32">
            <w:pPr>
              <w:suppressAutoHyphens/>
              <w:spacing w:after="0" w:line="240" w:lineRule="auto"/>
              <w:ind w:left="-82" w:right="-7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</w:tr>
      <w:tr w:rsidR="00970F32" w:rsidRPr="00235E63" w14:paraId="4FC1B12A" w14:textId="77777777">
        <w:trPr>
          <w:cantSplit/>
        </w:trPr>
        <w:tc>
          <w:tcPr>
            <w:tcW w:w="2970" w:type="dxa"/>
          </w:tcPr>
          <w:p w14:paraId="0DCC70C4" w14:textId="77777777" w:rsidR="00970F32" w:rsidRPr="00235E63" w:rsidRDefault="00970F32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70ED1A9" w14:textId="77777777" w:rsidR="00970F32" w:rsidRPr="00235E63" w:rsidRDefault="00970F32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080" w:type="dxa"/>
          </w:tcPr>
          <w:p w14:paraId="0E8E4505" w14:textId="77777777" w:rsidR="00970F32" w:rsidRPr="00235E63" w:rsidRDefault="00970F3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02FA97C7" w14:textId="77777777" w:rsidR="00970F32" w:rsidRPr="00235E63" w:rsidRDefault="00970F32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1080" w:type="dxa"/>
          </w:tcPr>
          <w:p w14:paraId="629D614B" w14:textId="77777777" w:rsidR="00970F32" w:rsidRPr="00235E63" w:rsidRDefault="00970F32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080" w:type="dxa"/>
          </w:tcPr>
          <w:p w14:paraId="4AAA5656" w14:textId="77777777" w:rsidR="00970F32" w:rsidRPr="00235E63" w:rsidRDefault="00970F3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03BEF4CB" w14:textId="77777777" w:rsidR="00970F32" w:rsidRPr="00235E63" w:rsidRDefault="00970F3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970F32" w:rsidRPr="00235E63" w14:paraId="00977032" w14:textId="77777777">
        <w:trPr>
          <w:cantSplit/>
        </w:trPr>
        <w:tc>
          <w:tcPr>
            <w:tcW w:w="2970" w:type="dxa"/>
          </w:tcPr>
          <w:p w14:paraId="54B6728C" w14:textId="77777777" w:rsidR="00970F32" w:rsidRPr="00235E63" w:rsidRDefault="00970F32">
            <w:pPr>
              <w:tabs>
                <w:tab w:val="decimal" w:pos="179"/>
              </w:tabs>
              <w:suppressAutoHyphens/>
              <w:spacing w:after="0" w:line="240" w:lineRule="auto"/>
              <w:ind w:firstLine="8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65539FA" w14:textId="77777777" w:rsidR="00970F32" w:rsidRPr="00235E63" w:rsidRDefault="00970F32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4320" w:type="dxa"/>
            <w:gridSpan w:val="4"/>
          </w:tcPr>
          <w:p w14:paraId="3E9E12D9" w14:textId="77777777" w:rsidR="00970F32" w:rsidRPr="00235E63" w:rsidRDefault="00970F32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(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)</w:t>
            </w:r>
          </w:p>
        </w:tc>
        <w:tc>
          <w:tcPr>
            <w:tcW w:w="1080" w:type="dxa"/>
          </w:tcPr>
          <w:p w14:paraId="5145DF61" w14:textId="77777777" w:rsidR="00970F32" w:rsidRPr="00235E63" w:rsidRDefault="00970F32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</w:tr>
      <w:tr w:rsidR="00970F32" w:rsidRPr="00235E63" w14:paraId="15BE529A" w14:textId="77777777">
        <w:trPr>
          <w:cantSplit/>
        </w:trPr>
        <w:tc>
          <w:tcPr>
            <w:tcW w:w="2970" w:type="dxa"/>
            <w:vAlign w:val="bottom"/>
          </w:tcPr>
          <w:p w14:paraId="4CB7ED7A" w14:textId="77777777" w:rsidR="00970F32" w:rsidRPr="00235E63" w:rsidRDefault="00970F32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471E4DD1" w14:textId="77777777" w:rsidR="00970F32" w:rsidRPr="00235E63" w:rsidRDefault="00970F32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080" w:type="dxa"/>
          </w:tcPr>
          <w:p w14:paraId="709C30D3" w14:textId="77777777" w:rsidR="00970F32" w:rsidRPr="00235E63" w:rsidRDefault="00970F32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330A100E" w14:textId="77777777" w:rsidR="00970F32" w:rsidRPr="00235E63" w:rsidRDefault="00970F32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2416B73D" w14:textId="77777777" w:rsidR="00970F32" w:rsidRPr="00235E63" w:rsidRDefault="00970F32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vAlign w:val="bottom"/>
          </w:tcPr>
          <w:p w14:paraId="168063F2" w14:textId="77777777" w:rsidR="00970F32" w:rsidRPr="00235E63" w:rsidRDefault="00970F32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56870B03" w14:textId="77777777" w:rsidR="00970F32" w:rsidRPr="00235E63" w:rsidRDefault="00970F32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2D1E5D" w:rsidRPr="00235E63" w14:paraId="51020228" w14:textId="77777777" w:rsidTr="002D1E5D">
        <w:trPr>
          <w:cantSplit/>
        </w:trPr>
        <w:tc>
          <w:tcPr>
            <w:tcW w:w="2970" w:type="dxa"/>
            <w:vAlign w:val="bottom"/>
          </w:tcPr>
          <w:p w14:paraId="41738F9F" w14:textId="77777777" w:rsidR="002D1E5D" w:rsidRPr="00235E63" w:rsidRDefault="002D1E5D" w:rsidP="002D1E5D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สินทรัพย์อนุพันธ์ (เพื่อป้องกัน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 xml:space="preserve">   ความเสี่ยงแบบพลวัต)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 xml:space="preserve">  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อัตราดอกเบี้ย</w:t>
            </w:r>
          </w:p>
        </w:tc>
        <w:tc>
          <w:tcPr>
            <w:tcW w:w="1080" w:type="dxa"/>
            <w:vAlign w:val="bottom"/>
          </w:tcPr>
          <w:p w14:paraId="0359C49A" w14:textId="77777777" w:rsidR="002D1E5D" w:rsidRPr="002D1E5D" w:rsidRDefault="002D1E5D" w:rsidP="002D1E5D">
            <w:pPr>
              <w:tabs>
                <w:tab w:val="decimal" w:pos="-83"/>
              </w:tabs>
              <w:spacing w:line="240" w:lineRule="atLeast"/>
              <w:ind w:right="-75"/>
              <w:jc w:val="right"/>
              <w:rPr>
                <w:rFonts w:asciiTheme="majorBidi" w:hAnsiTheme="majorBidi" w:cstheme="majorBidi"/>
                <w:sz w:val="28"/>
              </w:rPr>
            </w:pPr>
            <w:r w:rsidRPr="002D1E5D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</w:p>
          <w:p w14:paraId="50E8894B" w14:textId="25D7EF49" w:rsidR="002D1E5D" w:rsidRPr="002D1E5D" w:rsidRDefault="002D1E5D" w:rsidP="00432C8B">
            <w:pPr>
              <w:tabs>
                <w:tab w:val="decimal" w:pos="706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2D1E5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3E7EDD9" w14:textId="680384DB" w:rsidR="002D1E5D" w:rsidRPr="002D1E5D" w:rsidRDefault="002D1E5D" w:rsidP="002D1E5D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2D1E5D">
              <w:rPr>
                <w:rFonts w:asciiTheme="majorBidi" w:eastAsia="Times New Roman" w:hAnsiTheme="majorBidi" w:cstheme="majorBidi"/>
                <w:sz w:val="28"/>
                <w:lang w:bidi="ar-SA"/>
              </w:rPr>
              <w:t xml:space="preserve"> 1,581 </w:t>
            </w:r>
          </w:p>
        </w:tc>
        <w:tc>
          <w:tcPr>
            <w:tcW w:w="1080" w:type="dxa"/>
            <w:vAlign w:val="bottom"/>
          </w:tcPr>
          <w:p w14:paraId="6A0CAE62" w14:textId="77777777" w:rsidR="002D1E5D" w:rsidRPr="002D1E5D" w:rsidRDefault="002D1E5D" w:rsidP="002D1E5D">
            <w:pPr>
              <w:tabs>
                <w:tab w:val="decimal" w:pos="-83"/>
              </w:tabs>
              <w:spacing w:line="240" w:lineRule="atLeast"/>
              <w:ind w:right="-75"/>
              <w:jc w:val="right"/>
              <w:rPr>
                <w:rFonts w:asciiTheme="majorBidi" w:hAnsiTheme="majorBidi" w:cstheme="majorBidi"/>
                <w:sz w:val="28"/>
              </w:rPr>
            </w:pPr>
            <w:r w:rsidRPr="002D1E5D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</w:p>
          <w:p w14:paraId="4DF6A03C" w14:textId="038AC3DE" w:rsidR="002D1E5D" w:rsidRPr="002D1E5D" w:rsidRDefault="002D1E5D" w:rsidP="00432C8B">
            <w:pPr>
              <w:tabs>
                <w:tab w:val="decimal" w:pos="673"/>
              </w:tabs>
              <w:suppressAutoHyphens/>
              <w:spacing w:after="0" w:line="240" w:lineRule="auto"/>
              <w:ind w:right="27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2D1E5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96DF83D" w14:textId="77777777" w:rsidR="002D1E5D" w:rsidRPr="001B7687" w:rsidRDefault="002D1E5D" w:rsidP="002D1E5D">
            <w:pPr>
              <w:tabs>
                <w:tab w:val="decimal" w:pos="-83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</w:p>
          <w:p w14:paraId="5AD8F8DA" w14:textId="213CD372" w:rsidR="002D1E5D" w:rsidRPr="00235E63" w:rsidRDefault="002D1E5D" w:rsidP="002D1E5D">
            <w:pPr>
              <w:tabs>
                <w:tab w:val="decimal" w:pos="726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  <w:r w:rsidR="00A42A7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50CFA1FB" w14:textId="77777777" w:rsidR="002D1E5D" w:rsidRPr="00235E63" w:rsidRDefault="002D1E5D" w:rsidP="002D1E5D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bidi="ar-SA"/>
              </w:rPr>
              <w:t>2,022</w:t>
            </w:r>
          </w:p>
        </w:tc>
        <w:tc>
          <w:tcPr>
            <w:tcW w:w="1080" w:type="dxa"/>
            <w:vAlign w:val="bottom"/>
          </w:tcPr>
          <w:p w14:paraId="4885EB68" w14:textId="77777777" w:rsidR="002D1E5D" w:rsidRPr="001B7687" w:rsidRDefault="002D1E5D" w:rsidP="002D1E5D">
            <w:pPr>
              <w:tabs>
                <w:tab w:val="decimal" w:pos="-83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</w:p>
          <w:p w14:paraId="54A4CAB9" w14:textId="77777777" w:rsidR="002D1E5D" w:rsidRPr="00235E63" w:rsidRDefault="002D1E5D" w:rsidP="002D1E5D">
            <w:pPr>
              <w:tabs>
                <w:tab w:val="decimal" w:pos="693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D1E5D" w:rsidRPr="00235E63" w14:paraId="6556E2BB" w14:textId="77777777" w:rsidTr="002D1E5D">
        <w:trPr>
          <w:cantSplit/>
        </w:trPr>
        <w:tc>
          <w:tcPr>
            <w:tcW w:w="2970" w:type="dxa"/>
            <w:vAlign w:val="bottom"/>
            <w:hideMark/>
          </w:tcPr>
          <w:p w14:paraId="5519A866" w14:textId="77777777" w:rsidR="002D1E5D" w:rsidRPr="00235E63" w:rsidRDefault="002D1E5D" w:rsidP="002D1E5D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เงินลงทุนในตราสารหนี้ที่วัดมูลค่า</w:t>
            </w:r>
          </w:p>
          <w:p w14:paraId="545E3229" w14:textId="77777777" w:rsidR="002D1E5D" w:rsidRPr="00235E63" w:rsidRDefault="002D1E5D" w:rsidP="002D1E5D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ราคาทุนตัดจำหน่าย</w:t>
            </w:r>
          </w:p>
        </w:tc>
        <w:tc>
          <w:tcPr>
            <w:tcW w:w="1080" w:type="dxa"/>
            <w:vAlign w:val="bottom"/>
          </w:tcPr>
          <w:p w14:paraId="3CB73852" w14:textId="7D88BC17" w:rsidR="002D1E5D" w:rsidRPr="002D1E5D" w:rsidRDefault="002D1E5D" w:rsidP="002D1E5D">
            <w:pPr>
              <w:tabs>
                <w:tab w:val="decimal" w:pos="1255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D1E5D">
              <w:rPr>
                <w:rFonts w:asciiTheme="majorBidi" w:eastAsia="Times New Roman" w:hAnsiTheme="majorBidi" w:cstheme="majorBidi"/>
                <w:sz w:val="28"/>
              </w:rPr>
              <w:t xml:space="preserve"> 192,601 </w:t>
            </w:r>
          </w:p>
        </w:tc>
        <w:tc>
          <w:tcPr>
            <w:tcW w:w="1080" w:type="dxa"/>
            <w:vAlign w:val="bottom"/>
          </w:tcPr>
          <w:p w14:paraId="5BF86B11" w14:textId="01A4B126" w:rsidR="002D1E5D" w:rsidRPr="002D1E5D" w:rsidRDefault="002D1E5D" w:rsidP="002D1E5D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D1E5D">
              <w:rPr>
                <w:rFonts w:asciiTheme="majorBidi" w:eastAsia="Times New Roman" w:hAnsiTheme="majorBidi" w:cstheme="majorBidi"/>
                <w:sz w:val="28"/>
                <w:lang w:bidi="ar-SA"/>
              </w:rPr>
              <w:t xml:space="preserve"> 197,869 </w:t>
            </w:r>
          </w:p>
        </w:tc>
        <w:tc>
          <w:tcPr>
            <w:tcW w:w="1080" w:type="dxa"/>
            <w:vAlign w:val="bottom"/>
          </w:tcPr>
          <w:p w14:paraId="64305DBD" w14:textId="262CBCC6" w:rsidR="002D1E5D" w:rsidRPr="002D1E5D" w:rsidRDefault="002D1E5D" w:rsidP="002D1E5D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2D1E5D">
              <w:rPr>
                <w:rFonts w:asciiTheme="majorBidi" w:eastAsia="Times New Roman" w:hAnsiTheme="majorBidi" w:cstheme="majorBidi"/>
                <w:sz w:val="28"/>
              </w:rPr>
              <w:t xml:space="preserve"> 6 </w:t>
            </w:r>
          </w:p>
        </w:tc>
        <w:tc>
          <w:tcPr>
            <w:tcW w:w="1080" w:type="dxa"/>
            <w:vAlign w:val="bottom"/>
          </w:tcPr>
          <w:p w14:paraId="2E891173" w14:textId="77777777" w:rsidR="002D1E5D" w:rsidRPr="00235E63" w:rsidRDefault="002D1E5D" w:rsidP="002D1E5D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</w:rPr>
              <w:t>227,739</w:t>
            </w:r>
          </w:p>
        </w:tc>
        <w:tc>
          <w:tcPr>
            <w:tcW w:w="1080" w:type="dxa"/>
            <w:vAlign w:val="bottom"/>
          </w:tcPr>
          <w:p w14:paraId="5B6F30EF" w14:textId="77777777" w:rsidR="002D1E5D" w:rsidRPr="00235E63" w:rsidRDefault="002D1E5D" w:rsidP="002D1E5D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  <w:lang w:bidi="ar-SA"/>
              </w:rPr>
              <w:t>236,336</w:t>
            </w:r>
          </w:p>
        </w:tc>
        <w:tc>
          <w:tcPr>
            <w:tcW w:w="1080" w:type="dxa"/>
            <w:vAlign w:val="bottom"/>
          </w:tcPr>
          <w:p w14:paraId="53B51797" w14:textId="77777777" w:rsidR="002D1E5D" w:rsidRPr="00235E63" w:rsidRDefault="002D1E5D" w:rsidP="002D1E5D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1B7687">
              <w:rPr>
                <w:rFonts w:asciiTheme="majorBidi" w:eastAsia="Times New Roman" w:hAnsiTheme="majorBidi" w:cstheme="majorBidi"/>
                <w:sz w:val="28"/>
              </w:rPr>
              <w:t>80</w:t>
            </w:r>
          </w:p>
        </w:tc>
      </w:tr>
      <w:tr w:rsidR="002D1E5D" w:rsidRPr="00235E63" w14:paraId="55FB8A31" w14:textId="77777777" w:rsidTr="002D1E5D">
        <w:trPr>
          <w:cantSplit/>
        </w:trPr>
        <w:tc>
          <w:tcPr>
            <w:tcW w:w="2970" w:type="dxa"/>
            <w:vAlign w:val="bottom"/>
          </w:tcPr>
          <w:p w14:paraId="514508D5" w14:textId="77777777" w:rsidR="002D1E5D" w:rsidRPr="00235E63" w:rsidRDefault="002D1E5D" w:rsidP="002D1E5D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6070B89B" w14:textId="77777777" w:rsidR="002D1E5D" w:rsidRPr="002D1E5D" w:rsidRDefault="002D1E5D" w:rsidP="002D1E5D">
            <w:pPr>
              <w:tabs>
                <w:tab w:val="decimal" w:pos="1255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F66FB5B" w14:textId="77777777" w:rsidR="002D1E5D" w:rsidRPr="002D1E5D" w:rsidRDefault="002D1E5D" w:rsidP="002D1E5D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jc w:val="right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0CC5C53A" w14:textId="77777777" w:rsidR="002D1E5D" w:rsidRPr="002D1E5D" w:rsidRDefault="002D1E5D" w:rsidP="002D1E5D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A2BFC84" w14:textId="77777777" w:rsidR="002D1E5D" w:rsidRPr="001B7687" w:rsidRDefault="002D1E5D" w:rsidP="002D1E5D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4832182" w14:textId="77777777" w:rsidR="002D1E5D" w:rsidRPr="001B7687" w:rsidRDefault="002D1E5D" w:rsidP="002D1E5D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5A92BA0" w14:textId="77777777" w:rsidR="002D1E5D" w:rsidRPr="001B7687" w:rsidRDefault="002D1E5D" w:rsidP="002D1E5D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2D1E5D" w:rsidRPr="00235E63" w14:paraId="0B8BBF3F" w14:textId="77777777" w:rsidTr="002D1E5D">
        <w:trPr>
          <w:cantSplit/>
        </w:trPr>
        <w:tc>
          <w:tcPr>
            <w:tcW w:w="2970" w:type="dxa"/>
            <w:vAlign w:val="bottom"/>
          </w:tcPr>
          <w:p w14:paraId="2DF15750" w14:textId="77777777" w:rsidR="002D1E5D" w:rsidRPr="00235E63" w:rsidRDefault="002D1E5D" w:rsidP="002D1E5D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หนี้สิน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1EAF65EA" w14:textId="77777777" w:rsidR="002D1E5D" w:rsidRPr="002D1E5D" w:rsidRDefault="002D1E5D" w:rsidP="002D1E5D">
            <w:pPr>
              <w:tabs>
                <w:tab w:val="decimal" w:pos="1255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9E59148" w14:textId="77777777" w:rsidR="002D1E5D" w:rsidRPr="002D1E5D" w:rsidRDefault="002D1E5D" w:rsidP="002D1E5D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jc w:val="right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070357BE" w14:textId="77777777" w:rsidR="002D1E5D" w:rsidRPr="002D1E5D" w:rsidRDefault="002D1E5D" w:rsidP="002D1E5D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649CCAC" w14:textId="77777777" w:rsidR="002D1E5D" w:rsidRPr="001B7687" w:rsidRDefault="002D1E5D" w:rsidP="002D1E5D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83DA23F" w14:textId="77777777" w:rsidR="002D1E5D" w:rsidRPr="001B7687" w:rsidRDefault="002D1E5D" w:rsidP="002D1E5D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</w:tcPr>
          <w:p w14:paraId="6F863AD4" w14:textId="77777777" w:rsidR="002D1E5D" w:rsidRPr="001B7687" w:rsidRDefault="002D1E5D" w:rsidP="002D1E5D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2D1E5D" w:rsidRPr="00235E63" w14:paraId="5873A1D4" w14:textId="77777777" w:rsidTr="002D1E5D">
        <w:trPr>
          <w:cantSplit/>
        </w:trPr>
        <w:tc>
          <w:tcPr>
            <w:tcW w:w="2970" w:type="dxa"/>
            <w:vAlign w:val="bottom"/>
          </w:tcPr>
          <w:p w14:paraId="0B347A7A" w14:textId="77777777" w:rsidR="002D1E5D" w:rsidRPr="00235E63" w:rsidRDefault="002D1E5D" w:rsidP="002D1E5D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หนี้สิน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อนุพันธ์ (เพื่อป้องกัน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 xml:space="preserve">   ความเสี่ยงแบบพลวัต)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 xml:space="preserve">  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อัตราดอกเบี้ย</w:t>
            </w:r>
          </w:p>
        </w:tc>
        <w:tc>
          <w:tcPr>
            <w:tcW w:w="1080" w:type="dxa"/>
            <w:vAlign w:val="bottom"/>
          </w:tcPr>
          <w:p w14:paraId="1D52B3BA" w14:textId="77777777" w:rsidR="002D1E5D" w:rsidRPr="002D1E5D" w:rsidRDefault="002D1E5D" w:rsidP="002D1E5D">
            <w:pPr>
              <w:tabs>
                <w:tab w:val="decimal" w:pos="-83"/>
              </w:tabs>
              <w:spacing w:line="240" w:lineRule="atLeast"/>
              <w:ind w:right="-75"/>
              <w:jc w:val="right"/>
              <w:rPr>
                <w:rFonts w:asciiTheme="majorBidi" w:hAnsiTheme="majorBidi" w:cstheme="majorBidi"/>
                <w:sz w:val="28"/>
              </w:rPr>
            </w:pPr>
            <w:r w:rsidRPr="002D1E5D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</w:p>
          <w:p w14:paraId="221658B4" w14:textId="08C5A39A" w:rsidR="002D1E5D" w:rsidRPr="002D1E5D" w:rsidRDefault="002D1E5D" w:rsidP="00432C8B">
            <w:pPr>
              <w:tabs>
                <w:tab w:val="decimal" w:pos="726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</w:rPr>
            </w:pPr>
            <w:r w:rsidRPr="002D1E5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1220F8B" w14:textId="77777777" w:rsidR="002D1E5D" w:rsidRPr="002D1E5D" w:rsidRDefault="002D1E5D" w:rsidP="002D1E5D">
            <w:pPr>
              <w:tabs>
                <w:tab w:val="decimal" w:pos="-83"/>
              </w:tabs>
              <w:spacing w:line="240" w:lineRule="atLeast"/>
              <w:ind w:right="-75"/>
              <w:jc w:val="right"/>
              <w:rPr>
                <w:rFonts w:asciiTheme="majorBidi" w:hAnsiTheme="majorBidi" w:cstheme="majorBidi"/>
                <w:sz w:val="28"/>
              </w:rPr>
            </w:pPr>
            <w:r w:rsidRPr="002D1E5D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</w:p>
          <w:p w14:paraId="4E55A59D" w14:textId="32BB195B" w:rsidR="002D1E5D" w:rsidRPr="002D1E5D" w:rsidRDefault="002D1E5D" w:rsidP="002D1E5D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jc w:val="right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2D1E5D">
              <w:rPr>
                <w:rFonts w:asciiTheme="majorBidi" w:hAnsiTheme="majorBidi" w:cstheme="majorBidi"/>
                <w:sz w:val="28"/>
              </w:rPr>
              <w:t xml:space="preserve"> 235 </w:t>
            </w:r>
          </w:p>
        </w:tc>
        <w:tc>
          <w:tcPr>
            <w:tcW w:w="1080" w:type="dxa"/>
            <w:vAlign w:val="bottom"/>
          </w:tcPr>
          <w:p w14:paraId="4EC88FB0" w14:textId="77777777" w:rsidR="002D1E5D" w:rsidRPr="002D1E5D" w:rsidRDefault="002D1E5D" w:rsidP="002D1E5D">
            <w:pPr>
              <w:tabs>
                <w:tab w:val="decimal" w:pos="-83"/>
              </w:tabs>
              <w:spacing w:line="240" w:lineRule="atLeast"/>
              <w:ind w:right="-75"/>
              <w:jc w:val="right"/>
              <w:rPr>
                <w:rFonts w:asciiTheme="majorBidi" w:hAnsiTheme="majorBidi" w:cstheme="majorBidi"/>
                <w:sz w:val="28"/>
              </w:rPr>
            </w:pPr>
            <w:r w:rsidRPr="002D1E5D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</w:p>
          <w:p w14:paraId="382D0816" w14:textId="7F3D2A0A" w:rsidR="002D1E5D" w:rsidRPr="002D1E5D" w:rsidRDefault="002D1E5D" w:rsidP="00432C8B">
            <w:pPr>
              <w:tabs>
                <w:tab w:val="decimal" w:pos="673"/>
              </w:tabs>
              <w:suppressAutoHyphens/>
              <w:spacing w:after="0" w:line="240" w:lineRule="auto"/>
              <w:ind w:right="27"/>
              <w:rPr>
                <w:rFonts w:asciiTheme="majorBidi" w:eastAsia="Times New Roman" w:hAnsiTheme="majorBidi" w:cstheme="majorBidi"/>
                <w:sz w:val="28"/>
              </w:rPr>
            </w:pPr>
            <w:r w:rsidRPr="002D1E5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29C05F7" w14:textId="77777777" w:rsidR="002D1E5D" w:rsidRPr="001B7687" w:rsidRDefault="002D1E5D" w:rsidP="002D1E5D">
            <w:pPr>
              <w:tabs>
                <w:tab w:val="decimal" w:pos="-83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  <w:cs/>
              </w:rPr>
            </w:pPr>
            <w:r w:rsidRPr="001B7687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</w:p>
          <w:p w14:paraId="269DA3A2" w14:textId="17071819" w:rsidR="002D1E5D" w:rsidRPr="001B7687" w:rsidRDefault="002D1E5D" w:rsidP="002D1E5D">
            <w:pPr>
              <w:tabs>
                <w:tab w:val="decimal" w:pos="726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  <w:r w:rsidR="00A42A71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89B3B99" w14:textId="77777777" w:rsidR="002D1E5D" w:rsidRPr="001B7687" w:rsidRDefault="002D1E5D" w:rsidP="002D1E5D">
            <w:pPr>
              <w:tabs>
                <w:tab w:val="decimal" w:pos="-83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</w:p>
          <w:p w14:paraId="464A0378" w14:textId="77777777" w:rsidR="002D1E5D" w:rsidRPr="001B7687" w:rsidRDefault="002D1E5D" w:rsidP="002D1E5D">
            <w:pPr>
              <w:tabs>
                <w:tab w:val="decimal" w:pos="726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073F6DA" w14:textId="77777777" w:rsidR="002D1E5D" w:rsidRPr="001B7687" w:rsidRDefault="002D1E5D" w:rsidP="002D1E5D">
            <w:pPr>
              <w:tabs>
                <w:tab w:val="decimal" w:pos="-83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</w:p>
          <w:p w14:paraId="1BD1BE06" w14:textId="77777777" w:rsidR="002D1E5D" w:rsidRPr="001B7687" w:rsidRDefault="002D1E5D" w:rsidP="002D1E5D">
            <w:pPr>
              <w:tabs>
                <w:tab w:val="decimal" w:pos="726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</w:rPr>
            </w:pPr>
            <w:r w:rsidRPr="001B768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6BE97B16" w14:textId="77777777" w:rsidR="004B4F25" w:rsidRPr="000E7E3D" w:rsidRDefault="004B4F25" w:rsidP="00A4318E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74D1F6A2" w14:textId="6E408AA5" w:rsidR="0019799A" w:rsidRDefault="00E935BB" w:rsidP="00C12851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วิธีการและสมมติฐานที่ใช้เป็นไปตามที่เปิดเผยในงบการเงินสำหรับปีสิ้นสุดวันที่ 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ธันวาคม 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A3292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8</w:t>
      </w:r>
    </w:p>
    <w:p w14:paraId="1DA1F4C4" w14:textId="3D13C2AB" w:rsidR="00A32927" w:rsidRDefault="00A32927">
      <w:pPr>
        <w:rPr>
          <w:rFonts w:asciiTheme="majorBidi" w:eastAsia="Times New Roman" w:hAnsiTheme="majorBidi" w:cstheme="majorBidi"/>
          <w:color w:val="000000"/>
          <w:sz w:val="24"/>
          <w:szCs w:val="24"/>
          <w:lang w:val="x-none" w:eastAsia="zh-CN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  <w:lang w:val="x-none" w:eastAsia="zh-CN"/>
        </w:rPr>
        <w:br w:type="page"/>
      </w:r>
    </w:p>
    <w:p w14:paraId="1BF66DEE" w14:textId="7B232B6F" w:rsidR="00040632" w:rsidRPr="00D24497" w:rsidRDefault="007F50FA" w:rsidP="00B63F55">
      <w:pPr>
        <w:pStyle w:val="Heading1"/>
        <w:numPr>
          <w:ilvl w:val="0"/>
          <w:numId w:val="0"/>
        </w:numPr>
        <w:spacing w:line="240" w:lineRule="auto"/>
        <w:ind w:left="540" w:hanging="540"/>
        <w:rPr>
          <w:rFonts w:asciiTheme="majorBidi" w:hAnsiTheme="majorBidi" w:cstheme="majorBidi"/>
        </w:rPr>
      </w:pPr>
      <w:bookmarkStart w:id="36" w:name="nfs11"/>
      <w:bookmarkStart w:id="37" w:name="_12_เงินปันผล"/>
      <w:bookmarkStart w:id="38" w:name="_Toc141724701"/>
      <w:bookmarkStart w:id="39" w:name="_Toc237253036"/>
      <w:bookmarkEnd w:id="36"/>
      <w:bookmarkEnd w:id="37"/>
      <w:r w:rsidRPr="00D24497">
        <w:rPr>
          <w:rFonts w:asciiTheme="majorBidi" w:hAnsiTheme="majorBidi" w:cstheme="majorBidi"/>
          <w:cs/>
        </w:rPr>
        <w:t>12</w:t>
      </w:r>
      <w:r w:rsidRPr="00D24497">
        <w:rPr>
          <w:rFonts w:asciiTheme="majorBidi" w:hAnsiTheme="majorBidi" w:cstheme="majorBidi"/>
          <w:cs/>
        </w:rPr>
        <w:tab/>
      </w:r>
      <w:r w:rsidR="00E70DE3" w:rsidRPr="00D24497">
        <w:rPr>
          <w:rFonts w:asciiTheme="majorBidi" w:hAnsiTheme="majorBidi" w:cstheme="majorBidi"/>
          <w:cs/>
        </w:rPr>
        <w:t>เงินปันผล</w:t>
      </w:r>
      <w:bookmarkEnd w:id="38"/>
      <w:bookmarkEnd w:id="39"/>
    </w:p>
    <w:p w14:paraId="2852F5F2" w14:textId="77777777" w:rsidR="00767D4E" w:rsidRPr="000E7E3D" w:rsidRDefault="00767D4E" w:rsidP="003552D5">
      <w:pPr>
        <w:suppressAutoHyphens/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val="x-none" w:eastAsia="zh-CN"/>
        </w:rPr>
      </w:pPr>
    </w:p>
    <w:p w14:paraId="7EE967E0" w14:textId="5D8DE9E6" w:rsidR="003552D5" w:rsidRPr="00D24497" w:rsidRDefault="003552D5" w:rsidP="003552D5">
      <w:pPr>
        <w:suppressAutoHyphens/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เงินปันผลที่บริษัทจ่ายให้ผู้ถือหุ้นมีดังนี้</w:t>
      </w:r>
    </w:p>
    <w:p w14:paraId="5B42E6FF" w14:textId="77777777" w:rsidR="003552D5" w:rsidRPr="000E7E3D" w:rsidRDefault="003552D5" w:rsidP="003552D5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tbl>
      <w:tblPr>
        <w:tblW w:w="9332" w:type="dxa"/>
        <w:tblInd w:w="461" w:type="dxa"/>
        <w:tblLook w:val="04A0" w:firstRow="1" w:lastRow="0" w:firstColumn="1" w:lastColumn="0" w:noHBand="0" w:noVBand="1"/>
      </w:tblPr>
      <w:tblGrid>
        <w:gridCol w:w="2959"/>
        <w:gridCol w:w="1530"/>
        <w:gridCol w:w="1710"/>
        <w:gridCol w:w="1440"/>
        <w:gridCol w:w="270"/>
        <w:gridCol w:w="1423"/>
      </w:tblGrid>
      <w:tr w:rsidR="00163078" w:rsidRPr="00D24497" w14:paraId="09D2C7DA" w14:textId="77777777" w:rsidTr="000E7E3D">
        <w:tc>
          <w:tcPr>
            <w:tcW w:w="2959" w:type="dxa"/>
          </w:tcPr>
          <w:p w14:paraId="30A4B0C2" w14:textId="77777777" w:rsidR="00163078" w:rsidRPr="00D24497" w:rsidRDefault="0016307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391DE070" w14:textId="77777777" w:rsidR="00163078" w:rsidRPr="00D24497" w:rsidRDefault="0016307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4A37F9FC" w14:textId="77777777" w:rsidR="00163078" w:rsidRPr="00D24497" w:rsidRDefault="00163078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กำหนดจ่าย</w:t>
            </w:r>
          </w:p>
          <w:p w14:paraId="607E1575" w14:textId="77777777" w:rsidR="00163078" w:rsidRPr="00D24497" w:rsidRDefault="0016307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เงินปันผล</w:t>
            </w:r>
          </w:p>
        </w:tc>
        <w:tc>
          <w:tcPr>
            <w:tcW w:w="1440" w:type="dxa"/>
            <w:vAlign w:val="bottom"/>
          </w:tcPr>
          <w:p w14:paraId="600A0C55" w14:textId="77777777" w:rsidR="00163078" w:rsidRPr="00D24497" w:rsidRDefault="00163078">
            <w:pPr>
              <w:spacing w:after="0"/>
              <w:ind w:left="-83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อัตราเงินปันผล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br/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ต่อหุ้น</w:t>
            </w:r>
          </w:p>
        </w:tc>
        <w:tc>
          <w:tcPr>
            <w:tcW w:w="270" w:type="dxa"/>
          </w:tcPr>
          <w:p w14:paraId="2B98E33F" w14:textId="77777777" w:rsidR="00163078" w:rsidRPr="00D24497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7C88091E" w14:textId="72EDE5E1" w:rsidR="00163078" w:rsidRPr="00D24497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จำนวนเงิน</w:t>
            </w:r>
          </w:p>
        </w:tc>
      </w:tr>
      <w:tr w:rsidR="00163078" w:rsidRPr="00D24497" w14:paraId="502591B6" w14:textId="77777777" w:rsidTr="000E7E3D">
        <w:tc>
          <w:tcPr>
            <w:tcW w:w="2959" w:type="dxa"/>
          </w:tcPr>
          <w:p w14:paraId="7649A4B9" w14:textId="77777777" w:rsidR="00163078" w:rsidRPr="00D24497" w:rsidRDefault="00163078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024145B2" w14:textId="77777777" w:rsidR="00163078" w:rsidRPr="00D24497" w:rsidRDefault="00163078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1D1B7424" w14:textId="77777777" w:rsidR="00163078" w:rsidRPr="00D24497" w:rsidRDefault="00163078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41433E94" w14:textId="77777777" w:rsidR="00163078" w:rsidRPr="00D24497" w:rsidRDefault="0016307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(บาท)</w:t>
            </w:r>
          </w:p>
        </w:tc>
        <w:tc>
          <w:tcPr>
            <w:tcW w:w="270" w:type="dxa"/>
          </w:tcPr>
          <w:p w14:paraId="780FD29C" w14:textId="77777777" w:rsidR="00163078" w:rsidRPr="00D24497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423" w:type="dxa"/>
          </w:tcPr>
          <w:p w14:paraId="4BC498C5" w14:textId="6467AAC9" w:rsidR="00163078" w:rsidRPr="00D24497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163078" w:rsidRPr="00D24497" w14:paraId="0965258A" w14:textId="77777777" w:rsidTr="000E7E3D">
        <w:tc>
          <w:tcPr>
            <w:tcW w:w="2959" w:type="dxa"/>
            <w:vAlign w:val="bottom"/>
          </w:tcPr>
          <w:p w14:paraId="4C53CC48" w14:textId="171D602E" w:rsidR="00163078" w:rsidRPr="00D24497" w:rsidRDefault="00163078">
            <w:pPr>
              <w:spacing w:after="0"/>
              <w:ind w:right="-146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ปี</w:t>
            </w: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 xml:space="preserve"> 256</w:t>
            </w:r>
            <w:r w:rsidR="002431EC"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1530" w:type="dxa"/>
            <w:vAlign w:val="bottom"/>
          </w:tcPr>
          <w:p w14:paraId="45D0C5D7" w14:textId="77777777" w:rsidR="00163078" w:rsidRPr="00D24497" w:rsidRDefault="00163078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7542A138" w14:textId="77777777" w:rsidR="00163078" w:rsidRPr="00D24497" w:rsidRDefault="00163078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182FD290" w14:textId="77777777" w:rsidR="00163078" w:rsidRPr="00D24497" w:rsidRDefault="0016307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64B7A53" w14:textId="77777777" w:rsidR="00163078" w:rsidRPr="00D24497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23" w:type="dxa"/>
            <w:vAlign w:val="bottom"/>
          </w:tcPr>
          <w:p w14:paraId="7DADA378" w14:textId="614DF20B" w:rsidR="00163078" w:rsidRPr="00D24497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F51B31" w:rsidRPr="00D24497" w14:paraId="3B6A68A4" w14:textId="77777777" w:rsidTr="000E7E3D">
        <w:tc>
          <w:tcPr>
            <w:tcW w:w="2959" w:type="dxa"/>
            <w:vAlign w:val="bottom"/>
          </w:tcPr>
          <w:p w14:paraId="085DC4D3" w14:textId="3C4DA26E" w:rsidR="00F51B31" w:rsidRPr="00D24497" w:rsidRDefault="00F51B31" w:rsidP="00F51B31">
            <w:pPr>
              <w:spacing w:after="0"/>
              <w:ind w:right="-14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เงินปันผลประจำปี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1530" w:type="dxa"/>
            <w:vAlign w:val="bottom"/>
          </w:tcPr>
          <w:p w14:paraId="10549425" w14:textId="291627FD" w:rsidR="00F51B31" w:rsidRPr="00D24497" w:rsidRDefault="00F51B31" w:rsidP="00F51B31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8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10" w:type="dxa"/>
            <w:vAlign w:val="bottom"/>
          </w:tcPr>
          <w:p w14:paraId="17C3F97B" w14:textId="5208EA2E" w:rsidR="00F51B31" w:rsidRPr="00D24497" w:rsidRDefault="00F51B31" w:rsidP="00F51B31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7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469356" w14:textId="3B0CB550" w:rsidR="00F51B31" w:rsidRPr="00D24497" w:rsidRDefault="00F51B31" w:rsidP="00F51B31">
            <w:pPr>
              <w:spacing w:after="0"/>
              <w:ind w:right="-47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9.28</w:t>
            </w:r>
          </w:p>
        </w:tc>
        <w:tc>
          <w:tcPr>
            <w:tcW w:w="270" w:type="dxa"/>
          </w:tcPr>
          <w:p w14:paraId="0373E598" w14:textId="77777777" w:rsidR="00F51B31" w:rsidRPr="00D24497" w:rsidRDefault="00F51B31" w:rsidP="00F51B31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328F382A" w14:textId="7194864A" w:rsidR="00F51B31" w:rsidRPr="00D24497" w:rsidRDefault="00F51B31" w:rsidP="00F51B31">
            <w:pPr>
              <w:spacing w:after="0"/>
              <w:ind w:left="-96" w:right="-39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31,247</w:t>
            </w:r>
          </w:p>
        </w:tc>
      </w:tr>
      <w:tr w:rsidR="00F51B31" w:rsidRPr="00D24497" w14:paraId="51DF877D" w14:textId="77777777" w:rsidTr="000E7E3D">
        <w:tc>
          <w:tcPr>
            <w:tcW w:w="2959" w:type="dxa"/>
            <w:vAlign w:val="bottom"/>
          </w:tcPr>
          <w:p w14:paraId="6116DF68" w14:textId="19741B38" w:rsidR="00F51B31" w:rsidRPr="00D24497" w:rsidRDefault="00F51B31" w:rsidP="00F51B31">
            <w:pPr>
              <w:spacing w:after="0"/>
              <w:ind w:right="-14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530" w:type="dxa"/>
            <w:vAlign w:val="bottom"/>
          </w:tcPr>
          <w:p w14:paraId="45858BCC" w14:textId="77777777" w:rsidR="00F51B31" w:rsidRPr="00D24497" w:rsidRDefault="00F51B31" w:rsidP="00F51B31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2F50E3FB" w14:textId="77777777" w:rsidR="00F51B31" w:rsidRPr="00D24497" w:rsidRDefault="00F51B31" w:rsidP="00F51B31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6E9FA" w14:textId="69F0C8FB" w:rsidR="00F51B31" w:rsidRPr="00D24497" w:rsidRDefault="00F51B31" w:rsidP="00F51B31">
            <w:pPr>
              <w:spacing w:after="0"/>
              <w:ind w:right="-47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9.28</w:t>
            </w:r>
          </w:p>
        </w:tc>
        <w:tc>
          <w:tcPr>
            <w:tcW w:w="270" w:type="dxa"/>
          </w:tcPr>
          <w:p w14:paraId="2D4CAFBD" w14:textId="77777777" w:rsidR="00F51B31" w:rsidRPr="00D24497" w:rsidRDefault="00F51B31" w:rsidP="00F51B31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AF4D6" w14:textId="555B2803" w:rsidR="00F51B31" w:rsidRPr="00D24497" w:rsidRDefault="00F51B31" w:rsidP="00F51B31">
            <w:pPr>
              <w:spacing w:after="0"/>
              <w:ind w:left="-96" w:right="-39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31,247</w:t>
            </w:r>
          </w:p>
        </w:tc>
      </w:tr>
      <w:tr w:rsidR="00624A74" w:rsidRPr="000E7E3D" w14:paraId="4D6E541A" w14:textId="77777777" w:rsidTr="000E7E3D">
        <w:tc>
          <w:tcPr>
            <w:tcW w:w="2959" w:type="dxa"/>
            <w:vAlign w:val="bottom"/>
          </w:tcPr>
          <w:p w14:paraId="5F7B6079" w14:textId="77777777" w:rsidR="00624A74" w:rsidRPr="000E7E3D" w:rsidRDefault="00624A74" w:rsidP="00026B22">
            <w:pPr>
              <w:spacing w:after="0"/>
              <w:ind w:right="-146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530" w:type="dxa"/>
            <w:vAlign w:val="bottom"/>
          </w:tcPr>
          <w:p w14:paraId="1B30FBA5" w14:textId="77777777" w:rsidR="00624A74" w:rsidRPr="000E7E3D" w:rsidRDefault="00624A74" w:rsidP="00026B22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1710" w:type="dxa"/>
            <w:vAlign w:val="bottom"/>
          </w:tcPr>
          <w:p w14:paraId="41329BD1" w14:textId="77777777" w:rsidR="00624A74" w:rsidRPr="000E7E3D" w:rsidRDefault="00624A74" w:rsidP="00026B22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D908794" w14:textId="77777777" w:rsidR="00624A74" w:rsidRPr="000E7E3D" w:rsidRDefault="00624A74" w:rsidP="00026B22">
            <w:pPr>
              <w:spacing w:after="0"/>
              <w:ind w:right="-47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CAE0CC3" w14:textId="77777777" w:rsidR="00624A74" w:rsidRPr="000E7E3D" w:rsidRDefault="00624A74" w:rsidP="00026B22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423" w:type="dxa"/>
            <w:tcBorders>
              <w:top w:val="double" w:sz="4" w:space="0" w:color="auto"/>
            </w:tcBorders>
          </w:tcPr>
          <w:p w14:paraId="7C2C6011" w14:textId="77777777" w:rsidR="00624A74" w:rsidRPr="000E7E3D" w:rsidRDefault="00624A74" w:rsidP="00026B22">
            <w:pPr>
              <w:spacing w:after="0"/>
              <w:ind w:left="-96" w:right="-39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431EC" w:rsidRPr="00D24497" w14:paraId="0CC0BD81" w14:textId="77777777" w:rsidTr="000E7E3D">
        <w:tc>
          <w:tcPr>
            <w:tcW w:w="2959" w:type="dxa"/>
            <w:vAlign w:val="bottom"/>
          </w:tcPr>
          <w:p w14:paraId="7C2EE56E" w14:textId="57BA483D" w:rsidR="002431EC" w:rsidRPr="00D24497" w:rsidRDefault="002431EC" w:rsidP="002431EC">
            <w:pPr>
              <w:spacing w:after="0"/>
              <w:ind w:right="-14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ปี</w:t>
            </w: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 xml:space="preserve"> 2568</w:t>
            </w:r>
          </w:p>
        </w:tc>
        <w:tc>
          <w:tcPr>
            <w:tcW w:w="1530" w:type="dxa"/>
            <w:vAlign w:val="bottom"/>
          </w:tcPr>
          <w:p w14:paraId="2E249BDB" w14:textId="77777777" w:rsidR="002431EC" w:rsidRPr="00D24497" w:rsidRDefault="002431EC" w:rsidP="002431EC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vAlign w:val="bottom"/>
          </w:tcPr>
          <w:p w14:paraId="4D7BF3CE" w14:textId="77777777" w:rsidR="002431EC" w:rsidRPr="00D24497" w:rsidRDefault="002431EC" w:rsidP="002431EC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744F81C" w14:textId="77777777" w:rsidR="002431EC" w:rsidRPr="00D24497" w:rsidRDefault="002431EC" w:rsidP="002431EC">
            <w:pPr>
              <w:spacing w:after="0"/>
              <w:ind w:right="-4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EF0E95" w14:textId="77777777" w:rsidR="002431EC" w:rsidRPr="00D24497" w:rsidRDefault="002431EC" w:rsidP="002431EC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3" w:type="dxa"/>
            <w:vAlign w:val="bottom"/>
          </w:tcPr>
          <w:p w14:paraId="3D0F3DC0" w14:textId="77777777" w:rsidR="002431EC" w:rsidRPr="00D24497" w:rsidRDefault="002431EC" w:rsidP="002431EC">
            <w:pPr>
              <w:spacing w:after="0"/>
              <w:ind w:left="-96" w:right="-3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431EC" w:rsidRPr="00D24497" w14:paraId="17CD7DD2" w14:textId="77777777" w:rsidTr="000E7E3D">
        <w:tc>
          <w:tcPr>
            <w:tcW w:w="2959" w:type="dxa"/>
            <w:vAlign w:val="bottom"/>
          </w:tcPr>
          <w:p w14:paraId="7917422C" w14:textId="55960644" w:rsidR="002431EC" w:rsidRPr="00D24497" w:rsidRDefault="002431EC" w:rsidP="002431EC">
            <w:pPr>
              <w:spacing w:after="0"/>
              <w:ind w:right="-14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เงินปันผลประจำปี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1530" w:type="dxa"/>
            <w:vAlign w:val="bottom"/>
          </w:tcPr>
          <w:p w14:paraId="0C527950" w14:textId="4FE3FF42" w:rsidR="002431EC" w:rsidRPr="00D24497" w:rsidRDefault="002431EC" w:rsidP="002431EC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D2449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4 </w:t>
            </w:r>
            <w:r w:rsidRPr="00D2449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D24497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</w:tcPr>
          <w:p w14:paraId="5304B81F" w14:textId="2294AEA6" w:rsidR="002431EC" w:rsidRPr="00D24497" w:rsidRDefault="002431EC" w:rsidP="002431EC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D24497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D2449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Pr="00D24497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1850BB" w14:textId="4C342888" w:rsidR="002431EC" w:rsidRPr="00D24497" w:rsidRDefault="002431EC" w:rsidP="002431EC">
            <w:pPr>
              <w:spacing w:after="0"/>
              <w:ind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4497">
              <w:rPr>
                <w:rFonts w:asciiTheme="majorBidi" w:eastAsia="Times New Roman" w:hAnsiTheme="majorBidi" w:cstheme="majorBidi"/>
                <w:sz w:val="30"/>
                <w:szCs w:val="30"/>
              </w:rPr>
              <w:t>8.44</w:t>
            </w:r>
          </w:p>
        </w:tc>
        <w:tc>
          <w:tcPr>
            <w:tcW w:w="270" w:type="dxa"/>
          </w:tcPr>
          <w:p w14:paraId="7ADDFD1B" w14:textId="77777777" w:rsidR="002431EC" w:rsidRPr="00D24497" w:rsidRDefault="002431EC" w:rsidP="002431EC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3143F9A8" w14:textId="12076957" w:rsidR="002431EC" w:rsidRPr="00D24497" w:rsidRDefault="002431EC" w:rsidP="002431EC">
            <w:pPr>
              <w:spacing w:after="0"/>
              <w:ind w:left="-96" w:right="-3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4497">
              <w:rPr>
                <w:rFonts w:asciiTheme="majorBidi" w:eastAsia="Times New Roman" w:hAnsiTheme="majorBidi" w:cstheme="majorBidi"/>
                <w:sz w:val="30"/>
                <w:szCs w:val="30"/>
              </w:rPr>
              <w:t>28,418</w:t>
            </w:r>
          </w:p>
        </w:tc>
      </w:tr>
      <w:tr w:rsidR="002431EC" w:rsidRPr="00D24497" w14:paraId="196C238B" w14:textId="77777777">
        <w:trPr>
          <w:trHeight w:val="409"/>
        </w:trPr>
        <w:tc>
          <w:tcPr>
            <w:tcW w:w="2959" w:type="dxa"/>
            <w:vAlign w:val="bottom"/>
          </w:tcPr>
          <w:p w14:paraId="2F1A48D7" w14:textId="3D580B18" w:rsidR="002431EC" w:rsidRPr="00D24497" w:rsidRDefault="002431EC" w:rsidP="002431EC">
            <w:pPr>
              <w:spacing w:after="0"/>
              <w:ind w:right="-14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530" w:type="dxa"/>
            <w:vAlign w:val="bottom"/>
          </w:tcPr>
          <w:p w14:paraId="1E6938BF" w14:textId="77777777" w:rsidR="002431EC" w:rsidRPr="00D24497" w:rsidRDefault="002431EC" w:rsidP="002431EC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vAlign w:val="bottom"/>
          </w:tcPr>
          <w:p w14:paraId="45B2CCA8" w14:textId="77777777" w:rsidR="002431EC" w:rsidRPr="00D24497" w:rsidRDefault="002431EC" w:rsidP="002431EC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217A1" w14:textId="3F5017BE" w:rsidR="002431EC" w:rsidRPr="00D24497" w:rsidRDefault="002431EC" w:rsidP="002431EC">
            <w:pPr>
              <w:spacing w:after="0"/>
              <w:ind w:right="-4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8.44</w:t>
            </w:r>
          </w:p>
        </w:tc>
        <w:tc>
          <w:tcPr>
            <w:tcW w:w="270" w:type="dxa"/>
          </w:tcPr>
          <w:p w14:paraId="09316A16" w14:textId="77777777" w:rsidR="002431EC" w:rsidRPr="00D24497" w:rsidRDefault="002431EC" w:rsidP="002431EC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F855D" w14:textId="1C8739F5" w:rsidR="002431EC" w:rsidRPr="00D24497" w:rsidRDefault="002431EC" w:rsidP="002431EC">
            <w:pPr>
              <w:spacing w:after="0"/>
              <w:ind w:left="-96" w:right="-3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28,418</w:t>
            </w:r>
          </w:p>
        </w:tc>
      </w:tr>
    </w:tbl>
    <w:p w14:paraId="119FD757" w14:textId="77777777" w:rsidR="00A32927" w:rsidRDefault="00A32927" w:rsidP="007F50FA">
      <w:pPr>
        <w:pStyle w:val="Heading1"/>
        <w:numPr>
          <w:ilvl w:val="0"/>
          <w:numId w:val="0"/>
        </w:numPr>
        <w:spacing w:line="240" w:lineRule="auto"/>
        <w:ind w:left="540" w:hanging="540"/>
        <w:rPr>
          <w:rFonts w:asciiTheme="majorBidi" w:hAnsiTheme="majorBidi" w:cstheme="majorBidi"/>
          <w:lang w:val="en-US"/>
        </w:rPr>
      </w:pPr>
      <w:bookmarkStart w:id="40" w:name="nfs12"/>
      <w:bookmarkStart w:id="41" w:name="_13_สินทรัพย์ที่มีภาระผูกพันและข้อจำ"/>
      <w:bookmarkStart w:id="42" w:name="_Toc141724702"/>
      <w:bookmarkEnd w:id="40"/>
      <w:bookmarkEnd w:id="41"/>
    </w:p>
    <w:p w14:paraId="47B4926E" w14:textId="44126B01" w:rsidR="00B742E5" w:rsidRPr="000E7E3D" w:rsidRDefault="007F50FA" w:rsidP="007F50FA">
      <w:pPr>
        <w:pStyle w:val="Heading1"/>
        <w:numPr>
          <w:ilvl w:val="0"/>
          <w:numId w:val="0"/>
        </w:numPr>
        <w:spacing w:line="240" w:lineRule="auto"/>
        <w:ind w:left="540" w:hanging="540"/>
        <w:rPr>
          <w:rFonts w:asciiTheme="majorBidi" w:hAnsiTheme="majorBidi" w:cstheme="majorBidi"/>
          <w:lang w:val="en-US"/>
        </w:rPr>
      </w:pPr>
      <w:bookmarkStart w:id="43" w:name="_Toc237253037"/>
      <w:r w:rsidRPr="000E7E3D">
        <w:rPr>
          <w:rFonts w:asciiTheme="majorBidi" w:hAnsiTheme="majorBidi" w:cstheme="majorBidi"/>
          <w:cs/>
        </w:rPr>
        <w:t>13</w:t>
      </w:r>
      <w:r w:rsidRPr="000E7E3D">
        <w:rPr>
          <w:rFonts w:asciiTheme="majorBidi" w:hAnsiTheme="majorBidi" w:cstheme="majorBidi"/>
          <w:cs/>
        </w:rPr>
        <w:tab/>
      </w:r>
      <w:r w:rsidR="00B742E5" w:rsidRPr="000E7E3D">
        <w:rPr>
          <w:rFonts w:asciiTheme="majorBidi" w:hAnsiTheme="majorBidi" w:cstheme="majorBidi"/>
          <w:cs/>
        </w:rPr>
        <w:t>สินทรัพย์ที่มีภาระผูกพันและข้อจำ</w:t>
      </w:r>
      <w:r w:rsidR="00357723" w:rsidRPr="000E7E3D">
        <w:rPr>
          <w:rFonts w:asciiTheme="majorBidi" w:hAnsiTheme="majorBidi" w:cstheme="majorBidi"/>
          <w:cs/>
        </w:rPr>
        <w:t>กัด</w:t>
      </w:r>
      <w:bookmarkEnd w:id="42"/>
      <w:bookmarkEnd w:id="43"/>
    </w:p>
    <w:p w14:paraId="1D14B0F1" w14:textId="77777777" w:rsidR="00767D4E" w:rsidRPr="000E7E3D" w:rsidRDefault="00767D4E" w:rsidP="00767D4E">
      <w:pPr>
        <w:spacing w:after="0" w:line="240" w:lineRule="auto"/>
        <w:rPr>
          <w:rFonts w:asciiTheme="majorBidi" w:hAnsiTheme="majorBidi" w:cstheme="majorBidi"/>
          <w:sz w:val="30"/>
          <w:szCs w:val="30"/>
          <w:lang w:eastAsia="zh-CN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270"/>
        <w:gridCol w:w="1440"/>
      </w:tblGrid>
      <w:tr w:rsidR="008E3965" w:rsidRPr="000E7E3D" w14:paraId="6FEACBF2" w14:textId="77777777">
        <w:tc>
          <w:tcPr>
            <w:tcW w:w="6120" w:type="dxa"/>
            <w:vAlign w:val="bottom"/>
          </w:tcPr>
          <w:p w14:paraId="036CB949" w14:textId="77777777" w:rsidR="008E3965" w:rsidRPr="000E7E3D" w:rsidRDefault="008E396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7D0CD240" w14:textId="77777777" w:rsidR="008E3965" w:rsidRPr="000E7E3D" w:rsidRDefault="008E3965">
            <w:pPr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0E7E3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8E3965" w:rsidRPr="000E7E3D" w14:paraId="00E4EB32" w14:textId="77777777">
        <w:tc>
          <w:tcPr>
            <w:tcW w:w="6120" w:type="dxa"/>
            <w:vAlign w:val="bottom"/>
          </w:tcPr>
          <w:p w14:paraId="1D9EF5EE" w14:textId="77777777" w:rsidR="008E3965" w:rsidRPr="000E7E3D" w:rsidRDefault="008E396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764D7E67" w14:textId="77777777" w:rsidR="008E3965" w:rsidRPr="000E7E3D" w:rsidRDefault="008E3965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E3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0E7E3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5F7388C" w14:textId="77777777" w:rsidR="008E3965" w:rsidRPr="000E7E3D" w:rsidRDefault="008E396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4841018A" w14:textId="77777777" w:rsidR="008E3965" w:rsidRPr="000E7E3D" w:rsidRDefault="008E3965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0E7E3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0E7E3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</w:p>
        </w:tc>
      </w:tr>
      <w:tr w:rsidR="008E3965" w:rsidRPr="000E7E3D" w14:paraId="04E5C609" w14:textId="77777777">
        <w:tc>
          <w:tcPr>
            <w:tcW w:w="6120" w:type="dxa"/>
            <w:vAlign w:val="bottom"/>
          </w:tcPr>
          <w:p w14:paraId="691F8B65" w14:textId="77777777" w:rsidR="008E3965" w:rsidRPr="000E7E3D" w:rsidRDefault="008E396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7A337E4D" w14:textId="77777777" w:rsidR="008E3965" w:rsidRPr="000E7E3D" w:rsidRDefault="008E3965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0E7E3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248148C2" w14:textId="77777777" w:rsidR="008E3965" w:rsidRPr="000E7E3D" w:rsidRDefault="008E396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0ED10CD3" w14:textId="77777777" w:rsidR="008E3965" w:rsidRPr="000E7E3D" w:rsidRDefault="008E3965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0E7E3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2568</w:t>
            </w:r>
          </w:p>
        </w:tc>
      </w:tr>
      <w:tr w:rsidR="008E3965" w:rsidRPr="000E7E3D" w14:paraId="0BFE5AEE" w14:textId="77777777">
        <w:tc>
          <w:tcPr>
            <w:tcW w:w="6120" w:type="dxa"/>
            <w:vAlign w:val="bottom"/>
          </w:tcPr>
          <w:p w14:paraId="7DEAF067" w14:textId="77777777" w:rsidR="008E3965" w:rsidRPr="000E7E3D" w:rsidRDefault="008E396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391594E8" w14:textId="77777777" w:rsidR="008E3965" w:rsidRPr="000E7E3D" w:rsidRDefault="008E3965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0E7E3D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0E7E3D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0E7E3D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F51B31" w:rsidRPr="000E7E3D" w14:paraId="31A478B0" w14:textId="77777777">
        <w:tc>
          <w:tcPr>
            <w:tcW w:w="6120" w:type="dxa"/>
          </w:tcPr>
          <w:p w14:paraId="37F31D5A" w14:textId="77777777" w:rsidR="00F51B31" w:rsidRPr="000E7E3D" w:rsidRDefault="00F51B31" w:rsidP="00F51B31">
            <w:pPr>
              <w:tabs>
                <w:tab w:val="left" w:pos="226"/>
                <w:tab w:val="left" w:pos="338"/>
              </w:tabs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0E7E3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หลักทรัพย์หรือตราสารแสดงสิทธิในหนี้ที่เป็นหลักประกัน</w:t>
            </w:r>
          </w:p>
        </w:tc>
        <w:tc>
          <w:tcPr>
            <w:tcW w:w="1440" w:type="dxa"/>
            <w:vAlign w:val="bottom"/>
          </w:tcPr>
          <w:p w14:paraId="04B9C4B7" w14:textId="1DCC16E1" w:rsidR="00F51B31" w:rsidRPr="00F51B31" w:rsidRDefault="00F51B31" w:rsidP="00F51B31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1B31">
              <w:rPr>
                <w:rFonts w:asciiTheme="majorBidi" w:hAnsiTheme="majorBidi" w:cstheme="majorBidi"/>
                <w:sz w:val="30"/>
                <w:szCs w:val="30"/>
              </w:rPr>
              <w:t>174,556</w:t>
            </w:r>
          </w:p>
        </w:tc>
        <w:tc>
          <w:tcPr>
            <w:tcW w:w="270" w:type="dxa"/>
          </w:tcPr>
          <w:p w14:paraId="65BC4ABD" w14:textId="77777777" w:rsidR="00F51B31" w:rsidRPr="000E7E3D" w:rsidRDefault="00F51B31" w:rsidP="00F51B3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038C1F96" w14:textId="77777777" w:rsidR="00F51B31" w:rsidRPr="000E7E3D" w:rsidRDefault="00F51B31" w:rsidP="00F51B31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0E7E3D">
              <w:rPr>
                <w:rFonts w:asciiTheme="majorBidi" w:hAnsiTheme="majorBidi" w:cstheme="majorBidi"/>
                <w:sz w:val="30"/>
                <w:szCs w:val="30"/>
              </w:rPr>
              <w:t>191,339</w:t>
            </w:r>
          </w:p>
        </w:tc>
      </w:tr>
      <w:tr w:rsidR="00F51B31" w:rsidRPr="000E7E3D" w14:paraId="774395F5" w14:textId="77777777">
        <w:tc>
          <w:tcPr>
            <w:tcW w:w="6120" w:type="dxa"/>
          </w:tcPr>
          <w:p w14:paraId="0DB6BE73" w14:textId="77777777" w:rsidR="00F51B31" w:rsidRPr="000E7E3D" w:rsidRDefault="00F51B31" w:rsidP="00F51B31">
            <w:pPr>
              <w:suppressAutoHyphens/>
              <w:spacing w:after="0" w:line="240" w:lineRule="auto"/>
              <w:ind w:left="86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0E7E3D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เงินฝากที่มีข้อจำกัดของบริษัทย่อยและสาขาต่างประเทศ</w:t>
            </w:r>
          </w:p>
        </w:tc>
        <w:tc>
          <w:tcPr>
            <w:tcW w:w="1440" w:type="dxa"/>
            <w:vAlign w:val="bottom"/>
          </w:tcPr>
          <w:p w14:paraId="36B4F255" w14:textId="39966851" w:rsidR="00F51B31" w:rsidRPr="00F51B31" w:rsidRDefault="00F51B31" w:rsidP="00F51B31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1B31">
              <w:rPr>
                <w:rFonts w:asciiTheme="majorBidi" w:hAnsiTheme="majorBidi" w:cstheme="majorBidi"/>
                <w:sz w:val="30"/>
                <w:szCs w:val="30"/>
              </w:rPr>
              <w:t>1,196</w:t>
            </w:r>
          </w:p>
        </w:tc>
        <w:tc>
          <w:tcPr>
            <w:tcW w:w="270" w:type="dxa"/>
          </w:tcPr>
          <w:p w14:paraId="56C17554" w14:textId="77777777" w:rsidR="00F51B31" w:rsidRPr="000E7E3D" w:rsidRDefault="00F51B31" w:rsidP="00F51B3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56BEF82C" w14:textId="77777777" w:rsidR="00F51B31" w:rsidRPr="000E7E3D" w:rsidRDefault="00F51B31" w:rsidP="00F51B31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0E7E3D">
              <w:rPr>
                <w:rFonts w:asciiTheme="majorBidi" w:hAnsiTheme="majorBidi" w:cstheme="majorBidi"/>
                <w:sz w:val="30"/>
                <w:szCs w:val="30"/>
              </w:rPr>
              <w:t>1,040</w:t>
            </w:r>
          </w:p>
        </w:tc>
      </w:tr>
      <w:tr w:rsidR="00F51B31" w:rsidRPr="000E7E3D" w14:paraId="5F804214" w14:textId="77777777">
        <w:tc>
          <w:tcPr>
            <w:tcW w:w="6120" w:type="dxa"/>
          </w:tcPr>
          <w:p w14:paraId="76DCE05F" w14:textId="77777777" w:rsidR="00F51B31" w:rsidRPr="000E7E3D" w:rsidRDefault="00F51B31" w:rsidP="00F51B31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0E7E3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12988CD5" w14:textId="5A2CB634" w:rsidR="00F51B31" w:rsidRPr="00F51B31" w:rsidRDefault="00F51B31" w:rsidP="00F51B31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1B31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015F85A6" w14:textId="77777777" w:rsidR="00F51B31" w:rsidRPr="000E7E3D" w:rsidRDefault="00F51B31" w:rsidP="00F51B3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4896E29B" w14:textId="77777777" w:rsidR="00F51B31" w:rsidRPr="000E7E3D" w:rsidRDefault="00F51B31" w:rsidP="00F51B31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0E7E3D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F51B31" w:rsidRPr="000E7E3D" w14:paraId="1D20D2E8" w14:textId="77777777">
        <w:tc>
          <w:tcPr>
            <w:tcW w:w="6120" w:type="dxa"/>
          </w:tcPr>
          <w:p w14:paraId="5673E28A" w14:textId="77777777" w:rsidR="00F51B31" w:rsidRPr="000E7E3D" w:rsidRDefault="00F51B31" w:rsidP="00F51B31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0E7E3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36C6A9D7" w14:textId="0056CD60" w:rsidR="00F51B31" w:rsidRPr="00F51B31" w:rsidRDefault="00F51B31" w:rsidP="00F51B31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F51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175,768</w:t>
            </w:r>
          </w:p>
        </w:tc>
        <w:tc>
          <w:tcPr>
            <w:tcW w:w="270" w:type="dxa"/>
          </w:tcPr>
          <w:p w14:paraId="7E6E718C" w14:textId="77777777" w:rsidR="00F51B31" w:rsidRPr="000E7E3D" w:rsidRDefault="00F51B31" w:rsidP="00F51B31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6E06FCE5" w14:textId="77777777" w:rsidR="00F51B31" w:rsidRPr="000E7E3D" w:rsidRDefault="00F51B31" w:rsidP="00F51B31">
            <w:pPr>
              <w:tabs>
                <w:tab w:val="decimal" w:pos="1279"/>
              </w:tabs>
              <w:suppressAutoHyphens/>
              <w:spacing w:after="0" w:line="240" w:lineRule="auto"/>
              <w:ind w:left="-72" w:right="157" w:firstLine="1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0E7E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192,395</w:t>
            </w:r>
          </w:p>
        </w:tc>
      </w:tr>
    </w:tbl>
    <w:p w14:paraId="7E677300" w14:textId="14EA92FF" w:rsidR="004E0A22" w:rsidRDefault="004E0A22" w:rsidP="00767D4E">
      <w:pPr>
        <w:spacing w:after="0" w:line="240" w:lineRule="auto"/>
        <w:rPr>
          <w:rFonts w:asciiTheme="majorBidi" w:hAnsiTheme="majorBidi" w:cstheme="majorBidi"/>
          <w:sz w:val="30"/>
          <w:szCs w:val="30"/>
          <w:lang w:eastAsia="zh-CN"/>
        </w:rPr>
      </w:pPr>
    </w:p>
    <w:p w14:paraId="0615EAAD" w14:textId="77777777" w:rsidR="004E0A22" w:rsidRDefault="004E0A22">
      <w:pPr>
        <w:rPr>
          <w:rFonts w:asciiTheme="majorBidi" w:hAnsiTheme="majorBidi" w:cstheme="majorBidi"/>
          <w:sz w:val="30"/>
          <w:szCs w:val="30"/>
          <w:lang w:eastAsia="zh-CN"/>
        </w:rPr>
      </w:pPr>
      <w:r>
        <w:rPr>
          <w:rFonts w:asciiTheme="majorBidi" w:hAnsiTheme="majorBidi" w:cstheme="majorBidi"/>
          <w:sz w:val="30"/>
          <w:szCs w:val="30"/>
          <w:lang w:eastAsia="zh-CN"/>
        </w:rPr>
        <w:br w:type="page"/>
      </w:r>
    </w:p>
    <w:p w14:paraId="0E48B470" w14:textId="02095081" w:rsidR="00F20B48" w:rsidRPr="00D24497" w:rsidRDefault="00C24DB3" w:rsidP="00C24DB3">
      <w:pPr>
        <w:pStyle w:val="Heading1"/>
        <w:numPr>
          <w:ilvl w:val="0"/>
          <w:numId w:val="0"/>
        </w:numPr>
        <w:spacing w:line="240" w:lineRule="auto"/>
        <w:ind w:left="540" w:hanging="540"/>
        <w:rPr>
          <w:rFonts w:asciiTheme="majorBidi" w:hAnsiTheme="majorBidi" w:cstheme="majorBidi"/>
          <w:spacing w:val="-4"/>
        </w:rPr>
      </w:pPr>
      <w:bookmarkStart w:id="44" w:name="_Toc141724703"/>
      <w:bookmarkStart w:id="45" w:name="_Toc237253038"/>
      <w:r w:rsidRPr="00D24497">
        <w:rPr>
          <w:rFonts w:asciiTheme="majorBidi" w:hAnsiTheme="majorBidi" w:cstheme="majorBidi"/>
          <w:cs/>
        </w:rPr>
        <w:t>14</w:t>
      </w:r>
      <w:r w:rsidRPr="00D24497">
        <w:rPr>
          <w:rFonts w:asciiTheme="majorBidi" w:hAnsiTheme="majorBidi" w:cstheme="majorBidi"/>
          <w:cs/>
        </w:rPr>
        <w:tab/>
      </w:r>
      <w:r w:rsidR="00F20B48" w:rsidRPr="00D24497">
        <w:rPr>
          <w:rFonts w:asciiTheme="majorBidi" w:hAnsiTheme="majorBidi" w:cstheme="majorBidi"/>
          <w:cs/>
        </w:rPr>
        <w:t>หนี้สินที่อาจเกิดขึ้น</w:t>
      </w:r>
      <w:bookmarkEnd w:id="44"/>
      <w:r w:rsidR="00414AC3" w:rsidRPr="00D24497">
        <w:rPr>
          <w:rFonts w:asciiTheme="majorBidi" w:hAnsiTheme="majorBidi" w:cstheme="majorBidi"/>
          <w:cs/>
        </w:rPr>
        <w:t>และภาระผูกพัน</w:t>
      </w:r>
      <w:bookmarkEnd w:id="45"/>
    </w:p>
    <w:p w14:paraId="2E7BF3E6" w14:textId="349FAD3B" w:rsidR="00AD0711" w:rsidRPr="00D24497" w:rsidRDefault="00AD0711" w:rsidP="00AF12A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263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4491"/>
        <w:gridCol w:w="990"/>
        <w:gridCol w:w="270"/>
        <w:gridCol w:w="990"/>
        <w:gridCol w:w="270"/>
        <w:gridCol w:w="990"/>
        <w:gridCol w:w="270"/>
        <w:gridCol w:w="992"/>
      </w:tblGrid>
      <w:tr w:rsidR="00410562" w:rsidRPr="00D24497" w14:paraId="3298382A" w14:textId="77777777" w:rsidTr="00410562">
        <w:trPr>
          <w:trHeight w:val="324"/>
        </w:trPr>
        <w:tc>
          <w:tcPr>
            <w:tcW w:w="4491" w:type="dxa"/>
            <w:vAlign w:val="bottom"/>
          </w:tcPr>
          <w:p w14:paraId="3F834DC9" w14:textId="77777777" w:rsidR="00410562" w:rsidRPr="00D24497" w:rsidRDefault="00410562">
            <w:pPr>
              <w:suppressAutoHyphens/>
              <w:snapToGrid w:val="0"/>
              <w:spacing w:after="0"/>
              <w:ind w:right="-8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B4BFFDF" w14:textId="77777777" w:rsidR="00410562" w:rsidRPr="00D24497" w:rsidRDefault="00410562">
            <w:pPr>
              <w:suppressAutoHyphens/>
              <w:spacing w:after="0"/>
              <w:ind w:left="-145" w:right="-1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522" w:type="dxa"/>
            <w:gridSpan w:val="4"/>
            <w:vAlign w:val="bottom"/>
          </w:tcPr>
          <w:p w14:paraId="1DA3DE6A" w14:textId="77777777" w:rsidR="00410562" w:rsidRPr="00D24497" w:rsidRDefault="00410562">
            <w:pPr>
              <w:suppressAutoHyphens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410562" w:rsidRPr="00D24497" w14:paraId="5167D2AE" w14:textId="77777777" w:rsidTr="00410562">
        <w:trPr>
          <w:trHeight w:val="339"/>
        </w:trPr>
        <w:tc>
          <w:tcPr>
            <w:tcW w:w="4491" w:type="dxa"/>
            <w:vAlign w:val="bottom"/>
          </w:tcPr>
          <w:p w14:paraId="14AF6AD1" w14:textId="77777777" w:rsidR="00410562" w:rsidRPr="00D24497" w:rsidRDefault="00410562">
            <w:pPr>
              <w:suppressAutoHyphens/>
              <w:snapToGrid w:val="0"/>
              <w:spacing w:after="0"/>
              <w:ind w:right="-8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28A19950" w14:textId="77777777" w:rsidR="00410562" w:rsidRPr="00D24497" w:rsidRDefault="00410562">
            <w:pPr>
              <w:suppressAutoHyphens/>
              <w:spacing w:after="0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30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270" w:type="dxa"/>
          </w:tcPr>
          <w:p w14:paraId="5A834D2E" w14:textId="77777777" w:rsidR="00410562" w:rsidRPr="00D24497" w:rsidRDefault="00410562">
            <w:pPr>
              <w:suppressAutoHyphens/>
              <w:snapToGrid w:val="0"/>
              <w:spacing w:after="0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7A34C39C" w14:textId="77777777" w:rsidR="00410562" w:rsidRPr="00D24497" w:rsidRDefault="00410562">
            <w:pPr>
              <w:suppressAutoHyphens/>
              <w:spacing w:after="0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70" w:type="dxa"/>
          </w:tcPr>
          <w:p w14:paraId="55413912" w14:textId="77777777" w:rsidR="00410562" w:rsidRPr="00D24497" w:rsidRDefault="00410562">
            <w:pPr>
              <w:suppressAutoHyphens/>
              <w:snapToGrid w:val="0"/>
              <w:spacing w:after="0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42375C0E" w14:textId="77777777" w:rsidR="00410562" w:rsidRPr="00D24497" w:rsidRDefault="00410562">
            <w:pPr>
              <w:suppressAutoHyphens/>
              <w:spacing w:after="0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30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270" w:type="dxa"/>
          </w:tcPr>
          <w:p w14:paraId="60D349DE" w14:textId="77777777" w:rsidR="00410562" w:rsidRPr="00D24497" w:rsidRDefault="00410562">
            <w:pPr>
              <w:suppressAutoHyphens/>
              <w:snapToGrid w:val="0"/>
              <w:spacing w:after="0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  <w:vAlign w:val="bottom"/>
          </w:tcPr>
          <w:p w14:paraId="24C5C01D" w14:textId="77777777" w:rsidR="00410562" w:rsidRPr="00D24497" w:rsidRDefault="00410562">
            <w:pPr>
              <w:suppressAutoHyphens/>
              <w:spacing w:after="0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410562" w:rsidRPr="00D24497" w14:paraId="4A0D3AEE" w14:textId="77777777" w:rsidTr="00410562">
        <w:trPr>
          <w:trHeight w:val="339"/>
        </w:trPr>
        <w:tc>
          <w:tcPr>
            <w:tcW w:w="4491" w:type="dxa"/>
            <w:vAlign w:val="bottom"/>
          </w:tcPr>
          <w:p w14:paraId="170A3541" w14:textId="77777777" w:rsidR="00410562" w:rsidRPr="00D24497" w:rsidRDefault="00410562">
            <w:pPr>
              <w:suppressAutoHyphens/>
              <w:snapToGrid w:val="0"/>
              <w:spacing w:after="0"/>
              <w:ind w:right="-8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7DA9C27F" w14:textId="77777777" w:rsidR="00410562" w:rsidRPr="00D24497" w:rsidRDefault="00410562">
            <w:pPr>
              <w:suppressAutoHyphens/>
              <w:spacing w:after="0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2569</w:t>
            </w:r>
          </w:p>
        </w:tc>
        <w:tc>
          <w:tcPr>
            <w:tcW w:w="270" w:type="dxa"/>
          </w:tcPr>
          <w:p w14:paraId="749771B4" w14:textId="77777777" w:rsidR="00410562" w:rsidRPr="00D24497" w:rsidRDefault="00410562">
            <w:pPr>
              <w:suppressAutoHyphens/>
              <w:snapToGrid w:val="0"/>
              <w:spacing w:after="0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70F1F20F" w14:textId="77777777" w:rsidR="00410562" w:rsidRPr="00D24497" w:rsidRDefault="00410562">
            <w:pPr>
              <w:suppressAutoHyphens/>
              <w:spacing w:after="0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2568</w:t>
            </w:r>
          </w:p>
        </w:tc>
        <w:tc>
          <w:tcPr>
            <w:tcW w:w="270" w:type="dxa"/>
          </w:tcPr>
          <w:p w14:paraId="0CE02A67" w14:textId="77777777" w:rsidR="00410562" w:rsidRPr="00D24497" w:rsidRDefault="00410562">
            <w:pPr>
              <w:suppressAutoHyphens/>
              <w:snapToGrid w:val="0"/>
              <w:spacing w:after="0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0EC77C20" w14:textId="77777777" w:rsidR="00410562" w:rsidRPr="00D24497" w:rsidRDefault="00410562">
            <w:pPr>
              <w:suppressAutoHyphens/>
              <w:spacing w:after="0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2569</w:t>
            </w:r>
          </w:p>
        </w:tc>
        <w:tc>
          <w:tcPr>
            <w:tcW w:w="270" w:type="dxa"/>
          </w:tcPr>
          <w:p w14:paraId="15F18EC6" w14:textId="77777777" w:rsidR="00410562" w:rsidRPr="00D24497" w:rsidRDefault="00410562">
            <w:pPr>
              <w:suppressAutoHyphens/>
              <w:snapToGrid w:val="0"/>
              <w:spacing w:after="0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  <w:vAlign w:val="bottom"/>
          </w:tcPr>
          <w:p w14:paraId="6EFF0FC7" w14:textId="77777777" w:rsidR="00410562" w:rsidRPr="00D24497" w:rsidRDefault="00410562">
            <w:pPr>
              <w:suppressAutoHyphens/>
              <w:spacing w:after="0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2568</w:t>
            </w:r>
          </w:p>
        </w:tc>
      </w:tr>
      <w:tr w:rsidR="00410562" w:rsidRPr="00D24497" w14:paraId="6DEC766B" w14:textId="77777777" w:rsidTr="00410562">
        <w:trPr>
          <w:trHeight w:val="324"/>
        </w:trPr>
        <w:tc>
          <w:tcPr>
            <w:tcW w:w="4491" w:type="dxa"/>
            <w:vAlign w:val="bottom"/>
          </w:tcPr>
          <w:p w14:paraId="789A9D31" w14:textId="77777777" w:rsidR="00410562" w:rsidRPr="00D24497" w:rsidRDefault="00410562">
            <w:pPr>
              <w:suppressAutoHyphens/>
              <w:snapToGrid w:val="0"/>
              <w:spacing w:after="0"/>
              <w:ind w:right="-8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4772" w:type="dxa"/>
            <w:gridSpan w:val="7"/>
            <w:vAlign w:val="bottom"/>
          </w:tcPr>
          <w:p w14:paraId="5E8D4DBF" w14:textId="77777777" w:rsidR="00410562" w:rsidRPr="00D24497" w:rsidRDefault="00410562">
            <w:pPr>
              <w:tabs>
                <w:tab w:val="decimal" w:pos="818"/>
              </w:tabs>
              <w:suppressAutoHyphens/>
              <w:spacing w:after="0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B4033E" w:rsidRPr="00D24497" w14:paraId="18DD095C" w14:textId="77777777" w:rsidTr="00410562">
        <w:trPr>
          <w:trHeight w:val="339"/>
        </w:trPr>
        <w:tc>
          <w:tcPr>
            <w:tcW w:w="4491" w:type="dxa"/>
            <w:vAlign w:val="bottom"/>
          </w:tcPr>
          <w:p w14:paraId="2387E581" w14:textId="77777777" w:rsidR="00B4033E" w:rsidRPr="00D24497" w:rsidRDefault="00B4033E" w:rsidP="00B4033E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การรับอาวัลตั๋วเงิน</w:t>
            </w:r>
          </w:p>
        </w:tc>
        <w:tc>
          <w:tcPr>
            <w:tcW w:w="990" w:type="dxa"/>
          </w:tcPr>
          <w:p w14:paraId="2F7C3871" w14:textId="71BE2E47" w:rsidR="00B4033E" w:rsidRPr="00B4033E" w:rsidRDefault="00B4033E" w:rsidP="00B4033E">
            <w:pPr>
              <w:tabs>
                <w:tab w:val="decimal" w:pos="777"/>
              </w:tabs>
              <w:suppressAutoHyphens/>
              <w:spacing w:after="0"/>
              <w:ind w:left="-72" w:right="-115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B4033E">
              <w:rPr>
                <w:rFonts w:asciiTheme="majorBidi" w:hAnsiTheme="majorBidi" w:cstheme="majorBidi"/>
                <w:sz w:val="30"/>
                <w:szCs w:val="30"/>
              </w:rPr>
              <w:t xml:space="preserve"> 853 </w:t>
            </w:r>
          </w:p>
        </w:tc>
        <w:tc>
          <w:tcPr>
            <w:tcW w:w="270" w:type="dxa"/>
          </w:tcPr>
          <w:p w14:paraId="4B8E11D4" w14:textId="77777777" w:rsidR="00B4033E" w:rsidRPr="00D24497" w:rsidRDefault="00B4033E" w:rsidP="00B4033E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</w:tcPr>
          <w:p w14:paraId="244ED67F" w14:textId="77777777" w:rsidR="00B4033E" w:rsidRPr="00D24497" w:rsidRDefault="00B4033E" w:rsidP="00B4033E">
            <w:pPr>
              <w:tabs>
                <w:tab w:val="decimal" w:pos="778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30"/>
                <w:szCs w:val="30"/>
              </w:rPr>
              <w:t xml:space="preserve"> 10,254 </w:t>
            </w:r>
          </w:p>
        </w:tc>
        <w:tc>
          <w:tcPr>
            <w:tcW w:w="270" w:type="dxa"/>
          </w:tcPr>
          <w:p w14:paraId="7F878FDD" w14:textId="77777777" w:rsidR="00B4033E" w:rsidRPr="00D24497" w:rsidRDefault="00B4033E" w:rsidP="00B4033E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</w:tcPr>
          <w:p w14:paraId="0EA7074D" w14:textId="2E674480" w:rsidR="00B4033E" w:rsidRPr="00B4033E" w:rsidRDefault="00B4033E" w:rsidP="00B4033E">
            <w:pPr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</w:t>
            </w:r>
            <w:r w:rsidRPr="00B4033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8CFCBBF" w14:textId="77777777" w:rsidR="00B4033E" w:rsidRPr="00D24497" w:rsidRDefault="00B4033E" w:rsidP="00B4033E">
            <w:pPr>
              <w:tabs>
                <w:tab w:val="decimal" w:pos="987"/>
              </w:tabs>
              <w:suppressAutoHyphens/>
              <w:snapToGrid w:val="0"/>
              <w:spacing w:after="0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16C82FC3" w14:textId="390FA37B" w:rsidR="00B4033E" w:rsidRPr="00D24497" w:rsidRDefault="00B4033E" w:rsidP="00B4033E">
            <w:pPr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</w:t>
            </w:r>
            <w:r w:rsidRPr="00D2449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</w:tr>
      <w:tr w:rsidR="00B4033E" w:rsidRPr="00D24497" w14:paraId="5889DE07" w14:textId="77777777" w:rsidTr="00410562">
        <w:trPr>
          <w:trHeight w:val="339"/>
        </w:trPr>
        <w:tc>
          <w:tcPr>
            <w:tcW w:w="4491" w:type="dxa"/>
            <w:vAlign w:val="bottom"/>
          </w:tcPr>
          <w:p w14:paraId="72BCC6C4" w14:textId="77777777" w:rsidR="00B4033E" w:rsidRPr="00D24497" w:rsidRDefault="00B4033E" w:rsidP="00B4033E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การค้ำประกันการกู้ยืมเงิน</w:t>
            </w:r>
          </w:p>
        </w:tc>
        <w:tc>
          <w:tcPr>
            <w:tcW w:w="990" w:type="dxa"/>
          </w:tcPr>
          <w:p w14:paraId="4F223DD2" w14:textId="28024265" w:rsidR="00B4033E" w:rsidRPr="00B4033E" w:rsidRDefault="00B4033E" w:rsidP="00B4033E">
            <w:pPr>
              <w:tabs>
                <w:tab w:val="decimal" w:pos="777"/>
              </w:tabs>
              <w:suppressAutoHyphens/>
              <w:spacing w:after="0"/>
              <w:ind w:left="-72" w:right="-115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B4033E">
              <w:rPr>
                <w:rFonts w:asciiTheme="majorBidi" w:hAnsiTheme="majorBidi" w:cstheme="majorBidi"/>
                <w:sz w:val="30"/>
                <w:szCs w:val="30"/>
              </w:rPr>
              <w:t xml:space="preserve"> 4,958 </w:t>
            </w:r>
          </w:p>
        </w:tc>
        <w:tc>
          <w:tcPr>
            <w:tcW w:w="270" w:type="dxa"/>
          </w:tcPr>
          <w:p w14:paraId="6FAA7B6D" w14:textId="77777777" w:rsidR="00B4033E" w:rsidRPr="00D24497" w:rsidRDefault="00B4033E" w:rsidP="00B4033E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</w:tcPr>
          <w:p w14:paraId="7A4DF224" w14:textId="77777777" w:rsidR="00B4033E" w:rsidRPr="00D24497" w:rsidRDefault="00B4033E" w:rsidP="00B4033E">
            <w:pPr>
              <w:tabs>
                <w:tab w:val="decimal" w:pos="778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30"/>
                <w:szCs w:val="30"/>
              </w:rPr>
              <w:t xml:space="preserve"> 3,319 </w:t>
            </w:r>
          </w:p>
        </w:tc>
        <w:tc>
          <w:tcPr>
            <w:tcW w:w="270" w:type="dxa"/>
          </w:tcPr>
          <w:p w14:paraId="1B4F3E80" w14:textId="77777777" w:rsidR="00B4033E" w:rsidRPr="00D24497" w:rsidRDefault="00B4033E" w:rsidP="00B4033E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</w:tcPr>
          <w:p w14:paraId="4A1D6BDF" w14:textId="1FB3A197" w:rsidR="00B4033E" w:rsidRPr="00B4033E" w:rsidRDefault="00B4033E" w:rsidP="00B4033E">
            <w:pPr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</w:t>
            </w:r>
            <w:r w:rsidRPr="00B4033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5C02CC4" w14:textId="77777777" w:rsidR="00B4033E" w:rsidRPr="00D24497" w:rsidRDefault="00B4033E" w:rsidP="00B4033E">
            <w:pPr>
              <w:tabs>
                <w:tab w:val="decimal" w:pos="987"/>
              </w:tabs>
              <w:suppressAutoHyphens/>
              <w:snapToGrid w:val="0"/>
              <w:spacing w:after="0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1882447B" w14:textId="100B4682" w:rsidR="00B4033E" w:rsidRPr="00D24497" w:rsidRDefault="00B4033E" w:rsidP="00B4033E">
            <w:pPr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</w:t>
            </w:r>
            <w:r w:rsidRPr="00D2449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</w:tr>
      <w:tr w:rsidR="00B4033E" w:rsidRPr="00D24497" w14:paraId="31A45F85" w14:textId="77777777" w:rsidTr="00410562">
        <w:trPr>
          <w:trHeight w:val="339"/>
        </w:trPr>
        <w:tc>
          <w:tcPr>
            <w:tcW w:w="4491" w:type="dxa"/>
            <w:vAlign w:val="bottom"/>
          </w:tcPr>
          <w:p w14:paraId="3C1786FD" w14:textId="77777777" w:rsidR="00B4033E" w:rsidRPr="00D24497" w:rsidRDefault="00B4033E" w:rsidP="00B4033E">
            <w:pPr>
              <w:suppressAutoHyphens/>
              <w:spacing w:after="0"/>
              <w:ind w:left="246" w:right="-83" w:hanging="1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990" w:type="dxa"/>
          </w:tcPr>
          <w:p w14:paraId="6DA26695" w14:textId="79B9E60B" w:rsidR="00B4033E" w:rsidRPr="00B4033E" w:rsidRDefault="00B4033E" w:rsidP="00B4033E">
            <w:pPr>
              <w:tabs>
                <w:tab w:val="decimal" w:pos="777"/>
              </w:tabs>
              <w:suppressAutoHyphens/>
              <w:spacing w:after="0"/>
              <w:ind w:left="-72" w:right="-115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B4033E">
              <w:rPr>
                <w:rFonts w:asciiTheme="majorBidi" w:hAnsiTheme="majorBidi" w:cstheme="majorBidi"/>
                <w:sz w:val="30"/>
                <w:szCs w:val="30"/>
              </w:rPr>
              <w:t xml:space="preserve"> 53,620 </w:t>
            </w:r>
          </w:p>
        </w:tc>
        <w:tc>
          <w:tcPr>
            <w:tcW w:w="270" w:type="dxa"/>
          </w:tcPr>
          <w:p w14:paraId="0A4657B2" w14:textId="77777777" w:rsidR="00B4033E" w:rsidRPr="00D24497" w:rsidRDefault="00B4033E" w:rsidP="00B4033E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</w:tcPr>
          <w:p w14:paraId="479EFAFD" w14:textId="77777777" w:rsidR="00B4033E" w:rsidRPr="00D24497" w:rsidRDefault="00B4033E" w:rsidP="00B4033E">
            <w:pPr>
              <w:tabs>
                <w:tab w:val="decimal" w:pos="778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30"/>
                <w:szCs w:val="30"/>
              </w:rPr>
              <w:t xml:space="preserve"> 40,836 </w:t>
            </w:r>
          </w:p>
        </w:tc>
        <w:tc>
          <w:tcPr>
            <w:tcW w:w="270" w:type="dxa"/>
          </w:tcPr>
          <w:p w14:paraId="390FA602" w14:textId="77777777" w:rsidR="00B4033E" w:rsidRPr="00D24497" w:rsidRDefault="00B4033E" w:rsidP="00B4033E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</w:tcPr>
          <w:p w14:paraId="28607C5C" w14:textId="57CEAA38" w:rsidR="00B4033E" w:rsidRPr="00B4033E" w:rsidRDefault="00B4033E" w:rsidP="00B4033E">
            <w:pPr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</w:t>
            </w:r>
            <w:r w:rsidRPr="00B4033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8FA2E7" w14:textId="77777777" w:rsidR="00B4033E" w:rsidRPr="00D24497" w:rsidRDefault="00B4033E" w:rsidP="00B4033E">
            <w:pPr>
              <w:tabs>
                <w:tab w:val="decimal" w:pos="987"/>
              </w:tabs>
              <w:suppressAutoHyphens/>
              <w:snapToGrid w:val="0"/>
              <w:spacing w:after="0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59692459" w14:textId="65CC4DAD" w:rsidR="00B4033E" w:rsidRPr="00D24497" w:rsidRDefault="00B4033E" w:rsidP="00B4033E">
            <w:pPr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</w:t>
            </w:r>
            <w:r w:rsidRPr="00D2449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</w:tr>
      <w:tr w:rsidR="00B4033E" w:rsidRPr="00D24497" w14:paraId="726657A0" w14:textId="77777777" w:rsidTr="00410562">
        <w:trPr>
          <w:trHeight w:val="324"/>
        </w:trPr>
        <w:tc>
          <w:tcPr>
            <w:tcW w:w="4491" w:type="dxa"/>
            <w:vAlign w:val="bottom"/>
          </w:tcPr>
          <w:p w14:paraId="09F14E75" w14:textId="77777777" w:rsidR="00B4033E" w:rsidRPr="00D24497" w:rsidRDefault="00B4033E" w:rsidP="00B4033E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เล็ตเตอร์ออฟเครดิต</w:t>
            </w:r>
          </w:p>
        </w:tc>
        <w:tc>
          <w:tcPr>
            <w:tcW w:w="990" w:type="dxa"/>
          </w:tcPr>
          <w:p w14:paraId="095B8984" w14:textId="6BBB2D87" w:rsidR="00B4033E" w:rsidRPr="00B4033E" w:rsidRDefault="00B4033E" w:rsidP="00B4033E">
            <w:pPr>
              <w:tabs>
                <w:tab w:val="decimal" w:pos="777"/>
              </w:tabs>
              <w:suppressAutoHyphens/>
              <w:spacing w:after="0"/>
              <w:ind w:left="-72" w:right="-115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B4033E">
              <w:rPr>
                <w:rFonts w:asciiTheme="majorBidi" w:hAnsiTheme="majorBidi" w:cstheme="majorBidi"/>
                <w:sz w:val="30"/>
                <w:szCs w:val="30"/>
              </w:rPr>
              <w:t xml:space="preserve"> 18,960 </w:t>
            </w:r>
          </w:p>
        </w:tc>
        <w:tc>
          <w:tcPr>
            <w:tcW w:w="270" w:type="dxa"/>
          </w:tcPr>
          <w:p w14:paraId="17B74A79" w14:textId="77777777" w:rsidR="00B4033E" w:rsidRPr="00D24497" w:rsidRDefault="00B4033E" w:rsidP="00B4033E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</w:tcPr>
          <w:p w14:paraId="6DB0BC4D" w14:textId="77777777" w:rsidR="00B4033E" w:rsidRPr="00D24497" w:rsidRDefault="00B4033E" w:rsidP="00B4033E">
            <w:pPr>
              <w:tabs>
                <w:tab w:val="decimal" w:pos="778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30"/>
                <w:szCs w:val="30"/>
              </w:rPr>
              <w:t xml:space="preserve"> 14,424 </w:t>
            </w:r>
          </w:p>
        </w:tc>
        <w:tc>
          <w:tcPr>
            <w:tcW w:w="270" w:type="dxa"/>
          </w:tcPr>
          <w:p w14:paraId="3034C697" w14:textId="77777777" w:rsidR="00B4033E" w:rsidRPr="00D24497" w:rsidRDefault="00B4033E" w:rsidP="00B4033E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</w:tcPr>
          <w:p w14:paraId="73B368FE" w14:textId="772EB56E" w:rsidR="00B4033E" w:rsidRPr="00B4033E" w:rsidRDefault="00B4033E" w:rsidP="00B4033E">
            <w:pPr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</w:t>
            </w:r>
            <w:r w:rsidRPr="00B4033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4CFC5D2" w14:textId="77777777" w:rsidR="00B4033E" w:rsidRPr="00D24497" w:rsidRDefault="00B4033E" w:rsidP="00B4033E">
            <w:pPr>
              <w:tabs>
                <w:tab w:val="decimal" w:pos="987"/>
              </w:tabs>
              <w:suppressAutoHyphens/>
              <w:snapToGrid w:val="0"/>
              <w:spacing w:after="0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71E4D257" w14:textId="72692C00" w:rsidR="00B4033E" w:rsidRPr="00D24497" w:rsidRDefault="00B4033E" w:rsidP="00B4033E">
            <w:pPr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</w:t>
            </w:r>
            <w:r w:rsidRPr="00D2449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</w:tr>
      <w:tr w:rsidR="00B4033E" w:rsidRPr="00D24497" w14:paraId="66D6C767" w14:textId="77777777" w:rsidTr="00410562">
        <w:trPr>
          <w:trHeight w:val="339"/>
        </w:trPr>
        <w:tc>
          <w:tcPr>
            <w:tcW w:w="4491" w:type="dxa"/>
            <w:vAlign w:val="bottom"/>
          </w:tcPr>
          <w:p w14:paraId="5B3C976D" w14:textId="77777777" w:rsidR="00B4033E" w:rsidRPr="00D24497" w:rsidRDefault="00B4033E" w:rsidP="00B4033E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หนี้สินที่อาจเกิดขึ้นและภาระผูกพันอื่น</w:t>
            </w:r>
          </w:p>
        </w:tc>
        <w:tc>
          <w:tcPr>
            <w:tcW w:w="990" w:type="dxa"/>
          </w:tcPr>
          <w:p w14:paraId="3E8A05A4" w14:textId="77777777" w:rsidR="00B4033E" w:rsidRPr="00B4033E" w:rsidRDefault="00B4033E" w:rsidP="00B4033E">
            <w:pPr>
              <w:tabs>
                <w:tab w:val="decimal" w:pos="777"/>
              </w:tabs>
              <w:suppressAutoHyphens/>
              <w:spacing w:after="0"/>
              <w:ind w:left="-72" w:right="-115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0744A3" w14:textId="77777777" w:rsidR="00B4033E" w:rsidRPr="00D24497" w:rsidRDefault="00B4033E" w:rsidP="00B4033E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</w:tcPr>
          <w:p w14:paraId="41E0F5CF" w14:textId="77777777" w:rsidR="00B4033E" w:rsidRPr="00D24497" w:rsidRDefault="00B4033E" w:rsidP="00B4033E">
            <w:pPr>
              <w:tabs>
                <w:tab w:val="decimal" w:pos="778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6E42E2CF" w14:textId="77777777" w:rsidR="00B4033E" w:rsidRPr="00D24497" w:rsidRDefault="00B4033E" w:rsidP="00B4033E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</w:tcPr>
          <w:p w14:paraId="17040C86" w14:textId="1B05E268" w:rsidR="00B4033E" w:rsidRPr="00B4033E" w:rsidRDefault="00B4033E" w:rsidP="00B4033E">
            <w:pPr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270" w:type="dxa"/>
            <w:vAlign w:val="bottom"/>
          </w:tcPr>
          <w:p w14:paraId="116124C2" w14:textId="77777777" w:rsidR="00B4033E" w:rsidRPr="00D24497" w:rsidRDefault="00B4033E" w:rsidP="00B4033E">
            <w:pPr>
              <w:tabs>
                <w:tab w:val="decimal" w:pos="987"/>
              </w:tabs>
              <w:suppressAutoHyphens/>
              <w:snapToGrid w:val="0"/>
              <w:spacing w:after="0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56CBE32B" w14:textId="5813F189" w:rsidR="00B4033E" w:rsidRPr="00D24497" w:rsidRDefault="00B4033E" w:rsidP="00B4033E">
            <w:pPr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</w:t>
            </w:r>
          </w:p>
        </w:tc>
      </w:tr>
      <w:tr w:rsidR="00B4033E" w:rsidRPr="00D24497" w14:paraId="317A957C" w14:textId="77777777" w:rsidTr="00410562">
        <w:trPr>
          <w:trHeight w:val="324"/>
        </w:trPr>
        <w:tc>
          <w:tcPr>
            <w:tcW w:w="4491" w:type="dxa"/>
            <w:vAlign w:val="bottom"/>
          </w:tcPr>
          <w:p w14:paraId="58ACB201" w14:textId="77777777" w:rsidR="00B4033E" w:rsidRPr="00D24497" w:rsidRDefault="00B4033E" w:rsidP="00B4033E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- 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990" w:type="dxa"/>
          </w:tcPr>
          <w:p w14:paraId="7435A64E" w14:textId="06CE85DD" w:rsidR="00B4033E" w:rsidRPr="00B4033E" w:rsidRDefault="00B4033E" w:rsidP="00B4033E">
            <w:pPr>
              <w:tabs>
                <w:tab w:val="decimal" w:pos="777"/>
              </w:tabs>
              <w:suppressAutoHyphens/>
              <w:spacing w:after="0"/>
              <w:ind w:left="-72" w:right="-115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B4033E">
              <w:rPr>
                <w:rFonts w:asciiTheme="majorBidi" w:hAnsiTheme="majorBidi" w:cstheme="majorBidi"/>
                <w:sz w:val="30"/>
                <w:szCs w:val="30"/>
              </w:rPr>
              <w:t xml:space="preserve"> 188,281 </w:t>
            </w:r>
          </w:p>
        </w:tc>
        <w:tc>
          <w:tcPr>
            <w:tcW w:w="270" w:type="dxa"/>
          </w:tcPr>
          <w:p w14:paraId="4939E54A" w14:textId="77777777" w:rsidR="00B4033E" w:rsidRPr="00D24497" w:rsidRDefault="00B4033E" w:rsidP="00B4033E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</w:tcPr>
          <w:p w14:paraId="4D1E1189" w14:textId="77777777" w:rsidR="00B4033E" w:rsidRPr="00D24497" w:rsidRDefault="00B4033E" w:rsidP="00B4033E">
            <w:pPr>
              <w:tabs>
                <w:tab w:val="decimal" w:pos="778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30"/>
                <w:szCs w:val="30"/>
              </w:rPr>
              <w:t xml:space="preserve"> 188,955 </w:t>
            </w:r>
          </w:p>
        </w:tc>
        <w:tc>
          <w:tcPr>
            <w:tcW w:w="270" w:type="dxa"/>
          </w:tcPr>
          <w:p w14:paraId="1593A3D1" w14:textId="77777777" w:rsidR="00B4033E" w:rsidRPr="00D24497" w:rsidRDefault="00B4033E" w:rsidP="00B4033E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</w:tcPr>
          <w:p w14:paraId="5C0043BE" w14:textId="083EFE1E" w:rsidR="00B4033E" w:rsidRPr="00B4033E" w:rsidRDefault="00B4033E" w:rsidP="00B4033E">
            <w:pPr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</w:t>
            </w:r>
            <w:r w:rsidRPr="00B4033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133C06B" w14:textId="77777777" w:rsidR="00B4033E" w:rsidRPr="00D24497" w:rsidRDefault="00B4033E" w:rsidP="00B4033E">
            <w:pPr>
              <w:tabs>
                <w:tab w:val="decimal" w:pos="987"/>
              </w:tabs>
              <w:suppressAutoHyphens/>
              <w:snapToGrid w:val="0"/>
              <w:spacing w:after="0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09698E09" w14:textId="50E7A71F" w:rsidR="00B4033E" w:rsidRPr="00D24497" w:rsidRDefault="00B4033E" w:rsidP="00B4033E">
            <w:pPr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</w:t>
            </w:r>
            <w:r w:rsidRPr="00D2449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</w:tr>
      <w:tr w:rsidR="00B4033E" w:rsidRPr="00D24497" w14:paraId="7E5F8286" w14:textId="77777777" w:rsidTr="00410562">
        <w:trPr>
          <w:trHeight w:val="324"/>
        </w:trPr>
        <w:tc>
          <w:tcPr>
            <w:tcW w:w="4491" w:type="dxa"/>
            <w:vAlign w:val="bottom"/>
          </w:tcPr>
          <w:p w14:paraId="46C581F3" w14:textId="77777777" w:rsidR="00B4033E" w:rsidRPr="00D24497" w:rsidRDefault="00B4033E" w:rsidP="00B4033E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- 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การค้ำประกันอื่น</w:t>
            </w:r>
          </w:p>
        </w:tc>
        <w:tc>
          <w:tcPr>
            <w:tcW w:w="990" w:type="dxa"/>
          </w:tcPr>
          <w:p w14:paraId="22172132" w14:textId="170BF9D8" w:rsidR="00B4033E" w:rsidRPr="00B4033E" w:rsidRDefault="00B4033E" w:rsidP="00B4033E">
            <w:pPr>
              <w:tabs>
                <w:tab w:val="decimal" w:pos="777"/>
              </w:tabs>
              <w:suppressAutoHyphens/>
              <w:spacing w:after="0"/>
              <w:ind w:left="-72" w:right="-115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B4033E">
              <w:rPr>
                <w:rFonts w:asciiTheme="majorBidi" w:hAnsiTheme="majorBidi" w:cstheme="majorBidi"/>
                <w:sz w:val="30"/>
                <w:szCs w:val="30"/>
              </w:rPr>
              <w:t xml:space="preserve"> 157,51</w:t>
            </w:r>
            <w:r w:rsidR="001743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403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C612D70" w14:textId="77777777" w:rsidR="00B4033E" w:rsidRPr="00D24497" w:rsidRDefault="00B4033E" w:rsidP="00B4033E">
            <w:pPr>
              <w:tabs>
                <w:tab w:val="decimal" w:pos="1165"/>
              </w:tabs>
              <w:suppressAutoHyphens/>
              <w:snapToGrid w:val="0"/>
              <w:spacing w:after="0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</w:tcPr>
          <w:p w14:paraId="67191D51" w14:textId="77777777" w:rsidR="00B4033E" w:rsidRPr="00D24497" w:rsidRDefault="00B4033E" w:rsidP="00B4033E">
            <w:pPr>
              <w:tabs>
                <w:tab w:val="decimal" w:pos="778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30"/>
                <w:szCs w:val="30"/>
              </w:rPr>
              <w:t xml:space="preserve"> 160,123 </w:t>
            </w:r>
          </w:p>
        </w:tc>
        <w:tc>
          <w:tcPr>
            <w:tcW w:w="270" w:type="dxa"/>
          </w:tcPr>
          <w:p w14:paraId="4986A18A" w14:textId="77777777" w:rsidR="00B4033E" w:rsidRPr="00D24497" w:rsidRDefault="00B4033E" w:rsidP="00B4033E">
            <w:pPr>
              <w:tabs>
                <w:tab w:val="decimal" w:pos="1165"/>
              </w:tabs>
              <w:suppressAutoHyphens/>
              <w:snapToGrid w:val="0"/>
              <w:spacing w:after="0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</w:tcPr>
          <w:p w14:paraId="4CF0014D" w14:textId="7C31BBFD" w:rsidR="00B4033E" w:rsidRPr="00B4033E" w:rsidRDefault="00B4033E" w:rsidP="00B4033E">
            <w:pPr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</w:t>
            </w:r>
            <w:r w:rsidRPr="00B4033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E6EBC78" w14:textId="77777777" w:rsidR="00B4033E" w:rsidRPr="00D24497" w:rsidRDefault="00B4033E" w:rsidP="00B4033E">
            <w:pPr>
              <w:tabs>
                <w:tab w:val="decimal" w:pos="987"/>
              </w:tabs>
              <w:suppressAutoHyphens/>
              <w:snapToGrid w:val="0"/>
              <w:spacing w:after="0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694104BC" w14:textId="2DC0C123" w:rsidR="00B4033E" w:rsidRPr="00D24497" w:rsidRDefault="00B4033E" w:rsidP="00B4033E">
            <w:pPr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</w:t>
            </w:r>
            <w:r w:rsidRPr="00D2449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</w:tr>
      <w:tr w:rsidR="00B4033E" w:rsidRPr="00D24497" w14:paraId="7E4B8EDB" w14:textId="77777777" w:rsidTr="00410562">
        <w:trPr>
          <w:trHeight w:val="324"/>
        </w:trPr>
        <w:tc>
          <w:tcPr>
            <w:tcW w:w="4491" w:type="dxa"/>
            <w:vAlign w:val="bottom"/>
          </w:tcPr>
          <w:p w14:paraId="311F53E7" w14:textId="77777777" w:rsidR="00B4033E" w:rsidRPr="00D24497" w:rsidRDefault="00B4033E" w:rsidP="00B4033E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- 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ลูกหนี้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/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เจ้าหนี้จากการซื้อขายเงินลงทุน</w:t>
            </w:r>
          </w:p>
        </w:tc>
        <w:tc>
          <w:tcPr>
            <w:tcW w:w="990" w:type="dxa"/>
          </w:tcPr>
          <w:p w14:paraId="19E29D43" w14:textId="52ADEA34" w:rsidR="00B4033E" w:rsidRPr="00B4033E" w:rsidRDefault="00B4033E" w:rsidP="00B4033E">
            <w:pPr>
              <w:tabs>
                <w:tab w:val="decimal" w:pos="777"/>
              </w:tabs>
              <w:suppressAutoHyphens/>
              <w:spacing w:after="0"/>
              <w:ind w:left="-72" w:right="-115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B4033E">
              <w:rPr>
                <w:rFonts w:asciiTheme="majorBidi" w:hAnsiTheme="majorBidi" w:cstheme="majorBidi"/>
                <w:sz w:val="30"/>
                <w:szCs w:val="30"/>
              </w:rPr>
              <w:t xml:space="preserve"> 27,924 </w:t>
            </w:r>
          </w:p>
        </w:tc>
        <w:tc>
          <w:tcPr>
            <w:tcW w:w="270" w:type="dxa"/>
          </w:tcPr>
          <w:p w14:paraId="25B7CCBD" w14:textId="77777777" w:rsidR="00B4033E" w:rsidRPr="00D24497" w:rsidRDefault="00B4033E" w:rsidP="00B4033E">
            <w:pPr>
              <w:tabs>
                <w:tab w:val="decimal" w:pos="1165"/>
              </w:tabs>
              <w:suppressAutoHyphens/>
              <w:snapToGrid w:val="0"/>
              <w:spacing w:after="0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</w:tcPr>
          <w:p w14:paraId="17362762" w14:textId="77777777" w:rsidR="00B4033E" w:rsidRPr="00D24497" w:rsidRDefault="00B4033E" w:rsidP="00B4033E">
            <w:pPr>
              <w:tabs>
                <w:tab w:val="decimal" w:pos="778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30"/>
                <w:szCs w:val="30"/>
              </w:rPr>
              <w:t xml:space="preserve"> 5,025 </w:t>
            </w:r>
          </w:p>
        </w:tc>
        <w:tc>
          <w:tcPr>
            <w:tcW w:w="270" w:type="dxa"/>
          </w:tcPr>
          <w:p w14:paraId="1391A156" w14:textId="77777777" w:rsidR="00B4033E" w:rsidRPr="00D24497" w:rsidRDefault="00B4033E" w:rsidP="00B4033E">
            <w:pPr>
              <w:tabs>
                <w:tab w:val="decimal" w:pos="1165"/>
              </w:tabs>
              <w:suppressAutoHyphens/>
              <w:snapToGrid w:val="0"/>
              <w:spacing w:after="0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</w:tcPr>
          <w:p w14:paraId="54E725B3" w14:textId="26C8796E" w:rsidR="00B4033E" w:rsidRPr="00B4033E" w:rsidRDefault="00B4033E" w:rsidP="00B4033E">
            <w:pPr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</w:t>
            </w:r>
            <w:r w:rsidRPr="00B4033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29E2C7A" w14:textId="77777777" w:rsidR="00B4033E" w:rsidRPr="00D24497" w:rsidRDefault="00B4033E" w:rsidP="00B4033E">
            <w:pPr>
              <w:tabs>
                <w:tab w:val="decimal" w:pos="987"/>
              </w:tabs>
              <w:suppressAutoHyphens/>
              <w:snapToGrid w:val="0"/>
              <w:spacing w:after="0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491D261A" w14:textId="5E512223" w:rsidR="00B4033E" w:rsidRPr="00D24497" w:rsidRDefault="00B4033E" w:rsidP="00B4033E">
            <w:pPr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</w:t>
            </w:r>
            <w:r w:rsidRPr="00D2449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</w:tr>
      <w:tr w:rsidR="00B4033E" w:rsidRPr="00D24497" w14:paraId="4180F399" w14:textId="77777777" w:rsidTr="00410562">
        <w:trPr>
          <w:trHeight w:val="339"/>
        </w:trPr>
        <w:tc>
          <w:tcPr>
            <w:tcW w:w="4491" w:type="dxa"/>
            <w:vAlign w:val="bottom"/>
          </w:tcPr>
          <w:p w14:paraId="33B4587A" w14:textId="77777777" w:rsidR="00B4033E" w:rsidRPr="00D24497" w:rsidRDefault="00B4033E" w:rsidP="00B4033E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- 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อื่น ๆ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28B30FF9" w14:textId="63E9C5B6" w:rsidR="00B4033E" w:rsidRPr="00B4033E" w:rsidRDefault="00B4033E" w:rsidP="00B4033E">
            <w:pPr>
              <w:tabs>
                <w:tab w:val="decimal" w:pos="777"/>
              </w:tabs>
              <w:suppressAutoHyphens/>
              <w:spacing w:after="0"/>
              <w:ind w:left="-72" w:right="-115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B4033E">
              <w:rPr>
                <w:rFonts w:asciiTheme="majorBidi" w:hAnsiTheme="majorBidi" w:cstheme="majorBidi"/>
                <w:sz w:val="30"/>
                <w:szCs w:val="30"/>
              </w:rPr>
              <w:t xml:space="preserve"> 184,75</w:t>
            </w:r>
            <w:r w:rsidR="001743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403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8787A27" w14:textId="77777777" w:rsidR="00B4033E" w:rsidRPr="00D24497" w:rsidRDefault="00B4033E" w:rsidP="00B4033E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/>
              <w:ind w:left="-126" w:right="-14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40F31AEF" w14:textId="77777777" w:rsidR="00B4033E" w:rsidRPr="00D24497" w:rsidRDefault="00B4033E" w:rsidP="00B4033E">
            <w:pPr>
              <w:tabs>
                <w:tab w:val="decimal" w:pos="778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30"/>
                <w:szCs w:val="30"/>
              </w:rPr>
              <w:t xml:space="preserve"> 230,821 </w:t>
            </w:r>
          </w:p>
        </w:tc>
        <w:tc>
          <w:tcPr>
            <w:tcW w:w="270" w:type="dxa"/>
          </w:tcPr>
          <w:p w14:paraId="495D2AE6" w14:textId="77777777" w:rsidR="00B4033E" w:rsidRPr="00D24497" w:rsidRDefault="00B4033E" w:rsidP="00B4033E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16439EDC" w14:textId="27CAFA9C" w:rsidR="00B4033E" w:rsidRPr="00B4033E" w:rsidRDefault="00B4033E" w:rsidP="00B4033E">
            <w:pPr>
              <w:suppressAutoHyphens/>
              <w:spacing w:after="0" w:line="240" w:lineRule="auto"/>
              <w:ind w:right="-4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4033E">
              <w:rPr>
                <w:rFonts w:asciiTheme="majorBidi" w:eastAsia="Times New Roman" w:hAnsiTheme="majorBidi" w:cstheme="majorBidi"/>
                <w:sz w:val="30"/>
                <w:szCs w:val="30"/>
              </w:rPr>
              <w:t>245</w:t>
            </w:r>
          </w:p>
        </w:tc>
        <w:tc>
          <w:tcPr>
            <w:tcW w:w="270" w:type="dxa"/>
            <w:vAlign w:val="bottom"/>
          </w:tcPr>
          <w:p w14:paraId="3B322794" w14:textId="77777777" w:rsidR="00B4033E" w:rsidRPr="00D24497" w:rsidRDefault="00B4033E" w:rsidP="00B4033E">
            <w:pPr>
              <w:tabs>
                <w:tab w:val="decimal" w:pos="666"/>
              </w:tabs>
              <w:suppressAutoHyphens/>
              <w:snapToGrid w:val="0"/>
              <w:spacing w:after="0"/>
              <w:ind w:left="-69" w:right="345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0E252173" w14:textId="77777777" w:rsidR="00B4033E" w:rsidRPr="00D24497" w:rsidRDefault="00B4033E" w:rsidP="00B4033E">
            <w:pPr>
              <w:suppressAutoHyphens/>
              <w:spacing w:after="0"/>
              <w:ind w:left="-69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sz w:val="30"/>
                <w:szCs w:val="30"/>
              </w:rPr>
              <w:t>444</w:t>
            </w:r>
          </w:p>
        </w:tc>
      </w:tr>
      <w:tr w:rsidR="00B4033E" w:rsidRPr="00D24497" w14:paraId="2F50D8C4" w14:textId="77777777">
        <w:trPr>
          <w:trHeight w:val="339"/>
        </w:trPr>
        <w:tc>
          <w:tcPr>
            <w:tcW w:w="4491" w:type="dxa"/>
            <w:vAlign w:val="bottom"/>
          </w:tcPr>
          <w:p w14:paraId="0B0DFE9D" w14:textId="77777777" w:rsidR="00B4033E" w:rsidRPr="00D24497" w:rsidRDefault="00B4033E" w:rsidP="00B4033E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</w:tcPr>
          <w:p w14:paraId="32ED9232" w14:textId="66AB787C" w:rsidR="00B4033E" w:rsidRPr="00B4033E" w:rsidRDefault="00B4033E" w:rsidP="00B4033E">
            <w:pPr>
              <w:tabs>
                <w:tab w:val="decimal" w:pos="777"/>
              </w:tabs>
              <w:suppressAutoHyphens/>
              <w:spacing w:after="0"/>
              <w:ind w:left="-72" w:right="-115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0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636,861 </w:t>
            </w:r>
          </w:p>
        </w:tc>
        <w:tc>
          <w:tcPr>
            <w:tcW w:w="270" w:type="dxa"/>
          </w:tcPr>
          <w:p w14:paraId="5F0E54BD" w14:textId="77777777" w:rsidR="00B4033E" w:rsidRPr="00D24497" w:rsidRDefault="00B4033E" w:rsidP="00B4033E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/>
              <w:ind w:left="-126" w:right="-14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</w:tcPr>
          <w:p w14:paraId="43D5C8ED" w14:textId="77777777" w:rsidR="00B4033E" w:rsidRPr="00D24497" w:rsidRDefault="00B4033E" w:rsidP="00B4033E">
            <w:pPr>
              <w:tabs>
                <w:tab w:val="decimal" w:pos="778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244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653,757 </w:t>
            </w:r>
          </w:p>
        </w:tc>
        <w:tc>
          <w:tcPr>
            <w:tcW w:w="270" w:type="dxa"/>
          </w:tcPr>
          <w:p w14:paraId="7B8A0602" w14:textId="77777777" w:rsidR="00B4033E" w:rsidRPr="00D24497" w:rsidRDefault="00B4033E" w:rsidP="00B4033E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</w:tcPr>
          <w:p w14:paraId="791579BA" w14:textId="30FCECBE" w:rsidR="00B4033E" w:rsidRPr="00B4033E" w:rsidRDefault="00B4033E" w:rsidP="00B4033E">
            <w:pPr>
              <w:suppressAutoHyphens/>
              <w:spacing w:after="0" w:line="240" w:lineRule="auto"/>
              <w:ind w:right="-4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4033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245</w:t>
            </w:r>
          </w:p>
        </w:tc>
        <w:tc>
          <w:tcPr>
            <w:tcW w:w="270" w:type="dxa"/>
            <w:vAlign w:val="bottom"/>
          </w:tcPr>
          <w:p w14:paraId="47EBD047" w14:textId="77777777" w:rsidR="00B4033E" w:rsidRPr="00D24497" w:rsidRDefault="00B4033E" w:rsidP="00B4033E">
            <w:pPr>
              <w:tabs>
                <w:tab w:val="decimal" w:pos="666"/>
              </w:tabs>
              <w:suppressAutoHyphens/>
              <w:snapToGrid w:val="0"/>
              <w:spacing w:after="0"/>
              <w:ind w:left="-69" w:right="345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3CA20970" w14:textId="77777777" w:rsidR="00B4033E" w:rsidRPr="00D24497" w:rsidRDefault="00B4033E" w:rsidP="00B4033E">
            <w:pPr>
              <w:suppressAutoHyphens/>
              <w:spacing w:after="0"/>
              <w:ind w:left="-69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444</w:t>
            </w:r>
          </w:p>
        </w:tc>
      </w:tr>
    </w:tbl>
    <w:p w14:paraId="327ED562" w14:textId="77777777" w:rsidR="00FD2829" w:rsidRPr="00D24497" w:rsidRDefault="00FD2829" w:rsidP="00AF12A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237E157" w14:textId="77777777" w:rsidR="001F5F63" w:rsidRDefault="001F5F63" w:rsidP="001F5F63">
      <w:pPr>
        <w:shd w:val="clear" w:color="auto" w:fill="FFFFFF"/>
        <w:suppressAutoHyphens/>
        <w:spacing w:after="0"/>
        <w:ind w:left="720" w:right="-79" w:hanging="153"/>
        <w:rPr>
          <w:rFonts w:asciiTheme="majorBidi" w:eastAsia="Times New Roman" w:hAnsiTheme="majorBidi" w:cstheme="majorBidi"/>
          <w:spacing w:val="-2"/>
          <w:sz w:val="20"/>
          <w:szCs w:val="20"/>
          <w:lang w:eastAsia="zh-CN"/>
        </w:rPr>
      </w:pPr>
      <w:bookmarkStart w:id="46" w:name="_15_บุคคลหรือกิจการที่เกี่ยวข้องกัน"/>
      <w:bookmarkStart w:id="47" w:name="_Toc141724704"/>
      <w:bookmarkEnd w:id="46"/>
      <w:r w:rsidRPr="00235E63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val="en-GB" w:eastAsia="zh-CN"/>
        </w:rPr>
        <w:t>*</w:t>
      </w:r>
      <w:r w:rsidRPr="00235E63">
        <w:rPr>
          <w:rFonts w:asciiTheme="majorBidi" w:eastAsia="Times New Roman" w:hAnsiTheme="majorBidi" w:cstheme="majorBidi"/>
          <w:color w:val="000000"/>
          <w:sz w:val="20"/>
          <w:szCs w:val="20"/>
          <w:lang w:val="en-GB" w:eastAsia="zh-CN"/>
        </w:rPr>
        <w:t xml:space="preserve"> </w:t>
      </w:r>
      <w:r w:rsidRPr="00235E63">
        <w:rPr>
          <w:rFonts w:asciiTheme="majorBidi" w:eastAsia="Times New Roman" w:hAnsiTheme="majorBidi" w:cstheme="majorBidi"/>
          <w:color w:val="000000"/>
          <w:sz w:val="20"/>
          <w:szCs w:val="20"/>
          <w:lang w:val="en-GB" w:eastAsia="zh-CN"/>
        </w:rPr>
        <w:tab/>
      </w:r>
      <w:r w:rsidRPr="00235E63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รวมรายการที่ทำสัญญาแล้วแต่ยังไม่รับรู้</w:t>
      </w:r>
    </w:p>
    <w:p w14:paraId="1A3076B3" w14:textId="77777777" w:rsidR="001F5F63" w:rsidRDefault="001F5F63" w:rsidP="00E24BDE">
      <w:pPr>
        <w:pStyle w:val="Heading1"/>
        <w:numPr>
          <w:ilvl w:val="0"/>
          <w:numId w:val="0"/>
        </w:numPr>
        <w:ind w:left="540" w:hanging="540"/>
        <w:rPr>
          <w:rFonts w:asciiTheme="majorBidi" w:hAnsiTheme="majorBidi" w:cstheme="majorBidi"/>
          <w:lang w:val="en-US"/>
        </w:rPr>
      </w:pPr>
    </w:p>
    <w:p w14:paraId="624A2C63" w14:textId="03A2DE22" w:rsidR="00B742E5" w:rsidRPr="0017430E" w:rsidRDefault="00E24BDE" w:rsidP="00FE22DD">
      <w:pPr>
        <w:pStyle w:val="Heading1"/>
        <w:numPr>
          <w:ilvl w:val="0"/>
          <w:numId w:val="0"/>
        </w:numPr>
        <w:spacing w:line="240" w:lineRule="auto"/>
        <w:ind w:left="540" w:hanging="540"/>
        <w:rPr>
          <w:rFonts w:asciiTheme="majorBidi" w:hAnsiTheme="majorBidi" w:cstheme="majorBidi"/>
          <w:lang w:val="en-US"/>
        </w:rPr>
      </w:pPr>
      <w:bookmarkStart w:id="48" w:name="_Toc237253039"/>
      <w:r w:rsidRPr="00D24497">
        <w:rPr>
          <w:rFonts w:asciiTheme="majorBidi" w:hAnsiTheme="majorBidi" w:cstheme="majorBidi"/>
          <w:cs/>
        </w:rPr>
        <w:t>15</w:t>
      </w:r>
      <w:r w:rsidRPr="00D24497">
        <w:rPr>
          <w:rFonts w:asciiTheme="majorBidi" w:hAnsiTheme="majorBidi" w:cstheme="majorBidi"/>
          <w:cs/>
        </w:rPr>
        <w:tab/>
      </w:r>
      <w:r w:rsidR="00B742E5" w:rsidRPr="00D24497">
        <w:rPr>
          <w:rFonts w:asciiTheme="majorBidi" w:hAnsiTheme="majorBidi" w:cstheme="majorBidi"/>
          <w:cs/>
        </w:rPr>
        <w:t>บุคคลหรือกิจการที่เกี่ยวข้องกัน</w:t>
      </w:r>
      <w:bookmarkEnd w:id="47"/>
      <w:bookmarkEnd w:id="48"/>
    </w:p>
    <w:p w14:paraId="6DEADD3F" w14:textId="77777777" w:rsidR="00B77ABA" w:rsidRPr="00D24497" w:rsidRDefault="00B77ABA" w:rsidP="0079561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11CBA5D" w14:textId="5BC4C8FB" w:rsidR="00E24BDE" w:rsidRPr="00D24497" w:rsidRDefault="00377247" w:rsidP="00377247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D24497">
        <w:rPr>
          <w:rFonts w:asciiTheme="majorBidi" w:eastAsia="Calibri" w:hAnsiTheme="majorBidi" w:cstheme="majorBidi"/>
          <w:sz w:val="30"/>
          <w:szCs w:val="30"/>
          <w:cs/>
        </w:rPr>
        <w:t>กลุ่มบริษัทมีรายการกับบุคคลหรือกิจการที่เกี่ยวข้องกัน โดยการกำหนดอัตราดอกเบี้ยสำหรับเงินให้กู้ยืมแก่พนักงานตามจำนวนและเงื่อนไขที่กำหนดไว้ในโครงการสวัสดิการซึ่งเป็นไปตามราคาที่กำหนดไว้ในข้อบังคับของกลุ่มบริษัท ส่วนการกำหนดอัตราดอกเบี้ยและการคิดราคาสำหรับรายการกับบุคคลที่เกี่ยวข้องกันที่นอกเหนือจากนี้เป็นไปตามการค้าปกติและมีเงื่อนไขเช่นเดียวกับลูกค้าทั่วไป สำหรับรายได้และค่าใช้จ่ายอื่น ๆ ใช้ราคาตลาด</w:t>
      </w:r>
      <w:r w:rsidRPr="00D24497">
        <w:rPr>
          <w:rFonts w:asciiTheme="majorBidi" w:eastAsia="Calibri" w:hAnsiTheme="majorBidi" w:cstheme="majorBidi"/>
          <w:sz w:val="30"/>
          <w:szCs w:val="30"/>
        </w:rPr>
        <w:br/>
      </w:r>
      <w:r w:rsidRPr="00D24497">
        <w:rPr>
          <w:rFonts w:asciiTheme="majorBidi" w:eastAsia="Calibri" w:hAnsiTheme="majorBidi" w:cstheme="majorBidi"/>
          <w:sz w:val="30"/>
          <w:szCs w:val="30"/>
          <w:cs/>
        </w:rPr>
        <w:t>ในการคิดราคา โดยเป็นเงื่อนไขปกติของการทำธุรกิจ หรือเป็นไปตามสัญญาที่ตกลงกันไว้</w:t>
      </w:r>
      <w:r w:rsidR="00B77ABA" w:rsidRPr="00D24497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094CA2CD" w14:textId="50467B48" w:rsidR="001F5F63" w:rsidRDefault="001F5F63">
      <w:pPr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537F68E9" w14:textId="1C905DB7" w:rsidR="00B742E5" w:rsidRPr="00D24497" w:rsidRDefault="00B742E5" w:rsidP="004218FF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A05CDC"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.1</w:t>
      </w:r>
      <w:r w:rsidR="004218FF"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สินทรัพย์ หนี้สินและภาระผูกพัน</w:t>
      </w:r>
    </w:p>
    <w:p w14:paraId="2D8D2432" w14:textId="02E330E3" w:rsidR="00380C2A" w:rsidRPr="00D24497" w:rsidRDefault="00380C2A" w:rsidP="0079561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44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323"/>
        <w:gridCol w:w="1318"/>
        <w:gridCol w:w="1310"/>
        <w:gridCol w:w="1264"/>
      </w:tblGrid>
      <w:tr w:rsidR="00FC6E3D" w:rsidRPr="00D24497" w14:paraId="07D10C91" w14:textId="77777777" w:rsidTr="008959BF">
        <w:trPr>
          <w:cantSplit/>
          <w:tblHeader/>
        </w:trPr>
        <w:tc>
          <w:tcPr>
            <w:tcW w:w="4230" w:type="dxa"/>
          </w:tcPr>
          <w:p w14:paraId="51E7AF7B" w14:textId="77777777" w:rsidR="00FC6E3D" w:rsidRPr="00D24497" w:rsidRDefault="00FC6E3D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-100" w:right="-108" w:firstLine="100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 w:type="page"/>
            </w:r>
          </w:p>
        </w:tc>
        <w:tc>
          <w:tcPr>
            <w:tcW w:w="2641" w:type="dxa"/>
            <w:gridSpan w:val="2"/>
          </w:tcPr>
          <w:p w14:paraId="4043EAF5" w14:textId="77777777" w:rsidR="00FC6E3D" w:rsidRPr="00D24497" w:rsidRDefault="00FC6E3D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574" w:type="dxa"/>
            <w:gridSpan w:val="2"/>
          </w:tcPr>
          <w:p w14:paraId="08999AB7" w14:textId="77777777" w:rsidR="00FC6E3D" w:rsidRPr="00D24497" w:rsidRDefault="00FC6E3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FC6E3D" w:rsidRPr="00D24497" w14:paraId="31DA8825" w14:textId="77777777" w:rsidTr="008959BF">
        <w:trPr>
          <w:cantSplit/>
          <w:tblHeader/>
        </w:trPr>
        <w:tc>
          <w:tcPr>
            <w:tcW w:w="4230" w:type="dxa"/>
          </w:tcPr>
          <w:p w14:paraId="79DBBEFC" w14:textId="77777777" w:rsidR="00FC6E3D" w:rsidRPr="00D24497" w:rsidRDefault="00FC6E3D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  <w:lang w:eastAsia="zh-CN"/>
              </w:rPr>
            </w:pPr>
          </w:p>
        </w:tc>
        <w:tc>
          <w:tcPr>
            <w:tcW w:w="1323" w:type="dxa"/>
            <w:vAlign w:val="bottom"/>
          </w:tcPr>
          <w:p w14:paraId="7E3ABF1B" w14:textId="77777777" w:rsidR="00FC6E3D" w:rsidRPr="00D24497" w:rsidRDefault="00FC6E3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30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1318" w:type="dxa"/>
            <w:vAlign w:val="bottom"/>
          </w:tcPr>
          <w:p w14:paraId="2EC26EDD" w14:textId="77777777" w:rsidR="00FC6E3D" w:rsidRPr="00D24497" w:rsidRDefault="00FC6E3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1310" w:type="dxa"/>
            <w:vAlign w:val="bottom"/>
          </w:tcPr>
          <w:p w14:paraId="7423D818" w14:textId="77777777" w:rsidR="00FC6E3D" w:rsidRPr="00D24497" w:rsidRDefault="00FC6E3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30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1264" w:type="dxa"/>
            <w:vAlign w:val="bottom"/>
          </w:tcPr>
          <w:p w14:paraId="1E25F952" w14:textId="77777777" w:rsidR="00FC6E3D" w:rsidRPr="00D24497" w:rsidRDefault="00FC6E3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FC6E3D" w:rsidRPr="00D24497" w14:paraId="77FE9DFC" w14:textId="77777777" w:rsidTr="008959BF">
        <w:trPr>
          <w:cantSplit/>
          <w:tblHeader/>
        </w:trPr>
        <w:tc>
          <w:tcPr>
            <w:tcW w:w="4230" w:type="dxa"/>
          </w:tcPr>
          <w:p w14:paraId="27A5C69D" w14:textId="77777777" w:rsidR="00FC6E3D" w:rsidRPr="00D24497" w:rsidRDefault="00FC6E3D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  <w:lang w:eastAsia="zh-CN"/>
              </w:rPr>
            </w:pPr>
          </w:p>
        </w:tc>
        <w:tc>
          <w:tcPr>
            <w:tcW w:w="1323" w:type="dxa"/>
            <w:vAlign w:val="bottom"/>
          </w:tcPr>
          <w:p w14:paraId="1DC14057" w14:textId="77777777" w:rsidR="00FC6E3D" w:rsidRPr="00D24497" w:rsidRDefault="00FC6E3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2569</w:t>
            </w:r>
          </w:p>
        </w:tc>
        <w:tc>
          <w:tcPr>
            <w:tcW w:w="1318" w:type="dxa"/>
            <w:vAlign w:val="bottom"/>
          </w:tcPr>
          <w:p w14:paraId="19CE1224" w14:textId="77777777" w:rsidR="00FC6E3D" w:rsidRPr="00D24497" w:rsidRDefault="00FC6E3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2568</w:t>
            </w:r>
          </w:p>
        </w:tc>
        <w:tc>
          <w:tcPr>
            <w:tcW w:w="1310" w:type="dxa"/>
            <w:vAlign w:val="bottom"/>
          </w:tcPr>
          <w:p w14:paraId="119A9BF7" w14:textId="77777777" w:rsidR="00FC6E3D" w:rsidRPr="00D24497" w:rsidRDefault="00FC6E3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2569</w:t>
            </w:r>
          </w:p>
        </w:tc>
        <w:tc>
          <w:tcPr>
            <w:tcW w:w="1264" w:type="dxa"/>
            <w:vAlign w:val="bottom"/>
          </w:tcPr>
          <w:p w14:paraId="735DFEA3" w14:textId="77777777" w:rsidR="00FC6E3D" w:rsidRPr="00D24497" w:rsidRDefault="00FC6E3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2568</w:t>
            </w:r>
          </w:p>
        </w:tc>
      </w:tr>
      <w:tr w:rsidR="00FC6E3D" w:rsidRPr="00D24497" w14:paraId="4E8B0489" w14:textId="77777777" w:rsidTr="008959BF">
        <w:trPr>
          <w:cantSplit/>
          <w:tblHeader/>
        </w:trPr>
        <w:tc>
          <w:tcPr>
            <w:tcW w:w="4230" w:type="dxa"/>
          </w:tcPr>
          <w:p w14:paraId="7DFFC69A" w14:textId="77777777" w:rsidR="00FC6E3D" w:rsidRPr="00D24497" w:rsidRDefault="00FC6E3D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  <w:lang w:eastAsia="zh-CN"/>
              </w:rPr>
            </w:pPr>
          </w:p>
        </w:tc>
        <w:tc>
          <w:tcPr>
            <w:tcW w:w="5215" w:type="dxa"/>
            <w:gridSpan w:val="4"/>
          </w:tcPr>
          <w:p w14:paraId="5872FE1A" w14:textId="77777777" w:rsidR="00FC6E3D" w:rsidRPr="00D24497" w:rsidRDefault="00FC6E3D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FC6E3D" w:rsidRPr="00D24497" w14:paraId="67CF5AD4" w14:textId="77777777" w:rsidTr="008959BF">
        <w:trPr>
          <w:cantSplit/>
        </w:trPr>
        <w:tc>
          <w:tcPr>
            <w:tcW w:w="4230" w:type="dxa"/>
          </w:tcPr>
          <w:p w14:paraId="4639D47C" w14:textId="77777777" w:rsidR="00FC6E3D" w:rsidRPr="00D24497" w:rsidRDefault="00FC6E3D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บริษัทย่อย</w:t>
            </w:r>
          </w:p>
        </w:tc>
        <w:tc>
          <w:tcPr>
            <w:tcW w:w="1323" w:type="dxa"/>
          </w:tcPr>
          <w:p w14:paraId="33997549" w14:textId="77777777" w:rsidR="00FC6E3D" w:rsidRPr="00D24497" w:rsidRDefault="00FC6E3D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18" w:type="dxa"/>
          </w:tcPr>
          <w:p w14:paraId="21353C00" w14:textId="77777777" w:rsidR="00FC6E3D" w:rsidRPr="00D24497" w:rsidRDefault="00FC6E3D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10" w:type="dxa"/>
          </w:tcPr>
          <w:p w14:paraId="124B949C" w14:textId="77777777" w:rsidR="00FC6E3D" w:rsidRPr="00D24497" w:rsidRDefault="00FC6E3D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4" w:type="dxa"/>
          </w:tcPr>
          <w:p w14:paraId="7890D885" w14:textId="77777777" w:rsidR="00FC6E3D" w:rsidRPr="00D24497" w:rsidRDefault="00FC6E3D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F51B31" w:rsidRPr="00D24497" w14:paraId="593A460B" w14:textId="77777777">
        <w:trPr>
          <w:cantSplit/>
        </w:trPr>
        <w:tc>
          <w:tcPr>
            <w:tcW w:w="4230" w:type="dxa"/>
          </w:tcPr>
          <w:p w14:paraId="18DC623E" w14:textId="77777777" w:rsidR="00F51B31" w:rsidRPr="00D24497" w:rsidRDefault="00F51B31" w:rsidP="00F51B3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323" w:type="dxa"/>
            <w:vAlign w:val="center"/>
          </w:tcPr>
          <w:p w14:paraId="59B1953A" w14:textId="70BC431C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F51B31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318" w:type="dxa"/>
            <w:vAlign w:val="center"/>
          </w:tcPr>
          <w:p w14:paraId="0CB6AE76" w14:textId="77777777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  <w:r w:rsidRPr="00F51B31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310" w:type="dxa"/>
          </w:tcPr>
          <w:p w14:paraId="574F96EB" w14:textId="7D2A1866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hAnsiTheme="majorBidi" w:cstheme="majorBidi"/>
                <w:sz w:val="28"/>
              </w:rPr>
              <w:t xml:space="preserve"> 1,157 </w:t>
            </w:r>
          </w:p>
        </w:tc>
        <w:tc>
          <w:tcPr>
            <w:tcW w:w="1264" w:type="dxa"/>
          </w:tcPr>
          <w:p w14:paraId="235D9C1A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hAnsiTheme="majorBidi" w:cstheme="majorBidi"/>
                <w:sz w:val="28"/>
              </w:rPr>
              <w:t>11,509</w:t>
            </w:r>
          </w:p>
        </w:tc>
      </w:tr>
      <w:tr w:rsidR="00F51B31" w:rsidRPr="00D24497" w14:paraId="4F56C59C" w14:textId="77777777">
        <w:trPr>
          <w:cantSplit/>
        </w:trPr>
        <w:tc>
          <w:tcPr>
            <w:tcW w:w="4230" w:type="dxa"/>
          </w:tcPr>
          <w:p w14:paraId="2B9E0178" w14:textId="77777777" w:rsidR="00F51B31" w:rsidRPr="00D24497" w:rsidRDefault="00F51B31" w:rsidP="00F51B3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</w:t>
            </w:r>
            <w:bookmarkStart w:id="49" w:name="_Hlk159323842"/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  <w:bookmarkEnd w:id="49"/>
          </w:p>
        </w:tc>
        <w:tc>
          <w:tcPr>
            <w:tcW w:w="1323" w:type="dxa"/>
            <w:vAlign w:val="center"/>
          </w:tcPr>
          <w:p w14:paraId="67AB1A87" w14:textId="01678C3A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F51B31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318" w:type="dxa"/>
            <w:vAlign w:val="center"/>
          </w:tcPr>
          <w:p w14:paraId="2A25A741" w14:textId="77777777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  <w:r w:rsidRPr="00F51B31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310" w:type="dxa"/>
          </w:tcPr>
          <w:p w14:paraId="018E25E9" w14:textId="52F6F678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hAnsiTheme="majorBidi" w:cstheme="majorBidi"/>
                <w:sz w:val="28"/>
              </w:rPr>
              <w:t xml:space="preserve"> 129,213 </w:t>
            </w:r>
          </w:p>
        </w:tc>
        <w:tc>
          <w:tcPr>
            <w:tcW w:w="1264" w:type="dxa"/>
          </w:tcPr>
          <w:p w14:paraId="4550FF16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hAnsiTheme="majorBidi" w:cstheme="majorBidi"/>
                <w:sz w:val="28"/>
              </w:rPr>
              <w:t>131,425</w:t>
            </w:r>
          </w:p>
        </w:tc>
      </w:tr>
      <w:tr w:rsidR="00F51B31" w:rsidRPr="00D24497" w14:paraId="19C46B18" w14:textId="77777777">
        <w:trPr>
          <w:cantSplit/>
        </w:trPr>
        <w:tc>
          <w:tcPr>
            <w:tcW w:w="4230" w:type="dxa"/>
          </w:tcPr>
          <w:p w14:paraId="4EE7D613" w14:textId="77777777" w:rsidR="00F51B31" w:rsidRPr="00D24497" w:rsidRDefault="00F51B31" w:rsidP="00F51B3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323" w:type="dxa"/>
            <w:vAlign w:val="center"/>
          </w:tcPr>
          <w:p w14:paraId="2F0C8007" w14:textId="7C7B34B4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F51B31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318" w:type="dxa"/>
            <w:vAlign w:val="center"/>
          </w:tcPr>
          <w:p w14:paraId="0D986051" w14:textId="77777777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F51B31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310" w:type="dxa"/>
          </w:tcPr>
          <w:p w14:paraId="29B3B9C0" w14:textId="43390268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hAnsiTheme="majorBidi" w:cstheme="majorBidi"/>
                <w:sz w:val="28"/>
              </w:rPr>
              <w:t xml:space="preserve"> 2,</w:t>
            </w:r>
            <w:r w:rsidR="00021697">
              <w:rPr>
                <w:rFonts w:asciiTheme="majorBidi" w:hAnsiTheme="majorBidi" w:cstheme="majorBidi"/>
                <w:sz w:val="28"/>
              </w:rPr>
              <w:t>803</w:t>
            </w:r>
            <w:r w:rsidRPr="00F51B3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264" w:type="dxa"/>
          </w:tcPr>
          <w:p w14:paraId="6EE9C8AC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F51B31">
              <w:rPr>
                <w:rFonts w:asciiTheme="majorBidi" w:hAnsiTheme="majorBidi" w:cstheme="majorBidi"/>
                <w:sz w:val="28"/>
              </w:rPr>
              <w:t>2,230</w:t>
            </w:r>
          </w:p>
        </w:tc>
      </w:tr>
      <w:tr w:rsidR="00F51B31" w:rsidRPr="00D24497" w14:paraId="2E297CD1" w14:textId="77777777">
        <w:trPr>
          <w:cantSplit/>
        </w:trPr>
        <w:tc>
          <w:tcPr>
            <w:tcW w:w="4230" w:type="dxa"/>
          </w:tcPr>
          <w:p w14:paraId="1F4D2DE5" w14:textId="77777777" w:rsidR="00F51B31" w:rsidRPr="00D24497" w:rsidRDefault="00F51B31" w:rsidP="00F51B3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 (หนี้สิน)</w:t>
            </w:r>
          </w:p>
        </w:tc>
        <w:tc>
          <w:tcPr>
            <w:tcW w:w="1323" w:type="dxa"/>
            <w:vAlign w:val="center"/>
          </w:tcPr>
          <w:p w14:paraId="6EE66A2D" w14:textId="1DA1E0F8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F51B31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318" w:type="dxa"/>
            <w:vAlign w:val="center"/>
          </w:tcPr>
          <w:p w14:paraId="18844533" w14:textId="77777777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  <w:r w:rsidRPr="00F51B31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310" w:type="dxa"/>
          </w:tcPr>
          <w:p w14:paraId="255F6AF4" w14:textId="0BC72BBD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hAnsiTheme="majorBidi" w:cstheme="majorBidi"/>
                <w:sz w:val="28"/>
              </w:rPr>
              <w:t xml:space="preserve"> 62,700 </w:t>
            </w:r>
          </w:p>
        </w:tc>
        <w:tc>
          <w:tcPr>
            <w:tcW w:w="1264" w:type="dxa"/>
          </w:tcPr>
          <w:p w14:paraId="5896D9AC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F51B31">
              <w:rPr>
                <w:rFonts w:asciiTheme="majorBidi" w:hAnsiTheme="majorBidi" w:cstheme="majorBidi"/>
                <w:sz w:val="28"/>
              </w:rPr>
              <w:t>69,000</w:t>
            </w:r>
          </w:p>
        </w:tc>
      </w:tr>
      <w:tr w:rsidR="00F51B31" w:rsidRPr="00D24497" w14:paraId="096D13CE" w14:textId="77777777">
        <w:trPr>
          <w:cantSplit/>
        </w:trPr>
        <w:tc>
          <w:tcPr>
            <w:tcW w:w="4230" w:type="dxa"/>
          </w:tcPr>
          <w:p w14:paraId="08A635E5" w14:textId="77777777" w:rsidR="00F51B31" w:rsidRPr="00D24497" w:rsidRDefault="00F51B31" w:rsidP="00F51B3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ตราสารหนี้ที่ออกและเงินกู้ยืม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1323" w:type="dxa"/>
            <w:vAlign w:val="center"/>
          </w:tcPr>
          <w:p w14:paraId="6B6E4F1B" w14:textId="6640479C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318" w:type="dxa"/>
            <w:vAlign w:val="center"/>
          </w:tcPr>
          <w:p w14:paraId="01DDB281" w14:textId="77777777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F51B31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310" w:type="dxa"/>
          </w:tcPr>
          <w:p w14:paraId="31159D5C" w14:textId="72E5B11F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hAnsiTheme="majorBidi" w:cstheme="majorBidi"/>
                <w:sz w:val="28"/>
              </w:rPr>
              <w:t xml:space="preserve"> (98)</w:t>
            </w:r>
          </w:p>
        </w:tc>
        <w:tc>
          <w:tcPr>
            <w:tcW w:w="1264" w:type="dxa"/>
          </w:tcPr>
          <w:p w14:paraId="2542A97E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hAnsiTheme="majorBidi" w:cstheme="majorBidi"/>
                <w:sz w:val="28"/>
              </w:rPr>
              <w:t>(30)</w:t>
            </w:r>
          </w:p>
        </w:tc>
      </w:tr>
      <w:tr w:rsidR="00F51B31" w:rsidRPr="00D24497" w14:paraId="18AF6D2B" w14:textId="77777777">
        <w:trPr>
          <w:cantSplit/>
        </w:trPr>
        <w:tc>
          <w:tcPr>
            <w:tcW w:w="4230" w:type="dxa"/>
          </w:tcPr>
          <w:p w14:paraId="389D6ED3" w14:textId="77777777" w:rsidR="00F51B31" w:rsidRPr="00D24497" w:rsidRDefault="00F51B31" w:rsidP="00F51B3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หนี้สินอื่น</w:t>
            </w:r>
          </w:p>
        </w:tc>
        <w:tc>
          <w:tcPr>
            <w:tcW w:w="1323" w:type="dxa"/>
            <w:vAlign w:val="center"/>
          </w:tcPr>
          <w:p w14:paraId="0AB155D8" w14:textId="4B080A62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318" w:type="dxa"/>
            <w:vAlign w:val="center"/>
          </w:tcPr>
          <w:p w14:paraId="5036F3FE" w14:textId="77777777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  <w:r w:rsidRPr="00F51B31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310" w:type="dxa"/>
          </w:tcPr>
          <w:p w14:paraId="673B3DC6" w14:textId="70C8ECB1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hAnsiTheme="majorBidi" w:cstheme="majorBidi"/>
                <w:sz w:val="28"/>
              </w:rPr>
              <w:t xml:space="preserve"> 288 </w:t>
            </w:r>
          </w:p>
        </w:tc>
        <w:tc>
          <w:tcPr>
            <w:tcW w:w="1264" w:type="dxa"/>
          </w:tcPr>
          <w:p w14:paraId="66BDC159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hAnsiTheme="majorBidi" w:cstheme="majorBidi"/>
                <w:sz w:val="28"/>
              </w:rPr>
              <w:t>92</w:t>
            </w:r>
          </w:p>
        </w:tc>
      </w:tr>
      <w:tr w:rsidR="00F51B31" w:rsidRPr="00D24497" w14:paraId="7A932BA9" w14:textId="77777777">
        <w:trPr>
          <w:cantSplit/>
        </w:trPr>
        <w:tc>
          <w:tcPr>
            <w:tcW w:w="4230" w:type="dxa"/>
          </w:tcPr>
          <w:p w14:paraId="1CFBCB70" w14:textId="77777777" w:rsidR="00F51B31" w:rsidRPr="00D24497" w:rsidRDefault="00F51B31" w:rsidP="00F51B3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ภาระผูกพัน (จำนวนเงินตามสัญญา)</w:t>
            </w:r>
          </w:p>
        </w:tc>
        <w:tc>
          <w:tcPr>
            <w:tcW w:w="1323" w:type="dxa"/>
            <w:vAlign w:val="center"/>
          </w:tcPr>
          <w:p w14:paraId="02B83FBD" w14:textId="0E831BDC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318" w:type="dxa"/>
            <w:vAlign w:val="center"/>
          </w:tcPr>
          <w:p w14:paraId="7171E40A" w14:textId="77777777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F51B31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310" w:type="dxa"/>
          </w:tcPr>
          <w:p w14:paraId="39463E2F" w14:textId="672D3B02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hAnsiTheme="majorBidi" w:cstheme="majorBidi"/>
                <w:sz w:val="28"/>
              </w:rPr>
              <w:t xml:space="preserve"> 16,136 </w:t>
            </w:r>
          </w:p>
        </w:tc>
        <w:tc>
          <w:tcPr>
            <w:tcW w:w="1264" w:type="dxa"/>
          </w:tcPr>
          <w:p w14:paraId="56CC66DE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hAnsiTheme="majorBidi" w:cstheme="majorBidi"/>
                <w:sz w:val="28"/>
              </w:rPr>
              <w:t>15,955</w:t>
            </w:r>
          </w:p>
        </w:tc>
      </w:tr>
      <w:tr w:rsidR="00F51B31" w:rsidRPr="00D24497" w14:paraId="3151D654" w14:textId="77777777" w:rsidTr="008959BF">
        <w:trPr>
          <w:cantSplit/>
        </w:trPr>
        <w:tc>
          <w:tcPr>
            <w:tcW w:w="4230" w:type="dxa"/>
          </w:tcPr>
          <w:p w14:paraId="7AFEEA80" w14:textId="77777777" w:rsidR="00F51B31" w:rsidRPr="00D24497" w:rsidRDefault="00F51B31" w:rsidP="00F51B3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23" w:type="dxa"/>
          </w:tcPr>
          <w:p w14:paraId="2077374C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18" w:type="dxa"/>
            <w:vAlign w:val="center"/>
          </w:tcPr>
          <w:p w14:paraId="18912FC2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10" w:type="dxa"/>
          </w:tcPr>
          <w:p w14:paraId="14E1F474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4" w:type="dxa"/>
          </w:tcPr>
          <w:p w14:paraId="3B6BCADA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F51B31" w:rsidRPr="00D24497" w14:paraId="052385AF" w14:textId="77777777" w:rsidTr="008959BF">
        <w:trPr>
          <w:cantSplit/>
        </w:trPr>
        <w:tc>
          <w:tcPr>
            <w:tcW w:w="4230" w:type="dxa"/>
          </w:tcPr>
          <w:p w14:paraId="2B9812C8" w14:textId="77777777" w:rsidR="00F51B31" w:rsidRPr="00D24497" w:rsidRDefault="00F51B31" w:rsidP="00F51B3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บริษัทร่วม</w:t>
            </w:r>
          </w:p>
        </w:tc>
        <w:tc>
          <w:tcPr>
            <w:tcW w:w="1323" w:type="dxa"/>
          </w:tcPr>
          <w:p w14:paraId="04155A54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18" w:type="dxa"/>
          </w:tcPr>
          <w:p w14:paraId="4236E98F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310" w:type="dxa"/>
          </w:tcPr>
          <w:p w14:paraId="4FAAF0C2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4" w:type="dxa"/>
          </w:tcPr>
          <w:p w14:paraId="6BE32C33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F51B31" w:rsidRPr="00D24497" w14:paraId="24963890" w14:textId="77777777" w:rsidTr="008959BF">
        <w:trPr>
          <w:cantSplit/>
        </w:trPr>
        <w:tc>
          <w:tcPr>
            <w:tcW w:w="4230" w:type="dxa"/>
          </w:tcPr>
          <w:p w14:paraId="3ECC4671" w14:textId="77777777" w:rsidR="00F51B31" w:rsidRPr="00D24497" w:rsidRDefault="00F51B31" w:rsidP="00F51B3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23" w:type="dxa"/>
          </w:tcPr>
          <w:p w14:paraId="3DB73BE9" w14:textId="7E009DFC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hAnsiTheme="majorBidi" w:cstheme="majorBidi"/>
                <w:sz w:val="28"/>
              </w:rPr>
              <w:t xml:space="preserve"> 7,574 </w:t>
            </w:r>
          </w:p>
        </w:tc>
        <w:tc>
          <w:tcPr>
            <w:tcW w:w="1318" w:type="dxa"/>
          </w:tcPr>
          <w:p w14:paraId="398231D6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F51B31">
              <w:rPr>
                <w:rFonts w:asciiTheme="majorBidi" w:hAnsiTheme="majorBidi" w:cstheme="majorBidi"/>
                <w:sz w:val="28"/>
              </w:rPr>
              <w:t>7,845</w:t>
            </w:r>
          </w:p>
        </w:tc>
        <w:tc>
          <w:tcPr>
            <w:tcW w:w="1310" w:type="dxa"/>
          </w:tcPr>
          <w:p w14:paraId="52BEB090" w14:textId="0ADA4B8D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64" w:type="dxa"/>
          </w:tcPr>
          <w:p w14:paraId="78886BA3" w14:textId="77777777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F51B31" w:rsidRPr="00D24497" w14:paraId="6AC95569" w14:textId="77777777" w:rsidTr="008959BF">
        <w:trPr>
          <w:cantSplit/>
        </w:trPr>
        <w:tc>
          <w:tcPr>
            <w:tcW w:w="4230" w:type="dxa"/>
          </w:tcPr>
          <w:p w14:paraId="3204B8F7" w14:textId="77777777" w:rsidR="00F51B31" w:rsidRPr="00D24497" w:rsidRDefault="00F51B31" w:rsidP="00F51B3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323" w:type="dxa"/>
          </w:tcPr>
          <w:p w14:paraId="7A38AE99" w14:textId="78B9D789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hAnsiTheme="majorBidi" w:cstheme="majorBidi"/>
                <w:sz w:val="28"/>
              </w:rPr>
              <w:t xml:space="preserve"> 158 </w:t>
            </w:r>
          </w:p>
        </w:tc>
        <w:tc>
          <w:tcPr>
            <w:tcW w:w="1318" w:type="dxa"/>
          </w:tcPr>
          <w:p w14:paraId="6B8F1FBC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hAnsiTheme="majorBidi" w:cstheme="majorBidi"/>
                <w:sz w:val="28"/>
              </w:rPr>
              <w:t>252</w:t>
            </w:r>
          </w:p>
        </w:tc>
        <w:tc>
          <w:tcPr>
            <w:tcW w:w="1310" w:type="dxa"/>
          </w:tcPr>
          <w:p w14:paraId="6CC16EBF" w14:textId="1F9F2C59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64" w:type="dxa"/>
          </w:tcPr>
          <w:p w14:paraId="53C2948A" w14:textId="77777777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F51B31" w:rsidRPr="00D24497" w14:paraId="1FC95707" w14:textId="77777777" w:rsidTr="008959BF">
        <w:trPr>
          <w:cantSplit/>
        </w:trPr>
        <w:tc>
          <w:tcPr>
            <w:tcW w:w="4230" w:type="dxa"/>
          </w:tcPr>
          <w:p w14:paraId="48DE90D5" w14:textId="77777777" w:rsidR="00F51B31" w:rsidRPr="00D24497" w:rsidRDefault="00F51B31" w:rsidP="00F51B3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ภาระผูกพัน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(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จำนวนเงินตามสัญญา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1323" w:type="dxa"/>
          </w:tcPr>
          <w:p w14:paraId="1D67269B" w14:textId="0C8EA0E1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F51B31">
              <w:rPr>
                <w:rFonts w:asciiTheme="majorBidi" w:hAnsiTheme="majorBidi" w:cstheme="majorBidi"/>
                <w:sz w:val="28"/>
              </w:rPr>
              <w:t xml:space="preserve"> 109 </w:t>
            </w:r>
          </w:p>
        </w:tc>
        <w:tc>
          <w:tcPr>
            <w:tcW w:w="1318" w:type="dxa"/>
          </w:tcPr>
          <w:p w14:paraId="1940B904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F51B31">
              <w:rPr>
                <w:rFonts w:asciiTheme="majorBidi" w:hAnsiTheme="majorBidi" w:cstheme="majorBidi"/>
                <w:sz w:val="28"/>
              </w:rPr>
              <w:t>109</w:t>
            </w:r>
          </w:p>
        </w:tc>
        <w:tc>
          <w:tcPr>
            <w:tcW w:w="1310" w:type="dxa"/>
          </w:tcPr>
          <w:p w14:paraId="6306847A" w14:textId="7F74C4F3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64" w:type="dxa"/>
          </w:tcPr>
          <w:p w14:paraId="0C1514BD" w14:textId="77777777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F51B31" w:rsidRPr="00D24497" w14:paraId="6CD7D03A" w14:textId="77777777" w:rsidTr="008959BF">
        <w:trPr>
          <w:cantSplit/>
        </w:trPr>
        <w:tc>
          <w:tcPr>
            <w:tcW w:w="4230" w:type="dxa"/>
          </w:tcPr>
          <w:p w14:paraId="0A1C5C25" w14:textId="77777777" w:rsidR="00F51B31" w:rsidRPr="00D24497" w:rsidRDefault="00F51B31" w:rsidP="00F51B3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23" w:type="dxa"/>
          </w:tcPr>
          <w:p w14:paraId="7D07BE8C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18" w:type="dxa"/>
          </w:tcPr>
          <w:p w14:paraId="2D25E929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</w:tcPr>
          <w:p w14:paraId="226E9DBE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4" w:type="dxa"/>
          </w:tcPr>
          <w:p w14:paraId="08A63F52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F51B31" w:rsidRPr="00D24497" w14:paraId="031A8DD6" w14:textId="77777777" w:rsidTr="008959BF">
        <w:trPr>
          <w:cantSplit/>
        </w:trPr>
        <w:tc>
          <w:tcPr>
            <w:tcW w:w="4230" w:type="dxa"/>
          </w:tcPr>
          <w:p w14:paraId="2E5C3E0D" w14:textId="77777777" w:rsidR="00F51B31" w:rsidRPr="00D24497" w:rsidRDefault="00F51B31" w:rsidP="00F51B3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การร่วมค้า</w:t>
            </w:r>
          </w:p>
        </w:tc>
        <w:tc>
          <w:tcPr>
            <w:tcW w:w="1323" w:type="dxa"/>
          </w:tcPr>
          <w:p w14:paraId="23C551AA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18" w:type="dxa"/>
          </w:tcPr>
          <w:p w14:paraId="63DAB189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</w:tcPr>
          <w:p w14:paraId="57D9B93F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4" w:type="dxa"/>
          </w:tcPr>
          <w:p w14:paraId="56A495FA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F51B31" w:rsidRPr="00D24497" w14:paraId="698CE5B0" w14:textId="77777777" w:rsidTr="008959BF">
        <w:trPr>
          <w:cantSplit/>
        </w:trPr>
        <w:tc>
          <w:tcPr>
            <w:tcW w:w="4230" w:type="dxa"/>
          </w:tcPr>
          <w:p w14:paraId="2CC00171" w14:textId="77777777" w:rsidR="00F51B31" w:rsidRPr="00D24497" w:rsidRDefault="00F51B31" w:rsidP="00F51B3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23" w:type="dxa"/>
          </w:tcPr>
          <w:p w14:paraId="5D041675" w14:textId="56BE7FD3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F51B31">
              <w:rPr>
                <w:rFonts w:asciiTheme="majorBidi" w:hAnsiTheme="majorBidi" w:cstheme="majorBidi"/>
                <w:sz w:val="28"/>
              </w:rPr>
              <w:t xml:space="preserve"> 10,459 </w:t>
            </w:r>
          </w:p>
        </w:tc>
        <w:tc>
          <w:tcPr>
            <w:tcW w:w="1318" w:type="dxa"/>
          </w:tcPr>
          <w:p w14:paraId="00DE5F26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sz w:val="28"/>
              </w:rPr>
            </w:pPr>
            <w:r w:rsidRPr="00F51B31">
              <w:rPr>
                <w:rFonts w:asciiTheme="majorBidi" w:hAnsiTheme="majorBidi" w:cstheme="majorBidi"/>
                <w:sz w:val="28"/>
              </w:rPr>
              <w:t>10,267</w:t>
            </w:r>
          </w:p>
        </w:tc>
        <w:tc>
          <w:tcPr>
            <w:tcW w:w="1310" w:type="dxa"/>
          </w:tcPr>
          <w:p w14:paraId="6DF4E3B5" w14:textId="6F953F20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  <w:r w:rsidRPr="00F51B31">
              <w:rPr>
                <w:rFonts w:asciiTheme="majorBidi" w:hAnsiTheme="majorBidi" w:cstheme="majorBidi"/>
                <w:sz w:val="28"/>
              </w:rPr>
              <w:t>10,</w:t>
            </w:r>
            <w:r w:rsidR="005B109E" w:rsidRPr="00A31B15">
              <w:rPr>
                <w:rFonts w:asciiTheme="majorBidi" w:hAnsiTheme="majorBidi" w:cstheme="majorBidi"/>
                <w:sz w:val="28"/>
              </w:rPr>
              <w:t>459</w:t>
            </w:r>
          </w:p>
        </w:tc>
        <w:tc>
          <w:tcPr>
            <w:tcW w:w="1264" w:type="dxa"/>
          </w:tcPr>
          <w:p w14:paraId="66D08BB7" w14:textId="77777777" w:rsidR="00F51B31" w:rsidRPr="00F51B31" w:rsidRDefault="00F51B31" w:rsidP="00F51B31">
            <w:pPr>
              <w:tabs>
                <w:tab w:val="decimal" w:pos="103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hAnsiTheme="majorBidi" w:cstheme="majorBidi"/>
                <w:sz w:val="28"/>
              </w:rPr>
              <w:t>10,267</w:t>
            </w:r>
          </w:p>
        </w:tc>
      </w:tr>
      <w:tr w:rsidR="00F51B31" w:rsidRPr="00D24497" w14:paraId="69860FD9" w14:textId="77777777" w:rsidTr="008959BF">
        <w:trPr>
          <w:cantSplit/>
        </w:trPr>
        <w:tc>
          <w:tcPr>
            <w:tcW w:w="4230" w:type="dxa"/>
          </w:tcPr>
          <w:p w14:paraId="5D547497" w14:textId="77777777" w:rsidR="00F51B31" w:rsidRPr="00D24497" w:rsidRDefault="00F51B31" w:rsidP="00F51B3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323" w:type="dxa"/>
          </w:tcPr>
          <w:p w14:paraId="0C09B507" w14:textId="53E2B763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F51B3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B1FBC">
              <w:rPr>
                <w:rFonts w:asciiTheme="majorBidi" w:hAnsiTheme="majorBidi" w:cstheme="majorBidi"/>
                <w:sz w:val="28"/>
              </w:rPr>
              <w:t>2</w:t>
            </w:r>
            <w:r w:rsidR="00F32D68" w:rsidRPr="009B1FBC">
              <w:rPr>
                <w:rFonts w:asciiTheme="majorBidi" w:hAnsiTheme="majorBidi" w:cstheme="majorBidi"/>
                <w:sz w:val="28"/>
              </w:rPr>
              <w:t>89</w:t>
            </w:r>
            <w:r w:rsidRPr="00F51B3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18" w:type="dxa"/>
          </w:tcPr>
          <w:p w14:paraId="6B727DCB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sz w:val="28"/>
              </w:rPr>
            </w:pPr>
            <w:r w:rsidRPr="00F51B31">
              <w:rPr>
                <w:rFonts w:asciiTheme="majorBidi" w:hAnsiTheme="majorBidi" w:cstheme="majorBidi"/>
                <w:sz w:val="28"/>
              </w:rPr>
              <w:t>413</w:t>
            </w:r>
          </w:p>
        </w:tc>
        <w:tc>
          <w:tcPr>
            <w:tcW w:w="1310" w:type="dxa"/>
          </w:tcPr>
          <w:p w14:paraId="2250D40D" w14:textId="5DC95445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64" w:type="dxa"/>
          </w:tcPr>
          <w:p w14:paraId="11E3C194" w14:textId="77777777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F51B31" w:rsidRPr="00D24497" w14:paraId="4BDF4F32" w14:textId="77777777" w:rsidTr="008959BF">
        <w:trPr>
          <w:cantSplit/>
        </w:trPr>
        <w:tc>
          <w:tcPr>
            <w:tcW w:w="4230" w:type="dxa"/>
          </w:tcPr>
          <w:p w14:paraId="466D99F0" w14:textId="77777777" w:rsidR="00F51B31" w:rsidRPr="00D24497" w:rsidRDefault="00F51B31" w:rsidP="00F51B3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23" w:type="dxa"/>
          </w:tcPr>
          <w:p w14:paraId="75B765CC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18" w:type="dxa"/>
          </w:tcPr>
          <w:p w14:paraId="17C94C9B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</w:tcPr>
          <w:p w14:paraId="208C95C6" w14:textId="77777777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4" w:type="dxa"/>
          </w:tcPr>
          <w:p w14:paraId="4C5AA100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F51B31" w:rsidRPr="00D24497" w14:paraId="4556870D" w14:textId="77777777" w:rsidTr="008959BF">
        <w:trPr>
          <w:cantSplit/>
        </w:trPr>
        <w:tc>
          <w:tcPr>
            <w:tcW w:w="4230" w:type="dxa"/>
          </w:tcPr>
          <w:p w14:paraId="4FC9C75E" w14:textId="77777777" w:rsidR="00F51B31" w:rsidRPr="00D24497" w:rsidRDefault="00F51B31" w:rsidP="00F51B3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ผู้ถือหุ้นรายใหญ่ (เกินร้อยละ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10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)</w:t>
            </w:r>
          </w:p>
        </w:tc>
        <w:tc>
          <w:tcPr>
            <w:tcW w:w="1323" w:type="dxa"/>
          </w:tcPr>
          <w:p w14:paraId="0AF235AC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18" w:type="dxa"/>
          </w:tcPr>
          <w:p w14:paraId="0901B6C5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</w:tcPr>
          <w:p w14:paraId="21CD4849" w14:textId="77777777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4" w:type="dxa"/>
          </w:tcPr>
          <w:p w14:paraId="5B5ACC25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F51B31" w:rsidRPr="00D24497" w14:paraId="49F5F42B" w14:textId="77777777" w:rsidTr="008959BF">
        <w:trPr>
          <w:cantSplit/>
        </w:trPr>
        <w:tc>
          <w:tcPr>
            <w:tcW w:w="4230" w:type="dxa"/>
          </w:tcPr>
          <w:p w14:paraId="2387CEDF" w14:textId="77777777" w:rsidR="00F51B31" w:rsidRPr="00D24497" w:rsidRDefault="00F51B31" w:rsidP="00F51B3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323" w:type="dxa"/>
          </w:tcPr>
          <w:p w14:paraId="2C180FFD" w14:textId="157196AE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hAnsiTheme="majorBidi" w:cstheme="majorBidi"/>
                <w:sz w:val="28"/>
              </w:rPr>
              <w:t xml:space="preserve"> 17,260 </w:t>
            </w:r>
          </w:p>
        </w:tc>
        <w:tc>
          <w:tcPr>
            <w:tcW w:w="1318" w:type="dxa"/>
          </w:tcPr>
          <w:p w14:paraId="322A219F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sz w:val="28"/>
              </w:rPr>
            </w:pPr>
            <w:r w:rsidRPr="00F51B31">
              <w:rPr>
                <w:rFonts w:asciiTheme="majorBidi" w:eastAsia="Times New Roman" w:hAnsiTheme="majorBidi" w:cstheme="majorBidi"/>
                <w:sz w:val="28"/>
                <w:cs/>
              </w:rPr>
              <w:t>14</w:t>
            </w:r>
            <w:r w:rsidRPr="00F51B31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51B31">
              <w:rPr>
                <w:rFonts w:asciiTheme="majorBidi" w:eastAsia="Times New Roman" w:hAnsiTheme="majorBidi" w:cstheme="majorBidi"/>
                <w:sz w:val="28"/>
                <w:cs/>
              </w:rPr>
              <w:t>556</w:t>
            </w:r>
          </w:p>
        </w:tc>
        <w:tc>
          <w:tcPr>
            <w:tcW w:w="1310" w:type="dxa"/>
          </w:tcPr>
          <w:p w14:paraId="155899E5" w14:textId="57FDC0FE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64" w:type="dxa"/>
          </w:tcPr>
          <w:p w14:paraId="0314A476" w14:textId="77777777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F51B31" w:rsidRPr="0019263D" w14:paraId="5D8C68D8" w14:textId="77777777" w:rsidTr="008959BF">
        <w:trPr>
          <w:cantSplit/>
        </w:trPr>
        <w:tc>
          <w:tcPr>
            <w:tcW w:w="4230" w:type="dxa"/>
          </w:tcPr>
          <w:p w14:paraId="7BA50364" w14:textId="77777777" w:rsidR="00F51B31" w:rsidRPr="009D1146" w:rsidRDefault="00F51B31" w:rsidP="00F51B31">
            <w:pPr>
              <w:tabs>
                <w:tab w:val="left" w:pos="439"/>
                <w:tab w:val="left" w:pos="540"/>
              </w:tabs>
              <w:suppressAutoHyphens/>
              <w:spacing w:after="0" w:line="240" w:lineRule="auto"/>
              <w:ind w:left="169" w:right="-25"/>
              <w:jc w:val="thaiDistribute"/>
              <w:rPr>
                <w:rFonts w:asciiTheme="majorBidi" w:eastAsia="Times New Roman" w:hAnsiTheme="majorBidi" w:cstheme="majorBidi"/>
                <w:spacing w:val="-4"/>
                <w:sz w:val="28"/>
                <w:vertAlign w:val="superscript"/>
                <w:cs/>
                <w:lang w:eastAsia="zh-CN"/>
              </w:rPr>
            </w:pPr>
          </w:p>
        </w:tc>
        <w:tc>
          <w:tcPr>
            <w:tcW w:w="1323" w:type="dxa"/>
          </w:tcPr>
          <w:p w14:paraId="04800825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18" w:type="dxa"/>
          </w:tcPr>
          <w:p w14:paraId="3EC52DD0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</w:tcPr>
          <w:p w14:paraId="2D7B4B25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4" w:type="dxa"/>
          </w:tcPr>
          <w:p w14:paraId="6DFEA853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F51B31" w:rsidRPr="00D24497" w14:paraId="7BAEFD86" w14:textId="77777777" w:rsidTr="008959BF">
        <w:trPr>
          <w:cantSplit/>
        </w:trPr>
        <w:tc>
          <w:tcPr>
            <w:tcW w:w="4230" w:type="dxa"/>
          </w:tcPr>
          <w:p w14:paraId="6E9F0780" w14:textId="77777777" w:rsidR="00F51B31" w:rsidRPr="00D24497" w:rsidRDefault="00F51B31" w:rsidP="00F51B31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บุคคลที่เกี่ยวข้องกันและกิจการอื่นที่เกี่ยวข้องกันกับ</w:t>
            </w:r>
          </w:p>
          <w:p w14:paraId="65EF9BF4" w14:textId="77777777" w:rsidR="00F51B31" w:rsidRPr="00D24497" w:rsidRDefault="00F51B31" w:rsidP="00F51B3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 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บุคคลดังกล่าวที่มีอิทธิพลอย่างมีสาระสำคัญ</w:t>
            </w:r>
          </w:p>
        </w:tc>
        <w:tc>
          <w:tcPr>
            <w:tcW w:w="1323" w:type="dxa"/>
          </w:tcPr>
          <w:p w14:paraId="343ED38E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18" w:type="dxa"/>
          </w:tcPr>
          <w:p w14:paraId="6946C859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10" w:type="dxa"/>
            <w:vAlign w:val="center"/>
          </w:tcPr>
          <w:p w14:paraId="5B80EF66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4" w:type="dxa"/>
            <w:vAlign w:val="center"/>
          </w:tcPr>
          <w:p w14:paraId="7C6CF990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F51B31" w:rsidRPr="00D24497" w14:paraId="28009E06" w14:textId="77777777" w:rsidTr="008959BF">
        <w:trPr>
          <w:cantSplit/>
        </w:trPr>
        <w:tc>
          <w:tcPr>
            <w:tcW w:w="4230" w:type="dxa"/>
          </w:tcPr>
          <w:p w14:paraId="0340F365" w14:textId="77777777" w:rsidR="00F51B31" w:rsidRPr="00D24497" w:rsidRDefault="00F51B31" w:rsidP="00F51B31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23" w:type="dxa"/>
          </w:tcPr>
          <w:p w14:paraId="6DC62AF4" w14:textId="41AE4CDB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hAnsiTheme="majorBidi" w:cstheme="majorBidi"/>
                <w:sz w:val="28"/>
              </w:rPr>
              <w:t xml:space="preserve"> 20,389 </w:t>
            </w:r>
          </w:p>
        </w:tc>
        <w:tc>
          <w:tcPr>
            <w:tcW w:w="1318" w:type="dxa"/>
          </w:tcPr>
          <w:p w14:paraId="666AB47F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hAnsiTheme="majorBidi" w:cstheme="majorBidi"/>
                <w:sz w:val="28"/>
              </w:rPr>
              <w:t>8,965</w:t>
            </w:r>
          </w:p>
        </w:tc>
        <w:tc>
          <w:tcPr>
            <w:tcW w:w="1310" w:type="dxa"/>
          </w:tcPr>
          <w:p w14:paraId="269B6599" w14:textId="39C07B44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64" w:type="dxa"/>
          </w:tcPr>
          <w:p w14:paraId="329562EB" w14:textId="77777777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F51B31" w:rsidRPr="00D24497" w14:paraId="7BC98555" w14:textId="77777777" w:rsidTr="008959BF">
        <w:trPr>
          <w:cantSplit/>
        </w:trPr>
        <w:tc>
          <w:tcPr>
            <w:tcW w:w="4230" w:type="dxa"/>
          </w:tcPr>
          <w:p w14:paraId="3ABB1F0D" w14:textId="77777777" w:rsidR="00F51B31" w:rsidRPr="00D24497" w:rsidRDefault="00F51B31" w:rsidP="00F51B31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323" w:type="dxa"/>
          </w:tcPr>
          <w:p w14:paraId="37A30B84" w14:textId="56C73783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hAnsiTheme="majorBidi" w:cstheme="majorBidi"/>
                <w:sz w:val="28"/>
              </w:rPr>
              <w:t xml:space="preserve"> 32,563 </w:t>
            </w:r>
          </w:p>
        </w:tc>
        <w:tc>
          <w:tcPr>
            <w:tcW w:w="1318" w:type="dxa"/>
          </w:tcPr>
          <w:p w14:paraId="04FD9FF9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hAnsiTheme="majorBidi" w:cstheme="majorBidi"/>
                <w:sz w:val="28"/>
              </w:rPr>
              <w:t>26,787</w:t>
            </w:r>
          </w:p>
        </w:tc>
        <w:tc>
          <w:tcPr>
            <w:tcW w:w="1310" w:type="dxa"/>
          </w:tcPr>
          <w:p w14:paraId="10EEBED8" w14:textId="157040BB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64" w:type="dxa"/>
          </w:tcPr>
          <w:p w14:paraId="321C1E77" w14:textId="77777777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F51B31" w:rsidRPr="00D24497" w14:paraId="508850A9" w14:textId="77777777" w:rsidTr="008959BF">
        <w:trPr>
          <w:cantSplit/>
        </w:trPr>
        <w:tc>
          <w:tcPr>
            <w:tcW w:w="4230" w:type="dxa"/>
          </w:tcPr>
          <w:p w14:paraId="7D0D005E" w14:textId="77777777" w:rsidR="00F51B31" w:rsidRPr="00D24497" w:rsidRDefault="00F51B31" w:rsidP="00F51B31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ภาระผูกพัน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(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จำนวนเงินตามสัญญา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1323" w:type="dxa"/>
          </w:tcPr>
          <w:p w14:paraId="76D404F7" w14:textId="33A98125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hAnsiTheme="majorBidi" w:cstheme="majorBidi"/>
                <w:sz w:val="28"/>
              </w:rPr>
              <w:t xml:space="preserve"> 836 </w:t>
            </w:r>
          </w:p>
        </w:tc>
        <w:tc>
          <w:tcPr>
            <w:tcW w:w="1318" w:type="dxa"/>
          </w:tcPr>
          <w:p w14:paraId="3ECF6A72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hAnsiTheme="majorBidi" w:cstheme="majorBidi"/>
                <w:sz w:val="28"/>
              </w:rPr>
              <w:t>274</w:t>
            </w:r>
          </w:p>
        </w:tc>
        <w:tc>
          <w:tcPr>
            <w:tcW w:w="1310" w:type="dxa"/>
          </w:tcPr>
          <w:p w14:paraId="363374DA" w14:textId="7C3DFA98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64" w:type="dxa"/>
          </w:tcPr>
          <w:p w14:paraId="6F169613" w14:textId="77777777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51B3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F51B31" w:rsidRPr="00D24497" w14:paraId="435303C2" w14:textId="77777777" w:rsidTr="008959BF">
        <w:trPr>
          <w:cantSplit/>
        </w:trPr>
        <w:tc>
          <w:tcPr>
            <w:tcW w:w="4230" w:type="dxa"/>
          </w:tcPr>
          <w:p w14:paraId="0511F558" w14:textId="77777777" w:rsidR="00F51B31" w:rsidRPr="00D24497" w:rsidRDefault="00F51B31" w:rsidP="00F51B31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23" w:type="dxa"/>
          </w:tcPr>
          <w:p w14:paraId="1CFDF109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18" w:type="dxa"/>
          </w:tcPr>
          <w:p w14:paraId="5514A55C" w14:textId="77777777" w:rsidR="00F51B31" w:rsidRPr="00F51B31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</w:tcPr>
          <w:p w14:paraId="14189204" w14:textId="77777777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4" w:type="dxa"/>
          </w:tcPr>
          <w:p w14:paraId="0DA663E5" w14:textId="77777777" w:rsidR="00F51B31" w:rsidRPr="00F51B31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F51B31" w:rsidRPr="00D24497" w14:paraId="7FCB8254" w14:textId="77777777" w:rsidTr="008959BF">
        <w:trPr>
          <w:cantSplit/>
        </w:trPr>
        <w:tc>
          <w:tcPr>
            <w:tcW w:w="4230" w:type="dxa"/>
          </w:tcPr>
          <w:p w14:paraId="3D53C1BC" w14:textId="77777777" w:rsidR="00F51B31" w:rsidRPr="00235E63" w:rsidRDefault="00F51B31" w:rsidP="00F51B31">
            <w:pPr>
              <w:tabs>
                <w:tab w:val="left" w:pos="250"/>
              </w:tabs>
              <w:suppressAutoHyphens/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vertAlign w:val="superscript"/>
                <w:lang w:eastAsia="zh-CN"/>
              </w:rPr>
              <w:t>*</w:t>
            </w:r>
            <w:r w:rsidRPr="00235E63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  <w:t xml:space="preserve"> </w:t>
            </w:r>
            <w:r w:rsidRPr="00235E63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  <w:tab/>
              <w:t xml:space="preserve"> </w:t>
            </w:r>
            <w:r w:rsidRPr="00235E63">
              <w:rPr>
                <w:rFonts w:ascii="Angsana New" w:eastAsia="Times New Roman" w:hAnsi="Angsana New" w:cs="Angsana New" w:hint="cs"/>
                <w:color w:val="000000"/>
                <w:kern w:val="2"/>
                <w:sz w:val="24"/>
                <w:szCs w:val="24"/>
                <w:cs/>
                <w:lang w:eastAsia="zh-CN"/>
              </w:rPr>
              <w:t>ก่อนหักค่าเผื่อผลขาดทุนด้านเครดิตที่คาดว่าจะเกิดขึ้น</w:t>
            </w:r>
          </w:p>
          <w:p w14:paraId="1C009CA1" w14:textId="513C0E74" w:rsidR="00F51B31" w:rsidRPr="00D24497" w:rsidRDefault="00F51B31" w:rsidP="00F51B31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vertAlign w:val="superscript"/>
                <w:lang w:eastAsia="zh-CN"/>
              </w:rPr>
              <w:t>**</w:t>
            </w:r>
            <w:r w:rsidRPr="00235E63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  <w:t xml:space="preserve">    </w:t>
            </w:r>
            <w:r w:rsidRPr="00235E63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cs/>
                <w:lang w:eastAsia="zh-CN"/>
              </w:rPr>
              <w:t>ค่าใช้จ่ายการออกหุ้นกู้จ่ายล่วงหน้า</w:t>
            </w:r>
          </w:p>
        </w:tc>
        <w:tc>
          <w:tcPr>
            <w:tcW w:w="1323" w:type="dxa"/>
          </w:tcPr>
          <w:p w14:paraId="5E858B20" w14:textId="77777777" w:rsidR="00F51B31" w:rsidRPr="00D24497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18" w:type="dxa"/>
          </w:tcPr>
          <w:p w14:paraId="44374522" w14:textId="77777777" w:rsidR="00F51B31" w:rsidRPr="00D24497" w:rsidRDefault="00F51B31" w:rsidP="00F51B31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</w:tcPr>
          <w:p w14:paraId="17640285" w14:textId="77777777" w:rsidR="00F51B31" w:rsidRPr="00D24497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4" w:type="dxa"/>
          </w:tcPr>
          <w:p w14:paraId="72C161A2" w14:textId="77777777" w:rsidR="00F51B31" w:rsidRPr="00D24497" w:rsidRDefault="00F51B31" w:rsidP="00F51B31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</w:tbl>
    <w:p w14:paraId="1115D18C" w14:textId="76CA216C" w:rsidR="00B742E5" w:rsidRPr="00D24497" w:rsidRDefault="00B742E5" w:rsidP="004218FF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A05CDC"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.2</w:t>
      </w:r>
      <w:r w:rsidR="0089717A"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Pr="00D24497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รายได้และค่าใช้จ่าย</w:t>
      </w:r>
    </w:p>
    <w:p w14:paraId="426F91A3" w14:textId="77777777" w:rsidR="00FE6F7A" w:rsidRPr="0019263D" w:rsidRDefault="00FE6F7A" w:rsidP="00FE6F7A">
      <w:pPr>
        <w:suppressAutoHyphens/>
        <w:spacing w:after="0" w:line="240" w:lineRule="auto"/>
        <w:ind w:left="1080"/>
        <w:jc w:val="thaiDistribute"/>
        <w:rPr>
          <w:rFonts w:asciiTheme="majorBidi" w:eastAsia="Times New Roman" w:hAnsiTheme="majorBidi" w:cstheme="majorBidi"/>
          <w:sz w:val="24"/>
          <w:szCs w:val="24"/>
          <w:cs/>
          <w:lang w:val="th-TH" w:eastAsia="zh-CN"/>
        </w:rPr>
      </w:pPr>
      <w:bookmarkStart w:id="50" w:name="_Toc133445145"/>
    </w:p>
    <w:tbl>
      <w:tblPr>
        <w:tblW w:w="9630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4226"/>
        <w:gridCol w:w="1350"/>
        <w:gridCol w:w="1350"/>
        <w:gridCol w:w="1351"/>
        <w:gridCol w:w="1353"/>
      </w:tblGrid>
      <w:tr w:rsidR="00326686" w:rsidRPr="006035DC" w14:paraId="513CF1DA" w14:textId="77777777" w:rsidTr="008959BF">
        <w:trPr>
          <w:cantSplit/>
          <w:tblHeader/>
        </w:trPr>
        <w:tc>
          <w:tcPr>
            <w:tcW w:w="4226" w:type="dxa"/>
          </w:tcPr>
          <w:p w14:paraId="1D415F3E" w14:textId="77777777" w:rsidR="00326686" w:rsidRPr="006035DC" w:rsidRDefault="00326686">
            <w:pPr>
              <w:tabs>
                <w:tab w:val="left" w:pos="360"/>
                <w:tab w:val="decimal" w:pos="9090"/>
              </w:tabs>
              <w:spacing w:after="0" w:line="240" w:lineRule="auto"/>
              <w:ind w:left="-13" w:right="-108" w:firstLine="13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2700" w:type="dxa"/>
            <w:gridSpan w:val="2"/>
          </w:tcPr>
          <w:p w14:paraId="6FEF9F45" w14:textId="77777777" w:rsidR="00326686" w:rsidRPr="006035DC" w:rsidRDefault="00326686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35D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</w:tcPr>
          <w:p w14:paraId="56BDFA6C" w14:textId="77777777" w:rsidR="00326686" w:rsidRPr="006035DC" w:rsidRDefault="00326686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035D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90CFD" w:rsidRPr="006035DC" w14:paraId="76EE2D26" w14:textId="77777777" w:rsidTr="008959BF">
        <w:trPr>
          <w:cantSplit/>
          <w:trHeight w:val="308"/>
          <w:tblHeader/>
        </w:trPr>
        <w:tc>
          <w:tcPr>
            <w:tcW w:w="4226" w:type="dxa"/>
          </w:tcPr>
          <w:p w14:paraId="2A171243" w14:textId="2C88D904" w:rsidR="00A90CFD" w:rsidRPr="006035DC" w:rsidRDefault="00A90CFD">
            <w:pPr>
              <w:tabs>
                <w:tab w:val="left" w:pos="360"/>
                <w:tab w:val="decimal" w:pos="9090"/>
              </w:tabs>
              <w:spacing w:after="0" w:line="240" w:lineRule="auto"/>
              <w:ind w:left="65" w:right="-108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6035DC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สำหรับงวดหก</w:t>
            </w:r>
            <w:r w:rsidR="009E09C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เ</w:t>
            </w:r>
            <w:r w:rsidRPr="006035DC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ดือนสิ้นสุดวันที่ </w:t>
            </w:r>
            <w:r w:rsidRPr="006035DC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30 </w:t>
            </w:r>
            <w:r w:rsidRPr="006035DC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มิถุนายน</w:t>
            </w:r>
          </w:p>
        </w:tc>
        <w:tc>
          <w:tcPr>
            <w:tcW w:w="1350" w:type="dxa"/>
            <w:vAlign w:val="center"/>
          </w:tcPr>
          <w:p w14:paraId="5224548D" w14:textId="41395945" w:rsidR="00A90CFD" w:rsidRPr="006035DC" w:rsidRDefault="00A90CFD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035DC">
              <w:rPr>
                <w:rFonts w:asciiTheme="majorBidi" w:hAnsiTheme="majorBidi" w:cstheme="majorBidi"/>
                <w:sz w:val="28"/>
              </w:rPr>
              <w:t>256</w:t>
            </w:r>
            <w:r w:rsidR="00FC6E3D" w:rsidRPr="006035DC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350" w:type="dxa"/>
            <w:vAlign w:val="center"/>
          </w:tcPr>
          <w:p w14:paraId="56CC989C" w14:textId="565E33A0" w:rsidR="00A90CFD" w:rsidRPr="006035DC" w:rsidRDefault="00A90CFD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035DC">
              <w:rPr>
                <w:rFonts w:asciiTheme="majorBidi" w:hAnsiTheme="majorBidi" w:cstheme="majorBidi"/>
                <w:sz w:val="28"/>
              </w:rPr>
              <w:t>256</w:t>
            </w:r>
            <w:r w:rsidR="00FC6E3D" w:rsidRPr="006035DC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51" w:type="dxa"/>
            <w:vAlign w:val="center"/>
          </w:tcPr>
          <w:p w14:paraId="2F75C80C" w14:textId="5A786542" w:rsidR="00A90CFD" w:rsidRPr="006035DC" w:rsidRDefault="00A90CFD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035DC">
              <w:rPr>
                <w:rFonts w:asciiTheme="majorBidi" w:hAnsiTheme="majorBidi" w:cstheme="majorBidi"/>
                <w:sz w:val="28"/>
                <w:cs/>
              </w:rPr>
              <w:t>256</w:t>
            </w:r>
            <w:r w:rsidR="00FC6E3D" w:rsidRPr="006035DC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353" w:type="dxa"/>
            <w:vAlign w:val="center"/>
          </w:tcPr>
          <w:p w14:paraId="02078E63" w14:textId="1C386FB3" w:rsidR="00A90CFD" w:rsidRPr="006035DC" w:rsidRDefault="00376C7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035DC">
              <w:rPr>
                <w:rFonts w:asciiTheme="majorBidi" w:hAnsiTheme="majorBidi" w:cstheme="majorBidi"/>
                <w:sz w:val="28"/>
              </w:rPr>
              <w:t>256</w:t>
            </w:r>
            <w:r w:rsidR="00FC6E3D" w:rsidRPr="006035DC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326686" w:rsidRPr="006035DC" w14:paraId="3A6BC529" w14:textId="77777777" w:rsidTr="008959BF">
        <w:trPr>
          <w:cantSplit/>
          <w:tblHeader/>
        </w:trPr>
        <w:tc>
          <w:tcPr>
            <w:tcW w:w="4226" w:type="dxa"/>
          </w:tcPr>
          <w:p w14:paraId="167F0521" w14:textId="77777777" w:rsidR="00326686" w:rsidRPr="006035DC" w:rsidRDefault="00326686">
            <w:pPr>
              <w:tabs>
                <w:tab w:val="left" w:pos="360"/>
                <w:tab w:val="decimal" w:pos="90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5404" w:type="dxa"/>
            <w:gridSpan w:val="4"/>
          </w:tcPr>
          <w:p w14:paraId="21F47651" w14:textId="77777777" w:rsidR="00326686" w:rsidRPr="006035DC" w:rsidRDefault="00326686">
            <w:pPr>
              <w:tabs>
                <w:tab w:val="right" w:pos="684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6035DC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A90CFD" w:rsidRPr="006035DC" w14:paraId="069CC990" w14:textId="77777777" w:rsidTr="008959BF">
        <w:trPr>
          <w:cantSplit/>
        </w:trPr>
        <w:tc>
          <w:tcPr>
            <w:tcW w:w="4226" w:type="dxa"/>
          </w:tcPr>
          <w:p w14:paraId="53779786" w14:textId="77777777" w:rsidR="00A90CFD" w:rsidRPr="006035DC" w:rsidRDefault="00A90CFD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hAnsiTheme="majorBidi" w:cstheme="majorBidi"/>
                <w:sz w:val="28"/>
              </w:rPr>
            </w:pPr>
            <w:r w:rsidRPr="006035D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บริษัทย่อย</w:t>
            </w:r>
          </w:p>
        </w:tc>
        <w:tc>
          <w:tcPr>
            <w:tcW w:w="1350" w:type="dxa"/>
          </w:tcPr>
          <w:p w14:paraId="2DFCE385" w14:textId="77777777" w:rsidR="00A90CFD" w:rsidRPr="006035DC" w:rsidRDefault="00A90CFD" w:rsidP="00B9444B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9B1381C" w14:textId="77777777" w:rsidR="00A90CFD" w:rsidRPr="006035DC" w:rsidRDefault="00A90CFD" w:rsidP="00B9444B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351" w:type="dxa"/>
          </w:tcPr>
          <w:p w14:paraId="3ACE16BC" w14:textId="77777777" w:rsidR="00A90CFD" w:rsidRPr="006035DC" w:rsidRDefault="00A90CFD" w:rsidP="00B9444B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3" w:type="dxa"/>
          </w:tcPr>
          <w:p w14:paraId="7EC27F5B" w14:textId="49DCE871" w:rsidR="00A90CFD" w:rsidRPr="006035DC" w:rsidRDefault="00A90CFD" w:rsidP="00B9444B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08665E" w:rsidRPr="006035DC" w14:paraId="5AD9EC3B" w14:textId="77777777">
        <w:trPr>
          <w:cantSplit/>
        </w:trPr>
        <w:tc>
          <w:tcPr>
            <w:tcW w:w="4226" w:type="dxa"/>
          </w:tcPr>
          <w:p w14:paraId="47ED4465" w14:textId="77777777" w:rsidR="0008665E" w:rsidRPr="006035DC" w:rsidRDefault="0008665E" w:rsidP="0008665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6035D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7465C189" w14:textId="42F2ED02" w:rsidR="0008665E" w:rsidRPr="0008665E" w:rsidRDefault="0008665E" w:rsidP="0008665E">
            <w:pPr>
              <w:tabs>
                <w:tab w:val="decimal" w:pos="86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8"/>
              </w:rPr>
            </w:pPr>
            <w:r w:rsidRPr="0008665E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7EBEA5B8" w14:textId="34F90577" w:rsidR="0008665E" w:rsidRPr="0008665E" w:rsidRDefault="0008665E" w:rsidP="0008665E">
            <w:pPr>
              <w:tabs>
                <w:tab w:val="decimal" w:pos="879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08665E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51" w:type="dxa"/>
          </w:tcPr>
          <w:p w14:paraId="1F75BFE9" w14:textId="188B81F4" w:rsidR="0008665E" w:rsidRPr="0008665E" w:rsidRDefault="0008665E" w:rsidP="0008665E">
            <w:pPr>
              <w:tabs>
                <w:tab w:val="decimal" w:pos="1066"/>
              </w:tabs>
              <w:suppressAutoHyphens/>
              <w:spacing w:after="0" w:line="240" w:lineRule="auto"/>
              <w:ind w:right="19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 xml:space="preserve"> 1,587 </w:t>
            </w:r>
          </w:p>
        </w:tc>
        <w:tc>
          <w:tcPr>
            <w:tcW w:w="1353" w:type="dxa"/>
            <w:vAlign w:val="bottom"/>
          </w:tcPr>
          <w:p w14:paraId="72E874E8" w14:textId="2417E095" w:rsidR="0008665E" w:rsidRPr="0008665E" w:rsidRDefault="0008665E" w:rsidP="0008665E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 xml:space="preserve"> 2,056 </w:t>
            </w:r>
          </w:p>
        </w:tc>
      </w:tr>
      <w:tr w:rsidR="0008665E" w:rsidRPr="006035DC" w14:paraId="2AB8085D" w14:textId="77777777">
        <w:trPr>
          <w:cantSplit/>
        </w:trPr>
        <w:tc>
          <w:tcPr>
            <w:tcW w:w="4226" w:type="dxa"/>
          </w:tcPr>
          <w:p w14:paraId="75486853" w14:textId="77777777" w:rsidR="0008665E" w:rsidRPr="006035DC" w:rsidRDefault="0008665E" w:rsidP="0008665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6035D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75D730A2" w14:textId="7C7B2E7B" w:rsidR="0008665E" w:rsidRPr="0008665E" w:rsidRDefault="0008665E" w:rsidP="0008665E">
            <w:pPr>
              <w:tabs>
                <w:tab w:val="decimal" w:pos="86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8"/>
              </w:rPr>
            </w:pPr>
            <w:r w:rsidRPr="0008665E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5B71BA0D" w14:textId="2B79A5D6" w:rsidR="0008665E" w:rsidRPr="0008665E" w:rsidRDefault="0008665E" w:rsidP="0008665E">
            <w:pPr>
              <w:tabs>
                <w:tab w:val="decimal" w:pos="879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08665E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51" w:type="dxa"/>
          </w:tcPr>
          <w:p w14:paraId="324E4330" w14:textId="3B052D68" w:rsidR="0008665E" w:rsidRPr="0008665E" w:rsidRDefault="0008665E" w:rsidP="0008665E">
            <w:pPr>
              <w:tabs>
                <w:tab w:val="decimal" w:pos="1066"/>
              </w:tabs>
              <w:suppressAutoHyphens/>
              <w:spacing w:after="0" w:line="240" w:lineRule="auto"/>
              <w:ind w:right="19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 xml:space="preserve"> 444 </w:t>
            </w:r>
          </w:p>
        </w:tc>
        <w:tc>
          <w:tcPr>
            <w:tcW w:w="1353" w:type="dxa"/>
            <w:vAlign w:val="bottom"/>
          </w:tcPr>
          <w:p w14:paraId="34FB60A9" w14:textId="45816361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 xml:space="preserve"> 614 </w:t>
            </w:r>
          </w:p>
        </w:tc>
      </w:tr>
      <w:tr w:rsidR="0008665E" w:rsidRPr="006035DC" w14:paraId="03B712E6" w14:textId="77777777">
        <w:trPr>
          <w:cantSplit/>
        </w:trPr>
        <w:tc>
          <w:tcPr>
            <w:tcW w:w="4226" w:type="dxa"/>
          </w:tcPr>
          <w:p w14:paraId="2BCDA8E3" w14:textId="630F5542" w:rsidR="0008665E" w:rsidRPr="006035DC" w:rsidRDefault="0008665E" w:rsidP="0008665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6035D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รายได้ค่าธรรมเนียมและบริการ</w:t>
            </w:r>
          </w:p>
        </w:tc>
        <w:tc>
          <w:tcPr>
            <w:tcW w:w="1350" w:type="dxa"/>
          </w:tcPr>
          <w:p w14:paraId="0BD4E170" w14:textId="1CB30CD6" w:rsidR="0008665E" w:rsidRPr="0008665E" w:rsidRDefault="0008665E" w:rsidP="0008665E">
            <w:pPr>
              <w:tabs>
                <w:tab w:val="decimal" w:pos="86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8"/>
              </w:rPr>
            </w:pPr>
            <w:r w:rsidRPr="0008665E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00D9386B" w14:textId="3131573C" w:rsidR="0008665E" w:rsidRPr="0008665E" w:rsidRDefault="0008665E" w:rsidP="0008665E">
            <w:pPr>
              <w:tabs>
                <w:tab w:val="decimal" w:pos="87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8"/>
              </w:rPr>
            </w:pPr>
            <w:r w:rsidRPr="0008665E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51" w:type="dxa"/>
          </w:tcPr>
          <w:p w14:paraId="2856133A" w14:textId="482A1FE8" w:rsidR="0008665E" w:rsidRPr="0008665E" w:rsidRDefault="0008665E" w:rsidP="0008665E">
            <w:pPr>
              <w:tabs>
                <w:tab w:val="decimal" w:pos="1066"/>
              </w:tabs>
              <w:suppressAutoHyphens/>
              <w:spacing w:after="0" w:line="240" w:lineRule="auto"/>
              <w:ind w:right="19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 xml:space="preserve"> </w:t>
            </w:r>
            <w:r w:rsidR="00CA090E">
              <w:rPr>
                <w:rFonts w:asciiTheme="majorBidi" w:hAnsiTheme="majorBidi" w:cstheme="majorBidi"/>
                <w:sz w:val="28"/>
              </w:rPr>
              <w:t>2,022</w:t>
            </w:r>
            <w:r w:rsidRPr="0008665E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53" w:type="dxa"/>
            <w:vAlign w:val="bottom"/>
          </w:tcPr>
          <w:p w14:paraId="092C4DF3" w14:textId="7B1D5A87" w:rsidR="0008665E" w:rsidRPr="0008665E" w:rsidRDefault="0008665E" w:rsidP="0008665E">
            <w:pPr>
              <w:tabs>
                <w:tab w:val="decimal" w:pos="1059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 xml:space="preserve"> 1,239 </w:t>
            </w:r>
          </w:p>
        </w:tc>
      </w:tr>
      <w:tr w:rsidR="0008665E" w:rsidRPr="006035DC" w14:paraId="6C4948A1" w14:textId="77777777" w:rsidTr="008959BF">
        <w:trPr>
          <w:cantSplit/>
        </w:trPr>
        <w:tc>
          <w:tcPr>
            <w:tcW w:w="4226" w:type="dxa"/>
          </w:tcPr>
          <w:p w14:paraId="7125B0DF" w14:textId="23D9C9A5" w:rsidR="0008665E" w:rsidRPr="006035DC" w:rsidRDefault="0008665E" w:rsidP="0008665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6035D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รายได้เงินปันผล</w:t>
            </w:r>
          </w:p>
        </w:tc>
        <w:tc>
          <w:tcPr>
            <w:tcW w:w="1350" w:type="dxa"/>
          </w:tcPr>
          <w:p w14:paraId="4DFF5A17" w14:textId="1C0033CD" w:rsidR="0008665E" w:rsidRPr="0008665E" w:rsidRDefault="0008665E" w:rsidP="0008665E">
            <w:pPr>
              <w:tabs>
                <w:tab w:val="decimal" w:pos="86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8"/>
              </w:rPr>
            </w:pPr>
            <w:r w:rsidRPr="0008665E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58300097" w14:textId="2316C9FF" w:rsidR="0008665E" w:rsidRPr="0008665E" w:rsidRDefault="0008665E" w:rsidP="0008665E">
            <w:pPr>
              <w:tabs>
                <w:tab w:val="decimal" w:pos="879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08665E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51" w:type="dxa"/>
            <w:vAlign w:val="bottom"/>
          </w:tcPr>
          <w:p w14:paraId="5E3B0FA8" w14:textId="66CC897F" w:rsidR="0008665E" w:rsidRPr="0008665E" w:rsidRDefault="0008665E" w:rsidP="0008665E">
            <w:pPr>
              <w:tabs>
                <w:tab w:val="decimal" w:pos="1066"/>
              </w:tabs>
              <w:suppressAutoHyphens/>
              <w:spacing w:after="0" w:line="240" w:lineRule="auto"/>
              <w:ind w:right="19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8665E">
              <w:rPr>
                <w:rFonts w:asciiTheme="majorBidi" w:eastAsia="Times New Roman" w:hAnsiTheme="majorBidi" w:cstheme="majorBidi"/>
                <w:sz w:val="28"/>
              </w:rPr>
              <w:t xml:space="preserve"> 31,690 </w:t>
            </w:r>
          </w:p>
        </w:tc>
        <w:tc>
          <w:tcPr>
            <w:tcW w:w="1353" w:type="dxa"/>
            <w:vAlign w:val="bottom"/>
          </w:tcPr>
          <w:p w14:paraId="449391B3" w14:textId="6070FB52" w:rsidR="0008665E" w:rsidRPr="0008665E" w:rsidRDefault="0008665E" w:rsidP="0008665E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 xml:space="preserve">  33,435</w:t>
            </w:r>
          </w:p>
        </w:tc>
      </w:tr>
      <w:tr w:rsidR="0008665E" w:rsidRPr="006035DC" w14:paraId="79962DC4" w14:textId="77777777" w:rsidTr="008959BF">
        <w:trPr>
          <w:cantSplit/>
        </w:trPr>
        <w:tc>
          <w:tcPr>
            <w:tcW w:w="4226" w:type="dxa"/>
          </w:tcPr>
          <w:p w14:paraId="25E12B39" w14:textId="3B7A84C6" w:rsidR="0008665E" w:rsidRPr="006035DC" w:rsidRDefault="0008665E" w:rsidP="0008665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525" w:right="-108" w:hanging="14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6035D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กำไร </w:t>
            </w:r>
            <w:r w:rsidRPr="006035D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</w:t>
            </w:r>
            <w:r w:rsidRPr="006035D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ขาดทุน</w:t>
            </w:r>
            <w:r w:rsidRPr="006035D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) </w:t>
            </w:r>
            <w:r w:rsidRPr="006035D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สุทธิจากเครื</w:t>
            </w:r>
            <w:r w:rsidRPr="006035DC">
              <w:rPr>
                <w:rFonts w:asciiTheme="majorBidi" w:eastAsia="Angsana New" w:hAnsiTheme="majorBidi" w:cstheme="majorBidi"/>
                <w:color w:val="000000"/>
                <w:sz w:val="28"/>
                <w:cs/>
                <w:lang w:eastAsia="zh-CN"/>
              </w:rPr>
              <w:t>่</w:t>
            </w:r>
            <w:r w:rsidRPr="006035D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องมือทางการเงินที</w:t>
            </w:r>
            <w:r w:rsidRPr="006035DC">
              <w:rPr>
                <w:rFonts w:asciiTheme="majorBidi" w:eastAsia="Angsana New" w:hAnsiTheme="majorBidi" w:cstheme="majorBidi"/>
                <w:color w:val="000000"/>
                <w:sz w:val="28"/>
                <w:cs/>
                <w:lang w:eastAsia="zh-CN"/>
              </w:rPr>
              <w:t>่</w:t>
            </w:r>
            <w:r w:rsidRPr="006035D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4A43F3A9" w14:textId="4ED012F1" w:rsidR="0008665E" w:rsidRPr="0008665E" w:rsidRDefault="0008665E" w:rsidP="0008665E">
            <w:pPr>
              <w:tabs>
                <w:tab w:val="decimal" w:pos="86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8"/>
              </w:rPr>
            </w:pPr>
            <w:r w:rsidRPr="0008665E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BE77EF3" w14:textId="64639CE0" w:rsidR="0008665E" w:rsidRPr="0008665E" w:rsidRDefault="0008665E" w:rsidP="0008665E">
            <w:pPr>
              <w:tabs>
                <w:tab w:val="decimal" w:pos="87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8"/>
              </w:rPr>
            </w:pPr>
            <w:r w:rsidRPr="0008665E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51" w:type="dxa"/>
            <w:vAlign w:val="bottom"/>
          </w:tcPr>
          <w:p w14:paraId="6AFE00F9" w14:textId="4FC3B270" w:rsidR="0008665E" w:rsidRPr="0008665E" w:rsidRDefault="0008665E" w:rsidP="0008665E">
            <w:pPr>
              <w:tabs>
                <w:tab w:val="decimal" w:pos="1066"/>
              </w:tabs>
              <w:suppressAutoHyphens/>
              <w:spacing w:after="0" w:line="240" w:lineRule="auto"/>
              <w:ind w:right="19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8665E">
              <w:rPr>
                <w:rFonts w:asciiTheme="majorBidi" w:eastAsia="Times New Roman" w:hAnsiTheme="majorBidi" w:cstheme="majorBidi"/>
                <w:sz w:val="28"/>
              </w:rPr>
              <w:t xml:space="preserve"> (735)</w:t>
            </w:r>
          </w:p>
        </w:tc>
        <w:tc>
          <w:tcPr>
            <w:tcW w:w="1353" w:type="dxa"/>
            <w:vAlign w:val="bottom"/>
          </w:tcPr>
          <w:p w14:paraId="2D784259" w14:textId="15A7DA39" w:rsidR="0008665E" w:rsidRPr="0008665E" w:rsidRDefault="0008665E" w:rsidP="0008665E">
            <w:pPr>
              <w:tabs>
                <w:tab w:val="decimal" w:pos="1059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 xml:space="preserve"> 114 </w:t>
            </w:r>
          </w:p>
        </w:tc>
      </w:tr>
      <w:tr w:rsidR="0008665E" w:rsidRPr="006035DC" w14:paraId="6247130C" w14:textId="77777777" w:rsidTr="008959BF">
        <w:trPr>
          <w:cantSplit/>
        </w:trPr>
        <w:tc>
          <w:tcPr>
            <w:tcW w:w="4226" w:type="dxa"/>
          </w:tcPr>
          <w:p w14:paraId="52744910" w14:textId="3C1385B0" w:rsidR="0008665E" w:rsidRPr="006035DC" w:rsidRDefault="0008665E" w:rsidP="0008665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6035D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ค่าใช้จ่ายอื่นๆ</w:t>
            </w:r>
          </w:p>
        </w:tc>
        <w:tc>
          <w:tcPr>
            <w:tcW w:w="1350" w:type="dxa"/>
          </w:tcPr>
          <w:p w14:paraId="5223DF53" w14:textId="1F738EBB" w:rsidR="0008665E" w:rsidRPr="0008665E" w:rsidRDefault="0008665E" w:rsidP="0008665E">
            <w:pPr>
              <w:tabs>
                <w:tab w:val="decimal" w:pos="86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8"/>
              </w:rPr>
            </w:pPr>
            <w:r w:rsidRPr="0008665E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453B5E4D" w14:textId="1FF8E1DC" w:rsidR="0008665E" w:rsidRPr="0008665E" w:rsidRDefault="0008665E" w:rsidP="0008665E">
            <w:pPr>
              <w:tabs>
                <w:tab w:val="decimal" w:pos="879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08665E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51" w:type="dxa"/>
            <w:vAlign w:val="bottom"/>
          </w:tcPr>
          <w:p w14:paraId="1F68A0E3" w14:textId="21A162B5" w:rsidR="0008665E" w:rsidRPr="0008665E" w:rsidRDefault="0008665E" w:rsidP="0008665E">
            <w:pPr>
              <w:tabs>
                <w:tab w:val="decimal" w:pos="1066"/>
              </w:tabs>
              <w:suppressAutoHyphens/>
              <w:spacing w:after="0" w:line="240" w:lineRule="auto"/>
              <w:ind w:right="19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8665E">
              <w:rPr>
                <w:rFonts w:asciiTheme="majorBidi" w:eastAsia="Times New Roman" w:hAnsiTheme="majorBidi" w:cstheme="majorBidi"/>
                <w:sz w:val="28"/>
              </w:rPr>
              <w:t xml:space="preserve"> 229 </w:t>
            </w:r>
          </w:p>
        </w:tc>
        <w:tc>
          <w:tcPr>
            <w:tcW w:w="1353" w:type="dxa"/>
            <w:vAlign w:val="bottom"/>
          </w:tcPr>
          <w:p w14:paraId="119D8013" w14:textId="2DE653CA" w:rsidR="0008665E" w:rsidRPr="0008665E" w:rsidRDefault="0008665E" w:rsidP="0008665E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 xml:space="preserve"> 54 </w:t>
            </w:r>
          </w:p>
        </w:tc>
      </w:tr>
      <w:tr w:rsidR="0008665E" w:rsidRPr="006035DC" w14:paraId="3CB7C95A" w14:textId="77777777" w:rsidTr="008959BF">
        <w:trPr>
          <w:cantSplit/>
        </w:trPr>
        <w:tc>
          <w:tcPr>
            <w:tcW w:w="4226" w:type="dxa"/>
          </w:tcPr>
          <w:p w14:paraId="5BB28B66" w14:textId="2BD5AF2D" w:rsidR="0008665E" w:rsidRPr="006035DC" w:rsidRDefault="0008665E" w:rsidP="0008665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50" w:type="dxa"/>
          </w:tcPr>
          <w:p w14:paraId="6B9AB24D" w14:textId="533B7A75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8B7238B" w14:textId="68B3C28D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351" w:type="dxa"/>
          </w:tcPr>
          <w:p w14:paraId="2021FECD" w14:textId="4E3F2D25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3" w:type="dxa"/>
          </w:tcPr>
          <w:p w14:paraId="14DB50CF" w14:textId="3FD44A9D" w:rsidR="0008665E" w:rsidRPr="0008665E" w:rsidRDefault="0008665E" w:rsidP="0008665E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08665E" w:rsidRPr="006035DC" w14:paraId="459AF71B" w14:textId="77777777" w:rsidTr="008959BF">
        <w:trPr>
          <w:cantSplit/>
        </w:trPr>
        <w:tc>
          <w:tcPr>
            <w:tcW w:w="4226" w:type="dxa"/>
          </w:tcPr>
          <w:p w14:paraId="71B4455A" w14:textId="77777777" w:rsidR="0008665E" w:rsidRPr="006035DC" w:rsidRDefault="0008665E" w:rsidP="0008665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6035D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บริษัทร่วม</w:t>
            </w:r>
          </w:p>
        </w:tc>
        <w:tc>
          <w:tcPr>
            <w:tcW w:w="1350" w:type="dxa"/>
          </w:tcPr>
          <w:p w14:paraId="2BD58EB9" w14:textId="77777777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3AD120F4" w14:textId="77777777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351" w:type="dxa"/>
          </w:tcPr>
          <w:p w14:paraId="4F8F7A4C" w14:textId="77777777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3" w:type="dxa"/>
          </w:tcPr>
          <w:p w14:paraId="03EA1101" w14:textId="3AA463A5" w:rsidR="0008665E" w:rsidRPr="0008665E" w:rsidRDefault="0008665E" w:rsidP="0008665E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08665E" w:rsidRPr="006035DC" w14:paraId="3E6E7BFF" w14:textId="77777777">
        <w:trPr>
          <w:cantSplit/>
        </w:trPr>
        <w:tc>
          <w:tcPr>
            <w:tcW w:w="4226" w:type="dxa"/>
          </w:tcPr>
          <w:p w14:paraId="7F497063" w14:textId="0FF06C9B" w:rsidR="0008665E" w:rsidRPr="006035DC" w:rsidRDefault="0008665E" w:rsidP="0008665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6035D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3F697070" w14:textId="474E728F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 xml:space="preserve"> 6 </w:t>
            </w:r>
          </w:p>
        </w:tc>
        <w:tc>
          <w:tcPr>
            <w:tcW w:w="1350" w:type="dxa"/>
            <w:vAlign w:val="bottom"/>
          </w:tcPr>
          <w:p w14:paraId="4B0B56DF" w14:textId="7D88F576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 xml:space="preserve"> 7 </w:t>
            </w:r>
          </w:p>
        </w:tc>
        <w:tc>
          <w:tcPr>
            <w:tcW w:w="1351" w:type="dxa"/>
          </w:tcPr>
          <w:p w14:paraId="0D108F38" w14:textId="39242D39" w:rsidR="0008665E" w:rsidRPr="0008665E" w:rsidRDefault="0008665E" w:rsidP="0008665E">
            <w:pPr>
              <w:tabs>
                <w:tab w:val="decimal" w:pos="862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3" w:type="dxa"/>
          </w:tcPr>
          <w:p w14:paraId="4F530187" w14:textId="5E309BA7" w:rsidR="0008665E" w:rsidRPr="0008665E" w:rsidRDefault="0008665E" w:rsidP="0008665E">
            <w:pPr>
              <w:tabs>
                <w:tab w:val="decimal" w:pos="88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8665E" w:rsidRPr="006035DC" w14:paraId="7D0A759D" w14:textId="77777777">
        <w:trPr>
          <w:cantSplit/>
        </w:trPr>
        <w:tc>
          <w:tcPr>
            <w:tcW w:w="4226" w:type="dxa"/>
          </w:tcPr>
          <w:p w14:paraId="05477744" w14:textId="47C79E38" w:rsidR="0008665E" w:rsidRPr="006035DC" w:rsidRDefault="0008665E" w:rsidP="0008665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6035D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21B7178A" w14:textId="278DB7B6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 xml:space="preserve"> 1 </w:t>
            </w:r>
          </w:p>
        </w:tc>
        <w:tc>
          <w:tcPr>
            <w:tcW w:w="1350" w:type="dxa"/>
            <w:vAlign w:val="bottom"/>
          </w:tcPr>
          <w:p w14:paraId="080EC694" w14:textId="78179CA2" w:rsidR="0008665E" w:rsidRPr="0008665E" w:rsidRDefault="0008665E" w:rsidP="0008665E">
            <w:pPr>
              <w:tabs>
                <w:tab w:val="decimal" w:pos="105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 xml:space="preserve"> 1 </w:t>
            </w:r>
          </w:p>
        </w:tc>
        <w:tc>
          <w:tcPr>
            <w:tcW w:w="1351" w:type="dxa"/>
          </w:tcPr>
          <w:p w14:paraId="39E4CD25" w14:textId="3BE7BE4C" w:rsidR="0008665E" w:rsidRPr="0008665E" w:rsidRDefault="0008665E" w:rsidP="0008665E">
            <w:pPr>
              <w:tabs>
                <w:tab w:val="decimal" w:pos="862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3" w:type="dxa"/>
          </w:tcPr>
          <w:p w14:paraId="199ED2D2" w14:textId="1242A555" w:rsidR="0008665E" w:rsidRPr="0008665E" w:rsidRDefault="0008665E" w:rsidP="0008665E">
            <w:pPr>
              <w:tabs>
                <w:tab w:val="decimal" w:pos="881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8665E" w:rsidRPr="006035DC" w14:paraId="00264BB3" w14:textId="77777777">
        <w:trPr>
          <w:cantSplit/>
        </w:trPr>
        <w:tc>
          <w:tcPr>
            <w:tcW w:w="4226" w:type="dxa"/>
          </w:tcPr>
          <w:p w14:paraId="650692EF" w14:textId="313AD916" w:rsidR="0008665E" w:rsidRPr="006035DC" w:rsidRDefault="0008665E" w:rsidP="0008665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035D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รายได้เงินปันผล</w:t>
            </w:r>
          </w:p>
        </w:tc>
        <w:tc>
          <w:tcPr>
            <w:tcW w:w="1350" w:type="dxa"/>
          </w:tcPr>
          <w:p w14:paraId="483FC9A5" w14:textId="02CD79D8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 xml:space="preserve"> 390 </w:t>
            </w:r>
          </w:p>
        </w:tc>
        <w:tc>
          <w:tcPr>
            <w:tcW w:w="1350" w:type="dxa"/>
            <w:vAlign w:val="bottom"/>
          </w:tcPr>
          <w:p w14:paraId="52278B38" w14:textId="1B0A66BB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 xml:space="preserve"> 257 </w:t>
            </w:r>
          </w:p>
        </w:tc>
        <w:tc>
          <w:tcPr>
            <w:tcW w:w="1351" w:type="dxa"/>
          </w:tcPr>
          <w:p w14:paraId="133E1EBE" w14:textId="447C343D" w:rsidR="0008665E" w:rsidRPr="0008665E" w:rsidRDefault="0008665E" w:rsidP="0008665E">
            <w:pPr>
              <w:tabs>
                <w:tab w:val="decimal" w:pos="862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3" w:type="dxa"/>
          </w:tcPr>
          <w:p w14:paraId="5214B9BC" w14:textId="61FC909F" w:rsidR="0008665E" w:rsidRPr="0008665E" w:rsidRDefault="0008665E" w:rsidP="0008665E">
            <w:pPr>
              <w:tabs>
                <w:tab w:val="decimal" w:pos="88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8665E" w:rsidRPr="006035DC" w14:paraId="71EC020B" w14:textId="77777777" w:rsidTr="008959BF">
        <w:trPr>
          <w:cantSplit/>
        </w:trPr>
        <w:tc>
          <w:tcPr>
            <w:tcW w:w="4226" w:type="dxa"/>
          </w:tcPr>
          <w:p w14:paraId="4A324814" w14:textId="50BAB5CF" w:rsidR="0008665E" w:rsidRPr="006035DC" w:rsidRDefault="0008665E" w:rsidP="0008665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525" w:right="-108" w:hanging="14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6035D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กำไร (ขาดทุน) สุทธิจากเครื</w:t>
            </w:r>
            <w:r w:rsidRPr="006035DC">
              <w:rPr>
                <w:rFonts w:asciiTheme="majorBidi" w:eastAsia="Angsana New" w:hAnsiTheme="majorBidi" w:cstheme="majorBidi"/>
                <w:color w:val="000000"/>
                <w:sz w:val="28"/>
                <w:cs/>
                <w:lang w:eastAsia="zh-CN"/>
              </w:rPr>
              <w:t>่</w:t>
            </w:r>
            <w:r w:rsidRPr="006035D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องมือทางการเงินที</w:t>
            </w:r>
            <w:r w:rsidRPr="006035DC">
              <w:rPr>
                <w:rFonts w:asciiTheme="majorBidi" w:eastAsia="Angsana New" w:hAnsiTheme="majorBidi" w:cstheme="majorBidi"/>
                <w:color w:val="000000"/>
                <w:sz w:val="28"/>
                <w:cs/>
                <w:lang w:eastAsia="zh-CN"/>
              </w:rPr>
              <w:t>่</w:t>
            </w:r>
            <w:r w:rsidRPr="006035D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0603F8A4" w14:textId="1FC7F3D7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 xml:space="preserve"> 10 </w:t>
            </w:r>
          </w:p>
        </w:tc>
        <w:tc>
          <w:tcPr>
            <w:tcW w:w="1350" w:type="dxa"/>
            <w:vAlign w:val="bottom"/>
          </w:tcPr>
          <w:p w14:paraId="61666918" w14:textId="0A8D4E03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 xml:space="preserve"> 16 </w:t>
            </w:r>
          </w:p>
        </w:tc>
        <w:tc>
          <w:tcPr>
            <w:tcW w:w="1351" w:type="dxa"/>
            <w:vAlign w:val="bottom"/>
          </w:tcPr>
          <w:p w14:paraId="30DA9C6E" w14:textId="6BECDEB3" w:rsidR="0008665E" w:rsidRPr="0008665E" w:rsidRDefault="0008665E" w:rsidP="0008665E">
            <w:pPr>
              <w:tabs>
                <w:tab w:val="decimal" w:pos="862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3" w:type="dxa"/>
            <w:vAlign w:val="bottom"/>
          </w:tcPr>
          <w:p w14:paraId="4DAFF237" w14:textId="41906E49" w:rsidR="0008665E" w:rsidRPr="0008665E" w:rsidRDefault="0008665E" w:rsidP="0008665E">
            <w:pPr>
              <w:tabs>
                <w:tab w:val="decimal" w:pos="881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8665E" w:rsidRPr="006035DC" w14:paraId="7D5E698C" w14:textId="77777777">
        <w:trPr>
          <w:cantSplit/>
        </w:trPr>
        <w:tc>
          <w:tcPr>
            <w:tcW w:w="4226" w:type="dxa"/>
          </w:tcPr>
          <w:p w14:paraId="4715C6B9" w14:textId="77777777" w:rsidR="0008665E" w:rsidRPr="006035DC" w:rsidRDefault="0008665E" w:rsidP="0008665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525" w:right="-108" w:hanging="14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50" w:type="dxa"/>
          </w:tcPr>
          <w:p w14:paraId="2975882A" w14:textId="77777777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1CF58EBF" w14:textId="77777777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137206E9" w14:textId="77777777" w:rsidR="0008665E" w:rsidRPr="0008665E" w:rsidRDefault="0008665E" w:rsidP="0008665E">
            <w:pPr>
              <w:tabs>
                <w:tab w:val="decimal" w:pos="862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3" w:type="dxa"/>
            <w:vAlign w:val="bottom"/>
          </w:tcPr>
          <w:p w14:paraId="187FE41A" w14:textId="77777777" w:rsidR="0008665E" w:rsidRPr="0008665E" w:rsidRDefault="0008665E" w:rsidP="0008665E">
            <w:pPr>
              <w:tabs>
                <w:tab w:val="decimal" w:pos="881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08665E" w:rsidRPr="006035DC" w14:paraId="7B514CC8" w14:textId="77777777" w:rsidTr="008959BF">
        <w:trPr>
          <w:cantSplit/>
        </w:trPr>
        <w:tc>
          <w:tcPr>
            <w:tcW w:w="4226" w:type="dxa"/>
            <w:vAlign w:val="center"/>
          </w:tcPr>
          <w:p w14:paraId="16F047BC" w14:textId="77777777" w:rsidR="0008665E" w:rsidRPr="006035DC" w:rsidRDefault="0008665E" w:rsidP="0008665E">
            <w:pPr>
              <w:tabs>
                <w:tab w:val="left" w:pos="240"/>
                <w:tab w:val="decimal" w:pos="9090"/>
              </w:tabs>
              <w:spacing w:after="0" w:line="240" w:lineRule="auto"/>
              <w:ind w:right="-108" w:firstLine="102"/>
              <w:rPr>
                <w:rFonts w:asciiTheme="majorBidi" w:hAnsiTheme="majorBidi" w:cstheme="majorBidi"/>
                <w:sz w:val="28"/>
                <w:cs/>
              </w:rPr>
            </w:pPr>
            <w:r w:rsidRPr="006035D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การร่วมค้า</w:t>
            </w:r>
          </w:p>
        </w:tc>
        <w:tc>
          <w:tcPr>
            <w:tcW w:w="1350" w:type="dxa"/>
          </w:tcPr>
          <w:p w14:paraId="1AFCA322" w14:textId="77777777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690B0CCA" w14:textId="77777777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</w:tcPr>
          <w:p w14:paraId="60EAFE2A" w14:textId="77777777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3" w:type="dxa"/>
          </w:tcPr>
          <w:p w14:paraId="67F69F7C" w14:textId="41AB3A5E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08665E" w:rsidRPr="006035DC" w14:paraId="2C6E65AA" w14:textId="77777777" w:rsidTr="008959BF">
        <w:trPr>
          <w:cantSplit/>
        </w:trPr>
        <w:tc>
          <w:tcPr>
            <w:tcW w:w="4226" w:type="dxa"/>
          </w:tcPr>
          <w:p w14:paraId="78FB94B5" w14:textId="77777777" w:rsidR="0008665E" w:rsidRPr="006035DC" w:rsidRDefault="0008665E" w:rsidP="0008665E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035D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6684CDED" w14:textId="54E24491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 xml:space="preserve"> 123 </w:t>
            </w:r>
          </w:p>
        </w:tc>
        <w:tc>
          <w:tcPr>
            <w:tcW w:w="1350" w:type="dxa"/>
          </w:tcPr>
          <w:p w14:paraId="0FDCE5C7" w14:textId="3293BBA3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08665E">
              <w:rPr>
                <w:rFonts w:asciiTheme="majorBidi" w:eastAsia="Times New Roman" w:hAnsiTheme="majorBidi" w:cstheme="majorBidi"/>
                <w:sz w:val="28"/>
              </w:rPr>
              <w:t>142</w:t>
            </w:r>
          </w:p>
        </w:tc>
        <w:tc>
          <w:tcPr>
            <w:tcW w:w="1351" w:type="dxa"/>
          </w:tcPr>
          <w:p w14:paraId="0F26AC1D" w14:textId="12CB564E" w:rsidR="0008665E" w:rsidRPr="0008665E" w:rsidRDefault="0008665E" w:rsidP="0008665E">
            <w:pPr>
              <w:tabs>
                <w:tab w:val="decimal" w:pos="1066"/>
              </w:tabs>
              <w:suppressAutoHyphens/>
              <w:spacing w:after="0" w:line="240" w:lineRule="auto"/>
              <w:ind w:right="19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808A5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3450D5" w:rsidRPr="009808A5">
              <w:rPr>
                <w:rFonts w:asciiTheme="majorBidi" w:eastAsia="Times New Roman" w:hAnsiTheme="majorBidi" w:cstheme="majorBidi"/>
                <w:sz w:val="28"/>
              </w:rPr>
              <w:t>23</w:t>
            </w:r>
          </w:p>
        </w:tc>
        <w:tc>
          <w:tcPr>
            <w:tcW w:w="1353" w:type="dxa"/>
          </w:tcPr>
          <w:p w14:paraId="2867AD41" w14:textId="291AD24D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08665E">
              <w:rPr>
                <w:rFonts w:asciiTheme="majorBidi" w:eastAsia="Times New Roman" w:hAnsiTheme="majorBidi" w:cstheme="majorBidi"/>
                <w:sz w:val="28"/>
              </w:rPr>
              <w:t>142</w:t>
            </w:r>
          </w:p>
        </w:tc>
      </w:tr>
      <w:tr w:rsidR="0008665E" w:rsidRPr="006035DC" w14:paraId="43819DDE" w14:textId="77777777" w:rsidTr="008959BF">
        <w:trPr>
          <w:cantSplit/>
        </w:trPr>
        <w:tc>
          <w:tcPr>
            <w:tcW w:w="4226" w:type="dxa"/>
          </w:tcPr>
          <w:p w14:paraId="223EF670" w14:textId="77777777" w:rsidR="0008665E" w:rsidRPr="006035DC" w:rsidRDefault="0008665E" w:rsidP="0008665E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50" w:type="dxa"/>
          </w:tcPr>
          <w:p w14:paraId="6480EBB2" w14:textId="77777777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0DEF0AB" w14:textId="77777777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</w:tcPr>
          <w:p w14:paraId="48106B4A" w14:textId="77777777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3" w:type="dxa"/>
          </w:tcPr>
          <w:p w14:paraId="43C3A444" w14:textId="480D7A0F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08665E" w:rsidRPr="006035DC" w14:paraId="0EAB75AF" w14:textId="77777777" w:rsidTr="008959BF">
        <w:trPr>
          <w:cantSplit/>
        </w:trPr>
        <w:tc>
          <w:tcPr>
            <w:tcW w:w="4226" w:type="dxa"/>
          </w:tcPr>
          <w:p w14:paraId="5E922D55" w14:textId="77777777" w:rsidR="0008665E" w:rsidRPr="006035DC" w:rsidRDefault="0008665E" w:rsidP="0008665E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6035D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ผู้ถือหุ้นรายใหญ่ (เกินร้อยละ </w:t>
            </w:r>
            <w:r w:rsidRPr="006035D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10</w:t>
            </w:r>
            <w:r w:rsidRPr="006035D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)</w:t>
            </w:r>
          </w:p>
        </w:tc>
        <w:tc>
          <w:tcPr>
            <w:tcW w:w="1350" w:type="dxa"/>
          </w:tcPr>
          <w:p w14:paraId="28E1EDFF" w14:textId="77777777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E741A7D" w14:textId="77777777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</w:tcPr>
          <w:p w14:paraId="00C3F67C" w14:textId="77777777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3" w:type="dxa"/>
          </w:tcPr>
          <w:p w14:paraId="472918DB" w14:textId="6B54E70E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08665E" w:rsidRPr="006035DC" w14:paraId="45D1A79B" w14:textId="77777777" w:rsidTr="008959BF">
        <w:trPr>
          <w:cantSplit/>
        </w:trPr>
        <w:tc>
          <w:tcPr>
            <w:tcW w:w="4226" w:type="dxa"/>
          </w:tcPr>
          <w:p w14:paraId="62CE722B" w14:textId="77777777" w:rsidR="0008665E" w:rsidRPr="006035DC" w:rsidRDefault="0008665E" w:rsidP="0008665E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6035D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24FED349" w14:textId="076D47C5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 xml:space="preserve"> 127 </w:t>
            </w:r>
          </w:p>
        </w:tc>
        <w:tc>
          <w:tcPr>
            <w:tcW w:w="1350" w:type="dxa"/>
          </w:tcPr>
          <w:p w14:paraId="5EFC4E11" w14:textId="4CFF7F72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 xml:space="preserve"> 140 </w:t>
            </w:r>
          </w:p>
        </w:tc>
        <w:tc>
          <w:tcPr>
            <w:tcW w:w="1351" w:type="dxa"/>
          </w:tcPr>
          <w:p w14:paraId="4D32B0FF" w14:textId="1F91CBD6" w:rsidR="0008665E" w:rsidRPr="0008665E" w:rsidRDefault="0008665E" w:rsidP="0008665E">
            <w:pPr>
              <w:tabs>
                <w:tab w:val="decimal" w:pos="86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3" w:type="dxa"/>
          </w:tcPr>
          <w:p w14:paraId="104BC502" w14:textId="51012B2F" w:rsidR="0008665E" w:rsidRPr="0008665E" w:rsidRDefault="0008665E" w:rsidP="0008665E">
            <w:pPr>
              <w:tabs>
                <w:tab w:val="decimal" w:pos="86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8665E" w:rsidRPr="006035DC" w14:paraId="5BC9B72B" w14:textId="77777777" w:rsidTr="008959BF">
        <w:trPr>
          <w:cantSplit/>
        </w:trPr>
        <w:tc>
          <w:tcPr>
            <w:tcW w:w="4226" w:type="dxa"/>
          </w:tcPr>
          <w:p w14:paraId="1717C2E6" w14:textId="77777777" w:rsidR="0008665E" w:rsidRPr="006035DC" w:rsidRDefault="0008665E" w:rsidP="0008665E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6035D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ค่าใช้จ่ายอื่น</w:t>
            </w:r>
          </w:p>
        </w:tc>
        <w:tc>
          <w:tcPr>
            <w:tcW w:w="1350" w:type="dxa"/>
          </w:tcPr>
          <w:p w14:paraId="059CA004" w14:textId="066702EC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 xml:space="preserve"> 13 </w:t>
            </w:r>
          </w:p>
        </w:tc>
        <w:tc>
          <w:tcPr>
            <w:tcW w:w="1350" w:type="dxa"/>
          </w:tcPr>
          <w:p w14:paraId="64B35E3E" w14:textId="3E43C879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 xml:space="preserve"> 14 </w:t>
            </w:r>
          </w:p>
        </w:tc>
        <w:tc>
          <w:tcPr>
            <w:tcW w:w="1351" w:type="dxa"/>
          </w:tcPr>
          <w:p w14:paraId="20D9D205" w14:textId="37459C7F" w:rsidR="0008665E" w:rsidRPr="0008665E" w:rsidRDefault="0008665E" w:rsidP="0008665E">
            <w:pPr>
              <w:tabs>
                <w:tab w:val="decimal" w:pos="86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3" w:type="dxa"/>
          </w:tcPr>
          <w:p w14:paraId="5033517B" w14:textId="732A5FD0" w:rsidR="0008665E" w:rsidRPr="0008665E" w:rsidRDefault="0008665E" w:rsidP="0008665E">
            <w:pPr>
              <w:tabs>
                <w:tab w:val="decimal" w:pos="86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8665E" w:rsidRPr="006035DC" w14:paraId="4CD947B5" w14:textId="77777777" w:rsidTr="008959BF">
        <w:trPr>
          <w:cantSplit/>
        </w:trPr>
        <w:tc>
          <w:tcPr>
            <w:tcW w:w="4226" w:type="dxa"/>
          </w:tcPr>
          <w:p w14:paraId="64EF5BAD" w14:textId="4E14345A" w:rsidR="0008665E" w:rsidRPr="006035DC" w:rsidRDefault="0008665E" w:rsidP="0008665E">
            <w:pPr>
              <w:tabs>
                <w:tab w:val="left" w:pos="240"/>
                <w:tab w:val="decimal" w:pos="90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4D9CED37" w14:textId="77777777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8452A01" w14:textId="77777777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</w:tcPr>
          <w:p w14:paraId="07828B1C" w14:textId="77777777" w:rsidR="0008665E" w:rsidRPr="0008665E" w:rsidRDefault="0008665E" w:rsidP="0008665E">
            <w:pPr>
              <w:tabs>
                <w:tab w:val="decimal" w:pos="862"/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3" w:type="dxa"/>
          </w:tcPr>
          <w:p w14:paraId="306925BB" w14:textId="3C5AEEA9" w:rsidR="0008665E" w:rsidRPr="0008665E" w:rsidRDefault="0008665E" w:rsidP="0008665E">
            <w:pPr>
              <w:tabs>
                <w:tab w:val="decimal" w:pos="86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08665E" w:rsidRPr="006035DC" w14:paraId="21BC4C4E" w14:textId="77777777" w:rsidTr="008959BF">
        <w:trPr>
          <w:cantSplit/>
        </w:trPr>
        <w:tc>
          <w:tcPr>
            <w:tcW w:w="4226" w:type="dxa"/>
          </w:tcPr>
          <w:p w14:paraId="50BBF8E4" w14:textId="77777777" w:rsidR="0008665E" w:rsidRPr="006035DC" w:rsidRDefault="0008665E" w:rsidP="0008665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035D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บุคคลที่เกี่ยวข้องกันและกิจการที่เกี่ยวข้องกันกับ</w:t>
            </w:r>
          </w:p>
        </w:tc>
        <w:tc>
          <w:tcPr>
            <w:tcW w:w="1350" w:type="dxa"/>
          </w:tcPr>
          <w:p w14:paraId="56482BF4" w14:textId="77777777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9CB036A" w14:textId="77777777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</w:tcPr>
          <w:p w14:paraId="3EBF0677" w14:textId="77777777" w:rsidR="0008665E" w:rsidRPr="0008665E" w:rsidRDefault="0008665E" w:rsidP="0008665E">
            <w:pPr>
              <w:tabs>
                <w:tab w:val="decimal" w:pos="862"/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3" w:type="dxa"/>
          </w:tcPr>
          <w:p w14:paraId="6C4EAFD4" w14:textId="0BCC7C08" w:rsidR="0008665E" w:rsidRPr="0008665E" w:rsidRDefault="0008665E" w:rsidP="0008665E">
            <w:pPr>
              <w:tabs>
                <w:tab w:val="decimal" w:pos="86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08665E" w:rsidRPr="006035DC" w14:paraId="200F32BA" w14:textId="77777777" w:rsidTr="008959BF">
        <w:trPr>
          <w:cantSplit/>
        </w:trPr>
        <w:tc>
          <w:tcPr>
            <w:tcW w:w="4226" w:type="dxa"/>
          </w:tcPr>
          <w:p w14:paraId="4FC82294" w14:textId="0933C195" w:rsidR="0008665E" w:rsidRPr="006035DC" w:rsidRDefault="0008665E" w:rsidP="0008665E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6035D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 บุคคลดังกล่าวที่มีอิทธิผลอย่างมีสาระสำคัญ</w:t>
            </w:r>
          </w:p>
        </w:tc>
        <w:tc>
          <w:tcPr>
            <w:tcW w:w="1350" w:type="dxa"/>
          </w:tcPr>
          <w:p w14:paraId="4BE3643A" w14:textId="2C139A38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6D88E474" w14:textId="77777777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</w:tcPr>
          <w:p w14:paraId="39D55CCB" w14:textId="77777777" w:rsidR="0008665E" w:rsidRPr="0008665E" w:rsidRDefault="0008665E" w:rsidP="0008665E">
            <w:pPr>
              <w:tabs>
                <w:tab w:val="decimal" w:pos="862"/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3" w:type="dxa"/>
          </w:tcPr>
          <w:p w14:paraId="37B118BF" w14:textId="1AB8AD19" w:rsidR="0008665E" w:rsidRPr="0008665E" w:rsidRDefault="0008665E" w:rsidP="0008665E">
            <w:pPr>
              <w:tabs>
                <w:tab w:val="decimal" w:pos="86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08665E" w:rsidRPr="006035DC" w14:paraId="0E6ED221" w14:textId="77777777" w:rsidTr="008959BF">
        <w:trPr>
          <w:cantSplit/>
        </w:trPr>
        <w:tc>
          <w:tcPr>
            <w:tcW w:w="4226" w:type="dxa"/>
          </w:tcPr>
          <w:p w14:paraId="0219CD29" w14:textId="77777777" w:rsidR="0008665E" w:rsidRPr="006035DC" w:rsidRDefault="0008665E" w:rsidP="0008665E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6035D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32E04B3A" w14:textId="7AB113C8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 xml:space="preserve"> 194 </w:t>
            </w:r>
          </w:p>
        </w:tc>
        <w:tc>
          <w:tcPr>
            <w:tcW w:w="1350" w:type="dxa"/>
          </w:tcPr>
          <w:p w14:paraId="61B2C5CA" w14:textId="34B124B2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 xml:space="preserve"> 718 </w:t>
            </w:r>
          </w:p>
        </w:tc>
        <w:tc>
          <w:tcPr>
            <w:tcW w:w="1351" w:type="dxa"/>
          </w:tcPr>
          <w:p w14:paraId="5E5E0B91" w14:textId="0491801E" w:rsidR="0008665E" w:rsidRPr="0008665E" w:rsidRDefault="0008665E" w:rsidP="0008665E">
            <w:pPr>
              <w:tabs>
                <w:tab w:val="decimal" w:pos="86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3" w:type="dxa"/>
          </w:tcPr>
          <w:p w14:paraId="225ABF6F" w14:textId="1B2547CD" w:rsidR="0008665E" w:rsidRPr="0008665E" w:rsidRDefault="0008665E" w:rsidP="0008665E">
            <w:pPr>
              <w:tabs>
                <w:tab w:val="decimal" w:pos="867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8665E" w:rsidRPr="006035DC" w14:paraId="48EDED2B" w14:textId="77777777" w:rsidTr="008959BF">
        <w:trPr>
          <w:cantSplit/>
        </w:trPr>
        <w:tc>
          <w:tcPr>
            <w:tcW w:w="4226" w:type="dxa"/>
          </w:tcPr>
          <w:p w14:paraId="4C7FF66F" w14:textId="77777777" w:rsidR="0008665E" w:rsidRPr="006035DC" w:rsidRDefault="0008665E" w:rsidP="0008665E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6035D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641DCDE0" w14:textId="13E01854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 xml:space="preserve"> 87 </w:t>
            </w:r>
          </w:p>
        </w:tc>
        <w:tc>
          <w:tcPr>
            <w:tcW w:w="1350" w:type="dxa"/>
          </w:tcPr>
          <w:p w14:paraId="666FE423" w14:textId="561ADA4A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 xml:space="preserve"> 104 </w:t>
            </w:r>
          </w:p>
        </w:tc>
        <w:tc>
          <w:tcPr>
            <w:tcW w:w="1351" w:type="dxa"/>
          </w:tcPr>
          <w:p w14:paraId="7194261A" w14:textId="5CECB96A" w:rsidR="0008665E" w:rsidRPr="0008665E" w:rsidRDefault="0008665E" w:rsidP="0008665E">
            <w:pPr>
              <w:tabs>
                <w:tab w:val="decimal" w:pos="86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3" w:type="dxa"/>
          </w:tcPr>
          <w:p w14:paraId="6D9003C7" w14:textId="3D269BD1" w:rsidR="0008665E" w:rsidRPr="0008665E" w:rsidRDefault="0008665E" w:rsidP="0008665E">
            <w:pPr>
              <w:tabs>
                <w:tab w:val="decimal" w:pos="867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8665E" w:rsidRPr="006035DC" w14:paraId="67FB31FE" w14:textId="77777777" w:rsidTr="008959BF">
        <w:trPr>
          <w:cantSplit/>
        </w:trPr>
        <w:tc>
          <w:tcPr>
            <w:tcW w:w="4226" w:type="dxa"/>
          </w:tcPr>
          <w:p w14:paraId="6AB05878" w14:textId="77777777" w:rsidR="0008665E" w:rsidRPr="006035DC" w:rsidRDefault="0008665E" w:rsidP="0008665E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6035D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ค่าใช้จ่ายอื่น</w:t>
            </w:r>
          </w:p>
        </w:tc>
        <w:tc>
          <w:tcPr>
            <w:tcW w:w="1350" w:type="dxa"/>
          </w:tcPr>
          <w:p w14:paraId="0A3EE93C" w14:textId="17121746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 xml:space="preserve"> 24 </w:t>
            </w:r>
          </w:p>
        </w:tc>
        <w:tc>
          <w:tcPr>
            <w:tcW w:w="1350" w:type="dxa"/>
          </w:tcPr>
          <w:p w14:paraId="2A865D05" w14:textId="14A74333" w:rsidR="0008665E" w:rsidRPr="0008665E" w:rsidRDefault="0008665E" w:rsidP="0008665E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 xml:space="preserve"> 107 </w:t>
            </w:r>
          </w:p>
        </w:tc>
        <w:tc>
          <w:tcPr>
            <w:tcW w:w="1351" w:type="dxa"/>
          </w:tcPr>
          <w:p w14:paraId="10F3E4C5" w14:textId="00921265" w:rsidR="0008665E" w:rsidRPr="0008665E" w:rsidRDefault="0008665E" w:rsidP="0008665E">
            <w:pPr>
              <w:tabs>
                <w:tab w:val="decimal" w:pos="86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3" w:type="dxa"/>
          </w:tcPr>
          <w:p w14:paraId="7FAB4175" w14:textId="311A33FA" w:rsidR="0008665E" w:rsidRPr="0008665E" w:rsidRDefault="0008665E" w:rsidP="0008665E">
            <w:pPr>
              <w:tabs>
                <w:tab w:val="decimal" w:pos="867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  <w:r w:rsidRPr="0008665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394F39F9" w14:textId="63C40C3A" w:rsidR="00E24BDE" w:rsidRDefault="00E24BDE" w:rsidP="0019263D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zh-CN"/>
        </w:rPr>
      </w:pPr>
      <w:bookmarkStart w:id="51" w:name="_Toc141724705"/>
    </w:p>
    <w:p w14:paraId="1DFBE96C" w14:textId="77777777" w:rsidR="002C4EEC" w:rsidRDefault="002C4EEC" w:rsidP="0019263D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zh-CN"/>
        </w:rPr>
      </w:pPr>
    </w:p>
    <w:p w14:paraId="43C70A08" w14:textId="73E7B640" w:rsidR="00A73CEF" w:rsidRPr="00A73CEF" w:rsidRDefault="005A22A3" w:rsidP="00A73CEF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zh-CN"/>
        </w:rPr>
      </w:pPr>
      <w:r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zh-CN"/>
        </w:rPr>
        <w:t>สัญญา</w:t>
      </w:r>
      <w:r w:rsidR="00A73CEF" w:rsidRPr="00A73CEF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zh-CN"/>
        </w:rPr>
        <w:t>สำคัญกับกิจการที่เกี่ยวข้องกัน</w:t>
      </w:r>
    </w:p>
    <w:p w14:paraId="45D8BAA9" w14:textId="77777777" w:rsidR="00A73CEF" w:rsidRPr="00A73CEF" w:rsidRDefault="00A73CEF" w:rsidP="00A73CEF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val="th-TH" w:eastAsia="zh-CN"/>
        </w:rPr>
      </w:pPr>
    </w:p>
    <w:p w14:paraId="3C4A08C5" w14:textId="199BC36C" w:rsidR="00A73CEF" w:rsidRDefault="00F03A27" w:rsidP="00A73CEF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F03A2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ในปี </w:t>
      </w:r>
      <w:r>
        <w:rPr>
          <w:rFonts w:asciiTheme="majorBidi" w:eastAsia="Times New Roman" w:hAnsiTheme="majorBidi" w:cs="Angsana New"/>
          <w:sz w:val="30"/>
          <w:szCs w:val="30"/>
          <w:lang w:eastAsia="zh-CN"/>
        </w:rPr>
        <w:t>2569</w:t>
      </w:r>
      <w:r w:rsidRPr="00F03A2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บริษัทได้ให้บริการที่เกี่ยวข้องกับด้านเทคโนโลยีสารสนเทศแก่บริษัทย่อย โดยมีผลใช้บังคับต่อไปอีกคราวละ </w:t>
      </w:r>
      <w:r>
        <w:rPr>
          <w:rFonts w:asciiTheme="majorBidi" w:eastAsia="Times New Roman" w:hAnsiTheme="majorBidi" w:cs="Angsana New"/>
          <w:sz w:val="30"/>
          <w:szCs w:val="30"/>
          <w:lang w:eastAsia="zh-CN"/>
        </w:rPr>
        <w:t>1</w:t>
      </w:r>
      <w:r w:rsidRPr="00F03A2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ปี หากไม่มีคู่สัญญารายใดบอกเลิกสัญญา โดยเรียกเก็บค่าบริการตามเงื่อนไขที่ตกลงร่วมกันระหว่างคู่สัญญา</w:t>
      </w:r>
    </w:p>
    <w:p w14:paraId="769DBE0F" w14:textId="77777777" w:rsidR="00F03A27" w:rsidRPr="00A73CEF" w:rsidRDefault="00F03A27" w:rsidP="00A73CEF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</w:p>
    <w:p w14:paraId="537DF258" w14:textId="4E407E4C" w:rsidR="00B742E5" w:rsidRPr="00D24497" w:rsidRDefault="00E24BDE" w:rsidP="0019263D">
      <w:pPr>
        <w:pStyle w:val="Heading1"/>
        <w:numPr>
          <w:ilvl w:val="0"/>
          <w:numId w:val="0"/>
        </w:numPr>
        <w:spacing w:line="240" w:lineRule="auto"/>
        <w:ind w:left="540" w:hanging="540"/>
        <w:rPr>
          <w:rFonts w:asciiTheme="majorBidi" w:hAnsiTheme="majorBidi" w:cstheme="majorBidi"/>
          <w:cs/>
        </w:rPr>
      </w:pPr>
      <w:bookmarkStart w:id="52" w:name="_Toc237253040"/>
      <w:r w:rsidRPr="00D24497">
        <w:rPr>
          <w:rFonts w:asciiTheme="majorBidi" w:hAnsiTheme="majorBidi" w:cstheme="majorBidi"/>
          <w:cs/>
        </w:rPr>
        <w:t>16</w:t>
      </w:r>
      <w:r w:rsidRPr="00D24497">
        <w:rPr>
          <w:rFonts w:asciiTheme="majorBidi" w:hAnsiTheme="majorBidi" w:cstheme="majorBidi"/>
          <w:cs/>
        </w:rPr>
        <w:tab/>
      </w:r>
      <w:r w:rsidR="00B742E5" w:rsidRPr="00D24497">
        <w:rPr>
          <w:rFonts w:asciiTheme="majorBidi" w:hAnsiTheme="majorBidi" w:cstheme="majorBidi"/>
          <w:cs/>
        </w:rPr>
        <w:t>ผลประโยชน์อื่นที่จ่ายแก่กรรมการและผู้มีอำนาจในการจัดการ</w:t>
      </w:r>
      <w:bookmarkEnd w:id="50"/>
      <w:bookmarkEnd w:id="51"/>
      <w:bookmarkEnd w:id="52"/>
    </w:p>
    <w:p w14:paraId="738EACCE" w14:textId="77777777" w:rsidR="004051E0" w:rsidRPr="005300AD" w:rsidRDefault="004051E0" w:rsidP="0019263D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43884D5E" w14:textId="60BF74B7" w:rsidR="004051E0" w:rsidRPr="00D24497" w:rsidRDefault="004051E0" w:rsidP="0019263D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  <w:r w:rsidRPr="00D24497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ผู้บริหารสำคัญ หมายถึง บุคคลผู้ซึ่งมีอำนาจและความรับผิดชอบในการวางแผนการกำกับและควบคุมกิจกรรม</w:t>
      </w:r>
      <w:r w:rsidR="0096754D" w:rsidRPr="00D24497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br/>
      </w:r>
      <w:r w:rsidRPr="00D24497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การดำเนินงานต่าง ๆ ของ</w:t>
      </w:r>
      <w:r w:rsidR="00871BDE" w:rsidRPr="00D24497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กลุ่มบริษัท</w:t>
      </w:r>
      <w:r w:rsidRPr="00D24497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ตั้งแต่ผู้ช่วยผู้จัดการใหญ่ขึ้นไป</w:t>
      </w:r>
    </w:p>
    <w:p w14:paraId="5F0CDEF2" w14:textId="77777777" w:rsidR="004051E0" w:rsidRPr="005300AD" w:rsidRDefault="004051E0" w:rsidP="0019263D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cs/>
          <w:lang w:eastAsia="zh-CN"/>
        </w:rPr>
      </w:pPr>
    </w:p>
    <w:p w14:paraId="0BE7C96C" w14:textId="143670BC" w:rsidR="00D27AB7" w:rsidRPr="00D24497" w:rsidRDefault="00871BDE" w:rsidP="008A403A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val="th-TH" w:eastAsia="zh-CN"/>
        </w:rPr>
      </w:pPr>
      <w:r w:rsidRPr="00D24497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กลุ่มบริษัท</w:t>
      </w:r>
      <w:r w:rsidR="004051E0" w:rsidRPr="00D24497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ไม่มีการจ่ายผลประโยชน์อื่นแก่กรรมการและผู้บริหารของ</w:t>
      </w:r>
      <w:r w:rsidRPr="00D24497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กลุ่มบริษัท</w:t>
      </w:r>
      <w:r w:rsidR="004051E0" w:rsidRPr="00D24497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นอกเหนือจากผลประโยชน์</w:t>
      </w:r>
      <w:r w:rsidR="00CC17EB" w:rsidRPr="00D24497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br/>
      </w:r>
      <w:r w:rsidR="004051E0" w:rsidRPr="00D24497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ที่พึงจ่ายตามปกติซึ่งได้แก่ ค่าเบี้ยประชุม เงินรางวัล เงินเดือน โบนัส เงินช่วยเหลือค่าครองชีพ</w:t>
      </w:r>
      <w:r w:rsidR="008E70B8" w:rsidRPr="00D24497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</w:t>
      </w:r>
      <w:r w:rsidR="004051E0" w:rsidRPr="00D24497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ค่าพาหนะและสวัสดิการต่าง ๆ</w:t>
      </w:r>
      <w:r w:rsidR="004051E0" w:rsidRPr="00D24497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4051E0" w:rsidRPr="00D24497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ตามระเบียบของ</w:t>
      </w:r>
      <w:r w:rsidRPr="00D24497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กลุ่มบริษัท</w:t>
      </w:r>
    </w:p>
    <w:p w14:paraId="29897272" w14:textId="77777777" w:rsidR="00B9444B" w:rsidRPr="005300AD" w:rsidRDefault="00B9444B" w:rsidP="008A403A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24"/>
          <w:szCs w:val="24"/>
          <w:cs/>
          <w:lang w:val="th-TH" w:eastAsia="zh-CN"/>
        </w:rPr>
      </w:pPr>
    </w:p>
    <w:tbl>
      <w:tblPr>
        <w:tblW w:w="944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59"/>
        <w:gridCol w:w="1169"/>
        <w:gridCol w:w="270"/>
        <w:gridCol w:w="1169"/>
        <w:gridCol w:w="270"/>
        <w:gridCol w:w="1174"/>
        <w:gridCol w:w="270"/>
        <w:gridCol w:w="7"/>
        <w:gridCol w:w="1155"/>
      </w:tblGrid>
      <w:tr w:rsidR="007007C6" w:rsidRPr="00D24497" w14:paraId="5FFC30EF" w14:textId="77777777" w:rsidTr="008C6AC9">
        <w:trPr>
          <w:trHeight w:val="83"/>
        </w:trPr>
        <w:tc>
          <w:tcPr>
            <w:tcW w:w="3959" w:type="dxa"/>
            <w:vAlign w:val="bottom"/>
          </w:tcPr>
          <w:p w14:paraId="59E6722D" w14:textId="77777777" w:rsidR="007007C6" w:rsidRPr="00D24497" w:rsidRDefault="007007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78B70029" w14:textId="77777777" w:rsidR="007007C6" w:rsidRPr="00D24497" w:rsidRDefault="007007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1F8E209A" w14:textId="77777777" w:rsidR="007007C6" w:rsidRPr="00D24497" w:rsidRDefault="007007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606" w:type="dxa"/>
            <w:gridSpan w:val="4"/>
          </w:tcPr>
          <w:p w14:paraId="2A858997" w14:textId="77777777" w:rsidR="007007C6" w:rsidRPr="00D24497" w:rsidRDefault="007007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C5D17" w:rsidRPr="00D24497" w14:paraId="29394328" w14:textId="77777777" w:rsidTr="008C6AC9">
        <w:trPr>
          <w:trHeight w:val="74"/>
        </w:trPr>
        <w:tc>
          <w:tcPr>
            <w:tcW w:w="3959" w:type="dxa"/>
            <w:vAlign w:val="bottom"/>
          </w:tcPr>
          <w:p w14:paraId="68EE1AD0" w14:textId="1EAA775C" w:rsidR="005C5D17" w:rsidRPr="00D24497" w:rsidRDefault="005C5D17" w:rsidP="005C5D17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  <w:t xml:space="preserve">30 </w:t>
            </w: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1169" w:type="dxa"/>
            <w:vAlign w:val="bottom"/>
          </w:tcPr>
          <w:p w14:paraId="11877D2D" w14:textId="3BF73DC0" w:rsidR="005C5D17" w:rsidRPr="00D24497" w:rsidRDefault="005C5D17" w:rsidP="005C5D1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2569</w:t>
            </w:r>
          </w:p>
        </w:tc>
        <w:tc>
          <w:tcPr>
            <w:tcW w:w="270" w:type="dxa"/>
            <w:vAlign w:val="bottom"/>
          </w:tcPr>
          <w:p w14:paraId="15D9D222" w14:textId="77777777" w:rsidR="005C5D17" w:rsidRPr="00D24497" w:rsidRDefault="005C5D17" w:rsidP="005C5D1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  <w:vAlign w:val="bottom"/>
          </w:tcPr>
          <w:p w14:paraId="605F3153" w14:textId="4391ADB2" w:rsidR="005C5D17" w:rsidRPr="00D24497" w:rsidRDefault="005C5D17" w:rsidP="005C5D1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2568</w:t>
            </w:r>
          </w:p>
        </w:tc>
        <w:tc>
          <w:tcPr>
            <w:tcW w:w="270" w:type="dxa"/>
          </w:tcPr>
          <w:p w14:paraId="3EF4283A" w14:textId="77777777" w:rsidR="005C5D17" w:rsidRPr="00D24497" w:rsidRDefault="005C5D17" w:rsidP="005C5D1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  <w:vAlign w:val="bottom"/>
          </w:tcPr>
          <w:p w14:paraId="031E9F71" w14:textId="083F8024" w:rsidR="005C5D17" w:rsidRPr="00D24497" w:rsidRDefault="005C5D17" w:rsidP="005C5D1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2569</w:t>
            </w:r>
          </w:p>
        </w:tc>
        <w:tc>
          <w:tcPr>
            <w:tcW w:w="270" w:type="dxa"/>
            <w:vAlign w:val="bottom"/>
          </w:tcPr>
          <w:p w14:paraId="48D76C0C" w14:textId="77777777" w:rsidR="005C5D17" w:rsidRPr="00D24497" w:rsidRDefault="005C5D17" w:rsidP="005C5D1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37B80233" w14:textId="7B165776" w:rsidR="005C5D17" w:rsidRPr="00D24497" w:rsidRDefault="005C5D17" w:rsidP="005C5D1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2568</w:t>
            </w:r>
          </w:p>
        </w:tc>
      </w:tr>
      <w:tr w:rsidR="005C5D17" w:rsidRPr="00D24497" w14:paraId="4F9B047A" w14:textId="77777777" w:rsidTr="008C6AC9">
        <w:trPr>
          <w:trHeight w:val="173"/>
        </w:trPr>
        <w:tc>
          <w:tcPr>
            <w:tcW w:w="3959" w:type="dxa"/>
            <w:vAlign w:val="bottom"/>
          </w:tcPr>
          <w:p w14:paraId="5188AA4C" w14:textId="77777777" w:rsidR="005C5D17" w:rsidRPr="00D24497" w:rsidRDefault="005C5D17" w:rsidP="005C5D17">
            <w:pPr>
              <w:suppressAutoHyphens/>
              <w:snapToGrid w:val="0"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484" w:type="dxa"/>
            <w:gridSpan w:val="8"/>
            <w:vAlign w:val="bottom"/>
          </w:tcPr>
          <w:p w14:paraId="02FA18EE" w14:textId="77777777" w:rsidR="005C5D17" w:rsidRPr="00D24497" w:rsidRDefault="005C5D17" w:rsidP="005C5D1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2A5346" w:rsidRPr="00D24497" w14:paraId="26CBE34A" w14:textId="77777777" w:rsidTr="008C6AC9">
        <w:trPr>
          <w:trHeight w:val="74"/>
        </w:trPr>
        <w:tc>
          <w:tcPr>
            <w:tcW w:w="3959" w:type="dxa"/>
            <w:vAlign w:val="bottom"/>
          </w:tcPr>
          <w:p w14:paraId="0907A800" w14:textId="77777777" w:rsidR="002A5346" w:rsidRPr="00D24497" w:rsidRDefault="002A5346" w:rsidP="002A5346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ผลประโยชน์ระยะสั้นของพนักงาน</w:t>
            </w:r>
          </w:p>
        </w:tc>
        <w:tc>
          <w:tcPr>
            <w:tcW w:w="1169" w:type="dxa"/>
          </w:tcPr>
          <w:p w14:paraId="05C4ACCB" w14:textId="4145328C" w:rsidR="002A5346" w:rsidRPr="002A5346" w:rsidRDefault="002A5346" w:rsidP="002A5346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A5346">
              <w:rPr>
                <w:rFonts w:asciiTheme="majorBidi" w:hAnsiTheme="majorBidi" w:cstheme="majorBidi"/>
                <w:sz w:val="28"/>
              </w:rPr>
              <w:t xml:space="preserve"> 726 </w:t>
            </w:r>
          </w:p>
        </w:tc>
        <w:tc>
          <w:tcPr>
            <w:tcW w:w="270" w:type="dxa"/>
          </w:tcPr>
          <w:p w14:paraId="6525A257" w14:textId="77777777" w:rsidR="002A5346" w:rsidRPr="002A5346" w:rsidRDefault="002A5346" w:rsidP="002A5346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</w:tcPr>
          <w:p w14:paraId="6FD1BF17" w14:textId="3C100F44" w:rsidR="002A5346" w:rsidRPr="002A5346" w:rsidRDefault="002A5346" w:rsidP="002A5346">
            <w:pPr>
              <w:suppressAutoHyphens/>
              <w:spacing w:after="0" w:line="240" w:lineRule="auto"/>
              <w:ind w:right="6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A5346">
              <w:rPr>
                <w:rFonts w:asciiTheme="majorBidi" w:hAnsiTheme="majorBidi" w:cstheme="majorBidi"/>
                <w:sz w:val="28"/>
              </w:rPr>
              <w:t xml:space="preserve"> 633 </w:t>
            </w:r>
          </w:p>
        </w:tc>
        <w:tc>
          <w:tcPr>
            <w:tcW w:w="270" w:type="dxa"/>
          </w:tcPr>
          <w:p w14:paraId="5C9CCD3D" w14:textId="77777777" w:rsidR="002A5346" w:rsidRPr="002A5346" w:rsidRDefault="002A5346" w:rsidP="002A5346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174" w:type="dxa"/>
          </w:tcPr>
          <w:p w14:paraId="14B5CD28" w14:textId="67CE3643" w:rsidR="002A5346" w:rsidRPr="002A5346" w:rsidRDefault="002A5346" w:rsidP="002A5346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2A5346">
              <w:rPr>
                <w:rFonts w:asciiTheme="majorBidi" w:hAnsiTheme="majorBidi" w:cstheme="majorBidi"/>
                <w:sz w:val="28"/>
              </w:rPr>
              <w:t xml:space="preserve"> 137 </w:t>
            </w:r>
          </w:p>
        </w:tc>
        <w:tc>
          <w:tcPr>
            <w:tcW w:w="270" w:type="dxa"/>
          </w:tcPr>
          <w:p w14:paraId="2644D2DA" w14:textId="623488C2" w:rsidR="002A5346" w:rsidRPr="00D24497" w:rsidRDefault="002A5346" w:rsidP="002A5346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2" w:type="dxa"/>
            <w:gridSpan w:val="2"/>
          </w:tcPr>
          <w:p w14:paraId="067A8EFB" w14:textId="7E88DA02" w:rsidR="002A5346" w:rsidRPr="00D24497" w:rsidRDefault="002A5346" w:rsidP="002A5346">
            <w:pPr>
              <w:tabs>
                <w:tab w:val="decimal" w:pos="883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8"/>
              </w:rPr>
              <w:t xml:space="preserve"> 139 </w:t>
            </w:r>
          </w:p>
        </w:tc>
      </w:tr>
      <w:tr w:rsidR="002A5346" w:rsidRPr="00D24497" w14:paraId="571F403D" w14:textId="77777777" w:rsidTr="008C6AC9">
        <w:trPr>
          <w:trHeight w:val="83"/>
        </w:trPr>
        <w:tc>
          <w:tcPr>
            <w:tcW w:w="3959" w:type="dxa"/>
            <w:vAlign w:val="bottom"/>
          </w:tcPr>
          <w:p w14:paraId="355C0C4D" w14:textId="7386F220" w:rsidR="002A5346" w:rsidRPr="00D24497" w:rsidRDefault="002A5346" w:rsidP="002A5346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ผลประโยชน์หลังออกจากงานและอื่น ๆ</w:t>
            </w:r>
          </w:p>
        </w:tc>
        <w:tc>
          <w:tcPr>
            <w:tcW w:w="1169" w:type="dxa"/>
          </w:tcPr>
          <w:p w14:paraId="2750C3EF" w14:textId="16B0ECDE" w:rsidR="002A5346" w:rsidRPr="002A5346" w:rsidRDefault="002A5346" w:rsidP="002A5346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A5346">
              <w:rPr>
                <w:rFonts w:asciiTheme="majorBidi" w:hAnsiTheme="majorBidi" w:cstheme="majorBidi"/>
                <w:sz w:val="28"/>
              </w:rPr>
              <w:t xml:space="preserve"> 16 </w:t>
            </w:r>
          </w:p>
        </w:tc>
        <w:tc>
          <w:tcPr>
            <w:tcW w:w="270" w:type="dxa"/>
          </w:tcPr>
          <w:p w14:paraId="6079791F" w14:textId="77777777" w:rsidR="002A5346" w:rsidRPr="002A5346" w:rsidRDefault="002A5346" w:rsidP="002A5346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</w:tcPr>
          <w:p w14:paraId="2F28772D" w14:textId="146B7AFF" w:rsidR="002A5346" w:rsidRPr="002A5346" w:rsidRDefault="002A5346" w:rsidP="002A5346">
            <w:pPr>
              <w:tabs>
                <w:tab w:val="decimal" w:pos="366"/>
              </w:tabs>
              <w:suppressAutoHyphens/>
              <w:spacing w:after="0" w:line="240" w:lineRule="auto"/>
              <w:ind w:right="6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A5346">
              <w:rPr>
                <w:rFonts w:asciiTheme="majorBidi" w:hAnsiTheme="majorBidi" w:cstheme="majorBidi"/>
                <w:sz w:val="28"/>
              </w:rPr>
              <w:t xml:space="preserve"> 14 </w:t>
            </w:r>
          </w:p>
        </w:tc>
        <w:tc>
          <w:tcPr>
            <w:tcW w:w="270" w:type="dxa"/>
          </w:tcPr>
          <w:p w14:paraId="3E70B5D1" w14:textId="77777777" w:rsidR="002A5346" w:rsidRPr="002A5346" w:rsidRDefault="002A5346" w:rsidP="002A5346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</w:tcPr>
          <w:p w14:paraId="04FBDCCF" w14:textId="0BCEDC96" w:rsidR="002A5346" w:rsidRPr="002A5346" w:rsidRDefault="002A5346" w:rsidP="002A5346">
            <w:pPr>
              <w:tabs>
                <w:tab w:val="decimal" w:pos="70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A5346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270" w:type="dxa"/>
          </w:tcPr>
          <w:p w14:paraId="4D52A86C" w14:textId="77777777" w:rsidR="002A5346" w:rsidRPr="00D24497" w:rsidRDefault="002A5346" w:rsidP="002A5346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2" w:type="dxa"/>
            <w:gridSpan w:val="2"/>
          </w:tcPr>
          <w:p w14:paraId="77140C0D" w14:textId="26A32241" w:rsidR="002A5346" w:rsidRPr="00D24497" w:rsidRDefault="002A5346" w:rsidP="002A5346">
            <w:pPr>
              <w:tabs>
                <w:tab w:val="decimal" w:pos="697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8"/>
              </w:rPr>
              <w:t>-</w:t>
            </w:r>
            <w:r w:rsidR="00A42A7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</w:tr>
      <w:tr w:rsidR="002A5346" w:rsidRPr="00D24497" w14:paraId="2896DABB" w14:textId="77777777" w:rsidTr="008C6AC9">
        <w:trPr>
          <w:trHeight w:val="83"/>
        </w:trPr>
        <w:tc>
          <w:tcPr>
            <w:tcW w:w="3959" w:type="dxa"/>
            <w:vAlign w:val="bottom"/>
          </w:tcPr>
          <w:p w14:paraId="76DB58E2" w14:textId="7480C482" w:rsidR="002A5346" w:rsidRPr="00D24497" w:rsidRDefault="002A5346" w:rsidP="002A5346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ผลประโยชน์ระยะยาวของพนักงานอื่น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ๆ</w:t>
            </w:r>
          </w:p>
        </w:tc>
        <w:tc>
          <w:tcPr>
            <w:tcW w:w="1169" w:type="dxa"/>
          </w:tcPr>
          <w:p w14:paraId="57EDCF7C" w14:textId="1C7BC97B" w:rsidR="002A5346" w:rsidRPr="002A5346" w:rsidRDefault="002A5346" w:rsidP="002A5346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A5346">
              <w:rPr>
                <w:rFonts w:asciiTheme="majorBidi" w:hAnsiTheme="majorBidi" w:cstheme="majorBidi"/>
                <w:sz w:val="28"/>
              </w:rPr>
              <w:t xml:space="preserve"> 10 </w:t>
            </w:r>
          </w:p>
        </w:tc>
        <w:tc>
          <w:tcPr>
            <w:tcW w:w="270" w:type="dxa"/>
          </w:tcPr>
          <w:p w14:paraId="593DABC6" w14:textId="77777777" w:rsidR="002A5346" w:rsidRPr="002A5346" w:rsidRDefault="002A5346" w:rsidP="002A5346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</w:tcPr>
          <w:p w14:paraId="2DF3C211" w14:textId="741426F2" w:rsidR="002A5346" w:rsidRPr="002A5346" w:rsidRDefault="002A5346" w:rsidP="002A5346">
            <w:pPr>
              <w:tabs>
                <w:tab w:val="decimal" w:pos="883"/>
              </w:tabs>
              <w:suppressAutoHyphens/>
              <w:spacing w:after="0" w:line="240" w:lineRule="auto"/>
              <w:ind w:right="6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A5346">
              <w:rPr>
                <w:rFonts w:asciiTheme="majorBidi" w:hAnsiTheme="majorBidi" w:cstheme="majorBidi"/>
                <w:sz w:val="28"/>
              </w:rPr>
              <w:t xml:space="preserve"> 10 </w:t>
            </w:r>
          </w:p>
        </w:tc>
        <w:tc>
          <w:tcPr>
            <w:tcW w:w="270" w:type="dxa"/>
          </w:tcPr>
          <w:p w14:paraId="7B68D8AB" w14:textId="77777777" w:rsidR="002A5346" w:rsidRPr="002A5346" w:rsidRDefault="002A5346" w:rsidP="002A5346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</w:tcPr>
          <w:p w14:paraId="0A2EF668" w14:textId="6233A2AC" w:rsidR="002A5346" w:rsidRPr="002A5346" w:rsidRDefault="002A5346" w:rsidP="002A5346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A5346">
              <w:rPr>
                <w:rFonts w:asciiTheme="majorBidi" w:hAnsiTheme="majorBidi" w:cstheme="majorBidi"/>
                <w:sz w:val="28"/>
              </w:rPr>
              <w:t xml:space="preserve"> 10 </w:t>
            </w:r>
          </w:p>
        </w:tc>
        <w:tc>
          <w:tcPr>
            <w:tcW w:w="270" w:type="dxa"/>
          </w:tcPr>
          <w:p w14:paraId="46AFB186" w14:textId="77777777" w:rsidR="002A5346" w:rsidRPr="00D24497" w:rsidRDefault="002A5346" w:rsidP="002A5346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2" w:type="dxa"/>
            <w:gridSpan w:val="2"/>
          </w:tcPr>
          <w:p w14:paraId="004D17CE" w14:textId="139ABC04" w:rsidR="002A5346" w:rsidRPr="00D24497" w:rsidRDefault="002A5346" w:rsidP="002A5346">
            <w:pPr>
              <w:tabs>
                <w:tab w:val="decimal" w:pos="883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hAnsiTheme="majorBidi" w:cstheme="majorBidi"/>
                <w:sz w:val="28"/>
              </w:rPr>
              <w:t xml:space="preserve"> 10 </w:t>
            </w:r>
          </w:p>
        </w:tc>
      </w:tr>
      <w:tr w:rsidR="002A5346" w:rsidRPr="00D24497" w14:paraId="4F0FFE13" w14:textId="77777777" w:rsidTr="008C6AC9">
        <w:trPr>
          <w:trHeight w:val="83"/>
        </w:trPr>
        <w:tc>
          <w:tcPr>
            <w:tcW w:w="3959" w:type="dxa"/>
            <w:vAlign w:val="bottom"/>
          </w:tcPr>
          <w:p w14:paraId="3E5207CF" w14:textId="77777777" w:rsidR="002A5346" w:rsidRPr="00D24497" w:rsidRDefault="002A5346" w:rsidP="002A5346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ผลประโยชน์เมื่อเลิกจ้าง</w:t>
            </w:r>
          </w:p>
        </w:tc>
        <w:tc>
          <w:tcPr>
            <w:tcW w:w="1169" w:type="dxa"/>
          </w:tcPr>
          <w:p w14:paraId="6C026A30" w14:textId="53ED3C70" w:rsidR="002A5346" w:rsidRPr="002A5346" w:rsidRDefault="002A5346" w:rsidP="002A5346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2A5346">
              <w:rPr>
                <w:rFonts w:asciiTheme="majorBidi" w:hAnsiTheme="majorBidi" w:cstheme="majorBidi"/>
                <w:sz w:val="28"/>
              </w:rPr>
              <w:t xml:space="preserve"> 1 </w:t>
            </w:r>
          </w:p>
        </w:tc>
        <w:tc>
          <w:tcPr>
            <w:tcW w:w="270" w:type="dxa"/>
          </w:tcPr>
          <w:p w14:paraId="33B0930C" w14:textId="77777777" w:rsidR="002A5346" w:rsidRPr="002A5346" w:rsidRDefault="002A5346" w:rsidP="002A5346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</w:tcPr>
          <w:p w14:paraId="18060482" w14:textId="25FB082B" w:rsidR="002A5346" w:rsidRPr="002A5346" w:rsidRDefault="002A5346" w:rsidP="002A5346">
            <w:pPr>
              <w:tabs>
                <w:tab w:val="decimal" w:pos="366"/>
              </w:tabs>
              <w:suppressAutoHyphens/>
              <w:spacing w:after="0" w:line="240" w:lineRule="auto"/>
              <w:ind w:right="6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A5346">
              <w:rPr>
                <w:rFonts w:asciiTheme="majorBidi" w:hAnsiTheme="majorBidi" w:cstheme="majorBidi"/>
                <w:sz w:val="28"/>
              </w:rPr>
              <w:t xml:space="preserve"> 4 </w:t>
            </w:r>
          </w:p>
        </w:tc>
        <w:tc>
          <w:tcPr>
            <w:tcW w:w="270" w:type="dxa"/>
          </w:tcPr>
          <w:p w14:paraId="39E7BE34" w14:textId="77777777" w:rsidR="002A5346" w:rsidRPr="002A5346" w:rsidRDefault="002A5346" w:rsidP="002A5346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</w:tcPr>
          <w:p w14:paraId="3A52E229" w14:textId="19F11AF2" w:rsidR="002A5346" w:rsidRPr="002A5346" w:rsidRDefault="002A5346" w:rsidP="002A5346">
            <w:pPr>
              <w:tabs>
                <w:tab w:val="decimal" w:pos="707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A5346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270" w:type="dxa"/>
          </w:tcPr>
          <w:p w14:paraId="18BB02A2" w14:textId="77777777" w:rsidR="002A5346" w:rsidRPr="00D24497" w:rsidRDefault="002A5346" w:rsidP="002A5346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2" w:type="dxa"/>
            <w:gridSpan w:val="2"/>
          </w:tcPr>
          <w:p w14:paraId="0A78959A" w14:textId="31E87D96" w:rsidR="002A5346" w:rsidRPr="00D24497" w:rsidRDefault="002A5346" w:rsidP="002A5346">
            <w:pPr>
              <w:tabs>
                <w:tab w:val="decimal" w:pos="697"/>
              </w:tabs>
              <w:suppressAutoHyphens/>
              <w:spacing w:after="0" w:line="240" w:lineRule="auto"/>
              <w:ind w:right="72"/>
              <w:rPr>
                <w:rFonts w:asciiTheme="majorBidi" w:hAnsiTheme="majorBidi" w:cstheme="majorBidi"/>
                <w:sz w:val="28"/>
              </w:rPr>
            </w:pPr>
            <w:r w:rsidRPr="00D24497">
              <w:rPr>
                <w:rFonts w:asciiTheme="majorBidi" w:hAnsiTheme="majorBidi" w:cstheme="majorBidi"/>
                <w:sz w:val="28"/>
              </w:rPr>
              <w:t>-</w:t>
            </w:r>
            <w:r w:rsidR="00A42A7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2A5346" w:rsidRPr="00D24497" w14:paraId="7DACA8E9" w14:textId="77777777" w:rsidTr="008C6AC9">
        <w:trPr>
          <w:trHeight w:val="74"/>
        </w:trPr>
        <w:tc>
          <w:tcPr>
            <w:tcW w:w="3959" w:type="dxa"/>
            <w:vAlign w:val="bottom"/>
          </w:tcPr>
          <w:p w14:paraId="33930388" w14:textId="77777777" w:rsidR="002A5346" w:rsidRPr="00D24497" w:rsidRDefault="002A5346" w:rsidP="002A5346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000000"/>
              <w:bottom w:val="double" w:sz="4" w:space="0" w:color="000000"/>
            </w:tcBorders>
          </w:tcPr>
          <w:p w14:paraId="29FB5013" w14:textId="4F347CD6" w:rsidR="002A5346" w:rsidRPr="002A5346" w:rsidRDefault="002A5346" w:rsidP="002A5346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2A5346">
              <w:rPr>
                <w:rFonts w:asciiTheme="majorBidi" w:hAnsiTheme="majorBidi" w:cstheme="majorBidi"/>
                <w:b/>
                <w:bCs/>
                <w:sz w:val="28"/>
              </w:rPr>
              <w:t xml:space="preserve"> 753 </w:t>
            </w:r>
          </w:p>
        </w:tc>
        <w:tc>
          <w:tcPr>
            <w:tcW w:w="270" w:type="dxa"/>
          </w:tcPr>
          <w:p w14:paraId="293BB050" w14:textId="77777777" w:rsidR="002A5346" w:rsidRPr="002A5346" w:rsidRDefault="002A5346" w:rsidP="002A5346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1E7A482" w14:textId="0F3E9B15" w:rsidR="002A5346" w:rsidRPr="002A5346" w:rsidRDefault="002A5346" w:rsidP="002A5346">
            <w:pPr>
              <w:suppressAutoHyphens/>
              <w:spacing w:after="0" w:line="240" w:lineRule="auto"/>
              <w:ind w:left="224" w:right="65" w:hanging="22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2A5346">
              <w:rPr>
                <w:rFonts w:asciiTheme="majorBidi" w:hAnsiTheme="majorBidi" w:cstheme="majorBidi"/>
                <w:b/>
                <w:bCs/>
                <w:sz w:val="28"/>
              </w:rPr>
              <w:t xml:space="preserve"> 661 </w:t>
            </w:r>
          </w:p>
        </w:tc>
        <w:tc>
          <w:tcPr>
            <w:tcW w:w="270" w:type="dxa"/>
            <w:tcBorders>
              <w:left w:val="nil"/>
            </w:tcBorders>
          </w:tcPr>
          <w:p w14:paraId="5E9EF8F3" w14:textId="77777777" w:rsidR="002A5346" w:rsidRPr="002A5346" w:rsidRDefault="002A5346" w:rsidP="002A5346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000000"/>
            </w:tcBorders>
          </w:tcPr>
          <w:p w14:paraId="24D40224" w14:textId="4E7AEBFE" w:rsidR="002A5346" w:rsidRPr="002A5346" w:rsidRDefault="002A5346" w:rsidP="002A5346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2A5346">
              <w:rPr>
                <w:rFonts w:asciiTheme="majorBidi" w:hAnsiTheme="majorBidi" w:cstheme="majorBidi"/>
                <w:b/>
                <w:bCs/>
                <w:sz w:val="28"/>
              </w:rPr>
              <w:t xml:space="preserve"> 147 </w:t>
            </w:r>
          </w:p>
        </w:tc>
        <w:tc>
          <w:tcPr>
            <w:tcW w:w="270" w:type="dxa"/>
          </w:tcPr>
          <w:p w14:paraId="7462E835" w14:textId="77777777" w:rsidR="002A5346" w:rsidRPr="00D24497" w:rsidRDefault="002A5346" w:rsidP="002A5346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000000"/>
            </w:tcBorders>
          </w:tcPr>
          <w:p w14:paraId="13C16782" w14:textId="5A24685C" w:rsidR="002A5346" w:rsidRPr="00D24497" w:rsidRDefault="002A5346" w:rsidP="002A5346">
            <w:pPr>
              <w:tabs>
                <w:tab w:val="decimal" w:pos="883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D24497">
              <w:rPr>
                <w:rFonts w:asciiTheme="majorBidi" w:hAnsiTheme="majorBidi" w:cstheme="majorBidi"/>
                <w:b/>
                <w:bCs/>
                <w:sz w:val="28"/>
              </w:rPr>
              <w:t xml:space="preserve"> 149 </w:t>
            </w:r>
          </w:p>
        </w:tc>
      </w:tr>
      <w:tr w:rsidR="00760A18" w:rsidRPr="00D24497" w14:paraId="5434AF26" w14:textId="77777777" w:rsidTr="00760A18">
        <w:trPr>
          <w:trHeight w:val="83"/>
        </w:trPr>
        <w:tc>
          <w:tcPr>
            <w:tcW w:w="3959" w:type="dxa"/>
            <w:vAlign w:val="bottom"/>
          </w:tcPr>
          <w:p w14:paraId="5D4D17BE" w14:textId="77777777" w:rsidR="00760A18" w:rsidRDefault="00760A18" w:rsidP="00760A18">
            <w:pPr>
              <w:suppressAutoHyphens/>
              <w:snapToGrid w:val="0"/>
              <w:spacing w:after="0" w:line="240" w:lineRule="auto"/>
            </w:pPr>
          </w:p>
        </w:tc>
        <w:tc>
          <w:tcPr>
            <w:tcW w:w="2608" w:type="dxa"/>
            <w:gridSpan w:val="3"/>
            <w:vAlign w:val="bottom"/>
          </w:tcPr>
          <w:p w14:paraId="7194C7C9" w14:textId="77777777" w:rsidR="00760A18" w:rsidRPr="00D24497" w:rsidRDefault="00760A1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70" w:type="dxa"/>
          </w:tcPr>
          <w:p w14:paraId="73C15C35" w14:textId="77777777" w:rsidR="00760A18" w:rsidRPr="00D24497" w:rsidRDefault="00760A1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606" w:type="dxa"/>
            <w:gridSpan w:val="4"/>
            <w:vAlign w:val="bottom"/>
          </w:tcPr>
          <w:p w14:paraId="5BFB5690" w14:textId="77777777" w:rsidR="00760A18" w:rsidRPr="00D24497" w:rsidRDefault="00760A18" w:rsidP="00760A18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7007C6" w:rsidRPr="00D24497" w14:paraId="6181AA52" w14:textId="77777777" w:rsidTr="00760A18">
        <w:trPr>
          <w:trHeight w:val="83"/>
        </w:trPr>
        <w:tc>
          <w:tcPr>
            <w:tcW w:w="3959" w:type="dxa"/>
            <w:vAlign w:val="bottom"/>
          </w:tcPr>
          <w:p w14:paraId="200186CC" w14:textId="6776E981" w:rsidR="00760A18" w:rsidRPr="00D24497" w:rsidRDefault="0019263D" w:rsidP="00760A18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br w:type="page"/>
            </w:r>
          </w:p>
        </w:tc>
        <w:tc>
          <w:tcPr>
            <w:tcW w:w="2608" w:type="dxa"/>
            <w:gridSpan w:val="3"/>
            <w:vAlign w:val="bottom"/>
          </w:tcPr>
          <w:p w14:paraId="759CFE39" w14:textId="77777777" w:rsidR="007007C6" w:rsidRPr="00D24497" w:rsidRDefault="007007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22D1C0CD" w14:textId="77777777" w:rsidR="007007C6" w:rsidRPr="00D24497" w:rsidRDefault="007007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606" w:type="dxa"/>
            <w:gridSpan w:val="4"/>
            <w:vAlign w:val="bottom"/>
          </w:tcPr>
          <w:p w14:paraId="63DE481F" w14:textId="77777777" w:rsidR="007007C6" w:rsidRPr="00D24497" w:rsidRDefault="007007C6" w:rsidP="00760A1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C5D17" w:rsidRPr="00D24497" w14:paraId="2EC5F43C" w14:textId="77777777" w:rsidTr="008C6AC9">
        <w:trPr>
          <w:trHeight w:val="74"/>
        </w:trPr>
        <w:tc>
          <w:tcPr>
            <w:tcW w:w="3959" w:type="dxa"/>
            <w:vAlign w:val="bottom"/>
          </w:tcPr>
          <w:p w14:paraId="466FFC8E" w14:textId="36179DA9" w:rsidR="005C5D17" w:rsidRPr="00D24497" w:rsidRDefault="005C5D17" w:rsidP="005C5D17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สำหรับงวดหกเดือนสิ้นสุดวันที่ </w:t>
            </w: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  <w:t xml:space="preserve">30 </w:t>
            </w: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1169" w:type="dxa"/>
            <w:vAlign w:val="bottom"/>
          </w:tcPr>
          <w:p w14:paraId="5138BB96" w14:textId="47F73071" w:rsidR="005C5D17" w:rsidRPr="00D24497" w:rsidRDefault="005C5D17" w:rsidP="005C5D1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2569</w:t>
            </w:r>
          </w:p>
        </w:tc>
        <w:tc>
          <w:tcPr>
            <w:tcW w:w="270" w:type="dxa"/>
            <w:vAlign w:val="bottom"/>
          </w:tcPr>
          <w:p w14:paraId="088147D5" w14:textId="77777777" w:rsidR="005C5D17" w:rsidRPr="00D24497" w:rsidRDefault="005C5D17" w:rsidP="005C5D1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  <w:vAlign w:val="bottom"/>
          </w:tcPr>
          <w:p w14:paraId="62AD5DCA" w14:textId="32A51870" w:rsidR="005C5D17" w:rsidRPr="00D24497" w:rsidRDefault="005C5D17" w:rsidP="005C5D1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2568</w:t>
            </w:r>
          </w:p>
        </w:tc>
        <w:tc>
          <w:tcPr>
            <w:tcW w:w="270" w:type="dxa"/>
          </w:tcPr>
          <w:p w14:paraId="2FF3FD0E" w14:textId="77777777" w:rsidR="005C5D17" w:rsidRPr="00D24497" w:rsidRDefault="005C5D17" w:rsidP="005C5D1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  <w:vAlign w:val="bottom"/>
          </w:tcPr>
          <w:p w14:paraId="1F54CCC1" w14:textId="4A393FB2" w:rsidR="005C5D17" w:rsidRPr="00D24497" w:rsidRDefault="005C5D17" w:rsidP="005C5D1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2569</w:t>
            </w:r>
          </w:p>
        </w:tc>
        <w:tc>
          <w:tcPr>
            <w:tcW w:w="277" w:type="dxa"/>
            <w:gridSpan w:val="2"/>
            <w:vAlign w:val="bottom"/>
          </w:tcPr>
          <w:p w14:paraId="133FCAE1" w14:textId="77777777" w:rsidR="005C5D17" w:rsidRPr="00D24497" w:rsidRDefault="005C5D17" w:rsidP="005C5D1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55" w:type="dxa"/>
            <w:vAlign w:val="bottom"/>
          </w:tcPr>
          <w:p w14:paraId="3E3FC06D" w14:textId="62062956" w:rsidR="005C5D17" w:rsidRPr="00D24497" w:rsidRDefault="005C5D17" w:rsidP="005C5D1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2568</w:t>
            </w:r>
          </w:p>
        </w:tc>
      </w:tr>
      <w:tr w:rsidR="005C5D17" w:rsidRPr="00D24497" w14:paraId="2EC626FB" w14:textId="77777777" w:rsidTr="008C6AC9">
        <w:trPr>
          <w:trHeight w:val="173"/>
        </w:trPr>
        <w:tc>
          <w:tcPr>
            <w:tcW w:w="3959" w:type="dxa"/>
            <w:vAlign w:val="bottom"/>
          </w:tcPr>
          <w:p w14:paraId="081C8FE8" w14:textId="77777777" w:rsidR="005C5D17" w:rsidRPr="00D24497" w:rsidRDefault="005C5D17" w:rsidP="005C5D17">
            <w:pPr>
              <w:suppressAutoHyphens/>
              <w:snapToGrid w:val="0"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484" w:type="dxa"/>
            <w:gridSpan w:val="8"/>
            <w:vAlign w:val="bottom"/>
          </w:tcPr>
          <w:p w14:paraId="4AC97CD0" w14:textId="77777777" w:rsidR="005C5D17" w:rsidRPr="00D24497" w:rsidRDefault="005C5D17" w:rsidP="005C5D1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2A5346" w:rsidRPr="00D24497" w14:paraId="6837FBD4" w14:textId="77777777" w:rsidTr="008C6AC9">
        <w:trPr>
          <w:trHeight w:val="74"/>
        </w:trPr>
        <w:tc>
          <w:tcPr>
            <w:tcW w:w="3959" w:type="dxa"/>
            <w:vAlign w:val="bottom"/>
          </w:tcPr>
          <w:p w14:paraId="02D248D9" w14:textId="77777777" w:rsidR="002A5346" w:rsidRPr="00D24497" w:rsidRDefault="002A5346" w:rsidP="002A5346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ผลประโยชน์ระยะสั้นของพนักงาน</w:t>
            </w:r>
          </w:p>
        </w:tc>
        <w:tc>
          <w:tcPr>
            <w:tcW w:w="1169" w:type="dxa"/>
          </w:tcPr>
          <w:p w14:paraId="58416241" w14:textId="1E463A47" w:rsidR="002A5346" w:rsidRPr="002A5346" w:rsidRDefault="002A5346" w:rsidP="002A5346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A5346">
              <w:rPr>
                <w:rFonts w:asciiTheme="majorBidi" w:hAnsiTheme="majorBidi" w:cstheme="majorBidi"/>
                <w:sz w:val="28"/>
              </w:rPr>
              <w:t xml:space="preserve"> 1,47</w:t>
            </w:r>
            <w:r w:rsidR="001E1CB3">
              <w:rPr>
                <w:rFonts w:asciiTheme="majorBidi" w:hAnsiTheme="majorBidi" w:cstheme="majorBidi"/>
                <w:sz w:val="28"/>
              </w:rPr>
              <w:t>4</w:t>
            </w:r>
            <w:r w:rsidRPr="002A534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5F634502" w14:textId="77777777" w:rsidR="002A5346" w:rsidRPr="002A5346" w:rsidRDefault="002A5346" w:rsidP="002A5346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</w:tcPr>
          <w:p w14:paraId="7E5B560F" w14:textId="1C9D2BAE" w:rsidR="002A5346" w:rsidRPr="002A5346" w:rsidRDefault="002A5346" w:rsidP="002A5346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A5346">
              <w:rPr>
                <w:rFonts w:asciiTheme="majorBidi" w:hAnsiTheme="majorBidi" w:cstheme="majorBidi"/>
                <w:sz w:val="28"/>
              </w:rPr>
              <w:t xml:space="preserve"> 1,756 </w:t>
            </w:r>
          </w:p>
        </w:tc>
        <w:tc>
          <w:tcPr>
            <w:tcW w:w="270" w:type="dxa"/>
          </w:tcPr>
          <w:p w14:paraId="110172B7" w14:textId="77777777" w:rsidR="002A5346" w:rsidRPr="002A5346" w:rsidRDefault="002A5346" w:rsidP="002A5346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174" w:type="dxa"/>
          </w:tcPr>
          <w:p w14:paraId="19E08240" w14:textId="36297665" w:rsidR="002A5346" w:rsidRPr="002A5346" w:rsidRDefault="002A5346" w:rsidP="002A5346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A5346">
              <w:rPr>
                <w:rFonts w:asciiTheme="majorBidi" w:hAnsiTheme="majorBidi" w:cstheme="majorBidi"/>
                <w:sz w:val="28"/>
              </w:rPr>
              <w:t xml:space="preserve"> 274 </w:t>
            </w:r>
          </w:p>
        </w:tc>
        <w:tc>
          <w:tcPr>
            <w:tcW w:w="277" w:type="dxa"/>
            <w:gridSpan w:val="2"/>
          </w:tcPr>
          <w:p w14:paraId="54F198CE" w14:textId="77777777" w:rsidR="002A5346" w:rsidRPr="002A5346" w:rsidRDefault="002A5346" w:rsidP="002A5346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55" w:type="dxa"/>
          </w:tcPr>
          <w:p w14:paraId="7F9A944B" w14:textId="2F3C950F" w:rsidR="002A5346" w:rsidRPr="002A5346" w:rsidRDefault="002A5346" w:rsidP="002A5346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A5346">
              <w:rPr>
                <w:rFonts w:asciiTheme="majorBidi" w:hAnsiTheme="majorBidi" w:cstheme="majorBidi"/>
                <w:sz w:val="28"/>
              </w:rPr>
              <w:t xml:space="preserve"> 279 </w:t>
            </w:r>
          </w:p>
        </w:tc>
      </w:tr>
      <w:tr w:rsidR="002A5346" w:rsidRPr="00D24497" w14:paraId="1F13F3B0" w14:textId="77777777" w:rsidTr="008C6AC9">
        <w:trPr>
          <w:trHeight w:val="83"/>
        </w:trPr>
        <w:tc>
          <w:tcPr>
            <w:tcW w:w="3959" w:type="dxa"/>
            <w:vAlign w:val="bottom"/>
          </w:tcPr>
          <w:p w14:paraId="04F77BB0" w14:textId="286A976A" w:rsidR="002A5346" w:rsidRPr="00D24497" w:rsidRDefault="002A5346" w:rsidP="002A5346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ผลประโยชน์หลังออกจากงานและอื่น ๆ</w:t>
            </w:r>
          </w:p>
        </w:tc>
        <w:tc>
          <w:tcPr>
            <w:tcW w:w="1169" w:type="dxa"/>
          </w:tcPr>
          <w:p w14:paraId="2550C2B7" w14:textId="5136C289" w:rsidR="002A5346" w:rsidRPr="002A5346" w:rsidRDefault="002A5346" w:rsidP="002A5346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A5346">
              <w:rPr>
                <w:rFonts w:asciiTheme="majorBidi" w:hAnsiTheme="majorBidi" w:cstheme="majorBidi"/>
                <w:sz w:val="28"/>
              </w:rPr>
              <w:t xml:space="preserve"> 30 </w:t>
            </w:r>
          </w:p>
        </w:tc>
        <w:tc>
          <w:tcPr>
            <w:tcW w:w="270" w:type="dxa"/>
          </w:tcPr>
          <w:p w14:paraId="264AADAA" w14:textId="77777777" w:rsidR="002A5346" w:rsidRPr="002A5346" w:rsidRDefault="002A5346" w:rsidP="002A5346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</w:tcPr>
          <w:p w14:paraId="19F51BAA" w14:textId="52F9F23E" w:rsidR="002A5346" w:rsidRPr="002A5346" w:rsidRDefault="002A5346" w:rsidP="002A5346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A5346">
              <w:rPr>
                <w:rFonts w:asciiTheme="majorBidi" w:hAnsiTheme="majorBidi" w:cstheme="majorBidi"/>
                <w:sz w:val="28"/>
              </w:rPr>
              <w:t xml:space="preserve"> 29 </w:t>
            </w:r>
          </w:p>
        </w:tc>
        <w:tc>
          <w:tcPr>
            <w:tcW w:w="270" w:type="dxa"/>
          </w:tcPr>
          <w:p w14:paraId="6B33187B" w14:textId="77777777" w:rsidR="002A5346" w:rsidRPr="002A5346" w:rsidRDefault="002A5346" w:rsidP="002A5346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</w:tcPr>
          <w:p w14:paraId="223F0AB7" w14:textId="40C92078" w:rsidR="002A5346" w:rsidRPr="002A5346" w:rsidRDefault="002A5346" w:rsidP="002A5346">
            <w:pPr>
              <w:tabs>
                <w:tab w:val="decimal" w:pos="95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A5346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A42A71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2A5346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277" w:type="dxa"/>
            <w:gridSpan w:val="2"/>
          </w:tcPr>
          <w:p w14:paraId="678AD4D6" w14:textId="77777777" w:rsidR="002A5346" w:rsidRPr="002A5346" w:rsidRDefault="002A5346" w:rsidP="002A5346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55" w:type="dxa"/>
          </w:tcPr>
          <w:p w14:paraId="54140516" w14:textId="1060B39F" w:rsidR="002A5346" w:rsidRPr="002A5346" w:rsidRDefault="002A5346" w:rsidP="002A5346">
            <w:pPr>
              <w:tabs>
                <w:tab w:val="decimal" w:pos="697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A5346">
              <w:rPr>
                <w:rFonts w:asciiTheme="majorBidi" w:hAnsiTheme="majorBidi" w:cstheme="majorBidi"/>
                <w:sz w:val="28"/>
              </w:rPr>
              <w:t>-</w:t>
            </w:r>
            <w:r w:rsidR="00A42A7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</w:tr>
      <w:tr w:rsidR="002A5346" w:rsidRPr="00D24497" w14:paraId="55E5FF8D" w14:textId="77777777" w:rsidTr="008C6AC9">
        <w:trPr>
          <w:trHeight w:val="83"/>
        </w:trPr>
        <w:tc>
          <w:tcPr>
            <w:tcW w:w="3959" w:type="dxa"/>
            <w:vAlign w:val="bottom"/>
          </w:tcPr>
          <w:p w14:paraId="46C4D426" w14:textId="4D0015A0" w:rsidR="002A5346" w:rsidRPr="00D24497" w:rsidRDefault="002A5346" w:rsidP="002A5346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ผลประโยชน์ระยะยาวของพนักงานอื่น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ๆ</w:t>
            </w:r>
          </w:p>
        </w:tc>
        <w:tc>
          <w:tcPr>
            <w:tcW w:w="1169" w:type="dxa"/>
          </w:tcPr>
          <w:p w14:paraId="080B915F" w14:textId="3CD1F41C" w:rsidR="002A5346" w:rsidRPr="002A5346" w:rsidRDefault="002A5346" w:rsidP="002A5346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A5346">
              <w:rPr>
                <w:rFonts w:asciiTheme="majorBidi" w:hAnsiTheme="majorBidi" w:cstheme="majorBidi"/>
                <w:sz w:val="28"/>
              </w:rPr>
              <w:t xml:space="preserve"> 21 </w:t>
            </w:r>
          </w:p>
        </w:tc>
        <w:tc>
          <w:tcPr>
            <w:tcW w:w="270" w:type="dxa"/>
          </w:tcPr>
          <w:p w14:paraId="3ED49BA4" w14:textId="77777777" w:rsidR="002A5346" w:rsidRPr="002A5346" w:rsidRDefault="002A5346" w:rsidP="002A5346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</w:tcPr>
          <w:p w14:paraId="7D63A9E8" w14:textId="7652E3DF" w:rsidR="002A5346" w:rsidRPr="002A5346" w:rsidRDefault="002A5346" w:rsidP="002A5346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A5346">
              <w:rPr>
                <w:rFonts w:asciiTheme="majorBidi" w:hAnsiTheme="majorBidi" w:cstheme="majorBidi"/>
                <w:sz w:val="28"/>
              </w:rPr>
              <w:t xml:space="preserve"> 20 </w:t>
            </w:r>
          </w:p>
        </w:tc>
        <w:tc>
          <w:tcPr>
            <w:tcW w:w="270" w:type="dxa"/>
          </w:tcPr>
          <w:p w14:paraId="737A267C" w14:textId="77777777" w:rsidR="002A5346" w:rsidRPr="002A5346" w:rsidRDefault="002A5346" w:rsidP="002A5346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</w:tcPr>
          <w:p w14:paraId="6AE74AD4" w14:textId="44DBAD8F" w:rsidR="002A5346" w:rsidRPr="002A5346" w:rsidRDefault="002A5346" w:rsidP="002A5346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A5346">
              <w:rPr>
                <w:rFonts w:asciiTheme="majorBidi" w:hAnsiTheme="majorBidi" w:cstheme="majorBidi"/>
                <w:sz w:val="28"/>
              </w:rPr>
              <w:t xml:space="preserve"> 20 </w:t>
            </w:r>
          </w:p>
        </w:tc>
        <w:tc>
          <w:tcPr>
            <w:tcW w:w="277" w:type="dxa"/>
            <w:gridSpan w:val="2"/>
          </w:tcPr>
          <w:p w14:paraId="462E9922" w14:textId="77777777" w:rsidR="002A5346" w:rsidRPr="002A5346" w:rsidRDefault="002A5346" w:rsidP="002A5346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55" w:type="dxa"/>
          </w:tcPr>
          <w:p w14:paraId="302350F8" w14:textId="2403B0AB" w:rsidR="002A5346" w:rsidRPr="002A5346" w:rsidRDefault="002A5346" w:rsidP="002A5346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A5346">
              <w:rPr>
                <w:rFonts w:asciiTheme="majorBidi" w:hAnsiTheme="majorBidi" w:cstheme="majorBidi"/>
                <w:sz w:val="28"/>
              </w:rPr>
              <w:t xml:space="preserve"> 20 </w:t>
            </w:r>
          </w:p>
        </w:tc>
      </w:tr>
      <w:tr w:rsidR="002A5346" w:rsidRPr="00D24497" w14:paraId="6A6FAD4B" w14:textId="77777777" w:rsidTr="008C6AC9">
        <w:trPr>
          <w:trHeight w:val="83"/>
        </w:trPr>
        <w:tc>
          <w:tcPr>
            <w:tcW w:w="3959" w:type="dxa"/>
            <w:vAlign w:val="bottom"/>
          </w:tcPr>
          <w:p w14:paraId="7389ACAB" w14:textId="77777777" w:rsidR="002A5346" w:rsidRPr="00D24497" w:rsidRDefault="002A5346" w:rsidP="002A5346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ผลประโยชน์เมื่อเลิกจ้าง</w:t>
            </w:r>
          </w:p>
        </w:tc>
        <w:tc>
          <w:tcPr>
            <w:tcW w:w="1169" w:type="dxa"/>
          </w:tcPr>
          <w:p w14:paraId="03B22445" w14:textId="5D8EB70D" w:rsidR="002A5346" w:rsidRPr="002A5346" w:rsidRDefault="002A5346" w:rsidP="002A5346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2A5346">
              <w:rPr>
                <w:rFonts w:asciiTheme="majorBidi" w:hAnsiTheme="majorBidi" w:cstheme="majorBidi"/>
                <w:sz w:val="28"/>
              </w:rPr>
              <w:t xml:space="preserve"> 1 </w:t>
            </w:r>
          </w:p>
        </w:tc>
        <w:tc>
          <w:tcPr>
            <w:tcW w:w="270" w:type="dxa"/>
          </w:tcPr>
          <w:p w14:paraId="64262030" w14:textId="77777777" w:rsidR="002A5346" w:rsidRPr="002A5346" w:rsidRDefault="002A5346" w:rsidP="002A5346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</w:tcPr>
          <w:p w14:paraId="25ADC953" w14:textId="507A1806" w:rsidR="002A5346" w:rsidRPr="002A5346" w:rsidRDefault="002A5346" w:rsidP="002A5346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A5346">
              <w:rPr>
                <w:rFonts w:asciiTheme="majorBidi" w:hAnsiTheme="majorBidi" w:cstheme="majorBidi"/>
                <w:sz w:val="28"/>
              </w:rPr>
              <w:t xml:space="preserve"> 46 </w:t>
            </w:r>
          </w:p>
        </w:tc>
        <w:tc>
          <w:tcPr>
            <w:tcW w:w="270" w:type="dxa"/>
          </w:tcPr>
          <w:p w14:paraId="1711409C" w14:textId="77777777" w:rsidR="002A5346" w:rsidRPr="002A5346" w:rsidRDefault="002A5346" w:rsidP="002A5346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</w:tcPr>
          <w:p w14:paraId="24D4F526" w14:textId="6C6B90D7" w:rsidR="002A5346" w:rsidRPr="002A5346" w:rsidRDefault="002A5346" w:rsidP="002A5346">
            <w:pPr>
              <w:tabs>
                <w:tab w:val="decimal" w:pos="957"/>
              </w:tabs>
              <w:suppressAutoHyphens/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2A5346">
              <w:rPr>
                <w:rFonts w:asciiTheme="majorBidi" w:hAnsiTheme="majorBidi" w:cstheme="majorBidi"/>
                <w:sz w:val="28"/>
              </w:rPr>
              <w:t xml:space="preserve"> -  </w:t>
            </w:r>
            <w:r w:rsidR="00A42A71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2A534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7" w:type="dxa"/>
            <w:gridSpan w:val="2"/>
          </w:tcPr>
          <w:p w14:paraId="18CD7F89" w14:textId="77777777" w:rsidR="002A5346" w:rsidRPr="002A5346" w:rsidRDefault="002A5346" w:rsidP="002A5346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55" w:type="dxa"/>
          </w:tcPr>
          <w:p w14:paraId="0BE850C8" w14:textId="3C032944" w:rsidR="002A5346" w:rsidRPr="002A5346" w:rsidRDefault="002A5346" w:rsidP="002A5346">
            <w:pPr>
              <w:tabs>
                <w:tab w:val="decimal" w:pos="697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A5346">
              <w:rPr>
                <w:rFonts w:asciiTheme="majorBidi" w:hAnsiTheme="majorBidi" w:cstheme="majorBidi"/>
                <w:sz w:val="28"/>
              </w:rPr>
              <w:t>-</w:t>
            </w:r>
            <w:r w:rsidR="00A42A7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</w:tr>
      <w:tr w:rsidR="002A5346" w:rsidRPr="00D24497" w14:paraId="05095B80" w14:textId="77777777" w:rsidTr="008C6AC9">
        <w:trPr>
          <w:trHeight w:val="74"/>
        </w:trPr>
        <w:tc>
          <w:tcPr>
            <w:tcW w:w="3959" w:type="dxa"/>
            <w:vAlign w:val="bottom"/>
          </w:tcPr>
          <w:p w14:paraId="59580FA1" w14:textId="77777777" w:rsidR="002A5346" w:rsidRPr="00D24497" w:rsidRDefault="002A5346" w:rsidP="002A5346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000000"/>
              <w:bottom w:val="double" w:sz="4" w:space="0" w:color="000000"/>
            </w:tcBorders>
          </w:tcPr>
          <w:p w14:paraId="225C7738" w14:textId="51E0BAA7" w:rsidR="002A5346" w:rsidRPr="002A5346" w:rsidRDefault="002A5346" w:rsidP="002A5346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2A5346">
              <w:rPr>
                <w:rFonts w:asciiTheme="majorBidi" w:hAnsiTheme="majorBidi" w:cstheme="majorBidi"/>
                <w:b/>
                <w:bCs/>
                <w:sz w:val="28"/>
              </w:rPr>
              <w:t xml:space="preserve"> 1,52</w:t>
            </w:r>
            <w:r w:rsidR="001E1CB3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 w:rsidRPr="002A534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5056701E" w14:textId="77777777" w:rsidR="002A5346" w:rsidRPr="002A5346" w:rsidRDefault="002A5346" w:rsidP="002A534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1F180166" w14:textId="119DECA9" w:rsidR="002A5346" w:rsidRPr="002A5346" w:rsidRDefault="002A5346" w:rsidP="002A5346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2A5346">
              <w:rPr>
                <w:rFonts w:asciiTheme="majorBidi" w:hAnsiTheme="majorBidi" w:cstheme="majorBidi"/>
                <w:b/>
                <w:bCs/>
                <w:sz w:val="28"/>
              </w:rPr>
              <w:t xml:space="preserve"> 1,851 </w:t>
            </w:r>
          </w:p>
        </w:tc>
        <w:tc>
          <w:tcPr>
            <w:tcW w:w="270" w:type="dxa"/>
            <w:tcBorders>
              <w:left w:val="nil"/>
            </w:tcBorders>
          </w:tcPr>
          <w:p w14:paraId="76FA5901" w14:textId="77777777" w:rsidR="002A5346" w:rsidRPr="002A5346" w:rsidRDefault="002A5346" w:rsidP="002A5346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000000"/>
            </w:tcBorders>
          </w:tcPr>
          <w:p w14:paraId="16577821" w14:textId="5D2390A9" w:rsidR="002A5346" w:rsidRPr="002A5346" w:rsidRDefault="002A5346" w:rsidP="002A5346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2A5346">
              <w:rPr>
                <w:rFonts w:asciiTheme="majorBidi" w:hAnsiTheme="majorBidi" w:cstheme="majorBidi"/>
                <w:b/>
                <w:bCs/>
                <w:sz w:val="28"/>
              </w:rPr>
              <w:t xml:space="preserve"> 294 </w:t>
            </w:r>
          </w:p>
        </w:tc>
        <w:tc>
          <w:tcPr>
            <w:tcW w:w="277" w:type="dxa"/>
            <w:gridSpan w:val="2"/>
          </w:tcPr>
          <w:p w14:paraId="34A84F99" w14:textId="77777777" w:rsidR="002A5346" w:rsidRPr="002A5346" w:rsidRDefault="002A5346" w:rsidP="002A5346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000000"/>
            </w:tcBorders>
          </w:tcPr>
          <w:p w14:paraId="7D3568FB" w14:textId="499C8881" w:rsidR="002A5346" w:rsidRPr="002A5346" w:rsidRDefault="002A5346" w:rsidP="002A5346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2A5346">
              <w:rPr>
                <w:rFonts w:asciiTheme="majorBidi" w:hAnsiTheme="majorBidi" w:cstheme="majorBidi"/>
                <w:b/>
                <w:bCs/>
                <w:sz w:val="28"/>
              </w:rPr>
              <w:t xml:space="preserve"> 299 </w:t>
            </w:r>
          </w:p>
        </w:tc>
      </w:tr>
    </w:tbl>
    <w:p w14:paraId="45620E1F" w14:textId="58ACC3EF" w:rsidR="00760A18" w:rsidRPr="00A027D8" w:rsidRDefault="00F239B3" w:rsidP="00A027D8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  <w:r w:rsidRPr="00D24497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   </w:t>
      </w:r>
      <w:bookmarkStart w:id="53" w:name="_17_ส่วนงานดำเนินงาน"/>
      <w:bookmarkStart w:id="54" w:name="_Toc141724706"/>
      <w:bookmarkEnd w:id="53"/>
      <w:r w:rsidR="00760A18">
        <w:rPr>
          <w:rFonts w:asciiTheme="majorBidi" w:hAnsiTheme="majorBidi" w:cstheme="majorBidi"/>
          <w:cs/>
        </w:rPr>
        <w:br w:type="page"/>
      </w:r>
    </w:p>
    <w:p w14:paraId="567080D1" w14:textId="043020AC" w:rsidR="00540EFF" w:rsidRPr="00D24497" w:rsidRDefault="00E24BDE" w:rsidP="00E24BDE">
      <w:pPr>
        <w:pStyle w:val="Heading1"/>
        <w:numPr>
          <w:ilvl w:val="0"/>
          <w:numId w:val="0"/>
        </w:numPr>
        <w:ind w:left="540" w:hanging="540"/>
        <w:rPr>
          <w:rFonts w:asciiTheme="majorBidi" w:hAnsiTheme="majorBidi" w:cstheme="majorBidi"/>
          <w:cs/>
        </w:rPr>
      </w:pPr>
      <w:bookmarkStart w:id="55" w:name="_Toc237253041"/>
      <w:r w:rsidRPr="00D24497">
        <w:rPr>
          <w:rFonts w:asciiTheme="majorBidi" w:hAnsiTheme="majorBidi" w:cstheme="majorBidi"/>
          <w:cs/>
        </w:rPr>
        <w:t>17</w:t>
      </w:r>
      <w:r w:rsidRPr="00D24497">
        <w:rPr>
          <w:rFonts w:asciiTheme="majorBidi" w:hAnsiTheme="majorBidi" w:cstheme="majorBidi"/>
          <w:cs/>
        </w:rPr>
        <w:tab/>
      </w:r>
      <w:r w:rsidR="00540EFF" w:rsidRPr="00D24497">
        <w:rPr>
          <w:rFonts w:asciiTheme="majorBidi" w:hAnsiTheme="majorBidi" w:cstheme="majorBidi"/>
          <w:cs/>
        </w:rPr>
        <w:t>ส่วนงานดำเนินงาน</w:t>
      </w:r>
      <w:bookmarkEnd w:id="54"/>
      <w:bookmarkEnd w:id="55"/>
    </w:p>
    <w:p w14:paraId="56C7BB39" w14:textId="77777777" w:rsidR="00B9444B" w:rsidRPr="00D24497" w:rsidRDefault="00B9444B" w:rsidP="00D25D29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05183EF" w14:textId="77777777" w:rsidR="0049752E" w:rsidRPr="00D24497" w:rsidRDefault="0049752E" w:rsidP="0049752E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ข้อมูลโครงสร้างการดำเนินงานของกลุ่มบริษัทดำเนินงานผ่านกลุ่มธุรกิจทางการเงิน 3 กลุ่ม ประกอบด้วย             กลุ่มธุรกิจธนาคาร (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Gen 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1) กลุ่มบริการทางการเงินเพื่อผู้บริโภคและดิจิทัล (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Gen 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2) และกลุ่มบริการทางแพลตฟอร์มและสินทรัพย์ดิจิทัล (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Gen </w:t>
      </w:r>
      <w:r w:rsidRPr="00D2449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3) โดยข้อมูลของกลุ่มธุรกิจธนาคารแสดงข้อมูลผลการดำเนินงานรวมของกลุ่มธนาคาร กลุ่มบริการทางการเงินเพื่อผู้บริโภคและดิจิทัล และกลุ่มบริการแพลตฟอร์มและสินทรัพย์ดิจิทัลแสดงข้อมูลระดับองค์กรแยกตามประเภทธุรกิจ</w:t>
      </w:r>
    </w:p>
    <w:p w14:paraId="715935BF" w14:textId="066FE6BD" w:rsidR="00B9444B" w:rsidRPr="00D24497" w:rsidRDefault="00B9444B" w:rsidP="00D25D29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5C5D17" w:rsidRPr="00D24497" w14:paraId="33F491FD" w14:textId="77777777">
        <w:trPr>
          <w:cantSplit/>
        </w:trPr>
        <w:tc>
          <w:tcPr>
            <w:tcW w:w="3060" w:type="dxa"/>
          </w:tcPr>
          <w:p w14:paraId="4D2F4AB8" w14:textId="77777777" w:rsidR="005C5D17" w:rsidRPr="00D24497" w:rsidRDefault="005C5D17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bidi="ar-SA"/>
              </w:rPr>
              <w:br w:type="page"/>
            </w:r>
          </w:p>
        </w:tc>
        <w:tc>
          <w:tcPr>
            <w:tcW w:w="6390" w:type="dxa"/>
            <w:gridSpan w:val="9"/>
          </w:tcPr>
          <w:p w14:paraId="2A525787" w14:textId="77777777" w:rsidR="005C5D17" w:rsidRPr="00D24497" w:rsidRDefault="005C5D17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C5D17" w:rsidRPr="00D24497" w14:paraId="1B1EC373" w14:textId="77777777">
        <w:trPr>
          <w:cantSplit/>
          <w:trHeight w:val="744"/>
        </w:trPr>
        <w:tc>
          <w:tcPr>
            <w:tcW w:w="3060" w:type="dxa"/>
            <w:vAlign w:val="bottom"/>
          </w:tcPr>
          <w:p w14:paraId="48915660" w14:textId="1DFA506A" w:rsidR="005C5D17" w:rsidRPr="00D24497" w:rsidRDefault="005C5D17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168" w:type="dxa"/>
            <w:vAlign w:val="bottom"/>
          </w:tcPr>
          <w:p w14:paraId="0AAB74F3" w14:textId="77777777" w:rsidR="005C5D17" w:rsidRPr="00D24497" w:rsidRDefault="005C5D1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Gen 1</w:t>
            </w:r>
          </w:p>
          <w:p w14:paraId="6EB23A1C" w14:textId="77777777" w:rsidR="005C5D17" w:rsidRPr="00D24497" w:rsidRDefault="005C5D1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vAlign w:val="bottom"/>
          </w:tcPr>
          <w:p w14:paraId="466C27FA" w14:textId="77777777" w:rsidR="005C5D17" w:rsidRPr="00D24497" w:rsidRDefault="005C5D17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E467990" w14:textId="77777777" w:rsidR="005C5D17" w:rsidRPr="00D24497" w:rsidRDefault="005C5D1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30B257B0" w14:textId="77777777" w:rsidR="005C5D17" w:rsidRPr="00D24497" w:rsidRDefault="005C5D1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vAlign w:val="bottom"/>
          </w:tcPr>
          <w:p w14:paraId="44DAD4A0" w14:textId="77777777" w:rsidR="005C5D17" w:rsidRPr="00D24497" w:rsidRDefault="005C5D17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1A1BE83A" w14:textId="77777777" w:rsidR="005C5D17" w:rsidRPr="00D24497" w:rsidRDefault="005C5D1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3BA8B457" w14:textId="77777777" w:rsidR="005C5D17" w:rsidRPr="00D24497" w:rsidRDefault="005C5D1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vAlign w:val="bottom"/>
          </w:tcPr>
          <w:p w14:paraId="521B3B15" w14:textId="77777777" w:rsidR="005C5D17" w:rsidRPr="00D24497" w:rsidRDefault="005C5D17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9B6676C" w14:textId="77777777" w:rsidR="005C5D17" w:rsidRPr="00D24497" w:rsidRDefault="005C5D1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val="en-GB"/>
              </w:rPr>
            </w:pPr>
            <w:r w:rsidRPr="00D24497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65AA8F6C" w14:textId="77777777" w:rsidR="005C5D17" w:rsidRPr="00D24497" w:rsidRDefault="005C5D1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B4CFF5E" w14:textId="77777777" w:rsidR="005C5D17" w:rsidRPr="00D24497" w:rsidRDefault="005C5D1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33EDB0E3" w14:textId="77777777" w:rsidR="005C5D17" w:rsidRPr="00D24497" w:rsidRDefault="005C5D1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40A7B1FB" w14:textId="77777777" w:rsidR="005C5D17" w:rsidRPr="00D24497" w:rsidRDefault="005C5D1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7C63C8E4" w14:textId="77777777" w:rsidR="005C5D17" w:rsidRPr="00D24497" w:rsidRDefault="005C5D1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C5D17" w:rsidRPr="00D24497" w14:paraId="0282DA7A" w14:textId="77777777">
        <w:trPr>
          <w:cantSplit/>
        </w:trPr>
        <w:tc>
          <w:tcPr>
            <w:tcW w:w="3060" w:type="dxa"/>
          </w:tcPr>
          <w:p w14:paraId="063CC68F" w14:textId="77777777" w:rsidR="005C5D17" w:rsidRPr="00D24497" w:rsidRDefault="005C5D17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6499FCC4" w14:textId="77777777" w:rsidR="005C5D17" w:rsidRPr="00D24497" w:rsidRDefault="005C5D17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A5346" w:rsidRPr="00D24497" w14:paraId="416E42C8" w14:textId="77777777">
        <w:trPr>
          <w:cantSplit/>
          <w:trHeight w:val="80"/>
        </w:trPr>
        <w:tc>
          <w:tcPr>
            <w:tcW w:w="3060" w:type="dxa"/>
          </w:tcPr>
          <w:p w14:paraId="710423AE" w14:textId="77777777" w:rsidR="002A5346" w:rsidRPr="00D24497" w:rsidRDefault="002A5346" w:rsidP="002A5346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  <w:vAlign w:val="bottom"/>
          </w:tcPr>
          <w:p w14:paraId="46D9AE3E" w14:textId="05E1601E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21,040 </w:t>
            </w:r>
          </w:p>
        </w:tc>
        <w:tc>
          <w:tcPr>
            <w:tcW w:w="178" w:type="dxa"/>
            <w:vAlign w:val="bottom"/>
          </w:tcPr>
          <w:p w14:paraId="27FE5DD0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6461AD82" w14:textId="323114A0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6,193 </w:t>
            </w:r>
          </w:p>
        </w:tc>
        <w:tc>
          <w:tcPr>
            <w:tcW w:w="183" w:type="dxa"/>
            <w:vAlign w:val="bottom"/>
          </w:tcPr>
          <w:p w14:paraId="124A2FDE" w14:textId="77777777" w:rsidR="002A5346" w:rsidRPr="002A5346" w:rsidRDefault="002A5346" w:rsidP="002A5346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431B10BE" w14:textId="1FF111AA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58 </w:t>
            </w:r>
          </w:p>
        </w:tc>
        <w:tc>
          <w:tcPr>
            <w:tcW w:w="180" w:type="dxa"/>
            <w:vAlign w:val="bottom"/>
          </w:tcPr>
          <w:p w14:paraId="005E329A" w14:textId="77777777" w:rsidR="002A5346" w:rsidRPr="002A5346" w:rsidRDefault="002A5346" w:rsidP="002A5346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8C7EECD" w14:textId="7E3F5F4A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15 </w:t>
            </w:r>
          </w:p>
        </w:tc>
        <w:tc>
          <w:tcPr>
            <w:tcW w:w="180" w:type="dxa"/>
            <w:vAlign w:val="bottom"/>
          </w:tcPr>
          <w:p w14:paraId="6920F26F" w14:textId="77777777" w:rsidR="002A5346" w:rsidRPr="002A5346" w:rsidRDefault="002A5346" w:rsidP="002A5346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0016AE3" w14:textId="603788BD" w:rsidR="002A5346" w:rsidRPr="002A5346" w:rsidRDefault="002A5346" w:rsidP="002A534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27,306 </w:t>
            </w:r>
          </w:p>
        </w:tc>
      </w:tr>
      <w:tr w:rsidR="002A5346" w:rsidRPr="00D24497" w14:paraId="44DF4AE4" w14:textId="77777777">
        <w:trPr>
          <w:cantSplit/>
        </w:trPr>
        <w:tc>
          <w:tcPr>
            <w:tcW w:w="3060" w:type="dxa"/>
          </w:tcPr>
          <w:p w14:paraId="3E04D4F6" w14:textId="77777777" w:rsidR="002A5346" w:rsidRPr="00D24497" w:rsidRDefault="002A5346" w:rsidP="002A534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  <w:vAlign w:val="bottom"/>
          </w:tcPr>
          <w:p w14:paraId="5A6AC732" w14:textId="0D7FF320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9,65</w:t>
            </w:r>
            <w:r w:rsidR="00760A1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4D689D3C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4164D8FE" w14:textId="19FD7466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1,133 </w:t>
            </w:r>
          </w:p>
        </w:tc>
        <w:tc>
          <w:tcPr>
            <w:tcW w:w="183" w:type="dxa"/>
            <w:vAlign w:val="bottom"/>
          </w:tcPr>
          <w:p w14:paraId="54E56C14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00701303" w14:textId="2B671C09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1,352 </w:t>
            </w:r>
          </w:p>
        </w:tc>
        <w:tc>
          <w:tcPr>
            <w:tcW w:w="180" w:type="dxa"/>
            <w:vAlign w:val="bottom"/>
          </w:tcPr>
          <w:p w14:paraId="66960219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DB7923" w14:textId="5E527EBC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(78</w:t>
            </w:r>
            <w:r w:rsidR="00760A1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2A534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35C302EA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53A4A0" w14:textId="21C8AE38" w:rsidR="002A5346" w:rsidRPr="002A5346" w:rsidRDefault="002A5346" w:rsidP="002A534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11,349 </w:t>
            </w:r>
          </w:p>
        </w:tc>
      </w:tr>
      <w:tr w:rsidR="002A5346" w:rsidRPr="00D24497" w14:paraId="00FF401C" w14:textId="77777777">
        <w:trPr>
          <w:cantSplit/>
        </w:trPr>
        <w:tc>
          <w:tcPr>
            <w:tcW w:w="3060" w:type="dxa"/>
          </w:tcPr>
          <w:p w14:paraId="4548F295" w14:textId="77777777" w:rsidR="002A5346" w:rsidRPr="00D24497" w:rsidRDefault="002A5346" w:rsidP="002A534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1A8F0B3C" w14:textId="4C7A798B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3,0</w:t>
            </w:r>
            <w:r w:rsidR="00E158F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7CAEACBF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5426252E" w14:textId="14EA1B98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25 </w:t>
            </w:r>
          </w:p>
        </w:tc>
        <w:tc>
          <w:tcPr>
            <w:tcW w:w="183" w:type="dxa"/>
            <w:vAlign w:val="bottom"/>
          </w:tcPr>
          <w:p w14:paraId="566D310C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35FF834F" w14:textId="74314486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124 </w:t>
            </w:r>
          </w:p>
        </w:tc>
        <w:tc>
          <w:tcPr>
            <w:tcW w:w="180" w:type="dxa"/>
            <w:vAlign w:val="bottom"/>
          </w:tcPr>
          <w:p w14:paraId="265D4165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A29568" w14:textId="1E00F900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(60</w:t>
            </w:r>
            <w:r w:rsidR="00E158F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A534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124AAF32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62FC0AB" w14:textId="30C34941" w:rsidR="002A5346" w:rsidRPr="002A5346" w:rsidRDefault="002A5346" w:rsidP="002A534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2,568 </w:t>
            </w:r>
          </w:p>
        </w:tc>
      </w:tr>
      <w:tr w:rsidR="002A5346" w:rsidRPr="00D24497" w14:paraId="0CAB65A8" w14:textId="77777777">
        <w:trPr>
          <w:cantSplit/>
        </w:trPr>
        <w:tc>
          <w:tcPr>
            <w:tcW w:w="3060" w:type="dxa"/>
          </w:tcPr>
          <w:p w14:paraId="5B4B196F" w14:textId="77777777" w:rsidR="002A5346" w:rsidRPr="00D24497" w:rsidRDefault="002A5346" w:rsidP="002A534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B1B980E" w14:textId="6778B5BA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33,71</w:t>
            </w:r>
            <w:r w:rsidR="00760A1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1CA54980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0C016315" w14:textId="35647473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7,351 </w:t>
            </w:r>
          </w:p>
        </w:tc>
        <w:tc>
          <w:tcPr>
            <w:tcW w:w="183" w:type="dxa"/>
            <w:vAlign w:val="bottom"/>
          </w:tcPr>
          <w:p w14:paraId="2C42DD38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1C2D76DA" w14:textId="69D42E73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1,534 </w:t>
            </w:r>
          </w:p>
        </w:tc>
        <w:tc>
          <w:tcPr>
            <w:tcW w:w="180" w:type="dxa"/>
            <w:vAlign w:val="bottom"/>
          </w:tcPr>
          <w:p w14:paraId="173543F1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17C379C" w14:textId="08D8DEAF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(1,37</w:t>
            </w:r>
            <w:r w:rsidR="00760A1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A534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456E4B51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34C2EC7" w14:textId="7FE5CE37" w:rsidR="002A5346" w:rsidRPr="002A5346" w:rsidRDefault="002A5346" w:rsidP="002A534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41,223 </w:t>
            </w:r>
          </w:p>
        </w:tc>
      </w:tr>
      <w:tr w:rsidR="002A5346" w:rsidRPr="00D24497" w14:paraId="75C7C319" w14:textId="77777777">
        <w:trPr>
          <w:cantSplit/>
        </w:trPr>
        <w:tc>
          <w:tcPr>
            <w:tcW w:w="3060" w:type="dxa"/>
          </w:tcPr>
          <w:p w14:paraId="26679DF2" w14:textId="77777777" w:rsidR="002A5346" w:rsidRPr="00D24497" w:rsidRDefault="002A5346" w:rsidP="002A534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023246D" w14:textId="645EEE24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(12,99</w:t>
            </w:r>
            <w:r w:rsidR="00E158F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2A534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0F396FCC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982A4E0" w14:textId="60E890C8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(3,168)</w:t>
            </w:r>
          </w:p>
        </w:tc>
        <w:tc>
          <w:tcPr>
            <w:tcW w:w="183" w:type="dxa"/>
            <w:vAlign w:val="bottom"/>
          </w:tcPr>
          <w:p w14:paraId="13FBEEF5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430AEEB7" w14:textId="55074317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(1,529)</w:t>
            </w:r>
          </w:p>
        </w:tc>
        <w:tc>
          <w:tcPr>
            <w:tcW w:w="180" w:type="dxa"/>
            <w:vAlign w:val="bottom"/>
          </w:tcPr>
          <w:p w14:paraId="1574C7C9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2133AD" w14:textId="2CBE8910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64</w:t>
            </w:r>
            <w:r w:rsidR="00E158F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0C83C87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C6E839" w14:textId="764D5406" w:rsidR="002A5346" w:rsidRPr="002A5346" w:rsidRDefault="002A5346" w:rsidP="002A534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(17,042)</w:t>
            </w:r>
          </w:p>
        </w:tc>
      </w:tr>
      <w:tr w:rsidR="002A5346" w:rsidRPr="00D24497" w14:paraId="6AAFFF94" w14:textId="77777777">
        <w:trPr>
          <w:cantSplit/>
        </w:trPr>
        <w:tc>
          <w:tcPr>
            <w:tcW w:w="3060" w:type="dxa"/>
          </w:tcPr>
          <w:p w14:paraId="0B94819C" w14:textId="77777777" w:rsidR="002A5346" w:rsidRPr="00D24497" w:rsidRDefault="002A5346" w:rsidP="002A534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ผลขาดทุนด้านเครดิตที่คาดว่า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CE3F5" w14:textId="6BF2BDB3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20,71</w:t>
            </w:r>
            <w:r w:rsidR="00760A1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4A02273D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824F4" w14:textId="24B686F9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4,183 </w:t>
            </w:r>
          </w:p>
        </w:tc>
        <w:tc>
          <w:tcPr>
            <w:tcW w:w="183" w:type="dxa"/>
            <w:vAlign w:val="bottom"/>
          </w:tcPr>
          <w:p w14:paraId="009E7DA9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767C7" w14:textId="0964B8C1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</w:p>
        </w:tc>
        <w:tc>
          <w:tcPr>
            <w:tcW w:w="180" w:type="dxa"/>
            <w:vAlign w:val="bottom"/>
          </w:tcPr>
          <w:p w14:paraId="5D651DA7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F653D" w14:textId="176C5680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(72</w:t>
            </w:r>
            <w:r w:rsidR="006F1CC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2A534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344B9945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43CA2D" w14:textId="2C9A5894" w:rsidR="002A5346" w:rsidRPr="002A5346" w:rsidRDefault="002A5346" w:rsidP="002A534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24,181 </w:t>
            </w:r>
          </w:p>
        </w:tc>
      </w:tr>
      <w:tr w:rsidR="002A5346" w:rsidRPr="00D24497" w14:paraId="4A32A122" w14:textId="77777777">
        <w:trPr>
          <w:cantSplit/>
        </w:trPr>
        <w:tc>
          <w:tcPr>
            <w:tcW w:w="3060" w:type="dxa"/>
          </w:tcPr>
          <w:p w14:paraId="7CECCBCB" w14:textId="77777777" w:rsidR="002A5346" w:rsidRPr="00D24497" w:rsidRDefault="002A5346" w:rsidP="002A534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235334B1" w14:textId="77777777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vAlign w:val="bottom"/>
          </w:tcPr>
          <w:p w14:paraId="4A192D36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42E85253" w14:textId="77777777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vAlign w:val="bottom"/>
          </w:tcPr>
          <w:p w14:paraId="65AB0E98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6E5BD241" w14:textId="77777777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39DFD2D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F068109" w14:textId="77777777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791205E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59397C8" w14:textId="3844EFB8" w:rsidR="002A5346" w:rsidRPr="002A5346" w:rsidRDefault="002A5346" w:rsidP="002A534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(9,572)</w:t>
            </w:r>
          </w:p>
        </w:tc>
      </w:tr>
      <w:tr w:rsidR="002A5346" w:rsidRPr="00D24497" w14:paraId="3255BA5C" w14:textId="77777777">
        <w:trPr>
          <w:cantSplit/>
        </w:trPr>
        <w:tc>
          <w:tcPr>
            <w:tcW w:w="3060" w:type="dxa"/>
          </w:tcPr>
          <w:p w14:paraId="135C6826" w14:textId="77777777" w:rsidR="002A5346" w:rsidRPr="00D24497" w:rsidRDefault="002A5346" w:rsidP="002A534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  <w:vAlign w:val="bottom"/>
          </w:tcPr>
          <w:p w14:paraId="5B1448A1" w14:textId="77777777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vAlign w:val="bottom"/>
          </w:tcPr>
          <w:p w14:paraId="343325A0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29373C80" w14:textId="77777777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vAlign w:val="bottom"/>
          </w:tcPr>
          <w:p w14:paraId="4718B804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1A58502A" w14:textId="77777777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9082583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93ECA7" w14:textId="77777777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DEAA93F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6BA2E9" w14:textId="47AD4A66" w:rsidR="002A5346" w:rsidRPr="002A5346" w:rsidRDefault="002A5346" w:rsidP="002A534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(3,272)</w:t>
            </w:r>
          </w:p>
        </w:tc>
      </w:tr>
      <w:tr w:rsidR="002A5346" w:rsidRPr="00D24497" w14:paraId="45285F3A" w14:textId="77777777">
        <w:trPr>
          <w:cantSplit/>
        </w:trPr>
        <w:tc>
          <w:tcPr>
            <w:tcW w:w="3060" w:type="dxa"/>
          </w:tcPr>
          <w:p w14:paraId="1DDB1CB0" w14:textId="77777777" w:rsidR="002A5346" w:rsidRPr="00D24497" w:rsidRDefault="002A5346" w:rsidP="002A534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  <w:vAlign w:val="bottom"/>
          </w:tcPr>
          <w:p w14:paraId="79E8476D" w14:textId="77777777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vAlign w:val="bottom"/>
          </w:tcPr>
          <w:p w14:paraId="5F092957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7D83DB79" w14:textId="77777777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vAlign w:val="bottom"/>
          </w:tcPr>
          <w:p w14:paraId="4687AE3D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5E34289C" w14:textId="77777777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206C955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966817F" w14:textId="77777777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C82A0C7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5EE29D" w14:textId="5E0BFBC0" w:rsidR="002A5346" w:rsidRPr="002A5346" w:rsidRDefault="002A5346" w:rsidP="002A534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11,337 </w:t>
            </w:r>
          </w:p>
        </w:tc>
      </w:tr>
      <w:tr w:rsidR="00760A18" w:rsidRPr="00D24497" w14:paraId="69AE699A" w14:textId="77777777" w:rsidTr="00A502A3">
        <w:trPr>
          <w:cantSplit/>
        </w:trPr>
        <w:tc>
          <w:tcPr>
            <w:tcW w:w="3060" w:type="dxa"/>
          </w:tcPr>
          <w:p w14:paraId="0F0FA210" w14:textId="77777777" w:rsidR="00760A18" w:rsidRPr="00D24497" w:rsidRDefault="00760A18" w:rsidP="002A5346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6390" w:type="dxa"/>
            <w:gridSpan w:val="9"/>
          </w:tcPr>
          <w:p w14:paraId="65C8F6BC" w14:textId="77777777" w:rsidR="00760A18" w:rsidRPr="00D24497" w:rsidRDefault="00760A18" w:rsidP="002A5346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</w:tbl>
    <w:p w14:paraId="5A1A324C" w14:textId="77777777" w:rsidR="00760A18" w:rsidRDefault="00760A18">
      <w:r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2A5346" w:rsidRPr="00D24497" w14:paraId="5ABFCC78" w14:textId="77777777" w:rsidTr="00A502A3">
        <w:trPr>
          <w:cantSplit/>
        </w:trPr>
        <w:tc>
          <w:tcPr>
            <w:tcW w:w="3060" w:type="dxa"/>
          </w:tcPr>
          <w:p w14:paraId="79C0372B" w14:textId="5DC49879" w:rsidR="002A5346" w:rsidRPr="00760A18" w:rsidRDefault="002A5346" w:rsidP="002A5346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bidi="ar-SA"/>
              </w:rPr>
              <w:br w:type="page"/>
            </w:r>
          </w:p>
        </w:tc>
        <w:tc>
          <w:tcPr>
            <w:tcW w:w="6390" w:type="dxa"/>
            <w:gridSpan w:val="9"/>
          </w:tcPr>
          <w:p w14:paraId="5E115A3D" w14:textId="77777777" w:rsidR="002A5346" w:rsidRPr="00D24497" w:rsidRDefault="002A5346" w:rsidP="002A5346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A5346" w:rsidRPr="00D24497" w14:paraId="3AE06485" w14:textId="77777777" w:rsidTr="00A502A3">
        <w:trPr>
          <w:cantSplit/>
          <w:trHeight w:val="744"/>
        </w:trPr>
        <w:tc>
          <w:tcPr>
            <w:tcW w:w="3060" w:type="dxa"/>
            <w:vAlign w:val="bottom"/>
          </w:tcPr>
          <w:p w14:paraId="0B141088" w14:textId="610A391B" w:rsidR="002A5346" w:rsidRPr="00D24497" w:rsidRDefault="002A5346" w:rsidP="002A5346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68" w:type="dxa"/>
            <w:vAlign w:val="bottom"/>
          </w:tcPr>
          <w:p w14:paraId="1BCAEB54" w14:textId="77777777" w:rsidR="002A5346" w:rsidRPr="00D24497" w:rsidRDefault="002A5346" w:rsidP="002A534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Gen 1</w:t>
            </w:r>
          </w:p>
          <w:p w14:paraId="52B2B8A7" w14:textId="77777777" w:rsidR="002A5346" w:rsidRPr="00D24497" w:rsidRDefault="002A5346" w:rsidP="002A534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vAlign w:val="bottom"/>
          </w:tcPr>
          <w:p w14:paraId="2D62AEEB" w14:textId="77777777" w:rsidR="002A5346" w:rsidRPr="00D24497" w:rsidRDefault="002A5346" w:rsidP="002A5346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DDD3574" w14:textId="77777777" w:rsidR="002A5346" w:rsidRPr="00D24497" w:rsidRDefault="002A5346" w:rsidP="002A534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6A5872F0" w14:textId="77777777" w:rsidR="002A5346" w:rsidRPr="00D24497" w:rsidRDefault="002A5346" w:rsidP="002A534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vAlign w:val="bottom"/>
          </w:tcPr>
          <w:p w14:paraId="5E3E4C2F" w14:textId="77777777" w:rsidR="002A5346" w:rsidRPr="00D24497" w:rsidRDefault="002A5346" w:rsidP="002A5346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16FD8F9A" w14:textId="77777777" w:rsidR="002A5346" w:rsidRPr="00D24497" w:rsidRDefault="002A5346" w:rsidP="002A534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187AC956" w14:textId="77777777" w:rsidR="002A5346" w:rsidRPr="00D24497" w:rsidRDefault="002A5346" w:rsidP="002A534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vAlign w:val="bottom"/>
          </w:tcPr>
          <w:p w14:paraId="398A992C" w14:textId="77777777" w:rsidR="002A5346" w:rsidRPr="00D24497" w:rsidRDefault="002A5346" w:rsidP="002A5346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522F7EA" w14:textId="77777777" w:rsidR="002A5346" w:rsidRPr="00D24497" w:rsidRDefault="002A5346" w:rsidP="002A534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val="en-GB"/>
              </w:rPr>
            </w:pPr>
            <w:r w:rsidRPr="00D24497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798D980F" w14:textId="77777777" w:rsidR="002A5346" w:rsidRPr="00D24497" w:rsidRDefault="002A5346" w:rsidP="002A534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80F5F4D" w14:textId="77777777" w:rsidR="002A5346" w:rsidRPr="00D24497" w:rsidRDefault="002A5346" w:rsidP="002A534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10C7DD86" w14:textId="77777777" w:rsidR="002A5346" w:rsidRPr="00D24497" w:rsidRDefault="002A5346" w:rsidP="002A534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5E8A1B45" w14:textId="77777777" w:rsidR="002A5346" w:rsidRPr="00D24497" w:rsidRDefault="002A5346" w:rsidP="002A534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73450BBE" w14:textId="77777777" w:rsidR="002A5346" w:rsidRPr="00D24497" w:rsidRDefault="002A5346" w:rsidP="002A534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A5346" w:rsidRPr="00D24497" w14:paraId="46E47F68" w14:textId="77777777" w:rsidTr="00A502A3">
        <w:trPr>
          <w:cantSplit/>
        </w:trPr>
        <w:tc>
          <w:tcPr>
            <w:tcW w:w="3060" w:type="dxa"/>
          </w:tcPr>
          <w:p w14:paraId="4D7D1CC1" w14:textId="77777777" w:rsidR="002A5346" w:rsidRPr="00D24497" w:rsidRDefault="002A5346" w:rsidP="002A5346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53C4FB2B" w14:textId="77777777" w:rsidR="002A5346" w:rsidRPr="00D24497" w:rsidRDefault="002A5346" w:rsidP="002A5346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A5346" w:rsidRPr="00D24497" w14:paraId="071B5F59" w14:textId="77777777" w:rsidTr="00A502A3">
        <w:trPr>
          <w:cantSplit/>
          <w:trHeight w:val="80"/>
        </w:trPr>
        <w:tc>
          <w:tcPr>
            <w:tcW w:w="3060" w:type="dxa"/>
          </w:tcPr>
          <w:p w14:paraId="46F88A01" w14:textId="77777777" w:rsidR="002A5346" w:rsidRPr="00D24497" w:rsidRDefault="002A5346" w:rsidP="002A5346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</w:tcPr>
          <w:p w14:paraId="47D31E4E" w14:textId="5CE0978E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23,994 </w:t>
            </w:r>
          </w:p>
        </w:tc>
        <w:tc>
          <w:tcPr>
            <w:tcW w:w="178" w:type="dxa"/>
          </w:tcPr>
          <w:p w14:paraId="093E7D4B" w14:textId="77777777" w:rsidR="002A5346" w:rsidRPr="00D24497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3D594963" w14:textId="2F231BBF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6,313 </w:t>
            </w:r>
          </w:p>
        </w:tc>
        <w:tc>
          <w:tcPr>
            <w:tcW w:w="183" w:type="dxa"/>
          </w:tcPr>
          <w:p w14:paraId="25613C13" w14:textId="77777777" w:rsidR="002A5346" w:rsidRPr="00D24497" w:rsidRDefault="002A5346" w:rsidP="002A5346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1E4A67F7" w14:textId="70EC3D35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51 </w:t>
            </w:r>
          </w:p>
        </w:tc>
        <w:tc>
          <w:tcPr>
            <w:tcW w:w="180" w:type="dxa"/>
          </w:tcPr>
          <w:p w14:paraId="27833803" w14:textId="77777777" w:rsidR="002A5346" w:rsidRPr="00D24497" w:rsidRDefault="002A5346" w:rsidP="002A5346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7008974A" w14:textId="31F51DC1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46 </w:t>
            </w:r>
          </w:p>
        </w:tc>
        <w:tc>
          <w:tcPr>
            <w:tcW w:w="180" w:type="dxa"/>
          </w:tcPr>
          <w:p w14:paraId="14A0E7AC" w14:textId="77777777" w:rsidR="002A5346" w:rsidRPr="00D24497" w:rsidRDefault="002A5346" w:rsidP="002A5346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BE479A3" w14:textId="23834690" w:rsidR="002A5346" w:rsidRPr="00D24497" w:rsidRDefault="002A5346" w:rsidP="002A534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30,404 </w:t>
            </w:r>
          </w:p>
        </w:tc>
      </w:tr>
      <w:tr w:rsidR="002A5346" w:rsidRPr="00D24497" w14:paraId="22F766BF" w14:textId="77777777" w:rsidTr="00A502A3">
        <w:trPr>
          <w:cantSplit/>
        </w:trPr>
        <w:tc>
          <w:tcPr>
            <w:tcW w:w="3060" w:type="dxa"/>
          </w:tcPr>
          <w:p w14:paraId="402599FF" w14:textId="77777777" w:rsidR="002A5346" w:rsidRPr="00D24497" w:rsidRDefault="002A5346" w:rsidP="002A534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</w:tcPr>
          <w:p w14:paraId="7D919C1B" w14:textId="1E23F94E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8,812 </w:t>
            </w:r>
          </w:p>
        </w:tc>
        <w:tc>
          <w:tcPr>
            <w:tcW w:w="178" w:type="dxa"/>
          </w:tcPr>
          <w:p w14:paraId="561EBB28" w14:textId="77777777" w:rsidR="002A5346" w:rsidRPr="00D24497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73FED767" w14:textId="16755AB3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1,064 </w:t>
            </w:r>
          </w:p>
        </w:tc>
        <w:tc>
          <w:tcPr>
            <w:tcW w:w="183" w:type="dxa"/>
          </w:tcPr>
          <w:p w14:paraId="129A7D83" w14:textId="77777777" w:rsidR="002A5346" w:rsidRPr="00D24497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4BCDBE11" w14:textId="2F254FBB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916 </w:t>
            </w:r>
          </w:p>
        </w:tc>
        <w:tc>
          <w:tcPr>
            <w:tcW w:w="180" w:type="dxa"/>
          </w:tcPr>
          <w:p w14:paraId="2F0163D9" w14:textId="77777777" w:rsidR="002A5346" w:rsidRPr="00D24497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605538" w14:textId="736D4B49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(740)</w:t>
            </w:r>
          </w:p>
        </w:tc>
        <w:tc>
          <w:tcPr>
            <w:tcW w:w="180" w:type="dxa"/>
          </w:tcPr>
          <w:p w14:paraId="01B239F0" w14:textId="77777777" w:rsidR="002A5346" w:rsidRPr="00D24497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D655194" w14:textId="0B486145" w:rsidR="002A5346" w:rsidRPr="00D24497" w:rsidRDefault="002A5346" w:rsidP="002A534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10,052 </w:t>
            </w:r>
          </w:p>
        </w:tc>
      </w:tr>
      <w:tr w:rsidR="002A5346" w:rsidRPr="00D24497" w14:paraId="2FD83805" w14:textId="77777777" w:rsidTr="00A502A3">
        <w:trPr>
          <w:cantSplit/>
        </w:trPr>
        <w:tc>
          <w:tcPr>
            <w:tcW w:w="3060" w:type="dxa"/>
          </w:tcPr>
          <w:p w14:paraId="082D7EEA" w14:textId="77777777" w:rsidR="002A5346" w:rsidRPr="00D24497" w:rsidRDefault="002A5346" w:rsidP="002A534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46A7C19" w14:textId="72C83CF9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2,610 </w:t>
            </w:r>
          </w:p>
        </w:tc>
        <w:tc>
          <w:tcPr>
            <w:tcW w:w="178" w:type="dxa"/>
          </w:tcPr>
          <w:p w14:paraId="1427A18D" w14:textId="77777777" w:rsidR="002A5346" w:rsidRPr="00D24497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4F6D693A" w14:textId="06D82368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15 </w:t>
            </w:r>
          </w:p>
        </w:tc>
        <w:tc>
          <w:tcPr>
            <w:tcW w:w="183" w:type="dxa"/>
          </w:tcPr>
          <w:p w14:paraId="336AA918" w14:textId="77777777" w:rsidR="002A5346" w:rsidRPr="00D24497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DE5BB16" w14:textId="2CD30581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(336)</w:t>
            </w:r>
          </w:p>
        </w:tc>
        <w:tc>
          <w:tcPr>
            <w:tcW w:w="180" w:type="dxa"/>
          </w:tcPr>
          <w:p w14:paraId="11470BC5" w14:textId="77777777" w:rsidR="002A5346" w:rsidRPr="00D24497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9B30B2" w14:textId="3686EC99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905 </w:t>
            </w:r>
          </w:p>
        </w:tc>
        <w:tc>
          <w:tcPr>
            <w:tcW w:w="180" w:type="dxa"/>
          </w:tcPr>
          <w:p w14:paraId="75A81C57" w14:textId="77777777" w:rsidR="002A5346" w:rsidRPr="00D24497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54233A" w14:textId="712F6F0A" w:rsidR="002A5346" w:rsidRPr="00D24497" w:rsidRDefault="002A5346" w:rsidP="002A534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3,194 </w:t>
            </w:r>
          </w:p>
        </w:tc>
      </w:tr>
      <w:tr w:rsidR="002A5346" w:rsidRPr="00D24497" w14:paraId="597DA55D" w14:textId="77777777" w:rsidTr="00A502A3">
        <w:trPr>
          <w:cantSplit/>
        </w:trPr>
        <w:tc>
          <w:tcPr>
            <w:tcW w:w="3060" w:type="dxa"/>
          </w:tcPr>
          <w:p w14:paraId="14E9EA64" w14:textId="77777777" w:rsidR="002A5346" w:rsidRPr="00D24497" w:rsidRDefault="002A5346" w:rsidP="002A534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CD1B83F" w14:textId="1DA00D65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35,416 </w:t>
            </w:r>
          </w:p>
        </w:tc>
        <w:tc>
          <w:tcPr>
            <w:tcW w:w="178" w:type="dxa"/>
          </w:tcPr>
          <w:p w14:paraId="44963263" w14:textId="77777777" w:rsidR="002A5346" w:rsidRPr="00D24497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5117D036" w14:textId="46ECF68F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7,392 </w:t>
            </w:r>
          </w:p>
        </w:tc>
        <w:tc>
          <w:tcPr>
            <w:tcW w:w="183" w:type="dxa"/>
          </w:tcPr>
          <w:p w14:paraId="199B9610" w14:textId="77777777" w:rsidR="002A5346" w:rsidRPr="00D24497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00D8B39E" w14:textId="0BBBB54D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631 </w:t>
            </w:r>
          </w:p>
        </w:tc>
        <w:tc>
          <w:tcPr>
            <w:tcW w:w="180" w:type="dxa"/>
          </w:tcPr>
          <w:p w14:paraId="146F52AC" w14:textId="77777777" w:rsidR="002A5346" w:rsidRPr="00D24497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C352A7" w14:textId="5398A519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211 </w:t>
            </w:r>
          </w:p>
        </w:tc>
        <w:tc>
          <w:tcPr>
            <w:tcW w:w="180" w:type="dxa"/>
          </w:tcPr>
          <w:p w14:paraId="19467832" w14:textId="77777777" w:rsidR="002A5346" w:rsidRPr="00D24497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7DD5BE" w14:textId="643579D7" w:rsidR="002A5346" w:rsidRPr="00D24497" w:rsidRDefault="002A5346" w:rsidP="002A534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43,650 </w:t>
            </w:r>
          </w:p>
        </w:tc>
      </w:tr>
      <w:tr w:rsidR="002A5346" w:rsidRPr="00D24497" w14:paraId="7EB97654" w14:textId="77777777" w:rsidTr="00A502A3">
        <w:trPr>
          <w:cantSplit/>
        </w:trPr>
        <w:tc>
          <w:tcPr>
            <w:tcW w:w="3060" w:type="dxa"/>
          </w:tcPr>
          <w:p w14:paraId="443DBFF2" w14:textId="77777777" w:rsidR="002A5346" w:rsidRPr="00D24497" w:rsidRDefault="002A5346" w:rsidP="002A534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FF9749E" w14:textId="72902284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(13,506)</w:t>
            </w:r>
          </w:p>
        </w:tc>
        <w:tc>
          <w:tcPr>
            <w:tcW w:w="178" w:type="dxa"/>
          </w:tcPr>
          <w:p w14:paraId="6FFB92BC" w14:textId="77777777" w:rsidR="002A5346" w:rsidRPr="00D24497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1391F20" w14:textId="1E8913FF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(3,253)</w:t>
            </w:r>
          </w:p>
        </w:tc>
        <w:tc>
          <w:tcPr>
            <w:tcW w:w="183" w:type="dxa"/>
          </w:tcPr>
          <w:p w14:paraId="276BC699" w14:textId="77777777" w:rsidR="002A5346" w:rsidRPr="00D24497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6CAEA95B" w14:textId="0BD0E2CD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(1,242)</w:t>
            </w:r>
          </w:p>
        </w:tc>
        <w:tc>
          <w:tcPr>
            <w:tcW w:w="180" w:type="dxa"/>
          </w:tcPr>
          <w:p w14:paraId="03A3F6BB" w14:textId="77777777" w:rsidR="002A5346" w:rsidRPr="00D24497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3D2259" w14:textId="679978AF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471 </w:t>
            </w:r>
          </w:p>
        </w:tc>
        <w:tc>
          <w:tcPr>
            <w:tcW w:w="180" w:type="dxa"/>
          </w:tcPr>
          <w:p w14:paraId="785B95EF" w14:textId="77777777" w:rsidR="002A5346" w:rsidRPr="00D24497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93D75A" w14:textId="05B7C3D8" w:rsidR="002A5346" w:rsidRPr="00D24497" w:rsidRDefault="002A5346" w:rsidP="002A534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(17,530)</w:t>
            </w:r>
          </w:p>
        </w:tc>
      </w:tr>
      <w:tr w:rsidR="002A5346" w:rsidRPr="00D24497" w14:paraId="04B3614D" w14:textId="77777777" w:rsidTr="00A502A3">
        <w:trPr>
          <w:cantSplit/>
        </w:trPr>
        <w:tc>
          <w:tcPr>
            <w:tcW w:w="3060" w:type="dxa"/>
          </w:tcPr>
          <w:p w14:paraId="2BFD5E3E" w14:textId="77777777" w:rsidR="002A5346" w:rsidRPr="00D24497" w:rsidRDefault="002A5346" w:rsidP="002A534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ผลขาดทุนด้านเครดิตที่คาดว่า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52F64" w14:textId="254821AD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21,910 </w:t>
            </w:r>
          </w:p>
        </w:tc>
        <w:tc>
          <w:tcPr>
            <w:tcW w:w="178" w:type="dxa"/>
            <w:vAlign w:val="bottom"/>
          </w:tcPr>
          <w:p w14:paraId="71C7D203" w14:textId="77777777" w:rsidR="002A5346" w:rsidRPr="00D24497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D0B042" w14:textId="50583D75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4,139 </w:t>
            </w:r>
          </w:p>
        </w:tc>
        <w:tc>
          <w:tcPr>
            <w:tcW w:w="183" w:type="dxa"/>
            <w:vAlign w:val="bottom"/>
          </w:tcPr>
          <w:p w14:paraId="76068E7E" w14:textId="77777777" w:rsidR="002A5346" w:rsidRPr="00D24497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572A7" w14:textId="643A86D8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(611)</w:t>
            </w:r>
          </w:p>
        </w:tc>
        <w:tc>
          <w:tcPr>
            <w:tcW w:w="180" w:type="dxa"/>
            <w:vAlign w:val="bottom"/>
          </w:tcPr>
          <w:p w14:paraId="245C6CAD" w14:textId="77777777" w:rsidR="002A5346" w:rsidRPr="00D24497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1F401" w14:textId="11D5ED33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682 </w:t>
            </w:r>
          </w:p>
        </w:tc>
        <w:tc>
          <w:tcPr>
            <w:tcW w:w="180" w:type="dxa"/>
            <w:vAlign w:val="bottom"/>
          </w:tcPr>
          <w:p w14:paraId="13BA84F6" w14:textId="77777777" w:rsidR="002A5346" w:rsidRPr="00D24497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58B867D" w14:textId="16D31B88" w:rsidR="002A5346" w:rsidRPr="00D24497" w:rsidRDefault="002A5346" w:rsidP="002A534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26,120 </w:t>
            </w:r>
          </w:p>
        </w:tc>
      </w:tr>
      <w:tr w:rsidR="002A5346" w:rsidRPr="00D24497" w14:paraId="2AE8E611" w14:textId="77777777" w:rsidTr="00A502A3">
        <w:trPr>
          <w:cantSplit/>
        </w:trPr>
        <w:tc>
          <w:tcPr>
            <w:tcW w:w="3060" w:type="dxa"/>
          </w:tcPr>
          <w:p w14:paraId="70A86C0F" w14:textId="77777777" w:rsidR="002A5346" w:rsidRPr="00D24497" w:rsidRDefault="002A5346" w:rsidP="002A534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08467849" w14:textId="77777777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12812D50" w14:textId="77777777" w:rsidR="002A5346" w:rsidRPr="00D24497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00B410A9" w14:textId="77777777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16EFD886" w14:textId="77777777" w:rsidR="002A5346" w:rsidRPr="00D24497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0A5237D8" w14:textId="77777777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F350A10" w14:textId="77777777" w:rsidR="002A5346" w:rsidRPr="00D24497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0CFC692" w14:textId="77777777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3E017417" w14:textId="77777777" w:rsidR="002A5346" w:rsidRPr="00D24497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CF7C85" w14:textId="3BD3E827" w:rsidR="002A5346" w:rsidRPr="00D24497" w:rsidRDefault="002A5346" w:rsidP="002A534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(10,112)</w:t>
            </w:r>
          </w:p>
        </w:tc>
      </w:tr>
      <w:tr w:rsidR="002A5346" w:rsidRPr="00D24497" w14:paraId="5F584CE1" w14:textId="77777777" w:rsidTr="00A502A3">
        <w:trPr>
          <w:cantSplit/>
        </w:trPr>
        <w:tc>
          <w:tcPr>
            <w:tcW w:w="3060" w:type="dxa"/>
          </w:tcPr>
          <w:p w14:paraId="43CED54B" w14:textId="77777777" w:rsidR="002A5346" w:rsidRPr="00D24497" w:rsidRDefault="002A5346" w:rsidP="002A534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</w:tcPr>
          <w:p w14:paraId="70D98425" w14:textId="77777777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63AF80D7" w14:textId="77777777" w:rsidR="002A5346" w:rsidRPr="00D24497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5EEEAC9E" w14:textId="77777777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0561148D" w14:textId="77777777" w:rsidR="002A5346" w:rsidRPr="00D24497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785E0EF4" w14:textId="77777777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4B70AD83" w14:textId="77777777" w:rsidR="002A5346" w:rsidRPr="00D24497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BD52A2" w14:textId="77777777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4617D4BD" w14:textId="77777777" w:rsidR="002A5346" w:rsidRPr="00D24497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491FDE" w14:textId="4B7DFF67" w:rsidR="002A5346" w:rsidRPr="00D24497" w:rsidRDefault="002A5346" w:rsidP="002A534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(3,026)</w:t>
            </w:r>
          </w:p>
        </w:tc>
      </w:tr>
      <w:tr w:rsidR="002A5346" w:rsidRPr="00D24497" w14:paraId="254C472C" w14:textId="77777777" w:rsidTr="00A502A3">
        <w:trPr>
          <w:cantSplit/>
        </w:trPr>
        <w:tc>
          <w:tcPr>
            <w:tcW w:w="3060" w:type="dxa"/>
          </w:tcPr>
          <w:p w14:paraId="598A4DA5" w14:textId="77777777" w:rsidR="002A5346" w:rsidRPr="00D24497" w:rsidRDefault="002A5346" w:rsidP="002A534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</w:tcPr>
          <w:p w14:paraId="29D1A116" w14:textId="77777777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6A1DA347" w14:textId="77777777" w:rsidR="002A5346" w:rsidRPr="00D24497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0E0DD647" w14:textId="77777777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43E22275" w14:textId="77777777" w:rsidR="002A5346" w:rsidRPr="00D24497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5550B2FA" w14:textId="77777777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3EEFDCF" w14:textId="77777777" w:rsidR="002A5346" w:rsidRPr="00D24497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8BB1A2" w14:textId="77777777" w:rsidR="002A5346" w:rsidRPr="00D24497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542A7FF9" w14:textId="77777777" w:rsidR="002A5346" w:rsidRPr="00D24497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D7C516A" w14:textId="3BBBE716" w:rsidR="002A5346" w:rsidRPr="00D24497" w:rsidRDefault="002A5346" w:rsidP="002A534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12,982 </w:t>
            </w:r>
          </w:p>
        </w:tc>
      </w:tr>
    </w:tbl>
    <w:p w14:paraId="7829E196" w14:textId="77777777" w:rsidR="00A50B54" w:rsidRPr="00D24497" w:rsidRDefault="00A50B54" w:rsidP="00D25D29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0588E3B" w14:textId="77777777" w:rsidR="00760A18" w:rsidRDefault="00760A18">
      <w:r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5C5D17" w:rsidRPr="00D24497" w14:paraId="1E864491" w14:textId="77777777">
        <w:trPr>
          <w:cantSplit/>
        </w:trPr>
        <w:tc>
          <w:tcPr>
            <w:tcW w:w="3060" w:type="dxa"/>
          </w:tcPr>
          <w:p w14:paraId="377C66A8" w14:textId="3A086D5E" w:rsidR="005C5D17" w:rsidRPr="00D24497" w:rsidRDefault="005C5D17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bidi="ar-SA"/>
              </w:rPr>
              <w:br w:type="page"/>
            </w:r>
          </w:p>
        </w:tc>
        <w:tc>
          <w:tcPr>
            <w:tcW w:w="6390" w:type="dxa"/>
            <w:gridSpan w:val="9"/>
          </w:tcPr>
          <w:p w14:paraId="3A7B12A0" w14:textId="77777777" w:rsidR="005C5D17" w:rsidRPr="00D24497" w:rsidRDefault="005C5D17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C5D17" w:rsidRPr="00D24497" w14:paraId="725E8859" w14:textId="77777777">
        <w:trPr>
          <w:cantSplit/>
          <w:trHeight w:val="744"/>
        </w:trPr>
        <w:tc>
          <w:tcPr>
            <w:tcW w:w="3060" w:type="dxa"/>
            <w:vAlign w:val="bottom"/>
          </w:tcPr>
          <w:p w14:paraId="20012A3F" w14:textId="23A30577" w:rsidR="005C5D17" w:rsidRPr="00D24497" w:rsidRDefault="005C5D17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168" w:type="dxa"/>
            <w:vAlign w:val="bottom"/>
          </w:tcPr>
          <w:p w14:paraId="67BE75DF" w14:textId="77777777" w:rsidR="005C5D17" w:rsidRPr="00D24497" w:rsidRDefault="005C5D1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Gen 1</w:t>
            </w:r>
          </w:p>
          <w:p w14:paraId="10BCD4B1" w14:textId="77777777" w:rsidR="005C5D17" w:rsidRPr="00D24497" w:rsidRDefault="005C5D1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vAlign w:val="bottom"/>
          </w:tcPr>
          <w:p w14:paraId="37383443" w14:textId="77777777" w:rsidR="005C5D17" w:rsidRPr="00D24497" w:rsidRDefault="005C5D17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0239BD65" w14:textId="77777777" w:rsidR="005C5D17" w:rsidRPr="00D24497" w:rsidRDefault="005C5D1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7C237101" w14:textId="77777777" w:rsidR="005C5D17" w:rsidRPr="00D24497" w:rsidRDefault="005C5D1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vAlign w:val="bottom"/>
          </w:tcPr>
          <w:p w14:paraId="76B31EBC" w14:textId="77777777" w:rsidR="005C5D17" w:rsidRPr="00D24497" w:rsidRDefault="005C5D17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50AF0E4D" w14:textId="77777777" w:rsidR="005C5D17" w:rsidRPr="00D24497" w:rsidRDefault="005C5D1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66C4917D" w14:textId="77777777" w:rsidR="005C5D17" w:rsidRPr="00D24497" w:rsidRDefault="005C5D1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vAlign w:val="bottom"/>
          </w:tcPr>
          <w:p w14:paraId="1E0E495F" w14:textId="77777777" w:rsidR="005C5D17" w:rsidRPr="00D24497" w:rsidRDefault="005C5D17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52176A3" w14:textId="77777777" w:rsidR="005C5D17" w:rsidRPr="00D24497" w:rsidRDefault="005C5D1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val="en-GB"/>
              </w:rPr>
            </w:pPr>
            <w:r w:rsidRPr="00D24497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0FD11CBD" w14:textId="77777777" w:rsidR="005C5D17" w:rsidRPr="00D24497" w:rsidRDefault="005C5D1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4484A1C" w14:textId="77777777" w:rsidR="005C5D17" w:rsidRPr="00D24497" w:rsidRDefault="005C5D1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44501101" w14:textId="77777777" w:rsidR="005C5D17" w:rsidRPr="00D24497" w:rsidRDefault="005C5D1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4EA91E5E" w14:textId="77777777" w:rsidR="005C5D17" w:rsidRPr="00D24497" w:rsidRDefault="005C5D1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48FECF2B" w14:textId="77777777" w:rsidR="005C5D17" w:rsidRPr="00D24497" w:rsidRDefault="005C5D17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C5D17" w:rsidRPr="00D24497" w14:paraId="5B72FE69" w14:textId="77777777">
        <w:trPr>
          <w:cantSplit/>
        </w:trPr>
        <w:tc>
          <w:tcPr>
            <w:tcW w:w="3060" w:type="dxa"/>
          </w:tcPr>
          <w:p w14:paraId="2FA1B578" w14:textId="77777777" w:rsidR="005C5D17" w:rsidRPr="00D24497" w:rsidRDefault="005C5D17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69BB8F3D" w14:textId="77777777" w:rsidR="005C5D17" w:rsidRPr="00D24497" w:rsidRDefault="005C5D17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A5346" w:rsidRPr="00D24497" w14:paraId="10D74425" w14:textId="77777777">
        <w:trPr>
          <w:cantSplit/>
          <w:trHeight w:val="80"/>
        </w:trPr>
        <w:tc>
          <w:tcPr>
            <w:tcW w:w="3060" w:type="dxa"/>
          </w:tcPr>
          <w:p w14:paraId="6596E785" w14:textId="77777777" w:rsidR="002A5346" w:rsidRPr="00D24497" w:rsidRDefault="002A5346" w:rsidP="002A5346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  <w:vAlign w:val="bottom"/>
          </w:tcPr>
          <w:p w14:paraId="693CD04D" w14:textId="0CC3C514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41,788 </w:t>
            </w:r>
          </w:p>
        </w:tc>
        <w:tc>
          <w:tcPr>
            <w:tcW w:w="178" w:type="dxa"/>
            <w:vAlign w:val="bottom"/>
          </w:tcPr>
          <w:p w14:paraId="5D1004E5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4A98A6BF" w14:textId="4D6C3CFF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12,269 </w:t>
            </w:r>
          </w:p>
        </w:tc>
        <w:tc>
          <w:tcPr>
            <w:tcW w:w="183" w:type="dxa"/>
            <w:vAlign w:val="bottom"/>
          </w:tcPr>
          <w:p w14:paraId="5D41DA42" w14:textId="77777777" w:rsidR="002A5346" w:rsidRPr="002A5346" w:rsidRDefault="002A5346" w:rsidP="002A5346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425EECE5" w14:textId="4C6CED56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118 </w:t>
            </w:r>
          </w:p>
        </w:tc>
        <w:tc>
          <w:tcPr>
            <w:tcW w:w="180" w:type="dxa"/>
            <w:vAlign w:val="bottom"/>
          </w:tcPr>
          <w:p w14:paraId="4EB2DBA4" w14:textId="77777777" w:rsidR="002A5346" w:rsidRPr="002A5346" w:rsidRDefault="002A5346" w:rsidP="002A5346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EA1033C" w14:textId="09D9C8E6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(88)</w:t>
            </w:r>
          </w:p>
        </w:tc>
        <w:tc>
          <w:tcPr>
            <w:tcW w:w="180" w:type="dxa"/>
            <w:vAlign w:val="bottom"/>
          </w:tcPr>
          <w:p w14:paraId="4205FAC6" w14:textId="77777777" w:rsidR="002A5346" w:rsidRPr="002A5346" w:rsidRDefault="002A5346" w:rsidP="002A5346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A725FEF" w14:textId="02FCCC11" w:rsidR="002A5346" w:rsidRPr="002A5346" w:rsidRDefault="002A5346" w:rsidP="002A534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54,087 </w:t>
            </w:r>
          </w:p>
        </w:tc>
      </w:tr>
      <w:tr w:rsidR="002A5346" w:rsidRPr="00D24497" w14:paraId="6B2B0F1B" w14:textId="77777777">
        <w:trPr>
          <w:cantSplit/>
        </w:trPr>
        <w:tc>
          <w:tcPr>
            <w:tcW w:w="3060" w:type="dxa"/>
          </w:tcPr>
          <w:p w14:paraId="2D5DFDB5" w14:textId="77777777" w:rsidR="002A5346" w:rsidRPr="00D24497" w:rsidRDefault="002A5346" w:rsidP="002A534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  <w:vAlign w:val="bottom"/>
          </w:tcPr>
          <w:p w14:paraId="09DAE06C" w14:textId="372D579B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19,646 </w:t>
            </w:r>
          </w:p>
        </w:tc>
        <w:tc>
          <w:tcPr>
            <w:tcW w:w="178" w:type="dxa"/>
            <w:vAlign w:val="bottom"/>
          </w:tcPr>
          <w:p w14:paraId="2CE056A4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3568AF64" w14:textId="6186AE53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2,221 </w:t>
            </w:r>
          </w:p>
        </w:tc>
        <w:tc>
          <w:tcPr>
            <w:tcW w:w="183" w:type="dxa"/>
            <w:vAlign w:val="bottom"/>
          </w:tcPr>
          <w:p w14:paraId="0C1D52B1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5BFA0F17" w14:textId="06DA8EE8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2,719 </w:t>
            </w:r>
          </w:p>
        </w:tc>
        <w:tc>
          <w:tcPr>
            <w:tcW w:w="180" w:type="dxa"/>
            <w:vAlign w:val="bottom"/>
          </w:tcPr>
          <w:p w14:paraId="2321C770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1ECE49C" w14:textId="09A90B37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(1,393)</w:t>
            </w:r>
          </w:p>
        </w:tc>
        <w:tc>
          <w:tcPr>
            <w:tcW w:w="180" w:type="dxa"/>
            <w:vAlign w:val="bottom"/>
          </w:tcPr>
          <w:p w14:paraId="580B151A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C357DE2" w14:textId="351FE18C" w:rsidR="002A5346" w:rsidRPr="002A5346" w:rsidRDefault="002A5346" w:rsidP="002A534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23,193 </w:t>
            </w:r>
          </w:p>
        </w:tc>
      </w:tr>
      <w:tr w:rsidR="002A5346" w:rsidRPr="00D24497" w14:paraId="0DE2DF9E" w14:textId="77777777">
        <w:trPr>
          <w:cantSplit/>
        </w:trPr>
        <w:tc>
          <w:tcPr>
            <w:tcW w:w="3060" w:type="dxa"/>
          </w:tcPr>
          <w:p w14:paraId="6DEF6E00" w14:textId="77777777" w:rsidR="002A5346" w:rsidRPr="00D24497" w:rsidRDefault="002A5346" w:rsidP="002A534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155BE51F" w14:textId="231C83EA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4,428 </w:t>
            </w:r>
          </w:p>
        </w:tc>
        <w:tc>
          <w:tcPr>
            <w:tcW w:w="178" w:type="dxa"/>
            <w:vAlign w:val="bottom"/>
          </w:tcPr>
          <w:p w14:paraId="01719821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DE5D07F" w14:textId="17FD697F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46 </w:t>
            </w:r>
          </w:p>
        </w:tc>
        <w:tc>
          <w:tcPr>
            <w:tcW w:w="183" w:type="dxa"/>
            <w:vAlign w:val="bottom"/>
          </w:tcPr>
          <w:p w14:paraId="747CA646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6D03C6D6" w14:textId="6FC4FD88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39 </w:t>
            </w:r>
          </w:p>
        </w:tc>
        <w:tc>
          <w:tcPr>
            <w:tcW w:w="180" w:type="dxa"/>
            <w:vAlign w:val="bottom"/>
          </w:tcPr>
          <w:p w14:paraId="44EFDFE0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6C7003" w14:textId="733F46C9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(1,259)</w:t>
            </w:r>
          </w:p>
        </w:tc>
        <w:tc>
          <w:tcPr>
            <w:tcW w:w="180" w:type="dxa"/>
            <w:vAlign w:val="bottom"/>
          </w:tcPr>
          <w:p w14:paraId="7812028C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5F89E6E" w14:textId="5D8B7AF0" w:rsidR="002A5346" w:rsidRPr="002A5346" w:rsidRDefault="002A5346" w:rsidP="002A534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3,254 </w:t>
            </w:r>
          </w:p>
        </w:tc>
      </w:tr>
      <w:tr w:rsidR="002A5346" w:rsidRPr="00D24497" w14:paraId="584B550A" w14:textId="77777777">
        <w:trPr>
          <w:cantSplit/>
        </w:trPr>
        <w:tc>
          <w:tcPr>
            <w:tcW w:w="3060" w:type="dxa"/>
          </w:tcPr>
          <w:p w14:paraId="53A97B53" w14:textId="77777777" w:rsidR="002A5346" w:rsidRPr="00D24497" w:rsidRDefault="002A5346" w:rsidP="002A534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27ED1192" w14:textId="4AF83502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65,862 </w:t>
            </w:r>
          </w:p>
        </w:tc>
        <w:tc>
          <w:tcPr>
            <w:tcW w:w="178" w:type="dxa"/>
            <w:vAlign w:val="bottom"/>
          </w:tcPr>
          <w:p w14:paraId="4CC7CF87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28713E71" w14:textId="2F16762E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14,536 </w:t>
            </w:r>
          </w:p>
        </w:tc>
        <w:tc>
          <w:tcPr>
            <w:tcW w:w="183" w:type="dxa"/>
            <w:vAlign w:val="bottom"/>
          </w:tcPr>
          <w:p w14:paraId="1B754B12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7DCDB918" w14:textId="0BC07E22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2,876 </w:t>
            </w:r>
          </w:p>
        </w:tc>
        <w:tc>
          <w:tcPr>
            <w:tcW w:w="180" w:type="dxa"/>
            <w:vAlign w:val="bottom"/>
          </w:tcPr>
          <w:p w14:paraId="5842B977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D1EBDD" w14:textId="72B39366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(2,740)</w:t>
            </w:r>
          </w:p>
        </w:tc>
        <w:tc>
          <w:tcPr>
            <w:tcW w:w="180" w:type="dxa"/>
            <w:vAlign w:val="bottom"/>
          </w:tcPr>
          <w:p w14:paraId="1A524AC3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20AEDA2" w14:textId="6E2AA0F8" w:rsidR="002A5346" w:rsidRPr="002A5346" w:rsidRDefault="002A5346" w:rsidP="002A534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80,534 </w:t>
            </w:r>
          </w:p>
        </w:tc>
      </w:tr>
      <w:tr w:rsidR="002A5346" w:rsidRPr="00D24497" w14:paraId="7A111AA8" w14:textId="77777777">
        <w:trPr>
          <w:cantSplit/>
        </w:trPr>
        <w:tc>
          <w:tcPr>
            <w:tcW w:w="3060" w:type="dxa"/>
          </w:tcPr>
          <w:p w14:paraId="5D0A3DC4" w14:textId="77777777" w:rsidR="002A5346" w:rsidRPr="00D24497" w:rsidRDefault="002A5346" w:rsidP="002A534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6CF07FF0" w14:textId="746E401A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(25,826)</w:t>
            </w:r>
          </w:p>
        </w:tc>
        <w:tc>
          <w:tcPr>
            <w:tcW w:w="178" w:type="dxa"/>
            <w:vAlign w:val="bottom"/>
          </w:tcPr>
          <w:p w14:paraId="6168FE11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13E7B0F7" w14:textId="449E28F2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(6,327)</w:t>
            </w:r>
          </w:p>
        </w:tc>
        <w:tc>
          <w:tcPr>
            <w:tcW w:w="183" w:type="dxa"/>
            <w:vAlign w:val="bottom"/>
          </w:tcPr>
          <w:p w14:paraId="3A7C9E97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9DCDCCC" w14:textId="02959D5D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(2,803)</w:t>
            </w:r>
          </w:p>
        </w:tc>
        <w:tc>
          <w:tcPr>
            <w:tcW w:w="180" w:type="dxa"/>
            <w:vAlign w:val="bottom"/>
          </w:tcPr>
          <w:p w14:paraId="090F6511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A4E052" w14:textId="40C2BD45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1,252 </w:t>
            </w:r>
          </w:p>
        </w:tc>
        <w:tc>
          <w:tcPr>
            <w:tcW w:w="180" w:type="dxa"/>
            <w:vAlign w:val="bottom"/>
          </w:tcPr>
          <w:p w14:paraId="063E6489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2A39ED5" w14:textId="09E3DAA9" w:rsidR="002A5346" w:rsidRPr="002A5346" w:rsidRDefault="002A5346" w:rsidP="002A534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(33,704)</w:t>
            </w:r>
          </w:p>
        </w:tc>
      </w:tr>
      <w:tr w:rsidR="002A5346" w:rsidRPr="00D24497" w14:paraId="1069A687" w14:textId="77777777">
        <w:trPr>
          <w:cantSplit/>
        </w:trPr>
        <w:tc>
          <w:tcPr>
            <w:tcW w:w="3060" w:type="dxa"/>
          </w:tcPr>
          <w:p w14:paraId="7D389198" w14:textId="77777777" w:rsidR="002A5346" w:rsidRPr="00D24497" w:rsidRDefault="002A5346" w:rsidP="002A534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ผลขาดทุนด้านเครดิตที่คาดว่า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366A14" w14:textId="054840AB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40,036 </w:t>
            </w:r>
          </w:p>
        </w:tc>
        <w:tc>
          <w:tcPr>
            <w:tcW w:w="178" w:type="dxa"/>
            <w:vAlign w:val="bottom"/>
          </w:tcPr>
          <w:p w14:paraId="089076D5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B7CB5" w14:textId="3FE5873C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8,209 </w:t>
            </w:r>
          </w:p>
        </w:tc>
        <w:tc>
          <w:tcPr>
            <w:tcW w:w="183" w:type="dxa"/>
            <w:vAlign w:val="bottom"/>
          </w:tcPr>
          <w:p w14:paraId="045BEF7E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F700A" w14:textId="6381DB97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73 </w:t>
            </w:r>
          </w:p>
        </w:tc>
        <w:tc>
          <w:tcPr>
            <w:tcW w:w="180" w:type="dxa"/>
            <w:vAlign w:val="bottom"/>
          </w:tcPr>
          <w:p w14:paraId="437A2379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AFABC1" w14:textId="07D2250C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(1,488)</w:t>
            </w:r>
          </w:p>
        </w:tc>
        <w:tc>
          <w:tcPr>
            <w:tcW w:w="180" w:type="dxa"/>
            <w:vAlign w:val="bottom"/>
          </w:tcPr>
          <w:p w14:paraId="515CD9F0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221A952" w14:textId="23E3F422" w:rsidR="002A5346" w:rsidRPr="002A5346" w:rsidRDefault="002A5346" w:rsidP="002A534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46,830 </w:t>
            </w:r>
          </w:p>
        </w:tc>
      </w:tr>
      <w:tr w:rsidR="002A5346" w:rsidRPr="00D24497" w14:paraId="4D03A539" w14:textId="77777777">
        <w:trPr>
          <w:cantSplit/>
        </w:trPr>
        <w:tc>
          <w:tcPr>
            <w:tcW w:w="3060" w:type="dxa"/>
          </w:tcPr>
          <w:p w14:paraId="402646B6" w14:textId="77777777" w:rsidR="002A5346" w:rsidRPr="00D24497" w:rsidRDefault="002A5346" w:rsidP="002A534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17737A67" w14:textId="77777777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vAlign w:val="bottom"/>
          </w:tcPr>
          <w:p w14:paraId="442B836E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545DEDC6" w14:textId="77777777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vAlign w:val="bottom"/>
          </w:tcPr>
          <w:p w14:paraId="3277A477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32ED3369" w14:textId="77777777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0DA163D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9940CDB" w14:textId="77777777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FBE2093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BF47A46" w14:textId="7B198DB8" w:rsidR="002A5346" w:rsidRPr="002A5346" w:rsidRDefault="002A5346" w:rsidP="002A534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(18,720)</w:t>
            </w:r>
          </w:p>
        </w:tc>
      </w:tr>
      <w:tr w:rsidR="002A5346" w:rsidRPr="00D24497" w14:paraId="453B7244" w14:textId="77777777">
        <w:trPr>
          <w:cantSplit/>
        </w:trPr>
        <w:tc>
          <w:tcPr>
            <w:tcW w:w="3060" w:type="dxa"/>
          </w:tcPr>
          <w:p w14:paraId="1FE654B9" w14:textId="77777777" w:rsidR="002A5346" w:rsidRPr="00D24497" w:rsidRDefault="002A5346" w:rsidP="002A534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  <w:vAlign w:val="bottom"/>
          </w:tcPr>
          <w:p w14:paraId="624D0EF4" w14:textId="77777777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vAlign w:val="bottom"/>
          </w:tcPr>
          <w:p w14:paraId="41438700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569ED51A" w14:textId="77777777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vAlign w:val="bottom"/>
          </w:tcPr>
          <w:p w14:paraId="266238F0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212F17A5" w14:textId="77777777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AAE138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48EF7BD" w14:textId="77777777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BC2D1B1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F370CD" w14:textId="1E5ED617" w:rsidR="002A5346" w:rsidRPr="002A5346" w:rsidRDefault="002A5346" w:rsidP="002A534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(6,273)</w:t>
            </w:r>
          </w:p>
        </w:tc>
      </w:tr>
      <w:tr w:rsidR="002A5346" w:rsidRPr="00D24497" w14:paraId="7F90FCF8" w14:textId="77777777">
        <w:trPr>
          <w:cantSplit/>
        </w:trPr>
        <w:tc>
          <w:tcPr>
            <w:tcW w:w="3060" w:type="dxa"/>
          </w:tcPr>
          <w:p w14:paraId="149B760B" w14:textId="77777777" w:rsidR="002A5346" w:rsidRPr="00D24497" w:rsidRDefault="002A5346" w:rsidP="002A5346">
            <w:pPr>
              <w:shd w:val="clear" w:color="auto" w:fill="FFFFFF"/>
              <w:tabs>
                <w:tab w:val="decimal" w:pos="672"/>
              </w:tabs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  <w:vAlign w:val="bottom"/>
          </w:tcPr>
          <w:p w14:paraId="2B0C4795" w14:textId="77777777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vAlign w:val="bottom"/>
          </w:tcPr>
          <w:p w14:paraId="1122F2D4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04CA5E60" w14:textId="77777777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vAlign w:val="bottom"/>
          </w:tcPr>
          <w:p w14:paraId="6293348E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445427D1" w14:textId="77777777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B885CE8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9612445" w14:textId="77777777" w:rsidR="002A5346" w:rsidRPr="002A5346" w:rsidRDefault="002A5346" w:rsidP="002A534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EB94BCC" w14:textId="77777777" w:rsidR="002A5346" w:rsidRPr="002A5346" w:rsidRDefault="002A5346" w:rsidP="002A534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9DBE0E" w14:textId="3747E8C7" w:rsidR="002A5346" w:rsidRPr="002A5346" w:rsidRDefault="002A5346" w:rsidP="002A534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21,837 </w:t>
            </w:r>
          </w:p>
        </w:tc>
      </w:tr>
    </w:tbl>
    <w:p w14:paraId="182CE12C" w14:textId="10555A88" w:rsidR="00204757" w:rsidRDefault="00204757">
      <w:pPr>
        <w:rPr>
          <w:rFonts w:asciiTheme="majorBidi" w:hAnsiTheme="majorBidi" w:cstheme="majorBidi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A50B54" w:rsidRPr="00D24497" w14:paraId="4034BF81" w14:textId="77777777" w:rsidTr="00A502A3">
        <w:trPr>
          <w:cantSplit/>
        </w:trPr>
        <w:tc>
          <w:tcPr>
            <w:tcW w:w="3060" w:type="dxa"/>
          </w:tcPr>
          <w:p w14:paraId="0A53CD16" w14:textId="72392DFA" w:rsidR="00A50B54" w:rsidRPr="00D24497" w:rsidRDefault="00A50B54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bidi="ar-SA"/>
              </w:rPr>
              <w:br w:type="page"/>
            </w:r>
          </w:p>
        </w:tc>
        <w:tc>
          <w:tcPr>
            <w:tcW w:w="6390" w:type="dxa"/>
            <w:gridSpan w:val="9"/>
          </w:tcPr>
          <w:p w14:paraId="4BEF8E59" w14:textId="77777777" w:rsidR="00A50B54" w:rsidRPr="00D24497" w:rsidRDefault="00A50B54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50B54" w:rsidRPr="00D24497" w14:paraId="53E1347E" w14:textId="77777777" w:rsidTr="00A502A3">
        <w:trPr>
          <w:cantSplit/>
          <w:trHeight w:val="744"/>
        </w:trPr>
        <w:tc>
          <w:tcPr>
            <w:tcW w:w="3060" w:type="dxa"/>
            <w:vAlign w:val="bottom"/>
          </w:tcPr>
          <w:p w14:paraId="42A3832B" w14:textId="3393D6A4" w:rsidR="00A50B54" w:rsidRPr="00D24497" w:rsidRDefault="00A50B54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2449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68" w:type="dxa"/>
            <w:vAlign w:val="bottom"/>
          </w:tcPr>
          <w:p w14:paraId="15EBD128" w14:textId="77777777" w:rsidR="00A50B54" w:rsidRPr="00D24497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Gen 1</w:t>
            </w:r>
          </w:p>
          <w:p w14:paraId="12C3986B" w14:textId="77777777" w:rsidR="00A50B54" w:rsidRPr="00D24497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vAlign w:val="bottom"/>
          </w:tcPr>
          <w:p w14:paraId="74BAECC7" w14:textId="77777777" w:rsidR="00A50B54" w:rsidRPr="00D24497" w:rsidRDefault="00A50B54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21A7911" w14:textId="77777777" w:rsidR="00A50B54" w:rsidRPr="00D24497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0CA354E0" w14:textId="77777777" w:rsidR="00A50B54" w:rsidRPr="00D24497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vAlign w:val="bottom"/>
          </w:tcPr>
          <w:p w14:paraId="70FBC4BA" w14:textId="77777777" w:rsidR="00A50B54" w:rsidRPr="00D24497" w:rsidRDefault="00A50B54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05B70BFC" w14:textId="77777777" w:rsidR="00A50B54" w:rsidRPr="00D24497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5A537220" w14:textId="77777777" w:rsidR="00A50B54" w:rsidRPr="00D24497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vAlign w:val="bottom"/>
          </w:tcPr>
          <w:p w14:paraId="4E4E1C93" w14:textId="77777777" w:rsidR="00A50B54" w:rsidRPr="00D24497" w:rsidRDefault="00A50B54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5AB2346" w14:textId="77777777" w:rsidR="00A50B54" w:rsidRPr="00D24497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val="en-GB"/>
              </w:rPr>
            </w:pPr>
            <w:r w:rsidRPr="00D24497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3174EF2D" w14:textId="77777777" w:rsidR="00A50B54" w:rsidRPr="00D24497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E085468" w14:textId="77777777" w:rsidR="00A50B54" w:rsidRPr="00D24497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509B096C" w14:textId="77777777" w:rsidR="00A50B54" w:rsidRPr="00D24497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66C566F3" w14:textId="77777777" w:rsidR="00A50B54" w:rsidRPr="00D24497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3E0B55A3" w14:textId="77777777" w:rsidR="00A50B54" w:rsidRPr="00D24497" w:rsidRDefault="00A50B5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50B54" w:rsidRPr="00D24497" w14:paraId="2FE3F589" w14:textId="77777777" w:rsidTr="00A502A3">
        <w:trPr>
          <w:cantSplit/>
        </w:trPr>
        <w:tc>
          <w:tcPr>
            <w:tcW w:w="3060" w:type="dxa"/>
          </w:tcPr>
          <w:p w14:paraId="01A79D4B" w14:textId="77777777" w:rsidR="00A50B54" w:rsidRPr="00D24497" w:rsidRDefault="00A50B54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1649FFB8" w14:textId="77777777" w:rsidR="00A50B54" w:rsidRPr="00D24497" w:rsidRDefault="00A50B54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D5442" w:rsidRPr="00D24497" w14:paraId="02A0DE5B" w14:textId="77777777" w:rsidTr="00A502A3">
        <w:trPr>
          <w:cantSplit/>
          <w:trHeight w:val="80"/>
        </w:trPr>
        <w:tc>
          <w:tcPr>
            <w:tcW w:w="3060" w:type="dxa"/>
          </w:tcPr>
          <w:p w14:paraId="574F56E2" w14:textId="77777777" w:rsidR="004D5442" w:rsidRPr="00D24497" w:rsidRDefault="004D5442" w:rsidP="004D5442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</w:tcPr>
          <w:p w14:paraId="19C4F096" w14:textId="5BEFA595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48,831 </w:t>
            </w:r>
          </w:p>
        </w:tc>
        <w:tc>
          <w:tcPr>
            <w:tcW w:w="178" w:type="dxa"/>
          </w:tcPr>
          <w:p w14:paraId="334E696F" w14:textId="77777777" w:rsidR="004D5442" w:rsidRPr="00D24497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622F90FA" w14:textId="13B02EDB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12,438 </w:t>
            </w:r>
          </w:p>
        </w:tc>
        <w:tc>
          <w:tcPr>
            <w:tcW w:w="183" w:type="dxa"/>
          </w:tcPr>
          <w:p w14:paraId="55D9B5DD" w14:textId="77777777" w:rsidR="004D5442" w:rsidRPr="00D24497" w:rsidRDefault="004D5442" w:rsidP="004D5442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1C22C078" w14:textId="69024659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96 </w:t>
            </w:r>
          </w:p>
        </w:tc>
        <w:tc>
          <w:tcPr>
            <w:tcW w:w="180" w:type="dxa"/>
          </w:tcPr>
          <w:p w14:paraId="7C3E859F" w14:textId="77777777" w:rsidR="004D5442" w:rsidRPr="00D24497" w:rsidRDefault="004D5442" w:rsidP="004D5442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0599104A" w14:textId="1751A66A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86 </w:t>
            </w:r>
          </w:p>
        </w:tc>
        <w:tc>
          <w:tcPr>
            <w:tcW w:w="180" w:type="dxa"/>
          </w:tcPr>
          <w:p w14:paraId="5C128D2B" w14:textId="77777777" w:rsidR="004D5442" w:rsidRPr="00D24497" w:rsidRDefault="004D5442" w:rsidP="004D5442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EBEA3DB" w14:textId="326A016E" w:rsidR="004D5442" w:rsidRPr="00D24497" w:rsidRDefault="004D5442" w:rsidP="004D544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61,451 </w:t>
            </w:r>
          </w:p>
        </w:tc>
      </w:tr>
      <w:tr w:rsidR="004D5442" w:rsidRPr="00D24497" w14:paraId="72F9AAE4" w14:textId="77777777" w:rsidTr="00A502A3">
        <w:trPr>
          <w:cantSplit/>
        </w:trPr>
        <w:tc>
          <w:tcPr>
            <w:tcW w:w="3060" w:type="dxa"/>
          </w:tcPr>
          <w:p w14:paraId="707EFBB5" w14:textId="77777777" w:rsidR="004D5442" w:rsidRPr="00D24497" w:rsidRDefault="004D5442" w:rsidP="004D544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</w:tcPr>
          <w:p w14:paraId="528B46DE" w14:textId="27C5B965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17,674 </w:t>
            </w:r>
          </w:p>
        </w:tc>
        <w:tc>
          <w:tcPr>
            <w:tcW w:w="178" w:type="dxa"/>
          </w:tcPr>
          <w:p w14:paraId="442A83A5" w14:textId="77777777" w:rsidR="004D5442" w:rsidRPr="00D24497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2E093858" w14:textId="676628C3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2,022 </w:t>
            </w:r>
          </w:p>
        </w:tc>
        <w:tc>
          <w:tcPr>
            <w:tcW w:w="183" w:type="dxa"/>
          </w:tcPr>
          <w:p w14:paraId="32C354EC" w14:textId="77777777" w:rsidR="004D5442" w:rsidRPr="00D24497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0A9DAA1E" w14:textId="5536AF35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2,109 </w:t>
            </w:r>
          </w:p>
        </w:tc>
        <w:tc>
          <w:tcPr>
            <w:tcW w:w="180" w:type="dxa"/>
          </w:tcPr>
          <w:p w14:paraId="5D940635" w14:textId="77777777" w:rsidR="004D5442" w:rsidRPr="00D24497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BEF9C5" w14:textId="2DEC7373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(1,516)</w:t>
            </w:r>
          </w:p>
        </w:tc>
        <w:tc>
          <w:tcPr>
            <w:tcW w:w="180" w:type="dxa"/>
          </w:tcPr>
          <w:p w14:paraId="4380BE3A" w14:textId="77777777" w:rsidR="004D5442" w:rsidRPr="00D24497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D0E91BC" w14:textId="6315CB88" w:rsidR="004D5442" w:rsidRPr="00D24497" w:rsidRDefault="004D5442" w:rsidP="004D544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20,289 </w:t>
            </w:r>
          </w:p>
        </w:tc>
      </w:tr>
      <w:tr w:rsidR="004D5442" w:rsidRPr="00D24497" w14:paraId="3C29954F" w14:textId="77777777" w:rsidTr="00A502A3">
        <w:trPr>
          <w:cantSplit/>
        </w:trPr>
        <w:tc>
          <w:tcPr>
            <w:tcW w:w="3060" w:type="dxa"/>
          </w:tcPr>
          <w:p w14:paraId="6F1DE59C" w14:textId="77777777" w:rsidR="004D5442" w:rsidRPr="00D24497" w:rsidRDefault="004D5442" w:rsidP="004D544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8FE8A61" w14:textId="562E088E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4,235 </w:t>
            </w:r>
          </w:p>
        </w:tc>
        <w:tc>
          <w:tcPr>
            <w:tcW w:w="178" w:type="dxa"/>
          </w:tcPr>
          <w:p w14:paraId="080F9D0F" w14:textId="77777777" w:rsidR="004D5442" w:rsidRPr="00D24497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5A08F88D" w14:textId="3F0B1BDC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9 </w:t>
            </w:r>
          </w:p>
        </w:tc>
        <w:tc>
          <w:tcPr>
            <w:tcW w:w="183" w:type="dxa"/>
          </w:tcPr>
          <w:p w14:paraId="25342A97" w14:textId="77777777" w:rsidR="004D5442" w:rsidRPr="00D24497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D52B5E0" w14:textId="28388C75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619 </w:t>
            </w:r>
          </w:p>
        </w:tc>
        <w:tc>
          <w:tcPr>
            <w:tcW w:w="180" w:type="dxa"/>
          </w:tcPr>
          <w:p w14:paraId="4918361B" w14:textId="77777777" w:rsidR="004D5442" w:rsidRPr="00D24497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E07A95" w14:textId="1C712D90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44 </w:t>
            </w:r>
          </w:p>
        </w:tc>
        <w:tc>
          <w:tcPr>
            <w:tcW w:w="180" w:type="dxa"/>
          </w:tcPr>
          <w:p w14:paraId="7ECB789F" w14:textId="77777777" w:rsidR="004D5442" w:rsidRPr="00D24497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DF6B70" w14:textId="3CEDA49C" w:rsidR="004D5442" w:rsidRPr="00D24497" w:rsidRDefault="004D5442" w:rsidP="004D544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4,907 </w:t>
            </w:r>
          </w:p>
        </w:tc>
      </w:tr>
      <w:tr w:rsidR="004D5442" w:rsidRPr="00D24497" w14:paraId="476FBCED" w14:textId="77777777" w:rsidTr="00A502A3">
        <w:trPr>
          <w:cantSplit/>
        </w:trPr>
        <w:tc>
          <w:tcPr>
            <w:tcW w:w="3060" w:type="dxa"/>
          </w:tcPr>
          <w:p w14:paraId="2251C793" w14:textId="77777777" w:rsidR="004D5442" w:rsidRPr="00D24497" w:rsidRDefault="004D5442" w:rsidP="004D544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6621E02" w14:textId="03D0D077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70,740 </w:t>
            </w:r>
          </w:p>
        </w:tc>
        <w:tc>
          <w:tcPr>
            <w:tcW w:w="178" w:type="dxa"/>
          </w:tcPr>
          <w:p w14:paraId="6D25F0C4" w14:textId="77777777" w:rsidR="004D5442" w:rsidRPr="00D24497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63927853" w14:textId="7CDA05E5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14,469 </w:t>
            </w:r>
          </w:p>
        </w:tc>
        <w:tc>
          <w:tcPr>
            <w:tcW w:w="183" w:type="dxa"/>
          </w:tcPr>
          <w:p w14:paraId="051F025D" w14:textId="77777777" w:rsidR="004D5442" w:rsidRPr="00D24497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11AA6714" w14:textId="532129E3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2,824 </w:t>
            </w:r>
          </w:p>
        </w:tc>
        <w:tc>
          <w:tcPr>
            <w:tcW w:w="180" w:type="dxa"/>
          </w:tcPr>
          <w:p w14:paraId="51413412" w14:textId="77777777" w:rsidR="004D5442" w:rsidRPr="00D24497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776D28" w14:textId="3A50C182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(1,386)</w:t>
            </w:r>
          </w:p>
        </w:tc>
        <w:tc>
          <w:tcPr>
            <w:tcW w:w="180" w:type="dxa"/>
          </w:tcPr>
          <w:p w14:paraId="79A37078" w14:textId="77777777" w:rsidR="004D5442" w:rsidRPr="00D24497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1E9CBD" w14:textId="471C5C1D" w:rsidR="004D5442" w:rsidRPr="00D24497" w:rsidRDefault="004D5442" w:rsidP="004D544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86,647 </w:t>
            </w:r>
          </w:p>
        </w:tc>
      </w:tr>
      <w:tr w:rsidR="004D5442" w:rsidRPr="00D24497" w14:paraId="46930863" w14:textId="77777777" w:rsidTr="00A502A3">
        <w:trPr>
          <w:cantSplit/>
        </w:trPr>
        <w:tc>
          <w:tcPr>
            <w:tcW w:w="3060" w:type="dxa"/>
          </w:tcPr>
          <w:p w14:paraId="24AFA7C4" w14:textId="77777777" w:rsidR="004D5442" w:rsidRPr="00D24497" w:rsidRDefault="004D5442" w:rsidP="004D544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1C3D19D" w14:textId="26068DBE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(26,920)</w:t>
            </w:r>
          </w:p>
        </w:tc>
        <w:tc>
          <w:tcPr>
            <w:tcW w:w="178" w:type="dxa"/>
          </w:tcPr>
          <w:p w14:paraId="504D2B7B" w14:textId="77777777" w:rsidR="004D5442" w:rsidRPr="00D24497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3B89F769" w14:textId="64787741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(6,316)</w:t>
            </w:r>
          </w:p>
        </w:tc>
        <w:tc>
          <w:tcPr>
            <w:tcW w:w="183" w:type="dxa"/>
          </w:tcPr>
          <w:p w14:paraId="36E54CF0" w14:textId="77777777" w:rsidR="004D5442" w:rsidRPr="00D24497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5C56C35" w14:textId="7C83F285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(2,465)</w:t>
            </w:r>
          </w:p>
        </w:tc>
        <w:tc>
          <w:tcPr>
            <w:tcW w:w="180" w:type="dxa"/>
          </w:tcPr>
          <w:p w14:paraId="51D4D8A3" w14:textId="77777777" w:rsidR="004D5442" w:rsidRPr="00D24497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87C592" w14:textId="6CFBC675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1,031 </w:t>
            </w:r>
          </w:p>
        </w:tc>
        <w:tc>
          <w:tcPr>
            <w:tcW w:w="180" w:type="dxa"/>
          </w:tcPr>
          <w:p w14:paraId="0CB36283" w14:textId="77777777" w:rsidR="004D5442" w:rsidRPr="00D24497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D6E16D" w14:textId="11F9774F" w:rsidR="004D5442" w:rsidRPr="00D24497" w:rsidRDefault="004D5442" w:rsidP="004D544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(34,670)</w:t>
            </w:r>
          </w:p>
        </w:tc>
      </w:tr>
      <w:tr w:rsidR="004D5442" w:rsidRPr="00D24497" w14:paraId="62E24BBD" w14:textId="77777777" w:rsidTr="00A502A3">
        <w:trPr>
          <w:cantSplit/>
        </w:trPr>
        <w:tc>
          <w:tcPr>
            <w:tcW w:w="3060" w:type="dxa"/>
          </w:tcPr>
          <w:p w14:paraId="11B58620" w14:textId="77777777" w:rsidR="004D5442" w:rsidRPr="00D24497" w:rsidRDefault="004D5442" w:rsidP="004D544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ผลขาดทุนด้านเครดิตที่คาดว่า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E72A06" w14:textId="2A62CE78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43,820 </w:t>
            </w:r>
          </w:p>
        </w:tc>
        <w:tc>
          <w:tcPr>
            <w:tcW w:w="178" w:type="dxa"/>
            <w:vAlign w:val="bottom"/>
          </w:tcPr>
          <w:p w14:paraId="6E44356B" w14:textId="77777777" w:rsidR="004D5442" w:rsidRPr="00D24497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C232D8" w14:textId="2B9790FC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8,153 </w:t>
            </w:r>
          </w:p>
        </w:tc>
        <w:tc>
          <w:tcPr>
            <w:tcW w:w="183" w:type="dxa"/>
            <w:vAlign w:val="bottom"/>
          </w:tcPr>
          <w:p w14:paraId="3A2574BE" w14:textId="77777777" w:rsidR="004D5442" w:rsidRPr="00D24497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C628E" w14:textId="70A1E0A5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359 </w:t>
            </w:r>
          </w:p>
        </w:tc>
        <w:tc>
          <w:tcPr>
            <w:tcW w:w="180" w:type="dxa"/>
            <w:vAlign w:val="bottom"/>
          </w:tcPr>
          <w:p w14:paraId="725DD100" w14:textId="77777777" w:rsidR="004D5442" w:rsidRPr="00D24497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7F107" w14:textId="0D3416A0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(355)</w:t>
            </w:r>
          </w:p>
        </w:tc>
        <w:tc>
          <w:tcPr>
            <w:tcW w:w="180" w:type="dxa"/>
            <w:vAlign w:val="bottom"/>
          </w:tcPr>
          <w:p w14:paraId="5B564F1E" w14:textId="77777777" w:rsidR="004D5442" w:rsidRPr="00D24497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92606DF" w14:textId="2254B532" w:rsidR="004D5442" w:rsidRPr="00D24497" w:rsidRDefault="004D5442" w:rsidP="004D544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51,977 </w:t>
            </w:r>
          </w:p>
        </w:tc>
      </w:tr>
      <w:tr w:rsidR="004D5442" w:rsidRPr="00D24497" w14:paraId="53F8829D" w14:textId="77777777" w:rsidTr="00A502A3">
        <w:trPr>
          <w:cantSplit/>
        </w:trPr>
        <w:tc>
          <w:tcPr>
            <w:tcW w:w="3060" w:type="dxa"/>
          </w:tcPr>
          <w:p w14:paraId="1E806A61" w14:textId="77777777" w:rsidR="004D5442" w:rsidRPr="00D24497" w:rsidRDefault="004D5442" w:rsidP="004D544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3F7DC11D" w14:textId="77777777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56664003" w14:textId="77777777" w:rsidR="004D5442" w:rsidRPr="00D24497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2BB2A20F" w14:textId="77777777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7EFFF3A9" w14:textId="77777777" w:rsidR="004D5442" w:rsidRPr="00D24497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3C338EE9" w14:textId="77777777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0FE4581" w14:textId="77777777" w:rsidR="004D5442" w:rsidRPr="00D24497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5BD3CEE" w14:textId="77777777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57D752D9" w14:textId="77777777" w:rsidR="004D5442" w:rsidRPr="00D24497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92273F" w14:textId="26B7F411" w:rsidR="004D5442" w:rsidRPr="00D24497" w:rsidRDefault="004D5442" w:rsidP="004D544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(19,682)</w:t>
            </w:r>
          </w:p>
        </w:tc>
      </w:tr>
      <w:tr w:rsidR="004D5442" w:rsidRPr="00D24497" w14:paraId="360D4CB7" w14:textId="77777777" w:rsidTr="00A502A3">
        <w:trPr>
          <w:cantSplit/>
        </w:trPr>
        <w:tc>
          <w:tcPr>
            <w:tcW w:w="3060" w:type="dxa"/>
          </w:tcPr>
          <w:p w14:paraId="7FB79C12" w14:textId="77777777" w:rsidR="004D5442" w:rsidRPr="00D24497" w:rsidRDefault="004D5442" w:rsidP="004D5442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</w:tcPr>
          <w:p w14:paraId="41EB52FA" w14:textId="77777777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7BDB2525" w14:textId="77777777" w:rsidR="004D5442" w:rsidRPr="00D24497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212D04F7" w14:textId="77777777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57242968" w14:textId="77777777" w:rsidR="004D5442" w:rsidRPr="00D24497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21556508" w14:textId="77777777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411AD1C" w14:textId="77777777" w:rsidR="004D5442" w:rsidRPr="00D24497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2AF6C6" w14:textId="77777777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C49B71D" w14:textId="77777777" w:rsidR="004D5442" w:rsidRPr="00D24497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3029B52" w14:textId="7A1AECCA" w:rsidR="004D5442" w:rsidRPr="00D24497" w:rsidRDefault="004D5442" w:rsidP="004D544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(6,571)</w:t>
            </w:r>
          </w:p>
        </w:tc>
      </w:tr>
      <w:tr w:rsidR="004D5442" w:rsidRPr="00D24497" w14:paraId="4DB7F465" w14:textId="77777777" w:rsidTr="00A502A3">
        <w:trPr>
          <w:cantSplit/>
        </w:trPr>
        <w:tc>
          <w:tcPr>
            <w:tcW w:w="3060" w:type="dxa"/>
          </w:tcPr>
          <w:p w14:paraId="3744DD9A" w14:textId="77777777" w:rsidR="004D5442" w:rsidRPr="00D24497" w:rsidRDefault="004D5442" w:rsidP="004D5442">
            <w:pPr>
              <w:shd w:val="clear" w:color="auto" w:fill="FFFFFF"/>
              <w:tabs>
                <w:tab w:val="decimal" w:pos="672"/>
              </w:tabs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</w:tcPr>
          <w:p w14:paraId="67F61D9B" w14:textId="77777777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67DABA25" w14:textId="77777777" w:rsidR="004D5442" w:rsidRPr="00D24497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4D23FA6D" w14:textId="77777777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784B1165" w14:textId="77777777" w:rsidR="004D5442" w:rsidRPr="00D24497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72E73BCF" w14:textId="77777777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BEE7899" w14:textId="77777777" w:rsidR="004D5442" w:rsidRPr="00D24497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6955DEB" w14:textId="77777777" w:rsidR="004D5442" w:rsidRPr="00D24497" w:rsidRDefault="004D5442" w:rsidP="004D5442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5B41067E" w14:textId="77777777" w:rsidR="004D5442" w:rsidRPr="00D24497" w:rsidRDefault="004D5442" w:rsidP="004D5442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8A2EF01" w14:textId="75FAFF8F" w:rsidR="004D5442" w:rsidRPr="00D24497" w:rsidRDefault="004D5442" w:rsidP="004D5442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25,724 </w:t>
            </w:r>
          </w:p>
        </w:tc>
      </w:tr>
    </w:tbl>
    <w:p w14:paraId="69C30BA7" w14:textId="49B2572F" w:rsidR="00C80C75" w:rsidRDefault="00C80C75" w:rsidP="005300AD">
      <w:pPr>
        <w:spacing w:after="0" w:line="240" w:lineRule="auto"/>
        <w:rPr>
          <w:rFonts w:asciiTheme="majorBidi" w:hAnsiTheme="majorBidi" w:cstheme="majorBidi"/>
        </w:rPr>
      </w:pPr>
    </w:p>
    <w:p w14:paraId="59C780BC" w14:textId="77777777" w:rsidR="00C80C75" w:rsidRDefault="00C80C75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9"/>
        <w:gridCol w:w="1168"/>
        <w:gridCol w:w="180"/>
        <w:gridCol w:w="1173"/>
        <w:gridCol w:w="183"/>
        <w:gridCol w:w="1169"/>
        <w:gridCol w:w="180"/>
        <w:gridCol w:w="1169"/>
        <w:gridCol w:w="180"/>
        <w:gridCol w:w="989"/>
      </w:tblGrid>
      <w:tr w:rsidR="00522BB3" w:rsidRPr="00D24497" w14:paraId="72EDAF8D" w14:textId="77777777">
        <w:trPr>
          <w:cantSplit/>
          <w:trHeight w:val="273"/>
        </w:trPr>
        <w:tc>
          <w:tcPr>
            <w:tcW w:w="3059" w:type="dxa"/>
          </w:tcPr>
          <w:p w14:paraId="0E068503" w14:textId="77777777" w:rsidR="00522BB3" w:rsidRPr="00D24497" w:rsidRDefault="00522BB3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2B29855B" w14:textId="77777777" w:rsidR="00522BB3" w:rsidRPr="00D24497" w:rsidRDefault="00522BB3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22BB3" w:rsidRPr="00D24497" w14:paraId="2287EED8" w14:textId="77777777">
        <w:trPr>
          <w:cantSplit/>
          <w:trHeight w:val="255"/>
        </w:trPr>
        <w:tc>
          <w:tcPr>
            <w:tcW w:w="3059" w:type="dxa"/>
          </w:tcPr>
          <w:p w14:paraId="2374969B" w14:textId="77777777" w:rsidR="00522BB3" w:rsidRPr="00D24497" w:rsidRDefault="00522BB3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4AC27ED1" w14:textId="1850D8D3" w:rsidR="00522BB3" w:rsidRPr="00D24497" w:rsidRDefault="00522BB3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2569</w:t>
            </w:r>
          </w:p>
        </w:tc>
      </w:tr>
      <w:tr w:rsidR="00522BB3" w:rsidRPr="00D24497" w14:paraId="3614BFFA" w14:textId="77777777">
        <w:trPr>
          <w:cantSplit/>
          <w:trHeight w:val="1084"/>
        </w:trPr>
        <w:tc>
          <w:tcPr>
            <w:tcW w:w="3059" w:type="dxa"/>
            <w:vAlign w:val="bottom"/>
          </w:tcPr>
          <w:p w14:paraId="53E2A2EB" w14:textId="77777777" w:rsidR="00522BB3" w:rsidRPr="00D24497" w:rsidRDefault="00522BB3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8" w:type="dxa"/>
            <w:vAlign w:val="bottom"/>
          </w:tcPr>
          <w:p w14:paraId="3890F208" w14:textId="77777777" w:rsidR="00522BB3" w:rsidRPr="00D24497" w:rsidRDefault="00522BB3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1</w:t>
            </w:r>
          </w:p>
          <w:p w14:paraId="2BA1DC86" w14:textId="77777777" w:rsidR="00522BB3" w:rsidRPr="00D24497" w:rsidRDefault="00522BB3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7B95BC52" w14:textId="77777777" w:rsidR="00522BB3" w:rsidRPr="00D24497" w:rsidRDefault="00522BB3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3" w:type="dxa"/>
            <w:vAlign w:val="bottom"/>
          </w:tcPr>
          <w:p w14:paraId="3A66861B" w14:textId="77777777" w:rsidR="00522BB3" w:rsidRPr="00D24497" w:rsidRDefault="00522BB3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0A339E71" w14:textId="77777777" w:rsidR="00522BB3" w:rsidRPr="00D24497" w:rsidRDefault="00522BB3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vAlign w:val="bottom"/>
          </w:tcPr>
          <w:p w14:paraId="7952065A" w14:textId="77777777" w:rsidR="00522BB3" w:rsidRPr="00D24497" w:rsidRDefault="00522BB3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  <w:vAlign w:val="bottom"/>
          </w:tcPr>
          <w:p w14:paraId="5ACA9877" w14:textId="77777777" w:rsidR="00522BB3" w:rsidRPr="00D24497" w:rsidRDefault="00522BB3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2947EB1E" w14:textId="77777777" w:rsidR="00522BB3" w:rsidRPr="00D24497" w:rsidRDefault="00522BB3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vAlign w:val="bottom"/>
          </w:tcPr>
          <w:p w14:paraId="4713A83A" w14:textId="77777777" w:rsidR="00522BB3" w:rsidRPr="00D24497" w:rsidRDefault="00522BB3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  <w:vAlign w:val="bottom"/>
          </w:tcPr>
          <w:p w14:paraId="58299A1A" w14:textId="77777777" w:rsidR="00522BB3" w:rsidRPr="00D24497" w:rsidRDefault="00522BB3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D24497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4F09B9E7" w14:textId="77777777" w:rsidR="00522BB3" w:rsidRPr="00D24497" w:rsidRDefault="00522BB3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989" w:type="dxa"/>
            <w:vAlign w:val="bottom"/>
          </w:tcPr>
          <w:p w14:paraId="432DA052" w14:textId="77777777" w:rsidR="00522BB3" w:rsidRPr="00D24497" w:rsidRDefault="00522BB3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486C359E" w14:textId="77777777" w:rsidR="00522BB3" w:rsidRPr="00D24497" w:rsidRDefault="00522BB3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7A51C157" w14:textId="77777777" w:rsidR="00522BB3" w:rsidRPr="00D24497" w:rsidRDefault="00522BB3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2D7329BB" w14:textId="77777777" w:rsidR="00522BB3" w:rsidRPr="00D24497" w:rsidRDefault="00522BB3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bidi="ar-SA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22BB3" w:rsidRPr="00D24497" w14:paraId="426DB67E" w14:textId="77777777">
        <w:trPr>
          <w:cantSplit/>
          <w:trHeight w:val="147"/>
        </w:trPr>
        <w:tc>
          <w:tcPr>
            <w:tcW w:w="3059" w:type="dxa"/>
            <w:vAlign w:val="bottom"/>
          </w:tcPr>
          <w:p w14:paraId="5515B9E1" w14:textId="77777777" w:rsidR="00522BB3" w:rsidRPr="00D24497" w:rsidRDefault="00522BB3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3D88C155" w14:textId="77777777" w:rsidR="00522BB3" w:rsidRPr="00D24497" w:rsidRDefault="00522BB3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2A5346" w:rsidRPr="00D24497" w14:paraId="1466F5B0" w14:textId="77777777">
        <w:trPr>
          <w:cantSplit/>
          <w:trHeight w:val="392"/>
        </w:trPr>
        <w:tc>
          <w:tcPr>
            <w:tcW w:w="3059" w:type="dxa"/>
          </w:tcPr>
          <w:p w14:paraId="05FEC6BC" w14:textId="54FE55B0" w:rsidR="002A5346" w:rsidRPr="00D24497" w:rsidRDefault="002A5346" w:rsidP="002A5346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เงินให้สินเชื่อแก่ลูกหนี้ </w:t>
            </w:r>
            <w:r w:rsidR="00E8564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68" w:type="dxa"/>
          </w:tcPr>
          <w:p w14:paraId="1A1ACE4D" w14:textId="6DEB7775" w:rsidR="002A5346" w:rsidRPr="002A5346" w:rsidRDefault="002A5346" w:rsidP="002A5346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2,28</w:t>
            </w:r>
            <w:r w:rsidR="0077298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2A534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2C5A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</w:p>
        </w:tc>
        <w:tc>
          <w:tcPr>
            <w:tcW w:w="180" w:type="dxa"/>
          </w:tcPr>
          <w:p w14:paraId="116915B3" w14:textId="77777777" w:rsidR="002A5346" w:rsidRPr="002A5346" w:rsidRDefault="002A5346" w:rsidP="002A5346">
            <w:pPr>
              <w:shd w:val="clear" w:color="auto" w:fill="FFFFFF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3" w:type="dxa"/>
          </w:tcPr>
          <w:p w14:paraId="07723093" w14:textId="1FE3F8BC" w:rsidR="002A5346" w:rsidRPr="002A5346" w:rsidRDefault="002A5346" w:rsidP="002A5346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169,</w:t>
            </w:r>
            <w:r w:rsidR="003F014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ED2C5A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3" w:type="dxa"/>
          </w:tcPr>
          <w:p w14:paraId="42BE21E3" w14:textId="77777777" w:rsidR="002A5346" w:rsidRPr="002A5346" w:rsidRDefault="002A5346" w:rsidP="002A5346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</w:tcPr>
          <w:p w14:paraId="1326DAEF" w14:textId="652FA2C6" w:rsidR="002A5346" w:rsidRPr="002A5346" w:rsidRDefault="002A5346" w:rsidP="002A5346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3,242 </w:t>
            </w:r>
          </w:p>
        </w:tc>
        <w:tc>
          <w:tcPr>
            <w:tcW w:w="180" w:type="dxa"/>
          </w:tcPr>
          <w:p w14:paraId="54A9B1A7" w14:textId="77777777" w:rsidR="002A5346" w:rsidRPr="002A5346" w:rsidRDefault="002A5346" w:rsidP="002A5346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</w:tcPr>
          <w:p w14:paraId="0D1141AB" w14:textId="6F846875" w:rsidR="002A5346" w:rsidRPr="002A5346" w:rsidRDefault="002A5346" w:rsidP="002A5346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(52,306)</w:t>
            </w:r>
          </w:p>
        </w:tc>
        <w:tc>
          <w:tcPr>
            <w:tcW w:w="180" w:type="dxa"/>
          </w:tcPr>
          <w:p w14:paraId="6A10E31C" w14:textId="77777777" w:rsidR="002A5346" w:rsidRPr="002A5346" w:rsidRDefault="002A5346" w:rsidP="002A5346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89" w:type="dxa"/>
          </w:tcPr>
          <w:p w14:paraId="24E58689" w14:textId="7A346C59" w:rsidR="002A5346" w:rsidRPr="002A5346" w:rsidRDefault="002A5346" w:rsidP="002A5346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2,40</w:t>
            </w:r>
            <w:r w:rsidR="00ED2C5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2A534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D2C5A">
              <w:rPr>
                <w:rFonts w:asciiTheme="majorBidi" w:hAnsiTheme="majorBidi" w:cstheme="majorBidi"/>
                <w:sz w:val="26"/>
                <w:szCs w:val="26"/>
              </w:rPr>
              <w:t>582</w:t>
            </w: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2A5346" w:rsidRPr="00D24497" w14:paraId="24F1917C" w14:textId="77777777">
        <w:trPr>
          <w:cantSplit/>
          <w:trHeight w:val="358"/>
        </w:trPr>
        <w:tc>
          <w:tcPr>
            <w:tcW w:w="3059" w:type="dxa"/>
          </w:tcPr>
          <w:p w14:paraId="4CEC1217" w14:textId="77777777" w:rsidR="002A5346" w:rsidRPr="00D24497" w:rsidRDefault="002A5346" w:rsidP="002A5346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8" w:type="dxa"/>
          </w:tcPr>
          <w:p w14:paraId="177EDC31" w14:textId="645B2B04" w:rsidR="002A5346" w:rsidRPr="002A5346" w:rsidRDefault="002A5346" w:rsidP="002A5346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3,529,685 </w:t>
            </w:r>
          </w:p>
        </w:tc>
        <w:tc>
          <w:tcPr>
            <w:tcW w:w="180" w:type="dxa"/>
          </w:tcPr>
          <w:p w14:paraId="78D2037D" w14:textId="77777777" w:rsidR="002A5346" w:rsidRPr="002A5346" w:rsidRDefault="002A5346" w:rsidP="002A5346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3" w:type="dxa"/>
          </w:tcPr>
          <w:p w14:paraId="2BDCBB63" w14:textId="188E19B6" w:rsidR="002A5346" w:rsidRPr="002A5346" w:rsidRDefault="002A5346" w:rsidP="002A5346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178,894 </w:t>
            </w:r>
          </w:p>
        </w:tc>
        <w:tc>
          <w:tcPr>
            <w:tcW w:w="183" w:type="dxa"/>
          </w:tcPr>
          <w:p w14:paraId="4E0D8ADF" w14:textId="77777777" w:rsidR="002A5346" w:rsidRPr="002A5346" w:rsidRDefault="002A5346" w:rsidP="002A5346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</w:tcPr>
          <w:p w14:paraId="789578E8" w14:textId="1E7D2C1E" w:rsidR="002A5346" w:rsidRPr="002A5346" w:rsidRDefault="002A5346" w:rsidP="002A5346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44,118 </w:t>
            </w:r>
          </w:p>
        </w:tc>
        <w:tc>
          <w:tcPr>
            <w:tcW w:w="180" w:type="dxa"/>
          </w:tcPr>
          <w:p w14:paraId="194C4BB4" w14:textId="77777777" w:rsidR="002A5346" w:rsidRPr="002A5346" w:rsidRDefault="002A5346" w:rsidP="002A5346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</w:tcPr>
          <w:p w14:paraId="1F00EFC4" w14:textId="09C2F99F" w:rsidR="002A5346" w:rsidRPr="002A5346" w:rsidRDefault="002A5346" w:rsidP="002A5346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(57,09</w:t>
            </w:r>
            <w:r w:rsidR="00030C7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2A534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1FAEE99" w14:textId="77777777" w:rsidR="002A5346" w:rsidRPr="002A5346" w:rsidRDefault="002A5346" w:rsidP="002A5346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89" w:type="dxa"/>
          </w:tcPr>
          <w:p w14:paraId="12A0267F" w14:textId="4965FE44" w:rsidR="002A5346" w:rsidRPr="002A5346" w:rsidRDefault="002A5346" w:rsidP="002A5346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3,695,60</w:t>
            </w:r>
            <w:r w:rsidR="00030C7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2A5346" w:rsidRPr="00D24497" w14:paraId="0B8C0CD1" w14:textId="77777777">
        <w:trPr>
          <w:cantSplit/>
          <w:trHeight w:val="358"/>
        </w:trPr>
        <w:tc>
          <w:tcPr>
            <w:tcW w:w="3059" w:type="dxa"/>
          </w:tcPr>
          <w:p w14:paraId="62670721" w14:textId="77777777" w:rsidR="002A5346" w:rsidRPr="00D24497" w:rsidRDefault="002A5346" w:rsidP="002A5346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8" w:type="dxa"/>
          </w:tcPr>
          <w:p w14:paraId="258968F6" w14:textId="5CC0B475" w:rsidR="002A5346" w:rsidRPr="002A5346" w:rsidRDefault="002A5346" w:rsidP="002A5346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3,092,847 </w:t>
            </w:r>
          </w:p>
        </w:tc>
        <w:tc>
          <w:tcPr>
            <w:tcW w:w="180" w:type="dxa"/>
          </w:tcPr>
          <w:p w14:paraId="238C7565" w14:textId="77777777" w:rsidR="002A5346" w:rsidRPr="002A5346" w:rsidRDefault="002A5346" w:rsidP="002A5346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3" w:type="dxa"/>
          </w:tcPr>
          <w:p w14:paraId="5E8056DE" w14:textId="67D7D82C" w:rsidR="002A5346" w:rsidRPr="002A5346" w:rsidRDefault="002A5346" w:rsidP="002A5346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149,810 </w:t>
            </w:r>
          </w:p>
        </w:tc>
        <w:tc>
          <w:tcPr>
            <w:tcW w:w="183" w:type="dxa"/>
          </w:tcPr>
          <w:p w14:paraId="7C915ECF" w14:textId="77777777" w:rsidR="002A5346" w:rsidRPr="002A5346" w:rsidRDefault="002A5346" w:rsidP="002A5346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</w:tcPr>
          <w:p w14:paraId="6FEF1512" w14:textId="5E8D10DC" w:rsidR="002A5346" w:rsidRPr="002A5346" w:rsidRDefault="002A5346" w:rsidP="002A5346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15,236 </w:t>
            </w:r>
          </w:p>
        </w:tc>
        <w:tc>
          <w:tcPr>
            <w:tcW w:w="180" w:type="dxa"/>
          </w:tcPr>
          <w:p w14:paraId="420846B4" w14:textId="77777777" w:rsidR="002A5346" w:rsidRPr="002A5346" w:rsidRDefault="002A5346" w:rsidP="002A5346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</w:tcPr>
          <w:p w14:paraId="528D4846" w14:textId="64CCB1F2" w:rsidR="002A5346" w:rsidRPr="002A5346" w:rsidRDefault="002A5346" w:rsidP="002A5346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(51,410)</w:t>
            </w:r>
          </w:p>
        </w:tc>
        <w:tc>
          <w:tcPr>
            <w:tcW w:w="180" w:type="dxa"/>
          </w:tcPr>
          <w:p w14:paraId="111A79F4" w14:textId="77777777" w:rsidR="002A5346" w:rsidRPr="002A5346" w:rsidRDefault="002A5346" w:rsidP="002A5346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89" w:type="dxa"/>
          </w:tcPr>
          <w:p w14:paraId="3FC534EC" w14:textId="1BD36B94" w:rsidR="002A5346" w:rsidRPr="002A5346" w:rsidRDefault="002A5346" w:rsidP="002A5346">
            <w:pPr>
              <w:shd w:val="clear" w:color="auto" w:fill="FFFFFF"/>
              <w:tabs>
                <w:tab w:val="decimal" w:pos="820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A5346">
              <w:rPr>
                <w:rFonts w:asciiTheme="majorBidi" w:hAnsiTheme="majorBidi" w:cstheme="majorBidi"/>
                <w:sz w:val="26"/>
                <w:szCs w:val="26"/>
              </w:rPr>
              <w:t xml:space="preserve"> 3,206,483 </w:t>
            </w:r>
          </w:p>
        </w:tc>
      </w:tr>
    </w:tbl>
    <w:p w14:paraId="3588CE7D" w14:textId="5C666D0C" w:rsidR="00522BB3" w:rsidRPr="00D24497" w:rsidRDefault="00522BB3" w:rsidP="00D24497">
      <w:pPr>
        <w:spacing w:after="0" w:line="240" w:lineRule="auto"/>
        <w:rPr>
          <w:rFonts w:asciiTheme="majorBidi" w:hAnsiTheme="majorBidi" w:cstheme="majorBidi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9"/>
        <w:gridCol w:w="1168"/>
        <w:gridCol w:w="180"/>
        <w:gridCol w:w="1173"/>
        <w:gridCol w:w="183"/>
        <w:gridCol w:w="1169"/>
        <w:gridCol w:w="180"/>
        <w:gridCol w:w="1169"/>
        <w:gridCol w:w="180"/>
        <w:gridCol w:w="989"/>
      </w:tblGrid>
      <w:tr w:rsidR="00522BB3" w:rsidRPr="00D24497" w14:paraId="0AE89F77" w14:textId="77777777">
        <w:trPr>
          <w:cantSplit/>
          <w:trHeight w:val="273"/>
        </w:trPr>
        <w:tc>
          <w:tcPr>
            <w:tcW w:w="3059" w:type="dxa"/>
          </w:tcPr>
          <w:p w14:paraId="10F6AF4C" w14:textId="6D7F300D" w:rsidR="00522BB3" w:rsidRPr="00D24497" w:rsidRDefault="00522BB3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62AFBCBE" w14:textId="77777777" w:rsidR="00522BB3" w:rsidRPr="00D24497" w:rsidRDefault="00522BB3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22BB3" w:rsidRPr="00D24497" w14:paraId="2F5E7F8A" w14:textId="77777777">
        <w:trPr>
          <w:cantSplit/>
          <w:trHeight w:val="255"/>
        </w:trPr>
        <w:tc>
          <w:tcPr>
            <w:tcW w:w="3059" w:type="dxa"/>
          </w:tcPr>
          <w:p w14:paraId="193A54ED" w14:textId="77777777" w:rsidR="00522BB3" w:rsidRPr="00D24497" w:rsidRDefault="00522BB3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6DD8C084" w14:textId="44FE63FF" w:rsidR="00522BB3" w:rsidRPr="00D24497" w:rsidRDefault="00522BB3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bidi="ar-SA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2568</w:t>
            </w:r>
          </w:p>
        </w:tc>
      </w:tr>
      <w:tr w:rsidR="00522BB3" w:rsidRPr="00D24497" w14:paraId="194EACB9" w14:textId="77777777">
        <w:trPr>
          <w:cantSplit/>
          <w:trHeight w:val="1084"/>
        </w:trPr>
        <w:tc>
          <w:tcPr>
            <w:tcW w:w="3059" w:type="dxa"/>
            <w:vAlign w:val="bottom"/>
          </w:tcPr>
          <w:p w14:paraId="574FA713" w14:textId="77777777" w:rsidR="00522BB3" w:rsidRPr="00D24497" w:rsidRDefault="00522BB3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8" w:type="dxa"/>
            <w:vAlign w:val="bottom"/>
          </w:tcPr>
          <w:p w14:paraId="25C96ADB" w14:textId="77777777" w:rsidR="00522BB3" w:rsidRPr="00D24497" w:rsidRDefault="00522BB3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1</w:t>
            </w:r>
          </w:p>
          <w:p w14:paraId="3B151D10" w14:textId="77777777" w:rsidR="00522BB3" w:rsidRPr="00D24497" w:rsidRDefault="00522BB3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3408CFEC" w14:textId="77777777" w:rsidR="00522BB3" w:rsidRPr="00D24497" w:rsidRDefault="00522BB3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3" w:type="dxa"/>
            <w:vAlign w:val="bottom"/>
          </w:tcPr>
          <w:p w14:paraId="511D53CB" w14:textId="77777777" w:rsidR="00522BB3" w:rsidRPr="00D24497" w:rsidRDefault="00522BB3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6D248263" w14:textId="77777777" w:rsidR="00522BB3" w:rsidRPr="00D24497" w:rsidRDefault="00522BB3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vAlign w:val="bottom"/>
          </w:tcPr>
          <w:p w14:paraId="2CAB0288" w14:textId="77777777" w:rsidR="00522BB3" w:rsidRPr="00D24497" w:rsidRDefault="00522BB3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  <w:vAlign w:val="bottom"/>
          </w:tcPr>
          <w:p w14:paraId="378CEAE8" w14:textId="77777777" w:rsidR="00522BB3" w:rsidRPr="00D24497" w:rsidRDefault="00522BB3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341C9568" w14:textId="77777777" w:rsidR="00522BB3" w:rsidRPr="00D24497" w:rsidRDefault="00522BB3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vAlign w:val="bottom"/>
          </w:tcPr>
          <w:p w14:paraId="479C896D" w14:textId="77777777" w:rsidR="00522BB3" w:rsidRPr="00D24497" w:rsidRDefault="00522BB3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  <w:vAlign w:val="bottom"/>
          </w:tcPr>
          <w:p w14:paraId="5B5101D9" w14:textId="77777777" w:rsidR="00522BB3" w:rsidRPr="00D24497" w:rsidRDefault="00522BB3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D24497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4DC0C736" w14:textId="77777777" w:rsidR="00522BB3" w:rsidRPr="00D24497" w:rsidRDefault="00522BB3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989" w:type="dxa"/>
            <w:vAlign w:val="bottom"/>
          </w:tcPr>
          <w:p w14:paraId="77A7333D" w14:textId="77777777" w:rsidR="00522BB3" w:rsidRPr="00D24497" w:rsidRDefault="00522BB3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64659615" w14:textId="77777777" w:rsidR="00522BB3" w:rsidRPr="00D24497" w:rsidRDefault="00522BB3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283B8543" w14:textId="77777777" w:rsidR="00522BB3" w:rsidRPr="00D24497" w:rsidRDefault="00522BB3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14:paraId="0E7428D2" w14:textId="77777777" w:rsidR="00522BB3" w:rsidRPr="00D24497" w:rsidRDefault="00522BB3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bidi="ar-SA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22BB3" w:rsidRPr="00D24497" w14:paraId="75AE6B71" w14:textId="77777777">
        <w:trPr>
          <w:cantSplit/>
          <w:trHeight w:val="147"/>
        </w:trPr>
        <w:tc>
          <w:tcPr>
            <w:tcW w:w="3059" w:type="dxa"/>
            <w:vAlign w:val="bottom"/>
          </w:tcPr>
          <w:p w14:paraId="7A450407" w14:textId="77777777" w:rsidR="00522BB3" w:rsidRPr="00D24497" w:rsidRDefault="00522BB3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44B8840B" w14:textId="77777777" w:rsidR="00522BB3" w:rsidRPr="00D24497" w:rsidRDefault="00522BB3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24497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522BB3" w:rsidRPr="00D24497" w14:paraId="7DB5D8D9" w14:textId="77777777">
        <w:trPr>
          <w:cantSplit/>
          <w:trHeight w:val="392"/>
        </w:trPr>
        <w:tc>
          <w:tcPr>
            <w:tcW w:w="3059" w:type="dxa"/>
          </w:tcPr>
          <w:p w14:paraId="3F5CB8E6" w14:textId="5A964D38" w:rsidR="00522BB3" w:rsidRPr="00D24497" w:rsidRDefault="00522BB3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เงินให้สินเชื่อแก่ลูกหนี้ </w:t>
            </w:r>
            <w:r w:rsidR="00E8564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68" w:type="dxa"/>
          </w:tcPr>
          <w:p w14:paraId="632E2A4B" w14:textId="6D76D086" w:rsidR="00522BB3" w:rsidRPr="00D24497" w:rsidRDefault="00522BB3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2,2</w:t>
            </w:r>
            <w:r w:rsidR="0022451C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Pr="00D24497">
              <w:rPr>
                <w:rFonts w:asciiTheme="majorBidi" w:hAnsiTheme="majorBidi" w:cstheme="majorBidi"/>
                <w:sz w:val="26"/>
                <w:szCs w:val="26"/>
              </w:rPr>
              <w:t>,1</w:t>
            </w:r>
            <w:r w:rsidR="00E85646">
              <w:rPr>
                <w:rFonts w:asciiTheme="majorBidi" w:hAnsiTheme="majorBidi" w:cstheme="majorBidi"/>
                <w:sz w:val="26"/>
                <w:szCs w:val="26"/>
              </w:rPr>
              <w:t>91</w:t>
            </w: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7D1957CF" w14:textId="77777777" w:rsidR="00522BB3" w:rsidRPr="00D24497" w:rsidRDefault="00522BB3">
            <w:pPr>
              <w:shd w:val="clear" w:color="auto" w:fill="FFFFFF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3" w:type="dxa"/>
          </w:tcPr>
          <w:p w14:paraId="504A94DD" w14:textId="1A2246CF" w:rsidR="00522BB3" w:rsidRPr="00D24497" w:rsidRDefault="00522BB3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158,</w:t>
            </w:r>
            <w:r w:rsidR="00E85646">
              <w:rPr>
                <w:rFonts w:asciiTheme="majorBidi" w:hAnsiTheme="majorBidi" w:cstheme="majorBidi"/>
                <w:sz w:val="26"/>
                <w:szCs w:val="26"/>
              </w:rPr>
              <w:t>625</w:t>
            </w:r>
          </w:p>
        </w:tc>
        <w:tc>
          <w:tcPr>
            <w:tcW w:w="183" w:type="dxa"/>
          </w:tcPr>
          <w:p w14:paraId="583DB514" w14:textId="77777777" w:rsidR="00522BB3" w:rsidRPr="00D24497" w:rsidRDefault="00522BB3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</w:tcPr>
          <w:p w14:paraId="5258B574" w14:textId="77777777" w:rsidR="00522BB3" w:rsidRPr="00D24497" w:rsidRDefault="00522BB3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2,788 </w:t>
            </w:r>
          </w:p>
        </w:tc>
        <w:tc>
          <w:tcPr>
            <w:tcW w:w="180" w:type="dxa"/>
          </w:tcPr>
          <w:p w14:paraId="30360047" w14:textId="77777777" w:rsidR="00522BB3" w:rsidRPr="00D24497" w:rsidRDefault="00522BB3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</w:tcPr>
          <w:p w14:paraId="22B5752B" w14:textId="77777777" w:rsidR="00522BB3" w:rsidRPr="00D24497" w:rsidRDefault="00522BB3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(58,734)</w:t>
            </w:r>
          </w:p>
        </w:tc>
        <w:tc>
          <w:tcPr>
            <w:tcW w:w="180" w:type="dxa"/>
          </w:tcPr>
          <w:p w14:paraId="265CB024" w14:textId="77777777" w:rsidR="00522BB3" w:rsidRPr="00D24497" w:rsidRDefault="00522BB3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89" w:type="dxa"/>
          </w:tcPr>
          <w:p w14:paraId="4CDE0D6C" w14:textId="2AB2CCB1" w:rsidR="00522BB3" w:rsidRPr="00D24497" w:rsidRDefault="00522BB3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2,35</w:t>
            </w:r>
            <w:r w:rsidR="00E8564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2449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85646">
              <w:rPr>
                <w:rFonts w:asciiTheme="majorBidi" w:hAnsiTheme="majorBidi" w:cstheme="majorBidi"/>
                <w:sz w:val="26"/>
                <w:szCs w:val="26"/>
              </w:rPr>
              <w:t>870</w:t>
            </w: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522BB3" w:rsidRPr="00D24497" w14:paraId="64B130DE" w14:textId="77777777">
        <w:trPr>
          <w:cantSplit/>
          <w:trHeight w:val="358"/>
        </w:trPr>
        <w:tc>
          <w:tcPr>
            <w:tcW w:w="3059" w:type="dxa"/>
          </w:tcPr>
          <w:p w14:paraId="444CFD42" w14:textId="77777777" w:rsidR="00522BB3" w:rsidRPr="00D24497" w:rsidRDefault="00522BB3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8" w:type="dxa"/>
          </w:tcPr>
          <w:p w14:paraId="589CB3B4" w14:textId="77777777" w:rsidR="00522BB3" w:rsidRPr="00D24497" w:rsidRDefault="00522BB3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3,504,456 </w:t>
            </w:r>
          </w:p>
        </w:tc>
        <w:tc>
          <w:tcPr>
            <w:tcW w:w="180" w:type="dxa"/>
          </w:tcPr>
          <w:p w14:paraId="0EA6DB5B" w14:textId="77777777" w:rsidR="00522BB3" w:rsidRPr="00D24497" w:rsidRDefault="00522BB3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3" w:type="dxa"/>
          </w:tcPr>
          <w:p w14:paraId="3239F92B" w14:textId="77777777" w:rsidR="00522BB3" w:rsidRPr="00D24497" w:rsidRDefault="00522BB3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174,559 </w:t>
            </w:r>
          </w:p>
        </w:tc>
        <w:tc>
          <w:tcPr>
            <w:tcW w:w="183" w:type="dxa"/>
          </w:tcPr>
          <w:p w14:paraId="7518A88E" w14:textId="77777777" w:rsidR="00522BB3" w:rsidRPr="00D24497" w:rsidRDefault="00522BB3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</w:tcPr>
          <w:p w14:paraId="4E0749CB" w14:textId="77777777" w:rsidR="00522BB3" w:rsidRPr="00D24497" w:rsidRDefault="00522BB3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34,629 </w:t>
            </w:r>
          </w:p>
        </w:tc>
        <w:tc>
          <w:tcPr>
            <w:tcW w:w="180" w:type="dxa"/>
          </w:tcPr>
          <w:p w14:paraId="08A6D47B" w14:textId="77777777" w:rsidR="00522BB3" w:rsidRPr="00D24497" w:rsidRDefault="00522BB3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</w:tcPr>
          <w:p w14:paraId="03321D19" w14:textId="77777777" w:rsidR="00522BB3" w:rsidRPr="00D24497" w:rsidRDefault="00522BB3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(62,902)</w:t>
            </w:r>
          </w:p>
        </w:tc>
        <w:tc>
          <w:tcPr>
            <w:tcW w:w="180" w:type="dxa"/>
          </w:tcPr>
          <w:p w14:paraId="3492F437" w14:textId="77777777" w:rsidR="00522BB3" w:rsidRPr="00D24497" w:rsidRDefault="00522BB3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89" w:type="dxa"/>
          </w:tcPr>
          <w:p w14:paraId="04AFBB4D" w14:textId="77777777" w:rsidR="00522BB3" w:rsidRPr="00D24497" w:rsidRDefault="00522BB3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3,650,742 </w:t>
            </w:r>
          </w:p>
        </w:tc>
      </w:tr>
      <w:tr w:rsidR="00522BB3" w:rsidRPr="00D24497" w14:paraId="144452F9" w14:textId="77777777">
        <w:trPr>
          <w:cantSplit/>
          <w:trHeight w:val="358"/>
        </w:trPr>
        <w:tc>
          <w:tcPr>
            <w:tcW w:w="3059" w:type="dxa"/>
          </w:tcPr>
          <w:p w14:paraId="7CACA1D1" w14:textId="77777777" w:rsidR="00522BB3" w:rsidRPr="00D24497" w:rsidRDefault="00522BB3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2449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8" w:type="dxa"/>
          </w:tcPr>
          <w:p w14:paraId="05C8C1B8" w14:textId="77777777" w:rsidR="00522BB3" w:rsidRPr="00D24497" w:rsidRDefault="00522BB3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3,058,690 </w:t>
            </w:r>
          </w:p>
        </w:tc>
        <w:tc>
          <w:tcPr>
            <w:tcW w:w="180" w:type="dxa"/>
          </w:tcPr>
          <w:p w14:paraId="01BC6DD0" w14:textId="77777777" w:rsidR="00522BB3" w:rsidRPr="00D24497" w:rsidRDefault="00522BB3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3" w:type="dxa"/>
          </w:tcPr>
          <w:p w14:paraId="34CD805B" w14:textId="77777777" w:rsidR="00522BB3" w:rsidRPr="00D24497" w:rsidRDefault="00522BB3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145,844 </w:t>
            </w:r>
          </w:p>
        </w:tc>
        <w:tc>
          <w:tcPr>
            <w:tcW w:w="183" w:type="dxa"/>
          </w:tcPr>
          <w:p w14:paraId="4AC1FAF4" w14:textId="77777777" w:rsidR="00522BB3" w:rsidRPr="00D24497" w:rsidRDefault="00522BB3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</w:tcPr>
          <w:p w14:paraId="0EC52F98" w14:textId="77777777" w:rsidR="00522BB3" w:rsidRPr="00D24497" w:rsidRDefault="00522BB3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7,688 </w:t>
            </w:r>
          </w:p>
        </w:tc>
        <w:tc>
          <w:tcPr>
            <w:tcW w:w="180" w:type="dxa"/>
          </w:tcPr>
          <w:p w14:paraId="3DBFA29A" w14:textId="77777777" w:rsidR="00522BB3" w:rsidRPr="00D24497" w:rsidRDefault="00522BB3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</w:tcPr>
          <w:p w14:paraId="7BCDB340" w14:textId="77777777" w:rsidR="00522BB3" w:rsidRPr="00D24497" w:rsidRDefault="00522BB3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(63,188)</w:t>
            </w:r>
          </w:p>
        </w:tc>
        <w:tc>
          <w:tcPr>
            <w:tcW w:w="180" w:type="dxa"/>
          </w:tcPr>
          <w:p w14:paraId="1D629F21" w14:textId="77777777" w:rsidR="00522BB3" w:rsidRPr="00D24497" w:rsidRDefault="00522BB3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89" w:type="dxa"/>
          </w:tcPr>
          <w:p w14:paraId="6B7F78A5" w14:textId="77777777" w:rsidR="00522BB3" w:rsidRPr="00D24497" w:rsidRDefault="00522BB3">
            <w:pPr>
              <w:shd w:val="clear" w:color="auto" w:fill="FFFFFF"/>
              <w:tabs>
                <w:tab w:val="decimal" w:pos="820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D24497">
              <w:rPr>
                <w:rFonts w:asciiTheme="majorBidi" w:hAnsiTheme="majorBidi" w:cstheme="majorBidi"/>
                <w:sz w:val="26"/>
                <w:szCs w:val="26"/>
              </w:rPr>
              <w:t xml:space="preserve"> 3,149,034 </w:t>
            </w:r>
          </w:p>
        </w:tc>
      </w:tr>
    </w:tbl>
    <w:p w14:paraId="10B2DD1E" w14:textId="77777777" w:rsidR="00BA688C" w:rsidRDefault="00BA688C" w:rsidP="00E24BDE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AA4E7E7" w14:textId="77777777" w:rsidR="00E85646" w:rsidRPr="00235E63" w:rsidRDefault="00E85646" w:rsidP="00E85646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color w:val="000000"/>
          <w:sz w:val="28"/>
          <w:vertAlign w:val="superscript"/>
          <w:lang w:eastAsia="zh-CN"/>
        </w:rPr>
        <w:t xml:space="preserve">    *</w:t>
      </w:r>
      <w:r w:rsidRPr="00235E63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Pr="003348B6"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  <w:t xml:space="preserve">ไม่รวมผลกำไร (ขาดทุน) </w:t>
      </w:r>
      <w:r w:rsidRPr="00235E63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จากการเปลี่ยนแปลงเงื่อนไขใหม่ที่ยังไม่ตัดจำหน่าย</w:t>
      </w:r>
    </w:p>
    <w:p w14:paraId="1565BA33" w14:textId="1EBC616C" w:rsidR="000E49FC" w:rsidRDefault="000E49FC">
      <w:pPr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7D64F061" w14:textId="1B28D7AC" w:rsidR="00A1744A" w:rsidRPr="00D24497" w:rsidRDefault="00A1744A" w:rsidP="00A1744A">
      <w:pPr>
        <w:pStyle w:val="Heading1"/>
        <w:numPr>
          <w:ilvl w:val="0"/>
          <w:numId w:val="0"/>
        </w:numPr>
        <w:ind w:left="540" w:hanging="540"/>
        <w:rPr>
          <w:rFonts w:asciiTheme="majorBidi" w:hAnsiTheme="majorBidi" w:cstheme="majorBidi"/>
          <w:cs/>
        </w:rPr>
      </w:pPr>
      <w:bookmarkStart w:id="56" w:name="_Toc237253042"/>
      <w:r w:rsidRPr="00EB009A">
        <w:rPr>
          <w:rFonts w:asciiTheme="majorBidi" w:hAnsiTheme="majorBidi" w:cstheme="majorBidi"/>
          <w:cs/>
        </w:rPr>
        <w:t>1</w:t>
      </w:r>
      <w:r w:rsidRPr="00EB009A">
        <w:rPr>
          <w:rFonts w:asciiTheme="majorBidi" w:hAnsiTheme="majorBidi" w:cstheme="majorBidi"/>
          <w:lang w:val="en-US"/>
        </w:rPr>
        <w:t>8</w:t>
      </w:r>
      <w:r w:rsidRPr="00EB009A">
        <w:rPr>
          <w:rFonts w:asciiTheme="majorBidi" w:hAnsiTheme="majorBidi" w:cstheme="majorBidi"/>
          <w:cs/>
        </w:rPr>
        <w:tab/>
      </w:r>
      <w:r w:rsidR="001E32D4" w:rsidRPr="00EB009A">
        <w:rPr>
          <w:rFonts w:asciiTheme="majorBidi" w:hAnsiTheme="majorBidi"/>
          <w:cs/>
        </w:rPr>
        <w:t>มาตรฐานการรายงานทางการเงินที่ยังไม่ได้ใช้</w:t>
      </w:r>
      <w:bookmarkEnd w:id="56"/>
    </w:p>
    <w:p w14:paraId="11C09507" w14:textId="77777777" w:rsidR="00431083" w:rsidRDefault="00431083" w:rsidP="00431083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39A5324" w14:textId="22EE1725" w:rsidR="00D452D0" w:rsidRPr="00FB24CC" w:rsidRDefault="00D452D0" w:rsidP="00D452D0">
      <w:pPr>
        <w:tabs>
          <w:tab w:val="left" w:pos="540"/>
        </w:tabs>
        <w:spacing w:after="0" w:line="240" w:lineRule="auto"/>
        <w:ind w:left="540" w:right="-27"/>
        <w:jc w:val="thaiDistribute"/>
        <w:rPr>
          <w:rFonts w:asciiTheme="majorBidi" w:hAnsiTheme="majorBidi" w:cs="Angsana New"/>
          <w:sz w:val="30"/>
          <w:szCs w:val="30"/>
        </w:rPr>
      </w:pPr>
      <w:r w:rsidRPr="00FB24CC">
        <w:rPr>
          <w:rFonts w:asciiTheme="majorBidi" w:hAnsiTheme="majorBidi" w:cs="Angsana New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</w:t>
      </w:r>
      <w:r w:rsidR="00166EFB" w:rsidRPr="00FB24CC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FB24CC">
        <w:rPr>
          <w:rFonts w:asciiTheme="majorBidi" w:hAnsiTheme="majorBidi" w:cs="Angsana New"/>
          <w:sz w:val="30"/>
          <w:szCs w:val="30"/>
          <w:cs/>
        </w:rPr>
        <w:t>บริษัท</w:t>
      </w:r>
      <w:r w:rsidR="00166EFB" w:rsidRPr="00FB24C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FB24CC">
        <w:rPr>
          <w:rFonts w:asciiTheme="majorBidi" w:hAnsiTheme="majorBidi" w:cs="Angsana New"/>
          <w:sz w:val="30"/>
          <w:szCs w:val="30"/>
          <w:cs/>
        </w:rPr>
        <w:t>และคาดว่าจะมีผลกระทบที่มีสาระสำคัญต่องบการเงินรวมและงบการเงินเฉพาะ</w:t>
      </w:r>
      <w:r w:rsidR="00166EFB" w:rsidRPr="00FB24CC">
        <w:rPr>
          <w:rFonts w:asciiTheme="majorBidi" w:hAnsiTheme="majorBidi" w:cs="Angsana New" w:hint="cs"/>
          <w:sz w:val="30"/>
          <w:szCs w:val="30"/>
          <w:cs/>
        </w:rPr>
        <w:t>กิจการ</w:t>
      </w:r>
      <w:r w:rsidRPr="00FB24CC">
        <w:rPr>
          <w:rFonts w:asciiTheme="majorBidi" w:hAnsiTheme="majorBidi" w:cs="Angsana New"/>
          <w:sz w:val="30"/>
          <w:szCs w:val="30"/>
          <w:cs/>
        </w:rPr>
        <w:t xml:space="preserve">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="00DB49C1">
        <w:rPr>
          <w:rFonts w:asciiTheme="majorBidi" w:hAnsiTheme="majorBidi" w:cs="Angsana New"/>
          <w:sz w:val="30"/>
          <w:szCs w:val="30"/>
        </w:rPr>
        <w:t>1</w:t>
      </w:r>
      <w:r w:rsidRPr="00FB24CC">
        <w:rPr>
          <w:rFonts w:asciiTheme="majorBidi" w:hAnsiTheme="majorBidi" w:cs="Angsana New"/>
          <w:sz w:val="30"/>
          <w:szCs w:val="30"/>
          <w:cs/>
        </w:rPr>
        <w:t xml:space="preserve"> มกราคมในปีดังต่อไปนี้ และอนุญาตให้นำมาถือปฏิบัติก่อนวันที่มีผลบังคับใช้ได้ อย่างไรก็ตาม </w:t>
      </w:r>
      <w:r w:rsidR="00FB24CC" w:rsidRPr="00FB24CC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FB24CC">
        <w:rPr>
          <w:rFonts w:asciiTheme="majorBidi" w:hAnsiTheme="majorBidi" w:cs="Angsana New"/>
          <w:sz w:val="30"/>
          <w:szCs w:val="30"/>
          <w:cs/>
        </w:rPr>
        <w:t>บริษัท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02749341" w14:textId="77777777" w:rsidR="00D452D0" w:rsidRPr="00FB24CC" w:rsidRDefault="00D452D0" w:rsidP="00D452D0">
      <w:pPr>
        <w:tabs>
          <w:tab w:val="left" w:pos="540"/>
        </w:tabs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4140"/>
        <w:gridCol w:w="1530"/>
      </w:tblGrid>
      <w:tr w:rsidR="00D452D0" w:rsidRPr="00F75266" w14:paraId="5ECC8317" w14:textId="77777777" w:rsidTr="003608D2">
        <w:trPr>
          <w:tblHeader/>
        </w:trPr>
        <w:tc>
          <w:tcPr>
            <w:tcW w:w="3510" w:type="dxa"/>
            <w:vAlign w:val="bottom"/>
          </w:tcPr>
          <w:p w14:paraId="4D41CBCD" w14:textId="77777777" w:rsidR="00D452D0" w:rsidRPr="00F75266" w:rsidRDefault="00D452D0" w:rsidP="003608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F752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  <w:r w:rsidRPr="00F752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140" w:type="dxa"/>
            <w:vAlign w:val="bottom"/>
          </w:tcPr>
          <w:p w14:paraId="7034513D" w14:textId="77777777" w:rsidR="00D452D0" w:rsidRPr="00F75266" w:rsidRDefault="00D452D0" w:rsidP="003608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52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</w:t>
            </w:r>
          </w:p>
        </w:tc>
        <w:tc>
          <w:tcPr>
            <w:tcW w:w="1530" w:type="dxa"/>
          </w:tcPr>
          <w:p w14:paraId="221D72DE" w14:textId="77777777" w:rsidR="00D452D0" w:rsidRPr="00F75266" w:rsidRDefault="00D452D0" w:rsidP="003608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52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มีผลบังคับใช้</w:t>
            </w:r>
          </w:p>
        </w:tc>
      </w:tr>
      <w:tr w:rsidR="00D452D0" w:rsidRPr="00F75266" w14:paraId="791D752E" w14:textId="77777777" w:rsidTr="003608D2">
        <w:tc>
          <w:tcPr>
            <w:tcW w:w="3510" w:type="dxa"/>
          </w:tcPr>
          <w:p w14:paraId="66CDFE64" w14:textId="77777777" w:rsidR="00D452D0" w:rsidRPr="00F75266" w:rsidRDefault="00D452D0" w:rsidP="003608D2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F752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F75266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4140" w:type="dxa"/>
          </w:tcPr>
          <w:p w14:paraId="07A537E5" w14:textId="77777777" w:rsidR="00D452D0" w:rsidRPr="00F75266" w:rsidRDefault="00D452D0" w:rsidP="003608D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5266">
              <w:rPr>
                <w:rFonts w:ascii="Angsana New" w:hAnsi="Angsana New" w:cs="Angsana New"/>
                <w:sz w:val="28"/>
                <w:szCs w:val="28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530" w:type="dxa"/>
          </w:tcPr>
          <w:p w14:paraId="685DFF71" w14:textId="4CA595EE" w:rsidR="00D452D0" w:rsidRPr="00F75266" w:rsidRDefault="00DB49C1" w:rsidP="003608D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</w:tr>
      <w:tr w:rsidR="00D452D0" w:rsidRPr="00F75266" w14:paraId="38BA253F" w14:textId="77777777" w:rsidTr="003608D2">
        <w:tc>
          <w:tcPr>
            <w:tcW w:w="3510" w:type="dxa"/>
          </w:tcPr>
          <w:p w14:paraId="7A254B76" w14:textId="77777777" w:rsidR="00D452D0" w:rsidRPr="00F75266" w:rsidRDefault="00D452D0" w:rsidP="003608D2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5266">
              <w:rPr>
                <w:rFonts w:ascii="Angsana New" w:hAnsi="Angsana New" w:cs="Angsana New"/>
                <w:sz w:val="28"/>
                <w:szCs w:val="28"/>
                <w:cs/>
              </w:rPr>
              <w:t>มาตรฐานการบัญชี</w:t>
            </w:r>
            <w:r w:rsidRPr="00F7526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75266">
              <w:rPr>
                <w:rFonts w:ascii="Angsana New" w:hAnsi="Angsana New" w:cs="Angsana New"/>
                <w:sz w:val="28"/>
                <w:szCs w:val="28"/>
                <w:cs/>
              </w:rPr>
              <w:t xml:space="preserve">ฉบับที่ </w:t>
            </w:r>
            <w:r w:rsidRPr="00F75266">
              <w:rPr>
                <w:rFonts w:ascii="Angsana New" w:hAnsi="Angsana New" w:cs="Angsana New"/>
                <w:sz w:val="28"/>
                <w:szCs w:val="28"/>
              </w:rPr>
              <w:t xml:space="preserve">7 </w:t>
            </w:r>
          </w:p>
        </w:tc>
        <w:tc>
          <w:tcPr>
            <w:tcW w:w="4140" w:type="dxa"/>
          </w:tcPr>
          <w:p w14:paraId="03CCE17C" w14:textId="77777777" w:rsidR="00D452D0" w:rsidRPr="00F75266" w:rsidRDefault="00D452D0" w:rsidP="003608D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5266">
              <w:rPr>
                <w:rFonts w:ascii="Angsana New" w:hAnsi="Angsana New" w:cs="Angsana New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530" w:type="dxa"/>
          </w:tcPr>
          <w:p w14:paraId="65F31003" w14:textId="77777777" w:rsidR="00D452D0" w:rsidRPr="00F75266" w:rsidRDefault="00D452D0" w:rsidP="003608D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5266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</w:tr>
    </w:tbl>
    <w:p w14:paraId="5833B9C7" w14:textId="77777777" w:rsidR="00D452D0" w:rsidRPr="00FB24CC" w:rsidRDefault="00D452D0" w:rsidP="00D452D0">
      <w:pPr>
        <w:spacing w:after="0"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19A4BF63" w14:textId="57E8524D" w:rsidR="00A575DC" w:rsidRPr="00FB24CC" w:rsidRDefault="00D452D0" w:rsidP="00D452D0">
      <w:pPr>
        <w:tabs>
          <w:tab w:val="left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FB24CC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</w:t>
      </w:r>
    </w:p>
    <w:sectPr w:rsidR="00A575DC" w:rsidRPr="00FB24CC" w:rsidSect="00241E2C">
      <w:headerReference w:type="default" r:id="rId15"/>
      <w:footerReference w:type="default" r:id="rId16"/>
      <w:pgSz w:w="11906" w:h="16838" w:code="9"/>
      <w:pgMar w:top="691" w:right="1152" w:bottom="576" w:left="1152" w:header="720" w:footer="720" w:gutter="0"/>
      <w:pgNumType w:start="16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6F910" w14:textId="77777777" w:rsidR="008E49AE" w:rsidRDefault="008E49AE" w:rsidP="00B742E5">
      <w:pPr>
        <w:spacing w:after="0" w:line="240" w:lineRule="auto"/>
      </w:pPr>
      <w:r>
        <w:separator/>
      </w:r>
    </w:p>
  </w:endnote>
  <w:endnote w:type="continuationSeparator" w:id="0">
    <w:p w14:paraId="27A2A81C" w14:textId="77777777" w:rsidR="008E49AE" w:rsidRDefault="008E49AE" w:rsidP="00B742E5">
      <w:pPr>
        <w:spacing w:after="0" w:line="240" w:lineRule="auto"/>
      </w:pPr>
      <w:r>
        <w:continuationSeparator/>
      </w:r>
    </w:p>
  </w:endnote>
  <w:endnote w:type="continuationNotice" w:id="1">
    <w:p w14:paraId="0368B86A" w14:textId="77777777" w:rsidR="008E49AE" w:rsidRDefault="008E49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hint="cs"/>
        <w:sz w:val="30"/>
        <w:szCs w:val="30"/>
      </w:rPr>
      <w:id w:val="-11997801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B56F9B" w14:textId="2BFE4E67" w:rsidR="00685D8E" w:rsidRPr="003F67FC" w:rsidRDefault="00685D8E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3F67FC">
          <w:rPr>
            <w:rFonts w:ascii="Angsana New" w:hAnsi="Angsana New" w:hint="cs"/>
            <w:sz w:val="30"/>
            <w:szCs w:val="30"/>
          </w:rPr>
          <w:fldChar w:fldCharType="begin"/>
        </w:r>
        <w:r w:rsidRPr="003F67FC">
          <w:rPr>
            <w:rFonts w:ascii="Angsana New" w:hAnsi="Angsana New" w:hint="cs"/>
            <w:sz w:val="30"/>
            <w:szCs w:val="30"/>
            <w:cs/>
          </w:rPr>
          <w:instrText xml:space="preserve"> PAGE   \* MERGEFORMAT </w:instrText>
        </w:r>
        <w:r w:rsidRPr="003F67FC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  <w:cs/>
          </w:rPr>
          <w:t>22</w:t>
        </w:r>
        <w:r w:rsidRPr="003F67FC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DEFFF" w14:textId="77777777" w:rsidR="008E49AE" w:rsidRDefault="008E49AE" w:rsidP="00B742E5">
      <w:pPr>
        <w:spacing w:after="0" w:line="240" w:lineRule="auto"/>
      </w:pPr>
      <w:r>
        <w:separator/>
      </w:r>
    </w:p>
  </w:footnote>
  <w:footnote w:type="continuationSeparator" w:id="0">
    <w:p w14:paraId="5430A4B5" w14:textId="77777777" w:rsidR="008E49AE" w:rsidRDefault="008E49AE" w:rsidP="00B742E5">
      <w:pPr>
        <w:spacing w:after="0" w:line="240" w:lineRule="auto"/>
      </w:pPr>
      <w:r>
        <w:continuationSeparator/>
      </w:r>
    </w:p>
  </w:footnote>
  <w:footnote w:type="continuationNotice" w:id="1">
    <w:p w14:paraId="45A4C03F" w14:textId="77777777" w:rsidR="008E49AE" w:rsidRDefault="008E49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CC20B" w14:textId="77777777" w:rsidR="006221B5" w:rsidRPr="00B742E5" w:rsidRDefault="006221B5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บริษัท เอสซีบี เอกซ์ </w:t>
    </w: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จำกัด (มหาชน) และบริษัทย่อย</w:t>
    </w:r>
  </w:p>
  <w:p w14:paraId="521D1B67" w14:textId="77777777" w:rsidR="006221B5" w:rsidRPr="00B742E5" w:rsidRDefault="006221B5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หมายเหตุประกอบงบการเงินระหว่างกาลแบบย่อ</w:t>
    </w:r>
  </w:p>
  <w:p w14:paraId="024F713B" w14:textId="77CE89D5" w:rsidR="00682B90" w:rsidRDefault="00682B90" w:rsidP="00682B90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</w:rPr>
    </w:pPr>
    <w:r w:rsidRPr="00C048AA">
      <w:rPr>
        <w:rFonts w:ascii="Angsana New" w:hAnsi="Angsana New" w:cs="Angsana New" w:hint="cs"/>
        <w:b/>
        <w:bCs/>
        <w:sz w:val="32"/>
        <w:szCs w:val="32"/>
        <w:cs/>
      </w:rPr>
      <w:t>สำหรับงวด</w:t>
    </w:r>
    <w:r w:rsidR="007D0537">
      <w:rPr>
        <w:rFonts w:ascii="Angsana New" w:hAnsi="Angsana New" w:cs="Angsana New" w:hint="cs"/>
        <w:b/>
        <w:bCs/>
        <w:sz w:val="32"/>
        <w:szCs w:val="32"/>
        <w:cs/>
      </w:rPr>
      <w:t>สามเดือนและ</w:t>
    </w:r>
    <w:r>
      <w:rPr>
        <w:rFonts w:ascii="Angsana New" w:hAnsi="Angsana New" w:cs="Angsana New" w:hint="cs"/>
        <w:b/>
        <w:bCs/>
        <w:sz w:val="32"/>
        <w:szCs w:val="32"/>
        <w:cs/>
      </w:rPr>
      <w:t>หก</w:t>
    </w:r>
    <w:r w:rsidRPr="00C048AA">
      <w:rPr>
        <w:rFonts w:ascii="Angsana New" w:hAnsi="Angsana New" w:cs="Angsana New" w:hint="cs"/>
        <w:b/>
        <w:bCs/>
        <w:sz w:val="32"/>
        <w:szCs w:val="32"/>
        <w:cs/>
      </w:rPr>
      <w:t>เดือนสิ้นสุด</w:t>
    </w:r>
    <w:r w:rsidRPr="00C048AA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794AF7">
      <w:rPr>
        <w:rFonts w:ascii="Angsana New" w:hAnsi="Angsana New" w:cs="Angsana New" w:hint="cs"/>
        <w:b/>
        <w:bCs/>
        <w:sz w:val="32"/>
        <w:szCs w:val="32"/>
      </w:rPr>
      <w:t>256</w:t>
    </w:r>
    <w:r w:rsidR="00241E2C">
      <w:rPr>
        <w:rFonts w:ascii="Angsana New" w:hAnsi="Angsana New" w:cs="Angsana New"/>
        <w:b/>
        <w:bCs/>
        <w:sz w:val="32"/>
        <w:szCs w:val="32"/>
      </w:rPr>
      <w:t>9</w:t>
    </w:r>
    <w:r w:rsidRPr="00794AF7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 </w:t>
    </w:r>
    <w:r w:rsidRPr="00794AF7">
      <w:rPr>
        <w:rFonts w:ascii="Angsana New" w:hAnsi="Angsana New" w:cs="Angsana New" w:hint="cs"/>
        <w:b/>
        <w:bCs/>
        <w:sz w:val="32"/>
        <w:szCs w:val="32"/>
      </w:rPr>
      <w:t>(</w:t>
    </w:r>
    <w:r w:rsidRPr="00794AF7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794AF7">
      <w:rPr>
        <w:rFonts w:ascii="Angsana New" w:hAnsi="Angsana New" w:cs="Angsana New" w:hint="cs"/>
        <w:b/>
        <w:bCs/>
        <w:sz w:val="32"/>
        <w:szCs w:val="32"/>
      </w:rPr>
      <w:t>)</w:t>
    </w:r>
  </w:p>
  <w:p w14:paraId="42EB02EA" w14:textId="77777777" w:rsidR="006221B5" w:rsidRPr="007D0537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DF403A04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3D41169"/>
    <w:multiLevelType w:val="hybridMultilevel"/>
    <w:tmpl w:val="52E0B3FC"/>
    <w:lvl w:ilvl="0" w:tplc="37ECEA8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D81AC3"/>
    <w:multiLevelType w:val="hybridMultilevel"/>
    <w:tmpl w:val="86C83BA6"/>
    <w:lvl w:ilvl="0" w:tplc="F05CA1D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D16FA6"/>
    <w:multiLevelType w:val="hybridMultilevel"/>
    <w:tmpl w:val="3ECC8A3A"/>
    <w:lvl w:ilvl="0" w:tplc="92C64C08">
      <w:numFmt w:val="bullet"/>
      <w:lvlText w:val="-"/>
      <w:lvlJc w:val="left"/>
      <w:pPr>
        <w:ind w:left="647" w:hanging="6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7" w:hanging="360"/>
      </w:pPr>
      <w:rPr>
        <w:rFonts w:ascii="Wingdings" w:hAnsi="Wingdings" w:hint="default"/>
      </w:rPr>
    </w:lvl>
  </w:abstractNum>
  <w:abstractNum w:abstractNumId="11" w15:restartNumberingAfterBreak="0">
    <w:nsid w:val="0D5772E8"/>
    <w:multiLevelType w:val="hybridMultilevel"/>
    <w:tmpl w:val="FE82678C"/>
    <w:lvl w:ilvl="0" w:tplc="8048CA8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B02229"/>
    <w:multiLevelType w:val="hybridMultilevel"/>
    <w:tmpl w:val="D5E0A764"/>
    <w:lvl w:ilvl="0" w:tplc="765E521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A8472A2"/>
    <w:multiLevelType w:val="multilevel"/>
    <w:tmpl w:val="2188AE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5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1778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2B20FA0"/>
    <w:multiLevelType w:val="hybridMultilevel"/>
    <w:tmpl w:val="216A23D4"/>
    <w:lvl w:ilvl="0" w:tplc="FCE460B2">
      <w:start w:val="1"/>
      <w:numFmt w:val="bullet"/>
      <w:lvlText w:val="-"/>
      <w:lvlJc w:val="left"/>
      <w:pPr>
        <w:ind w:left="68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17" w15:restartNumberingAfterBreak="0">
    <w:nsid w:val="33591016"/>
    <w:multiLevelType w:val="multilevel"/>
    <w:tmpl w:val="F342ABD4"/>
    <w:numStyleLink w:val="Style3"/>
  </w:abstractNum>
  <w:abstractNum w:abstractNumId="18" w15:restartNumberingAfterBreak="0">
    <w:nsid w:val="37824443"/>
    <w:multiLevelType w:val="hybridMultilevel"/>
    <w:tmpl w:val="04A8E6DE"/>
    <w:lvl w:ilvl="0" w:tplc="00000007">
      <w:numFmt w:val="bullet"/>
      <w:lvlText w:val="-"/>
      <w:lvlJc w:val="left"/>
      <w:pPr>
        <w:ind w:left="16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EC1231B"/>
    <w:multiLevelType w:val="multilevel"/>
    <w:tmpl w:val="D3E226E0"/>
    <w:numStyleLink w:val="Style4"/>
  </w:abstractNum>
  <w:abstractNum w:abstractNumId="21" w15:restartNumberingAfterBreak="0">
    <w:nsid w:val="40E72C31"/>
    <w:multiLevelType w:val="multilevel"/>
    <w:tmpl w:val="792890D4"/>
    <w:numStyleLink w:val="Style6"/>
  </w:abstractNum>
  <w:abstractNum w:abstractNumId="22" w15:restartNumberingAfterBreak="0">
    <w:nsid w:val="4B955688"/>
    <w:multiLevelType w:val="hybridMultilevel"/>
    <w:tmpl w:val="EF423958"/>
    <w:lvl w:ilvl="0" w:tplc="38E4E48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477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0D51F29"/>
    <w:multiLevelType w:val="hybridMultilevel"/>
    <w:tmpl w:val="BB1CCC7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E54934"/>
    <w:multiLevelType w:val="multilevel"/>
    <w:tmpl w:val="1D82791C"/>
    <w:numStyleLink w:val="Style7"/>
  </w:abstractNum>
  <w:abstractNum w:abstractNumId="29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B9928D7"/>
    <w:multiLevelType w:val="hybridMultilevel"/>
    <w:tmpl w:val="528086B2"/>
    <w:lvl w:ilvl="0" w:tplc="72BC2E8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E503BA6"/>
    <w:multiLevelType w:val="hybridMultilevel"/>
    <w:tmpl w:val="30581702"/>
    <w:lvl w:ilvl="0" w:tplc="37ECEA82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717A2B7D"/>
    <w:multiLevelType w:val="hybridMultilevel"/>
    <w:tmpl w:val="E044373C"/>
    <w:lvl w:ilvl="0" w:tplc="B8843918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4" w15:restartNumberingAfterBreak="0">
    <w:nsid w:val="74774CC9"/>
    <w:multiLevelType w:val="multilevel"/>
    <w:tmpl w:val="5D2E3B0C"/>
    <w:numStyleLink w:val="Style1"/>
  </w:abstractNum>
  <w:abstractNum w:abstractNumId="35" w15:restartNumberingAfterBreak="0">
    <w:nsid w:val="75A214DB"/>
    <w:multiLevelType w:val="multilevel"/>
    <w:tmpl w:val="8CC048B8"/>
    <w:numStyleLink w:val="Style2"/>
  </w:abstractNum>
  <w:abstractNum w:abstractNumId="36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3807493">
    <w:abstractNumId w:val="1"/>
  </w:num>
  <w:num w:numId="2" w16cid:durableId="1505827524">
    <w:abstractNumId w:val="4"/>
  </w:num>
  <w:num w:numId="3" w16cid:durableId="2141456495">
    <w:abstractNumId w:val="3"/>
  </w:num>
  <w:num w:numId="4" w16cid:durableId="463816530">
    <w:abstractNumId w:val="25"/>
  </w:num>
  <w:num w:numId="5" w16cid:durableId="1017463650">
    <w:abstractNumId w:val="26"/>
  </w:num>
  <w:num w:numId="6" w16cid:durableId="1705904074">
    <w:abstractNumId w:val="2"/>
  </w:num>
  <w:num w:numId="7" w16cid:durableId="1053122424">
    <w:abstractNumId w:val="5"/>
  </w:num>
  <w:num w:numId="8" w16cid:durableId="1894347652">
    <w:abstractNumId w:val="6"/>
  </w:num>
  <w:num w:numId="9" w16cid:durableId="284702330">
    <w:abstractNumId w:val="7"/>
  </w:num>
  <w:num w:numId="10" w16cid:durableId="607739536">
    <w:abstractNumId w:val="0"/>
  </w:num>
  <w:num w:numId="11" w16cid:durableId="1459374603">
    <w:abstractNumId w:val="17"/>
  </w:num>
  <w:num w:numId="12" w16cid:durableId="1079213365">
    <w:abstractNumId w:val="35"/>
  </w:num>
  <w:num w:numId="13" w16cid:durableId="2121144082">
    <w:abstractNumId w:val="20"/>
  </w:num>
  <w:num w:numId="14" w16cid:durableId="130103983">
    <w:abstractNumId w:val="28"/>
  </w:num>
  <w:num w:numId="15" w16cid:durableId="648099037">
    <w:abstractNumId w:val="21"/>
  </w:num>
  <w:num w:numId="16" w16cid:durableId="718013683">
    <w:abstractNumId w:val="13"/>
  </w:num>
  <w:num w:numId="17" w16cid:durableId="344477718">
    <w:abstractNumId w:val="34"/>
  </w:num>
  <w:num w:numId="18" w16cid:durableId="1275213852">
    <w:abstractNumId w:val="24"/>
  </w:num>
  <w:num w:numId="19" w16cid:durableId="154105463">
    <w:abstractNumId w:val="23"/>
  </w:num>
  <w:num w:numId="20" w16cid:durableId="1712001587">
    <w:abstractNumId w:val="19"/>
  </w:num>
  <w:num w:numId="21" w16cid:durableId="480658548">
    <w:abstractNumId w:val="30"/>
  </w:num>
  <w:num w:numId="22" w16cid:durableId="41443713">
    <w:abstractNumId w:val="29"/>
  </w:num>
  <w:num w:numId="23" w16cid:durableId="1956671288">
    <w:abstractNumId w:val="15"/>
  </w:num>
  <w:num w:numId="24" w16cid:durableId="352877558">
    <w:abstractNumId w:val="37"/>
  </w:num>
  <w:num w:numId="25" w16cid:durableId="888878048">
    <w:abstractNumId w:val="14"/>
  </w:num>
  <w:num w:numId="26" w16cid:durableId="532621657">
    <w:abstractNumId w:val="12"/>
  </w:num>
  <w:num w:numId="27" w16cid:durableId="61560564">
    <w:abstractNumId w:val="9"/>
  </w:num>
  <w:num w:numId="28" w16cid:durableId="1587302983">
    <w:abstractNumId w:val="11"/>
  </w:num>
  <w:num w:numId="29" w16cid:durableId="2046056188">
    <w:abstractNumId w:val="22"/>
  </w:num>
  <w:num w:numId="30" w16cid:durableId="1191919438">
    <w:abstractNumId w:val="32"/>
  </w:num>
  <w:num w:numId="31" w16cid:durableId="2049185075">
    <w:abstractNumId w:val="18"/>
  </w:num>
  <w:num w:numId="32" w16cid:durableId="636952049">
    <w:abstractNumId w:val="31"/>
  </w:num>
  <w:num w:numId="33" w16cid:durableId="1462722087">
    <w:abstractNumId w:val="27"/>
  </w:num>
  <w:num w:numId="34" w16cid:durableId="1027873443">
    <w:abstractNumId w:val="8"/>
  </w:num>
  <w:num w:numId="35" w16cid:durableId="1469057412">
    <w:abstractNumId w:val="1"/>
  </w:num>
  <w:num w:numId="36" w16cid:durableId="1340035616">
    <w:abstractNumId w:val="33"/>
  </w:num>
  <w:num w:numId="37" w16cid:durableId="938875106">
    <w:abstractNumId w:val="10"/>
  </w:num>
  <w:num w:numId="38" w16cid:durableId="1199048853">
    <w:abstractNumId w:val="1"/>
  </w:num>
  <w:num w:numId="39" w16cid:durableId="1248081226">
    <w:abstractNumId w:val="1"/>
  </w:num>
  <w:num w:numId="40" w16cid:durableId="219439346">
    <w:abstractNumId w:val="16"/>
  </w:num>
  <w:num w:numId="41" w16cid:durableId="1165784421">
    <w:abstractNumId w:val="1"/>
  </w:num>
  <w:num w:numId="42" w16cid:durableId="1357851652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69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0353"/>
    <w:rsid w:val="00000497"/>
    <w:rsid w:val="00000818"/>
    <w:rsid w:val="00000892"/>
    <w:rsid w:val="00001A79"/>
    <w:rsid w:val="00001EA8"/>
    <w:rsid w:val="00001FE5"/>
    <w:rsid w:val="00002144"/>
    <w:rsid w:val="00002CC9"/>
    <w:rsid w:val="00003249"/>
    <w:rsid w:val="00003670"/>
    <w:rsid w:val="00003838"/>
    <w:rsid w:val="00004DCF"/>
    <w:rsid w:val="00005535"/>
    <w:rsid w:val="000055AE"/>
    <w:rsid w:val="000058F5"/>
    <w:rsid w:val="00005FF3"/>
    <w:rsid w:val="0000681E"/>
    <w:rsid w:val="00006836"/>
    <w:rsid w:val="00006C31"/>
    <w:rsid w:val="00006CAE"/>
    <w:rsid w:val="000071F8"/>
    <w:rsid w:val="00007643"/>
    <w:rsid w:val="00007EDF"/>
    <w:rsid w:val="0001032E"/>
    <w:rsid w:val="000104C0"/>
    <w:rsid w:val="00010FC1"/>
    <w:rsid w:val="000115E9"/>
    <w:rsid w:val="00011723"/>
    <w:rsid w:val="00011A4C"/>
    <w:rsid w:val="00011B44"/>
    <w:rsid w:val="0001233A"/>
    <w:rsid w:val="00012422"/>
    <w:rsid w:val="00012983"/>
    <w:rsid w:val="00012E0E"/>
    <w:rsid w:val="00013027"/>
    <w:rsid w:val="00013766"/>
    <w:rsid w:val="000146C3"/>
    <w:rsid w:val="00015829"/>
    <w:rsid w:val="0001650F"/>
    <w:rsid w:val="00016932"/>
    <w:rsid w:val="00017458"/>
    <w:rsid w:val="00017545"/>
    <w:rsid w:val="00017DB8"/>
    <w:rsid w:val="00020014"/>
    <w:rsid w:val="00020811"/>
    <w:rsid w:val="00020814"/>
    <w:rsid w:val="00020B88"/>
    <w:rsid w:val="00021654"/>
    <w:rsid w:val="00021697"/>
    <w:rsid w:val="0002201B"/>
    <w:rsid w:val="00022075"/>
    <w:rsid w:val="000220F6"/>
    <w:rsid w:val="00022597"/>
    <w:rsid w:val="000230D7"/>
    <w:rsid w:val="0002365E"/>
    <w:rsid w:val="000239DD"/>
    <w:rsid w:val="00024352"/>
    <w:rsid w:val="0002451A"/>
    <w:rsid w:val="00024686"/>
    <w:rsid w:val="00024AC2"/>
    <w:rsid w:val="00024F42"/>
    <w:rsid w:val="00025164"/>
    <w:rsid w:val="00025211"/>
    <w:rsid w:val="00025241"/>
    <w:rsid w:val="000257AF"/>
    <w:rsid w:val="000257DD"/>
    <w:rsid w:val="00025969"/>
    <w:rsid w:val="00025AE1"/>
    <w:rsid w:val="000262CC"/>
    <w:rsid w:val="000264B9"/>
    <w:rsid w:val="0002682B"/>
    <w:rsid w:val="00026B22"/>
    <w:rsid w:val="0002781A"/>
    <w:rsid w:val="000279E6"/>
    <w:rsid w:val="000301DB"/>
    <w:rsid w:val="00030311"/>
    <w:rsid w:val="00030858"/>
    <w:rsid w:val="00030C74"/>
    <w:rsid w:val="00030FF6"/>
    <w:rsid w:val="000314C6"/>
    <w:rsid w:val="00031540"/>
    <w:rsid w:val="00031C08"/>
    <w:rsid w:val="00031F9C"/>
    <w:rsid w:val="00031FD5"/>
    <w:rsid w:val="00032758"/>
    <w:rsid w:val="0003275E"/>
    <w:rsid w:val="00032D07"/>
    <w:rsid w:val="00032F28"/>
    <w:rsid w:val="00034155"/>
    <w:rsid w:val="00034358"/>
    <w:rsid w:val="000345DF"/>
    <w:rsid w:val="00034B29"/>
    <w:rsid w:val="0003542C"/>
    <w:rsid w:val="00035A82"/>
    <w:rsid w:val="00035B7C"/>
    <w:rsid w:val="00035EE1"/>
    <w:rsid w:val="0003632D"/>
    <w:rsid w:val="00036429"/>
    <w:rsid w:val="0003652A"/>
    <w:rsid w:val="0003692C"/>
    <w:rsid w:val="000373DD"/>
    <w:rsid w:val="00037E78"/>
    <w:rsid w:val="000402FB"/>
    <w:rsid w:val="00040632"/>
    <w:rsid w:val="00040E99"/>
    <w:rsid w:val="0004128F"/>
    <w:rsid w:val="000418D8"/>
    <w:rsid w:val="000419F7"/>
    <w:rsid w:val="00041D03"/>
    <w:rsid w:val="00042CDB"/>
    <w:rsid w:val="00042DED"/>
    <w:rsid w:val="00043B35"/>
    <w:rsid w:val="00043C19"/>
    <w:rsid w:val="0004413B"/>
    <w:rsid w:val="00044B7E"/>
    <w:rsid w:val="00044DF2"/>
    <w:rsid w:val="00044FEA"/>
    <w:rsid w:val="00045740"/>
    <w:rsid w:val="000457AB"/>
    <w:rsid w:val="00045A76"/>
    <w:rsid w:val="0004629A"/>
    <w:rsid w:val="00046567"/>
    <w:rsid w:val="000466CE"/>
    <w:rsid w:val="00046715"/>
    <w:rsid w:val="00046AF7"/>
    <w:rsid w:val="00046E9A"/>
    <w:rsid w:val="00047679"/>
    <w:rsid w:val="00047794"/>
    <w:rsid w:val="00047975"/>
    <w:rsid w:val="00047E5F"/>
    <w:rsid w:val="00050120"/>
    <w:rsid w:val="000509BE"/>
    <w:rsid w:val="00051B65"/>
    <w:rsid w:val="00051C70"/>
    <w:rsid w:val="0005258F"/>
    <w:rsid w:val="00053051"/>
    <w:rsid w:val="0005325D"/>
    <w:rsid w:val="0005336C"/>
    <w:rsid w:val="00053648"/>
    <w:rsid w:val="00053675"/>
    <w:rsid w:val="00054496"/>
    <w:rsid w:val="000547E4"/>
    <w:rsid w:val="000554E6"/>
    <w:rsid w:val="00055550"/>
    <w:rsid w:val="00055892"/>
    <w:rsid w:val="0005592B"/>
    <w:rsid w:val="0005645D"/>
    <w:rsid w:val="0005665B"/>
    <w:rsid w:val="00056927"/>
    <w:rsid w:val="000569C0"/>
    <w:rsid w:val="00056DAE"/>
    <w:rsid w:val="00056F2F"/>
    <w:rsid w:val="0005787D"/>
    <w:rsid w:val="00057D5A"/>
    <w:rsid w:val="00060440"/>
    <w:rsid w:val="00060903"/>
    <w:rsid w:val="000609B9"/>
    <w:rsid w:val="00060C60"/>
    <w:rsid w:val="00060F04"/>
    <w:rsid w:val="000613B6"/>
    <w:rsid w:val="0006140F"/>
    <w:rsid w:val="00061ABB"/>
    <w:rsid w:val="00061C33"/>
    <w:rsid w:val="000624C8"/>
    <w:rsid w:val="00062B5E"/>
    <w:rsid w:val="00063740"/>
    <w:rsid w:val="00063BE0"/>
    <w:rsid w:val="00063CB3"/>
    <w:rsid w:val="00064ACB"/>
    <w:rsid w:val="00064B76"/>
    <w:rsid w:val="00064DD6"/>
    <w:rsid w:val="00065A25"/>
    <w:rsid w:val="00065B20"/>
    <w:rsid w:val="00065DAB"/>
    <w:rsid w:val="00066810"/>
    <w:rsid w:val="000669D4"/>
    <w:rsid w:val="00066D8C"/>
    <w:rsid w:val="0006711F"/>
    <w:rsid w:val="00067188"/>
    <w:rsid w:val="000671B5"/>
    <w:rsid w:val="00067463"/>
    <w:rsid w:val="00070FD6"/>
    <w:rsid w:val="00071507"/>
    <w:rsid w:val="00071FD1"/>
    <w:rsid w:val="00072A0B"/>
    <w:rsid w:val="0007304E"/>
    <w:rsid w:val="0007314E"/>
    <w:rsid w:val="000737CB"/>
    <w:rsid w:val="00074242"/>
    <w:rsid w:val="00074384"/>
    <w:rsid w:val="00074430"/>
    <w:rsid w:val="000747DA"/>
    <w:rsid w:val="00074E9D"/>
    <w:rsid w:val="000755F1"/>
    <w:rsid w:val="0007564D"/>
    <w:rsid w:val="000757B6"/>
    <w:rsid w:val="00076180"/>
    <w:rsid w:val="0007636B"/>
    <w:rsid w:val="000763A4"/>
    <w:rsid w:val="00076611"/>
    <w:rsid w:val="00076C80"/>
    <w:rsid w:val="00076EB0"/>
    <w:rsid w:val="00077694"/>
    <w:rsid w:val="00080451"/>
    <w:rsid w:val="000805D5"/>
    <w:rsid w:val="00080660"/>
    <w:rsid w:val="00080BA2"/>
    <w:rsid w:val="000817D4"/>
    <w:rsid w:val="00081E14"/>
    <w:rsid w:val="000822F4"/>
    <w:rsid w:val="000825C5"/>
    <w:rsid w:val="00082ABB"/>
    <w:rsid w:val="00082F1E"/>
    <w:rsid w:val="0008301E"/>
    <w:rsid w:val="00083259"/>
    <w:rsid w:val="00083C46"/>
    <w:rsid w:val="00083CED"/>
    <w:rsid w:val="00083EB1"/>
    <w:rsid w:val="00083EC6"/>
    <w:rsid w:val="00085317"/>
    <w:rsid w:val="000854BD"/>
    <w:rsid w:val="00085552"/>
    <w:rsid w:val="00085A81"/>
    <w:rsid w:val="00085F99"/>
    <w:rsid w:val="0008606C"/>
    <w:rsid w:val="000861E1"/>
    <w:rsid w:val="000862AB"/>
    <w:rsid w:val="000863E6"/>
    <w:rsid w:val="0008665E"/>
    <w:rsid w:val="00086A5A"/>
    <w:rsid w:val="00086CB0"/>
    <w:rsid w:val="00087617"/>
    <w:rsid w:val="000876E7"/>
    <w:rsid w:val="000878D4"/>
    <w:rsid w:val="00087944"/>
    <w:rsid w:val="00087C4F"/>
    <w:rsid w:val="00087FBC"/>
    <w:rsid w:val="0009004D"/>
    <w:rsid w:val="000902D2"/>
    <w:rsid w:val="00090416"/>
    <w:rsid w:val="00090D84"/>
    <w:rsid w:val="00091AB2"/>
    <w:rsid w:val="00091D21"/>
    <w:rsid w:val="000927F4"/>
    <w:rsid w:val="000932AD"/>
    <w:rsid w:val="0009366E"/>
    <w:rsid w:val="00093C4B"/>
    <w:rsid w:val="000951BC"/>
    <w:rsid w:val="000951C0"/>
    <w:rsid w:val="00096ACE"/>
    <w:rsid w:val="00096B03"/>
    <w:rsid w:val="00096EA8"/>
    <w:rsid w:val="00097277"/>
    <w:rsid w:val="00097688"/>
    <w:rsid w:val="00097A5E"/>
    <w:rsid w:val="00097AC4"/>
    <w:rsid w:val="00097AE9"/>
    <w:rsid w:val="00097F89"/>
    <w:rsid w:val="000A01CC"/>
    <w:rsid w:val="000A022D"/>
    <w:rsid w:val="000A09FE"/>
    <w:rsid w:val="000A0C6C"/>
    <w:rsid w:val="000A101A"/>
    <w:rsid w:val="000A108F"/>
    <w:rsid w:val="000A1295"/>
    <w:rsid w:val="000A15FC"/>
    <w:rsid w:val="000A1713"/>
    <w:rsid w:val="000A1C97"/>
    <w:rsid w:val="000A206B"/>
    <w:rsid w:val="000A23BE"/>
    <w:rsid w:val="000A2589"/>
    <w:rsid w:val="000A3A89"/>
    <w:rsid w:val="000A3B0E"/>
    <w:rsid w:val="000A494A"/>
    <w:rsid w:val="000A49A4"/>
    <w:rsid w:val="000A4BB7"/>
    <w:rsid w:val="000A4C39"/>
    <w:rsid w:val="000A4D6D"/>
    <w:rsid w:val="000A4DB6"/>
    <w:rsid w:val="000A4FB4"/>
    <w:rsid w:val="000A52F3"/>
    <w:rsid w:val="000A55F7"/>
    <w:rsid w:val="000A589B"/>
    <w:rsid w:val="000A614E"/>
    <w:rsid w:val="000A6660"/>
    <w:rsid w:val="000A6818"/>
    <w:rsid w:val="000A7902"/>
    <w:rsid w:val="000B07E9"/>
    <w:rsid w:val="000B0858"/>
    <w:rsid w:val="000B08E2"/>
    <w:rsid w:val="000B0A26"/>
    <w:rsid w:val="000B1601"/>
    <w:rsid w:val="000B17EB"/>
    <w:rsid w:val="000B189D"/>
    <w:rsid w:val="000B1A42"/>
    <w:rsid w:val="000B2745"/>
    <w:rsid w:val="000B2749"/>
    <w:rsid w:val="000B2E63"/>
    <w:rsid w:val="000B2F3B"/>
    <w:rsid w:val="000B345E"/>
    <w:rsid w:val="000B3D4D"/>
    <w:rsid w:val="000B412B"/>
    <w:rsid w:val="000B43B7"/>
    <w:rsid w:val="000B4642"/>
    <w:rsid w:val="000B4A19"/>
    <w:rsid w:val="000B4CCC"/>
    <w:rsid w:val="000B533E"/>
    <w:rsid w:val="000B5826"/>
    <w:rsid w:val="000B5A6C"/>
    <w:rsid w:val="000B5BEE"/>
    <w:rsid w:val="000B6048"/>
    <w:rsid w:val="000C0315"/>
    <w:rsid w:val="000C0D2C"/>
    <w:rsid w:val="000C0ED8"/>
    <w:rsid w:val="000C0FD3"/>
    <w:rsid w:val="000C1234"/>
    <w:rsid w:val="000C1535"/>
    <w:rsid w:val="000C191A"/>
    <w:rsid w:val="000C1FF0"/>
    <w:rsid w:val="000C2715"/>
    <w:rsid w:val="000C272E"/>
    <w:rsid w:val="000C27EF"/>
    <w:rsid w:val="000C2A69"/>
    <w:rsid w:val="000C2D31"/>
    <w:rsid w:val="000C3603"/>
    <w:rsid w:val="000C376D"/>
    <w:rsid w:val="000C3C85"/>
    <w:rsid w:val="000C4831"/>
    <w:rsid w:val="000C4844"/>
    <w:rsid w:val="000C4C2D"/>
    <w:rsid w:val="000C4D07"/>
    <w:rsid w:val="000C5355"/>
    <w:rsid w:val="000C5943"/>
    <w:rsid w:val="000C66F5"/>
    <w:rsid w:val="000C7248"/>
    <w:rsid w:val="000C79DD"/>
    <w:rsid w:val="000C7C45"/>
    <w:rsid w:val="000D069E"/>
    <w:rsid w:val="000D0DB2"/>
    <w:rsid w:val="000D0ECB"/>
    <w:rsid w:val="000D1465"/>
    <w:rsid w:val="000D1BC1"/>
    <w:rsid w:val="000D2344"/>
    <w:rsid w:val="000D26B7"/>
    <w:rsid w:val="000D3222"/>
    <w:rsid w:val="000D3B5B"/>
    <w:rsid w:val="000D3CB5"/>
    <w:rsid w:val="000D49C9"/>
    <w:rsid w:val="000D4B51"/>
    <w:rsid w:val="000D5224"/>
    <w:rsid w:val="000D546B"/>
    <w:rsid w:val="000D5848"/>
    <w:rsid w:val="000D6180"/>
    <w:rsid w:val="000D6335"/>
    <w:rsid w:val="000D655B"/>
    <w:rsid w:val="000D6C57"/>
    <w:rsid w:val="000D6C9E"/>
    <w:rsid w:val="000D7294"/>
    <w:rsid w:val="000D747A"/>
    <w:rsid w:val="000D7703"/>
    <w:rsid w:val="000D776F"/>
    <w:rsid w:val="000D77AD"/>
    <w:rsid w:val="000D78B5"/>
    <w:rsid w:val="000D7D7F"/>
    <w:rsid w:val="000E03B3"/>
    <w:rsid w:val="000E03C0"/>
    <w:rsid w:val="000E0CA3"/>
    <w:rsid w:val="000E10A7"/>
    <w:rsid w:val="000E1BCE"/>
    <w:rsid w:val="000E1FCE"/>
    <w:rsid w:val="000E2449"/>
    <w:rsid w:val="000E26DB"/>
    <w:rsid w:val="000E26E7"/>
    <w:rsid w:val="000E2719"/>
    <w:rsid w:val="000E29B1"/>
    <w:rsid w:val="000E2CE3"/>
    <w:rsid w:val="000E31E0"/>
    <w:rsid w:val="000E36D1"/>
    <w:rsid w:val="000E49FC"/>
    <w:rsid w:val="000E4B6C"/>
    <w:rsid w:val="000E50FC"/>
    <w:rsid w:val="000E519A"/>
    <w:rsid w:val="000E5EB7"/>
    <w:rsid w:val="000E6092"/>
    <w:rsid w:val="000E641A"/>
    <w:rsid w:val="000E6867"/>
    <w:rsid w:val="000E7292"/>
    <w:rsid w:val="000E74F9"/>
    <w:rsid w:val="000E7573"/>
    <w:rsid w:val="000E7782"/>
    <w:rsid w:val="000E78B4"/>
    <w:rsid w:val="000E7A8C"/>
    <w:rsid w:val="000E7E3D"/>
    <w:rsid w:val="000F0A85"/>
    <w:rsid w:val="000F0C10"/>
    <w:rsid w:val="000F122B"/>
    <w:rsid w:val="000F2FA8"/>
    <w:rsid w:val="000F3151"/>
    <w:rsid w:val="000F3387"/>
    <w:rsid w:val="000F3DD6"/>
    <w:rsid w:val="000F3EF8"/>
    <w:rsid w:val="000F460D"/>
    <w:rsid w:val="000F4728"/>
    <w:rsid w:val="000F488F"/>
    <w:rsid w:val="000F4951"/>
    <w:rsid w:val="000F4A81"/>
    <w:rsid w:val="000F4AA4"/>
    <w:rsid w:val="000F4D1B"/>
    <w:rsid w:val="000F4E57"/>
    <w:rsid w:val="000F551F"/>
    <w:rsid w:val="000F5672"/>
    <w:rsid w:val="000F5973"/>
    <w:rsid w:val="000F5E03"/>
    <w:rsid w:val="000F6595"/>
    <w:rsid w:val="000F6603"/>
    <w:rsid w:val="000F6A9B"/>
    <w:rsid w:val="000F6C9D"/>
    <w:rsid w:val="000F6E86"/>
    <w:rsid w:val="000F7414"/>
    <w:rsid w:val="000F7A39"/>
    <w:rsid w:val="00100611"/>
    <w:rsid w:val="00100639"/>
    <w:rsid w:val="00100E29"/>
    <w:rsid w:val="00100EB4"/>
    <w:rsid w:val="0010108E"/>
    <w:rsid w:val="0010111A"/>
    <w:rsid w:val="00101A46"/>
    <w:rsid w:val="00101CC7"/>
    <w:rsid w:val="001020B3"/>
    <w:rsid w:val="001023AB"/>
    <w:rsid w:val="0010265D"/>
    <w:rsid w:val="001027EA"/>
    <w:rsid w:val="00102D6B"/>
    <w:rsid w:val="001031D6"/>
    <w:rsid w:val="00103331"/>
    <w:rsid w:val="00103358"/>
    <w:rsid w:val="001033A3"/>
    <w:rsid w:val="0010393A"/>
    <w:rsid w:val="001042B1"/>
    <w:rsid w:val="00104591"/>
    <w:rsid w:val="0010462F"/>
    <w:rsid w:val="001051F0"/>
    <w:rsid w:val="00105C8E"/>
    <w:rsid w:val="00105E87"/>
    <w:rsid w:val="0010628E"/>
    <w:rsid w:val="00106749"/>
    <w:rsid w:val="0010676A"/>
    <w:rsid w:val="001068CE"/>
    <w:rsid w:val="00106ACF"/>
    <w:rsid w:val="00106DE3"/>
    <w:rsid w:val="00107819"/>
    <w:rsid w:val="001104D6"/>
    <w:rsid w:val="00110503"/>
    <w:rsid w:val="001106ED"/>
    <w:rsid w:val="00110796"/>
    <w:rsid w:val="00110C86"/>
    <w:rsid w:val="00111391"/>
    <w:rsid w:val="001117C2"/>
    <w:rsid w:val="00111A24"/>
    <w:rsid w:val="00111D64"/>
    <w:rsid w:val="00112B18"/>
    <w:rsid w:val="00113513"/>
    <w:rsid w:val="001136BE"/>
    <w:rsid w:val="00113991"/>
    <w:rsid w:val="001140C0"/>
    <w:rsid w:val="0011438E"/>
    <w:rsid w:val="00114485"/>
    <w:rsid w:val="0011473E"/>
    <w:rsid w:val="0011474C"/>
    <w:rsid w:val="0011537E"/>
    <w:rsid w:val="0011599A"/>
    <w:rsid w:val="00115A4C"/>
    <w:rsid w:val="00115C5C"/>
    <w:rsid w:val="00115F2E"/>
    <w:rsid w:val="00116524"/>
    <w:rsid w:val="00116BCD"/>
    <w:rsid w:val="00116C92"/>
    <w:rsid w:val="00116F73"/>
    <w:rsid w:val="0011774D"/>
    <w:rsid w:val="0011777B"/>
    <w:rsid w:val="0012022C"/>
    <w:rsid w:val="001202B4"/>
    <w:rsid w:val="0012087A"/>
    <w:rsid w:val="0012094F"/>
    <w:rsid w:val="00121401"/>
    <w:rsid w:val="0012199A"/>
    <w:rsid w:val="0012210C"/>
    <w:rsid w:val="001226D8"/>
    <w:rsid w:val="00122AE4"/>
    <w:rsid w:val="00122BF9"/>
    <w:rsid w:val="00122DB3"/>
    <w:rsid w:val="00122E19"/>
    <w:rsid w:val="00122F06"/>
    <w:rsid w:val="001230DF"/>
    <w:rsid w:val="00123283"/>
    <w:rsid w:val="00123724"/>
    <w:rsid w:val="00123B34"/>
    <w:rsid w:val="001241D1"/>
    <w:rsid w:val="00124C24"/>
    <w:rsid w:val="00124DEB"/>
    <w:rsid w:val="001263C5"/>
    <w:rsid w:val="00126608"/>
    <w:rsid w:val="00126B7E"/>
    <w:rsid w:val="0012722E"/>
    <w:rsid w:val="001273D1"/>
    <w:rsid w:val="00127464"/>
    <w:rsid w:val="00127AFF"/>
    <w:rsid w:val="00127C68"/>
    <w:rsid w:val="00130124"/>
    <w:rsid w:val="0013035A"/>
    <w:rsid w:val="00130C77"/>
    <w:rsid w:val="00131846"/>
    <w:rsid w:val="001326A5"/>
    <w:rsid w:val="001326EA"/>
    <w:rsid w:val="00133EA3"/>
    <w:rsid w:val="00133F1C"/>
    <w:rsid w:val="001342D0"/>
    <w:rsid w:val="001345F7"/>
    <w:rsid w:val="00134786"/>
    <w:rsid w:val="001351E7"/>
    <w:rsid w:val="00135446"/>
    <w:rsid w:val="00135525"/>
    <w:rsid w:val="00135763"/>
    <w:rsid w:val="001359F0"/>
    <w:rsid w:val="00135AA6"/>
    <w:rsid w:val="00135AFC"/>
    <w:rsid w:val="00135D50"/>
    <w:rsid w:val="00136028"/>
    <w:rsid w:val="00136329"/>
    <w:rsid w:val="0013653F"/>
    <w:rsid w:val="0013681C"/>
    <w:rsid w:val="001369DE"/>
    <w:rsid w:val="00136E6A"/>
    <w:rsid w:val="00137075"/>
    <w:rsid w:val="00137368"/>
    <w:rsid w:val="00137BAD"/>
    <w:rsid w:val="00137D39"/>
    <w:rsid w:val="00140399"/>
    <w:rsid w:val="00140B5A"/>
    <w:rsid w:val="00140EF5"/>
    <w:rsid w:val="00141062"/>
    <w:rsid w:val="001412C1"/>
    <w:rsid w:val="00141925"/>
    <w:rsid w:val="00141AF5"/>
    <w:rsid w:val="00141B89"/>
    <w:rsid w:val="00141D4A"/>
    <w:rsid w:val="001427F6"/>
    <w:rsid w:val="00142A45"/>
    <w:rsid w:val="001437AA"/>
    <w:rsid w:val="001441A7"/>
    <w:rsid w:val="0014445E"/>
    <w:rsid w:val="001448D5"/>
    <w:rsid w:val="00144BB8"/>
    <w:rsid w:val="0014523F"/>
    <w:rsid w:val="00145D27"/>
    <w:rsid w:val="00145DE2"/>
    <w:rsid w:val="001463B8"/>
    <w:rsid w:val="001466E5"/>
    <w:rsid w:val="00146A67"/>
    <w:rsid w:val="00147276"/>
    <w:rsid w:val="001476BD"/>
    <w:rsid w:val="00147E90"/>
    <w:rsid w:val="00147F95"/>
    <w:rsid w:val="001501C6"/>
    <w:rsid w:val="00150990"/>
    <w:rsid w:val="0015107F"/>
    <w:rsid w:val="00151832"/>
    <w:rsid w:val="0015226C"/>
    <w:rsid w:val="00152798"/>
    <w:rsid w:val="001532AB"/>
    <w:rsid w:val="00153F52"/>
    <w:rsid w:val="00153FE3"/>
    <w:rsid w:val="00154243"/>
    <w:rsid w:val="00154603"/>
    <w:rsid w:val="00154C6B"/>
    <w:rsid w:val="001555F5"/>
    <w:rsid w:val="001557F1"/>
    <w:rsid w:val="00155CF2"/>
    <w:rsid w:val="001567A1"/>
    <w:rsid w:val="00156853"/>
    <w:rsid w:val="00157A7C"/>
    <w:rsid w:val="00157AE2"/>
    <w:rsid w:val="00160251"/>
    <w:rsid w:val="00160258"/>
    <w:rsid w:val="0016059C"/>
    <w:rsid w:val="00160DF0"/>
    <w:rsid w:val="00160E02"/>
    <w:rsid w:val="00160E8E"/>
    <w:rsid w:val="00162A0D"/>
    <w:rsid w:val="00162ADC"/>
    <w:rsid w:val="00162BB8"/>
    <w:rsid w:val="00162D8A"/>
    <w:rsid w:val="00163078"/>
    <w:rsid w:val="00163487"/>
    <w:rsid w:val="00164B91"/>
    <w:rsid w:val="00165EB7"/>
    <w:rsid w:val="001667D2"/>
    <w:rsid w:val="00166EFB"/>
    <w:rsid w:val="0016769C"/>
    <w:rsid w:val="00167B86"/>
    <w:rsid w:val="00170B01"/>
    <w:rsid w:val="0017103E"/>
    <w:rsid w:val="0017139F"/>
    <w:rsid w:val="00171619"/>
    <w:rsid w:val="00171A9B"/>
    <w:rsid w:val="00171BAB"/>
    <w:rsid w:val="00171BDD"/>
    <w:rsid w:val="00171F4F"/>
    <w:rsid w:val="00172012"/>
    <w:rsid w:val="001723E7"/>
    <w:rsid w:val="00172AB1"/>
    <w:rsid w:val="00172BFB"/>
    <w:rsid w:val="00172CC5"/>
    <w:rsid w:val="00172D0E"/>
    <w:rsid w:val="00172EC2"/>
    <w:rsid w:val="001734E7"/>
    <w:rsid w:val="00173554"/>
    <w:rsid w:val="0017375A"/>
    <w:rsid w:val="001737B1"/>
    <w:rsid w:val="00173820"/>
    <w:rsid w:val="00173B6E"/>
    <w:rsid w:val="0017430E"/>
    <w:rsid w:val="001746D8"/>
    <w:rsid w:val="00174EC1"/>
    <w:rsid w:val="001761BB"/>
    <w:rsid w:val="00176A4D"/>
    <w:rsid w:val="00176F37"/>
    <w:rsid w:val="00176FF2"/>
    <w:rsid w:val="001771CB"/>
    <w:rsid w:val="0017739F"/>
    <w:rsid w:val="0017744B"/>
    <w:rsid w:val="00180219"/>
    <w:rsid w:val="001809B8"/>
    <w:rsid w:val="00180A9E"/>
    <w:rsid w:val="0018117F"/>
    <w:rsid w:val="001815BB"/>
    <w:rsid w:val="0018186A"/>
    <w:rsid w:val="00181925"/>
    <w:rsid w:val="00181BE4"/>
    <w:rsid w:val="00181C56"/>
    <w:rsid w:val="00181C87"/>
    <w:rsid w:val="00182183"/>
    <w:rsid w:val="00182214"/>
    <w:rsid w:val="001822B5"/>
    <w:rsid w:val="0018320F"/>
    <w:rsid w:val="00183329"/>
    <w:rsid w:val="00183330"/>
    <w:rsid w:val="00183606"/>
    <w:rsid w:val="001836CD"/>
    <w:rsid w:val="001837D6"/>
    <w:rsid w:val="00183A4C"/>
    <w:rsid w:val="00183B12"/>
    <w:rsid w:val="00183E39"/>
    <w:rsid w:val="00183EAA"/>
    <w:rsid w:val="00184656"/>
    <w:rsid w:val="001847EF"/>
    <w:rsid w:val="00185465"/>
    <w:rsid w:val="0018567E"/>
    <w:rsid w:val="001858E2"/>
    <w:rsid w:val="00185A8B"/>
    <w:rsid w:val="00185AE2"/>
    <w:rsid w:val="00185B84"/>
    <w:rsid w:val="00185BE1"/>
    <w:rsid w:val="00185F20"/>
    <w:rsid w:val="001862C0"/>
    <w:rsid w:val="0018676A"/>
    <w:rsid w:val="00186EEA"/>
    <w:rsid w:val="00187100"/>
    <w:rsid w:val="0018733C"/>
    <w:rsid w:val="00187403"/>
    <w:rsid w:val="0018797C"/>
    <w:rsid w:val="00187BF5"/>
    <w:rsid w:val="00190C22"/>
    <w:rsid w:val="00190FE1"/>
    <w:rsid w:val="00191B21"/>
    <w:rsid w:val="0019201A"/>
    <w:rsid w:val="0019212C"/>
    <w:rsid w:val="001921C9"/>
    <w:rsid w:val="001922EE"/>
    <w:rsid w:val="0019263D"/>
    <w:rsid w:val="00192CDF"/>
    <w:rsid w:val="00192D54"/>
    <w:rsid w:val="00193514"/>
    <w:rsid w:val="00193C27"/>
    <w:rsid w:val="00193F64"/>
    <w:rsid w:val="0019500C"/>
    <w:rsid w:val="001950F2"/>
    <w:rsid w:val="001953C2"/>
    <w:rsid w:val="0019594B"/>
    <w:rsid w:val="0019595C"/>
    <w:rsid w:val="00195C2A"/>
    <w:rsid w:val="00195CC6"/>
    <w:rsid w:val="00195E41"/>
    <w:rsid w:val="00195FC0"/>
    <w:rsid w:val="001962DE"/>
    <w:rsid w:val="00197322"/>
    <w:rsid w:val="0019768A"/>
    <w:rsid w:val="0019799A"/>
    <w:rsid w:val="00197CA3"/>
    <w:rsid w:val="001A0735"/>
    <w:rsid w:val="001A1382"/>
    <w:rsid w:val="001A195D"/>
    <w:rsid w:val="001A1A3E"/>
    <w:rsid w:val="001A1E87"/>
    <w:rsid w:val="001A1FE8"/>
    <w:rsid w:val="001A20D1"/>
    <w:rsid w:val="001A27CD"/>
    <w:rsid w:val="001A282A"/>
    <w:rsid w:val="001A2A06"/>
    <w:rsid w:val="001A2B33"/>
    <w:rsid w:val="001A308B"/>
    <w:rsid w:val="001A327C"/>
    <w:rsid w:val="001A3B67"/>
    <w:rsid w:val="001A4780"/>
    <w:rsid w:val="001A4A8C"/>
    <w:rsid w:val="001A5987"/>
    <w:rsid w:val="001A5A8D"/>
    <w:rsid w:val="001A5CE0"/>
    <w:rsid w:val="001A5FAF"/>
    <w:rsid w:val="001A6143"/>
    <w:rsid w:val="001A647E"/>
    <w:rsid w:val="001A64B2"/>
    <w:rsid w:val="001A65E1"/>
    <w:rsid w:val="001A66E7"/>
    <w:rsid w:val="001A696E"/>
    <w:rsid w:val="001A7263"/>
    <w:rsid w:val="001A751E"/>
    <w:rsid w:val="001A77DD"/>
    <w:rsid w:val="001A7814"/>
    <w:rsid w:val="001A7BE9"/>
    <w:rsid w:val="001B02AE"/>
    <w:rsid w:val="001B0890"/>
    <w:rsid w:val="001B0D04"/>
    <w:rsid w:val="001B14C2"/>
    <w:rsid w:val="001B155E"/>
    <w:rsid w:val="001B1EA5"/>
    <w:rsid w:val="001B252C"/>
    <w:rsid w:val="001B2732"/>
    <w:rsid w:val="001B277D"/>
    <w:rsid w:val="001B2CFF"/>
    <w:rsid w:val="001B36C5"/>
    <w:rsid w:val="001B41D4"/>
    <w:rsid w:val="001B4278"/>
    <w:rsid w:val="001B4950"/>
    <w:rsid w:val="001B49D9"/>
    <w:rsid w:val="001B4B9D"/>
    <w:rsid w:val="001B4DCD"/>
    <w:rsid w:val="001B5679"/>
    <w:rsid w:val="001B5B8F"/>
    <w:rsid w:val="001B6828"/>
    <w:rsid w:val="001B68D1"/>
    <w:rsid w:val="001B716E"/>
    <w:rsid w:val="001B74DF"/>
    <w:rsid w:val="001B7514"/>
    <w:rsid w:val="001B7966"/>
    <w:rsid w:val="001B7E83"/>
    <w:rsid w:val="001C0028"/>
    <w:rsid w:val="001C05A8"/>
    <w:rsid w:val="001C0C49"/>
    <w:rsid w:val="001C0EE0"/>
    <w:rsid w:val="001C1469"/>
    <w:rsid w:val="001C16C3"/>
    <w:rsid w:val="001C1B51"/>
    <w:rsid w:val="001C2167"/>
    <w:rsid w:val="001C2723"/>
    <w:rsid w:val="001C2FDF"/>
    <w:rsid w:val="001C31AA"/>
    <w:rsid w:val="001C3443"/>
    <w:rsid w:val="001C3544"/>
    <w:rsid w:val="001C35B5"/>
    <w:rsid w:val="001C36A3"/>
    <w:rsid w:val="001C4AEB"/>
    <w:rsid w:val="001C4D23"/>
    <w:rsid w:val="001C51D1"/>
    <w:rsid w:val="001C578E"/>
    <w:rsid w:val="001C59A2"/>
    <w:rsid w:val="001C5CE1"/>
    <w:rsid w:val="001C6053"/>
    <w:rsid w:val="001C6294"/>
    <w:rsid w:val="001C6305"/>
    <w:rsid w:val="001C6B82"/>
    <w:rsid w:val="001C7349"/>
    <w:rsid w:val="001D084F"/>
    <w:rsid w:val="001D0993"/>
    <w:rsid w:val="001D1674"/>
    <w:rsid w:val="001D1A85"/>
    <w:rsid w:val="001D26DE"/>
    <w:rsid w:val="001D29C4"/>
    <w:rsid w:val="001D3806"/>
    <w:rsid w:val="001D3AE3"/>
    <w:rsid w:val="001D3D94"/>
    <w:rsid w:val="001D436D"/>
    <w:rsid w:val="001D4790"/>
    <w:rsid w:val="001D4A18"/>
    <w:rsid w:val="001D4C2C"/>
    <w:rsid w:val="001D4E93"/>
    <w:rsid w:val="001D525A"/>
    <w:rsid w:val="001D52AA"/>
    <w:rsid w:val="001D57EB"/>
    <w:rsid w:val="001D5E24"/>
    <w:rsid w:val="001D682C"/>
    <w:rsid w:val="001D6859"/>
    <w:rsid w:val="001D6CCF"/>
    <w:rsid w:val="001D6EBD"/>
    <w:rsid w:val="001D6F37"/>
    <w:rsid w:val="001D7595"/>
    <w:rsid w:val="001D7BD1"/>
    <w:rsid w:val="001E04B9"/>
    <w:rsid w:val="001E0546"/>
    <w:rsid w:val="001E10F6"/>
    <w:rsid w:val="001E1170"/>
    <w:rsid w:val="001E118A"/>
    <w:rsid w:val="001E12DF"/>
    <w:rsid w:val="001E1CB3"/>
    <w:rsid w:val="001E1D64"/>
    <w:rsid w:val="001E201A"/>
    <w:rsid w:val="001E2500"/>
    <w:rsid w:val="001E2586"/>
    <w:rsid w:val="001E32D4"/>
    <w:rsid w:val="001E3975"/>
    <w:rsid w:val="001E5A63"/>
    <w:rsid w:val="001E5C54"/>
    <w:rsid w:val="001E5DD0"/>
    <w:rsid w:val="001E6393"/>
    <w:rsid w:val="001E6894"/>
    <w:rsid w:val="001E6F00"/>
    <w:rsid w:val="001E7406"/>
    <w:rsid w:val="001E74CA"/>
    <w:rsid w:val="001E78E8"/>
    <w:rsid w:val="001E792C"/>
    <w:rsid w:val="001E7C91"/>
    <w:rsid w:val="001E7ED5"/>
    <w:rsid w:val="001E7ED8"/>
    <w:rsid w:val="001E7F7D"/>
    <w:rsid w:val="001F01E9"/>
    <w:rsid w:val="001F030A"/>
    <w:rsid w:val="001F035F"/>
    <w:rsid w:val="001F0FD3"/>
    <w:rsid w:val="001F10FF"/>
    <w:rsid w:val="001F19C7"/>
    <w:rsid w:val="001F1BA6"/>
    <w:rsid w:val="001F1FB6"/>
    <w:rsid w:val="001F2060"/>
    <w:rsid w:val="001F2D3A"/>
    <w:rsid w:val="001F359C"/>
    <w:rsid w:val="001F35A1"/>
    <w:rsid w:val="001F3757"/>
    <w:rsid w:val="001F3843"/>
    <w:rsid w:val="001F3B1B"/>
    <w:rsid w:val="001F421D"/>
    <w:rsid w:val="001F43BF"/>
    <w:rsid w:val="001F4565"/>
    <w:rsid w:val="001F47F2"/>
    <w:rsid w:val="001F4B15"/>
    <w:rsid w:val="001F54AB"/>
    <w:rsid w:val="001F55E4"/>
    <w:rsid w:val="001F588C"/>
    <w:rsid w:val="001F5F63"/>
    <w:rsid w:val="001F6203"/>
    <w:rsid w:val="001F62F1"/>
    <w:rsid w:val="001F630A"/>
    <w:rsid w:val="001F6510"/>
    <w:rsid w:val="001F6B80"/>
    <w:rsid w:val="001F7194"/>
    <w:rsid w:val="001F7A0E"/>
    <w:rsid w:val="001F7B45"/>
    <w:rsid w:val="00200456"/>
    <w:rsid w:val="00200493"/>
    <w:rsid w:val="002009DB"/>
    <w:rsid w:val="00200C24"/>
    <w:rsid w:val="00200C4C"/>
    <w:rsid w:val="002010F7"/>
    <w:rsid w:val="00201290"/>
    <w:rsid w:val="00201797"/>
    <w:rsid w:val="00201B9F"/>
    <w:rsid w:val="00201E91"/>
    <w:rsid w:val="00202415"/>
    <w:rsid w:val="00202806"/>
    <w:rsid w:val="002030B3"/>
    <w:rsid w:val="0020451E"/>
    <w:rsid w:val="00204757"/>
    <w:rsid w:val="0020490D"/>
    <w:rsid w:val="00204A46"/>
    <w:rsid w:val="00204BD4"/>
    <w:rsid w:val="00204E99"/>
    <w:rsid w:val="002055A0"/>
    <w:rsid w:val="00205983"/>
    <w:rsid w:val="00205C5D"/>
    <w:rsid w:val="00205DAA"/>
    <w:rsid w:val="002067AF"/>
    <w:rsid w:val="00206C25"/>
    <w:rsid w:val="00207011"/>
    <w:rsid w:val="002071A7"/>
    <w:rsid w:val="00207582"/>
    <w:rsid w:val="002076F6"/>
    <w:rsid w:val="00207755"/>
    <w:rsid w:val="002100B7"/>
    <w:rsid w:val="00210698"/>
    <w:rsid w:val="00210824"/>
    <w:rsid w:val="002110D7"/>
    <w:rsid w:val="002113E0"/>
    <w:rsid w:val="00211B85"/>
    <w:rsid w:val="0021292F"/>
    <w:rsid w:val="002130EE"/>
    <w:rsid w:val="00213433"/>
    <w:rsid w:val="002134D7"/>
    <w:rsid w:val="0021352B"/>
    <w:rsid w:val="002138BB"/>
    <w:rsid w:val="00213B37"/>
    <w:rsid w:val="002143F5"/>
    <w:rsid w:val="002144AE"/>
    <w:rsid w:val="00214746"/>
    <w:rsid w:val="00214847"/>
    <w:rsid w:val="0021487C"/>
    <w:rsid w:val="0021494D"/>
    <w:rsid w:val="0021495C"/>
    <w:rsid w:val="0021596C"/>
    <w:rsid w:val="00215A68"/>
    <w:rsid w:val="00215BAE"/>
    <w:rsid w:val="00215E41"/>
    <w:rsid w:val="00216044"/>
    <w:rsid w:val="0021654E"/>
    <w:rsid w:val="0021668B"/>
    <w:rsid w:val="00216740"/>
    <w:rsid w:val="00216C61"/>
    <w:rsid w:val="00216D00"/>
    <w:rsid w:val="00216DEF"/>
    <w:rsid w:val="002177B6"/>
    <w:rsid w:val="00217B22"/>
    <w:rsid w:val="00217E69"/>
    <w:rsid w:val="002204BD"/>
    <w:rsid w:val="0022067C"/>
    <w:rsid w:val="00220BB5"/>
    <w:rsid w:val="00220EF5"/>
    <w:rsid w:val="00221D59"/>
    <w:rsid w:val="00221DFC"/>
    <w:rsid w:val="002237F1"/>
    <w:rsid w:val="002241E3"/>
    <w:rsid w:val="00224229"/>
    <w:rsid w:val="00224418"/>
    <w:rsid w:val="0022451C"/>
    <w:rsid w:val="00224623"/>
    <w:rsid w:val="00224F5B"/>
    <w:rsid w:val="002257BF"/>
    <w:rsid w:val="00226614"/>
    <w:rsid w:val="00226CCE"/>
    <w:rsid w:val="002270A0"/>
    <w:rsid w:val="002272A0"/>
    <w:rsid w:val="00227B8E"/>
    <w:rsid w:val="002301AC"/>
    <w:rsid w:val="00230482"/>
    <w:rsid w:val="00230A79"/>
    <w:rsid w:val="00230F8F"/>
    <w:rsid w:val="002310FB"/>
    <w:rsid w:val="00231242"/>
    <w:rsid w:val="0023138A"/>
    <w:rsid w:val="0023147A"/>
    <w:rsid w:val="00231698"/>
    <w:rsid w:val="0023187A"/>
    <w:rsid w:val="0023192A"/>
    <w:rsid w:val="00231A14"/>
    <w:rsid w:val="00232637"/>
    <w:rsid w:val="00232795"/>
    <w:rsid w:val="00234255"/>
    <w:rsid w:val="00234300"/>
    <w:rsid w:val="0023431E"/>
    <w:rsid w:val="002344F9"/>
    <w:rsid w:val="00234989"/>
    <w:rsid w:val="00234A50"/>
    <w:rsid w:val="0023518B"/>
    <w:rsid w:val="002353F2"/>
    <w:rsid w:val="0023586A"/>
    <w:rsid w:val="00235AD4"/>
    <w:rsid w:val="00235B02"/>
    <w:rsid w:val="00235F5E"/>
    <w:rsid w:val="00236F24"/>
    <w:rsid w:val="00237E96"/>
    <w:rsid w:val="00240038"/>
    <w:rsid w:val="00241064"/>
    <w:rsid w:val="0024144C"/>
    <w:rsid w:val="00241E2C"/>
    <w:rsid w:val="00242645"/>
    <w:rsid w:val="00242A6E"/>
    <w:rsid w:val="00242AE7"/>
    <w:rsid w:val="00243075"/>
    <w:rsid w:val="002431EC"/>
    <w:rsid w:val="002433B3"/>
    <w:rsid w:val="00243604"/>
    <w:rsid w:val="0024370D"/>
    <w:rsid w:val="00243738"/>
    <w:rsid w:val="00243BFC"/>
    <w:rsid w:val="00244025"/>
    <w:rsid w:val="00244C24"/>
    <w:rsid w:val="00245370"/>
    <w:rsid w:val="0024559A"/>
    <w:rsid w:val="0024676E"/>
    <w:rsid w:val="002467BD"/>
    <w:rsid w:val="00247527"/>
    <w:rsid w:val="00247926"/>
    <w:rsid w:val="00247AED"/>
    <w:rsid w:val="00247CBF"/>
    <w:rsid w:val="002504F8"/>
    <w:rsid w:val="002506F0"/>
    <w:rsid w:val="0025090F"/>
    <w:rsid w:val="002511A4"/>
    <w:rsid w:val="0025136B"/>
    <w:rsid w:val="002516F8"/>
    <w:rsid w:val="002518A6"/>
    <w:rsid w:val="00251DAB"/>
    <w:rsid w:val="0025206E"/>
    <w:rsid w:val="00252516"/>
    <w:rsid w:val="002526F5"/>
    <w:rsid w:val="002532EE"/>
    <w:rsid w:val="002534F6"/>
    <w:rsid w:val="0025399F"/>
    <w:rsid w:val="00253C30"/>
    <w:rsid w:val="0025424B"/>
    <w:rsid w:val="00254BA0"/>
    <w:rsid w:val="00254C2A"/>
    <w:rsid w:val="00254DF0"/>
    <w:rsid w:val="00254EFA"/>
    <w:rsid w:val="00255749"/>
    <w:rsid w:val="00255B92"/>
    <w:rsid w:val="002563C7"/>
    <w:rsid w:val="002566B9"/>
    <w:rsid w:val="00256881"/>
    <w:rsid w:val="00256C42"/>
    <w:rsid w:val="00257002"/>
    <w:rsid w:val="002573E1"/>
    <w:rsid w:val="00260AAE"/>
    <w:rsid w:val="00260D18"/>
    <w:rsid w:val="00261579"/>
    <w:rsid w:val="002617E6"/>
    <w:rsid w:val="00261A0F"/>
    <w:rsid w:val="00261F5B"/>
    <w:rsid w:val="0026208F"/>
    <w:rsid w:val="00262577"/>
    <w:rsid w:val="0026261D"/>
    <w:rsid w:val="00262950"/>
    <w:rsid w:val="00262BA4"/>
    <w:rsid w:val="00263102"/>
    <w:rsid w:val="00263A4B"/>
    <w:rsid w:val="00263E02"/>
    <w:rsid w:val="0026455D"/>
    <w:rsid w:val="002645F8"/>
    <w:rsid w:val="00264804"/>
    <w:rsid w:val="00264829"/>
    <w:rsid w:val="00264963"/>
    <w:rsid w:val="00265831"/>
    <w:rsid w:val="002660C7"/>
    <w:rsid w:val="00266149"/>
    <w:rsid w:val="00266B5D"/>
    <w:rsid w:val="00266BFE"/>
    <w:rsid w:val="002679E2"/>
    <w:rsid w:val="00267D0D"/>
    <w:rsid w:val="00267D64"/>
    <w:rsid w:val="002701BB"/>
    <w:rsid w:val="0027050A"/>
    <w:rsid w:val="00270CC1"/>
    <w:rsid w:val="00270F16"/>
    <w:rsid w:val="00270FD0"/>
    <w:rsid w:val="00271998"/>
    <w:rsid w:val="00271B57"/>
    <w:rsid w:val="0027214B"/>
    <w:rsid w:val="00272C1B"/>
    <w:rsid w:val="0027307C"/>
    <w:rsid w:val="0027318B"/>
    <w:rsid w:val="00273618"/>
    <w:rsid w:val="0027378F"/>
    <w:rsid w:val="00274428"/>
    <w:rsid w:val="002747CC"/>
    <w:rsid w:val="00274B98"/>
    <w:rsid w:val="00275AAA"/>
    <w:rsid w:val="00275F19"/>
    <w:rsid w:val="00275F83"/>
    <w:rsid w:val="00276285"/>
    <w:rsid w:val="00276A25"/>
    <w:rsid w:val="00276B5D"/>
    <w:rsid w:val="00276D49"/>
    <w:rsid w:val="002779C3"/>
    <w:rsid w:val="00277B8C"/>
    <w:rsid w:val="00277DCF"/>
    <w:rsid w:val="00277F43"/>
    <w:rsid w:val="00280493"/>
    <w:rsid w:val="0028068F"/>
    <w:rsid w:val="00280A96"/>
    <w:rsid w:val="00280B44"/>
    <w:rsid w:val="00281284"/>
    <w:rsid w:val="00281CBE"/>
    <w:rsid w:val="00281D65"/>
    <w:rsid w:val="00281F08"/>
    <w:rsid w:val="002834DA"/>
    <w:rsid w:val="00283CD3"/>
    <w:rsid w:val="0028435A"/>
    <w:rsid w:val="002848D1"/>
    <w:rsid w:val="0028529F"/>
    <w:rsid w:val="00285D01"/>
    <w:rsid w:val="002861F7"/>
    <w:rsid w:val="00286AD3"/>
    <w:rsid w:val="00286ED7"/>
    <w:rsid w:val="00287625"/>
    <w:rsid w:val="00287923"/>
    <w:rsid w:val="00290469"/>
    <w:rsid w:val="00290A66"/>
    <w:rsid w:val="002910AE"/>
    <w:rsid w:val="0029192F"/>
    <w:rsid w:val="00291BA8"/>
    <w:rsid w:val="00292006"/>
    <w:rsid w:val="00292BEF"/>
    <w:rsid w:val="0029309C"/>
    <w:rsid w:val="002932A9"/>
    <w:rsid w:val="0029330A"/>
    <w:rsid w:val="002933CC"/>
    <w:rsid w:val="002935D1"/>
    <w:rsid w:val="00293899"/>
    <w:rsid w:val="002948DE"/>
    <w:rsid w:val="00294AF1"/>
    <w:rsid w:val="00294F4F"/>
    <w:rsid w:val="00295E18"/>
    <w:rsid w:val="002969A4"/>
    <w:rsid w:val="002975A9"/>
    <w:rsid w:val="0029774F"/>
    <w:rsid w:val="00297A91"/>
    <w:rsid w:val="00297C0C"/>
    <w:rsid w:val="002A0274"/>
    <w:rsid w:val="002A0362"/>
    <w:rsid w:val="002A0637"/>
    <w:rsid w:val="002A0CC2"/>
    <w:rsid w:val="002A0DFA"/>
    <w:rsid w:val="002A12D1"/>
    <w:rsid w:val="002A1516"/>
    <w:rsid w:val="002A18C7"/>
    <w:rsid w:val="002A2D0E"/>
    <w:rsid w:val="002A2F0F"/>
    <w:rsid w:val="002A30F5"/>
    <w:rsid w:val="002A33FC"/>
    <w:rsid w:val="002A3813"/>
    <w:rsid w:val="002A391F"/>
    <w:rsid w:val="002A3CDA"/>
    <w:rsid w:val="002A3FA7"/>
    <w:rsid w:val="002A4114"/>
    <w:rsid w:val="002A4A4F"/>
    <w:rsid w:val="002A527C"/>
    <w:rsid w:val="002A5346"/>
    <w:rsid w:val="002A58FE"/>
    <w:rsid w:val="002A5B3C"/>
    <w:rsid w:val="002A69DA"/>
    <w:rsid w:val="002A6C9C"/>
    <w:rsid w:val="002A6E36"/>
    <w:rsid w:val="002A6E50"/>
    <w:rsid w:val="002A73A4"/>
    <w:rsid w:val="002A74FF"/>
    <w:rsid w:val="002A7519"/>
    <w:rsid w:val="002A76C2"/>
    <w:rsid w:val="002A77C8"/>
    <w:rsid w:val="002A7823"/>
    <w:rsid w:val="002B0152"/>
    <w:rsid w:val="002B020B"/>
    <w:rsid w:val="002B0661"/>
    <w:rsid w:val="002B0707"/>
    <w:rsid w:val="002B0FFA"/>
    <w:rsid w:val="002B12AF"/>
    <w:rsid w:val="002B1446"/>
    <w:rsid w:val="002B187F"/>
    <w:rsid w:val="002B2017"/>
    <w:rsid w:val="002B22E3"/>
    <w:rsid w:val="002B283B"/>
    <w:rsid w:val="002B2B1C"/>
    <w:rsid w:val="002B2DD8"/>
    <w:rsid w:val="002B2DE0"/>
    <w:rsid w:val="002B3583"/>
    <w:rsid w:val="002B36DE"/>
    <w:rsid w:val="002B40A2"/>
    <w:rsid w:val="002B40EB"/>
    <w:rsid w:val="002B68DA"/>
    <w:rsid w:val="002B6BFF"/>
    <w:rsid w:val="002B6FC7"/>
    <w:rsid w:val="002B6FFD"/>
    <w:rsid w:val="002B70F3"/>
    <w:rsid w:val="002B758D"/>
    <w:rsid w:val="002B7AF0"/>
    <w:rsid w:val="002B7D05"/>
    <w:rsid w:val="002C031A"/>
    <w:rsid w:val="002C04D4"/>
    <w:rsid w:val="002C0F15"/>
    <w:rsid w:val="002C1733"/>
    <w:rsid w:val="002C221F"/>
    <w:rsid w:val="002C2518"/>
    <w:rsid w:val="002C251F"/>
    <w:rsid w:val="002C2A40"/>
    <w:rsid w:val="002C2B3F"/>
    <w:rsid w:val="002C3D0D"/>
    <w:rsid w:val="002C3FB2"/>
    <w:rsid w:val="002C3FF1"/>
    <w:rsid w:val="002C40DA"/>
    <w:rsid w:val="002C457A"/>
    <w:rsid w:val="002C4CE2"/>
    <w:rsid w:val="002C4EEC"/>
    <w:rsid w:val="002C5418"/>
    <w:rsid w:val="002C5E7E"/>
    <w:rsid w:val="002C67AC"/>
    <w:rsid w:val="002C69E0"/>
    <w:rsid w:val="002C6A95"/>
    <w:rsid w:val="002C7381"/>
    <w:rsid w:val="002C764F"/>
    <w:rsid w:val="002D0D6B"/>
    <w:rsid w:val="002D1138"/>
    <w:rsid w:val="002D12A7"/>
    <w:rsid w:val="002D1A61"/>
    <w:rsid w:val="002D1E5D"/>
    <w:rsid w:val="002D2EDB"/>
    <w:rsid w:val="002D312B"/>
    <w:rsid w:val="002D423F"/>
    <w:rsid w:val="002D4FFC"/>
    <w:rsid w:val="002D5148"/>
    <w:rsid w:val="002D5A89"/>
    <w:rsid w:val="002D5B8C"/>
    <w:rsid w:val="002D5BE7"/>
    <w:rsid w:val="002D604E"/>
    <w:rsid w:val="002D69F4"/>
    <w:rsid w:val="002D6B6D"/>
    <w:rsid w:val="002D6F11"/>
    <w:rsid w:val="002D6F6B"/>
    <w:rsid w:val="002D7320"/>
    <w:rsid w:val="002D7398"/>
    <w:rsid w:val="002D781C"/>
    <w:rsid w:val="002E003C"/>
    <w:rsid w:val="002E0881"/>
    <w:rsid w:val="002E1C23"/>
    <w:rsid w:val="002E1C37"/>
    <w:rsid w:val="002E1EFE"/>
    <w:rsid w:val="002E2096"/>
    <w:rsid w:val="002E2455"/>
    <w:rsid w:val="002E2867"/>
    <w:rsid w:val="002E2ED0"/>
    <w:rsid w:val="002E2F2A"/>
    <w:rsid w:val="002E3186"/>
    <w:rsid w:val="002E3AAF"/>
    <w:rsid w:val="002E405E"/>
    <w:rsid w:val="002E4AE8"/>
    <w:rsid w:val="002E528D"/>
    <w:rsid w:val="002E534B"/>
    <w:rsid w:val="002E554C"/>
    <w:rsid w:val="002E5AD9"/>
    <w:rsid w:val="002E5EDB"/>
    <w:rsid w:val="002E68FA"/>
    <w:rsid w:val="002E76E9"/>
    <w:rsid w:val="002E7C96"/>
    <w:rsid w:val="002E7D04"/>
    <w:rsid w:val="002F0210"/>
    <w:rsid w:val="002F2291"/>
    <w:rsid w:val="002F2367"/>
    <w:rsid w:val="002F24FE"/>
    <w:rsid w:val="002F2737"/>
    <w:rsid w:val="002F287A"/>
    <w:rsid w:val="002F378F"/>
    <w:rsid w:val="002F3D41"/>
    <w:rsid w:val="002F40C7"/>
    <w:rsid w:val="002F4304"/>
    <w:rsid w:val="002F4D35"/>
    <w:rsid w:val="002F4ECA"/>
    <w:rsid w:val="002F5359"/>
    <w:rsid w:val="002F5BD0"/>
    <w:rsid w:val="002F5C89"/>
    <w:rsid w:val="002F5DA2"/>
    <w:rsid w:val="002F5E92"/>
    <w:rsid w:val="002F64FB"/>
    <w:rsid w:val="002F6823"/>
    <w:rsid w:val="002F6C8E"/>
    <w:rsid w:val="002F7191"/>
    <w:rsid w:val="0030048B"/>
    <w:rsid w:val="00300D9B"/>
    <w:rsid w:val="003010A2"/>
    <w:rsid w:val="00301934"/>
    <w:rsid w:val="003019B4"/>
    <w:rsid w:val="003019F4"/>
    <w:rsid w:val="003020B4"/>
    <w:rsid w:val="003023A5"/>
    <w:rsid w:val="00302C4F"/>
    <w:rsid w:val="00303A0A"/>
    <w:rsid w:val="00303A41"/>
    <w:rsid w:val="00303B25"/>
    <w:rsid w:val="00303BC9"/>
    <w:rsid w:val="00303C35"/>
    <w:rsid w:val="00303DFE"/>
    <w:rsid w:val="00304391"/>
    <w:rsid w:val="003044F9"/>
    <w:rsid w:val="003047FF"/>
    <w:rsid w:val="00304E07"/>
    <w:rsid w:val="003050C5"/>
    <w:rsid w:val="00305AFA"/>
    <w:rsid w:val="00305C4A"/>
    <w:rsid w:val="00305C9D"/>
    <w:rsid w:val="00306060"/>
    <w:rsid w:val="00307665"/>
    <w:rsid w:val="0030794F"/>
    <w:rsid w:val="00310DA7"/>
    <w:rsid w:val="0031175D"/>
    <w:rsid w:val="00311981"/>
    <w:rsid w:val="00311AD7"/>
    <w:rsid w:val="003123EB"/>
    <w:rsid w:val="00312615"/>
    <w:rsid w:val="003133AC"/>
    <w:rsid w:val="00313625"/>
    <w:rsid w:val="0031366A"/>
    <w:rsid w:val="003138BE"/>
    <w:rsid w:val="0031488C"/>
    <w:rsid w:val="00314DA3"/>
    <w:rsid w:val="003151A1"/>
    <w:rsid w:val="00315238"/>
    <w:rsid w:val="0031546F"/>
    <w:rsid w:val="00315691"/>
    <w:rsid w:val="00315984"/>
    <w:rsid w:val="00315B10"/>
    <w:rsid w:val="00315B44"/>
    <w:rsid w:val="00316227"/>
    <w:rsid w:val="0031656E"/>
    <w:rsid w:val="003166AC"/>
    <w:rsid w:val="00316A89"/>
    <w:rsid w:val="00316E23"/>
    <w:rsid w:val="00317151"/>
    <w:rsid w:val="00317758"/>
    <w:rsid w:val="00317EBB"/>
    <w:rsid w:val="0032025B"/>
    <w:rsid w:val="00321F58"/>
    <w:rsid w:val="0032256C"/>
    <w:rsid w:val="00322958"/>
    <w:rsid w:val="00322FDD"/>
    <w:rsid w:val="0032352A"/>
    <w:rsid w:val="003235DE"/>
    <w:rsid w:val="00325080"/>
    <w:rsid w:val="003254ED"/>
    <w:rsid w:val="003258A1"/>
    <w:rsid w:val="00325E62"/>
    <w:rsid w:val="003265F7"/>
    <w:rsid w:val="00326686"/>
    <w:rsid w:val="003267F0"/>
    <w:rsid w:val="003270E2"/>
    <w:rsid w:val="003272F0"/>
    <w:rsid w:val="0032796D"/>
    <w:rsid w:val="003279DB"/>
    <w:rsid w:val="00330111"/>
    <w:rsid w:val="00330347"/>
    <w:rsid w:val="00330AB6"/>
    <w:rsid w:val="00330FC8"/>
    <w:rsid w:val="003310C7"/>
    <w:rsid w:val="00331D0F"/>
    <w:rsid w:val="0033207D"/>
    <w:rsid w:val="00332639"/>
    <w:rsid w:val="00332961"/>
    <w:rsid w:val="00332A94"/>
    <w:rsid w:val="00333EE7"/>
    <w:rsid w:val="00333F63"/>
    <w:rsid w:val="00334EC7"/>
    <w:rsid w:val="00335C08"/>
    <w:rsid w:val="00335C96"/>
    <w:rsid w:val="003360B1"/>
    <w:rsid w:val="003362E7"/>
    <w:rsid w:val="00336E3F"/>
    <w:rsid w:val="00336F90"/>
    <w:rsid w:val="00337A19"/>
    <w:rsid w:val="003402DD"/>
    <w:rsid w:val="00340369"/>
    <w:rsid w:val="00340DF3"/>
    <w:rsid w:val="00342141"/>
    <w:rsid w:val="00343765"/>
    <w:rsid w:val="00343920"/>
    <w:rsid w:val="00343BF8"/>
    <w:rsid w:val="00343DBE"/>
    <w:rsid w:val="00343F4F"/>
    <w:rsid w:val="0034445C"/>
    <w:rsid w:val="00344AED"/>
    <w:rsid w:val="00344CB8"/>
    <w:rsid w:val="00344CBD"/>
    <w:rsid w:val="003450D5"/>
    <w:rsid w:val="003458DC"/>
    <w:rsid w:val="00345CE1"/>
    <w:rsid w:val="00346BDA"/>
    <w:rsid w:val="00347034"/>
    <w:rsid w:val="003476CA"/>
    <w:rsid w:val="003502EC"/>
    <w:rsid w:val="0035075C"/>
    <w:rsid w:val="00350F8B"/>
    <w:rsid w:val="0035103F"/>
    <w:rsid w:val="00351D9C"/>
    <w:rsid w:val="003524AB"/>
    <w:rsid w:val="003525A0"/>
    <w:rsid w:val="003525B9"/>
    <w:rsid w:val="00352738"/>
    <w:rsid w:val="00353A3B"/>
    <w:rsid w:val="00353CA5"/>
    <w:rsid w:val="00353E1F"/>
    <w:rsid w:val="00354174"/>
    <w:rsid w:val="00354549"/>
    <w:rsid w:val="00354E7F"/>
    <w:rsid w:val="00354EDD"/>
    <w:rsid w:val="003550F3"/>
    <w:rsid w:val="00355137"/>
    <w:rsid w:val="003552D5"/>
    <w:rsid w:val="0035562B"/>
    <w:rsid w:val="00355A2F"/>
    <w:rsid w:val="00356145"/>
    <w:rsid w:val="0035668B"/>
    <w:rsid w:val="00356A6A"/>
    <w:rsid w:val="00356BBF"/>
    <w:rsid w:val="00357126"/>
    <w:rsid w:val="003573C5"/>
    <w:rsid w:val="00357723"/>
    <w:rsid w:val="00360102"/>
    <w:rsid w:val="003601CB"/>
    <w:rsid w:val="003608D2"/>
    <w:rsid w:val="00360ECC"/>
    <w:rsid w:val="00361226"/>
    <w:rsid w:val="00361576"/>
    <w:rsid w:val="00361DDB"/>
    <w:rsid w:val="00361F6C"/>
    <w:rsid w:val="00362281"/>
    <w:rsid w:val="0036288C"/>
    <w:rsid w:val="003628D0"/>
    <w:rsid w:val="00364788"/>
    <w:rsid w:val="00364930"/>
    <w:rsid w:val="00364C54"/>
    <w:rsid w:val="003656CF"/>
    <w:rsid w:val="00366B08"/>
    <w:rsid w:val="00367067"/>
    <w:rsid w:val="00370629"/>
    <w:rsid w:val="00370CD1"/>
    <w:rsid w:val="00371CC0"/>
    <w:rsid w:val="00371F64"/>
    <w:rsid w:val="00372967"/>
    <w:rsid w:val="00372C94"/>
    <w:rsid w:val="00372EB5"/>
    <w:rsid w:val="00372F30"/>
    <w:rsid w:val="0037327F"/>
    <w:rsid w:val="00373C44"/>
    <w:rsid w:val="00373F73"/>
    <w:rsid w:val="0037410A"/>
    <w:rsid w:val="00374279"/>
    <w:rsid w:val="003746D3"/>
    <w:rsid w:val="00374C5C"/>
    <w:rsid w:val="00374E49"/>
    <w:rsid w:val="00374FB9"/>
    <w:rsid w:val="00375957"/>
    <w:rsid w:val="00375D48"/>
    <w:rsid w:val="00375DF8"/>
    <w:rsid w:val="00376075"/>
    <w:rsid w:val="00376083"/>
    <w:rsid w:val="0037659A"/>
    <w:rsid w:val="00376BAC"/>
    <w:rsid w:val="00376C72"/>
    <w:rsid w:val="0037711E"/>
    <w:rsid w:val="00377247"/>
    <w:rsid w:val="00377354"/>
    <w:rsid w:val="00377516"/>
    <w:rsid w:val="003776AD"/>
    <w:rsid w:val="003779E2"/>
    <w:rsid w:val="00377EAA"/>
    <w:rsid w:val="0038016D"/>
    <w:rsid w:val="00380250"/>
    <w:rsid w:val="00380367"/>
    <w:rsid w:val="003806D0"/>
    <w:rsid w:val="00380892"/>
    <w:rsid w:val="00380C2A"/>
    <w:rsid w:val="00381396"/>
    <w:rsid w:val="003813B4"/>
    <w:rsid w:val="00381ECE"/>
    <w:rsid w:val="003821DC"/>
    <w:rsid w:val="00382A12"/>
    <w:rsid w:val="00382FE0"/>
    <w:rsid w:val="003834FB"/>
    <w:rsid w:val="00383B41"/>
    <w:rsid w:val="00383BF8"/>
    <w:rsid w:val="00384284"/>
    <w:rsid w:val="00384560"/>
    <w:rsid w:val="00384D18"/>
    <w:rsid w:val="00385370"/>
    <w:rsid w:val="0038555C"/>
    <w:rsid w:val="003855CC"/>
    <w:rsid w:val="00385AA1"/>
    <w:rsid w:val="00385CBA"/>
    <w:rsid w:val="003869C8"/>
    <w:rsid w:val="003873C2"/>
    <w:rsid w:val="003873DE"/>
    <w:rsid w:val="003874F7"/>
    <w:rsid w:val="0038750A"/>
    <w:rsid w:val="00390139"/>
    <w:rsid w:val="0039018C"/>
    <w:rsid w:val="003907F5"/>
    <w:rsid w:val="00390961"/>
    <w:rsid w:val="00390CC4"/>
    <w:rsid w:val="00390EF7"/>
    <w:rsid w:val="00390F26"/>
    <w:rsid w:val="0039119A"/>
    <w:rsid w:val="00392029"/>
    <w:rsid w:val="0039289F"/>
    <w:rsid w:val="00392ECD"/>
    <w:rsid w:val="00393494"/>
    <w:rsid w:val="00393533"/>
    <w:rsid w:val="00393DCF"/>
    <w:rsid w:val="00393F65"/>
    <w:rsid w:val="00393FD9"/>
    <w:rsid w:val="00394C21"/>
    <w:rsid w:val="00394DAF"/>
    <w:rsid w:val="00395923"/>
    <w:rsid w:val="003959AB"/>
    <w:rsid w:val="00395D60"/>
    <w:rsid w:val="0039621B"/>
    <w:rsid w:val="003962A1"/>
    <w:rsid w:val="00396987"/>
    <w:rsid w:val="00396FB0"/>
    <w:rsid w:val="0039721C"/>
    <w:rsid w:val="003975DB"/>
    <w:rsid w:val="003979FE"/>
    <w:rsid w:val="00397B74"/>
    <w:rsid w:val="003A0036"/>
    <w:rsid w:val="003A03CF"/>
    <w:rsid w:val="003A09A3"/>
    <w:rsid w:val="003A0B7C"/>
    <w:rsid w:val="003A0D93"/>
    <w:rsid w:val="003A0F83"/>
    <w:rsid w:val="003A0FBD"/>
    <w:rsid w:val="003A1A38"/>
    <w:rsid w:val="003A20D1"/>
    <w:rsid w:val="003A244F"/>
    <w:rsid w:val="003A289C"/>
    <w:rsid w:val="003A2979"/>
    <w:rsid w:val="003A2A49"/>
    <w:rsid w:val="003A2AB2"/>
    <w:rsid w:val="003A36E8"/>
    <w:rsid w:val="003A38DC"/>
    <w:rsid w:val="003A3ABA"/>
    <w:rsid w:val="003A4525"/>
    <w:rsid w:val="003A4621"/>
    <w:rsid w:val="003A4965"/>
    <w:rsid w:val="003A4CD7"/>
    <w:rsid w:val="003A5432"/>
    <w:rsid w:val="003A54C2"/>
    <w:rsid w:val="003A55BF"/>
    <w:rsid w:val="003A60BA"/>
    <w:rsid w:val="003A667F"/>
    <w:rsid w:val="003A6A11"/>
    <w:rsid w:val="003A6D93"/>
    <w:rsid w:val="003A6E00"/>
    <w:rsid w:val="003A73D4"/>
    <w:rsid w:val="003A7C46"/>
    <w:rsid w:val="003B03D9"/>
    <w:rsid w:val="003B072C"/>
    <w:rsid w:val="003B0E2C"/>
    <w:rsid w:val="003B17DE"/>
    <w:rsid w:val="003B1BCA"/>
    <w:rsid w:val="003B1BF6"/>
    <w:rsid w:val="003B2253"/>
    <w:rsid w:val="003B22EA"/>
    <w:rsid w:val="003B2581"/>
    <w:rsid w:val="003B28C5"/>
    <w:rsid w:val="003B31B7"/>
    <w:rsid w:val="003B33CE"/>
    <w:rsid w:val="003B419C"/>
    <w:rsid w:val="003B43E8"/>
    <w:rsid w:val="003B44D7"/>
    <w:rsid w:val="003B4AFB"/>
    <w:rsid w:val="003B550D"/>
    <w:rsid w:val="003B5B2A"/>
    <w:rsid w:val="003B61B7"/>
    <w:rsid w:val="003B66FE"/>
    <w:rsid w:val="003B7067"/>
    <w:rsid w:val="003B719A"/>
    <w:rsid w:val="003C0055"/>
    <w:rsid w:val="003C05E7"/>
    <w:rsid w:val="003C09C3"/>
    <w:rsid w:val="003C0F69"/>
    <w:rsid w:val="003C163A"/>
    <w:rsid w:val="003C1A0B"/>
    <w:rsid w:val="003C1ABC"/>
    <w:rsid w:val="003C2134"/>
    <w:rsid w:val="003C26D5"/>
    <w:rsid w:val="003C2B00"/>
    <w:rsid w:val="003C2B83"/>
    <w:rsid w:val="003C2EFC"/>
    <w:rsid w:val="003C32FE"/>
    <w:rsid w:val="003C3BA7"/>
    <w:rsid w:val="003C3BD8"/>
    <w:rsid w:val="003C3E0E"/>
    <w:rsid w:val="003C4091"/>
    <w:rsid w:val="003C44E8"/>
    <w:rsid w:val="003C4C9B"/>
    <w:rsid w:val="003C4E82"/>
    <w:rsid w:val="003C52B0"/>
    <w:rsid w:val="003C5919"/>
    <w:rsid w:val="003C5D33"/>
    <w:rsid w:val="003C5DC8"/>
    <w:rsid w:val="003C5FBA"/>
    <w:rsid w:val="003C68FA"/>
    <w:rsid w:val="003C6BB9"/>
    <w:rsid w:val="003C773F"/>
    <w:rsid w:val="003C7743"/>
    <w:rsid w:val="003C7C5E"/>
    <w:rsid w:val="003D01B8"/>
    <w:rsid w:val="003D034F"/>
    <w:rsid w:val="003D059D"/>
    <w:rsid w:val="003D05D1"/>
    <w:rsid w:val="003D07BD"/>
    <w:rsid w:val="003D0B9A"/>
    <w:rsid w:val="003D11AE"/>
    <w:rsid w:val="003D12EA"/>
    <w:rsid w:val="003D2041"/>
    <w:rsid w:val="003D205A"/>
    <w:rsid w:val="003D20E7"/>
    <w:rsid w:val="003D2476"/>
    <w:rsid w:val="003D3063"/>
    <w:rsid w:val="003D35DF"/>
    <w:rsid w:val="003D365F"/>
    <w:rsid w:val="003D390C"/>
    <w:rsid w:val="003D39A0"/>
    <w:rsid w:val="003D3AA3"/>
    <w:rsid w:val="003D4B69"/>
    <w:rsid w:val="003D501E"/>
    <w:rsid w:val="003D51CD"/>
    <w:rsid w:val="003D5247"/>
    <w:rsid w:val="003D56CE"/>
    <w:rsid w:val="003D5A08"/>
    <w:rsid w:val="003D5B17"/>
    <w:rsid w:val="003D6A26"/>
    <w:rsid w:val="003D6EC3"/>
    <w:rsid w:val="003D7CCA"/>
    <w:rsid w:val="003D7EE8"/>
    <w:rsid w:val="003D7FBB"/>
    <w:rsid w:val="003E0096"/>
    <w:rsid w:val="003E05FA"/>
    <w:rsid w:val="003E0686"/>
    <w:rsid w:val="003E07A0"/>
    <w:rsid w:val="003E09ED"/>
    <w:rsid w:val="003E0E00"/>
    <w:rsid w:val="003E0F66"/>
    <w:rsid w:val="003E0FAC"/>
    <w:rsid w:val="003E1596"/>
    <w:rsid w:val="003E1E3A"/>
    <w:rsid w:val="003E2007"/>
    <w:rsid w:val="003E2566"/>
    <w:rsid w:val="003E287A"/>
    <w:rsid w:val="003E38D8"/>
    <w:rsid w:val="003E3CE9"/>
    <w:rsid w:val="003E3CFF"/>
    <w:rsid w:val="003E45A2"/>
    <w:rsid w:val="003E4907"/>
    <w:rsid w:val="003E4BFA"/>
    <w:rsid w:val="003E4D70"/>
    <w:rsid w:val="003E4EFD"/>
    <w:rsid w:val="003E5026"/>
    <w:rsid w:val="003E555E"/>
    <w:rsid w:val="003E5EA4"/>
    <w:rsid w:val="003E643F"/>
    <w:rsid w:val="003E6541"/>
    <w:rsid w:val="003E6720"/>
    <w:rsid w:val="003E728E"/>
    <w:rsid w:val="003E7CB2"/>
    <w:rsid w:val="003F0143"/>
    <w:rsid w:val="003F05FB"/>
    <w:rsid w:val="003F1824"/>
    <w:rsid w:val="003F1AC7"/>
    <w:rsid w:val="003F1CF7"/>
    <w:rsid w:val="003F2ADE"/>
    <w:rsid w:val="003F3172"/>
    <w:rsid w:val="003F3300"/>
    <w:rsid w:val="003F339B"/>
    <w:rsid w:val="003F3AB5"/>
    <w:rsid w:val="003F3B26"/>
    <w:rsid w:val="003F3F5E"/>
    <w:rsid w:val="003F3FAE"/>
    <w:rsid w:val="003F40C6"/>
    <w:rsid w:val="003F4197"/>
    <w:rsid w:val="003F430D"/>
    <w:rsid w:val="003F486E"/>
    <w:rsid w:val="003F51C1"/>
    <w:rsid w:val="003F5700"/>
    <w:rsid w:val="003F5E15"/>
    <w:rsid w:val="003F5EF2"/>
    <w:rsid w:val="003F671B"/>
    <w:rsid w:val="003F67FC"/>
    <w:rsid w:val="003F6ACC"/>
    <w:rsid w:val="003F7030"/>
    <w:rsid w:val="00400CA1"/>
    <w:rsid w:val="00400FD4"/>
    <w:rsid w:val="00401CCA"/>
    <w:rsid w:val="00401E34"/>
    <w:rsid w:val="00402601"/>
    <w:rsid w:val="004039EB"/>
    <w:rsid w:val="00403B34"/>
    <w:rsid w:val="00403F3A"/>
    <w:rsid w:val="004044C1"/>
    <w:rsid w:val="004049D4"/>
    <w:rsid w:val="00404A07"/>
    <w:rsid w:val="004051E0"/>
    <w:rsid w:val="0040523D"/>
    <w:rsid w:val="00405C50"/>
    <w:rsid w:val="00405C5D"/>
    <w:rsid w:val="00406344"/>
    <w:rsid w:val="00406626"/>
    <w:rsid w:val="00406852"/>
    <w:rsid w:val="00406BB3"/>
    <w:rsid w:val="00406D80"/>
    <w:rsid w:val="00406ECA"/>
    <w:rsid w:val="00406EFA"/>
    <w:rsid w:val="00407619"/>
    <w:rsid w:val="00410562"/>
    <w:rsid w:val="0041079A"/>
    <w:rsid w:val="00410851"/>
    <w:rsid w:val="00410E79"/>
    <w:rsid w:val="0041130C"/>
    <w:rsid w:val="00411865"/>
    <w:rsid w:val="0041197E"/>
    <w:rsid w:val="00411D78"/>
    <w:rsid w:val="00411FA0"/>
    <w:rsid w:val="004126EE"/>
    <w:rsid w:val="00412C67"/>
    <w:rsid w:val="004130D5"/>
    <w:rsid w:val="004136A6"/>
    <w:rsid w:val="00413AF8"/>
    <w:rsid w:val="00413CAE"/>
    <w:rsid w:val="0041435E"/>
    <w:rsid w:val="00414681"/>
    <w:rsid w:val="004149CC"/>
    <w:rsid w:val="00414AC3"/>
    <w:rsid w:val="004151DE"/>
    <w:rsid w:val="00415A7C"/>
    <w:rsid w:val="00415BA7"/>
    <w:rsid w:val="00416C17"/>
    <w:rsid w:val="00416F50"/>
    <w:rsid w:val="00417004"/>
    <w:rsid w:val="0041754C"/>
    <w:rsid w:val="0041757D"/>
    <w:rsid w:val="00417E68"/>
    <w:rsid w:val="0042032E"/>
    <w:rsid w:val="00420371"/>
    <w:rsid w:val="004213AB"/>
    <w:rsid w:val="004216CC"/>
    <w:rsid w:val="00421858"/>
    <w:rsid w:val="004218FF"/>
    <w:rsid w:val="00421F35"/>
    <w:rsid w:val="004221F1"/>
    <w:rsid w:val="0042375B"/>
    <w:rsid w:val="00423C1F"/>
    <w:rsid w:val="00425B17"/>
    <w:rsid w:val="00425F43"/>
    <w:rsid w:val="004262EB"/>
    <w:rsid w:val="00426457"/>
    <w:rsid w:val="00426F37"/>
    <w:rsid w:val="0043076E"/>
    <w:rsid w:val="0043105A"/>
    <w:rsid w:val="00431083"/>
    <w:rsid w:val="00431404"/>
    <w:rsid w:val="0043154E"/>
    <w:rsid w:val="00431712"/>
    <w:rsid w:val="00431B65"/>
    <w:rsid w:val="00431F0E"/>
    <w:rsid w:val="00431FD4"/>
    <w:rsid w:val="0043202C"/>
    <w:rsid w:val="00432478"/>
    <w:rsid w:val="0043276D"/>
    <w:rsid w:val="00432C8B"/>
    <w:rsid w:val="00432EDC"/>
    <w:rsid w:val="0043346C"/>
    <w:rsid w:val="00433941"/>
    <w:rsid w:val="00433A5D"/>
    <w:rsid w:val="00433B39"/>
    <w:rsid w:val="00433C8C"/>
    <w:rsid w:val="00433F86"/>
    <w:rsid w:val="004340D8"/>
    <w:rsid w:val="00434D98"/>
    <w:rsid w:val="004355CB"/>
    <w:rsid w:val="00435878"/>
    <w:rsid w:val="00435947"/>
    <w:rsid w:val="0043596D"/>
    <w:rsid w:val="00435B70"/>
    <w:rsid w:val="00435D3C"/>
    <w:rsid w:val="00436A49"/>
    <w:rsid w:val="00437B7C"/>
    <w:rsid w:val="00441409"/>
    <w:rsid w:val="0044148C"/>
    <w:rsid w:val="00441704"/>
    <w:rsid w:val="00441D2C"/>
    <w:rsid w:val="00442EE6"/>
    <w:rsid w:val="00443372"/>
    <w:rsid w:val="004440D0"/>
    <w:rsid w:val="004444F8"/>
    <w:rsid w:val="00444652"/>
    <w:rsid w:val="004447AB"/>
    <w:rsid w:val="00444CBA"/>
    <w:rsid w:val="00444E2B"/>
    <w:rsid w:val="00444F37"/>
    <w:rsid w:val="00445289"/>
    <w:rsid w:val="00445383"/>
    <w:rsid w:val="00445BD3"/>
    <w:rsid w:val="00445C0B"/>
    <w:rsid w:val="004460E4"/>
    <w:rsid w:val="00446510"/>
    <w:rsid w:val="00446712"/>
    <w:rsid w:val="004468AC"/>
    <w:rsid w:val="00446B52"/>
    <w:rsid w:val="00447150"/>
    <w:rsid w:val="0044744C"/>
    <w:rsid w:val="00447BB6"/>
    <w:rsid w:val="00447CC4"/>
    <w:rsid w:val="00450310"/>
    <w:rsid w:val="0045058E"/>
    <w:rsid w:val="004505D2"/>
    <w:rsid w:val="00450800"/>
    <w:rsid w:val="00450A1B"/>
    <w:rsid w:val="00450D2F"/>
    <w:rsid w:val="0045192A"/>
    <w:rsid w:val="00451A77"/>
    <w:rsid w:val="00451F6E"/>
    <w:rsid w:val="004521EF"/>
    <w:rsid w:val="0045265A"/>
    <w:rsid w:val="00452664"/>
    <w:rsid w:val="00452B86"/>
    <w:rsid w:val="00454686"/>
    <w:rsid w:val="00454693"/>
    <w:rsid w:val="004546CA"/>
    <w:rsid w:val="00454736"/>
    <w:rsid w:val="00454BB7"/>
    <w:rsid w:val="00455338"/>
    <w:rsid w:val="00455436"/>
    <w:rsid w:val="00455772"/>
    <w:rsid w:val="00455C49"/>
    <w:rsid w:val="00456363"/>
    <w:rsid w:val="0045683A"/>
    <w:rsid w:val="00456F74"/>
    <w:rsid w:val="00456FEB"/>
    <w:rsid w:val="004575F4"/>
    <w:rsid w:val="00460559"/>
    <w:rsid w:val="0046056F"/>
    <w:rsid w:val="00460EA7"/>
    <w:rsid w:val="004614B2"/>
    <w:rsid w:val="00461D1D"/>
    <w:rsid w:val="004623EE"/>
    <w:rsid w:val="0046255F"/>
    <w:rsid w:val="0046259F"/>
    <w:rsid w:val="00462874"/>
    <w:rsid w:val="00462F97"/>
    <w:rsid w:val="00463AD5"/>
    <w:rsid w:val="00463E20"/>
    <w:rsid w:val="0046419C"/>
    <w:rsid w:val="00464A2A"/>
    <w:rsid w:val="00464A96"/>
    <w:rsid w:val="00465069"/>
    <w:rsid w:val="0046557D"/>
    <w:rsid w:val="00465696"/>
    <w:rsid w:val="004656E4"/>
    <w:rsid w:val="00465C0F"/>
    <w:rsid w:val="00466177"/>
    <w:rsid w:val="004663E5"/>
    <w:rsid w:val="00466E0C"/>
    <w:rsid w:val="004671BE"/>
    <w:rsid w:val="0046740D"/>
    <w:rsid w:val="004675B2"/>
    <w:rsid w:val="00470563"/>
    <w:rsid w:val="004709FF"/>
    <w:rsid w:val="00470E49"/>
    <w:rsid w:val="004710AA"/>
    <w:rsid w:val="004711C4"/>
    <w:rsid w:val="004712AB"/>
    <w:rsid w:val="00471641"/>
    <w:rsid w:val="00471719"/>
    <w:rsid w:val="00471FAC"/>
    <w:rsid w:val="004721ED"/>
    <w:rsid w:val="0047222F"/>
    <w:rsid w:val="00472367"/>
    <w:rsid w:val="00472C36"/>
    <w:rsid w:val="0047339A"/>
    <w:rsid w:val="004736A5"/>
    <w:rsid w:val="0047406E"/>
    <w:rsid w:val="004741AE"/>
    <w:rsid w:val="00474D75"/>
    <w:rsid w:val="00474DF0"/>
    <w:rsid w:val="004758EE"/>
    <w:rsid w:val="00476A99"/>
    <w:rsid w:val="00476FAF"/>
    <w:rsid w:val="004770E6"/>
    <w:rsid w:val="0047726F"/>
    <w:rsid w:val="00477762"/>
    <w:rsid w:val="00477977"/>
    <w:rsid w:val="00477A24"/>
    <w:rsid w:val="00477BC8"/>
    <w:rsid w:val="00477C04"/>
    <w:rsid w:val="00477FC0"/>
    <w:rsid w:val="00480009"/>
    <w:rsid w:val="00480D57"/>
    <w:rsid w:val="004810AF"/>
    <w:rsid w:val="0048199C"/>
    <w:rsid w:val="004821D4"/>
    <w:rsid w:val="00482A5A"/>
    <w:rsid w:val="00482B34"/>
    <w:rsid w:val="00483253"/>
    <w:rsid w:val="00483275"/>
    <w:rsid w:val="00483B95"/>
    <w:rsid w:val="00483F5D"/>
    <w:rsid w:val="00484418"/>
    <w:rsid w:val="0048506B"/>
    <w:rsid w:val="00485780"/>
    <w:rsid w:val="00485BBE"/>
    <w:rsid w:val="00485C43"/>
    <w:rsid w:val="0048625F"/>
    <w:rsid w:val="00486549"/>
    <w:rsid w:val="00486895"/>
    <w:rsid w:val="00486905"/>
    <w:rsid w:val="00486F45"/>
    <w:rsid w:val="00487B20"/>
    <w:rsid w:val="00487F36"/>
    <w:rsid w:val="004907A8"/>
    <w:rsid w:val="00490DA6"/>
    <w:rsid w:val="00491836"/>
    <w:rsid w:val="004920C9"/>
    <w:rsid w:val="00492FAC"/>
    <w:rsid w:val="0049331E"/>
    <w:rsid w:val="0049339B"/>
    <w:rsid w:val="004933ED"/>
    <w:rsid w:val="0049418D"/>
    <w:rsid w:val="0049583B"/>
    <w:rsid w:val="00495E6F"/>
    <w:rsid w:val="00495FEE"/>
    <w:rsid w:val="00496315"/>
    <w:rsid w:val="0049680A"/>
    <w:rsid w:val="00496B89"/>
    <w:rsid w:val="00496BE9"/>
    <w:rsid w:val="004973C5"/>
    <w:rsid w:val="0049752E"/>
    <w:rsid w:val="00497544"/>
    <w:rsid w:val="0049799D"/>
    <w:rsid w:val="004A06EE"/>
    <w:rsid w:val="004A0885"/>
    <w:rsid w:val="004A13B5"/>
    <w:rsid w:val="004A20A8"/>
    <w:rsid w:val="004A20B1"/>
    <w:rsid w:val="004A242C"/>
    <w:rsid w:val="004A26DD"/>
    <w:rsid w:val="004A28C4"/>
    <w:rsid w:val="004A3066"/>
    <w:rsid w:val="004A37C3"/>
    <w:rsid w:val="004A396E"/>
    <w:rsid w:val="004A3D3D"/>
    <w:rsid w:val="004A3EF6"/>
    <w:rsid w:val="004A52ED"/>
    <w:rsid w:val="004A53E1"/>
    <w:rsid w:val="004A5491"/>
    <w:rsid w:val="004A5504"/>
    <w:rsid w:val="004A5ABF"/>
    <w:rsid w:val="004A5AC2"/>
    <w:rsid w:val="004A5D74"/>
    <w:rsid w:val="004A6029"/>
    <w:rsid w:val="004A64B9"/>
    <w:rsid w:val="004A673D"/>
    <w:rsid w:val="004A70B0"/>
    <w:rsid w:val="004A772B"/>
    <w:rsid w:val="004A78C0"/>
    <w:rsid w:val="004A7D27"/>
    <w:rsid w:val="004A7EC3"/>
    <w:rsid w:val="004B02F1"/>
    <w:rsid w:val="004B0423"/>
    <w:rsid w:val="004B1725"/>
    <w:rsid w:val="004B229C"/>
    <w:rsid w:val="004B2333"/>
    <w:rsid w:val="004B23CC"/>
    <w:rsid w:val="004B2698"/>
    <w:rsid w:val="004B2DD1"/>
    <w:rsid w:val="004B2F3C"/>
    <w:rsid w:val="004B31CF"/>
    <w:rsid w:val="004B32ED"/>
    <w:rsid w:val="004B33C9"/>
    <w:rsid w:val="004B3755"/>
    <w:rsid w:val="004B380F"/>
    <w:rsid w:val="004B3C6D"/>
    <w:rsid w:val="004B3E35"/>
    <w:rsid w:val="004B3EC0"/>
    <w:rsid w:val="004B4331"/>
    <w:rsid w:val="004B4BD9"/>
    <w:rsid w:val="004B4F25"/>
    <w:rsid w:val="004B575D"/>
    <w:rsid w:val="004B5C1C"/>
    <w:rsid w:val="004B6048"/>
    <w:rsid w:val="004B60FB"/>
    <w:rsid w:val="004B6247"/>
    <w:rsid w:val="004B65F1"/>
    <w:rsid w:val="004B77FA"/>
    <w:rsid w:val="004B7B88"/>
    <w:rsid w:val="004B7D2C"/>
    <w:rsid w:val="004B7D4E"/>
    <w:rsid w:val="004B7D7F"/>
    <w:rsid w:val="004C0393"/>
    <w:rsid w:val="004C0431"/>
    <w:rsid w:val="004C167B"/>
    <w:rsid w:val="004C1999"/>
    <w:rsid w:val="004C1CB1"/>
    <w:rsid w:val="004C1E59"/>
    <w:rsid w:val="004C1FFC"/>
    <w:rsid w:val="004C234B"/>
    <w:rsid w:val="004C2762"/>
    <w:rsid w:val="004C30AB"/>
    <w:rsid w:val="004C37CF"/>
    <w:rsid w:val="004C4C0C"/>
    <w:rsid w:val="004C538E"/>
    <w:rsid w:val="004C5CB0"/>
    <w:rsid w:val="004C5F6F"/>
    <w:rsid w:val="004C5FAA"/>
    <w:rsid w:val="004C6988"/>
    <w:rsid w:val="004C6A42"/>
    <w:rsid w:val="004C6D36"/>
    <w:rsid w:val="004C726E"/>
    <w:rsid w:val="004C7856"/>
    <w:rsid w:val="004D0036"/>
    <w:rsid w:val="004D083D"/>
    <w:rsid w:val="004D08CE"/>
    <w:rsid w:val="004D1042"/>
    <w:rsid w:val="004D144F"/>
    <w:rsid w:val="004D16E3"/>
    <w:rsid w:val="004D22EF"/>
    <w:rsid w:val="004D2D07"/>
    <w:rsid w:val="004D2E8A"/>
    <w:rsid w:val="004D33A4"/>
    <w:rsid w:val="004D3542"/>
    <w:rsid w:val="004D3B01"/>
    <w:rsid w:val="004D3CAE"/>
    <w:rsid w:val="004D429C"/>
    <w:rsid w:val="004D42CD"/>
    <w:rsid w:val="004D437F"/>
    <w:rsid w:val="004D4496"/>
    <w:rsid w:val="004D4898"/>
    <w:rsid w:val="004D524C"/>
    <w:rsid w:val="004D5442"/>
    <w:rsid w:val="004D568D"/>
    <w:rsid w:val="004D56AF"/>
    <w:rsid w:val="004D573E"/>
    <w:rsid w:val="004D5C07"/>
    <w:rsid w:val="004D6ECE"/>
    <w:rsid w:val="004D7651"/>
    <w:rsid w:val="004D7ED8"/>
    <w:rsid w:val="004E01D5"/>
    <w:rsid w:val="004E04C8"/>
    <w:rsid w:val="004E04D7"/>
    <w:rsid w:val="004E0889"/>
    <w:rsid w:val="004E0A22"/>
    <w:rsid w:val="004E0B85"/>
    <w:rsid w:val="004E122B"/>
    <w:rsid w:val="004E1578"/>
    <w:rsid w:val="004E1CC2"/>
    <w:rsid w:val="004E1E07"/>
    <w:rsid w:val="004E21ED"/>
    <w:rsid w:val="004E2366"/>
    <w:rsid w:val="004E2673"/>
    <w:rsid w:val="004E2AA3"/>
    <w:rsid w:val="004E2B1D"/>
    <w:rsid w:val="004E3428"/>
    <w:rsid w:val="004E3499"/>
    <w:rsid w:val="004E4B25"/>
    <w:rsid w:val="004E57F9"/>
    <w:rsid w:val="004E60A9"/>
    <w:rsid w:val="004F0015"/>
    <w:rsid w:val="004F04C9"/>
    <w:rsid w:val="004F080E"/>
    <w:rsid w:val="004F18DF"/>
    <w:rsid w:val="004F1FF5"/>
    <w:rsid w:val="004F21AB"/>
    <w:rsid w:val="004F21D8"/>
    <w:rsid w:val="004F23D4"/>
    <w:rsid w:val="004F2DF2"/>
    <w:rsid w:val="004F30A0"/>
    <w:rsid w:val="004F34C0"/>
    <w:rsid w:val="004F3609"/>
    <w:rsid w:val="004F360F"/>
    <w:rsid w:val="004F3833"/>
    <w:rsid w:val="004F38CD"/>
    <w:rsid w:val="004F3DC0"/>
    <w:rsid w:val="004F4222"/>
    <w:rsid w:val="004F4BA3"/>
    <w:rsid w:val="004F5737"/>
    <w:rsid w:val="004F600E"/>
    <w:rsid w:val="004F60E7"/>
    <w:rsid w:val="004F6551"/>
    <w:rsid w:val="004F7788"/>
    <w:rsid w:val="00500324"/>
    <w:rsid w:val="005006B8"/>
    <w:rsid w:val="00500808"/>
    <w:rsid w:val="005011F2"/>
    <w:rsid w:val="005016B6"/>
    <w:rsid w:val="00501A3C"/>
    <w:rsid w:val="00501A45"/>
    <w:rsid w:val="00501EB6"/>
    <w:rsid w:val="005020C3"/>
    <w:rsid w:val="005021AA"/>
    <w:rsid w:val="005022F9"/>
    <w:rsid w:val="00502A12"/>
    <w:rsid w:val="005035D6"/>
    <w:rsid w:val="00504290"/>
    <w:rsid w:val="00504529"/>
    <w:rsid w:val="00504AC1"/>
    <w:rsid w:val="00504C72"/>
    <w:rsid w:val="00504EEC"/>
    <w:rsid w:val="00505861"/>
    <w:rsid w:val="00505885"/>
    <w:rsid w:val="00505F29"/>
    <w:rsid w:val="0050624F"/>
    <w:rsid w:val="00506892"/>
    <w:rsid w:val="0050693E"/>
    <w:rsid w:val="00506EF9"/>
    <w:rsid w:val="005075BF"/>
    <w:rsid w:val="005075CA"/>
    <w:rsid w:val="005077FF"/>
    <w:rsid w:val="00507B92"/>
    <w:rsid w:val="00507F56"/>
    <w:rsid w:val="00510244"/>
    <w:rsid w:val="00511B76"/>
    <w:rsid w:val="00511CE1"/>
    <w:rsid w:val="005126AD"/>
    <w:rsid w:val="005130CF"/>
    <w:rsid w:val="005133CF"/>
    <w:rsid w:val="0051358D"/>
    <w:rsid w:val="00513C38"/>
    <w:rsid w:val="00513DA1"/>
    <w:rsid w:val="005144DA"/>
    <w:rsid w:val="00514C0C"/>
    <w:rsid w:val="00514F00"/>
    <w:rsid w:val="00516B7B"/>
    <w:rsid w:val="00516DF6"/>
    <w:rsid w:val="00521170"/>
    <w:rsid w:val="00522190"/>
    <w:rsid w:val="005224A2"/>
    <w:rsid w:val="0052279A"/>
    <w:rsid w:val="00522BB3"/>
    <w:rsid w:val="00522D63"/>
    <w:rsid w:val="00523376"/>
    <w:rsid w:val="00523830"/>
    <w:rsid w:val="00523952"/>
    <w:rsid w:val="0052422B"/>
    <w:rsid w:val="005247C0"/>
    <w:rsid w:val="00524F56"/>
    <w:rsid w:val="00525104"/>
    <w:rsid w:val="00525AB0"/>
    <w:rsid w:val="005263A1"/>
    <w:rsid w:val="0052702B"/>
    <w:rsid w:val="005277A1"/>
    <w:rsid w:val="00527976"/>
    <w:rsid w:val="00527A0B"/>
    <w:rsid w:val="00527D59"/>
    <w:rsid w:val="005300AD"/>
    <w:rsid w:val="00530315"/>
    <w:rsid w:val="00530F2D"/>
    <w:rsid w:val="00531059"/>
    <w:rsid w:val="0053114E"/>
    <w:rsid w:val="005314EA"/>
    <w:rsid w:val="005315C3"/>
    <w:rsid w:val="00531979"/>
    <w:rsid w:val="00532E2B"/>
    <w:rsid w:val="00532FCE"/>
    <w:rsid w:val="00533655"/>
    <w:rsid w:val="00533698"/>
    <w:rsid w:val="00533E61"/>
    <w:rsid w:val="0053443E"/>
    <w:rsid w:val="005348CF"/>
    <w:rsid w:val="00534A44"/>
    <w:rsid w:val="0053577C"/>
    <w:rsid w:val="00535BDF"/>
    <w:rsid w:val="00535C70"/>
    <w:rsid w:val="00535CA2"/>
    <w:rsid w:val="00536C7C"/>
    <w:rsid w:val="0053760C"/>
    <w:rsid w:val="00540019"/>
    <w:rsid w:val="005404E2"/>
    <w:rsid w:val="00540BA0"/>
    <w:rsid w:val="00540C84"/>
    <w:rsid w:val="00540D44"/>
    <w:rsid w:val="00540DBB"/>
    <w:rsid w:val="00540EFF"/>
    <w:rsid w:val="0054107B"/>
    <w:rsid w:val="00541272"/>
    <w:rsid w:val="00541556"/>
    <w:rsid w:val="00541575"/>
    <w:rsid w:val="00541608"/>
    <w:rsid w:val="005417BF"/>
    <w:rsid w:val="00542DE6"/>
    <w:rsid w:val="00543342"/>
    <w:rsid w:val="005434D8"/>
    <w:rsid w:val="0054376D"/>
    <w:rsid w:val="00543EED"/>
    <w:rsid w:val="00543F8F"/>
    <w:rsid w:val="005446A7"/>
    <w:rsid w:val="005448CA"/>
    <w:rsid w:val="00544F93"/>
    <w:rsid w:val="0054534F"/>
    <w:rsid w:val="0054548F"/>
    <w:rsid w:val="00545880"/>
    <w:rsid w:val="005459AE"/>
    <w:rsid w:val="005469FC"/>
    <w:rsid w:val="005505A4"/>
    <w:rsid w:val="00550682"/>
    <w:rsid w:val="00551ADC"/>
    <w:rsid w:val="00552142"/>
    <w:rsid w:val="0055237C"/>
    <w:rsid w:val="00552917"/>
    <w:rsid w:val="00552D95"/>
    <w:rsid w:val="00553527"/>
    <w:rsid w:val="00553E23"/>
    <w:rsid w:val="005544BD"/>
    <w:rsid w:val="005549A3"/>
    <w:rsid w:val="00554DBD"/>
    <w:rsid w:val="00554FA1"/>
    <w:rsid w:val="005550FF"/>
    <w:rsid w:val="005553B3"/>
    <w:rsid w:val="00555520"/>
    <w:rsid w:val="0055562A"/>
    <w:rsid w:val="00555ABF"/>
    <w:rsid w:val="00556436"/>
    <w:rsid w:val="005567FF"/>
    <w:rsid w:val="00556D17"/>
    <w:rsid w:val="00556EF2"/>
    <w:rsid w:val="00557240"/>
    <w:rsid w:val="00557A4D"/>
    <w:rsid w:val="00557AAE"/>
    <w:rsid w:val="00557D15"/>
    <w:rsid w:val="00560293"/>
    <w:rsid w:val="0056091F"/>
    <w:rsid w:val="00560F12"/>
    <w:rsid w:val="00561250"/>
    <w:rsid w:val="00561326"/>
    <w:rsid w:val="00561691"/>
    <w:rsid w:val="005623F3"/>
    <w:rsid w:val="005624FE"/>
    <w:rsid w:val="005625CF"/>
    <w:rsid w:val="00562796"/>
    <w:rsid w:val="00562843"/>
    <w:rsid w:val="00562865"/>
    <w:rsid w:val="00562D66"/>
    <w:rsid w:val="00563623"/>
    <w:rsid w:val="00563958"/>
    <w:rsid w:val="00563C3A"/>
    <w:rsid w:val="005644AB"/>
    <w:rsid w:val="00564511"/>
    <w:rsid w:val="00564A84"/>
    <w:rsid w:val="00565760"/>
    <w:rsid w:val="00565DEA"/>
    <w:rsid w:val="005666C8"/>
    <w:rsid w:val="00566D92"/>
    <w:rsid w:val="00566F0D"/>
    <w:rsid w:val="0056792B"/>
    <w:rsid w:val="00567B65"/>
    <w:rsid w:val="005703F1"/>
    <w:rsid w:val="00570CED"/>
    <w:rsid w:val="00570EDC"/>
    <w:rsid w:val="00571002"/>
    <w:rsid w:val="00571252"/>
    <w:rsid w:val="005715FD"/>
    <w:rsid w:val="005727E9"/>
    <w:rsid w:val="00572C76"/>
    <w:rsid w:val="00572CFA"/>
    <w:rsid w:val="005738E5"/>
    <w:rsid w:val="00575C7F"/>
    <w:rsid w:val="00575CFB"/>
    <w:rsid w:val="00576106"/>
    <w:rsid w:val="00576145"/>
    <w:rsid w:val="00576159"/>
    <w:rsid w:val="005763D9"/>
    <w:rsid w:val="00576483"/>
    <w:rsid w:val="0057688E"/>
    <w:rsid w:val="00576E74"/>
    <w:rsid w:val="00577579"/>
    <w:rsid w:val="00577DDB"/>
    <w:rsid w:val="00580316"/>
    <w:rsid w:val="005806BB"/>
    <w:rsid w:val="00580AB4"/>
    <w:rsid w:val="00580CDE"/>
    <w:rsid w:val="0058107F"/>
    <w:rsid w:val="0058176E"/>
    <w:rsid w:val="005819E5"/>
    <w:rsid w:val="00581B67"/>
    <w:rsid w:val="00581F21"/>
    <w:rsid w:val="00582172"/>
    <w:rsid w:val="005824B3"/>
    <w:rsid w:val="00582776"/>
    <w:rsid w:val="00582A56"/>
    <w:rsid w:val="005834ED"/>
    <w:rsid w:val="005834FC"/>
    <w:rsid w:val="005844C3"/>
    <w:rsid w:val="0058593C"/>
    <w:rsid w:val="0058594D"/>
    <w:rsid w:val="00585A6B"/>
    <w:rsid w:val="0058603A"/>
    <w:rsid w:val="00586B4C"/>
    <w:rsid w:val="00586D4E"/>
    <w:rsid w:val="005871A1"/>
    <w:rsid w:val="005875AC"/>
    <w:rsid w:val="00587EB6"/>
    <w:rsid w:val="00590346"/>
    <w:rsid w:val="0059101F"/>
    <w:rsid w:val="00591302"/>
    <w:rsid w:val="0059157C"/>
    <w:rsid w:val="00591E40"/>
    <w:rsid w:val="005922B2"/>
    <w:rsid w:val="00592A42"/>
    <w:rsid w:val="00592AA9"/>
    <w:rsid w:val="00593095"/>
    <w:rsid w:val="00593338"/>
    <w:rsid w:val="00593480"/>
    <w:rsid w:val="00593506"/>
    <w:rsid w:val="005939B5"/>
    <w:rsid w:val="00593E16"/>
    <w:rsid w:val="00594D8F"/>
    <w:rsid w:val="00594DC9"/>
    <w:rsid w:val="00594FDE"/>
    <w:rsid w:val="00596323"/>
    <w:rsid w:val="005965CE"/>
    <w:rsid w:val="00596619"/>
    <w:rsid w:val="0059694A"/>
    <w:rsid w:val="005969BE"/>
    <w:rsid w:val="00596F54"/>
    <w:rsid w:val="00597371"/>
    <w:rsid w:val="00597EA1"/>
    <w:rsid w:val="005A056D"/>
    <w:rsid w:val="005A104E"/>
    <w:rsid w:val="005A12E1"/>
    <w:rsid w:val="005A12FE"/>
    <w:rsid w:val="005A1410"/>
    <w:rsid w:val="005A1B4C"/>
    <w:rsid w:val="005A1BE3"/>
    <w:rsid w:val="005A1F44"/>
    <w:rsid w:val="005A2011"/>
    <w:rsid w:val="005A22A3"/>
    <w:rsid w:val="005A2CEA"/>
    <w:rsid w:val="005A2E10"/>
    <w:rsid w:val="005A31B2"/>
    <w:rsid w:val="005A35AB"/>
    <w:rsid w:val="005A3A70"/>
    <w:rsid w:val="005A3E76"/>
    <w:rsid w:val="005A3F0B"/>
    <w:rsid w:val="005A4520"/>
    <w:rsid w:val="005A4771"/>
    <w:rsid w:val="005A4A67"/>
    <w:rsid w:val="005A5CAF"/>
    <w:rsid w:val="005A5E30"/>
    <w:rsid w:val="005A68B1"/>
    <w:rsid w:val="005A69B5"/>
    <w:rsid w:val="005A6A15"/>
    <w:rsid w:val="005A6AE7"/>
    <w:rsid w:val="005A7248"/>
    <w:rsid w:val="005A7EA8"/>
    <w:rsid w:val="005B02C3"/>
    <w:rsid w:val="005B0763"/>
    <w:rsid w:val="005B0C52"/>
    <w:rsid w:val="005B109E"/>
    <w:rsid w:val="005B10D8"/>
    <w:rsid w:val="005B11C2"/>
    <w:rsid w:val="005B14DE"/>
    <w:rsid w:val="005B25B2"/>
    <w:rsid w:val="005B2C94"/>
    <w:rsid w:val="005B394C"/>
    <w:rsid w:val="005B3A67"/>
    <w:rsid w:val="005B4428"/>
    <w:rsid w:val="005B47C7"/>
    <w:rsid w:val="005B4DF0"/>
    <w:rsid w:val="005B502D"/>
    <w:rsid w:val="005B5131"/>
    <w:rsid w:val="005B5498"/>
    <w:rsid w:val="005B6411"/>
    <w:rsid w:val="005B68BC"/>
    <w:rsid w:val="005B71A5"/>
    <w:rsid w:val="005B7260"/>
    <w:rsid w:val="005B72EA"/>
    <w:rsid w:val="005B77BC"/>
    <w:rsid w:val="005C0061"/>
    <w:rsid w:val="005C028A"/>
    <w:rsid w:val="005C034E"/>
    <w:rsid w:val="005C1336"/>
    <w:rsid w:val="005C13DA"/>
    <w:rsid w:val="005C180B"/>
    <w:rsid w:val="005C24F7"/>
    <w:rsid w:val="005C255C"/>
    <w:rsid w:val="005C26E6"/>
    <w:rsid w:val="005C2CE1"/>
    <w:rsid w:val="005C2E19"/>
    <w:rsid w:val="005C318B"/>
    <w:rsid w:val="005C358C"/>
    <w:rsid w:val="005C3778"/>
    <w:rsid w:val="005C3A78"/>
    <w:rsid w:val="005C3D76"/>
    <w:rsid w:val="005C3FAA"/>
    <w:rsid w:val="005C418B"/>
    <w:rsid w:val="005C4C2A"/>
    <w:rsid w:val="005C5282"/>
    <w:rsid w:val="005C5D17"/>
    <w:rsid w:val="005C733C"/>
    <w:rsid w:val="005C7667"/>
    <w:rsid w:val="005D0260"/>
    <w:rsid w:val="005D033A"/>
    <w:rsid w:val="005D0F2E"/>
    <w:rsid w:val="005D1183"/>
    <w:rsid w:val="005D15A6"/>
    <w:rsid w:val="005D19DB"/>
    <w:rsid w:val="005D19E5"/>
    <w:rsid w:val="005D1D1B"/>
    <w:rsid w:val="005D1D93"/>
    <w:rsid w:val="005D26C7"/>
    <w:rsid w:val="005D2D03"/>
    <w:rsid w:val="005D2EE9"/>
    <w:rsid w:val="005D38C1"/>
    <w:rsid w:val="005D58CA"/>
    <w:rsid w:val="005D60CA"/>
    <w:rsid w:val="005D62CF"/>
    <w:rsid w:val="005D6784"/>
    <w:rsid w:val="005D6CA2"/>
    <w:rsid w:val="005D754D"/>
    <w:rsid w:val="005D7D04"/>
    <w:rsid w:val="005D7D07"/>
    <w:rsid w:val="005E0147"/>
    <w:rsid w:val="005E05D2"/>
    <w:rsid w:val="005E1ABC"/>
    <w:rsid w:val="005E1D8F"/>
    <w:rsid w:val="005E250A"/>
    <w:rsid w:val="005E2567"/>
    <w:rsid w:val="005E329A"/>
    <w:rsid w:val="005E3DB3"/>
    <w:rsid w:val="005E3E47"/>
    <w:rsid w:val="005E4AF7"/>
    <w:rsid w:val="005E515B"/>
    <w:rsid w:val="005E55F3"/>
    <w:rsid w:val="005E60A5"/>
    <w:rsid w:val="005E672A"/>
    <w:rsid w:val="005E68D7"/>
    <w:rsid w:val="005E6919"/>
    <w:rsid w:val="005E697F"/>
    <w:rsid w:val="005E742F"/>
    <w:rsid w:val="005E7D31"/>
    <w:rsid w:val="005F0624"/>
    <w:rsid w:val="005F07AE"/>
    <w:rsid w:val="005F156A"/>
    <w:rsid w:val="005F2146"/>
    <w:rsid w:val="005F246F"/>
    <w:rsid w:val="005F2D04"/>
    <w:rsid w:val="005F2F87"/>
    <w:rsid w:val="005F3187"/>
    <w:rsid w:val="005F35DB"/>
    <w:rsid w:val="005F3AAB"/>
    <w:rsid w:val="005F40DD"/>
    <w:rsid w:val="005F4149"/>
    <w:rsid w:val="005F48BB"/>
    <w:rsid w:val="005F4A97"/>
    <w:rsid w:val="005F6270"/>
    <w:rsid w:val="005F62E0"/>
    <w:rsid w:val="005F6530"/>
    <w:rsid w:val="005F6C33"/>
    <w:rsid w:val="00600278"/>
    <w:rsid w:val="0060075F"/>
    <w:rsid w:val="00600A01"/>
    <w:rsid w:val="00600C6E"/>
    <w:rsid w:val="00600F4A"/>
    <w:rsid w:val="00601062"/>
    <w:rsid w:val="00601B23"/>
    <w:rsid w:val="00601BA3"/>
    <w:rsid w:val="00601E78"/>
    <w:rsid w:val="006021E1"/>
    <w:rsid w:val="006024B8"/>
    <w:rsid w:val="006031A3"/>
    <w:rsid w:val="0060320D"/>
    <w:rsid w:val="006035DC"/>
    <w:rsid w:val="00603DF0"/>
    <w:rsid w:val="0060452E"/>
    <w:rsid w:val="006047FD"/>
    <w:rsid w:val="00605B98"/>
    <w:rsid w:val="00605CBF"/>
    <w:rsid w:val="006061F9"/>
    <w:rsid w:val="00606612"/>
    <w:rsid w:val="00606B31"/>
    <w:rsid w:val="00606DCB"/>
    <w:rsid w:val="00606F2E"/>
    <w:rsid w:val="006071DA"/>
    <w:rsid w:val="00607E67"/>
    <w:rsid w:val="00607EB4"/>
    <w:rsid w:val="0061038C"/>
    <w:rsid w:val="00610789"/>
    <w:rsid w:val="00610C43"/>
    <w:rsid w:val="00610C4F"/>
    <w:rsid w:val="00610EED"/>
    <w:rsid w:val="006110B9"/>
    <w:rsid w:val="006118D9"/>
    <w:rsid w:val="006121E0"/>
    <w:rsid w:val="00612A7A"/>
    <w:rsid w:val="00612C0A"/>
    <w:rsid w:val="0061338B"/>
    <w:rsid w:val="00613B1E"/>
    <w:rsid w:val="00613B3B"/>
    <w:rsid w:val="00613E70"/>
    <w:rsid w:val="006142CA"/>
    <w:rsid w:val="00614386"/>
    <w:rsid w:val="0061476D"/>
    <w:rsid w:val="00614B9E"/>
    <w:rsid w:val="00614F15"/>
    <w:rsid w:val="00615508"/>
    <w:rsid w:val="00615976"/>
    <w:rsid w:val="00615B35"/>
    <w:rsid w:val="00615B53"/>
    <w:rsid w:val="00615CD2"/>
    <w:rsid w:val="00616908"/>
    <w:rsid w:val="00616C51"/>
    <w:rsid w:val="006171FA"/>
    <w:rsid w:val="0061720F"/>
    <w:rsid w:val="006177FB"/>
    <w:rsid w:val="00617CFC"/>
    <w:rsid w:val="00617E40"/>
    <w:rsid w:val="0062019F"/>
    <w:rsid w:val="006201FF"/>
    <w:rsid w:val="006202EF"/>
    <w:rsid w:val="006205E3"/>
    <w:rsid w:val="00620A23"/>
    <w:rsid w:val="00620AC8"/>
    <w:rsid w:val="00620EE9"/>
    <w:rsid w:val="00621120"/>
    <w:rsid w:val="00621553"/>
    <w:rsid w:val="006221B5"/>
    <w:rsid w:val="00622232"/>
    <w:rsid w:val="00622768"/>
    <w:rsid w:val="0062290B"/>
    <w:rsid w:val="00622BB4"/>
    <w:rsid w:val="00623536"/>
    <w:rsid w:val="00624243"/>
    <w:rsid w:val="006244A3"/>
    <w:rsid w:val="006246AC"/>
    <w:rsid w:val="00624A74"/>
    <w:rsid w:val="00624C6B"/>
    <w:rsid w:val="00624E0C"/>
    <w:rsid w:val="00626341"/>
    <w:rsid w:val="00626D5F"/>
    <w:rsid w:val="006270A5"/>
    <w:rsid w:val="00627A9C"/>
    <w:rsid w:val="00627B4F"/>
    <w:rsid w:val="00627E9F"/>
    <w:rsid w:val="00630F1A"/>
    <w:rsid w:val="0063143B"/>
    <w:rsid w:val="00631557"/>
    <w:rsid w:val="006315BF"/>
    <w:rsid w:val="00631715"/>
    <w:rsid w:val="00631FE8"/>
    <w:rsid w:val="00632988"/>
    <w:rsid w:val="006329E8"/>
    <w:rsid w:val="00632A1A"/>
    <w:rsid w:val="00632C3E"/>
    <w:rsid w:val="0063302C"/>
    <w:rsid w:val="0063385C"/>
    <w:rsid w:val="006346BE"/>
    <w:rsid w:val="006346FC"/>
    <w:rsid w:val="00634854"/>
    <w:rsid w:val="00634931"/>
    <w:rsid w:val="00634B33"/>
    <w:rsid w:val="00634FFE"/>
    <w:rsid w:val="0063544D"/>
    <w:rsid w:val="00635567"/>
    <w:rsid w:val="006355E2"/>
    <w:rsid w:val="00635A0B"/>
    <w:rsid w:val="00635F83"/>
    <w:rsid w:val="00636105"/>
    <w:rsid w:val="00636430"/>
    <w:rsid w:val="006364BD"/>
    <w:rsid w:val="00636799"/>
    <w:rsid w:val="00636D7E"/>
    <w:rsid w:val="00637112"/>
    <w:rsid w:val="006373BD"/>
    <w:rsid w:val="0063749E"/>
    <w:rsid w:val="00637CDF"/>
    <w:rsid w:val="00637EF4"/>
    <w:rsid w:val="00640362"/>
    <w:rsid w:val="00640975"/>
    <w:rsid w:val="00640AB1"/>
    <w:rsid w:val="0064109F"/>
    <w:rsid w:val="00643CB6"/>
    <w:rsid w:val="00643F2A"/>
    <w:rsid w:val="006449AA"/>
    <w:rsid w:val="00644CB7"/>
    <w:rsid w:val="00644DD1"/>
    <w:rsid w:val="00644EBA"/>
    <w:rsid w:val="00645072"/>
    <w:rsid w:val="006454D5"/>
    <w:rsid w:val="00645A8E"/>
    <w:rsid w:val="00645C8F"/>
    <w:rsid w:val="0064601F"/>
    <w:rsid w:val="00646374"/>
    <w:rsid w:val="006465BE"/>
    <w:rsid w:val="00646B7B"/>
    <w:rsid w:val="00646CBE"/>
    <w:rsid w:val="00647630"/>
    <w:rsid w:val="00647670"/>
    <w:rsid w:val="00647BBC"/>
    <w:rsid w:val="00650311"/>
    <w:rsid w:val="00650567"/>
    <w:rsid w:val="00650F5B"/>
    <w:rsid w:val="00651573"/>
    <w:rsid w:val="006518FF"/>
    <w:rsid w:val="00651ABB"/>
    <w:rsid w:val="00652695"/>
    <w:rsid w:val="0065277C"/>
    <w:rsid w:val="006527FE"/>
    <w:rsid w:val="006529CC"/>
    <w:rsid w:val="00652C3E"/>
    <w:rsid w:val="00652D3A"/>
    <w:rsid w:val="00653081"/>
    <w:rsid w:val="00653344"/>
    <w:rsid w:val="006533E7"/>
    <w:rsid w:val="00654008"/>
    <w:rsid w:val="0065433B"/>
    <w:rsid w:val="00654E96"/>
    <w:rsid w:val="006564FB"/>
    <w:rsid w:val="006567E4"/>
    <w:rsid w:val="00656D10"/>
    <w:rsid w:val="00656FAE"/>
    <w:rsid w:val="00657121"/>
    <w:rsid w:val="006575A4"/>
    <w:rsid w:val="00657AC9"/>
    <w:rsid w:val="00657EF0"/>
    <w:rsid w:val="00657F45"/>
    <w:rsid w:val="00657F7D"/>
    <w:rsid w:val="00660F6D"/>
    <w:rsid w:val="0066108B"/>
    <w:rsid w:val="00661167"/>
    <w:rsid w:val="00661269"/>
    <w:rsid w:val="006616DB"/>
    <w:rsid w:val="00661B55"/>
    <w:rsid w:val="00662ABE"/>
    <w:rsid w:val="00662D65"/>
    <w:rsid w:val="00662D95"/>
    <w:rsid w:val="006630C4"/>
    <w:rsid w:val="006631BE"/>
    <w:rsid w:val="006631F1"/>
    <w:rsid w:val="00663C60"/>
    <w:rsid w:val="00663EAE"/>
    <w:rsid w:val="006644A7"/>
    <w:rsid w:val="006648E1"/>
    <w:rsid w:val="00664C8D"/>
    <w:rsid w:val="00664CF9"/>
    <w:rsid w:val="00665E51"/>
    <w:rsid w:val="00666496"/>
    <w:rsid w:val="006664F3"/>
    <w:rsid w:val="0066674E"/>
    <w:rsid w:val="006669DC"/>
    <w:rsid w:val="00666A66"/>
    <w:rsid w:val="006703C4"/>
    <w:rsid w:val="00671262"/>
    <w:rsid w:val="00671F81"/>
    <w:rsid w:val="0067222B"/>
    <w:rsid w:val="006727CF"/>
    <w:rsid w:val="00672962"/>
    <w:rsid w:val="00672EB9"/>
    <w:rsid w:val="00672F9A"/>
    <w:rsid w:val="006737C9"/>
    <w:rsid w:val="00673989"/>
    <w:rsid w:val="00673B87"/>
    <w:rsid w:val="00674229"/>
    <w:rsid w:val="006751CA"/>
    <w:rsid w:val="00675FF0"/>
    <w:rsid w:val="00676060"/>
    <w:rsid w:val="0067608C"/>
    <w:rsid w:val="00676463"/>
    <w:rsid w:val="00676572"/>
    <w:rsid w:val="006765C2"/>
    <w:rsid w:val="00676A6B"/>
    <w:rsid w:val="00676E5B"/>
    <w:rsid w:val="006777D9"/>
    <w:rsid w:val="0067794E"/>
    <w:rsid w:val="00680066"/>
    <w:rsid w:val="00680081"/>
    <w:rsid w:val="0068060A"/>
    <w:rsid w:val="0068070F"/>
    <w:rsid w:val="0068090C"/>
    <w:rsid w:val="0068102E"/>
    <w:rsid w:val="00681654"/>
    <w:rsid w:val="00681E25"/>
    <w:rsid w:val="00682367"/>
    <w:rsid w:val="006827BB"/>
    <w:rsid w:val="0068281D"/>
    <w:rsid w:val="00682B24"/>
    <w:rsid w:val="00682B90"/>
    <w:rsid w:val="00683099"/>
    <w:rsid w:val="00683685"/>
    <w:rsid w:val="00684703"/>
    <w:rsid w:val="00684BFB"/>
    <w:rsid w:val="00684D24"/>
    <w:rsid w:val="00684FB4"/>
    <w:rsid w:val="00685BD3"/>
    <w:rsid w:val="00685C36"/>
    <w:rsid w:val="00685C84"/>
    <w:rsid w:val="00685D8E"/>
    <w:rsid w:val="006866D2"/>
    <w:rsid w:val="00686948"/>
    <w:rsid w:val="00686C45"/>
    <w:rsid w:val="006874D5"/>
    <w:rsid w:val="00687A3C"/>
    <w:rsid w:val="00687A7B"/>
    <w:rsid w:val="0069012D"/>
    <w:rsid w:val="0069060D"/>
    <w:rsid w:val="006907D3"/>
    <w:rsid w:val="006908F7"/>
    <w:rsid w:val="00690BE1"/>
    <w:rsid w:val="00690FB6"/>
    <w:rsid w:val="00691191"/>
    <w:rsid w:val="006911E6"/>
    <w:rsid w:val="006913A0"/>
    <w:rsid w:val="00691B7E"/>
    <w:rsid w:val="00691F0B"/>
    <w:rsid w:val="006923A4"/>
    <w:rsid w:val="00692561"/>
    <w:rsid w:val="00692D30"/>
    <w:rsid w:val="00693645"/>
    <w:rsid w:val="006939A6"/>
    <w:rsid w:val="0069405A"/>
    <w:rsid w:val="0069473B"/>
    <w:rsid w:val="00694EA3"/>
    <w:rsid w:val="0069535C"/>
    <w:rsid w:val="0069663A"/>
    <w:rsid w:val="006966C1"/>
    <w:rsid w:val="00696D45"/>
    <w:rsid w:val="006970C3"/>
    <w:rsid w:val="0069739B"/>
    <w:rsid w:val="00697884"/>
    <w:rsid w:val="0069791E"/>
    <w:rsid w:val="00697F8F"/>
    <w:rsid w:val="006A0D14"/>
    <w:rsid w:val="006A0D72"/>
    <w:rsid w:val="006A106C"/>
    <w:rsid w:val="006A10FD"/>
    <w:rsid w:val="006A13EA"/>
    <w:rsid w:val="006A178A"/>
    <w:rsid w:val="006A1827"/>
    <w:rsid w:val="006A1D29"/>
    <w:rsid w:val="006A2231"/>
    <w:rsid w:val="006A26D0"/>
    <w:rsid w:val="006A281C"/>
    <w:rsid w:val="006A2D8B"/>
    <w:rsid w:val="006A3568"/>
    <w:rsid w:val="006A39B7"/>
    <w:rsid w:val="006A4974"/>
    <w:rsid w:val="006A4ABD"/>
    <w:rsid w:val="006A4F4E"/>
    <w:rsid w:val="006A50ED"/>
    <w:rsid w:val="006A52DC"/>
    <w:rsid w:val="006A533B"/>
    <w:rsid w:val="006A57D6"/>
    <w:rsid w:val="006A5C84"/>
    <w:rsid w:val="006A6320"/>
    <w:rsid w:val="006A6B5D"/>
    <w:rsid w:val="006B044F"/>
    <w:rsid w:val="006B052E"/>
    <w:rsid w:val="006B0B50"/>
    <w:rsid w:val="006B13EF"/>
    <w:rsid w:val="006B17BE"/>
    <w:rsid w:val="006B1DD1"/>
    <w:rsid w:val="006B215D"/>
    <w:rsid w:val="006B273B"/>
    <w:rsid w:val="006B34CC"/>
    <w:rsid w:val="006B3BDD"/>
    <w:rsid w:val="006B3CEE"/>
    <w:rsid w:val="006B3D5D"/>
    <w:rsid w:val="006B48D9"/>
    <w:rsid w:val="006B4E58"/>
    <w:rsid w:val="006B52B5"/>
    <w:rsid w:val="006B5417"/>
    <w:rsid w:val="006B57A1"/>
    <w:rsid w:val="006B5B5C"/>
    <w:rsid w:val="006B5FDE"/>
    <w:rsid w:val="006B6396"/>
    <w:rsid w:val="006B6605"/>
    <w:rsid w:val="006B6933"/>
    <w:rsid w:val="006B6D56"/>
    <w:rsid w:val="006B727F"/>
    <w:rsid w:val="006B752C"/>
    <w:rsid w:val="006B786D"/>
    <w:rsid w:val="006B7CEA"/>
    <w:rsid w:val="006B7D1F"/>
    <w:rsid w:val="006B7F52"/>
    <w:rsid w:val="006C01D5"/>
    <w:rsid w:val="006C0267"/>
    <w:rsid w:val="006C04F8"/>
    <w:rsid w:val="006C0DFC"/>
    <w:rsid w:val="006C0F9C"/>
    <w:rsid w:val="006C11BD"/>
    <w:rsid w:val="006C1452"/>
    <w:rsid w:val="006C2015"/>
    <w:rsid w:val="006C22F3"/>
    <w:rsid w:val="006C248A"/>
    <w:rsid w:val="006C29F0"/>
    <w:rsid w:val="006C2F62"/>
    <w:rsid w:val="006C2F87"/>
    <w:rsid w:val="006C3D6A"/>
    <w:rsid w:val="006C3F09"/>
    <w:rsid w:val="006C501A"/>
    <w:rsid w:val="006C573A"/>
    <w:rsid w:val="006C5936"/>
    <w:rsid w:val="006C5C11"/>
    <w:rsid w:val="006C6222"/>
    <w:rsid w:val="006C6E10"/>
    <w:rsid w:val="006C72F8"/>
    <w:rsid w:val="006C78BE"/>
    <w:rsid w:val="006D0093"/>
    <w:rsid w:val="006D00B6"/>
    <w:rsid w:val="006D04AB"/>
    <w:rsid w:val="006D0AE7"/>
    <w:rsid w:val="006D0BE4"/>
    <w:rsid w:val="006D1194"/>
    <w:rsid w:val="006D155C"/>
    <w:rsid w:val="006D1AB8"/>
    <w:rsid w:val="006D1BF4"/>
    <w:rsid w:val="006D1E24"/>
    <w:rsid w:val="006D20F0"/>
    <w:rsid w:val="006D272A"/>
    <w:rsid w:val="006D2764"/>
    <w:rsid w:val="006D29AF"/>
    <w:rsid w:val="006D2AC7"/>
    <w:rsid w:val="006D312F"/>
    <w:rsid w:val="006D33D9"/>
    <w:rsid w:val="006D38C7"/>
    <w:rsid w:val="006D3C73"/>
    <w:rsid w:val="006D3CCE"/>
    <w:rsid w:val="006D3E1F"/>
    <w:rsid w:val="006D4698"/>
    <w:rsid w:val="006D48B5"/>
    <w:rsid w:val="006D48C4"/>
    <w:rsid w:val="006D4C92"/>
    <w:rsid w:val="006D4F17"/>
    <w:rsid w:val="006D56B5"/>
    <w:rsid w:val="006D5771"/>
    <w:rsid w:val="006D5E72"/>
    <w:rsid w:val="006D61AC"/>
    <w:rsid w:val="006D6296"/>
    <w:rsid w:val="006D6325"/>
    <w:rsid w:val="006D647E"/>
    <w:rsid w:val="006D65CB"/>
    <w:rsid w:val="006D67D9"/>
    <w:rsid w:val="006D7A01"/>
    <w:rsid w:val="006D7AA6"/>
    <w:rsid w:val="006D7C31"/>
    <w:rsid w:val="006D7DA0"/>
    <w:rsid w:val="006D7DF4"/>
    <w:rsid w:val="006E004D"/>
    <w:rsid w:val="006E0776"/>
    <w:rsid w:val="006E08C9"/>
    <w:rsid w:val="006E11E9"/>
    <w:rsid w:val="006E13ED"/>
    <w:rsid w:val="006E1A6E"/>
    <w:rsid w:val="006E2219"/>
    <w:rsid w:val="006E24D1"/>
    <w:rsid w:val="006E262D"/>
    <w:rsid w:val="006E2829"/>
    <w:rsid w:val="006E29E7"/>
    <w:rsid w:val="006E34D2"/>
    <w:rsid w:val="006E3954"/>
    <w:rsid w:val="006E3A28"/>
    <w:rsid w:val="006E3EFA"/>
    <w:rsid w:val="006E4272"/>
    <w:rsid w:val="006E42F0"/>
    <w:rsid w:val="006E46BB"/>
    <w:rsid w:val="006E4837"/>
    <w:rsid w:val="006E494E"/>
    <w:rsid w:val="006E5714"/>
    <w:rsid w:val="006E5B11"/>
    <w:rsid w:val="006E5EF6"/>
    <w:rsid w:val="006E602D"/>
    <w:rsid w:val="006E60AE"/>
    <w:rsid w:val="006E61F4"/>
    <w:rsid w:val="006E63DF"/>
    <w:rsid w:val="006E677F"/>
    <w:rsid w:val="006E6E49"/>
    <w:rsid w:val="006E71A8"/>
    <w:rsid w:val="006E72F8"/>
    <w:rsid w:val="006E7512"/>
    <w:rsid w:val="006E755F"/>
    <w:rsid w:val="006E76B1"/>
    <w:rsid w:val="006E771D"/>
    <w:rsid w:val="006E7FA0"/>
    <w:rsid w:val="006F019B"/>
    <w:rsid w:val="006F030A"/>
    <w:rsid w:val="006F072F"/>
    <w:rsid w:val="006F0CF3"/>
    <w:rsid w:val="006F1146"/>
    <w:rsid w:val="006F11C3"/>
    <w:rsid w:val="006F1336"/>
    <w:rsid w:val="006F1CB8"/>
    <w:rsid w:val="006F1CCF"/>
    <w:rsid w:val="006F2EE8"/>
    <w:rsid w:val="006F3770"/>
    <w:rsid w:val="006F3A50"/>
    <w:rsid w:val="006F3B66"/>
    <w:rsid w:val="006F3CF6"/>
    <w:rsid w:val="006F3DEC"/>
    <w:rsid w:val="006F45FA"/>
    <w:rsid w:val="006F4657"/>
    <w:rsid w:val="006F51CD"/>
    <w:rsid w:val="006F5A5C"/>
    <w:rsid w:val="006F6553"/>
    <w:rsid w:val="006F6698"/>
    <w:rsid w:val="006F6B3B"/>
    <w:rsid w:val="006F7760"/>
    <w:rsid w:val="006F78E9"/>
    <w:rsid w:val="006F7BC8"/>
    <w:rsid w:val="007007AC"/>
    <w:rsid w:val="007007C6"/>
    <w:rsid w:val="00700999"/>
    <w:rsid w:val="00700AB3"/>
    <w:rsid w:val="00700BB9"/>
    <w:rsid w:val="00700C00"/>
    <w:rsid w:val="00700E1A"/>
    <w:rsid w:val="00701033"/>
    <w:rsid w:val="00701083"/>
    <w:rsid w:val="007010D0"/>
    <w:rsid w:val="00701614"/>
    <w:rsid w:val="00701648"/>
    <w:rsid w:val="007016F6"/>
    <w:rsid w:val="00701D6A"/>
    <w:rsid w:val="00702232"/>
    <w:rsid w:val="0070231B"/>
    <w:rsid w:val="00703239"/>
    <w:rsid w:val="007033A6"/>
    <w:rsid w:val="00703777"/>
    <w:rsid w:val="00703A7C"/>
    <w:rsid w:val="00703EC1"/>
    <w:rsid w:val="0070439F"/>
    <w:rsid w:val="00704713"/>
    <w:rsid w:val="0070471C"/>
    <w:rsid w:val="007047E9"/>
    <w:rsid w:val="00704D0D"/>
    <w:rsid w:val="00704FDC"/>
    <w:rsid w:val="00705885"/>
    <w:rsid w:val="00705926"/>
    <w:rsid w:val="0070623D"/>
    <w:rsid w:val="007064A7"/>
    <w:rsid w:val="00706535"/>
    <w:rsid w:val="007067FB"/>
    <w:rsid w:val="00707056"/>
    <w:rsid w:val="007072FA"/>
    <w:rsid w:val="0070731C"/>
    <w:rsid w:val="00707E8C"/>
    <w:rsid w:val="007104C6"/>
    <w:rsid w:val="007105B4"/>
    <w:rsid w:val="00710B25"/>
    <w:rsid w:val="00710D91"/>
    <w:rsid w:val="007117EC"/>
    <w:rsid w:val="00711AD0"/>
    <w:rsid w:val="00711C21"/>
    <w:rsid w:val="0071210F"/>
    <w:rsid w:val="00712407"/>
    <w:rsid w:val="00712B9F"/>
    <w:rsid w:val="00713A1B"/>
    <w:rsid w:val="007142DA"/>
    <w:rsid w:val="00714315"/>
    <w:rsid w:val="00714568"/>
    <w:rsid w:val="00714603"/>
    <w:rsid w:val="00714D29"/>
    <w:rsid w:val="00715422"/>
    <w:rsid w:val="007154E0"/>
    <w:rsid w:val="00715A58"/>
    <w:rsid w:val="00715B27"/>
    <w:rsid w:val="0071608E"/>
    <w:rsid w:val="00716F3A"/>
    <w:rsid w:val="007177A4"/>
    <w:rsid w:val="007200E3"/>
    <w:rsid w:val="00720354"/>
    <w:rsid w:val="007217E5"/>
    <w:rsid w:val="00721A75"/>
    <w:rsid w:val="00721B54"/>
    <w:rsid w:val="00721D0F"/>
    <w:rsid w:val="00721D35"/>
    <w:rsid w:val="00721FCC"/>
    <w:rsid w:val="0072223D"/>
    <w:rsid w:val="00722524"/>
    <w:rsid w:val="00722676"/>
    <w:rsid w:val="007228C1"/>
    <w:rsid w:val="00722B63"/>
    <w:rsid w:val="00722B78"/>
    <w:rsid w:val="00723532"/>
    <w:rsid w:val="00723DAD"/>
    <w:rsid w:val="0072402D"/>
    <w:rsid w:val="00724C24"/>
    <w:rsid w:val="00725521"/>
    <w:rsid w:val="007258D8"/>
    <w:rsid w:val="00725959"/>
    <w:rsid w:val="00725DCA"/>
    <w:rsid w:val="00726CDE"/>
    <w:rsid w:val="007276D7"/>
    <w:rsid w:val="00727E51"/>
    <w:rsid w:val="00730124"/>
    <w:rsid w:val="0073076E"/>
    <w:rsid w:val="007307F9"/>
    <w:rsid w:val="00730D5D"/>
    <w:rsid w:val="00731137"/>
    <w:rsid w:val="007315A7"/>
    <w:rsid w:val="00731C1B"/>
    <w:rsid w:val="00731D27"/>
    <w:rsid w:val="0073215F"/>
    <w:rsid w:val="00732186"/>
    <w:rsid w:val="00732418"/>
    <w:rsid w:val="00732C66"/>
    <w:rsid w:val="007333E4"/>
    <w:rsid w:val="00733400"/>
    <w:rsid w:val="00733513"/>
    <w:rsid w:val="007337A2"/>
    <w:rsid w:val="007337F9"/>
    <w:rsid w:val="00733BC6"/>
    <w:rsid w:val="00733D39"/>
    <w:rsid w:val="00733EDB"/>
    <w:rsid w:val="007341F4"/>
    <w:rsid w:val="00734964"/>
    <w:rsid w:val="00734DC9"/>
    <w:rsid w:val="00734FC5"/>
    <w:rsid w:val="0073503A"/>
    <w:rsid w:val="007357AA"/>
    <w:rsid w:val="007359C2"/>
    <w:rsid w:val="00735AC2"/>
    <w:rsid w:val="00735B3A"/>
    <w:rsid w:val="00735BCF"/>
    <w:rsid w:val="00735D54"/>
    <w:rsid w:val="0073629B"/>
    <w:rsid w:val="007364A1"/>
    <w:rsid w:val="0073789E"/>
    <w:rsid w:val="00737F2D"/>
    <w:rsid w:val="007404C3"/>
    <w:rsid w:val="007404D5"/>
    <w:rsid w:val="007405E7"/>
    <w:rsid w:val="0074231A"/>
    <w:rsid w:val="007423FC"/>
    <w:rsid w:val="007425E8"/>
    <w:rsid w:val="00742EB5"/>
    <w:rsid w:val="00742FEF"/>
    <w:rsid w:val="0074305D"/>
    <w:rsid w:val="00743460"/>
    <w:rsid w:val="00743914"/>
    <w:rsid w:val="00743BE0"/>
    <w:rsid w:val="00743C16"/>
    <w:rsid w:val="00744C4E"/>
    <w:rsid w:val="0074518E"/>
    <w:rsid w:val="0074553E"/>
    <w:rsid w:val="007457FE"/>
    <w:rsid w:val="00745B09"/>
    <w:rsid w:val="0074655F"/>
    <w:rsid w:val="0074695B"/>
    <w:rsid w:val="00746E6B"/>
    <w:rsid w:val="0074743D"/>
    <w:rsid w:val="00747BBB"/>
    <w:rsid w:val="007503E1"/>
    <w:rsid w:val="00750593"/>
    <w:rsid w:val="00750622"/>
    <w:rsid w:val="00750944"/>
    <w:rsid w:val="0075124C"/>
    <w:rsid w:val="00751A88"/>
    <w:rsid w:val="007520DD"/>
    <w:rsid w:val="007527B7"/>
    <w:rsid w:val="0075291F"/>
    <w:rsid w:val="00752A55"/>
    <w:rsid w:val="00752B2F"/>
    <w:rsid w:val="00752EB3"/>
    <w:rsid w:val="00752F94"/>
    <w:rsid w:val="007536E7"/>
    <w:rsid w:val="0075429E"/>
    <w:rsid w:val="00754879"/>
    <w:rsid w:val="00754B9E"/>
    <w:rsid w:val="00754CD8"/>
    <w:rsid w:val="00754F61"/>
    <w:rsid w:val="007553AB"/>
    <w:rsid w:val="00755A6B"/>
    <w:rsid w:val="00755C59"/>
    <w:rsid w:val="00755EF9"/>
    <w:rsid w:val="00756020"/>
    <w:rsid w:val="0075698C"/>
    <w:rsid w:val="007569A1"/>
    <w:rsid w:val="00756A2D"/>
    <w:rsid w:val="00756D79"/>
    <w:rsid w:val="0075785E"/>
    <w:rsid w:val="00757A7B"/>
    <w:rsid w:val="00757CD9"/>
    <w:rsid w:val="00760657"/>
    <w:rsid w:val="00760A18"/>
    <w:rsid w:val="00760FBF"/>
    <w:rsid w:val="00761049"/>
    <w:rsid w:val="007613D0"/>
    <w:rsid w:val="0076146D"/>
    <w:rsid w:val="0076228A"/>
    <w:rsid w:val="007628CE"/>
    <w:rsid w:val="00763019"/>
    <w:rsid w:val="0076339F"/>
    <w:rsid w:val="0076368A"/>
    <w:rsid w:val="0076387B"/>
    <w:rsid w:val="0076420D"/>
    <w:rsid w:val="007644B9"/>
    <w:rsid w:val="00764D14"/>
    <w:rsid w:val="00765110"/>
    <w:rsid w:val="00765C6F"/>
    <w:rsid w:val="00765D21"/>
    <w:rsid w:val="00766168"/>
    <w:rsid w:val="007666BA"/>
    <w:rsid w:val="007669C3"/>
    <w:rsid w:val="00766C93"/>
    <w:rsid w:val="00767102"/>
    <w:rsid w:val="0076722A"/>
    <w:rsid w:val="00767D4E"/>
    <w:rsid w:val="00770117"/>
    <w:rsid w:val="007701D2"/>
    <w:rsid w:val="0077067C"/>
    <w:rsid w:val="00770B07"/>
    <w:rsid w:val="00771B3E"/>
    <w:rsid w:val="00772982"/>
    <w:rsid w:val="0077341D"/>
    <w:rsid w:val="00773802"/>
    <w:rsid w:val="0077381A"/>
    <w:rsid w:val="00773D26"/>
    <w:rsid w:val="00774023"/>
    <w:rsid w:val="007747B8"/>
    <w:rsid w:val="007749E1"/>
    <w:rsid w:val="00774BF1"/>
    <w:rsid w:val="00774F6A"/>
    <w:rsid w:val="00775712"/>
    <w:rsid w:val="00775EB1"/>
    <w:rsid w:val="007768B5"/>
    <w:rsid w:val="00776CFB"/>
    <w:rsid w:val="00776D6E"/>
    <w:rsid w:val="00776E6E"/>
    <w:rsid w:val="00776F65"/>
    <w:rsid w:val="0077739C"/>
    <w:rsid w:val="00777A99"/>
    <w:rsid w:val="00780035"/>
    <w:rsid w:val="00780381"/>
    <w:rsid w:val="00780F28"/>
    <w:rsid w:val="0078139D"/>
    <w:rsid w:val="007816A2"/>
    <w:rsid w:val="00781916"/>
    <w:rsid w:val="0078207D"/>
    <w:rsid w:val="0078238B"/>
    <w:rsid w:val="007826A8"/>
    <w:rsid w:val="007826C3"/>
    <w:rsid w:val="007828A6"/>
    <w:rsid w:val="00782CF0"/>
    <w:rsid w:val="00782E16"/>
    <w:rsid w:val="00783101"/>
    <w:rsid w:val="007835B9"/>
    <w:rsid w:val="0078379D"/>
    <w:rsid w:val="0078405C"/>
    <w:rsid w:val="007845B1"/>
    <w:rsid w:val="00784611"/>
    <w:rsid w:val="007847D3"/>
    <w:rsid w:val="0078483D"/>
    <w:rsid w:val="00784D91"/>
    <w:rsid w:val="0078535E"/>
    <w:rsid w:val="00785696"/>
    <w:rsid w:val="00786B00"/>
    <w:rsid w:val="00786F16"/>
    <w:rsid w:val="0078705E"/>
    <w:rsid w:val="00787163"/>
    <w:rsid w:val="007873BE"/>
    <w:rsid w:val="007878C9"/>
    <w:rsid w:val="007901EA"/>
    <w:rsid w:val="007901F8"/>
    <w:rsid w:val="00790F7D"/>
    <w:rsid w:val="007916D8"/>
    <w:rsid w:val="007917EF"/>
    <w:rsid w:val="00791981"/>
    <w:rsid w:val="007919AC"/>
    <w:rsid w:val="00791ED3"/>
    <w:rsid w:val="0079279A"/>
    <w:rsid w:val="00792D17"/>
    <w:rsid w:val="00792D3E"/>
    <w:rsid w:val="0079349B"/>
    <w:rsid w:val="00793DC3"/>
    <w:rsid w:val="00793F81"/>
    <w:rsid w:val="00794AF1"/>
    <w:rsid w:val="00794AF7"/>
    <w:rsid w:val="00795015"/>
    <w:rsid w:val="00795612"/>
    <w:rsid w:val="007959E1"/>
    <w:rsid w:val="00795A01"/>
    <w:rsid w:val="00795A3A"/>
    <w:rsid w:val="00796144"/>
    <w:rsid w:val="00796261"/>
    <w:rsid w:val="007968A8"/>
    <w:rsid w:val="00796903"/>
    <w:rsid w:val="00796934"/>
    <w:rsid w:val="007969FF"/>
    <w:rsid w:val="00796D0E"/>
    <w:rsid w:val="00796E3C"/>
    <w:rsid w:val="007973CC"/>
    <w:rsid w:val="00797656"/>
    <w:rsid w:val="007979F7"/>
    <w:rsid w:val="00797CB6"/>
    <w:rsid w:val="00797E20"/>
    <w:rsid w:val="007A0436"/>
    <w:rsid w:val="007A04E0"/>
    <w:rsid w:val="007A058F"/>
    <w:rsid w:val="007A109C"/>
    <w:rsid w:val="007A1359"/>
    <w:rsid w:val="007A17FC"/>
    <w:rsid w:val="007A19AA"/>
    <w:rsid w:val="007A203F"/>
    <w:rsid w:val="007A2236"/>
    <w:rsid w:val="007A2348"/>
    <w:rsid w:val="007A2416"/>
    <w:rsid w:val="007A2791"/>
    <w:rsid w:val="007A2A10"/>
    <w:rsid w:val="007A2D95"/>
    <w:rsid w:val="007A3389"/>
    <w:rsid w:val="007A49B2"/>
    <w:rsid w:val="007A4FD7"/>
    <w:rsid w:val="007A5549"/>
    <w:rsid w:val="007A5880"/>
    <w:rsid w:val="007A59CA"/>
    <w:rsid w:val="007A6217"/>
    <w:rsid w:val="007A6A55"/>
    <w:rsid w:val="007A7474"/>
    <w:rsid w:val="007A7CCB"/>
    <w:rsid w:val="007B02D1"/>
    <w:rsid w:val="007B07A6"/>
    <w:rsid w:val="007B084D"/>
    <w:rsid w:val="007B0943"/>
    <w:rsid w:val="007B0BA2"/>
    <w:rsid w:val="007B0BD7"/>
    <w:rsid w:val="007B1122"/>
    <w:rsid w:val="007B23DD"/>
    <w:rsid w:val="007B23EB"/>
    <w:rsid w:val="007B296C"/>
    <w:rsid w:val="007B2ADD"/>
    <w:rsid w:val="007B2B12"/>
    <w:rsid w:val="007B33E2"/>
    <w:rsid w:val="007B3C61"/>
    <w:rsid w:val="007B4DDD"/>
    <w:rsid w:val="007B5380"/>
    <w:rsid w:val="007B53B4"/>
    <w:rsid w:val="007B5D55"/>
    <w:rsid w:val="007B5EEA"/>
    <w:rsid w:val="007B687D"/>
    <w:rsid w:val="007B69C8"/>
    <w:rsid w:val="007B6AD6"/>
    <w:rsid w:val="007B6AE7"/>
    <w:rsid w:val="007B6CB4"/>
    <w:rsid w:val="007B6FA0"/>
    <w:rsid w:val="007B7000"/>
    <w:rsid w:val="007B790A"/>
    <w:rsid w:val="007B7DAB"/>
    <w:rsid w:val="007C0124"/>
    <w:rsid w:val="007C0BB8"/>
    <w:rsid w:val="007C0C9D"/>
    <w:rsid w:val="007C0F53"/>
    <w:rsid w:val="007C114A"/>
    <w:rsid w:val="007C278E"/>
    <w:rsid w:val="007C2CEC"/>
    <w:rsid w:val="007C2E70"/>
    <w:rsid w:val="007C34A6"/>
    <w:rsid w:val="007C355A"/>
    <w:rsid w:val="007C3BB3"/>
    <w:rsid w:val="007C3E55"/>
    <w:rsid w:val="007C4300"/>
    <w:rsid w:val="007C5695"/>
    <w:rsid w:val="007C57C3"/>
    <w:rsid w:val="007C59D0"/>
    <w:rsid w:val="007C59E2"/>
    <w:rsid w:val="007C5C18"/>
    <w:rsid w:val="007C5D23"/>
    <w:rsid w:val="007C5EBC"/>
    <w:rsid w:val="007C60E0"/>
    <w:rsid w:val="007C63F3"/>
    <w:rsid w:val="007C6ECB"/>
    <w:rsid w:val="007C71A8"/>
    <w:rsid w:val="007C7719"/>
    <w:rsid w:val="007C7EBB"/>
    <w:rsid w:val="007C7FAF"/>
    <w:rsid w:val="007D04D7"/>
    <w:rsid w:val="007D0537"/>
    <w:rsid w:val="007D099F"/>
    <w:rsid w:val="007D0C5D"/>
    <w:rsid w:val="007D0D94"/>
    <w:rsid w:val="007D0EFC"/>
    <w:rsid w:val="007D1F24"/>
    <w:rsid w:val="007D21B4"/>
    <w:rsid w:val="007D254D"/>
    <w:rsid w:val="007D3391"/>
    <w:rsid w:val="007D372E"/>
    <w:rsid w:val="007D4374"/>
    <w:rsid w:val="007D4C9A"/>
    <w:rsid w:val="007D6656"/>
    <w:rsid w:val="007D6F85"/>
    <w:rsid w:val="007D730C"/>
    <w:rsid w:val="007E04F8"/>
    <w:rsid w:val="007E0ACC"/>
    <w:rsid w:val="007E0CAF"/>
    <w:rsid w:val="007E0ECE"/>
    <w:rsid w:val="007E11FA"/>
    <w:rsid w:val="007E14E0"/>
    <w:rsid w:val="007E2195"/>
    <w:rsid w:val="007E221C"/>
    <w:rsid w:val="007E2291"/>
    <w:rsid w:val="007E2A23"/>
    <w:rsid w:val="007E3707"/>
    <w:rsid w:val="007E493C"/>
    <w:rsid w:val="007E5569"/>
    <w:rsid w:val="007E5A31"/>
    <w:rsid w:val="007E6752"/>
    <w:rsid w:val="007E70A2"/>
    <w:rsid w:val="007E794A"/>
    <w:rsid w:val="007F00B1"/>
    <w:rsid w:val="007F018A"/>
    <w:rsid w:val="007F0BCB"/>
    <w:rsid w:val="007F0E07"/>
    <w:rsid w:val="007F0E3F"/>
    <w:rsid w:val="007F0E74"/>
    <w:rsid w:val="007F1103"/>
    <w:rsid w:val="007F1210"/>
    <w:rsid w:val="007F1845"/>
    <w:rsid w:val="007F19D9"/>
    <w:rsid w:val="007F1EB9"/>
    <w:rsid w:val="007F1FD2"/>
    <w:rsid w:val="007F2805"/>
    <w:rsid w:val="007F2A30"/>
    <w:rsid w:val="007F2D05"/>
    <w:rsid w:val="007F33AE"/>
    <w:rsid w:val="007F4044"/>
    <w:rsid w:val="007F41BD"/>
    <w:rsid w:val="007F4527"/>
    <w:rsid w:val="007F4867"/>
    <w:rsid w:val="007F4E0D"/>
    <w:rsid w:val="007F50FA"/>
    <w:rsid w:val="007F5BAB"/>
    <w:rsid w:val="007F5E03"/>
    <w:rsid w:val="007F68FF"/>
    <w:rsid w:val="007F693D"/>
    <w:rsid w:val="007F6DE6"/>
    <w:rsid w:val="007F7440"/>
    <w:rsid w:val="007F7A3B"/>
    <w:rsid w:val="007F7BAE"/>
    <w:rsid w:val="00800154"/>
    <w:rsid w:val="00800177"/>
    <w:rsid w:val="0080030A"/>
    <w:rsid w:val="00800312"/>
    <w:rsid w:val="008005C5"/>
    <w:rsid w:val="00800C4C"/>
    <w:rsid w:val="00800D7C"/>
    <w:rsid w:val="00800DAA"/>
    <w:rsid w:val="00800E8A"/>
    <w:rsid w:val="00801A43"/>
    <w:rsid w:val="00801B2E"/>
    <w:rsid w:val="00801D67"/>
    <w:rsid w:val="008020F0"/>
    <w:rsid w:val="00802252"/>
    <w:rsid w:val="0080225E"/>
    <w:rsid w:val="0080229F"/>
    <w:rsid w:val="00802D31"/>
    <w:rsid w:val="00802DD4"/>
    <w:rsid w:val="00803E6C"/>
    <w:rsid w:val="00804131"/>
    <w:rsid w:val="00804371"/>
    <w:rsid w:val="008051E8"/>
    <w:rsid w:val="00805453"/>
    <w:rsid w:val="00805607"/>
    <w:rsid w:val="00805806"/>
    <w:rsid w:val="008059AF"/>
    <w:rsid w:val="0080622D"/>
    <w:rsid w:val="0080647B"/>
    <w:rsid w:val="0080674E"/>
    <w:rsid w:val="00806C26"/>
    <w:rsid w:val="00806CB5"/>
    <w:rsid w:val="008073B5"/>
    <w:rsid w:val="0080797B"/>
    <w:rsid w:val="00807A2D"/>
    <w:rsid w:val="00807D10"/>
    <w:rsid w:val="008108C2"/>
    <w:rsid w:val="00810F82"/>
    <w:rsid w:val="00811B31"/>
    <w:rsid w:val="00811CDD"/>
    <w:rsid w:val="00811D11"/>
    <w:rsid w:val="00812E48"/>
    <w:rsid w:val="00812E4A"/>
    <w:rsid w:val="0081329A"/>
    <w:rsid w:val="00813547"/>
    <w:rsid w:val="008135FA"/>
    <w:rsid w:val="008146EE"/>
    <w:rsid w:val="008147AF"/>
    <w:rsid w:val="0081498B"/>
    <w:rsid w:val="00814D85"/>
    <w:rsid w:val="008153FC"/>
    <w:rsid w:val="0081596B"/>
    <w:rsid w:val="008159E1"/>
    <w:rsid w:val="00816382"/>
    <w:rsid w:val="00816C9D"/>
    <w:rsid w:val="008171C5"/>
    <w:rsid w:val="00817B78"/>
    <w:rsid w:val="008205D0"/>
    <w:rsid w:val="008211AF"/>
    <w:rsid w:val="0082213D"/>
    <w:rsid w:val="008227D7"/>
    <w:rsid w:val="0082291D"/>
    <w:rsid w:val="00822BA0"/>
    <w:rsid w:val="00822D04"/>
    <w:rsid w:val="00823A2C"/>
    <w:rsid w:val="00823D76"/>
    <w:rsid w:val="00824210"/>
    <w:rsid w:val="0082453C"/>
    <w:rsid w:val="008245BE"/>
    <w:rsid w:val="00824798"/>
    <w:rsid w:val="00824872"/>
    <w:rsid w:val="00824D45"/>
    <w:rsid w:val="00824E38"/>
    <w:rsid w:val="00824F72"/>
    <w:rsid w:val="00825A00"/>
    <w:rsid w:val="00825C8F"/>
    <w:rsid w:val="00825D7B"/>
    <w:rsid w:val="00825DDE"/>
    <w:rsid w:val="008267B4"/>
    <w:rsid w:val="00826F1B"/>
    <w:rsid w:val="00827476"/>
    <w:rsid w:val="00827933"/>
    <w:rsid w:val="00827C57"/>
    <w:rsid w:val="0083058B"/>
    <w:rsid w:val="00831440"/>
    <w:rsid w:val="0083147B"/>
    <w:rsid w:val="00831CD8"/>
    <w:rsid w:val="00831DEA"/>
    <w:rsid w:val="0083285A"/>
    <w:rsid w:val="00832976"/>
    <w:rsid w:val="00833350"/>
    <w:rsid w:val="0083402A"/>
    <w:rsid w:val="0083441A"/>
    <w:rsid w:val="00834724"/>
    <w:rsid w:val="00834D24"/>
    <w:rsid w:val="00836BF7"/>
    <w:rsid w:val="008370D8"/>
    <w:rsid w:val="00837605"/>
    <w:rsid w:val="00837E79"/>
    <w:rsid w:val="00840590"/>
    <w:rsid w:val="008405CE"/>
    <w:rsid w:val="00840708"/>
    <w:rsid w:val="008407FA"/>
    <w:rsid w:val="00840F9F"/>
    <w:rsid w:val="00841126"/>
    <w:rsid w:val="008413E2"/>
    <w:rsid w:val="00841868"/>
    <w:rsid w:val="00841ABD"/>
    <w:rsid w:val="00841C9C"/>
    <w:rsid w:val="00841E35"/>
    <w:rsid w:val="00841E7D"/>
    <w:rsid w:val="00842153"/>
    <w:rsid w:val="0084218A"/>
    <w:rsid w:val="008423A0"/>
    <w:rsid w:val="00842A8E"/>
    <w:rsid w:val="00843220"/>
    <w:rsid w:val="00843619"/>
    <w:rsid w:val="00843F41"/>
    <w:rsid w:val="00844146"/>
    <w:rsid w:val="00844CE9"/>
    <w:rsid w:val="00845B53"/>
    <w:rsid w:val="00845CB1"/>
    <w:rsid w:val="008460AD"/>
    <w:rsid w:val="00846786"/>
    <w:rsid w:val="00846BD5"/>
    <w:rsid w:val="00846EBA"/>
    <w:rsid w:val="008477C0"/>
    <w:rsid w:val="00847816"/>
    <w:rsid w:val="00847920"/>
    <w:rsid w:val="008502D9"/>
    <w:rsid w:val="00850531"/>
    <w:rsid w:val="00850BE3"/>
    <w:rsid w:val="00850F53"/>
    <w:rsid w:val="00851190"/>
    <w:rsid w:val="00851511"/>
    <w:rsid w:val="0085171F"/>
    <w:rsid w:val="00851C74"/>
    <w:rsid w:val="00851DF7"/>
    <w:rsid w:val="00851E9F"/>
    <w:rsid w:val="008522CA"/>
    <w:rsid w:val="008523B6"/>
    <w:rsid w:val="0085250F"/>
    <w:rsid w:val="008528E5"/>
    <w:rsid w:val="00852933"/>
    <w:rsid w:val="00852C91"/>
    <w:rsid w:val="00852CEF"/>
    <w:rsid w:val="00853DA8"/>
    <w:rsid w:val="008542BA"/>
    <w:rsid w:val="008544A6"/>
    <w:rsid w:val="00854719"/>
    <w:rsid w:val="00854901"/>
    <w:rsid w:val="00854B30"/>
    <w:rsid w:val="008554BF"/>
    <w:rsid w:val="008557E8"/>
    <w:rsid w:val="00855E1C"/>
    <w:rsid w:val="008560F4"/>
    <w:rsid w:val="00856F5F"/>
    <w:rsid w:val="00857031"/>
    <w:rsid w:val="0085789E"/>
    <w:rsid w:val="00857DFB"/>
    <w:rsid w:val="00857E07"/>
    <w:rsid w:val="00857E49"/>
    <w:rsid w:val="0086022E"/>
    <w:rsid w:val="00860EBB"/>
    <w:rsid w:val="008615EE"/>
    <w:rsid w:val="00861B1D"/>
    <w:rsid w:val="0086222B"/>
    <w:rsid w:val="0086247C"/>
    <w:rsid w:val="00862BFE"/>
    <w:rsid w:val="00863177"/>
    <w:rsid w:val="00863639"/>
    <w:rsid w:val="00863CAD"/>
    <w:rsid w:val="00864A47"/>
    <w:rsid w:val="00864ECD"/>
    <w:rsid w:val="00865C71"/>
    <w:rsid w:val="008660B6"/>
    <w:rsid w:val="0086631D"/>
    <w:rsid w:val="0086694C"/>
    <w:rsid w:val="008672E5"/>
    <w:rsid w:val="00867369"/>
    <w:rsid w:val="00867441"/>
    <w:rsid w:val="008676BC"/>
    <w:rsid w:val="008679A8"/>
    <w:rsid w:val="00870CD9"/>
    <w:rsid w:val="0087120C"/>
    <w:rsid w:val="00871675"/>
    <w:rsid w:val="00871A95"/>
    <w:rsid w:val="00871BDE"/>
    <w:rsid w:val="00871F12"/>
    <w:rsid w:val="0087235D"/>
    <w:rsid w:val="00872402"/>
    <w:rsid w:val="008725A0"/>
    <w:rsid w:val="008727DE"/>
    <w:rsid w:val="0087282E"/>
    <w:rsid w:val="00872A77"/>
    <w:rsid w:val="00872C48"/>
    <w:rsid w:val="00873013"/>
    <w:rsid w:val="00873083"/>
    <w:rsid w:val="008734D5"/>
    <w:rsid w:val="00873685"/>
    <w:rsid w:val="00873DEF"/>
    <w:rsid w:val="00873ECB"/>
    <w:rsid w:val="008741C0"/>
    <w:rsid w:val="00874500"/>
    <w:rsid w:val="008745E9"/>
    <w:rsid w:val="0087498F"/>
    <w:rsid w:val="00874D3A"/>
    <w:rsid w:val="00874D53"/>
    <w:rsid w:val="0087502C"/>
    <w:rsid w:val="008757AC"/>
    <w:rsid w:val="00876411"/>
    <w:rsid w:val="00876680"/>
    <w:rsid w:val="008768C4"/>
    <w:rsid w:val="00876E02"/>
    <w:rsid w:val="00877364"/>
    <w:rsid w:val="00880206"/>
    <w:rsid w:val="00880618"/>
    <w:rsid w:val="00880B96"/>
    <w:rsid w:val="0088168B"/>
    <w:rsid w:val="00882286"/>
    <w:rsid w:val="0088257F"/>
    <w:rsid w:val="00882820"/>
    <w:rsid w:val="008828C9"/>
    <w:rsid w:val="00882B2A"/>
    <w:rsid w:val="00882E70"/>
    <w:rsid w:val="00883038"/>
    <w:rsid w:val="00883A07"/>
    <w:rsid w:val="00883D02"/>
    <w:rsid w:val="00883DA9"/>
    <w:rsid w:val="00883DCB"/>
    <w:rsid w:val="00883E5E"/>
    <w:rsid w:val="00884AD2"/>
    <w:rsid w:val="00884BC1"/>
    <w:rsid w:val="00885654"/>
    <w:rsid w:val="00885D1F"/>
    <w:rsid w:val="00886735"/>
    <w:rsid w:val="0088684E"/>
    <w:rsid w:val="008904E5"/>
    <w:rsid w:val="0089091D"/>
    <w:rsid w:val="008911FF"/>
    <w:rsid w:val="0089189E"/>
    <w:rsid w:val="0089279A"/>
    <w:rsid w:val="00892E6C"/>
    <w:rsid w:val="008935D6"/>
    <w:rsid w:val="00893721"/>
    <w:rsid w:val="00893BC4"/>
    <w:rsid w:val="00894D91"/>
    <w:rsid w:val="00895956"/>
    <w:rsid w:val="008959BF"/>
    <w:rsid w:val="00895BF7"/>
    <w:rsid w:val="008960AA"/>
    <w:rsid w:val="00896A19"/>
    <w:rsid w:val="00896B3D"/>
    <w:rsid w:val="0089717A"/>
    <w:rsid w:val="00897526"/>
    <w:rsid w:val="00897841"/>
    <w:rsid w:val="00897A71"/>
    <w:rsid w:val="00897D42"/>
    <w:rsid w:val="008A04D2"/>
    <w:rsid w:val="008A0AB8"/>
    <w:rsid w:val="008A0DC9"/>
    <w:rsid w:val="008A1190"/>
    <w:rsid w:val="008A15B4"/>
    <w:rsid w:val="008A1691"/>
    <w:rsid w:val="008A1C8D"/>
    <w:rsid w:val="008A2094"/>
    <w:rsid w:val="008A234E"/>
    <w:rsid w:val="008A241E"/>
    <w:rsid w:val="008A275C"/>
    <w:rsid w:val="008A2A23"/>
    <w:rsid w:val="008A2BC5"/>
    <w:rsid w:val="008A3061"/>
    <w:rsid w:val="008A3467"/>
    <w:rsid w:val="008A3562"/>
    <w:rsid w:val="008A403A"/>
    <w:rsid w:val="008A4564"/>
    <w:rsid w:val="008A4848"/>
    <w:rsid w:val="008A4ACD"/>
    <w:rsid w:val="008A4EFC"/>
    <w:rsid w:val="008A59DE"/>
    <w:rsid w:val="008A5CDB"/>
    <w:rsid w:val="008A6A60"/>
    <w:rsid w:val="008A7556"/>
    <w:rsid w:val="008A76CF"/>
    <w:rsid w:val="008B0042"/>
    <w:rsid w:val="008B019B"/>
    <w:rsid w:val="008B05FC"/>
    <w:rsid w:val="008B0E24"/>
    <w:rsid w:val="008B16C2"/>
    <w:rsid w:val="008B18EE"/>
    <w:rsid w:val="008B19FF"/>
    <w:rsid w:val="008B1B1D"/>
    <w:rsid w:val="008B1D31"/>
    <w:rsid w:val="008B2A68"/>
    <w:rsid w:val="008B2E2F"/>
    <w:rsid w:val="008B2E6E"/>
    <w:rsid w:val="008B3693"/>
    <w:rsid w:val="008B3A2C"/>
    <w:rsid w:val="008B3E7C"/>
    <w:rsid w:val="008B41EC"/>
    <w:rsid w:val="008B44FF"/>
    <w:rsid w:val="008B4EB6"/>
    <w:rsid w:val="008B64F4"/>
    <w:rsid w:val="008B6571"/>
    <w:rsid w:val="008B668F"/>
    <w:rsid w:val="008C01D6"/>
    <w:rsid w:val="008C04EA"/>
    <w:rsid w:val="008C0826"/>
    <w:rsid w:val="008C0C4B"/>
    <w:rsid w:val="008C0E57"/>
    <w:rsid w:val="008C1884"/>
    <w:rsid w:val="008C19F9"/>
    <w:rsid w:val="008C1DAB"/>
    <w:rsid w:val="008C30C3"/>
    <w:rsid w:val="008C3267"/>
    <w:rsid w:val="008C3517"/>
    <w:rsid w:val="008C3853"/>
    <w:rsid w:val="008C3A8E"/>
    <w:rsid w:val="008C4617"/>
    <w:rsid w:val="008C46A8"/>
    <w:rsid w:val="008C4762"/>
    <w:rsid w:val="008C4BFA"/>
    <w:rsid w:val="008C4D41"/>
    <w:rsid w:val="008C6334"/>
    <w:rsid w:val="008C6567"/>
    <w:rsid w:val="008C6721"/>
    <w:rsid w:val="008C6AC9"/>
    <w:rsid w:val="008C6C5B"/>
    <w:rsid w:val="008C6FCB"/>
    <w:rsid w:val="008C7133"/>
    <w:rsid w:val="008C7720"/>
    <w:rsid w:val="008C77D6"/>
    <w:rsid w:val="008C7954"/>
    <w:rsid w:val="008C7AD5"/>
    <w:rsid w:val="008C7CAA"/>
    <w:rsid w:val="008C7D25"/>
    <w:rsid w:val="008C7ED0"/>
    <w:rsid w:val="008D0050"/>
    <w:rsid w:val="008D090A"/>
    <w:rsid w:val="008D0C6B"/>
    <w:rsid w:val="008D16ED"/>
    <w:rsid w:val="008D1817"/>
    <w:rsid w:val="008D1AAC"/>
    <w:rsid w:val="008D1CF0"/>
    <w:rsid w:val="008D2A72"/>
    <w:rsid w:val="008D324B"/>
    <w:rsid w:val="008D33B3"/>
    <w:rsid w:val="008D3718"/>
    <w:rsid w:val="008D3A5A"/>
    <w:rsid w:val="008D3ED5"/>
    <w:rsid w:val="008D42DD"/>
    <w:rsid w:val="008D4507"/>
    <w:rsid w:val="008D4C1F"/>
    <w:rsid w:val="008D4E24"/>
    <w:rsid w:val="008D50E9"/>
    <w:rsid w:val="008D5E98"/>
    <w:rsid w:val="008D5F73"/>
    <w:rsid w:val="008D60A1"/>
    <w:rsid w:val="008D6483"/>
    <w:rsid w:val="008D6A68"/>
    <w:rsid w:val="008D74EC"/>
    <w:rsid w:val="008D78CE"/>
    <w:rsid w:val="008D7D42"/>
    <w:rsid w:val="008E028F"/>
    <w:rsid w:val="008E03F5"/>
    <w:rsid w:val="008E0D4C"/>
    <w:rsid w:val="008E0F27"/>
    <w:rsid w:val="008E145C"/>
    <w:rsid w:val="008E1A27"/>
    <w:rsid w:val="008E2273"/>
    <w:rsid w:val="008E23A2"/>
    <w:rsid w:val="008E2E7D"/>
    <w:rsid w:val="008E3032"/>
    <w:rsid w:val="008E3101"/>
    <w:rsid w:val="008E3445"/>
    <w:rsid w:val="008E3684"/>
    <w:rsid w:val="008E3748"/>
    <w:rsid w:val="008E37D1"/>
    <w:rsid w:val="008E3965"/>
    <w:rsid w:val="008E3AFA"/>
    <w:rsid w:val="008E49AE"/>
    <w:rsid w:val="008E5496"/>
    <w:rsid w:val="008E5559"/>
    <w:rsid w:val="008E556F"/>
    <w:rsid w:val="008E5822"/>
    <w:rsid w:val="008E5D1F"/>
    <w:rsid w:val="008E5DE4"/>
    <w:rsid w:val="008E6604"/>
    <w:rsid w:val="008E68ED"/>
    <w:rsid w:val="008E70B8"/>
    <w:rsid w:val="008E78B8"/>
    <w:rsid w:val="008E7E28"/>
    <w:rsid w:val="008F0860"/>
    <w:rsid w:val="008F0962"/>
    <w:rsid w:val="008F19F9"/>
    <w:rsid w:val="008F267B"/>
    <w:rsid w:val="008F268B"/>
    <w:rsid w:val="008F2788"/>
    <w:rsid w:val="008F2825"/>
    <w:rsid w:val="008F28E5"/>
    <w:rsid w:val="008F28E6"/>
    <w:rsid w:val="008F30B7"/>
    <w:rsid w:val="008F3D9A"/>
    <w:rsid w:val="008F45BB"/>
    <w:rsid w:val="008F45E8"/>
    <w:rsid w:val="008F4D20"/>
    <w:rsid w:val="008F4F29"/>
    <w:rsid w:val="008F57D8"/>
    <w:rsid w:val="008F5C08"/>
    <w:rsid w:val="008F61C3"/>
    <w:rsid w:val="008F6241"/>
    <w:rsid w:val="008F6BA9"/>
    <w:rsid w:val="008F6C89"/>
    <w:rsid w:val="008F70D3"/>
    <w:rsid w:val="008F74E1"/>
    <w:rsid w:val="008F7A04"/>
    <w:rsid w:val="008F7B16"/>
    <w:rsid w:val="008F7E1B"/>
    <w:rsid w:val="00900262"/>
    <w:rsid w:val="009005E1"/>
    <w:rsid w:val="009005E5"/>
    <w:rsid w:val="0090188F"/>
    <w:rsid w:val="00902450"/>
    <w:rsid w:val="00902631"/>
    <w:rsid w:val="00902FB4"/>
    <w:rsid w:val="0090390D"/>
    <w:rsid w:val="00903A41"/>
    <w:rsid w:val="00903CC0"/>
    <w:rsid w:val="00903E46"/>
    <w:rsid w:val="009044BC"/>
    <w:rsid w:val="0090484E"/>
    <w:rsid w:val="009048E2"/>
    <w:rsid w:val="0090500E"/>
    <w:rsid w:val="009066D1"/>
    <w:rsid w:val="009068A9"/>
    <w:rsid w:val="00907125"/>
    <w:rsid w:val="00910116"/>
    <w:rsid w:val="00910B06"/>
    <w:rsid w:val="00910B7F"/>
    <w:rsid w:val="00910F9A"/>
    <w:rsid w:val="00911054"/>
    <w:rsid w:val="0091164B"/>
    <w:rsid w:val="00912D45"/>
    <w:rsid w:val="00913695"/>
    <w:rsid w:val="00913933"/>
    <w:rsid w:val="00914689"/>
    <w:rsid w:val="0091480C"/>
    <w:rsid w:val="00915584"/>
    <w:rsid w:val="00915AFC"/>
    <w:rsid w:val="009165A0"/>
    <w:rsid w:val="009170E0"/>
    <w:rsid w:val="00917224"/>
    <w:rsid w:val="009172A4"/>
    <w:rsid w:val="00917690"/>
    <w:rsid w:val="00917EC8"/>
    <w:rsid w:val="00920774"/>
    <w:rsid w:val="00920BEF"/>
    <w:rsid w:val="00920CF4"/>
    <w:rsid w:val="0092118A"/>
    <w:rsid w:val="0092124F"/>
    <w:rsid w:val="009219DE"/>
    <w:rsid w:val="00921C7E"/>
    <w:rsid w:val="009220DA"/>
    <w:rsid w:val="0092230B"/>
    <w:rsid w:val="00922472"/>
    <w:rsid w:val="009227BA"/>
    <w:rsid w:val="009227CB"/>
    <w:rsid w:val="00922D4D"/>
    <w:rsid w:val="00922F00"/>
    <w:rsid w:val="00923D87"/>
    <w:rsid w:val="00923E78"/>
    <w:rsid w:val="009241E2"/>
    <w:rsid w:val="0092443E"/>
    <w:rsid w:val="0092499C"/>
    <w:rsid w:val="00925120"/>
    <w:rsid w:val="0092558D"/>
    <w:rsid w:val="00925945"/>
    <w:rsid w:val="00925AB7"/>
    <w:rsid w:val="00926602"/>
    <w:rsid w:val="00926629"/>
    <w:rsid w:val="00927148"/>
    <w:rsid w:val="00930C1C"/>
    <w:rsid w:val="00932030"/>
    <w:rsid w:val="00932323"/>
    <w:rsid w:val="00932574"/>
    <w:rsid w:val="009325AA"/>
    <w:rsid w:val="00932628"/>
    <w:rsid w:val="0093297F"/>
    <w:rsid w:val="00932D7E"/>
    <w:rsid w:val="00932DA1"/>
    <w:rsid w:val="009333B6"/>
    <w:rsid w:val="00933CE9"/>
    <w:rsid w:val="0093424C"/>
    <w:rsid w:val="00934277"/>
    <w:rsid w:val="009342A7"/>
    <w:rsid w:val="00934808"/>
    <w:rsid w:val="00934D8C"/>
    <w:rsid w:val="0093503B"/>
    <w:rsid w:val="00935216"/>
    <w:rsid w:val="0093548C"/>
    <w:rsid w:val="00935DF0"/>
    <w:rsid w:val="00935E73"/>
    <w:rsid w:val="009363C9"/>
    <w:rsid w:val="00936467"/>
    <w:rsid w:val="0093669B"/>
    <w:rsid w:val="00936CF3"/>
    <w:rsid w:val="00937440"/>
    <w:rsid w:val="0093793C"/>
    <w:rsid w:val="00937D3C"/>
    <w:rsid w:val="00937DBF"/>
    <w:rsid w:val="00940667"/>
    <w:rsid w:val="0094067E"/>
    <w:rsid w:val="00940710"/>
    <w:rsid w:val="00940B83"/>
    <w:rsid w:val="00940F7E"/>
    <w:rsid w:val="009410E1"/>
    <w:rsid w:val="00941B0F"/>
    <w:rsid w:val="00941D69"/>
    <w:rsid w:val="00942317"/>
    <w:rsid w:val="00942DD1"/>
    <w:rsid w:val="00942F90"/>
    <w:rsid w:val="009435CC"/>
    <w:rsid w:val="009438E0"/>
    <w:rsid w:val="00943A2A"/>
    <w:rsid w:val="00943ABE"/>
    <w:rsid w:val="00943B82"/>
    <w:rsid w:val="009440C8"/>
    <w:rsid w:val="00944210"/>
    <w:rsid w:val="009443B8"/>
    <w:rsid w:val="00944765"/>
    <w:rsid w:val="00944897"/>
    <w:rsid w:val="00944CCD"/>
    <w:rsid w:val="00944CFB"/>
    <w:rsid w:val="00944DBB"/>
    <w:rsid w:val="00944EA9"/>
    <w:rsid w:val="009452AC"/>
    <w:rsid w:val="00945948"/>
    <w:rsid w:val="009460DE"/>
    <w:rsid w:val="0094617C"/>
    <w:rsid w:val="00946700"/>
    <w:rsid w:val="00946D21"/>
    <w:rsid w:val="00947273"/>
    <w:rsid w:val="009472C7"/>
    <w:rsid w:val="009478B7"/>
    <w:rsid w:val="009507B7"/>
    <w:rsid w:val="0095087D"/>
    <w:rsid w:val="00950A37"/>
    <w:rsid w:val="00950A7D"/>
    <w:rsid w:val="00950CC4"/>
    <w:rsid w:val="00950EEC"/>
    <w:rsid w:val="00950FBB"/>
    <w:rsid w:val="00951B18"/>
    <w:rsid w:val="00951BB6"/>
    <w:rsid w:val="00951D02"/>
    <w:rsid w:val="00951EED"/>
    <w:rsid w:val="009529F9"/>
    <w:rsid w:val="00952CF5"/>
    <w:rsid w:val="00953484"/>
    <w:rsid w:val="0095352E"/>
    <w:rsid w:val="009549E3"/>
    <w:rsid w:val="00955EA8"/>
    <w:rsid w:val="00956A92"/>
    <w:rsid w:val="0095751D"/>
    <w:rsid w:val="009579EC"/>
    <w:rsid w:val="00960300"/>
    <w:rsid w:val="0096051A"/>
    <w:rsid w:val="009606F6"/>
    <w:rsid w:val="0096073F"/>
    <w:rsid w:val="009610BC"/>
    <w:rsid w:val="009613B1"/>
    <w:rsid w:val="009615B9"/>
    <w:rsid w:val="00961EA8"/>
    <w:rsid w:val="00962175"/>
    <w:rsid w:val="00962D2A"/>
    <w:rsid w:val="00962E01"/>
    <w:rsid w:val="00963A69"/>
    <w:rsid w:val="00963B4E"/>
    <w:rsid w:val="00963DAB"/>
    <w:rsid w:val="00964A26"/>
    <w:rsid w:val="00964F94"/>
    <w:rsid w:val="009653BF"/>
    <w:rsid w:val="00965708"/>
    <w:rsid w:val="009657E7"/>
    <w:rsid w:val="00965A99"/>
    <w:rsid w:val="00965E23"/>
    <w:rsid w:val="00965F4F"/>
    <w:rsid w:val="009663FA"/>
    <w:rsid w:val="009672A1"/>
    <w:rsid w:val="0096754D"/>
    <w:rsid w:val="00970086"/>
    <w:rsid w:val="009707D4"/>
    <w:rsid w:val="00970D24"/>
    <w:rsid w:val="00970F32"/>
    <w:rsid w:val="0097279A"/>
    <w:rsid w:val="00972A6E"/>
    <w:rsid w:val="00972A7C"/>
    <w:rsid w:val="00972AE0"/>
    <w:rsid w:val="009735ED"/>
    <w:rsid w:val="00973CA1"/>
    <w:rsid w:val="00973D3A"/>
    <w:rsid w:val="00973F6D"/>
    <w:rsid w:val="00974B3B"/>
    <w:rsid w:val="00974CC1"/>
    <w:rsid w:val="00975289"/>
    <w:rsid w:val="009757A2"/>
    <w:rsid w:val="00975BB8"/>
    <w:rsid w:val="00976083"/>
    <w:rsid w:val="009766E0"/>
    <w:rsid w:val="00976D6F"/>
    <w:rsid w:val="00976E02"/>
    <w:rsid w:val="0097736C"/>
    <w:rsid w:val="009808A5"/>
    <w:rsid w:val="009809E5"/>
    <w:rsid w:val="00980A96"/>
    <w:rsid w:val="00980B4C"/>
    <w:rsid w:val="0098107E"/>
    <w:rsid w:val="0098161E"/>
    <w:rsid w:val="00981738"/>
    <w:rsid w:val="009817F7"/>
    <w:rsid w:val="00982849"/>
    <w:rsid w:val="0098286C"/>
    <w:rsid w:val="00982D8F"/>
    <w:rsid w:val="00982F71"/>
    <w:rsid w:val="009838A7"/>
    <w:rsid w:val="00983AFF"/>
    <w:rsid w:val="00983CC2"/>
    <w:rsid w:val="00983FEC"/>
    <w:rsid w:val="009843ED"/>
    <w:rsid w:val="0098441B"/>
    <w:rsid w:val="00984DD3"/>
    <w:rsid w:val="00986D6B"/>
    <w:rsid w:val="00987539"/>
    <w:rsid w:val="00987668"/>
    <w:rsid w:val="00987891"/>
    <w:rsid w:val="00987C51"/>
    <w:rsid w:val="00990481"/>
    <w:rsid w:val="00990CBC"/>
    <w:rsid w:val="0099107C"/>
    <w:rsid w:val="00992D5A"/>
    <w:rsid w:val="0099371C"/>
    <w:rsid w:val="00994068"/>
    <w:rsid w:val="009949DD"/>
    <w:rsid w:val="00994A18"/>
    <w:rsid w:val="00994A37"/>
    <w:rsid w:val="00995388"/>
    <w:rsid w:val="009953DE"/>
    <w:rsid w:val="00995C32"/>
    <w:rsid w:val="00995DD2"/>
    <w:rsid w:val="009963F4"/>
    <w:rsid w:val="009967C4"/>
    <w:rsid w:val="00996D44"/>
    <w:rsid w:val="009973D4"/>
    <w:rsid w:val="00997A9D"/>
    <w:rsid w:val="00997BC7"/>
    <w:rsid w:val="00997F5B"/>
    <w:rsid w:val="009A041E"/>
    <w:rsid w:val="009A04F1"/>
    <w:rsid w:val="009A0C1C"/>
    <w:rsid w:val="009A12C5"/>
    <w:rsid w:val="009A13B6"/>
    <w:rsid w:val="009A18D7"/>
    <w:rsid w:val="009A1A08"/>
    <w:rsid w:val="009A1C64"/>
    <w:rsid w:val="009A1E75"/>
    <w:rsid w:val="009A201E"/>
    <w:rsid w:val="009A2470"/>
    <w:rsid w:val="009A2B72"/>
    <w:rsid w:val="009A3313"/>
    <w:rsid w:val="009A3350"/>
    <w:rsid w:val="009A35DA"/>
    <w:rsid w:val="009A3A63"/>
    <w:rsid w:val="009A401F"/>
    <w:rsid w:val="009A460C"/>
    <w:rsid w:val="009A4840"/>
    <w:rsid w:val="009A4881"/>
    <w:rsid w:val="009A568F"/>
    <w:rsid w:val="009A56A6"/>
    <w:rsid w:val="009A5755"/>
    <w:rsid w:val="009A5924"/>
    <w:rsid w:val="009A59C6"/>
    <w:rsid w:val="009A5B6A"/>
    <w:rsid w:val="009A5D41"/>
    <w:rsid w:val="009A6AD3"/>
    <w:rsid w:val="009A6E44"/>
    <w:rsid w:val="009A6F17"/>
    <w:rsid w:val="009A70ED"/>
    <w:rsid w:val="009B05AE"/>
    <w:rsid w:val="009B071A"/>
    <w:rsid w:val="009B09CF"/>
    <w:rsid w:val="009B0D72"/>
    <w:rsid w:val="009B119E"/>
    <w:rsid w:val="009B136A"/>
    <w:rsid w:val="009B17E3"/>
    <w:rsid w:val="009B1C19"/>
    <w:rsid w:val="009B1FBC"/>
    <w:rsid w:val="009B2365"/>
    <w:rsid w:val="009B248C"/>
    <w:rsid w:val="009B2687"/>
    <w:rsid w:val="009B3641"/>
    <w:rsid w:val="009B3DC8"/>
    <w:rsid w:val="009B3F76"/>
    <w:rsid w:val="009B4037"/>
    <w:rsid w:val="009B42FE"/>
    <w:rsid w:val="009B4576"/>
    <w:rsid w:val="009B4A89"/>
    <w:rsid w:val="009B4D63"/>
    <w:rsid w:val="009B51C8"/>
    <w:rsid w:val="009B66DB"/>
    <w:rsid w:val="009B6A4B"/>
    <w:rsid w:val="009B6C1A"/>
    <w:rsid w:val="009B6CBB"/>
    <w:rsid w:val="009C04CA"/>
    <w:rsid w:val="009C0D52"/>
    <w:rsid w:val="009C14D7"/>
    <w:rsid w:val="009C2602"/>
    <w:rsid w:val="009C30AF"/>
    <w:rsid w:val="009C365B"/>
    <w:rsid w:val="009C381D"/>
    <w:rsid w:val="009C387E"/>
    <w:rsid w:val="009C3E45"/>
    <w:rsid w:val="009C4B2A"/>
    <w:rsid w:val="009C4D84"/>
    <w:rsid w:val="009C511F"/>
    <w:rsid w:val="009C5340"/>
    <w:rsid w:val="009C53BA"/>
    <w:rsid w:val="009C562C"/>
    <w:rsid w:val="009C58B5"/>
    <w:rsid w:val="009C5911"/>
    <w:rsid w:val="009C61C6"/>
    <w:rsid w:val="009C628B"/>
    <w:rsid w:val="009C6A51"/>
    <w:rsid w:val="009C6D01"/>
    <w:rsid w:val="009C6E40"/>
    <w:rsid w:val="009C7A2E"/>
    <w:rsid w:val="009C7F0F"/>
    <w:rsid w:val="009D0D4B"/>
    <w:rsid w:val="009D0DA3"/>
    <w:rsid w:val="009D0F32"/>
    <w:rsid w:val="009D10BE"/>
    <w:rsid w:val="009D1146"/>
    <w:rsid w:val="009D1335"/>
    <w:rsid w:val="009D17DA"/>
    <w:rsid w:val="009D1BA8"/>
    <w:rsid w:val="009D2672"/>
    <w:rsid w:val="009D2680"/>
    <w:rsid w:val="009D3699"/>
    <w:rsid w:val="009D4AC8"/>
    <w:rsid w:val="009D583D"/>
    <w:rsid w:val="009D5EEB"/>
    <w:rsid w:val="009D6588"/>
    <w:rsid w:val="009D6AB6"/>
    <w:rsid w:val="009D6C17"/>
    <w:rsid w:val="009D763F"/>
    <w:rsid w:val="009D7A09"/>
    <w:rsid w:val="009E027A"/>
    <w:rsid w:val="009E0570"/>
    <w:rsid w:val="009E09CB"/>
    <w:rsid w:val="009E09E0"/>
    <w:rsid w:val="009E0DD4"/>
    <w:rsid w:val="009E0EC6"/>
    <w:rsid w:val="009E1D4C"/>
    <w:rsid w:val="009E21E0"/>
    <w:rsid w:val="009E2A18"/>
    <w:rsid w:val="009E3211"/>
    <w:rsid w:val="009E397A"/>
    <w:rsid w:val="009E3A68"/>
    <w:rsid w:val="009E3E4B"/>
    <w:rsid w:val="009E468F"/>
    <w:rsid w:val="009E4857"/>
    <w:rsid w:val="009E4C02"/>
    <w:rsid w:val="009E50D8"/>
    <w:rsid w:val="009E52A9"/>
    <w:rsid w:val="009E687D"/>
    <w:rsid w:val="009E70FC"/>
    <w:rsid w:val="009E71D1"/>
    <w:rsid w:val="009E738E"/>
    <w:rsid w:val="009E774B"/>
    <w:rsid w:val="009E775E"/>
    <w:rsid w:val="009E7CE3"/>
    <w:rsid w:val="009F00A7"/>
    <w:rsid w:val="009F039F"/>
    <w:rsid w:val="009F0549"/>
    <w:rsid w:val="009F0591"/>
    <w:rsid w:val="009F0E2C"/>
    <w:rsid w:val="009F12D2"/>
    <w:rsid w:val="009F2BF0"/>
    <w:rsid w:val="009F31EB"/>
    <w:rsid w:val="009F35A9"/>
    <w:rsid w:val="009F3889"/>
    <w:rsid w:val="009F39AA"/>
    <w:rsid w:val="009F3B48"/>
    <w:rsid w:val="009F48D9"/>
    <w:rsid w:val="009F4C24"/>
    <w:rsid w:val="009F5A9D"/>
    <w:rsid w:val="009F6C72"/>
    <w:rsid w:val="009F6D9F"/>
    <w:rsid w:val="009F704A"/>
    <w:rsid w:val="009F732E"/>
    <w:rsid w:val="009F797C"/>
    <w:rsid w:val="009F79E3"/>
    <w:rsid w:val="009F7A1D"/>
    <w:rsid w:val="009F7A70"/>
    <w:rsid w:val="00A00344"/>
    <w:rsid w:val="00A00536"/>
    <w:rsid w:val="00A008C9"/>
    <w:rsid w:val="00A013A6"/>
    <w:rsid w:val="00A01A2F"/>
    <w:rsid w:val="00A027D8"/>
    <w:rsid w:val="00A02BD1"/>
    <w:rsid w:val="00A02E39"/>
    <w:rsid w:val="00A033F0"/>
    <w:rsid w:val="00A038E5"/>
    <w:rsid w:val="00A03BAB"/>
    <w:rsid w:val="00A04175"/>
    <w:rsid w:val="00A04A24"/>
    <w:rsid w:val="00A051CC"/>
    <w:rsid w:val="00A0595C"/>
    <w:rsid w:val="00A05CDC"/>
    <w:rsid w:val="00A0624A"/>
    <w:rsid w:val="00A06797"/>
    <w:rsid w:val="00A06D6F"/>
    <w:rsid w:val="00A07056"/>
    <w:rsid w:val="00A071EA"/>
    <w:rsid w:val="00A0736B"/>
    <w:rsid w:val="00A07459"/>
    <w:rsid w:val="00A10434"/>
    <w:rsid w:val="00A108A3"/>
    <w:rsid w:val="00A10A7E"/>
    <w:rsid w:val="00A110F8"/>
    <w:rsid w:val="00A1110A"/>
    <w:rsid w:val="00A11252"/>
    <w:rsid w:val="00A11462"/>
    <w:rsid w:val="00A115C4"/>
    <w:rsid w:val="00A11B53"/>
    <w:rsid w:val="00A1203F"/>
    <w:rsid w:val="00A122C7"/>
    <w:rsid w:val="00A12E7A"/>
    <w:rsid w:val="00A13E0D"/>
    <w:rsid w:val="00A14569"/>
    <w:rsid w:val="00A14E50"/>
    <w:rsid w:val="00A14F3D"/>
    <w:rsid w:val="00A15E3C"/>
    <w:rsid w:val="00A15FE5"/>
    <w:rsid w:val="00A161EA"/>
    <w:rsid w:val="00A1672F"/>
    <w:rsid w:val="00A16B35"/>
    <w:rsid w:val="00A16B94"/>
    <w:rsid w:val="00A17065"/>
    <w:rsid w:val="00A170D9"/>
    <w:rsid w:val="00A17340"/>
    <w:rsid w:val="00A1744A"/>
    <w:rsid w:val="00A20AE8"/>
    <w:rsid w:val="00A20EAC"/>
    <w:rsid w:val="00A210A4"/>
    <w:rsid w:val="00A21334"/>
    <w:rsid w:val="00A22400"/>
    <w:rsid w:val="00A225B6"/>
    <w:rsid w:val="00A2276F"/>
    <w:rsid w:val="00A227C2"/>
    <w:rsid w:val="00A2285D"/>
    <w:rsid w:val="00A22A24"/>
    <w:rsid w:val="00A22AF0"/>
    <w:rsid w:val="00A22BA2"/>
    <w:rsid w:val="00A23374"/>
    <w:rsid w:val="00A23602"/>
    <w:rsid w:val="00A23661"/>
    <w:rsid w:val="00A23C7C"/>
    <w:rsid w:val="00A23F6C"/>
    <w:rsid w:val="00A24137"/>
    <w:rsid w:val="00A242FA"/>
    <w:rsid w:val="00A24773"/>
    <w:rsid w:val="00A24F04"/>
    <w:rsid w:val="00A251B4"/>
    <w:rsid w:val="00A252CB"/>
    <w:rsid w:val="00A265D2"/>
    <w:rsid w:val="00A26AE3"/>
    <w:rsid w:val="00A27185"/>
    <w:rsid w:val="00A27CE7"/>
    <w:rsid w:val="00A304D4"/>
    <w:rsid w:val="00A30541"/>
    <w:rsid w:val="00A3066F"/>
    <w:rsid w:val="00A312F7"/>
    <w:rsid w:val="00A31B15"/>
    <w:rsid w:val="00A31B5E"/>
    <w:rsid w:val="00A31BA4"/>
    <w:rsid w:val="00A31BAB"/>
    <w:rsid w:val="00A324BE"/>
    <w:rsid w:val="00A32927"/>
    <w:rsid w:val="00A32EFC"/>
    <w:rsid w:val="00A3479E"/>
    <w:rsid w:val="00A34A08"/>
    <w:rsid w:val="00A34AE5"/>
    <w:rsid w:val="00A34D0F"/>
    <w:rsid w:val="00A35312"/>
    <w:rsid w:val="00A353A0"/>
    <w:rsid w:val="00A353C2"/>
    <w:rsid w:val="00A35497"/>
    <w:rsid w:val="00A3557B"/>
    <w:rsid w:val="00A360D4"/>
    <w:rsid w:val="00A36620"/>
    <w:rsid w:val="00A3689F"/>
    <w:rsid w:val="00A36D0D"/>
    <w:rsid w:val="00A36F7F"/>
    <w:rsid w:val="00A36FB1"/>
    <w:rsid w:val="00A37C47"/>
    <w:rsid w:val="00A37F7A"/>
    <w:rsid w:val="00A40097"/>
    <w:rsid w:val="00A405B4"/>
    <w:rsid w:val="00A406EC"/>
    <w:rsid w:val="00A40B05"/>
    <w:rsid w:val="00A40C92"/>
    <w:rsid w:val="00A411A1"/>
    <w:rsid w:val="00A41C72"/>
    <w:rsid w:val="00A429F3"/>
    <w:rsid w:val="00A42A71"/>
    <w:rsid w:val="00A42EE4"/>
    <w:rsid w:val="00A4318E"/>
    <w:rsid w:val="00A43CA9"/>
    <w:rsid w:val="00A44575"/>
    <w:rsid w:val="00A44877"/>
    <w:rsid w:val="00A44A13"/>
    <w:rsid w:val="00A467EC"/>
    <w:rsid w:val="00A46A27"/>
    <w:rsid w:val="00A46BEE"/>
    <w:rsid w:val="00A46CE1"/>
    <w:rsid w:val="00A46D8E"/>
    <w:rsid w:val="00A46EE1"/>
    <w:rsid w:val="00A472C2"/>
    <w:rsid w:val="00A479FF"/>
    <w:rsid w:val="00A47B39"/>
    <w:rsid w:val="00A47D4A"/>
    <w:rsid w:val="00A5003C"/>
    <w:rsid w:val="00A502A3"/>
    <w:rsid w:val="00A50B54"/>
    <w:rsid w:val="00A50D4F"/>
    <w:rsid w:val="00A51101"/>
    <w:rsid w:val="00A5146D"/>
    <w:rsid w:val="00A516AC"/>
    <w:rsid w:val="00A521C4"/>
    <w:rsid w:val="00A525EA"/>
    <w:rsid w:val="00A52BE8"/>
    <w:rsid w:val="00A52C44"/>
    <w:rsid w:val="00A52CBA"/>
    <w:rsid w:val="00A531AA"/>
    <w:rsid w:val="00A535D8"/>
    <w:rsid w:val="00A5367D"/>
    <w:rsid w:val="00A539CC"/>
    <w:rsid w:val="00A53A97"/>
    <w:rsid w:val="00A53D2F"/>
    <w:rsid w:val="00A5416C"/>
    <w:rsid w:val="00A541C3"/>
    <w:rsid w:val="00A55B8A"/>
    <w:rsid w:val="00A55D0D"/>
    <w:rsid w:val="00A563D1"/>
    <w:rsid w:val="00A56943"/>
    <w:rsid w:val="00A56FC7"/>
    <w:rsid w:val="00A571C7"/>
    <w:rsid w:val="00A575DC"/>
    <w:rsid w:val="00A575FC"/>
    <w:rsid w:val="00A576B5"/>
    <w:rsid w:val="00A577FD"/>
    <w:rsid w:val="00A57AFC"/>
    <w:rsid w:val="00A57DB1"/>
    <w:rsid w:val="00A601D0"/>
    <w:rsid w:val="00A60B38"/>
    <w:rsid w:val="00A60C36"/>
    <w:rsid w:val="00A60D42"/>
    <w:rsid w:val="00A61A2D"/>
    <w:rsid w:val="00A61A99"/>
    <w:rsid w:val="00A61D32"/>
    <w:rsid w:val="00A6223F"/>
    <w:rsid w:val="00A628C3"/>
    <w:rsid w:val="00A62C63"/>
    <w:rsid w:val="00A6316A"/>
    <w:rsid w:val="00A634B2"/>
    <w:rsid w:val="00A634DB"/>
    <w:rsid w:val="00A64C0C"/>
    <w:rsid w:val="00A64CD9"/>
    <w:rsid w:val="00A650ED"/>
    <w:rsid w:val="00A6595D"/>
    <w:rsid w:val="00A66F06"/>
    <w:rsid w:val="00A67A1B"/>
    <w:rsid w:val="00A706B7"/>
    <w:rsid w:val="00A70C1B"/>
    <w:rsid w:val="00A70C73"/>
    <w:rsid w:val="00A71709"/>
    <w:rsid w:val="00A7180E"/>
    <w:rsid w:val="00A721CE"/>
    <w:rsid w:val="00A725DA"/>
    <w:rsid w:val="00A72F25"/>
    <w:rsid w:val="00A739BA"/>
    <w:rsid w:val="00A73A29"/>
    <w:rsid w:val="00A73CEF"/>
    <w:rsid w:val="00A74375"/>
    <w:rsid w:val="00A743D6"/>
    <w:rsid w:val="00A745B5"/>
    <w:rsid w:val="00A74CF8"/>
    <w:rsid w:val="00A74DC0"/>
    <w:rsid w:val="00A74E0F"/>
    <w:rsid w:val="00A74E51"/>
    <w:rsid w:val="00A753CE"/>
    <w:rsid w:val="00A75674"/>
    <w:rsid w:val="00A76A1D"/>
    <w:rsid w:val="00A76FBF"/>
    <w:rsid w:val="00A77ADF"/>
    <w:rsid w:val="00A77B3A"/>
    <w:rsid w:val="00A77DFE"/>
    <w:rsid w:val="00A8003D"/>
    <w:rsid w:val="00A80DC3"/>
    <w:rsid w:val="00A811D4"/>
    <w:rsid w:val="00A814EB"/>
    <w:rsid w:val="00A815EB"/>
    <w:rsid w:val="00A816C1"/>
    <w:rsid w:val="00A81BB4"/>
    <w:rsid w:val="00A81E90"/>
    <w:rsid w:val="00A821BE"/>
    <w:rsid w:val="00A822AD"/>
    <w:rsid w:val="00A82696"/>
    <w:rsid w:val="00A82F84"/>
    <w:rsid w:val="00A8325E"/>
    <w:rsid w:val="00A83621"/>
    <w:rsid w:val="00A837D5"/>
    <w:rsid w:val="00A83991"/>
    <w:rsid w:val="00A83A60"/>
    <w:rsid w:val="00A84430"/>
    <w:rsid w:val="00A844EE"/>
    <w:rsid w:val="00A84677"/>
    <w:rsid w:val="00A848D9"/>
    <w:rsid w:val="00A84A3B"/>
    <w:rsid w:val="00A85005"/>
    <w:rsid w:val="00A857D8"/>
    <w:rsid w:val="00A85965"/>
    <w:rsid w:val="00A85A73"/>
    <w:rsid w:val="00A85B85"/>
    <w:rsid w:val="00A85E07"/>
    <w:rsid w:val="00A86765"/>
    <w:rsid w:val="00A86AC5"/>
    <w:rsid w:val="00A87105"/>
    <w:rsid w:val="00A8728B"/>
    <w:rsid w:val="00A901CB"/>
    <w:rsid w:val="00A9039A"/>
    <w:rsid w:val="00A90605"/>
    <w:rsid w:val="00A90AE1"/>
    <w:rsid w:val="00A90CE9"/>
    <w:rsid w:val="00A90CFD"/>
    <w:rsid w:val="00A910DE"/>
    <w:rsid w:val="00A91914"/>
    <w:rsid w:val="00A91AF1"/>
    <w:rsid w:val="00A92623"/>
    <w:rsid w:val="00A929F9"/>
    <w:rsid w:val="00A92FEA"/>
    <w:rsid w:val="00A93123"/>
    <w:rsid w:val="00A93546"/>
    <w:rsid w:val="00A93C19"/>
    <w:rsid w:val="00A93D4C"/>
    <w:rsid w:val="00A94CD8"/>
    <w:rsid w:val="00A952E6"/>
    <w:rsid w:val="00A95336"/>
    <w:rsid w:val="00A953DB"/>
    <w:rsid w:val="00A955CA"/>
    <w:rsid w:val="00A957F4"/>
    <w:rsid w:val="00A95EF6"/>
    <w:rsid w:val="00A9664E"/>
    <w:rsid w:val="00A97655"/>
    <w:rsid w:val="00A9770B"/>
    <w:rsid w:val="00A97F34"/>
    <w:rsid w:val="00AA01D4"/>
    <w:rsid w:val="00AA0B76"/>
    <w:rsid w:val="00AA10FF"/>
    <w:rsid w:val="00AA14F8"/>
    <w:rsid w:val="00AA180F"/>
    <w:rsid w:val="00AA1DAA"/>
    <w:rsid w:val="00AA2D4F"/>
    <w:rsid w:val="00AA2FD2"/>
    <w:rsid w:val="00AA40B0"/>
    <w:rsid w:val="00AA455C"/>
    <w:rsid w:val="00AA49E6"/>
    <w:rsid w:val="00AA4EAC"/>
    <w:rsid w:val="00AA5028"/>
    <w:rsid w:val="00AA508D"/>
    <w:rsid w:val="00AA537C"/>
    <w:rsid w:val="00AA5535"/>
    <w:rsid w:val="00AA55C1"/>
    <w:rsid w:val="00AA58AF"/>
    <w:rsid w:val="00AA5F07"/>
    <w:rsid w:val="00AA640C"/>
    <w:rsid w:val="00AA657C"/>
    <w:rsid w:val="00AA6CC4"/>
    <w:rsid w:val="00AA714D"/>
    <w:rsid w:val="00AA7868"/>
    <w:rsid w:val="00AA7C7D"/>
    <w:rsid w:val="00AA7E69"/>
    <w:rsid w:val="00AB0883"/>
    <w:rsid w:val="00AB0A7B"/>
    <w:rsid w:val="00AB0C7C"/>
    <w:rsid w:val="00AB18C3"/>
    <w:rsid w:val="00AB1AC1"/>
    <w:rsid w:val="00AB2391"/>
    <w:rsid w:val="00AB2406"/>
    <w:rsid w:val="00AB2477"/>
    <w:rsid w:val="00AB26E4"/>
    <w:rsid w:val="00AB27B9"/>
    <w:rsid w:val="00AB2C06"/>
    <w:rsid w:val="00AB2E62"/>
    <w:rsid w:val="00AB376C"/>
    <w:rsid w:val="00AB3A2C"/>
    <w:rsid w:val="00AB3E6C"/>
    <w:rsid w:val="00AB4D0E"/>
    <w:rsid w:val="00AB4ED5"/>
    <w:rsid w:val="00AB4FE7"/>
    <w:rsid w:val="00AB55C8"/>
    <w:rsid w:val="00AB5897"/>
    <w:rsid w:val="00AB58B2"/>
    <w:rsid w:val="00AB5AC5"/>
    <w:rsid w:val="00AB5D25"/>
    <w:rsid w:val="00AB63BF"/>
    <w:rsid w:val="00AB68D2"/>
    <w:rsid w:val="00AB6DF7"/>
    <w:rsid w:val="00AB791D"/>
    <w:rsid w:val="00AB7B0F"/>
    <w:rsid w:val="00AB7BA2"/>
    <w:rsid w:val="00AB7FD9"/>
    <w:rsid w:val="00AC13DB"/>
    <w:rsid w:val="00AC143D"/>
    <w:rsid w:val="00AC18B8"/>
    <w:rsid w:val="00AC1D81"/>
    <w:rsid w:val="00AC2AD0"/>
    <w:rsid w:val="00AC31E1"/>
    <w:rsid w:val="00AC3423"/>
    <w:rsid w:val="00AC3C90"/>
    <w:rsid w:val="00AC3EEC"/>
    <w:rsid w:val="00AC441A"/>
    <w:rsid w:val="00AC445C"/>
    <w:rsid w:val="00AC4967"/>
    <w:rsid w:val="00AC4B68"/>
    <w:rsid w:val="00AC5203"/>
    <w:rsid w:val="00AC5C86"/>
    <w:rsid w:val="00AC6383"/>
    <w:rsid w:val="00AC63DC"/>
    <w:rsid w:val="00AC6821"/>
    <w:rsid w:val="00AC6B6E"/>
    <w:rsid w:val="00AC6E11"/>
    <w:rsid w:val="00AC750D"/>
    <w:rsid w:val="00AD011E"/>
    <w:rsid w:val="00AD020C"/>
    <w:rsid w:val="00AD0711"/>
    <w:rsid w:val="00AD1174"/>
    <w:rsid w:val="00AD132A"/>
    <w:rsid w:val="00AD197E"/>
    <w:rsid w:val="00AD238C"/>
    <w:rsid w:val="00AD27F6"/>
    <w:rsid w:val="00AD291D"/>
    <w:rsid w:val="00AD3BA4"/>
    <w:rsid w:val="00AD3CBA"/>
    <w:rsid w:val="00AD3D7D"/>
    <w:rsid w:val="00AD5B72"/>
    <w:rsid w:val="00AD6097"/>
    <w:rsid w:val="00AD72E1"/>
    <w:rsid w:val="00AD7381"/>
    <w:rsid w:val="00AD748A"/>
    <w:rsid w:val="00AD7B4C"/>
    <w:rsid w:val="00AD7DC5"/>
    <w:rsid w:val="00AD7DF7"/>
    <w:rsid w:val="00AD7E4F"/>
    <w:rsid w:val="00AD7F6D"/>
    <w:rsid w:val="00AE04B7"/>
    <w:rsid w:val="00AE04D1"/>
    <w:rsid w:val="00AE1760"/>
    <w:rsid w:val="00AE17D5"/>
    <w:rsid w:val="00AE1D0B"/>
    <w:rsid w:val="00AE1ECD"/>
    <w:rsid w:val="00AE2101"/>
    <w:rsid w:val="00AE213C"/>
    <w:rsid w:val="00AE2219"/>
    <w:rsid w:val="00AE2851"/>
    <w:rsid w:val="00AE2DAF"/>
    <w:rsid w:val="00AE2E1C"/>
    <w:rsid w:val="00AE4463"/>
    <w:rsid w:val="00AE48E1"/>
    <w:rsid w:val="00AE4A2F"/>
    <w:rsid w:val="00AE4ADF"/>
    <w:rsid w:val="00AE4BC6"/>
    <w:rsid w:val="00AE4C6B"/>
    <w:rsid w:val="00AE4DDA"/>
    <w:rsid w:val="00AE580E"/>
    <w:rsid w:val="00AE5911"/>
    <w:rsid w:val="00AE61D0"/>
    <w:rsid w:val="00AE6678"/>
    <w:rsid w:val="00AE6A78"/>
    <w:rsid w:val="00AE6C33"/>
    <w:rsid w:val="00AE6F9B"/>
    <w:rsid w:val="00AE7060"/>
    <w:rsid w:val="00AE70BF"/>
    <w:rsid w:val="00AE7780"/>
    <w:rsid w:val="00AE78AA"/>
    <w:rsid w:val="00AE7DFD"/>
    <w:rsid w:val="00AF0264"/>
    <w:rsid w:val="00AF06C2"/>
    <w:rsid w:val="00AF0912"/>
    <w:rsid w:val="00AF108C"/>
    <w:rsid w:val="00AF12AF"/>
    <w:rsid w:val="00AF2327"/>
    <w:rsid w:val="00AF2A54"/>
    <w:rsid w:val="00AF3A97"/>
    <w:rsid w:val="00AF3B73"/>
    <w:rsid w:val="00AF451C"/>
    <w:rsid w:val="00AF4EA1"/>
    <w:rsid w:val="00AF4EE6"/>
    <w:rsid w:val="00AF4F63"/>
    <w:rsid w:val="00AF50F2"/>
    <w:rsid w:val="00AF540C"/>
    <w:rsid w:val="00AF5984"/>
    <w:rsid w:val="00AF5C00"/>
    <w:rsid w:val="00AF60D6"/>
    <w:rsid w:val="00AF62EE"/>
    <w:rsid w:val="00AF63A8"/>
    <w:rsid w:val="00AF6DB5"/>
    <w:rsid w:val="00AF71E3"/>
    <w:rsid w:val="00AF72EE"/>
    <w:rsid w:val="00B0012F"/>
    <w:rsid w:val="00B00450"/>
    <w:rsid w:val="00B00469"/>
    <w:rsid w:val="00B00574"/>
    <w:rsid w:val="00B01402"/>
    <w:rsid w:val="00B0147B"/>
    <w:rsid w:val="00B01A72"/>
    <w:rsid w:val="00B01D78"/>
    <w:rsid w:val="00B0218C"/>
    <w:rsid w:val="00B03610"/>
    <w:rsid w:val="00B03F6F"/>
    <w:rsid w:val="00B041A0"/>
    <w:rsid w:val="00B044AF"/>
    <w:rsid w:val="00B0482C"/>
    <w:rsid w:val="00B0492C"/>
    <w:rsid w:val="00B050A0"/>
    <w:rsid w:val="00B05267"/>
    <w:rsid w:val="00B05801"/>
    <w:rsid w:val="00B05D45"/>
    <w:rsid w:val="00B0653E"/>
    <w:rsid w:val="00B065A4"/>
    <w:rsid w:val="00B06627"/>
    <w:rsid w:val="00B06E34"/>
    <w:rsid w:val="00B070A4"/>
    <w:rsid w:val="00B0710A"/>
    <w:rsid w:val="00B071D9"/>
    <w:rsid w:val="00B07878"/>
    <w:rsid w:val="00B07B1A"/>
    <w:rsid w:val="00B07E26"/>
    <w:rsid w:val="00B10822"/>
    <w:rsid w:val="00B11919"/>
    <w:rsid w:val="00B11951"/>
    <w:rsid w:val="00B11F43"/>
    <w:rsid w:val="00B1358D"/>
    <w:rsid w:val="00B13E2A"/>
    <w:rsid w:val="00B14B36"/>
    <w:rsid w:val="00B14D99"/>
    <w:rsid w:val="00B1572F"/>
    <w:rsid w:val="00B162B6"/>
    <w:rsid w:val="00B17117"/>
    <w:rsid w:val="00B17210"/>
    <w:rsid w:val="00B173FD"/>
    <w:rsid w:val="00B1748C"/>
    <w:rsid w:val="00B17633"/>
    <w:rsid w:val="00B17C7F"/>
    <w:rsid w:val="00B20251"/>
    <w:rsid w:val="00B2043F"/>
    <w:rsid w:val="00B2069B"/>
    <w:rsid w:val="00B20EFA"/>
    <w:rsid w:val="00B20FFC"/>
    <w:rsid w:val="00B213C2"/>
    <w:rsid w:val="00B2181D"/>
    <w:rsid w:val="00B21973"/>
    <w:rsid w:val="00B22156"/>
    <w:rsid w:val="00B22517"/>
    <w:rsid w:val="00B228CB"/>
    <w:rsid w:val="00B234DB"/>
    <w:rsid w:val="00B24A0D"/>
    <w:rsid w:val="00B24BD0"/>
    <w:rsid w:val="00B24DAD"/>
    <w:rsid w:val="00B25B98"/>
    <w:rsid w:val="00B26527"/>
    <w:rsid w:val="00B26B43"/>
    <w:rsid w:val="00B26B80"/>
    <w:rsid w:val="00B27DCE"/>
    <w:rsid w:val="00B30680"/>
    <w:rsid w:val="00B307BC"/>
    <w:rsid w:val="00B30CAE"/>
    <w:rsid w:val="00B311E7"/>
    <w:rsid w:val="00B31284"/>
    <w:rsid w:val="00B319F9"/>
    <w:rsid w:val="00B31ABB"/>
    <w:rsid w:val="00B31C2B"/>
    <w:rsid w:val="00B3216D"/>
    <w:rsid w:val="00B3239B"/>
    <w:rsid w:val="00B32576"/>
    <w:rsid w:val="00B32693"/>
    <w:rsid w:val="00B326CD"/>
    <w:rsid w:val="00B327B8"/>
    <w:rsid w:val="00B32AC6"/>
    <w:rsid w:val="00B32C7B"/>
    <w:rsid w:val="00B3325E"/>
    <w:rsid w:val="00B33C57"/>
    <w:rsid w:val="00B34128"/>
    <w:rsid w:val="00B34421"/>
    <w:rsid w:val="00B34649"/>
    <w:rsid w:val="00B34E0D"/>
    <w:rsid w:val="00B34E31"/>
    <w:rsid w:val="00B34E5D"/>
    <w:rsid w:val="00B35381"/>
    <w:rsid w:val="00B35583"/>
    <w:rsid w:val="00B357AF"/>
    <w:rsid w:val="00B35912"/>
    <w:rsid w:val="00B35C72"/>
    <w:rsid w:val="00B360F1"/>
    <w:rsid w:val="00B36372"/>
    <w:rsid w:val="00B36374"/>
    <w:rsid w:val="00B3658C"/>
    <w:rsid w:val="00B365B9"/>
    <w:rsid w:val="00B365D1"/>
    <w:rsid w:val="00B365DB"/>
    <w:rsid w:val="00B36B74"/>
    <w:rsid w:val="00B36EFB"/>
    <w:rsid w:val="00B377EB"/>
    <w:rsid w:val="00B400EF"/>
    <w:rsid w:val="00B4033E"/>
    <w:rsid w:val="00B40630"/>
    <w:rsid w:val="00B40662"/>
    <w:rsid w:val="00B40A0F"/>
    <w:rsid w:val="00B414BC"/>
    <w:rsid w:val="00B41587"/>
    <w:rsid w:val="00B4195D"/>
    <w:rsid w:val="00B41ABE"/>
    <w:rsid w:val="00B4225E"/>
    <w:rsid w:val="00B42278"/>
    <w:rsid w:val="00B427D2"/>
    <w:rsid w:val="00B4283D"/>
    <w:rsid w:val="00B42A6C"/>
    <w:rsid w:val="00B42C23"/>
    <w:rsid w:val="00B42CA4"/>
    <w:rsid w:val="00B42F0E"/>
    <w:rsid w:val="00B4319D"/>
    <w:rsid w:val="00B436FE"/>
    <w:rsid w:val="00B43B69"/>
    <w:rsid w:val="00B4459E"/>
    <w:rsid w:val="00B445D8"/>
    <w:rsid w:val="00B448F4"/>
    <w:rsid w:val="00B44ADF"/>
    <w:rsid w:val="00B44C3E"/>
    <w:rsid w:val="00B459DE"/>
    <w:rsid w:val="00B45AE9"/>
    <w:rsid w:val="00B463D0"/>
    <w:rsid w:val="00B46B27"/>
    <w:rsid w:val="00B47080"/>
    <w:rsid w:val="00B473EE"/>
    <w:rsid w:val="00B500BA"/>
    <w:rsid w:val="00B50404"/>
    <w:rsid w:val="00B50579"/>
    <w:rsid w:val="00B5132E"/>
    <w:rsid w:val="00B51931"/>
    <w:rsid w:val="00B51B79"/>
    <w:rsid w:val="00B5240D"/>
    <w:rsid w:val="00B533D3"/>
    <w:rsid w:val="00B5361D"/>
    <w:rsid w:val="00B53BF1"/>
    <w:rsid w:val="00B53CF2"/>
    <w:rsid w:val="00B53EC0"/>
    <w:rsid w:val="00B53F19"/>
    <w:rsid w:val="00B5425A"/>
    <w:rsid w:val="00B5449C"/>
    <w:rsid w:val="00B5568B"/>
    <w:rsid w:val="00B55CE8"/>
    <w:rsid w:val="00B5608C"/>
    <w:rsid w:val="00B56E0A"/>
    <w:rsid w:val="00B57951"/>
    <w:rsid w:val="00B60767"/>
    <w:rsid w:val="00B60907"/>
    <w:rsid w:val="00B6125C"/>
    <w:rsid w:val="00B614D3"/>
    <w:rsid w:val="00B61AE8"/>
    <w:rsid w:val="00B62A4D"/>
    <w:rsid w:val="00B63119"/>
    <w:rsid w:val="00B63553"/>
    <w:rsid w:val="00B63889"/>
    <w:rsid w:val="00B63E82"/>
    <w:rsid w:val="00B63F55"/>
    <w:rsid w:val="00B64626"/>
    <w:rsid w:val="00B650E9"/>
    <w:rsid w:val="00B65597"/>
    <w:rsid w:val="00B65774"/>
    <w:rsid w:val="00B65DD4"/>
    <w:rsid w:val="00B667E1"/>
    <w:rsid w:val="00B66C2E"/>
    <w:rsid w:val="00B67066"/>
    <w:rsid w:val="00B672C8"/>
    <w:rsid w:val="00B672E7"/>
    <w:rsid w:val="00B67355"/>
    <w:rsid w:val="00B678B1"/>
    <w:rsid w:val="00B67CF9"/>
    <w:rsid w:val="00B701F5"/>
    <w:rsid w:val="00B70381"/>
    <w:rsid w:val="00B70DB5"/>
    <w:rsid w:val="00B70DFB"/>
    <w:rsid w:val="00B70E60"/>
    <w:rsid w:val="00B7101B"/>
    <w:rsid w:val="00B7199B"/>
    <w:rsid w:val="00B71A35"/>
    <w:rsid w:val="00B73D0F"/>
    <w:rsid w:val="00B742E5"/>
    <w:rsid w:val="00B7555F"/>
    <w:rsid w:val="00B75796"/>
    <w:rsid w:val="00B75C13"/>
    <w:rsid w:val="00B75F19"/>
    <w:rsid w:val="00B76831"/>
    <w:rsid w:val="00B76E56"/>
    <w:rsid w:val="00B76FF5"/>
    <w:rsid w:val="00B77049"/>
    <w:rsid w:val="00B7710E"/>
    <w:rsid w:val="00B77194"/>
    <w:rsid w:val="00B7726B"/>
    <w:rsid w:val="00B772ED"/>
    <w:rsid w:val="00B77776"/>
    <w:rsid w:val="00B77ABA"/>
    <w:rsid w:val="00B8069D"/>
    <w:rsid w:val="00B8098D"/>
    <w:rsid w:val="00B80F2D"/>
    <w:rsid w:val="00B8154D"/>
    <w:rsid w:val="00B81638"/>
    <w:rsid w:val="00B82BE5"/>
    <w:rsid w:val="00B8311D"/>
    <w:rsid w:val="00B83BA1"/>
    <w:rsid w:val="00B84778"/>
    <w:rsid w:val="00B84A6F"/>
    <w:rsid w:val="00B84BDD"/>
    <w:rsid w:val="00B8527C"/>
    <w:rsid w:val="00B86119"/>
    <w:rsid w:val="00B861CD"/>
    <w:rsid w:val="00B862A8"/>
    <w:rsid w:val="00B86417"/>
    <w:rsid w:val="00B86F15"/>
    <w:rsid w:val="00B87083"/>
    <w:rsid w:val="00B87102"/>
    <w:rsid w:val="00B90251"/>
    <w:rsid w:val="00B9059B"/>
    <w:rsid w:val="00B905FC"/>
    <w:rsid w:val="00B90698"/>
    <w:rsid w:val="00B90A70"/>
    <w:rsid w:val="00B90E40"/>
    <w:rsid w:val="00B90F04"/>
    <w:rsid w:val="00B91327"/>
    <w:rsid w:val="00B9199E"/>
    <w:rsid w:val="00B91CA0"/>
    <w:rsid w:val="00B923CE"/>
    <w:rsid w:val="00B92897"/>
    <w:rsid w:val="00B9367D"/>
    <w:rsid w:val="00B93B81"/>
    <w:rsid w:val="00B93FEF"/>
    <w:rsid w:val="00B9444B"/>
    <w:rsid w:val="00B94F95"/>
    <w:rsid w:val="00B9516F"/>
    <w:rsid w:val="00B95A74"/>
    <w:rsid w:val="00B96715"/>
    <w:rsid w:val="00B96821"/>
    <w:rsid w:val="00B9685E"/>
    <w:rsid w:val="00B96EF2"/>
    <w:rsid w:val="00B971B5"/>
    <w:rsid w:val="00BA0166"/>
    <w:rsid w:val="00BA0C1F"/>
    <w:rsid w:val="00BA1687"/>
    <w:rsid w:val="00BA24C0"/>
    <w:rsid w:val="00BA26C4"/>
    <w:rsid w:val="00BA29BB"/>
    <w:rsid w:val="00BA29D4"/>
    <w:rsid w:val="00BA2E1B"/>
    <w:rsid w:val="00BA2F4A"/>
    <w:rsid w:val="00BA31AF"/>
    <w:rsid w:val="00BA435B"/>
    <w:rsid w:val="00BA4543"/>
    <w:rsid w:val="00BA4B6F"/>
    <w:rsid w:val="00BA4E60"/>
    <w:rsid w:val="00BA624F"/>
    <w:rsid w:val="00BA688C"/>
    <w:rsid w:val="00BA6AA9"/>
    <w:rsid w:val="00BA6AC0"/>
    <w:rsid w:val="00BA6B65"/>
    <w:rsid w:val="00BA7169"/>
    <w:rsid w:val="00BA735B"/>
    <w:rsid w:val="00BA7A9E"/>
    <w:rsid w:val="00BA7B44"/>
    <w:rsid w:val="00BA7E93"/>
    <w:rsid w:val="00BB06E8"/>
    <w:rsid w:val="00BB22A5"/>
    <w:rsid w:val="00BB263E"/>
    <w:rsid w:val="00BB30C8"/>
    <w:rsid w:val="00BB3299"/>
    <w:rsid w:val="00BB3D40"/>
    <w:rsid w:val="00BB41D4"/>
    <w:rsid w:val="00BB45B2"/>
    <w:rsid w:val="00BB473E"/>
    <w:rsid w:val="00BB4A38"/>
    <w:rsid w:val="00BB53D6"/>
    <w:rsid w:val="00BB6811"/>
    <w:rsid w:val="00BB6864"/>
    <w:rsid w:val="00BB79DF"/>
    <w:rsid w:val="00BB7CC3"/>
    <w:rsid w:val="00BC018B"/>
    <w:rsid w:val="00BC09F6"/>
    <w:rsid w:val="00BC0CD3"/>
    <w:rsid w:val="00BC0EE6"/>
    <w:rsid w:val="00BC14BC"/>
    <w:rsid w:val="00BC1646"/>
    <w:rsid w:val="00BC2707"/>
    <w:rsid w:val="00BC2E8A"/>
    <w:rsid w:val="00BC354B"/>
    <w:rsid w:val="00BC3CD2"/>
    <w:rsid w:val="00BC3EA4"/>
    <w:rsid w:val="00BC5F70"/>
    <w:rsid w:val="00BC6B82"/>
    <w:rsid w:val="00BC70AA"/>
    <w:rsid w:val="00BC70D2"/>
    <w:rsid w:val="00BC72DE"/>
    <w:rsid w:val="00BC780D"/>
    <w:rsid w:val="00BC7BAD"/>
    <w:rsid w:val="00BC7C97"/>
    <w:rsid w:val="00BD078C"/>
    <w:rsid w:val="00BD0C2B"/>
    <w:rsid w:val="00BD0E2F"/>
    <w:rsid w:val="00BD0F52"/>
    <w:rsid w:val="00BD171A"/>
    <w:rsid w:val="00BD18FF"/>
    <w:rsid w:val="00BD1951"/>
    <w:rsid w:val="00BD218B"/>
    <w:rsid w:val="00BD25FC"/>
    <w:rsid w:val="00BD2BF2"/>
    <w:rsid w:val="00BD2CFE"/>
    <w:rsid w:val="00BD2E79"/>
    <w:rsid w:val="00BD3218"/>
    <w:rsid w:val="00BD33AC"/>
    <w:rsid w:val="00BD378C"/>
    <w:rsid w:val="00BD3E1E"/>
    <w:rsid w:val="00BD3E32"/>
    <w:rsid w:val="00BD4A01"/>
    <w:rsid w:val="00BD4A08"/>
    <w:rsid w:val="00BD54EB"/>
    <w:rsid w:val="00BD63B0"/>
    <w:rsid w:val="00BD664D"/>
    <w:rsid w:val="00BD6ED3"/>
    <w:rsid w:val="00BD757A"/>
    <w:rsid w:val="00BD76F9"/>
    <w:rsid w:val="00BD79C2"/>
    <w:rsid w:val="00BD7CE3"/>
    <w:rsid w:val="00BE0CB3"/>
    <w:rsid w:val="00BE0D1F"/>
    <w:rsid w:val="00BE1C04"/>
    <w:rsid w:val="00BE35B6"/>
    <w:rsid w:val="00BE374B"/>
    <w:rsid w:val="00BE3C68"/>
    <w:rsid w:val="00BE3ED9"/>
    <w:rsid w:val="00BE4442"/>
    <w:rsid w:val="00BE572D"/>
    <w:rsid w:val="00BE5901"/>
    <w:rsid w:val="00BE5CF5"/>
    <w:rsid w:val="00BE6AE3"/>
    <w:rsid w:val="00BE6BF9"/>
    <w:rsid w:val="00BE7501"/>
    <w:rsid w:val="00BE7AF0"/>
    <w:rsid w:val="00BE7B1F"/>
    <w:rsid w:val="00BE7C72"/>
    <w:rsid w:val="00BE7CE6"/>
    <w:rsid w:val="00BF0179"/>
    <w:rsid w:val="00BF022C"/>
    <w:rsid w:val="00BF02F4"/>
    <w:rsid w:val="00BF06AE"/>
    <w:rsid w:val="00BF0D0B"/>
    <w:rsid w:val="00BF0DAC"/>
    <w:rsid w:val="00BF0FD4"/>
    <w:rsid w:val="00BF155D"/>
    <w:rsid w:val="00BF1703"/>
    <w:rsid w:val="00BF1AE3"/>
    <w:rsid w:val="00BF1DCA"/>
    <w:rsid w:val="00BF1F41"/>
    <w:rsid w:val="00BF22B6"/>
    <w:rsid w:val="00BF26B0"/>
    <w:rsid w:val="00BF2890"/>
    <w:rsid w:val="00BF3446"/>
    <w:rsid w:val="00BF3DA4"/>
    <w:rsid w:val="00BF3DBF"/>
    <w:rsid w:val="00BF3F11"/>
    <w:rsid w:val="00BF4047"/>
    <w:rsid w:val="00BF43C6"/>
    <w:rsid w:val="00BF54D4"/>
    <w:rsid w:val="00BF5EBD"/>
    <w:rsid w:val="00BF664D"/>
    <w:rsid w:val="00BF6BB8"/>
    <w:rsid w:val="00BF7351"/>
    <w:rsid w:val="00BF7484"/>
    <w:rsid w:val="00BF75C9"/>
    <w:rsid w:val="00BF7F39"/>
    <w:rsid w:val="00C007D8"/>
    <w:rsid w:val="00C01306"/>
    <w:rsid w:val="00C01314"/>
    <w:rsid w:val="00C0136B"/>
    <w:rsid w:val="00C017EF"/>
    <w:rsid w:val="00C02535"/>
    <w:rsid w:val="00C02AB3"/>
    <w:rsid w:val="00C0342F"/>
    <w:rsid w:val="00C036F9"/>
    <w:rsid w:val="00C039F5"/>
    <w:rsid w:val="00C0423B"/>
    <w:rsid w:val="00C04583"/>
    <w:rsid w:val="00C048AA"/>
    <w:rsid w:val="00C04DA6"/>
    <w:rsid w:val="00C052F9"/>
    <w:rsid w:val="00C055AA"/>
    <w:rsid w:val="00C05730"/>
    <w:rsid w:val="00C05744"/>
    <w:rsid w:val="00C061AF"/>
    <w:rsid w:val="00C0633F"/>
    <w:rsid w:val="00C06A47"/>
    <w:rsid w:val="00C07501"/>
    <w:rsid w:val="00C102E6"/>
    <w:rsid w:val="00C10323"/>
    <w:rsid w:val="00C10A97"/>
    <w:rsid w:val="00C1117F"/>
    <w:rsid w:val="00C11330"/>
    <w:rsid w:val="00C123FF"/>
    <w:rsid w:val="00C12464"/>
    <w:rsid w:val="00C12851"/>
    <w:rsid w:val="00C129B1"/>
    <w:rsid w:val="00C12C2F"/>
    <w:rsid w:val="00C1323D"/>
    <w:rsid w:val="00C1382A"/>
    <w:rsid w:val="00C13D9C"/>
    <w:rsid w:val="00C141F3"/>
    <w:rsid w:val="00C14280"/>
    <w:rsid w:val="00C147FA"/>
    <w:rsid w:val="00C153BD"/>
    <w:rsid w:val="00C15468"/>
    <w:rsid w:val="00C15722"/>
    <w:rsid w:val="00C1582C"/>
    <w:rsid w:val="00C15925"/>
    <w:rsid w:val="00C15B1C"/>
    <w:rsid w:val="00C16979"/>
    <w:rsid w:val="00C17A70"/>
    <w:rsid w:val="00C205EC"/>
    <w:rsid w:val="00C206EF"/>
    <w:rsid w:val="00C208DE"/>
    <w:rsid w:val="00C209C5"/>
    <w:rsid w:val="00C21194"/>
    <w:rsid w:val="00C211C8"/>
    <w:rsid w:val="00C2156C"/>
    <w:rsid w:val="00C21D7A"/>
    <w:rsid w:val="00C21E98"/>
    <w:rsid w:val="00C22492"/>
    <w:rsid w:val="00C225D8"/>
    <w:rsid w:val="00C229DF"/>
    <w:rsid w:val="00C22D33"/>
    <w:rsid w:val="00C22FCB"/>
    <w:rsid w:val="00C2397A"/>
    <w:rsid w:val="00C239C0"/>
    <w:rsid w:val="00C23A9E"/>
    <w:rsid w:val="00C24362"/>
    <w:rsid w:val="00C246EF"/>
    <w:rsid w:val="00C24CBB"/>
    <w:rsid w:val="00C24DB3"/>
    <w:rsid w:val="00C2518A"/>
    <w:rsid w:val="00C252CB"/>
    <w:rsid w:val="00C254DD"/>
    <w:rsid w:val="00C25650"/>
    <w:rsid w:val="00C261DB"/>
    <w:rsid w:val="00C26522"/>
    <w:rsid w:val="00C26AFA"/>
    <w:rsid w:val="00C26CDA"/>
    <w:rsid w:val="00C273D1"/>
    <w:rsid w:val="00C30026"/>
    <w:rsid w:val="00C30334"/>
    <w:rsid w:val="00C30E40"/>
    <w:rsid w:val="00C30EBB"/>
    <w:rsid w:val="00C30F8A"/>
    <w:rsid w:val="00C310A9"/>
    <w:rsid w:val="00C310CC"/>
    <w:rsid w:val="00C311C3"/>
    <w:rsid w:val="00C314DE"/>
    <w:rsid w:val="00C31716"/>
    <w:rsid w:val="00C31CEC"/>
    <w:rsid w:val="00C31D77"/>
    <w:rsid w:val="00C31F0E"/>
    <w:rsid w:val="00C32129"/>
    <w:rsid w:val="00C32493"/>
    <w:rsid w:val="00C32768"/>
    <w:rsid w:val="00C32EB0"/>
    <w:rsid w:val="00C33287"/>
    <w:rsid w:val="00C3384F"/>
    <w:rsid w:val="00C33EC7"/>
    <w:rsid w:val="00C34173"/>
    <w:rsid w:val="00C3442F"/>
    <w:rsid w:val="00C34532"/>
    <w:rsid w:val="00C34CE7"/>
    <w:rsid w:val="00C34F06"/>
    <w:rsid w:val="00C350AF"/>
    <w:rsid w:val="00C35B75"/>
    <w:rsid w:val="00C35CFE"/>
    <w:rsid w:val="00C35F86"/>
    <w:rsid w:val="00C36540"/>
    <w:rsid w:val="00C37010"/>
    <w:rsid w:val="00C37642"/>
    <w:rsid w:val="00C3781F"/>
    <w:rsid w:val="00C37C9B"/>
    <w:rsid w:val="00C40657"/>
    <w:rsid w:val="00C411D4"/>
    <w:rsid w:val="00C41593"/>
    <w:rsid w:val="00C415C9"/>
    <w:rsid w:val="00C429F2"/>
    <w:rsid w:val="00C445AF"/>
    <w:rsid w:val="00C44874"/>
    <w:rsid w:val="00C449EB"/>
    <w:rsid w:val="00C44F0A"/>
    <w:rsid w:val="00C44FE3"/>
    <w:rsid w:val="00C450A6"/>
    <w:rsid w:val="00C457CC"/>
    <w:rsid w:val="00C45A40"/>
    <w:rsid w:val="00C46212"/>
    <w:rsid w:val="00C46661"/>
    <w:rsid w:val="00C4672E"/>
    <w:rsid w:val="00C4678A"/>
    <w:rsid w:val="00C46CF6"/>
    <w:rsid w:val="00C46FF1"/>
    <w:rsid w:val="00C47116"/>
    <w:rsid w:val="00C473DD"/>
    <w:rsid w:val="00C5029D"/>
    <w:rsid w:val="00C50816"/>
    <w:rsid w:val="00C51132"/>
    <w:rsid w:val="00C51AA3"/>
    <w:rsid w:val="00C52069"/>
    <w:rsid w:val="00C52103"/>
    <w:rsid w:val="00C52107"/>
    <w:rsid w:val="00C5276B"/>
    <w:rsid w:val="00C5386D"/>
    <w:rsid w:val="00C53C66"/>
    <w:rsid w:val="00C54237"/>
    <w:rsid w:val="00C54A51"/>
    <w:rsid w:val="00C5566F"/>
    <w:rsid w:val="00C55A61"/>
    <w:rsid w:val="00C5610B"/>
    <w:rsid w:val="00C5651C"/>
    <w:rsid w:val="00C56A0F"/>
    <w:rsid w:val="00C571F1"/>
    <w:rsid w:val="00C577D8"/>
    <w:rsid w:val="00C57C12"/>
    <w:rsid w:val="00C57F3C"/>
    <w:rsid w:val="00C6002A"/>
    <w:rsid w:val="00C601EC"/>
    <w:rsid w:val="00C60341"/>
    <w:rsid w:val="00C60479"/>
    <w:rsid w:val="00C606BE"/>
    <w:rsid w:val="00C608AF"/>
    <w:rsid w:val="00C60F92"/>
    <w:rsid w:val="00C61EA6"/>
    <w:rsid w:val="00C62994"/>
    <w:rsid w:val="00C62B9F"/>
    <w:rsid w:val="00C634F4"/>
    <w:rsid w:val="00C647FA"/>
    <w:rsid w:val="00C648E7"/>
    <w:rsid w:val="00C64F52"/>
    <w:rsid w:val="00C666CF"/>
    <w:rsid w:val="00C667CC"/>
    <w:rsid w:val="00C66D8F"/>
    <w:rsid w:val="00C66E61"/>
    <w:rsid w:val="00C66F53"/>
    <w:rsid w:val="00C67337"/>
    <w:rsid w:val="00C6743E"/>
    <w:rsid w:val="00C675EF"/>
    <w:rsid w:val="00C676F7"/>
    <w:rsid w:val="00C7063E"/>
    <w:rsid w:val="00C71C32"/>
    <w:rsid w:val="00C72081"/>
    <w:rsid w:val="00C725F8"/>
    <w:rsid w:val="00C731BE"/>
    <w:rsid w:val="00C7329E"/>
    <w:rsid w:val="00C739C7"/>
    <w:rsid w:val="00C739FC"/>
    <w:rsid w:val="00C73D27"/>
    <w:rsid w:val="00C73E6F"/>
    <w:rsid w:val="00C74EC6"/>
    <w:rsid w:val="00C7513F"/>
    <w:rsid w:val="00C75573"/>
    <w:rsid w:val="00C75FCB"/>
    <w:rsid w:val="00C76C3D"/>
    <w:rsid w:val="00C77370"/>
    <w:rsid w:val="00C7749A"/>
    <w:rsid w:val="00C7761F"/>
    <w:rsid w:val="00C777E1"/>
    <w:rsid w:val="00C77900"/>
    <w:rsid w:val="00C77A0A"/>
    <w:rsid w:val="00C77A81"/>
    <w:rsid w:val="00C800D6"/>
    <w:rsid w:val="00C80274"/>
    <w:rsid w:val="00C809A6"/>
    <w:rsid w:val="00C80C75"/>
    <w:rsid w:val="00C80EDD"/>
    <w:rsid w:val="00C80FF7"/>
    <w:rsid w:val="00C81AE8"/>
    <w:rsid w:val="00C81D26"/>
    <w:rsid w:val="00C81D68"/>
    <w:rsid w:val="00C81F29"/>
    <w:rsid w:val="00C82120"/>
    <w:rsid w:val="00C823BF"/>
    <w:rsid w:val="00C82BB9"/>
    <w:rsid w:val="00C8367D"/>
    <w:rsid w:val="00C839EA"/>
    <w:rsid w:val="00C83E95"/>
    <w:rsid w:val="00C8423E"/>
    <w:rsid w:val="00C8446F"/>
    <w:rsid w:val="00C84552"/>
    <w:rsid w:val="00C84F49"/>
    <w:rsid w:val="00C8628E"/>
    <w:rsid w:val="00C8648E"/>
    <w:rsid w:val="00C86681"/>
    <w:rsid w:val="00C86721"/>
    <w:rsid w:val="00C90443"/>
    <w:rsid w:val="00C90B4B"/>
    <w:rsid w:val="00C90FC2"/>
    <w:rsid w:val="00C9204F"/>
    <w:rsid w:val="00C92902"/>
    <w:rsid w:val="00C92914"/>
    <w:rsid w:val="00C92B7B"/>
    <w:rsid w:val="00C92D01"/>
    <w:rsid w:val="00C92E84"/>
    <w:rsid w:val="00C932A7"/>
    <w:rsid w:val="00C93500"/>
    <w:rsid w:val="00C935CB"/>
    <w:rsid w:val="00C938DA"/>
    <w:rsid w:val="00C93E49"/>
    <w:rsid w:val="00C94CC7"/>
    <w:rsid w:val="00C9505C"/>
    <w:rsid w:val="00C951EB"/>
    <w:rsid w:val="00C954E5"/>
    <w:rsid w:val="00C9582F"/>
    <w:rsid w:val="00C95BBA"/>
    <w:rsid w:val="00C95EE5"/>
    <w:rsid w:val="00C95F70"/>
    <w:rsid w:val="00C96E4B"/>
    <w:rsid w:val="00C972E9"/>
    <w:rsid w:val="00C9762E"/>
    <w:rsid w:val="00C978A4"/>
    <w:rsid w:val="00C97BCA"/>
    <w:rsid w:val="00C97E9C"/>
    <w:rsid w:val="00CA0751"/>
    <w:rsid w:val="00CA090E"/>
    <w:rsid w:val="00CA0C6C"/>
    <w:rsid w:val="00CA1F51"/>
    <w:rsid w:val="00CA1FDE"/>
    <w:rsid w:val="00CA23A5"/>
    <w:rsid w:val="00CA2801"/>
    <w:rsid w:val="00CA2DF6"/>
    <w:rsid w:val="00CA351A"/>
    <w:rsid w:val="00CA3F9A"/>
    <w:rsid w:val="00CA4249"/>
    <w:rsid w:val="00CA4A25"/>
    <w:rsid w:val="00CA4A57"/>
    <w:rsid w:val="00CA51FF"/>
    <w:rsid w:val="00CA5A5A"/>
    <w:rsid w:val="00CA5AB6"/>
    <w:rsid w:val="00CA61D1"/>
    <w:rsid w:val="00CA6204"/>
    <w:rsid w:val="00CA6B08"/>
    <w:rsid w:val="00CA7162"/>
    <w:rsid w:val="00CA781F"/>
    <w:rsid w:val="00CB035B"/>
    <w:rsid w:val="00CB099C"/>
    <w:rsid w:val="00CB0DB2"/>
    <w:rsid w:val="00CB0E0A"/>
    <w:rsid w:val="00CB1051"/>
    <w:rsid w:val="00CB13AC"/>
    <w:rsid w:val="00CB15D7"/>
    <w:rsid w:val="00CB1867"/>
    <w:rsid w:val="00CB1E86"/>
    <w:rsid w:val="00CB24F9"/>
    <w:rsid w:val="00CB2835"/>
    <w:rsid w:val="00CB292A"/>
    <w:rsid w:val="00CB2A0D"/>
    <w:rsid w:val="00CB2C80"/>
    <w:rsid w:val="00CB3169"/>
    <w:rsid w:val="00CB3329"/>
    <w:rsid w:val="00CB338B"/>
    <w:rsid w:val="00CB37FB"/>
    <w:rsid w:val="00CB387C"/>
    <w:rsid w:val="00CB39E0"/>
    <w:rsid w:val="00CB3AD7"/>
    <w:rsid w:val="00CB3B5B"/>
    <w:rsid w:val="00CB5045"/>
    <w:rsid w:val="00CB5872"/>
    <w:rsid w:val="00CB598A"/>
    <w:rsid w:val="00CB5C46"/>
    <w:rsid w:val="00CB6487"/>
    <w:rsid w:val="00CB678E"/>
    <w:rsid w:val="00CB6F54"/>
    <w:rsid w:val="00CB7D3A"/>
    <w:rsid w:val="00CB7D9E"/>
    <w:rsid w:val="00CC112D"/>
    <w:rsid w:val="00CC17EB"/>
    <w:rsid w:val="00CC180D"/>
    <w:rsid w:val="00CC1CC6"/>
    <w:rsid w:val="00CC1D64"/>
    <w:rsid w:val="00CC1FC2"/>
    <w:rsid w:val="00CC22EF"/>
    <w:rsid w:val="00CC36FB"/>
    <w:rsid w:val="00CC3B7B"/>
    <w:rsid w:val="00CC4A09"/>
    <w:rsid w:val="00CC4AA0"/>
    <w:rsid w:val="00CC4B40"/>
    <w:rsid w:val="00CC4C12"/>
    <w:rsid w:val="00CC59EE"/>
    <w:rsid w:val="00CC5C9C"/>
    <w:rsid w:val="00CC5DF8"/>
    <w:rsid w:val="00CC65A9"/>
    <w:rsid w:val="00CC6674"/>
    <w:rsid w:val="00CC67FE"/>
    <w:rsid w:val="00CC6C71"/>
    <w:rsid w:val="00CC75D3"/>
    <w:rsid w:val="00CC764B"/>
    <w:rsid w:val="00CC7AFB"/>
    <w:rsid w:val="00CC7DD3"/>
    <w:rsid w:val="00CD01DB"/>
    <w:rsid w:val="00CD0343"/>
    <w:rsid w:val="00CD10BD"/>
    <w:rsid w:val="00CD1BF7"/>
    <w:rsid w:val="00CD1F70"/>
    <w:rsid w:val="00CD20E8"/>
    <w:rsid w:val="00CD212A"/>
    <w:rsid w:val="00CD237F"/>
    <w:rsid w:val="00CD2862"/>
    <w:rsid w:val="00CD2AE1"/>
    <w:rsid w:val="00CD3417"/>
    <w:rsid w:val="00CD369D"/>
    <w:rsid w:val="00CD3815"/>
    <w:rsid w:val="00CD3BF8"/>
    <w:rsid w:val="00CD4249"/>
    <w:rsid w:val="00CD53DA"/>
    <w:rsid w:val="00CD554A"/>
    <w:rsid w:val="00CD57E9"/>
    <w:rsid w:val="00CD5915"/>
    <w:rsid w:val="00CD5972"/>
    <w:rsid w:val="00CD5BAF"/>
    <w:rsid w:val="00CD64EC"/>
    <w:rsid w:val="00CD6B67"/>
    <w:rsid w:val="00CD6C04"/>
    <w:rsid w:val="00CD70D0"/>
    <w:rsid w:val="00CD719D"/>
    <w:rsid w:val="00CD7A13"/>
    <w:rsid w:val="00CD7D7A"/>
    <w:rsid w:val="00CD7F0C"/>
    <w:rsid w:val="00CE01C3"/>
    <w:rsid w:val="00CE034D"/>
    <w:rsid w:val="00CE0923"/>
    <w:rsid w:val="00CE0BCD"/>
    <w:rsid w:val="00CE1152"/>
    <w:rsid w:val="00CE1214"/>
    <w:rsid w:val="00CE154B"/>
    <w:rsid w:val="00CE173F"/>
    <w:rsid w:val="00CE186A"/>
    <w:rsid w:val="00CE1B8F"/>
    <w:rsid w:val="00CE1C5D"/>
    <w:rsid w:val="00CE1E49"/>
    <w:rsid w:val="00CE261B"/>
    <w:rsid w:val="00CE2B2C"/>
    <w:rsid w:val="00CE2D50"/>
    <w:rsid w:val="00CE30BB"/>
    <w:rsid w:val="00CE312E"/>
    <w:rsid w:val="00CE3334"/>
    <w:rsid w:val="00CE4248"/>
    <w:rsid w:val="00CE44B6"/>
    <w:rsid w:val="00CE454E"/>
    <w:rsid w:val="00CE4992"/>
    <w:rsid w:val="00CE50B1"/>
    <w:rsid w:val="00CE5621"/>
    <w:rsid w:val="00CE6212"/>
    <w:rsid w:val="00CE621A"/>
    <w:rsid w:val="00CE6228"/>
    <w:rsid w:val="00CE6439"/>
    <w:rsid w:val="00CE64A0"/>
    <w:rsid w:val="00CE65E7"/>
    <w:rsid w:val="00CE6B89"/>
    <w:rsid w:val="00CE6E65"/>
    <w:rsid w:val="00CE6F54"/>
    <w:rsid w:val="00CE746A"/>
    <w:rsid w:val="00CE7E90"/>
    <w:rsid w:val="00CF059E"/>
    <w:rsid w:val="00CF0822"/>
    <w:rsid w:val="00CF0BDB"/>
    <w:rsid w:val="00CF1019"/>
    <w:rsid w:val="00CF10DB"/>
    <w:rsid w:val="00CF1FB9"/>
    <w:rsid w:val="00CF2270"/>
    <w:rsid w:val="00CF2A0D"/>
    <w:rsid w:val="00CF2A7A"/>
    <w:rsid w:val="00CF301C"/>
    <w:rsid w:val="00CF31E5"/>
    <w:rsid w:val="00CF34AA"/>
    <w:rsid w:val="00CF38F2"/>
    <w:rsid w:val="00CF3E6C"/>
    <w:rsid w:val="00CF4587"/>
    <w:rsid w:val="00CF4D58"/>
    <w:rsid w:val="00CF4D61"/>
    <w:rsid w:val="00CF4F24"/>
    <w:rsid w:val="00CF5CDF"/>
    <w:rsid w:val="00CF5FE9"/>
    <w:rsid w:val="00CF6648"/>
    <w:rsid w:val="00CF7680"/>
    <w:rsid w:val="00CF78CB"/>
    <w:rsid w:val="00D0069D"/>
    <w:rsid w:val="00D00987"/>
    <w:rsid w:val="00D0102B"/>
    <w:rsid w:val="00D0134B"/>
    <w:rsid w:val="00D01378"/>
    <w:rsid w:val="00D017FF"/>
    <w:rsid w:val="00D01AC3"/>
    <w:rsid w:val="00D0222B"/>
    <w:rsid w:val="00D0267B"/>
    <w:rsid w:val="00D0295C"/>
    <w:rsid w:val="00D030DB"/>
    <w:rsid w:val="00D0313D"/>
    <w:rsid w:val="00D034BD"/>
    <w:rsid w:val="00D03AD2"/>
    <w:rsid w:val="00D03C7F"/>
    <w:rsid w:val="00D03E3F"/>
    <w:rsid w:val="00D03FA6"/>
    <w:rsid w:val="00D040A7"/>
    <w:rsid w:val="00D040F7"/>
    <w:rsid w:val="00D0438A"/>
    <w:rsid w:val="00D0546D"/>
    <w:rsid w:val="00D05A66"/>
    <w:rsid w:val="00D06173"/>
    <w:rsid w:val="00D06CC9"/>
    <w:rsid w:val="00D0733F"/>
    <w:rsid w:val="00D07425"/>
    <w:rsid w:val="00D07C7D"/>
    <w:rsid w:val="00D10C73"/>
    <w:rsid w:val="00D1132C"/>
    <w:rsid w:val="00D1178A"/>
    <w:rsid w:val="00D128F0"/>
    <w:rsid w:val="00D13AFD"/>
    <w:rsid w:val="00D13C84"/>
    <w:rsid w:val="00D13D19"/>
    <w:rsid w:val="00D15128"/>
    <w:rsid w:val="00D157EA"/>
    <w:rsid w:val="00D1585C"/>
    <w:rsid w:val="00D16664"/>
    <w:rsid w:val="00D16BD1"/>
    <w:rsid w:val="00D16C58"/>
    <w:rsid w:val="00D1715B"/>
    <w:rsid w:val="00D1751B"/>
    <w:rsid w:val="00D17808"/>
    <w:rsid w:val="00D178F0"/>
    <w:rsid w:val="00D2005B"/>
    <w:rsid w:val="00D204EB"/>
    <w:rsid w:val="00D20535"/>
    <w:rsid w:val="00D2066B"/>
    <w:rsid w:val="00D20980"/>
    <w:rsid w:val="00D20E37"/>
    <w:rsid w:val="00D2199E"/>
    <w:rsid w:val="00D219F1"/>
    <w:rsid w:val="00D21D42"/>
    <w:rsid w:val="00D21EAE"/>
    <w:rsid w:val="00D21F25"/>
    <w:rsid w:val="00D22A99"/>
    <w:rsid w:val="00D22C09"/>
    <w:rsid w:val="00D22FB0"/>
    <w:rsid w:val="00D2372C"/>
    <w:rsid w:val="00D237AE"/>
    <w:rsid w:val="00D240D9"/>
    <w:rsid w:val="00D24497"/>
    <w:rsid w:val="00D24546"/>
    <w:rsid w:val="00D247E1"/>
    <w:rsid w:val="00D24FB0"/>
    <w:rsid w:val="00D25B7F"/>
    <w:rsid w:val="00D25D29"/>
    <w:rsid w:val="00D26496"/>
    <w:rsid w:val="00D2662B"/>
    <w:rsid w:val="00D27215"/>
    <w:rsid w:val="00D27926"/>
    <w:rsid w:val="00D27AB7"/>
    <w:rsid w:val="00D27BA9"/>
    <w:rsid w:val="00D30AB5"/>
    <w:rsid w:val="00D30CD6"/>
    <w:rsid w:val="00D311F7"/>
    <w:rsid w:val="00D3133E"/>
    <w:rsid w:val="00D3161E"/>
    <w:rsid w:val="00D319FF"/>
    <w:rsid w:val="00D31A2F"/>
    <w:rsid w:val="00D31A3D"/>
    <w:rsid w:val="00D32192"/>
    <w:rsid w:val="00D321FC"/>
    <w:rsid w:val="00D32825"/>
    <w:rsid w:val="00D32C56"/>
    <w:rsid w:val="00D32D0F"/>
    <w:rsid w:val="00D33418"/>
    <w:rsid w:val="00D335E9"/>
    <w:rsid w:val="00D342D8"/>
    <w:rsid w:val="00D345AF"/>
    <w:rsid w:val="00D347ED"/>
    <w:rsid w:val="00D3534B"/>
    <w:rsid w:val="00D356E6"/>
    <w:rsid w:val="00D35DBF"/>
    <w:rsid w:val="00D36A23"/>
    <w:rsid w:val="00D36DE5"/>
    <w:rsid w:val="00D375F1"/>
    <w:rsid w:val="00D37B5E"/>
    <w:rsid w:val="00D37BAF"/>
    <w:rsid w:val="00D37C04"/>
    <w:rsid w:val="00D37CE5"/>
    <w:rsid w:val="00D409EB"/>
    <w:rsid w:val="00D42F72"/>
    <w:rsid w:val="00D42FD7"/>
    <w:rsid w:val="00D436D3"/>
    <w:rsid w:val="00D43B39"/>
    <w:rsid w:val="00D43CF8"/>
    <w:rsid w:val="00D442D3"/>
    <w:rsid w:val="00D44A60"/>
    <w:rsid w:val="00D44C17"/>
    <w:rsid w:val="00D452D0"/>
    <w:rsid w:val="00D453C8"/>
    <w:rsid w:val="00D45512"/>
    <w:rsid w:val="00D45DB9"/>
    <w:rsid w:val="00D45F0C"/>
    <w:rsid w:val="00D46190"/>
    <w:rsid w:val="00D46857"/>
    <w:rsid w:val="00D46862"/>
    <w:rsid w:val="00D46866"/>
    <w:rsid w:val="00D46B8A"/>
    <w:rsid w:val="00D46BCF"/>
    <w:rsid w:val="00D517D6"/>
    <w:rsid w:val="00D51CA6"/>
    <w:rsid w:val="00D5222B"/>
    <w:rsid w:val="00D5300F"/>
    <w:rsid w:val="00D533B9"/>
    <w:rsid w:val="00D53410"/>
    <w:rsid w:val="00D5408C"/>
    <w:rsid w:val="00D546AB"/>
    <w:rsid w:val="00D55714"/>
    <w:rsid w:val="00D5579D"/>
    <w:rsid w:val="00D55E22"/>
    <w:rsid w:val="00D56785"/>
    <w:rsid w:val="00D570B3"/>
    <w:rsid w:val="00D57481"/>
    <w:rsid w:val="00D57E82"/>
    <w:rsid w:val="00D6043B"/>
    <w:rsid w:val="00D61DB7"/>
    <w:rsid w:val="00D622BE"/>
    <w:rsid w:val="00D62325"/>
    <w:rsid w:val="00D6287E"/>
    <w:rsid w:val="00D63879"/>
    <w:rsid w:val="00D638FC"/>
    <w:rsid w:val="00D6489D"/>
    <w:rsid w:val="00D64A59"/>
    <w:rsid w:val="00D64FD3"/>
    <w:rsid w:val="00D657B8"/>
    <w:rsid w:val="00D6583B"/>
    <w:rsid w:val="00D65C17"/>
    <w:rsid w:val="00D66284"/>
    <w:rsid w:val="00D66549"/>
    <w:rsid w:val="00D6657D"/>
    <w:rsid w:val="00D6678C"/>
    <w:rsid w:val="00D67112"/>
    <w:rsid w:val="00D67179"/>
    <w:rsid w:val="00D676FD"/>
    <w:rsid w:val="00D67D80"/>
    <w:rsid w:val="00D67E62"/>
    <w:rsid w:val="00D7122E"/>
    <w:rsid w:val="00D714BE"/>
    <w:rsid w:val="00D7164D"/>
    <w:rsid w:val="00D71F06"/>
    <w:rsid w:val="00D72332"/>
    <w:rsid w:val="00D7256D"/>
    <w:rsid w:val="00D7277C"/>
    <w:rsid w:val="00D72980"/>
    <w:rsid w:val="00D72A94"/>
    <w:rsid w:val="00D73641"/>
    <w:rsid w:val="00D73EC4"/>
    <w:rsid w:val="00D742FD"/>
    <w:rsid w:val="00D74F97"/>
    <w:rsid w:val="00D753DB"/>
    <w:rsid w:val="00D76110"/>
    <w:rsid w:val="00D765EF"/>
    <w:rsid w:val="00D769C5"/>
    <w:rsid w:val="00D76C9D"/>
    <w:rsid w:val="00D76D7F"/>
    <w:rsid w:val="00D76E6F"/>
    <w:rsid w:val="00D77011"/>
    <w:rsid w:val="00D77165"/>
    <w:rsid w:val="00D77338"/>
    <w:rsid w:val="00D775F1"/>
    <w:rsid w:val="00D77B41"/>
    <w:rsid w:val="00D77E10"/>
    <w:rsid w:val="00D80504"/>
    <w:rsid w:val="00D807C5"/>
    <w:rsid w:val="00D811AE"/>
    <w:rsid w:val="00D81394"/>
    <w:rsid w:val="00D813E8"/>
    <w:rsid w:val="00D819DA"/>
    <w:rsid w:val="00D81C5F"/>
    <w:rsid w:val="00D81D76"/>
    <w:rsid w:val="00D81E35"/>
    <w:rsid w:val="00D8226B"/>
    <w:rsid w:val="00D8254C"/>
    <w:rsid w:val="00D8261D"/>
    <w:rsid w:val="00D82C60"/>
    <w:rsid w:val="00D830F6"/>
    <w:rsid w:val="00D83C75"/>
    <w:rsid w:val="00D83DA1"/>
    <w:rsid w:val="00D840D1"/>
    <w:rsid w:val="00D841E1"/>
    <w:rsid w:val="00D84D74"/>
    <w:rsid w:val="00D84DA3"/>
    <w:rsid w:val="00D84E35"/>
    <w:rsid w:val="00D84F26"/>
    <w:rsid w:val="00D85457"/>
    <w:rsid w:val="00D858D7"/>
    <w:rsid w:val="00D859DD"/>
    <w:rsid w:val="00D85D4C"/>
    <w:rsid w:val="00D85E5A"/>
    <w:rsid w:val="00D8660D"/>
    <w:rsid w:val="00D866D2"/>
    <w:rsid w:val="00D86A0A"/>
    <w:rsid w:val="00D86F1E"/>
    <w:rsid w:val="00D870D4"/>
    <w:rsid w:val="00D87612"/>
    <w:rsid w:val="00D8796F"/>
    <w:rsid w:val="00D879D6"/>
    <w:rsid w:val="00D87D70"/>
    <w:rsid w:val="00D87D8F"/>
    <w:rsid w:val="00D87EEB"/>
    <w:rsid w:val="00D87F77"/>
    <w:rsid w:val="00D9003C"/>
    <w:rsid w:val="00D9025A"/>
    <w:rsid w:val="00D90483"/>
    <w:rsid w:val="00D906A5"/>
    <w:rsid w:val="00D90885"/>
    <w:rsid w:val="00D908EF"/>
    <w:rsid w:val="00D90925"/>
    <w:rsid w:val="00D91301"/>
    <w:rsid w:val="00D916B9"/>
    <w:rsid w:val="00D91810"/>
    <w:rsid w:val="00D9182B"/>
    <w:rsid w:val="00D91863"/>
    <w:rsid w:val="00D918CC"/>
    <w:rsid w:val="00D91EE2"/>
    <w:rsid w:val="00D91FC0"/>
    <w:rsid w:val="00D92B65"/>
    <w:rsid w:val="00D93255"/>
    <w:rsid w:val="00D93AD2"/>
    <w:rsid w:val="00D93DCF"/>
    <w:rsid w:val="00D94104"/>
    <w:rsid w:val="00D953B8"/>
    <w:rsid w:val="00D95966"/>
    <w:rsid w:val="00D95FE0"/>
    <w:rsid w:val="00D96182"/>
    <w:rsid w:val="00D961E2"/>
    <w:rsid w:val="00D965BB"/>
    <w:rsid w:val="00D966F1"/>
    <w:rsid w:val="00D9759C"/>
    <w:rsid w:val="00D977BA"/>
    <w:rsid w:val="00D97849"/>
    <w:rsid w:val="00D97F45"/>
    <w:rsid w:val="00DA0B23"/>
    <w:rsid w:val="00DA1286"/>
    <w:rsid w:val="00DA1A67"/>
    <w:rsid w:val="00DA29FA"/>
    <w:rsid w:val="00DA306E"/>
    <w:rsid w:val="00DA3BEF"/>
    <w:rsid w:val="00DA3D63"/>
    <w:rsid w:val="00DA3E42"/>
    <w:rsid w:val="00DA3F3F"/>
    <w:rsid w:val="00DA45FD"/>
    <w:rsid w:val="00DA4EF8"/>
    <w:rsid w:val="00DA56B8"/>
    <w:rsid w:val="00DA60D2"/>
    <w:rsid w:val="00DA62D0"/>
    <w:rsid w:val="00DA6ACA"/>
    <w:rsid w:val="00DA7287"/>
    <w:rsid w:val="00DA75E4"/>
    <w:rsid w:val="00DA7BF9"/>
    <w:rsid w:val="00DA7CC0"/>
    <w:rsid w:val="00DA7F89"/>
    <w:rsid w:val="00DB05DD"/>
    <w:rsid w:val="00DB062D"/>
    <w:rsid w:val="00DB0C33"/>
    <w:rsid w:val="00DB0C59"/>
    <w:rsid w:val="00DB12A7"/>
    <w:rsid w:val="00DB15EE"/>
    <w:rsid w:val="00DB1680"/>
    <w:rsid w:val="00DB1735"/>
    <w:rsid w:val="00DB1CF6"/>
    <w:rsid w:val="00DB1DEF"/>
    <w:rsid w:val="00DB1F64"/>
    <w:rsid w:val="00DB1F6E"/>
    <w:rsid w:val="00DB220B"/>
    <w:rsid w:val="00DB251C"/>
    <w:rsid w:val="00DB37A9"/>
    <w:rsid w:val="00DB424B"/>
    <w:rsid w:val="00DB4561"/>
    <w:rsid w:val="00DB461B"/>
    <w:rsid w:val="00DB49C1"/>
    <w:rsid w:val="00DB5EA5"/>
    <w:rsid w:val="00DB69DA"/>
    <w:rsid w:val="00DB6B3B"/>
    <w:rsid w:val="00DB7030"/>
    <w:rsid w:val="00DB7380"/>
    <w:rsid w:val="00DC0345"/>
    <w:rsid w:val="00DC0AD6"/>
    <w:rsid w:val="00DC0B69"/>
    <w:rsid w:val="00DC1572"/>
    <w:rsid w:val="00DC15F4"/>
    <w:rsid w:val="00DC18E0"/>
    <w:rsid w:val="00DC19A2"/>
    <w:rsid w:val="00DC1B60"/>
    <w:rsid w:val="00DC1BFE"/>
    <w:rsid w:val="00DC1E20"/>
    <w:rsid w:val="00DC20A3"/>
    <w:rsid w:val="00DC229E"/>
    <w:rsid w:val="00DC27B1"/>
    <w:rsid w:val="00DC2C14"/>
    <w:rsid w:val="00DC2E27"/>
    <w:rsid w:val="00DC357E"/>
    <w:rsid w:val="00DC38F9"/>
    <w:rsid w:val="00DC4185"/>
    <w:rsid w:val="00DC4344"/>
    <w:rsid w:val="00DC4C1A"/>
    <w:rsid w:val="00DC513D"/>
    <w:rsid w:val="00DC5775"/>
    <w:rsid w:val="00DC5F03"/>
    <w:rsid w:val="00DC738B"/>
    <w:rsid w:val="00DC7617"/>
    <w:rsid w:val="00DD0731"/>
    <w:rsid w:val="00DD1778"/>
    <w:rsid w:val="00DD1AC2"/>
    <w:rsid w:val="00DD1D2B"/>
    <w:rsid w:val="00DD1E88"/>
    <w:rsid w:val="00DD21D8"/>
    <w:rsid w:val="00DD2467"/>
    <w:rsid w:val="00DD24E8"/>
    <w:rsid w:val="00DD2A4F"/>
    <w:rsid w:val="00DD2B58"/>
    <w:rsid w:val="00DD2F38"/>
    <w:rsid w:val="00DD2FD6"/>
    <w:rsid w:val="00DD32E4"/>
    <w:rsid w:val="00DD3D47"/>
    <w:rsid w:val="00DD3E07"/>
    <w:rsid w:val="00DD3EFC"/>
    <w:rsid w:val="00DD4499"/>
    <w:rsid w:val="00DD4646"/>
    <w:rsid w:val="00DD46CA"/>
    <w:rsid w:val="00DD48A6"/>
    <w:rsid w:val="00DD4975"/>
    <w:rsid w:val="00DD4BB0"/>
    <w:rsid w:val="00DD4CEB"/>
    <w:rsid w:val="00DD5257"/>
    <w:rsid w:val="00DD5D95"/>
    <w:rsid w:val="00DD63CB"/>
    <w:rsid w:val="00DD7016"/>
    <w:rsid w:val="00DD73D8"/>
    <w:rsid w:val="00DD79C0"/>
    <w:rsid w:val="00DE042F"/>
    <w:rsid w:val="00DE0571"/>
    <w:rsid w:val="00DE0588"/>
    <w:rsid w:val="00DE09C9"/>
    <w:rsid w:val="00DE0A6E"/>
    <w:rsid w:val="00DE0DA0"/>
    <w:rsid w:val="00DE1175"/>
    <w:rsid w:val="00DE1178"/>
    <w:rsid w:val="00DE193F"/>
    <w:rsid w:val="00DE1DA3"/>
    <w:rsid w:val="00DE23DF"/>
    <w:rsid w:val="00DE2AA0"/>
    <w:rsid w:val="00DE2EFA"/>
    <w:rsid w:val="00DE3463"/>
    <w:rsid w:val="00DE3687"/>
    <w:rsid w:val="00DE376E"/>
    <w:rsid w:val="00DE396E"/>
    <w:rsid w:val="00DE4362"/>
    <w:rsid w:val="00DE4A3B"/>
    <w:rsid w:val="00DE4B73"/>
    <w:rsid w:val="00DE5531"/>
    <w:rsid w:val="00DE577A"/>
    <w:rsid w:val="00DE5A23"/>
    <w:rsid w:val="00DE604F"/>
    <w:rsid w:val="00DE62DF"/>
    <w:rsid w:val="00DE64C7"/>
    <w:rsid w:val="00DE6610"/>
    <w:rsid w:val="00DE6C4E"/>
    <w:rsid w:val="00DE6E14"/>
    <w:rsid w:val="00DE722B"/>
    <w:rsid w:val="00DE7F4F"/>
    <w:rsid w:val="00DF07FA"/>
    <w:rsid w:val="00DF08A5"/>
    <w:rsid w:val="00DF0A1D"/>
    <w:rsid w:val="00DF0DA6"/>
    <w:rsid w:val="00DF0ED2"/>
    <w:rsid w:val="00DF0F11"/>
    <w:rsid w:val="00DF1960"/>
    <w:rsid w:val="00DF1AA3"/>
    <w:rsid w:val="00DF1D75"/>
    <w:rsid w:val="00DF2695"/>
    <w:rsid w:val="00DF2D1F"/>
    <w:rsid w:val="00DF2ED2"/>
    <w:rsid w:val="00DF3039"/>
    <w:rsid w:val="00DF30DA"/>
    <w:rsid w:val="00DF328C"/>
    <w:rsid w:val="00DF37E2"/>
    <w:rsid w:val="00DF3BDC"/>
    <w:rsid w:val="00DF42DB"/>
    <w:rsid w:val="00DF43BF"/>
    <w:rsid w:val="00DF4A11"/>
    <w:rsid w:val="00DF53AA"/>
    <w:rsid w:val="00DF59B6"/>
    <w:rsid w:val="00DF5B6E"/>
    <w:rsid w:val="00DF5C1E"/>
    <w:rsid w:val="00DF6011"/>
    <w:rsid w:val="00DF611A"/>
    <w:rsid w:val="00DF6878"/>
    <w:rsid w:val="00DF6A6E"/>
    <w:rsid w:val="00DF6B60"/>
    <w:rsid w:val="00DF7450"/>
    <w:rsid w:val="00DF74DC"/>
    <w:rsid w:val="00DF7B90"/>
    <w:rsid w:val="00E005CB"/>
    <w:rsid w:val="00E00C21"/>
    <w:rsid w:val="00E00F3A"/>
    <w:rsid w:val="00E01327"/>
    <w:rsid w:val="00E0136E"/>
    <w:rsid w:val="00E01404"/>
    <w:rsid w:val="00E02ECE"/>
    <w:rsid w:val="00E0341C"/>
    <w:rsid w:val="00E035D1"/>
    <w:rsid w:val="00E03BE2"/>
    <w:rsid w:val="00E04C42"/>
    <w:rsid w:val="00E04C75"/>
    <w:rsid w:val="00E0513F"/>
    <w:rsid w:val="00E05266"/>
    <w:rsid w:val="00E05741"/>
    <w:rsid w:val="00E066B5"/>
    <w:rsid w:val="00E06BCA"/>
    <w:rsid w:val="00E06E90"/>
    <w:rsid w:val="00E06FD3"/>
    <w:rsid w:val="00E0714E"/>
    <w:rsid w:val="00E07642"/>
    <w:rsid w:val="00E07677"/>
    <w:rsid w:val="00E0786A"/>
    <w:rsid w:val="00E103CC"/>
    <w:rsid w:val="00E10554"/>
    <w:rsid w:val="00E10A55"/>
    <w:rsid w:val="00E10D73"/>
    <w:rsid w:val="00E10E1E"/>
    <w:rsid w:val="00E11016"/>
    <w:rsid w:val="00E11679"/>
    <w:rsid w:val="00E117DD"/>
    <w:rsid w:val="00E11855"/>
    <w:rsid w:val="00E11947"/>
    <w:rsid w:val="00E12708"/>
    <w:rsid w:val="00E127D8"/>
    <w:rsid w:val="00E12A0C"/>
    <w:rsid w:val="00E12BBD"/>
    <w:rsid w:val="00E12FC9"/>
    <w:rsid w:val="00E1336F"/>
    <w:rsid w:val="00E133E1"/>
    <w:rsid w:val="00E13CD4"/>
    <w:rsid w:val="00E13ECA"/>
    <w:rsid w:val="00E142AD"/>
    <w:rsid w:val="00E143B9"/>
    <w:rsid w:val="00E1462C"/>
    <w:rsid w:val="00E14C0B"/>
    <w:rsid w:val="00E14C2D"/>
    <w:rsid w:val="00E14DD8"/>
    <w:rsid w:val="00E14EC6"/>
    <w:rsid w:val="00E15404"/>
    <w:rsid w:val="00E158FC"/>
    <w:rsid w:val="00E15CCD"/>
    <w:rsid w:val="00E15F0B"/>
    <w:rsid w:val="00E1624B"/>
    <w:rsid w:val="00E1653D"/>
    <w:rsid w:val="00E166CA"/>
    <w:rsid w:val="00E1688A"/>
    <w:rsid w:val="00E16D6D"/>
    <w:rsid w:val="00E2016B"/>
    <w:rsid w:val="00E2072C"/>
    <w:rsid w:val="00E207F4"/>
    <w:rsid w:val="00E20B30"/>
    <w:rsid w:val="00E20B6D"/>
    <w:rsid w:val="00E21C0E"/>
    <w:rsid w:val="00E21FF8"/>
    <w:rsid w:val="00E222D0"/>
    <w:rsid w:val="00E223CB"/>
    <w:rsid w:val="00E225BC"/>
    <w:rsid w:val="00E23295"/>
    <w:rsid w:val="00E237AA"/>
    <w:rsid w:val="00E2455E"/>
    <w:rsid w:val="00E24823"/>
    <w:rsid w:val="00E24BDE"/>
    <w:rsid w:val="00E252A9"/>
    <w:rsid w:val="00E258E8"/>
    <w:rsid w:val="00E25A01"/>
    <w:rsid w:val="00E25B9A"/>
    <w:rsid w:val="00E267F6"/>
    <w:rsid w:val="00E2682B"/>
    <w:rsid w:val="00E26852"/>
    <w:rsid w:val="00E26F38"/>
    <w:rsid w:val="00E270CF"/>
    <w:rsid w:val="00E275D9"/>
    <w:rsid w:val="00E275F0"/>
    <w:rsid w:val="00E2795E"/>
    <w:rsid w:val="00E27D58"/>
    <w:rsid w:val="00E302E6"/>
    <w:rsid w:val="00E305DA"/>
    <w:rsid w:val="00E30D0C"/>
    <w:rsid w:val="00E311D9"/>
    <w:rsid w:val="00E32C95"/>
    <w:rsid w:val="00E32E76"/>
    <w:rsid w:val="00E3326C"/>
    <w:rsid w:val="00E33BCC"/>
    <w:rsid w:val="00E3461D"/>
    <w:rsid w:val="00E346A2"/>
    <w:rsid w:val="00E34A8B"/>
    <w:rsid w:val="00E35543"/>
    <w:rsid w:val="00E3559A"/>
    <w:rsid w:val="00E3586F"/>
    <w:rsid w:val="00E35CCE"/>
    <w:rsid w:val="00E35DE5"/>
    <w:rsid w:val="00E36023"/>
    <w:rsid w:val="00E364D1"/>
    <w:rsid w:val="00E404EF"/>
    <w:rsid w:val="00E40536"/>
    <w:rsid w:val="00E40BF1"/>
    <w:rsid w:val="00E41147"/>
    <w:rsid w:val="00E41363"/>
    <w:rsid w:val="00E41751"/>
    <w:rsid w:val="00E4237E"/>
    <w:rsid w:val="00E42856"/>
    <w:rsid w:val="00E42E47"/>
    <w:rsid w:val="00E435AC"/>
    <w:rsid w:val="00E43BBD"/>
    <w:rsid w:val="00E43BEE"/>
    <w:rsid w:val="00E43FF8"/>
    <w:rsid w:val="00E447B4"/>
    <w:rsid w:val="00E44CAD"/>
    <w:rsid w:val="00E45789"/>
    <w:rsid w:val="00E457BC"/>
    <w:rsid w:val="00E46461"/>
    <w:rsid w:val="00E47605"/>
    <w:rsid w:val="00E4794A"/>
    <w:rsid w:val="00E47F64"/>
    <w:rsid w:val="00E47F8A"/>
    <w:rsid w:val="00E501CB"/>
    <w:rsid w:val="00E5044E"/>
    <w:rsid w:val="00E505AC"/>
    <w:rsid w:val="00E5186F"/>
    <w:rsid w:val="00E51B77"/>
    <w:rsid w:val="00E52715"/>
    <w:rsid w:val="00E52F2A"/>
    <w:rsid w:val="00E53995"/>
    <w:rsid w:val="00E5500D"/>
    <w:rsid w:val="00E550BF"/>
    <w:rsid w:val="00E5598A"/>
    <w:rsid w:val="00E55F0E"/>
    <w:rsid w:val="00E56017"/>
    <w:rsid w:val="00E5616E"/>
    <w:rsid w:val="00E57033"/>
    <w:rsid w:val="00E57090"/>
    <w:rsid w:val="00E57EA7"/>
    <w:rsid w:val="00E6004D"/>
    <w:rsid w:val="00E6064F"/>
    <w:rsid w:val="00E60D80"/>
    <w:rsid w:val="00E60E0E"/>
    <w:rsid w:val="00E61293"/>
    <w:rsid w:val="00E619C7"/>
    <w:rsid w:val="00E61E6B"/>
    <w:rsid w:val="00E629EC"/>
    <w:rsid w:val="00E629F9"/>
    <w:rsid w:val="00E62EDF"/>
    <w:rsid w:val="00E6316F"/>
    <w:rsid w:val="00E63413"/>
    <w:rsid w:val="00E6389B"/>
    <w:rsid w:val="00E63B92"/>
    <w:rsid w:val="00E63E8F"/>
    <w:rsid w:val="00E641B3"/>
    <w:rsid w:val="00E643EC"/>
    <w:rsid w:val="00E64756"/>
    <w:rsid w:val="00E64CC6"/>
    <w:rsid w:val="00E64DCA"/>
    <w:rsid w:val="00E65010"/>
    <w:rsid w:val="00E654A6"/>
    <w:rsid w:val="00E65E89"/>
    <w:rsid w:val="00E6644B"/>
    <w:rsid w:val="00E66B98"/>
    <w:rsid w:val="00E6706E"/>
    <w:rsid w:val="00E67201"/>
    <w:rsid w:val="00E6727E"/>
    <w:rsid w:val="00E674B7"/>
    <w:rsid w:val="00E675A5"/>
    <w:rsid w:val="00E703F5"/>
    <w:rsid w:val="00E70546"/>
    <w:rsid w:val="00E705DD"/>
    <w:rsid w:val="00E70CC4"/>
    <w:rsid w:val="00E70DE3"/>
    <w:rsid w:val="00E71582"/>
    <w:rsid w:val="00E71AFE"/>
    <w:rsid w:val="00E72843"/>
    <w:rsid w:val="00E72937"/>
    <w:rsid w:val="00E737F2"/>
    <w:rsid w:val="00E73E25"/>
    <w:rsid w:val="00E73EBC"/>
    <w:rsid w:val="00E74043"/>
    <w:rsid w:val="00E7422E"/>
    <w:rsid w:val="00E747A6"/>
    <w:rsid w:val="00E74ACB"/>
    <w:rsid w:val="00E7518D"/>
    <w:rsid w:val="00E75AC6"/>
    <w:rsid w:val="00E7654C"/>
    <w:rsid w:val="00E76E7E"/>
    <w:rsid w:val="00E808B9"/>
    <w:rsid w:val="00E80CF1"/>
    <w:rsid w:val="00E816FE"/>
    <w:rsid w:val="00E81C40"/>
    <w:rsid w:val="00E82BD9"/>
    <w:rsid w:val="00E82CB9"/>
    <w:rsid w:val="00E82E21"/>
    <w:rsid w:val="00E832E1"/>
    <w:rsid w:val="00E83673"/>
    <w:rsid w:val="00E8394B"/>
    <w:rsid w:val="00E83F69"/>
    <w:rsid w:val="00E84B0F"/>
    <w:rsid w:val="00E85018"/>
    <w:rsid w:val="00E85051"/>
    <w:rsid w:val="00E85646"/>
    <w:rsid w:val="00E8668C"/>
    <w:rsid w:val="00E86952"/>
    <w:rsid w:val="00E871FC"/>
    <w:rsid w:val="00E8759F"/>
    <w:rsid w:val="00E87B51"/>
    <w:rsid w:val="00E903BC"/>
    <w:rsid w:val="00E90900"/>
    <w:rsid w:val="00E90ADD"/>
    <w:rsid w:val="00E90C79"/>
    <w:rsid w:val="00E90FDE"/>
    <w:rsid w:val="00E90FE1"/>
    <w:rsid w:val="00E9162C"/>
    <w:rsid w:val="00E91648"/>
    <w:rsid w:val="00E91892"/>
    <w:rsid w:val="00E91F55"/>
    <w:rsid w:val="00E9244D"/>
    <w:rsid w:val="00E924E8"/>
    <w:rsid w:val="00E9340D"/>
    <w:rsid w:val="00E935BB"/>
    <w:rsid w:val="00E93EA2"/>
    <w:rsid w:val="00E940C5"/>
    <w:rsid w:val="00E943C9"/>
    <w:rsid w:val="00E94B1B"/>
    <w:rsid w:val="00E94CD2"/>
    <w:rsid w:val="00E94D4E"/>
    <w:rsid w:val="00E95AF5"/>
    <w:rsid w:val="00E9614C"/>
    <w:rsid w:val="00E9641D"/>
    <w:rsid w:val="00E967F6"/>
    <w:rsid w:val="00E96B8E"/>
    <w:rsid w:val="00E96DC6"/>
    <w:rsid w:val="00E96F30"/>
    <w:rsid w:val="00E9707C"/>
    <w:rsid w:val="00E971AF"/>
    <w:rsid w:val="00E97E96"/>
    <w:rsid w:val="00EA012C"/>
    <w:rsid w:val="00EA02BF"/>
    <w:rsid w:val="00EA06F4"/>
    <w:rsid w:val="00EA0A5A"/>
    <w:rsid w:val="00EA0B7B"/>
    <w:rsid w:val="00EA11E1"/>
    <w:rsid w:val="00EA2023"/>
    <w:rsid w:val="00EA266B"/>
    <w:rsid w:val="00EA2B46"/>
    <w:rsid w:val="00EA2BCA"/>
    <w:rsid w:val="00EA3534"/>
    <w:rsid w:val="00EA451B"/>
    <w:rsid w:val="00EA46D4"/>
    <w:rsid w:val="00EA46F7"/>
    <w:rsid w:val="00EA4882"/>
    <w:rsid w:val="00EA4A1F"/>
    <w:rsid w:val="00EA4ADC"/>
    <w:rsid w:val="00EA4DB6"/>
    <w:rsid w:val="00EA4E78"/>
    <w:rsid w:val="00EA589A"/>
    <w:rsid w:val="00EA5BFD"/>
    <w:rsid w:val="00EA5D5E"/>
    <w:rsid w:val="00EA5EF5"/>
    <w:rsid w:val="00EA645D"/>
    <w:rsid w:val="00EA6E9F"/>
    <w:rsid w:val="00EA7814"/>
    <w:rsid w:val="00EA7A20"/>
    <w:rsid w:val="00EA7EAF"/>
    <w:rsid w:val="00EB009A"/>
    <w:rsid w:val="00EB0A54"/>
    <w:rsid w:val="00EB0D30"/>
    <w:rsid w:val="00EB0EC9"/>
    <w:rsid w:val="00EB0F5A"/>
    <w:rsid w:val="00EB2641"/>
    <w:rsid w:val="00EB2689"/>
    <w:rsid w:val="00EB274D"/>
    <w:rsid w:val="00EB27FE"/>
    <w:rsid w:val="00EB2B96"/>
    <w:rsid w:val="00EB2D3D"/>
    <w:rsid w:val="00EB2E28"/>
    <w:rsid w:val="00EB2E4F"/>
    <w:rsid w:val="00EB319F"/>
    <w:rsid w:val="00EB32C9"/>
    <w:rsid w:val="00EB3373"/>
    <w:rsid w:val="00EB36EE"/>
    <w:rsid w:val="00EB3FAF"/>
    <w:rsid w:val="00EB4116"/>
    <w:rsid w:val="00EB4419"/>
    <w:rsid w:val="00EB4844"/>
    <w:rsid w:val="00EB4849"/>
    <w:rsid w:val="00EB5198"/>
    <w:rsid w:val="00EB5838"/>
    <w:rsid w:val="00EB597D"/>
    <w:rsid w:val="00EB5B7B"/>
    <w:rsid w:val="00EB5FDA"/>
    <w:rsid w:val="00EB6C52"/>
    <w:rsid w:val="00EB6EBD"/>
    <w:rsid w:val="00EB7218"/>
    <w:rsid w:val="00EB732C"/>
    <w:rsid w:val="00EB7439"/>
    <w:rsid w:val="00EB7554"/>
    <w:rsid w:val="00EB7A47"/>
    <w:rsid w:val="00EB7B58"/>
    <w:rsid w:val="00EC0130"/>
    <w:rsid w:val="00EC1004"/>
    <w:rsid w:val="00EC1302"/>
    <w:rsid w:val="00EC1839"/>
    <w:rsid w:val="00EC1CF4"/>
    <w:rsid w:val="00EC21FB"/>
    <w:rsid w:val="00EC2C4E"/>
    <w:rsid w:val="00EC2E20"/>
    <w:rsid w:val="00EC3221"/>
    <w:rsid w:val="00EC3425"/>
    <w:rsid w:val="00EC34C3"/>
    <w:rsid w:val="00EC3901"/>
    <w:rsid w:val="00EC3931"/>
    <w:rsid w:val="00EC39B5"/>
    <w:rsid w:val="00EC4317"/>
    <w:rsid w:val="00EC4687"/>
    <w:rsid w:val="00EC4899"/>
    <w:rsid w:val="00EC543A"/>
    <w:rsid w:val="00EC54C1"/>
    <w:rsid w:val="00EC5FB7"/>
    <w:rsid w:val="00EC63A9"/>
    <w:rsid w:val="00EC6BB6"/>
    <w:rsid w:val="00EC79E6"/>
    <w:rsid w:val="00ED02FD"/>
    <w:rsid w:val="00ED0910"/>
    <w:rsid w:val="00ED0D10"/>
    <w:rsid w:val="00ED0EEA"/>
    <w:rsid w:val="00ED115C"/>
    <w:rsid w:val="00ED15E9"/>
    <w:rsid w:val="00ED1A2E"/>
    <w:rsid w:val="00ED21AA"/>
    <w:rsid w:val="00ED25F5"/>
    <w:rsid w:val="00ED2AFA"/>
    <w:rsid w:val="00ED2C10"/>
    <w:rsid w:val="00ED2C48"/>
    <w:rsid w:val="00ED2C5A"/>
    <w:rsid w:val="00ED325B"/>
    <w:rsid w:val="00ED3CE8"/>
    <w:rsid w:val="00ED44B1"/>
    <w:rsid w:val="00ED45A4"/>
    <w:rsid w:val="00ED46D3"/>
    <w:rsid w:val="00ED4C59"/>
    <w:rsid w:val="00ED516F"/>
    <w:rsid w:val="00ED5643"/>
    <w:rsid w:val="00ED5B97"/>
    <w:rsid w:val="00ED6785"/>
    <w:rsid w:val="00ED69BA"/>
    <w:rsid w:val="00ED7462"/>
    <w:rsid w:val="00ED7573"/>
    <w:rsid w:val="00ED75FA"/>
    <w:rsid w:val="00ED7863"/>
    <w:rsid w:val="00EE06FF"/>
    <w:rsid w:val="00EE0EAB"/>
    <w:rsid w:val="00EE1429"/>
    <w:rsid w:val="00EE2439"/>
    <w:rsid w:val="00EE245F"/>
    <w:rsid w:val="00EE26B8"/>
    <w:rsid w:val="00EE2AF1"/>
    <w:rsid w:val="00EE2F46"/>
    <w:rsid w:val="00EE31DE"/>
    <w:rsid w:val="00EE32E6"/>
    <w:rsid w:val="00EE41D0"/>
    <w:rsid w:val="00EE42B7"/>
    <w:rsid w:val="00EE46F7"/>
    <w:rsid w:val="00EE4857"/>
    <w:rsid w:val="00EE495B"/>
    <w:rsid w:val="00EE4CF0"/>
    <w:rsid w:val="00EE52FC"/>
    <w:rsid w:val="00EE58E7"/>
    <w:rsid w:val="00EE6A99"/>
    <w:rsid w:val="00EE76BA"/>
    <w:rsid w:val="00EF060D"/>
    <w:rsid w:val="00EF0CD2"/>
    <w:rsid w:val="00EF1444"/>
    <w:rsid w:val="00EF172E"/>
    <w:rsid w:val="00EF1C91"/>
    <w:rsid w:val="00EF2659"/>
    <w:rsid w:val="00EF2D7B"/>
    <w:rsid w:val="00EF3229"/>
    <w:rsid w:val="00EF3878"/>
    <w:rsid w:val="00EF40BC"/>
    <w:rsid w:val="00EF47B8"/>
    <w:rsid w:val="00EF49F5"/>
    <w:rsid w:val="00EF51FA"/>
    <w:rsid w:val="00EF572F"/>
    <w:rsid w:val="00EF5986"/>
    <w:rsid w:val="00EF68EF"/>
    <w:rsid w:val="00EF6ED3"/>
    <w:rsid w:val="00EF7E40"/>
    <w:rsid w:val="00F000C9"/>
    <w:rsid w:val="00F00557"/>
    <w:rsid w:val="00F0132C"/>
    <w:rsid w:val="00F01555"/>
    <w:rsid w:val="00F0165A"/>
    <w:rsid w:val="00F018BD"/>
    <w:rsid w:val="00F01AB5"/>
    <w:rsid w:val="00F01EF2"/>
    <w:rsid w:val="00F01FD5"/>
    <w:rsid w:val="00F02258"/>
    <w:rsid w:val="00F02FC7"/>
    <w:rsid w:val="00F03051"/>
    <w:rsid w:val="00F03228"/>
    <w:rsid w:val="00F0373A"/>
    <w:rsid w:val="00F03A27"/>
    <w:rsid w:val="00F03FC1"/>
    <w:rsid w:val="00F04413"/>
    <w:rsid w:val="00F048BA"/>
    <w:rsid w:val="00F04A15"/>
    <w:rsid w:val="00F04B6E"/>
    <w:rsid w:val="00F04E57"/>
    <w:rsid w:val="00F0787E"/>
    <w:rsid w:val="00F0798C"/>
    <w:rsid w:val="00F103EF"/>
    <w:rsid w:val="00F103FE"/>
    <w:rsid w:val="00F10F22"/>
    <w:rsid w:val="00F10FBF"/>
    <w:rsid w:val="00F122D0"/>
    <w:rsid w:val="00F1242F"/>
    <w:rsid w:val="00F129EB"/>
    <w:rsid w:val="00F12DD4"/>
    <w:rsid w:val="00F137C6"/>
    <w:rsid w:val="00F13EA8"/>
    <w:rsid w:val="00F14479"/>
    <w:rsid w:val="00F14A45"/>
    <w:rsid w:val="00F14CFC"/>
    <w:rsid w:val="00F14DA6"/>
    <w:rsid w:val="00F15756"/>
    <w:rsid w:val="00F15A39"/>
    <w:rsid w:val="00F15D25"/>
    <w:rsid w:val="00F16064"/>
    <w:rsid w:val="00F16357"/>
    <w:rsid w:val="00F16C0D"/>
    <w:rsid w:val="00F16C4B"/>
    <w:rsid w:val="00F16F35"/>
    <w:rsid w:val="00F17985"/>
    <w:rsid w:val="00F205F6"/>
    <w:rsid w:val="00F20944"/>
    <w:rsid w:val="00F20A7C"/>
    <w:rsid w:val="00F20B48"/>
    <w:rsid w:val="00F223ED"/>
    <w:rsid w:val="00F22610"/>
    <w:rsid w:val="00F227E7"/>
    <w:rsid w:val="00F22977"/>
    <w:rsid w:val="00F23138"/>
    <w:rsid w:val="00F23570"/>
    <w:rsid w:val="00F23602"/>
    <w:rsid w:val="00F239B3"/>
    <w:rsid w:val="00F23FBD"/>
    <w:rsid w:val="00F2468A"/>
    <w:rsid w:val="00F247BB"/>
    <w:rsid w:val="00F2484E"/>
    <w:rsid w:val="00F249C1"/>
    <w:rsid w:val="00F24E13"/>
    <w:rsid w:val="00F25212"/>
    <w:rsid w:val="00F252D2"/>
    <w:rsid w:val="00F25DF7"/>
    <w:rsid w:val="00F267C6"/>
    <w:rsid w:val="00F2680A"/>
    <w:rsid w:val="00F27A07"/>
    <w:rsid w:val="00F301AB"/>
    <w:rsid w:val="00F302A1"/>
    <w:rsid w:val="00F30667"/>
    <w:rsid w:val="00F30718"/>
    <w:rsid w:val="00F30768"/>
    <w:rsid w:val="00F30F34"/>
    <w:rsid w:val="00F30FF7"/>
    <w:rsid w:val="00F31164"/>
    <w:rsid w:val="00F31566"/>
    <w:rsid w:val="00F31D48"/>
    <w:rsid w:val="00F31F18"/>
    <w:rsid w:val="00F3220D"/>
    <w:rsid w:val="00F323F5"/>
    <w:rsid w:val="00F32B48"/>
    <w:rsid w:val="00F32C48"/>
    <w:rsid w:val="00F32D68"/>
    <w:rsid w:val="00F32E2E"/>
    <w:rsid w:val="00F32EB8"/>
    <w:rsid w:val="00F32FBC"/>
    <w:rsid w:val="00F338AE"/>
    <w:rsid w:val="00F33D0A"/>
    <w:rsid w:val="00F33EDF"/>
    <w:rsid w:val="00F33EEF"/>
    <w:rsid w:val="00F345C4"/>
    <w:rsid w:val="00F345F5"/>
    <w:rsid w:val="00F3472F"/>
    <w:rsid w:val="00F3482E"/>
    <w:rsid w:val="00F34C6C"/>
    <w:rsid w:val="00F357EE"/>
    <w:rsid w:val="00F359E2"/>
    <w:rsid w:val="00F35C25"/>
    <w:rsid w:val="00F35D08"/>
    <w:rsid w:val="00F3609E"/>
    <w:rsid w:val="00F36547"/>
    <w:rsid w:val="00F369E3"/>
    <w:rsid w:val="00F36F16"/>
    <w:rsid w:val="00F3709F"/>
    <w:rsid w:val="00F3717A"/>
    <w:rsid w:val="00F371CC"/>
    <w:rsid w:val="00F373CF"/>
    <w:rsid w:val="00F37A37"/>
    <w:rsid w:val="00F37B29"/>
    <w:rsid w:val="00F37EBC"/>
    <w:rsid w:val="00F37F55"/>
    <w:rsid w:val="00F40780"/>
    <w:rsid w:val="00F40B5E"/>
    <w:rsid w:val="00F41BEE"/>
    <w:rsid w:val="00F41F0B"/>
    <w:rsid w:val="00F41F64"/>
    <w:rsid w:val="00F42918"/>
    <w:rsid w:val="00F42FE5"/>
    <w:rsid w:val="00F4302E"/>
    <w:rsid w:val="00F43370"/>
    <w:rsid w:val="00F436E0"/>
    <w:rsid w:val="00F438D1"/>
    <w:rsid w:val="00F4391B"/>
    <w:rsid w:val="00F43A15"/>
    <w:rsid w:val="00F43F7D"/>
    <w:rsid w:val="00F44154"/>
    <w:rsid w:val="00F4440F"/>
    <w:rsid w:val="00F447D2"/>
    <w:rsid w:val="00F44874"/>
    <w:rsid w:val="00F45620"/>
    <w:rsid w:val="00F45B4D"/>
    <w:rsid w:val="00F46393"/>
    <w:rsid w:val="00F46417"/>
    <w:rsid w:val="00F46A2C"/>
    <w:rsid w:val="00F46B74"/>
    <w:rsid w:val="00F46D59"/>
    <w:rsid w:val="00F46FC2"/>
    <w:rsid w:val="00F47846"/>
    <w:rsid w:val="00F47D44"/>
    <w:rsid w:val="00F47DCD"/>
    <w:rsid w:val="00F501FF"/>
    <w:rsid w:val="00F5070B"/>
    <w:rsid w:val="00F507C2"/>
    <w:rsid w:val="00F50BC5"/>
    <w:rsid w:val="00F50DEF"/>
    <w:rsid w:val="00F51106"/>
    <w:rsid w:val="00F5140E"/>
    <w:rsid w:val="00F51B31"/>
    <w:rsid w:val="00F51D85"/>
    <w:rsid w:val="00F51DF4"/>
    <w:rsid w:val="00F525DD"/>
    <w:rsid w:val="00F52C4E"/>
    <w:rsid w:val="00F52D6C"/>
    <w:rsid w:val="00F52DDA"/>
    <w:rsid w:val="00F5307C"/>
    <w:rsid w:val="00F5353C"/>
    <w:rsid w:val="00F53BC1"/>
    <w:rsid w:val="00F53DB8"/>
    <w:rsid w:val="00F541B0"/>
    <w:rsid w:val="00F543EE"/>
    <w:rsid w:val="00F54626"/>
    <w:rsid w:val="00F54945"/>
    <w:rsid w:val="00F56735"/>
    <w:rsid w:val="00F567E9"/>
    <w:rsid w:val="00F56C0A"/>
    <w:rsid w:val="00F56FC8"/>
    <w:rsid w:val="00F57012"/>
    <w:rsid w:val="00F57040"/>
    <w:rsid w:val="00F5705A"/>
    <w:rsid w:val="00F57339"/>
    <w:rsid w:val="00F576AB"/>
    <w:rsid w:val="00F57834"/>
    <w:rsid w:val="00F57AE1"/>
    <w:rsid w:val="00F6013D"/>
    <w:rsid w:val="00F60340"/>
    <w:rsid w:val="00F6048E"/>
    <w:rsid w:val="00F60F00"/>
    <w:rsid w:val="00F60FD6"/>
    <w:rsid w:val="00F6108D"/>
    <w:rsid w:val="00F61A40"/>
    <w:rsid w:val="00F62307"/>
    <w:rsid w:val="00F627F5"/>
    <w:rsid w:val="00F62C09"/>
    <w:rsid w:val="00F6339D"/>
    <w:rsid w:val="00F633B8"/>
    <w:rsid w:val="00F638A8"/>
    <w:rsid w:val="00F63B8D"/>
    <w:rsid w:val="00F64686"/>
    <w:rsid w:val="00F6471E"/>
    <w:rsid w:val="00F64EC4"/>
    <w:rsid w:val="00F6525A"/>
    <w:rsid w:val="00F654D3"/>
    <w:rsid w:val="00F66025"/>
    <w:rsid w:val="00F6638C"/>
    <w:rsid w:val="00F667A2"/>
    <w:rsid w:val="00F667D7"/>
    <w:rsid w:val="00F672D4"/>
    <w:rsid w:val="00F67BD4"/>
    <w:rsid w:val="00F67ED2"/>
    <w:rsid w:val="00F70530"/>
    <w:rsid w:val="00F7065B"/>
    <w:rsid w:val="00F70AFE"/>
    <w:rsid w:val="00F711AC"/>
    <w:rsid w:val="00F7148D"/>
    <w:rsid w:val="00F71621"/>
    <w:rsid w:val="00F71750"/>
    <w:rsid w:val="00F718BD"/>
    <w:rsid w:val="00F71D93"/>
    <w:rsid w:val="00F71DF9"/>
    <w:rsid w:val="00F71E66"/>
    <w:rsid w:val="00F72080"/>
    <w:rsid w:val="00F72450"/>
    <w:rsid w:val="00F72D3A"/>
    <w:rsid w:val="00F73058"/>
    <w:rsid w:val="00F73572"/>
    <w:rsid w:val="00F735FC"/>
    <w:rsid w:val="00F73838"/>
    <w:rsid w:val="00F73C41"/>
    <w:rsid w:val="00F7443D"/>
    <w:rsid w:val="00F74455"/>
    <w:rsid w:val="00F746AE"/>
    <w:rsid w:val="00F74ABD"/>
    <w:rsid w:val="00F74E09"/>
    <w:rsid w:val="00F7519C"/>
    <w:rsid w:val="00F75266"/>
    <w:rsid w:val="00F75D8F"/>
    <w:rsid w:val="00F75F01"/>
    <w:rsid w:val="00F76207"/>
    <w:rsid w:val="00F76E72"/>
    <w:rsid w:val="00F771D3"/>
    <w:rsid w:val="00F77EF0"/>
    <w:rsid w:val="00F77F10"/>
    <w:rsid w:val="00F807D3"/>
    <w:rsid w:val="00F80BEF"/>
    <w:rsid w:val="00F80F00"/>
    <w:rsid w:val="00F814A2"/>
    <w:rsid w:val="00F81A2D"/>
    <w:rsid w:val="00F81A55"/>
    <w:rsid w:val="00F81CE0"/>
    <w:rsid w:val="00F82EB1"/>
    <w:rsid w:val="00F8360B"/>
    <w:rsid w:val="00F83C21"/>
    <w:rsid w:val="00F83D98"/>
    <w:rsid w:val="00F84932"/>
    <w:rsid w:val="00F84B24"/>
    <w:rsid w:val="00F84F83"/>
    <w:rsid w:val="00F85CC0"/>
    <w:rsid w:val="00F86904"/>
    <w:rsid w:val="00F86BC7"/>
    <w:rsid w:val="00F86CB3"/>
    <w:rsid w:val="00F8775D"/>
    <w:rsid w:val="00F878AB"/>
    <w:rsid w:val="00F87FED"/>
    <w:rsid w:val="00F9061E"/>
    <w:rsid w:val="00F90A4D"/>
    <w:rsid w:val="00F90B09"/>
    <w:rsid w:val="00F90B72"/>
    <w:rsid w:val="00F9213A"/>
    <w:rsid w:val="00F925B9"/>
    <w:rsid w:val="00F92967"/>
    <w:rsid w:val="00F92B80"/>
    <w:rsid w:val="00F931AE"/>
    <w:rsid w:val="00F93325"/>
    <w:rsid w:val="00F9332B"/>
    <w:rsid w:val="00F938CB"/>
    <w:rsid w:val="00F946E1"/>
    <w:rsid w:val="00F948D9"/>
    <w:rsid w:val="00F949B7"/>
    <w:rsid w:val="00F94DB8"/>
    <w:rsid w:val="00F95103"/>
    <w:rsid w:val="00F9530B"/>
    <w:rsid w:val="00F95369"/>
    <w:rsid w:val="00F95673"/>
    <w:rsid w:val="00F95949"/>
    <w:rsid w:val="00F95A75"/>
    <w:rsid w:val="00F95BC4"/>
    <w:rsid w:val="00F95DB9"/>
    <w:rsid w:val="00F95EA0"/>
    <w:rsid w:val="00F9664A"/>
    <w:rsid w:val="00F96E1A"/>
    <w:rsid w:val="00F97360"/>
    <w:rsid w:val="00F97A4E"/>
    <w:rsid w:val="00F97A8F"/>
    <w:rsid w:val="00F97DED"/>
    <w:rsid w:val="00FA0833"/>
    <w:rsid w:val="00FA0C20"/>
    <w:rsid w:val="00FA0D60"/>
    <w:rsid w:val="00FA0E0A"/>
    <w:rsid w:val="00FA14BA"/>
    <w:rsid w:val="00FA14D5"/>
    <w:rsid w:val="00FA1DC0"/>
    <w:rsid w:val="00FA21A9"/>
    <w:rsid w:val="00FA26E0"/>
    <w:rsid w:val="00FA297B"/>
    <w:rsid w:val="00FA2F1A"/>
    <w:rsid w:val="00FA3001"/>
    <w:rsid w:val="00FA33D3"/>
    <w:rsid w:val="00FA400E"/>
    <w:rsid w:val="00FA4538"/>
    <w:rsid w:val="00FA4CE9"/>
    <w:rsid w:val="00FA546F"/>
    <w:rsid w:val="00FA5C2A"/>
    <w:rsid w:val="00FA6B25"/>
    <w:rsid w:val="00FA7401"/>
    <w:rsid w:val="00FA7868"/>
    <w:rsid w:val="00FA786A"/>
    <w:rsid w:val="00FB0211"/>
    <w:rsid w:val="00FB02DB"/>
    <w:rsid w:val="00FB0C9F"/>
    <w:rsid w:val="00FB0CFF"/>
    <w:rsid w:val="00FB0D11"/>
    <w:rsid w:val="00FB0EFD"/>
    <w:rsid w:val="00FB0F38"/>
    <w:rsid w:val="00FB11F2"/>
    <w:rsid w:val="00FB164C"/>
    <w:rsid w:val="00FB207E"/>
    <w:rsid w:val="00FB23E0"/>
    <w:rsid w:val="00FB24CC"/>
    <w:rsid w:val="00FB2659"/>
    <w:rsid w:val="00FB2697"/>
    <w:rsid w:val="00FB31CB"/>
    <w:rsid w:val="00FB3E1F"/>
    <w:rsid w:val="00FB43DC"/>
    <w:rsid w:val="00FB4458"/>
    <w:rsid w:val="00FB4740"/>
    <w:rsid w:val="00FB4FAA"/>
    <w:rsid w:val="00FB5138"/>
    <w:rsid w:val="00FB51A7"/>
    <w:rsid w:val="00FB5257"/>
    <w:rsid w:val="00FB54F5"/>
    <w:rsid w:val="00FB6390"/>
    <w:rsid w:val="00FB6BD8"/>
    <w:rsid w:val="00FB712A"/>
    <w:rsid w:val="00FB76D5"/>
    <w:rsid w:val="00FB7C19"/>
    <w:rsid w:val="00FC0AFB"/>
    <w:rsid w:val="00FC0EDB"/>
    <w:rsid w:val="00FC1286"/>
    <w:rsid w:val="00FC19C3"/>
    <w:rsid w:val="00FC29D2"/>
    <w:rsid w:val="00FC2F33"/>
    <w:rsid w:val="00FC317A"/>
    <w:rsid w:val="00FC3602"/>
    <w:rsid w:val="00FC3BD8"/>
    <w:rsid w:val="00FC3C80"/>
    <w:rsid w:val="00FC3EC4"/>
    <w:rsid w:val="00FC4143"/>
    <w:rsid w:val="00FC42B7"/>
    <w:rsid w:val="00FC42BB"/>
    <w:rsid w:val="00FC52C1"/>
    <w:rsid w:val="00FC57F1"/>
    <w:rsid w:val="00FC58B5"/>
    <w:rsid w:val="00FC600A"/>
    <w:rsid w:val="00FC64B0"/>
    <w:rsid w:val="00FC6D54"/>
    <w:rsid w:val="00FC6E3D"/>
    <w:rsid w:val="00FC6EE2"/>
    <w:rsid w:val="00FC73FE"/>
    <w:rsid w:val="00FC7567"/>
    <w:rsid w:val="00FC7743"/>
    <w:rsid w:val="00FD088E"/>
    <w:rsid w:val="00FD1515"/>
    <w:rsid w:val="00FD1800"/>
    <w:rsid w:val="00FD212D"/>
    <w:rsid w:val="00FD24DC"/>
    <w:rsid w:val="00FD2827"/>
    <w:rsid w:val="00FD2829"/>
    <w:rsid w:val="00FD3753"/>
    <w:rsid w:val="00FD3877"/>
    <w:rsid w:val="00FD3B60"/>
    <w:rsid w:val="00FD4237"/>
    <w:rsid w:val="00FD45C5"/>
    <w:rsid w:val="00FD5664"/>
    <w:rsid w:val="00FD5AC7"/>
    <w:rsid w:val="00FD5D63"/>
    <w:rsid w:val="00FD618B"/>
    <w:rsid w:val="00FD699D"/>
    <w:rsid w:val="00FD6BD2"/>
    <w:rsid w:val="00FD6E84"/>
    <w:rsid w:val="00FD6EF5"/>
    <w:rsid w:val="00FD73BF"/>
    <w:rsid w:val="00FD7ABB"/>
    <w:rsid w:val="00FE069D"/>
    <w:rsid w:val="00FE1FF7"/>
    <w:rsid w:val="00FE21DE"/>
    <w:rsid w:val="00FE22DD"/>
    <w:rsid w:val="00FE2570"/>
    <w:rsid w:val="00FE2F6A"/>
    <w:rsid w:val="00FE3525"/>
    <w:rsid w:val="00FE3F92"/>
    <w:rsid w:val="00FE4267"/>
    <w:rsid w:val="00FE4549"/>
    <w:rsid w:val="00FE476F"/>
    <w:rsid w:val="00FE4FC2"/>
    <w:rsid w:val="00FE4FFF"/>
    <w:rsid w:val="00FE509C"/>
    <w:rsid w:val="00FE5454"/>
    <w:rsid w:val="00FE5D0B"/>
    <w:rsid w:val="00FE5DE6"/>
    <w:rsid w:val="00FE6097"/>
    <w:rsid w:val="00FE6840"/>
    <w:rsid w:val="00FE6F43"/>
    <w:rsid w:val="00FE6F7A"/>
    <w:rsid w:val="00FE7045"/>
    <w:rsid w:val="00FE75B6"/>
    <w:rsid w:val="00FE762B"/>
    <w:rsid w:val="00FF05EF"/>
    <w:rsid w:val="00FF0918"/>
    <w:rsid w:val="00FF0E1D"/>
    <w:rsid w:val="00FF1E3A"/>
    <w:rsid w:val="00FF23A8"/>
    <w:rsid w:val="00FF23D3"/>
    <w:rsid w:val="00FF2827"/>
    <w:rsid w:val="00FF28BA"/>
    <w:rsid w:val="00FF33FE"/>
    <w:rsid w:val="00FF35A2"/>
    <w:rsid w:val="00FF369D"/>
    <w:rsid w:val="00FF3A78"/>
    <w:rsid w:val="00FF3C3D"/>
    <w:rsid w:val="00FF40CC"/>
    <w:rsid w:val="00FF4310"/>
    <w:rsid w:val="00FF4B47"/>
    <w:rsid w:val="00FF50A8"/>
    <w:rsid w:val="00FF5790"/>
    <w:rsid w:val="00FF5A29"/>
    <w:rsid w:val="00FF5AE3"/>
    <w:rsid w:val="00FF5F08"/>
    <w:rsid w:val="00FF6056"/>
    <w:rsid w:val="00FF636C"/>
    <w:rsid w:val="00FF6600"/>
    <w:rsid w:val="00FF6BA9"/>
    <w:rsid w:val="00FF6E67"/>
    <w:rsid w:val="00FF6F78"/>
    <w:rsid w:val="00FF70AC"/>
    <w:rsid w:val="00FF70C0"/>
    <w:rsid w:val="00FF74F9"/>
    <w:rsid w:val="00FF757F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10997"/>
  <w15:chartTrackingRefBased/>
  <w15:docId w15:val="{CC2CF504-9F0F-4016-A72F-8B08223C7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5936"/>
  </w:style>
  <w:style w:type="paragraph" w:styleId="Heading1">
    <w:name w:val="heading 1"/>
    <w:basedOn w:val="Normal"/>
    <w:next w:val="Normal"/>
    <w:link w:val="Heading1Char"/>
    <w:qFormat/>
    <w:rsid w:val="00543EED"/>
    <w:pPr>
      <w:keepNext/>
      <w:numPr>
        <w:numId w:val="1"/>
      </w:numPr>
      <w:suppressAutoHyphens/>
      <w:spacing w:after="0" w:line="240" w:lineRule="atLeast"/>
      <w:ind w:right="-28"/>
      <w:jc w:val="both"/>
      <w:outlineLvl w:val="0"/>
    </w:pPr>
    <w:rPr>
      <w:rFonts w:ascii="Angsana New" w:eastAsia="Times New Roman" w:hAnsi="Angsana New" w:cs="Angsana New"/>
      <w:b/>
      <w:bCs/>
      <w:color w:val="000000"/>
      <w:sz w:val="30"/>
      <w:szCs w:val="30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3EED"/>
    <w:rPr>
      <w:rFonts w:ascii="Angsana New" w:eastAsia="Times New Roman" w:hAnsi="Angsana New" w:cs="Angsana New"/>
      <w:b/>
      <w:bCs/>
      <w:color w:val="000000"/>
      <w:sz w:val="30"/>
      <w:szCs w:val="30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semiHidden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uiPriority w:val="99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7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6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aliases w:val="am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8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uiPriority w:val="99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0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16"/>
      </w:numPr>
    </w:pPr>
  </w:style>
  <w:style w:type="numbering" w:customStyle="1" w:styleId="Style2">
    <w:name w:val="Style2"/>
    <w:uiPriority w:val="99"/>
    <w:rsid w:val="00C82120"/>
    <w:pPr>
      <w:numPr>
        <w:numId w:val="18"/>
      </w:numPr>
    </w:pPr>
  </w:style>
  <w:style w:type="numbering" w:customStyle="1" w:styleId="Style3">
    <w:name w:val="Style3"/>
    <w:uiPriority w:val="99"/>
    <w:rsid w:val="00C82120"/>
    <w:pPr>
      <w:numPr>
        <w:numId w:val="19"/>
      </w:numPr>
    </w:pPr>
  </w:style>
  <w:style w:type="numbering" w:customStyle="1" w:styleId="Style4">
    <w:name w:val="Style4"/>
    <w:uiPriority w:val="99"/>
    <w:rsid w:val="00C82120"/>
    <w:pPr>
      <w:numPr>
        <w:numId w:val="20"/>
      </w:numPr>
    </w:pPr>
  </w:style>
  <w:style w:type="numbering" w:customStyle="1" w:styleId="Style5">
    <w:name w:val="Style5"/>
    <w:uiPriority w:val="99"/>
    <w:rsid w:val="00C82120"/>
    <w:pPr>
      <w:numPr>
        <w:numId w:val="21"/>
      </w:numPr>
    </w:pPr>
  </w:style>
  <w:style w:type="numbering" w:customStyle="1" w:styleId="Style6">
    <w:name w:val="Style6"/>
    <w:uiPriority w:val="99"/>
    <w:rsid w:val="00C82120"/>
    <w:pPr>
      <w:numPr>
        <w:numId w:val="22"/>
      </w:numPr>
    </w:pPr>
  </w:style>
  <w:style w:type="numbering" w:customStyle="1" w:styleId="Style7">
    <w:name w:val="Style7"/>
    <w:uiPriority w:val="99"/>
    <w:rsid w:val="00C82120"/>
    <w:pPr>
      <w:numPr>
        <w:numId w:val="23"/>
      </w:numPr>
    </w:pPr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7B3A"/>
    <w:rPr>
      <w:color w:val="605E5C"/>
      <w:shd w:val="clear" w:color="auto" w:fill="E1DFDD"/>
    </w:rPr>
  </w:style>
  <w:style w:type="paragraph" w:customStyle="1" w:styleId="3">
    <w:name w:val="?????3????"/>
    <w:basedOn w:val="Normal"/>
    <w:uiPriority w:val="99"/>
    <w:rsid w:val="005C25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styleId="TOC1">
    <w:name w:val="toc 1"/>
    <w:basedOn w:val="Normal"/>
    <w:next w:val="Normal"/>
    <w:autoRedefine/>
    <w:uiPriority w:val="39"/>
    <w:unhideWhenUsed/>
    <w:rsid w:val="00763019"/>
    <w:pPr>
      <w:tabs>
        <w:tab w:val="left" w:pos="1162"/>
        <w:tab w:val="right" w:pos="9281"/>
      </w:tabs>
      <w:spacing w:after="0" w:line="240" w:lineRule="auto"/>
      <w:ind w:left="364"/>
    </w:pPr>
    <w:rPr>
      <w:rFonts w:asciiTheme="majorBidi" w:eastAsiaTheme="minorEastAsia" w:hAnsiTheme="majorBidi" w:cstheme="majorBidi"/>
      <w:noProof/>
      <w:lang w:eastAsia="en-GB"/>
    </w:rPr>
  </w:style>
  <w:style w:type="character" w:customStyle="1" w:styleId="ui-provider">
    <w:name w:val="ui-provider"/>
    <w:basedOn w:val="DefaultParagraphFont"/>
    <w:rsid w:val="002A1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6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bci.network/about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ci.network/abou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867457B-F58E-4D20-806F-1FB8017BC44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BAA60A7164A7D4EB68FC21F766D5DF9" ma:contentTypeVersion="11" ma:contentTypeDescription="สร้างเอกสารใหม่" ma:contentTypeScope="" ma:versionID="83fd9ddd4e9d5ff19029016343682951">
  <xsd:schema xmlns:xsd="http://www.w3.org/2001/XMLSchema" xmlns:xs="http://www.w3.org/2001/XMLSchema" xmlns:p="http://schemas.microsoft.com/office/2006/metadata/properties" xmlns:ns2="624befd5-e29e-4226-84d9-500087039b57" xmlns:ns3="cec8f58a-d9ee-4c47-ab8b-3cb8ff09eec2" targetNamespace="http://schemas.microsoft.com/office/2006/metadata/properties" ma:root="true" ma:fieldsID="f8cd8be0bfc9c38de774963a82b31e38" ns2:_="" ns3:_="">
    <xsd:import namespace="624befd5-e29e-4226-84d9-500087039b57"/>
    <xsd:import namespace="cec8f58a-d9ee-4c47-ab8b-3cb8ff09ee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befd5-e29e-4226-84d9-500087039b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8f58a-d9ee-4c47-ab8b-3cb8ff09eec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6a0fada-8644-4464-b438-a8c3bf7d8353}" ma:internalName="TaxCatchAll" ma:showField="CatchAllData" ma:web="cec8f58a-d9ee-4c47-ab8b-3cb8ff09ee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4befd5-e29e-4226-84d9-500087039b57">
      <Terms xmlns="http://schemas.microsoft.com/office/infopath/2007/PartnerControls"/>
    </lcf76f155ced4ddcb4097134ff3c332f>
    <TaxCatchAll xmlns="cec8f58a-d9ee-4c47-ab8b-3cb8ff09eec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CE05B3-ABFF-4F55-AD86-2FCD2D65BCA7}"/>
</file>

<file path=customXml/itemProps2.xml><?xml version="1.0" encoding="utf-8"?>
<ds:datastoreItem xmlns:ds="http://schemas.openxmlformats.org/officeDocument/2006/customXml" ds:itemID="{B3C9C464-3DDF-411F-969F-229689ABAD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A558BB-0301-4A1A-B181-90B289DF36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5202dee-4088-4e8c-8ebd-c01f56740e8f}" enabled="0" method="" siteId="{45202dee-4088-4e8c-8ebd-c01f56740e8f}" removed="1"/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10463</TotalTime>
  <Pages>1</Pages>
  <Words>6441</Words>
  <Characters>36718</Characters>
  <Application>Microsoft Office Word</Application>
  <DocSecurity>4</DocSecurity>
  <Lines>305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43073</CharactersWithSpaces>
  <SharedDoc>false</SharedDoc>
  <HLinks>
    <vt:vector size="132" baseType="variant">
      <vt:variant>
        <vt:i4>6357036</vt:i4>
      </vt:variant>
      <vt:variant>
        <vt:i4>120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117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6357036</vt:i4>
      </vt:variant>
      <vt:variant>
        <vt:i4>114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111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1114160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_Toc237253042</vt:lpwstr>
      </vt:variant>
      <vt:variant>
        <vt:i4>1114160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_Toc237253041</vt:lpwstr>
      </vt:variant>
      <vt:variant>
        <vt:i4>1114160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_Toc237253040</vt:lpwstr>
      </vt:variant>
      <vt:variant>
        <vt:i4>1441840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_Toc237253039</vt:lpwstr>
      </vt:variant>
      <vt:variant>
        <vt:i4>1441840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_Toc237253038</vt:lpwstr>
      </vt:variant>
      <vt:variant>
        <vt:i4>1441840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_Toc237253037</vt:lpwstr>
      </vt:variant>
      <vt:variant>
        <vt:i4>1441840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_Toc237253036</vt:lpwstr>
      </vt:variant>
      <vt:variant>
        <vt:i4>1441840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_Toc237253035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_Toc237253034</vt:lpwstr>
      </vt:variant>
      <vt:variant>
        <vt:i4>1441840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_Toc237253033</vt:lpwstr>
      </vt:variant>
      <vt:variant>
        <vt:i4>1441840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_Toc237253032</vt:lpwstr>
      </vt:variant>
      <vt:variant>
        <vt:i4>1441840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_Toc237253031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_Toc237253030</vt:lpwstr>
      </vt:variant>
      <vt:variant>
        <vt:i4>1507376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_Toc237253029</vt:lpwstr>
      </vt:variant>
      <vt:variant>
        <vt:i4>1507376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_Toc237253028</vt:lpwstr>
      </vt:variant>
      <vt:variant>
        <vt:i4>1507376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_Toc237253027</vt:lpwstr>
      </vt:variant>
      <vt:variant>
        <vt:i4>1507376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_Toc237253026</vt:lpwstr>
      </vt:variant>
      <vt:variant>
        <vt:i4>1507376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_Toc237253025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Natthita, Radomsutthisarn</cp:lastModifiedBy>
  <cp:revision>1271</cp:revision>
  <cp:lastPrinted>2025-08-07T03:18:00Z</cp:lastPrinted>
  <dcterms:created xsi:type="dcterms:W3CDTF">2023-04-30T00:49:00Z</dcterms:created>
  <dcterms:modified xsi:type="dcterms:W3CDTF">2026-08-13T14:03:00Z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0x0101003BAA60A7164A7D4EB68FC21F766D5DF9</vt:lpwstr>
  </property>
  <property fmtid="{D5CDD505-2E9C-101B-9397-08002B2CF9AE}" pid="3" name="MediaServiceImageTags">
    <vt:lpwstr/>
  </property>
</Properties>
</file>