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5D4375EA" w14:textId="71027E5E" w:rsidR="00706128" w:rsidRDefault="00706128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z w:val="36"/>
          <w:szCs w:val="36"/>
          <w:lang w:eastAsia="en-US"/>
        </w:rPr>
      </w:pPr>
      <w:r w:rsidRPr="00706128">
        <w:rPr>
          <w:rFonts w:eastAsia="Times New Roman"/>
          <w:sz w:val="36"/>
          <w:szCs w:val="36"/>
          <w:lang w:eastAsia="en-US"/>
        </w:rPr>
        <w:t xml:space="preserve">for the three-month </w:t>
      </w:r>
      <w:r w:rsidR="00BE30C2">
        <w:rPr>
          <w:rFonts w:eastAsia="Times New Roman"/>
          <w:sz w:val="36"/>
          <w:szCs w:val="36"/>
          <w:lang w:eastAsia="en-US"/>
        </w:rPr>
        <w:t xml:space="preserve">and six-month </w:t>
      </w:r>
      <w:r w:rsidRPr="00706128">
        <w:rPr>
          <w:rFonts w:eastAsia="Times New Roman"/>
          <w:sz w:val="36"/>
          <w:szCs w:val="36"/>
          <w:lang w:eastAsia="en-US"/>
        </w:rPr>
        <w:t>period</w:t>
      </w:r>
      <w:r w:rsidR="00BE30C2">
        <w:rPr>
          <w:rFonts w:eastAsia="Times New Roman"/>
          <w:sz w:val="36"/>
          <w:szCs w:val="36"/>
          <w:lang w:eastAsia="en-US"/>
        </w:rPr>
        <w:t>s</w:t>
      </w:r>
      <w:r w:rsidRPr="00706128">
        <w:rPr>
          <w:rFonts w:eastAsia="Times New Roman"/>
          <w:sz w:val="36"/>
          <w:szCs w:val="36"/>
          <w:lang w:eastAsia="en-US"/>
        </w:rPr>
        <w:t xml:space="preserve"> ended</w:t>
      </w:r>
    </w:p>
    <w:p w14:paraId="53DF22FB" w14:textId="53AFBFBE" w:rsidR="00706128" w:rsidRPr="001774B7" w:rsidRDefault="00706128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eastAsia="en-US" w:bidi="ar-SA"/>
        </w:rPr>
      </w:pPr>
      <w:r w:rsidRPr="00706128"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  <w:r w:rsidR="004B6D02">
        <w:rPr>
          <w:rFonts w:eastAsia="Times New Roman"/>
          <w:spacing w:val="-3"/>
          <w:sz w:val="36"/>
          <w:szCs w:val="36"/>
          <w:lang w:val="en-GB" w:eastAsia="en-US" w:bidi="ar-SA"/>
        </w:rPr>
        <w:t>0</w:t>
      </w:r>
      <w:r w:rsidRPr="00706128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</w:t>
      </w:r>
      <w:r w:rsidR="004B6D02">
        <w:rPr>
          <w:rFonts w:eastAsia="Times New Roman"/>
          <w:spacing w:val="-3"/>
          <w:sz w:val="36"/>
          <w:szCs w:val="36"/>
          <w:lang w:val="en-GB" w:eastAsia="en-US" w:bidi="ar-SA"/>
        </w:rPr>
        <w:t>June</w:t>
      </w:r>
      <w:r w:rsidRPr="00706128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202</w:t>
      </w:r>
      <w:r w:rsidR="001774B7">
        <w:rPr>
          <w:rFonts w:eastAsia="Times New Roman"/>
          <w:spacing w:val="-3"/>
          <w:sz w:val="36"/>
          <w:szCs w:val="36"/>
          <w:lang w:val="en-GB" w:eastAsia="en-US" w:bidi="ar-SA"/>
        </w:rPr>
        <w:t>6</w:t>
      </w:r>
    </w:p>
    <w:p w14:paraId="3303D2A8" w14:textId="40067C66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8F4F34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28"/>
          <w:lang w:eastAsia="en-US"/>
        </w:rPr>
      </w:pPr>
    </w:p>
    <w:p w14:paraId="22E1BD0D" w14:textId="77777777" w:rsidR="000E7CF3" w:rsidRPr="008F4F34" w:rsidRDefault="000E7CF3" w:rsidP="000E7CF3">
      <w:pPr>
        <w:spacing w:after="200" w:line="276" w:lineRule="auto"/>
        <w:rPr>
          <w:b/>
          <w:bCs/>
          <w:sz w:val="28"/>
        </w:rPr>
      </w:pPr>
    </w:p>
    <w:p w14:paraId="65D842CC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CF3E3B2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BD90208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232B2A20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5E8A01CF" w14:textId="77777777" w:rsidR="00A576F6" w:rsidRPr="008F4F34" w:rsidRDefault="00A576F6" w:rsidP="000E7CF3">
      <w:pPr>
        <w:spacing w:after="200" w:line="276" w:lineRule="auto"/>
        <w:rPr>
          <w:sz w:val="28"/>
        </w:rPr>
      </w:pPr>
    </w:p>
    <w:p w14:paraId="491E5FFB" w14:textId="49FBDE3F" w:rsidR="00A576F6" w:rsidRPr="008F4F34" w:rsidRDefault="00A576F6" w:rsidP="000E7CF3">
      <w:pPr>
        <w:spacing w:after="200" w:line="276" w:lineRule="auto"/>
        <w:rPr>
          <w:sz w:val="28"/>
        </w:rPr>
        <w:sectPr w:rsidR="00A576F6" w:rsidRPr="008F4F34" w:rsidSect="003C1636">
          <w:footerReference w:type="default" r:id="rId11"/>
          <w:headerReference w:type="first" r:id="rId12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0A7E4732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 xml:space="preserve">as at </w:t>
      </w:r>
      <w:r w:rsidR="005E76E0" w:rsidRPr="005E76E0">
        <w:rPr>
          <w:rFonts w:cs="Angsana New"/>
          <w:color w:val="000000" w:themeColor="text1"/>
          <w:sz w:val="22"/>
        </w:rPr>
        <w:t>3</w:t>
      </w:r>
      <w:r w:rsidR="004B6D02">
        <w:rPr>
          <w:rFonts w:cs="Angsana New"/>
          <w:color w:val="000000" w:themeColor="text1"/>
          <w:sz w:val="22"/>
        </w:rPr>
        <w:t>0</w:t>
      </w:r>
      <w:r w:rsidR="005E76E0" w:rsidRPr="005E76E0">
        <w:rPr>
          <w:rFonts w:cs="Angsana New"/>
          <w:color w:val="000000" w:themeColor="text1"/>
          <w:sz w:val="22"/>
        </w:rPr>
        <w:t xml:space="preserve"> </w:t>
      </w:r>
      <w:r w:rsidR="004B6D02">
        <w:rPr>
          <w:rFonts w:cs="Angsana New"/>
          <w:color w:val="000000" w:themeColor="text1"/>
          <w:sz w:val="22"/>
        </w:rPr>
        <w:t>June</w:t>
      </w:r>
      <w:r w:rsidR="005E76E0" w:rsidRPr="005E76E0">
        <w:rPr>
          <w:rFonts w:cs="Angsana New"/>
          <w:color w:val="000000" w:themeColor="text1"/>
          <w:sz w:val="22"/>
        </w:rPr>
        <w:t xml:space="preserve"> 202</w:t>
      </w:r>
      <w:r w:rsidR="001774B7">
        <w:rPr>
          <w:rFonts w:cs="Angsana New"/>
          <w:color w:val="000000" w:themeColor="text1"/>
          <w:sz w:val="22"/>
        </w:rPr>
        <w:t>6</w:t>
      </w:r>
      <w:r w:rsidRPr="007D4DC9">
        <w:rPr>
          <w:rFonts w:cs="Angsana New"/>
          <w:color w:val="000000" w:themeColor="text1"/>
          <w:sz w:val="22"/>
        </w:rPr>
        <w:t xml:space="preserve">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="00477605">
        <w:rPr>
          <w:rFonts w:cs="Angsana New"/>
          <w:color w:val="000000" w:themeColor="text1"/>
          <w:sz w:val="22"/>
        </w:rPr>
        <w:t xml:space="preserve"> for the three-month and six-</w:t>
      </w:r>
      <w:r w:rsidR="00B120A9">
        <w:rPr>
          <w:rFonts w:cs="Angsana New"/>
          <w:color w:val="000000" w:themeColor="text1"/>
          <w:sz w:val="22"/>
        </w:rPr>
        <w:t>month periods ended 30 June 202</w:t>
      </w:r>
      <w:r w:rsidR="001774B7">
        <w:rPr>
          <w:rFonts w:cs="Angsana New"/>
          <w:color w:val="000000" w:themeColor="text1"/>
          <w:sz w:val="22"/>
        </w:rPr>
        <w:t>6</w:t>
      </w:r>
      <w:r w:rsidRPr="007D4DC9">
        <w:rPr>
          <w:rFonts w:cs="Angsana New"/>
          <w:color w:val="000000" w:themeColor="text1"/>
          <w:sz w:val="22"/>
        </w:rPr>
        <w:t xml:space="preserve">, </w:t>
      </w:r>
      <w:r w:rsidR="001A2F49">
        <w:rPr>
          <w:rFonts w:cs="Angsana New"/>
          <w:color w:val="000000" w:themeColor="text1"/>
          <w:sz w:val="22"/>
        </w:rPr>
        <w:br/>
      </w:r>
      <w:r w:rsidR="005E06DC">
        <w:rPr>
          <w:rFonts w:cs="Angsana New"/>
          <w:color w:val="000000" w:themeColor="text1"/>
          <w:sz w:val="22"/>
        </w:rPr>
        <w:t>the consolidated and separate statements of</w:t>
      </w:r>
      <w:r w:rsidR="005E06DC" w:rsidRPr="007D4DC9">
        <w:rPr>
          <w:rFonts w:cs="Angsana New"/>
          <w:color w:val="000000" w:themeColor="text1"/>
          <w:sz w:val="22"/>
        </w:rPr>
        <w:t xml:space="preserve"> </w:t>
      </w:r>
      <w:r w:rsidRPr="007D4DC9">
        <w:rPr>
          <w:rFonts w:cs="Angsana New"/>
          <w:color w:val="000000" w:themeColor="text1"/>
          <w:sz w:val="22"/>
        </w:rPr>
        <w:t xml:space="preserve">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</w:t>
      </w:r>
      <w:r w:rsidR="005E76E0" w:rsidRPr="005E76E0">
        <w:rPr>
          <w:rFonts w:cs="Angsana New"/>
          <w:color w:val="000000" w:themeColor="text1"/>
          <w:sz w:val="22"/>
        </w:rPr>
        <w:t xml:space="preserve">the </w:t>
      </w:r>
      <w:r w:rsidR="001A2F49">
        <w:rPr>
          <w:rFonts w:cs="Angsana New"/>
          <w:color w:val="000000" w:themeColor="text1"/>
          <w:sz w:val="22"/>
        </w:rPr>
        <w:t>six</w:t>
      </w:r>
      <w:r w:rsidR="005E76E0" w:rsidRPr="005E76E0">
        <w:rPr>
          <w:rFonts w:cs="Angsana New"/>
          <w:color w:val="000000" w:themeColor="text1"/>
          <w:sz w:val="22"/>
        </w:rPr>
        <w:t>-month period ended 3</w:t>
      </w:r>
      <w:r w:rsidR="001A2F49">
        <w:rPr>
          <w:rFonts w:cs="Angsana New"/>
          <w:color w:val="000000" w:themeColor="text1"/>
          <w:sz w:val="22"/>
        </w:rPr>
        <w:t>0 June</w:t>
      </w:r>
      <w:r w:rsidR="005E76E0" w:rsidRPr="005E76E0">
        <w:rPr>
          <w:rFonts w:cs="Angsana New"/>
          <w:color w:val="000000" w:themeColor="text1"/>
          <w:sz w:val="22"/>
        </w:rPr>
        <w:t xml:space="preserve"> 202</w:t>
      </w:r>
      <w:r w:rsidR="001774B7">
        <w:rPr>
          <w:rFonts w:cs="Angsana New"/>
          <w:color w:val="000000" w:themeColor="text1"/>
          <w:sz w:val="22"/>
        </w:rPr>
        <w:t>6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 xml:space="preserve">Management is responsible for </w:t>
      </w:r>
      <w:r w:rsidR="00522ED4">
        <w:rPr>
          <w:sz w:val="22"/>
          <w:szCs w:val="22"/>
        </w:rPr>
        <w:br/>
      </w:r>
      <w:r w:rsidRPr="000D0816">
        <w:rPr>
          <w:sz w:val="22"/>
          <w:szCs w:val="22"/>
        </w:rPr>
        <w:t>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5E76E0">
        <w:rPr>
          <w:sz w:val="22"/>
          <w:szCs w:val="22"/>
        </w:rPr>
        <w:t>i</w:t>
      </w:r>
      <w:r w:rsidRPr="000D0816">
        <w:rPr>
          <w:sz w:val="22"/>
          <w:szCs w:val="22"/>
        </w:rPr>
        <w:t xml:space="preserve">s to </w:t>
      </w:r>
      <w:proofErr w:type="gramStart"/>
      <w:r w:rsidRPr="000D0816">
        <w:rPr>
          <w:sz w:val="22"/>
          <w:szCs w:val="22"/>
        </w:rPr>
        <w:t>express</w:t>
      </w:r>
      <w:proofErr w:type="gramEnd"/>
      <w:r w:rsidRPr="000D0816">
        <w:rPr>
          <w:sz w:val="22"/>
          <w:szCs w:val="22"/>
        </w:rPr>
        <w:t xml:space="preserve">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7777777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</w:t>
      </w:r>
      <w:proofErr w:type="gramStart"/>
      <w:r w:rsidRPr="00FC39BB">
        <w:rPr>
          <w:sz w:val="22"/>
          <w:szCs w:val="22"/>
        </w:rPr>
        <w:t>persons</w:t>
      </w:r>
      <w:proofErr w:type="gramEnd"/>
      <w:r w:rsidRPr="00FC39BB">
        <w:rPr>
          <w:sz w:val="22"/>
          <w:szCs w:val="22"/>
        </w:rPr>
        <w:t xml:space="preserve">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</w:t>
      </w:r>
      <w:proofErr w:type="gramStart"/>
      <w:r w:rsidRPr="00FC39BB">
        <w:rPr>
          <w:sz w:val="22"/>
          <w:szCs w:val="22"/>
        </w:rPr>
        <w:t>an audit opinion</w:t>
      </w:r>
      <w:proofErr w:type="gramEnd"/>
      <w:r w:rsidRPr="00FC39BB">
        <w:rPr>
          <w:sz w:val="22"/>
          <w:szCs w:val="22"/>
        </w:rPr>
        <w:t>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proofErr w:type="gramStart"/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</w:t>
      </w:r>
      <w:proofErr w:type="gramEnd"/>
      <w:r w:rsidRPr="000D0816">
        <w:rPr>
          <w:sz w:val="22"/>
          <w:szCs w:val="22"/>
        </w:rPr>
        <w:t xml:space="preserve">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7F18D58" w14:textId="77777777" w:rsidR="00986543" w:rsidRDefault="00986543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7E1CEFD4" w14:textId="77777777" w:rsidR="00E72FE7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216C5A76" w:rsidR="000E7CF3" w:rsidRPr="001123C5" w:rsidRDefault="001123C5" w:rsidP="000E7CF3">
      <w:pPr>
        <w:pStyle w:val="RNormal"/>
        <w:rPr>
          <w:rFonts w:cs="Angsana New" w:hint="cs"/>
          <w:szCs w:val="28"/>
          <w:cs/>
          <w:lang w:bidi="th-TH"/>
        </w:rPr>
      </w:pPr>
      <w:r>
        <w:rPr>
          <w:szCs w:val="22"/>
        </w:rPr>
        <w:t>14 August 2026</w:t>
      </w:r>
    </w:p>
    <w:sectPr w:rsidR="000E7CF3" w:rsidRPr="001123C5" w:rsidSect="00846047">
      <w:headerReference w:type="default" r:id="rId13"/>
      <w:footerReference w:type="default" r:id="rId14"/>
      <w:pgSz w:w="11906" w:h="16838" w:code="9"/>
      <w:pgMar w:top="691" w:right="1152" w:bottom="576" w:left="1152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B435A" w14:textId="77777777" w:rsidR="000A4E2D" w:rsidRDefault="000A4E2D">
      <w:r>
        <w:separator/>
      </w:r>
    </w:p>
  </w:endnote>
  <w:endnote w:type="continuationSeparator" w:id="0">
    <w:p w14:paraId="5ED325F8" w14:textId="77777777" w:rsidR="000A4E2D" w:rsidRDefault="000A4E2D">
      <w:r>
        <w:continuationSeparator/>
      </w:r>
    </w:p>
  </w:endnote>
  <w:endnote w:type="continuationNotice" w:id="1">
    <w:p w14:paraId="5B1A58A8" w14:textId="77777777" w:rsidR="000A4E2D" w:rsidRDefault="000A4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8856C" w14:textId="77777777" w:rsidR="000A4E2D" w:rsidRDefault="000A4E2D">
      <w:r>
        <w:separator/>
      </w:r>
    </w:p>
  </w:footnote>
  <w:footnote w:type="continuationSeparator" w:id="0">
    <w:p w14:paraId="7733E35A" w14:textId="77777777" w:rsidR="000A4E2D" w:rsidRDefault="000A4E2D">
      <w:r>
        <w:continuationSeparator/>
      </w:r>
    </w:p>
  </w:footnote>
  <w:footnote w:type="continuationNotice" w:id="1">
    <w:p w14:paraId="25C6ED83" w14:textId="77777777" w:rsidR="000A4E2D" w:rsidRDefault="000A4E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85E4" w14:textId="77777777" w:rsidR="00F40326" w:rsidRPr="00986543" w:rsidRDefault="00F40326" w:rsidP="00986543">
    <w:pPr>
      <w:pStyle w:val="Header"/>
      <w:spacing w:line="240" w:lineRule="atLeast"/>
    </w:pPr>
  </w:p>
  <w:p w14:paraId="294FE546" w14:textId="77777777" w:rsidR="00986543" w:rsidRPr="00986543" w:rsidRDefault="00986543" w:rsidP="00986543">
    <w:pPr>
      <w:pStyle w:val="Header"/>
      <w:spacing w:line="240" w:lineRule="atLeast"/>
    </w:pPr>
  </w:p>
  <w:p w14:paraId="2C9E7AE6" w14:textId="77777777" w:rsidR="00986543" w:rsidRPr="00986543" w:rsidRDefault="00986543" w:rsidP="00986543">
    <w:pPr>
      <w:pStyle w:val="Header"/>
      <w:spacing w:line="240" w:lineRule="atLeast"/>
    </w:pPr>
  </w:p>
  <w:p w14:paraId="0FDDAAD9" w14:textId="77777777" w:rsidR="00986543" w:rsidRPr="00986543" w:rsidRDefault="00986543" w:rsidP="00986543">
    <w:pPr>
      <w:pStyle w:val="Header"/>
      <w:spacing w:line="240" w:lineRule="atLeast"/>
    </w:pPr>
  </w:p>
  <w:p w14:paraId="25989563" w14:textId="77777777" w:rsidR="00986543" w:rsidRPr="00986543" w:rsidRDefault="00986543" w:rsidP="00986543">
    <w:pPr>
      <w:pStyle w:val="Header"/>
      <w:spacing w:line="240" w:lineRule="atLeast"/>
    </w:pPr>
  </w:p>
  <w:p w14:paraId="61C97122" w14:textId="77777777" w:rsidR="00986543" w:rsidRPr="00986543" w:rsidRDefault="00986543" w:rsidP="00986543">
    <w:pPr>
      <w:pStyle w:val="Header"/>
      <w:spacing w:line="240" w:lineRule="atLeast"/>
    </w:pPr>
  </w:p>
  <w:p w14:paraId="6B497362" w14:textId="77777777" w:rsidR="00986543" w:rsidRPr="00986543" w:rsidRDefault="00986543" w:rsidP="00986543">
    <w:pPr>
      <w:pStyle w:val="Header"/>
      <w:spacing w:line="240" w:lineRule="atLeast"/>
    </w:pPr>
  </w:p>
  <w:p w14:paraId="4EE146F8" w14:textId="77777777" w:rsidR="00986543" w:rsidRPr="00986543" w:rsidRDefault="00986543" w:rsidP="00986543">
    <w:pPr>
      <w:pStyle w:val="Header"/>
      <w:spacing w:line="240" w:lineRule="atLeast"/>
    </w:pPr>
  </w:p>
  <w:p w14:paraId="62672EFA" w14:textId="77777777" w:rsidR="00986543" w:rsidRPr="00986543" w:rsidRDefault="00986543" w:rsidP="00986543">
    <w:pPr>
      <w:pStyle w:val="Header"/>
      <w:spacing w:line="240" w:lineRule="atLeast"/>
    </w:pPr>
  </w:p>
  <w:p w14:paraId="397C6E14" w14:textId="77777777" w:rsidR="00986543" w:rsidRPr="00986543" w:rsidRDefault="00986543" w:rsidP="00986543">
    <w:pPr>
      <w:pStyle w:val="Header"/>
      <w:spacing w:line="240" w:lineRule="atLeast"/>
    </w:pPr>
  </w:p>
  <w:p w14:paraId="5D77FEE4" w14:textId="77777777" w:rsidR="00986543" w:rsidRPr="00986543" w:rsidRDefault="00986543" w:rsidP="00986543">
    <w:pPr>
      <w:pStyle w:val="Header"/>
      <w:spacing w:line="240" w:lineRule="atLeast"/>
    </w:pPr>
  </w:p>
  <w:p w14:paraId="18344CDE" w14:textId="77777777" w:rsidR="00986543" w:rsidRPr="00986543" w:rsidRDefault="00986543" w:rsidP="00986543">
    <w:pPr>
      <w:pStyle w:val="Header"/>
      <w:spacing w:line="240" w:lineRule="atLeast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1D8D99F8" w:rsidR="000E7CF3" w:rsidRDefault="000E7CF3" w:rsidP="00A576F6">
    <w:pPr>
      <w:pStyle w:val="Header"/>
      <w:spacing w:line="240" w:lineRule="atLeast"/>
      <w:rPr>
        <w:lang w:val="en-US"/>
      </w:rPr>
    </w:pPr>
  </w:p>
  <w:p w14:paraId="5C588B98" w14:textId="4BF03184" w:rsidR="00846047" w:rsidRDefault="00846047" w:rsidP="00A576F6">
    <w:pPr>
      <w:pStyle w:val="Header"/>
      <w:spacing w:line="240" w:lineRule="atLeast"/>
      <w:rPr>
        <w:lang w:val="en-US"/>
      </w:rPr>
    </w:pPr>
  </w:p>
  <w:p w14:paraId="58A872FD" w14:textId="51502C2D" w:rsidR="00846047" w:rsidRDefault="00846047" w:rsidP="00A576F6">
    <w:pPr>
      <w:pStyle w:val="Header"/>
      <w:spacing w:line="240" w:lineRule="atLeast"/>
      <w:rPr>
        <w:lang w:val="en-US"/>
      </w:rPr>
    </w:pPr>
  </w:p>
  <w:p w14:paraId="0BBB9324" w14:textId="360888EC" w:rsidR="00846047" w:rsidRDefault="00846047" w:rsidP="00A576F6">
    <w:pPr>
      <w:pStyle w:val="Header"/>
      <w:spacing w:line="240" w:lineRule="atLeast"/>
      <w:rPr>
        <w:lang w:val="en-US"/>
      </w:rPr>
    </w:pPr>
  </w:p>
  <w:p w14:paraId="00798C19" w14:textId="52003DB3" w:rsidR="00846047" w:rsidRDefault="00846047" w:rsidP="00A576F6">
    <w:pPr>
      <w:pStyle w:val="Header"/>
      <w:spacing w:line="240" w:lineRule="atLeast"/>
      <w:rPr>
        <w:lang w:val="en-US"/>
      </w:rPr>
    </w:pPr>
  </w:p>
  <w:p w14:paraId="7A8C1E39" w14:textId="77777777" w:rsidR="00846047" w:rsidRDefault="00846047" w:rsidP="00A576F6">
    <w:pPr>
      <w:pStyle w:val="Header"/>
      <w:spacing w:line="240" w:lineRule="atLeast"/>
      <w:rPr>
        <w:lang w:val="en-US"/>
      </w:rPr>
    </w:pPr>
  </w:p>
  <w:p w14:paraId="2A87FEB4" w14:textId="77777777" w:rsidR="001774B7" w:rsidRDefault="001774B7" w:rsidP="00A576F6">
    <w:pPr>
      <w:pStyle w:val="Header"/>
      <w:spacing w:line="240" w:lineRule="atLeast"/>
      <w:rPr>
        <w:lang w:val="en-US"/>
      </w:rPr>
    </w:pPr>
  </w:p>
  <w:p w14:paraId="2BDEA421" w14:textId="77777777" w:rsidR="001774B7" w:rsidRPr="00A576F6" w:rsidRDefault="001774B7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4E2D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301"/>
    <w:rsid w:val="000F6BB5"/>
    <w:rsid w:val="000F6C0B"/>
    <w:rsid w:val="000F6C1C"/>
    <w:rsid w:val="000F6CB6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3C5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0ED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4B7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A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2F49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37B78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BFB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5A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104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6CA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636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7BE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05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02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1FAE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2ED4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6DC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B9"/>
    <w:rsid w:val="005E6AE6"/>
    <w:rsid w:val="005E76E0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89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3A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128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047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4F34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543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2B4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588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15D"/>
    <w:rsid w:val="00B106EA"/>
    <w:rsid w:val="00B10874"/>
    <w:rsid w:val="00B10D91"/>
    <w:rsid w:val="00B11038"/>
    <w:rsid w:val="00B11248"/>
    <w:rsid w:val="00B11602"/>
    <w:rsid w:val="00B116F4"/>
    <w:rsid w:val="00B120A9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555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499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C2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24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38D6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2FE7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8F4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326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19A0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BAA60A7164A7D4EB68FC21F766D5DF9" ma:contentTypeVersion="11" ma:contentTypeDescription="สร้างเอกสารใหม่" ma:contentTypeScope="" ma:versionID="83fd9ddd4e9d5ff19029016343682951">
  <xsd:schema xmlns:xsd="http://www.w3.org/2001/XMLSchema" xmlns:xs="http://www.w3.org/2001/XMLSchema" xmlns:p="http://schemas.microsoft.com/office/2006/metadata/properties" xmlns:ns2="624befd5-e29e-4226-84d9-500087039b57" xmlns:ns3="cec8f58a-d9ee-4c47-ab8b-3cb8ff09eec2" targetNamespace="http://schemas.microsoft.com/office/2006/metadata/properties" ma:root="true" ma:fieldsID="f8cd8be0bfc9c38de774963a82b31e38" ns2:_="" ns3:_="">
    <xsd:import namespace="624befd5-e29e-4226-84d9-500087039b57"/>
    <xsd:import namespace="cec8f58a-d9ee-4c47-ab8b-3cb8ff09ee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befd5-e29e-4226-84d9-500087039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8f58a-d9ee-4c47-ab8b-3cb8ff09ee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a0fada-8644-4464-b438-a8c3bf7d8353}" ma:internalName="TaxCatchAll" ma:showField="CatchAllData" ma:web="cec8f58a-d9ee-4c47-ab8b-3cb8ff09ee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4befd5-e29e-4226-84d9-500087039b57">
      <Terms xmlns="http://schemas.microsoft.com/office/infopath/2007/PartnerControls"/>
    </lcf76f155ced4ddcb4097134ff3c332f>
    <TaxCatchAll xmlns="cec8f58a-d9ee-4c47-ab8b-3cb8ff09eec2" xsi:nil="true"/>
  </documentManagement>
</p:properties>
</file>

<file path=customXml/itemProps1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69A945-E082-4739-B2FC-BDAF2BD728F1}"/>
</file>

<file path=customXml/itemProps4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4382</TotalTime>
  <Pages>2</Pages>
  <Words>356</Words>
  <Characters>2033</Characters>
  <Application>Microsoft Office Word</Application>
  <DocSecurity>0</DocSecurity>
  <Lines>61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Natthita, Radomsutthisarn</cp:lastModifiedBy>
  <cp:revision>646</cp:revision>
  <cp:lastPrinted>2023-08-07T18:02:00Z</cp:lastPrinted>
  <dcterms:created xsi:type="dcterms:W3CDTF">2022-06-21T19:07:00Z</dcterms:created>
  <dcterms:modified xsi:type="dcterms:W3CDTF">2026-06-24T06:03:00Z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0x0101003BAA60A7164A7D4EB68FC21F766D5DF9</vt:lpwstr>
  </property>
</Properties>
</file>